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0CA8" w:rsidRPr="005E0CA8" w:rsidRDefault="005E0CA8" w:rsidP="005E0CA8">
      <w:pPr>
        <w:jc w:val="center"/>
        <w:rPr>
          <w:rFonts w:eastAsia="Times New Roman"/>
          <w:sz w:val="32"/>
          <w:szCs w:val="32"/>
          <w:lang w:val="x-none" w:eastAsia="x-none"/>
        </w:rPr>
      </w:pPr>
      <w:r w:rsidRPr="005E0CA8">
        <w:rPr>
          <w:rFonts w:eastAsia="Times New Roman"/>
          <w:sz w:val="32"/>
          <w:szCs w:val="32"/>
          <w:lang w:eastAsia="x-none"/>
        </w:rPr>
        <w:t>Общество с ограниченной ответственностью «ЭНЕРГОЭКСПЕРТ»</w:t>
      </w:r>
    </w:p>
    <w:p w:rsidR="00C56CC4" w:rsidRPr="005E0CA8" w:rsidRDefault="00C56CC4" w:rsidP="00C56CC4">
      <w:pPr>
        <w:jc w:val="center"/>
        <w:rPr>
          <w:lang w:val="x-none"/>
        </w:rP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rPr>
          <w:b/>
          <w:sz w:val="56"/>
          <w:szCs w:val="56"/>
        </w:rPr>
      </w:pPr>
      <w:r>
        <w:rPr>
          <w:b/>
          <w:sz w:val="56"/>
          <w:szCs w:val="56"/>
        </w:rPr>
        <w:t>Схема теплоснабжения</w:t>
      </w:r>
    </w:p>
    <w:p w:rsidR="00C56CC4" w:rsidRDefault="007D2BE8" w:rsidP="00C56CC4">
      <w:pPr>
        <w:jc w:val="center"/>
        <w:rPr>
          <w:b/>
          <w:sz w:val="56"/>
          <w:szCs w:val="56"/>
        </w:rPr>
      </w:pPr>
      <w:r>
        <w:rPr>
          <w:b/>
          <w:sz w:val="56"/>
          <w:szCs w:val="56"/>
        </w:rPr>
        <w:t>Антроповского муниципального района</w:t>
      </w:r>
      <w:r w:rsidR="00C56CC4" w:rsidRPr="009C1565">
        <w:rPr>
          <w:b/>
          <w:color w:val="212121"/>
          <w:spacing w:val="4"/>
          <w:sz w:val="56"/>
          <w:szCs w:val="56"/>
        </w:rPr>
        <w:t xml:space="preserve"> Костромской области</w:t>
      </w:r>
      <w:r w:rsidR="00C56CC4">
        <w:rPr>
          <w:b/>
          <w:sz w:val="56"/>
          <w:szCs w:val="56"/>
        </w:rPr>
        <w:t xml:space="preserve"> </w:t>
      </w:r>
    </w:p>
    <w:p w:rsidR="00C56CC4" w:rsidRDefault="00C56CC4" w:rsidP="00C56CC4">
      <w:pPr>
        <w:jc w:val="center"/>
      </w:pPr>
      <w:r>
        <w:rPr>
          <w:b/>
          <w:sz w:val="56"/>
          <w:szCs w:val="56"/>
        </w:rPr>
        <w:t xml:space="preserve">на период с </w:t>
      </w:r>
      <w:r w:rsidR="005E0CA8">
        <w:rPr>
          <w:b/>
          <w:sz w:val="56"/>
          <w:szCs w:val="56"/>
        </w:rPr>
        <w:t xml:space="preserve">2024 до 2038 </w:t>
      </w:r>
      <w:r>
        <w:rPr>
          <w:b/>
          <w:sz w:val="56"/>
          <w:szCs w:val="56"/>
        </w:rPr>
        <w:t>года</w:t>
      </w:r>
    </w:p>
    <w:p w:rsidR="00C56CC4" w:rsidRDefault="00C56CC4" w:rsidP="00C56CC4">
      <w:pPr>
        <w:jc w:val="center"/>
      </w:pPr>
    </w:p>
    <w:p w:rsidR="00C56CC4" w:rsidRDefault="00C56CC4" w:rsidP="00C56CC4">
      <w:r w:rsidRPr="00DE35EE">
        <w:rPr>
          <w:b/>
          <w:sz w:val="32"/>
          <w:szCs w:val="32"/>
        </w:rPr>
        <w:t xml:space="preserve">Книга </w:t>
      </w:r>
      <w:r w:rsidR="003310B1">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3310B1" w:rsidP="00C56CC4">
      <w:pPr>
        <w:rPr>
          <w:sz w:val="28"/>
          <w:szCs w:val="28"/>
        </w:rPr>
      </w:pPr>
      <w:r w:rsidRPr="00E548B6">
        <w:rPr>
          <w:sz w:val="28"/>
          <w:szCs w:val="28"/>
        </w:rPr>
        <w:t>Договор</w:t>
      </w:r>
      <w:r w:rsidR="00C56CC4" w:rsidRPr="00E548B6">
        <w:rPr>
          <w:sz w:val="28"/>
          <w:szCs w:val="28"/>
        </w:rPr>
        <w:t xml:space="preserve"> </w:t>
      </w:r>
      <w:r w:rsidRPr="00E548B6">
        <w:rPr>
          <w:spacing w:val="20"/>
          <w:sz w:val="28"/>
          <w:szCs w:val="28"/>
        </w:rPr>
        <w:t>№</w:t>
      </w:r>
      <w:r w:rsidR="004E61F9">
        <w:rPr>
          <w:spacing w:val="20"/>
          <w:sz w:val="28"/>
          <w:szCs w:val="28"/>
        </w:rPr>
        <w:t>05</w:t>
      </w:r>
      <w:r w:rsidR="00E548B6" w:rsidRPr="00E548B6">
        <w:rPr>
          <w:spacing w:val="20"/>
          <w:sz w:val="28"/>
          <w:szCs w:val="28"/>
        </w:rPr>
        <w:t xml:space="preserve">/2023 </w:t>
      </w:r>
      <w:r w:rsidR="004E61F9">
        <w:rPr>
          <w:spacing w:val="20"/>
          <w:sz w:val="28"/>
          <w:szCs w:val="28"/>
        </w:rPr>
        <w:t>от 21</w:t>
      </w:r>
      <w:r w:rsidR="00E548B6" w:rsidRPr="00E548B6">
        <w:rPr>
          <w:spacing w:val="20"/>
          <w:sz w:val="28"/>
          <w:szCs w:val="28"/>
        </w:rPr>
        <w:t>.02.2023</w:t>
      </w:r>
      <w:r w:rsidR="005E0CA8" w:rsidRPr="00E548B6">
        <w:rPr>
          <w:spacing w:val="20"/>
          <w:sz w:val="28"/>
          <w:szCs w:val="28"/>
        </w:rPr>
        <w:t xml:space="preserve"> </w:t>
      </w:r>
      <w:r w:rsidR="00C56CC4" w:rsidRPr="00E548B6">
        <w:rPr>
          <w:sz w:val="28"/>
          <w:szCs w:val="28"/>
        </w:rPr>
        <w:t>года</w:t>
      </w:r>
      <w:r w:rsidR="00E548B6">
        <w:rPr>
          <w:sz w:val="28"/>
          <w:szCs w:val="28"/>
        </w:rPr>
        <w:t xml:space="preserve"> </w:t>
      </w:r>
    </w:p>
    <w:p w:rsidR="00C56CC4" w:rsidRDefault="00C56CC4" w:rsidP="00C56CC4">
      <w:pPr>
        <w:jc w:val="center"/>
        <w:rPr>
          <w:sz w:val="28"/>
          <w:szCs w:val="28"/>
        </w:rPr>
      </w:pPr>
    </w:p>
    <w:p w:rsidR="00C56CC4" w:rsidRDefault="00C56CC4" w:rsidP="00C56CC4">
      <w:pPr>
        <w:jc w:val="center"/>
        <w:rPr>
          <w:sz w:val="28"/>
          <w:szCs w:val="28"/>
        </w:rPr>
      </w:pPr>
    </w:p>
    <w:p w:rsidR="00C56CC4" w:rsidRDefault="00C56CC4" w:rsidP="00C56CC4">
      <w:pPr>
        <w:jc w:val="center"/>
        <w:rPr>
          <w:sz w:val="28"/>
          <w:szCs w:val="28"/>
        </w:rPr>
      </w:pPr>
    </w:p>
    <w:p w:rsidR="00C56CC4" w:rsidRDefault="00C56CC4" w:rsidP="00C56CC4">
      <w:pPr>
        <w:jc w:val="right"/>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5E0CA8" w:rsidRPr="005E0CA8" w:rsidRDefault="005E0CA8" w:rsidP="005E0CA8">
      <w:pPr>
        <w:rPr>
          <w:rFonts w:eastAsia="Times New Roman"/>
          <w:sz w:val="28"/>
          <w:szCs w:val="28"/>
          <w:lang w:eastAsia="ru-RU"/>
        </w:rPr>
      </w:pPr>
      <w:r w:rsidRPr="005E0CA8">
        <w:rPr>
          <w:sz w:val="28"/>
          <w:szCs w:val="28"/>
        </w:rPr>
        <w:t xml:space="preserve">Директор ООО </w:t>
      </w:r>
      <w:r w:rsidRPr="005E0CA8">
        <w:rPr>
          <w:rFonts w:eastAsia="Times New Roman"/>
          <w:sz w:val="28"/>
          <w:szCs w:val="28"/>
          <w:lang w:eastAsia="ru-RU"/>
        </w:rPr>
        <w:t>«ЭНЕРГОЭКСПЕРТ»                                              Ю.Л. Хохлов</w:t>
      </w: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 w:rsidR="00C56CC4" w:rsidRDefault="00C56CC4" w:rsidP="00C56CC4"/>
    <w:p w:rsidR="003310B1" w:rsidRDefault="003310B1" w:rsidP="00C56CC4">
      <w:pPr>
        <w:jc w:val="center"/>
        <w:rPr>
          <w:sz w:val="28"/>
          <w:szCs w:val="28"/>
        </w:rPr>
      </w:pPr>
    </w:p>
    <w:p w:rsidR="00C56CC4" w:rsidRPr="00926E19" w:rsidRDefault="00C56CC4" w:rsidP="00C56CC4">
      <w:pPr>
        <w:jc w:val="center"/>
        <w:rPr>
          <w:sz w:val="28"/>
          <w:szCs w:val="28"/>
        </w:rPr>
      </w:pPr>
      <w:r w:rsidRPr="00926E19">
        <w:rPr>
          <w:sz w:val="28"/>
          <w:szCs w:val="28"/>
        </w:rPr>
        <w:t>20</w:t>
      </w:r>
      <w:r w:rsidR="003310B1">
        <w:rPr>
          <w:sz w:val="28"/>
          <w:szCs w:val="28"/>
        </w:rPr>
        <w:t>2</w:t>
      </w:r>
      <w:r w:rsidR="005E0CA8">
        <w:rPr>
          <w:sz w:val="28"/>
          <w:szCs w:val="28"/>
        </w:rPr>
        <w:t>3</w:t>
      </w:r>
      <w:r w:rsidRPr="00926E19">
        <w:rPr>
          <w:sz w:val="28"/>
          <w:szCs w:val="28"/>
        </w:rPr>
        <w:t xml:space="preserve"> год</w:t>
      </w:r>
    </w:p>
    <w:p w:rsidR="00C56CC4" w:rsidRPr="0039586D" w:rsidRDefault="00C56CC4" w:rsidP="0039586D">
      <w:pPr>
        <w:spacing w:after="120"/>
        <w:jc w:val="center"/>
        <w:rPr>
          <w:sz w:val="26"/>
          <w:szCs w:val="26"/>
        </w:rPr>
      </w:pPr>
      <w:r w:rsidRPr="0039586D">
        <w:rPr>
          <w:sz w:val="26"/>
          <w:szCs w:val="26"/>
        </w:rPr>
        <w:lastRenderedPageBreak/>
        <w:t>Содержание</w:t>
      </w:r>
    </w:p>
    <w:tbl>
      <w:tblPr>
        <w:tblW w:w="10065" w:type="dxa"/>
        <w:tblInd w:w="57" w:type="dxa"/>
        <w:tblLayout w:type="fixed"/>
        <w:tblCellMar>
          <w:left w:w="57" w:type="dxa"/>
          <w:right w:w="57" w:type="dxa"/>
        </w:tblCellMar>
        <w:tblLook w:val="0000" w:firstRow="0" w:lastRow="0" w:firstColumn="0" w:lastColumn="0" w:noHBand="0" w:noVBand="0"/>
      </w:tblPr>
      <w:tblGrid>
        <w:gridCol w:w="6"/>
        <w:gridCol w:w="499"/>
        <w:gridCol w:w="565"/>
        <w:gridCol w:w="8366"/>
        <w:gridCol w:w="629"/>
      </w:tblGrid>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A47427" w:rsidP="005B5FD7">
            <w:pPr>
              <w:rPr>
                <w:sz w:val="26"/>
                <w:szCs w:val="26"/>
              </w:rPr>
            </w:pPr>
            <w:r w:rsidRPr="0039586D">
              <w:rPr>
                <w:sz w:val="26"/>
                <w:szCs w:val="26"/>
              </w:rPr>
              <w:t>Введение</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302FFC" w:rsidP="005B5FD7">
            <w:pPr>
              <w:jc w:val="right"/>
              <w:rPr>
                <w:sz w:val="26"/>
                <w:szCs w:val="26"/>
              </w:rPr>
            </w:pPr>
            <w:r w:rsidRPr="0039586D">
              <w:rPr>
                <w:sz w:val="26"/>
                <w:szCs w:val="26"/>
              </w:rPr>
              <w:t>4</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1</w:t>
            </w: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Существующее положение в сфере производства, передачи и потребления тепловой энергии для целей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56CC4" w:rsidP="005B5FD7">
            <w:pPr>
              <w:jc w:val="right"/>
              <w:rPr>
                <w:sz w:val="26"/>
                <w:szCs w:val="26"/>
              </w:rPr>
            </w:pPr>
            <w:r w:rsidRPr="0039586D">
              <w:rPr>
                <w:sz w:val="26"/>
                <w:szCs w:val="26"/>
              </w:rPr>
              <w:t>5</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1.1</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608A8" w:rsidP="005B5FD7">
            <w:pPr>
              <w:pStyle w:val="ConsPlusNormal"/>
              <w:widowControl/>
              <w:ind w:firstLine="0"/>
              <w:rPr>
                <w:rFonts w:ascii="Times New Roman" w:hAnsi="Times New Roman" w:cs="Times New Roman"/>
                <w:sz w:val="26"/>
                <w:szCs w:val="26"/>
              </w:rPr>
            </w:pPr>
            <w:r>
              <w:rPr>
                <w:rFonts w:ascii="Times New Roman" w:hAnsi="Times New Roman" w:cs="Times New Roman"/>
                <w:sz w:val="26"/>
                <w:szCs w:val="26"/>
              </w:rPr>
              <w:t xml:space="preserve">Краткие сведения о районе. </w:t>
            </w:r>
            <w:r w:rsidR="00C56CC4" w:rsidRPr="0039586D">
              <w:rPr>
                <w:rFonts w:ascii="Times New Roman" w:hAnsi="Times New Roman" w:cs="Times New Roman"/>
                <w:sz w:val="26"/>
                <w:szCs w:val="26"/>
              </w:rPr>
              <w:t>Функциональная структура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56CC4" w:rsidP="005B5FD7">
            <w:pPr>
              <w:jc w:val="right"/>
              <w:rPr>
                <w:sz w:val="26"/>
                <w:szCs w:val="26"/>
              </w:rPr>
            </w:pPr>
            <w:r w:rsidRPr="0039586D">
              <w:rPr>
                <w:sz w:val="26"/>
                <w:szCs w:val="26"/>
              </w:rPr>
              <w:t>5</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1.2</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Источники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EB45C9" w:rsidP="005B5FD7">
            <w:pPr>
              <w:jc w:val="right"/>
              <w:rPr>
                <w:sz w:val="26"/>
                <w:szCs w:val="26"/>
              </w:rPr>
            </w:pPr>
            <w:r>
              <w:rPr>
                <w:sz w:val="26"/>
                <w:szCs w:val="26"/>
              </w:rPr>
              <w:t>6</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1.3</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Тепловые сети и системы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12</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1.4</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Зоны действия источников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22</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1.5</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Тепловые нагрузки потребителей тепловой энергии в зонах действия источников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22</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1.6</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Балансы располагаемой тепловой мощности и тепловой нагрузки в зонах действия источников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F6C23">
            <w:pPr>
              <w:jc w:val="right"/>
              <w:rPr>
                <w:sz w:val="26"/>
                <w:szCs w:val="26"/>
              </w:rPr>
            </w:pPr>
            <w:r>
              <w:rPr>
                <w:sz w:val="26"/>
                <w:szCs w:val="26"/>
              </w:rPr>
              <w:t>25</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1.7</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Балансы теплоносителя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F6C23">
            <w:pPr>
              <w:jc w:val="right"/>
              <w:rPr>
                <w:sz w:val="26"/>
                <w:szCs w:val="26"/>
              </w:rPr>
            </w:pPr>
            <w:r>
              <w:rPr>
                <w:sz w:val="26"/>
                <w:szCs w:val="26"/>
              </w:rPr>
              <w:t>26</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1.8</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Топливные балансы источников тепловой энергии и система обеспечения топливом</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28</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1.9</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Надежность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28</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2B7B0F" w:rsidP="005B5FD7">
            <w:pPr>
              <w:ind w:right="-87"/>
              <w:rPr>
                <w:sz w:val="26"/>
                <w:szCs w:val="26"/>
              </w:rPr>
            </w:pPr>
            <w:r>
              <w:rPr>
                <w:sz w:val="26"/>
                <w:szCs w:val="26"/>
              </w:rPr>
              <w:t>1.10</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Технико-экономические показатели теплоснабжающих организаций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29</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2B7B0F" w:rsidP="005B5FD7">
            <w:pPr>
              <w:ind w:left="-34" w:right="-87"/>
              <w:rPr>
                <w:sz w:val="26"/>
                <w:szCs w:val="26"/>
              </w:rPr>
            </w:pPr>
            <w:r>
              <w:rPr>
                <w:sz w:val="26"/>
                <w:szCs w:val="26"/>
              </w:rPr>
              <w:t>1.11</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Тарифы на тепловую энергию и воду</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30</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2B7B0F" w:rsidP="005B5FD7">
            <w:pPr>
              <w:ind w:left="-34" w:right="-87"/>
              <w:rPr>
                <w:sz w:val="26"/>
                <w:szCs w:val="26"/>
              </w:rPr>
            </w:pPr>
            <w:r>
              <w:rPr>
                <w:sz w:val="26"/>
                <w:szCs w:val="26"/>
              </w:rPr>
              <w:t>1.12</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Описание существующих технических и технологических проблем в системах теплоснабжения городского поселения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30</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2</w:t>
            </w: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Перспективное потребление тепловой энергии на цели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31</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2.1</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Структура тепловых нагрузок в рамках зон действия источников тепловой энергии. Перспективные тепловые нагрузки по градостроительному плану</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31</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2.2</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Расчет перспективного потребления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jc w:val="right"/>
              <w:rPr>
                <w:sz w:val="26"/>
                <w:szCs w:val="26"/>
              </w:rPr>
            </w:pPr>
            <w:r>
              <w:rPr>
                <w:sz w:val="26"/>
                <w:szCs w:val="26"/>
              </w:rPr>
              <w:t>34</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3</w:t>
            </w: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Перспективные балансы производства и потребления тепловой энергии и теплоносителя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snapToGrid w:val="0"/>
              <w:jc w:val="right"/>
              <w:rPr>
                <w:sz w:val="26"/>
                <w:szCs w:val="26"/>
              </w:rPr>
            </w:pPr>
            <w:r>
              <w:rPr>
                <w:sz w:val="26"/>
                <w:szCs w:val="26"/>
              </w:rPr>
              <w:t>35</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3.1</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Балансы тепловой мощности и тепловой нагрузки источников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snapToGrid w:val="0"/>
              <w:jc w:val="right"/>
              <w:rPr>
                <w:sz w:val="26"/>
                <w:szCs w:val="26"/>
              </w:rPr>
            </w:pPr>
            <w:r>
              <w:rPr>
                <w:sz w:val="26"/>
                <w:szCs w:val="26"/>
              </w:rPr>
              <w:t>35</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right="-87"/>
              <w:rPr>
                <w:sz w:val="26"/>
                <w:szCs w:val="26"/>
              </w:rPr>
            </w:pPr>
            <w:r w:rsidRPr="0039586D">
              <w:rPr>
                <w:sz w:val="26"/>
                <w:szCs w:val="26"/>
              </w:rPr>
              <w:t>3.2</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Гидравлический расчет магистральных выводов источников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snapToGrid w:val="0"/>
              <w:jc w:val="right"/>
              <w:rPr>
                <w:sz w:val="26"/>
                <w:szCs w:val="26"/>
              </w:rPr>
            </w:pPr>
            <w:r>
              <w:rPr>
                <w:sz w:val="26"/>
                <w:szCs w:val="26"/>
              </w:rPr>
              <w:t>37</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4</w:t>
            </w: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39586D" w:rsidP="00C608A8">
            <w:pPr>
              <w:rPr>
                <w:sz w:val="26"/>
                <w:szCs w:val="26"/>
              </w:rPr>
            </w:pPr>
            <w:r w:rsidRPr="0039586D">
              <w:rPr>
                <w:sz w:val="26"/>
                <w:szCs w:val="26"/>
              </w:rPr>
              <w:t>Мастер-план развития систем тепл</w:t>
            </w:r>
            <w:r w:rsidR="000F4903">
              <w:rPr>
                <w:sz w:val="26"/>
                <w:szCs w:val="26"/>
              </w:rPr>
              <w:t xml:space="preserve">оснабжения муниципального </w:t>
            </w:r>
            <w:r w:rsidR="00C608A8">
              <w:rPr>
                <w:sz w:val="26"/>
                <w:szCs w:val="26"/>
              </w:rPr>
              <w:t>района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snapToGrid w:val="0"/>
              <w:jc w:val="right"/>
              <w:rPr>
                <w:sz w:val="26"/>
                <w:szCs w:val="26"/>
              </w:rPr>
            </w:pPr>
            <w:r>
              <w:rPr>
                <w:sz w:val="26"/>
                <w:szCs w:val="26"/>
              </w:rPr>
              <w:t>38</w:t>
            </w:r>
          </w:p>
        </w:tc>
      </w:tr>
      <w:tr w:rsidR="00C56CC4"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ind w:left="-34" w:right="-87"/>
              <w:rPr>
                <w:sz w:val="26"/>
                <w:szCs w:val="26"/>
              </w:rPr>
            </w:pPr>
            <w:r w:rsidRPr="0039586D">
              <w:rPr>
                <w:sz w:val="26"/>
                <w:szCs w:val="26"/>
              </w:rPr>
              <w:t>4.1</w:t>
            </w:r>
          </w:p>
        </w:tc>
        <w:tc>
          <w:tcPr>
            <w:tcW w:w="8366" w:type="dxa"/>
            <w:tcBorders>
              <w:top w:val="single" w:sz="4" w:space="0" w:color="000000"/>
              <w:left w:val="single" w:sz="4" w:space="0" w:color="000000"/>
              <w:bottom w:val="single" w:sz="4" w:space="0" w:color="000000"/>
            </w:tcBorders>
            <w:shd w:val="clear" w:color="auto" w:fill="auto"/>
          </w:tcPr>
          <w:p w:rsidR="00C56CC4" w:rsidRPr="0039586D" w:rsidRDefault="00C56CC4" w:rsidP="005B5FD7">
            <w:pPr>
              <w:rPr>
                <w:sz w:val="26"/>
                <w:szCs w:val="26"/>
              </w:rPr>
            </w:pPr>
            <w:r w:rsidRPr="0039586D">
              <w:rPr>
                <w:sz w:val="26"/>
                <w:szCs w:val="26"/>
              </w:rPr>
              <w:t>Проблемы в организации теплоснабжения существующих и перспективных потребителей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C56CC4" w:rsidRPr="0039586D" w:rsidRDefault="00C608A8" w:rsidP="005B5FD7">
            <w:pPr>
              <w:snapToGrid w:val="0"/>
              <w:jc w:val="right"/>
              <w:rPr>
                <w:sz w:val="26"/>
                <w:szCs w:val="26"/>
              </w:rPr>
            </w:pPr>
            <w:r>
              <w:rPr>
                <w:sz w:val="26"/>
                <w:szCs w:val="26"/>
              </w:rPr>
              <w:t>38</w:t>
            </w:r>
          </w:p>
        </w:tc>
      </w:tr>
      <w:tr w:rsidR="0039586D"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39586D" w:rsidRPr="0039586D" w:rsidRDefault="0039586D" w:rsidP="0039586D">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39586D" w:rsidRPr="0039586D" w:rsidRDefault="0039586D" w:rsidP="0039586D">
            <w:pPr>
              <w:ind w:left="-34" w:right="-87"/>
              <w:rPr>
                <w:sz w:val="26"/>
                <w:szCs w:val="26"/>
              </w:rPr>
            </w:pPr>
            <w:r w:rsidRPr="0039586D">
              <w:rPr>
                <w:sz w:val="26"/>
                <w:szCs w:val="26"/>
              </w:rPr>
              <w:t>4.2</w:t>
            </w:r>
          </w:p>
        </w:tc>
        <w:tc>
          <w:tcPr>
            <w:tcW w:w="8366" w:type="dxa"/>
            <w:tcBorders>
              <w:top w:val="single" w:sz="4" w:space="0" w:color="000000"/>
              <w:left w:val="single" w:sz="4" w:space="0" w:color="000000"/>
              <w:bottom w:val="single" w:sz="4" w:space="0" w:color="000000"/>
            </w:tcBorders>
            <w:shd w:val="clear" w:color="auto" w:fill="auto"/>
          </w:tcPr>
          <w:p w:rsidR="0039586D" w:rsidRPr="00FE3537" w:rsidRDefault="00FE3537" w:rsidP="00C608A8">
            <w:pPr>
              <w:rPr>
                <w:sz w:val="26"/>
                <w:szCs w:val="26"/>
              </w:rPr>
            </w:pPr>
            <w:r w:rsidRPr="00FE3537">
              <w:rPr>
                <w:sz w:val="26"/>
                <w:szCs w:val="26"/>
              </w:rPr>
              <w:t>Описание сценариев развития теплоснабжен</w:t>
            </w:r>
            <w:r w:rsidR="00887149">
              <w:rPr>
                <w:sz w:val="26"/>
                <w:szCs w:val="26"/>
              </w:rPr>
              <w:t xml:space="preserve">ия </w:t>
            </w:r>
            <w:r w:rsidR="00C608A8">
              <w:rPr>
                <w:sz w:val="26"/>
                <w:szCs w:val="26"/>
              </w:rPr>
              <w:t>Антроповского МР</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39586D" w:rsidRPr="0039586D" w:rsidRDefault="00EB45C9" w:rsidP="0039586D">
            <w:pPr>
              <w:snapToGrid w:val="0"/>
              <w:jc w:val="right"/>
              <w:rPr>
                <w:sz w:val="26"/>
                <w:szCs w:val="26"/>
              </w:rPr>
            </w:pPr>
            <w:r>
              <w:rPr>
                <w:sz w:val="26"/>
                <w:szCs w:val="26"/>
              </w:rPr>
              <w:t>4</w:t>
            </w:r>
            <w:r w:rsidR="00C608A8">
              <w:rPr>
                <w:sz w:val="26"/>
                <w:szCs w:val="26"/>
              </w:rPr>
              <w:t>0</w:t>
            </w:r>
          </w:p>
        </w:tc>
      </w:tr>
      <w:tr w:rsidR="0039586D"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39586D" w:rsidRPr="0039586D" w:rsidRDefault="0039586D" w:rsidP="0039586D">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39586D" w:rsidRPr="0039586D" w:rsidRDefault="0039586D" w:rsidP="0039586D">
            <w:pPr>
              <w:ind w:left="-34" w:right="-87"/>
              <w:rPr>
                <w:sz w:val="26"/>
                <w:szCs w:val="26"/>
              </w:rPr>
            </w:pPr>
            <w:r w:rsidRPr="0039586D">
              <w:rPr>
                <w:sz w:val="26"/>
                <w:szCs w:val="26"/>
              </w:rPr>
              <w:t>4.3</w:t>
            </w:r>
          </w:p>
        </w:tc>
        <w:tc>
          <w:tcPr>
            <w:tcW w:w="8366" w:type="dxa"/>
            <w:tcBorders>
              <w:top w:val="single" w:sz="4" w:space="0" w:color="000000"/>
              <w:left w:val="single" w:sz="4" w:space="0" w:color="000000"/>
              <w:bottom w:val="single" w:sz="4" w:space="0" w:color="000000"/>
            </w:tcBorders>
            <w:shd w:val="clear" w:color="auto" w:fill="auto"/>
          </w:tcPr>
          <w:p w:rsidR="0039586D" w:rsidRPr="00FE3537" w:rsidRDefault="00887149" w:rsidP="0039586D">
            <w:pPr>
              <w:rPr>
                <w:sz w:val="26"/>
                <w:szCs w:val="26"/>
              </w:rPr>
            </w:pPr>
            <w:r>
              <w:rPr>
                <w:rFonts w:eastAsiaTheme="minorHAnsi"/>
                <w:sz w:val="26"/>
                <w:szCs w:val="26"/>
                <w:lang w:eastAsia="en-US"/>
              </w:rPr>
              <w:t>Технико-э</w:t>
            </w:r>
            <w:r w:rsidR="00FE3537" w:rsidRPr="00FE3537">
              <w:rPr>
                <w:rFonts w:eastAsiaTheme="minorHAnsi"/>
                <w:sz w:val="26"/>
                <w:szCs w:val="26"/>
                <w:lang w:eastAsia="en-US"/>
              </w:rPr>
              <w:t xml:space="preserve">кономическое сравнение сценариев </w:t>
            </w:r>
            <w:r>
              <w:rPr>
                <w:rFonts w:eastAsiaTheme="minorHAnsi"/>
                <w:sz w:val="26"/>
                <w:szCs w:val="26"/>
                <w:lang w:eastAsia="en-US"/>
              </w:rPr>
              <w:t xml:space="preserve">перспективного </w:t>
            </w:r>
            <w:r w:rsidR="00FE3537" w:rsidRPr="00FE3537">
              <w:rPr>
                <w:rFonts w:eastAsiaTheme="minorHAnsi"/>
                <w:sz w:val="26"/>
                <w:szCs w:val="26"/>
                <w:lang w:eastAsia="en-US"/>
              </w:rPr>
              <w:t>развития</w:t>
            </w:r>
            <w:r>
              <w:rPr>
                <w:rFonts w:eastAsiaTheme="minorHAnsi"/>
                <w:sz w:val="26"/>
                <w:szCs w:val="26"/>
                <w:lang w:eastAsia="en-US"/>
              </w:rPr>
              <w:t xml:space="preserve"> систем </w:t>
            </w:r>
            <w:r w:rsidR="00FE3537" w:rsidRPr="00FE3537">
              <w:rPr>
                <w:rFonts w:eastAsiaTheme="minorHAnsi"/>
                <w:sz w:val="26"/>
                <w:szCs w:val="26"/>
                <w:lang w:eastAsia="en-US"/>
              </w:rPr>
              <w:t xml:space="preserve"> </w:t>
            </w:r>
            <w:r>
              <w:rPr>
                <w:rFonts w:eastAsiaTheme="minorHAnsi"/>
                <w:sz w:val="26"/>
                <w:szCs w:val="26"/>
                <w:lang w:eastAsia="en-US"/>
              </w:rPr>
              <w:t xml:space="preserve">теплоснабжения </w:t>
            </w:r>
            <w:r w:rsidR="00D32F8C">
              <w:rPr>
                <w:sz w:val="26"/>
                <w:szCs w:val="26"/>
              </w:rPr>
              <w:t>Антроповского МР</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39586D" w:rsidRPr="0039586D" w:rsidRDefault="00D32F8C" w:rsidP="0039586D">
            <w:pPr>
              <w:snapToGrid w:val="0"/>
              <w:jc w:val="right"/>
              <w:rPr>
                <w:sz w:val="26"/>
                <w:szCs w:val="26"/>
              </w:rPr>
            </w:pPr>
            <w:r>
              <w:rPr>
                <w:sz w:val="26"/>
                <w:szCs w:val="26"/>
              </w:rPr>
              <w:t>43</w:t>
            </w:r>
          </w:p>
        </w:tc>
      </w:tr>
      <w:tr w:rsidR="00EB45C9"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EB45C9" w:rsidRPr="0039586D" w:rsidRDefault="00EB45C9" w:rsidP="0039586D">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EB45C9" w:rsidRPr="0039586D" w:rsidRDefault="00EB45C9" w:rsidP="0039586D">
            <w:pPr>
              <w:ind w:left="-34" w:right="-87"/>
              <w:rPr>
                <w:sz w:val="26"/>
                <w:szCs w:val="26"/>
              </w:rPr>
            </w:pPr>
            <w:r>
              <w:rPr>
                <w:sz w:val="26"/>
                <w:szCs w:val="26"/>
              </w:rPr>
              <w:t>4.4</w:t>
            </w:r>
          </w:p>
        </w:tc>
        <w:tc>
          <w:tcPr>
            <w:tcW w:w="8366" w:type="dxa"/>
            <w:tcBorders>
              <w:top w:val="single" w:sz="4" w:space="0" w:color="000000"/>
              <w:left w:val="single" w:sz="4" w:space="0" w:color="000000"/>
              <w:bottom w:val="single" w:sz="4" w:space="0" w:color="000000"/>
            </w:tcBorders>
            <w:shd w:val="clear" w:color="auto" w:fill="auto"/>
          </w:tcPr>
          <w:p w:rsidR="00EB45C9" w:rsidRPr="00EB45C9" w:rsidRDefault="00EB45C9" w:rsidP="0039586D">
            <w:pPr>
              <w:rPr>
                <w:rFonts w:eastAsiaTheme="minorHAnsi"/>
                <w:sz w:val="26"/>
                <w:szCs w:val="26"/>
                <w:lang w:eastAsia="en-US"/>
              </w:rPr>
            </w:pPr>
            <w:r w:rsidRPr="00EB45C9">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EB45C9" w:rsidRDefault="00D32F8C" w:rsidP="0039586D">
            <w:pPr>
              <w:snapToGrid w:val="0"/>
              <w:jc w:val="right"/>
              <w:rPr>
                <w:sz w:val="26"/>
                <w:szCs w:val="26"/>
              </w:rPr>
            </w:pPr>
            <w:r>
              <w:rPr>
                <w:sz w:val="26"/>
                <w:szCs w:val="26"/>
              </w:rPr>
              <w:t>52</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rPr>
                <w:sz w:val="26"/>
                <w:szCs w:val="26"/>
              </w:rPr>
            </w:pPr>
            <w:r w:rsidRPr="0039586D">
              <w:rPr>
                <w:sz w:val="26"/>
                <w:szCs w:val="26"/>
              </w:rPr>
              <w:t>5</w:t>
            </w: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FE3537" w:rsidRPr="00FE3537" w:rsidRDefault="00FE3537" w:rsidP="00FE3537">
            <w:pPr>
              <w:rPr>
                <w:sz w:val="26"/>
                <w:szCs w:val="26"/>
              </w:rPr>
            </w:pPr>
            <w:r w:rsidRPr="00FE3537">
              <w:rPr>
                <w:bCs/>
                <w:sz w:val="26"/>
                <w:szCs w:val="26"/>
              </w:rPr>
              <w:t>Предложения по строительству, реконструкции и техническому перевооружению источников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EB45C9">
            <w:pPr>
              <w:snapToGrid w:val="0"/>
              <w:jc w:val="right"/>
              <w:rPr>
                <w:sz w:val="26"/>
                <w:szCs w:val="26"/>
              </w:rPr>
            </w:pPr>
            <w:r>
              <w:rPr>
                <w:sz w:val="26"/>
                <w:szCs w:val="26"/>
              </w:rPr>
              <w:t>54</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87"/>
              <w:rPr>
                <w:sz w:val="26"/>
                <w:szCs w:val="26"/>
              </w:rPr>
            </w:pPr>
            <w:r w:rsidRPr="0039586D">
              <w:rPr>
                <w:sz w:val="26"/>
                <w:szCs w:val="26"/>
              </w:rPr>
              <w:t>5.1</w:t>
            </w:r>
          </w:p>
        </w:tc>
        <w:tc>
          <w:tcPr>
            <w:tcW w:w="8366" w:type="dxa"/>
            <w:tcBorders>
              <w:top w:val="single" w:sz="4" w:space="0" w:color="000000"/>
              <w:left w:val="single" w:sz="4" w:space="0" w:color="000000"/>
              <w:bottom w:val="single" w:sz="4" w:space="0" w:color="000000"/>
            </w:tcBorders>
            <w:shd w:val="clear" w:color="auto" w:fill="auto"/>
          </w:tcPr>
          <w:p w:rsidR="00FE3537" w:rsidRPr="00FE3537" w:rsidRDefault="00FE3537" w:rsidP="00FE3537">
            <w:pPr>
              <w:rPr>
                <w:sz w:val="26"/>
                <w:szCs w:val="26"/>
              </w:rPr>
            </w:pPr>
            <w:r w:rsidRPr="00FE3537">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EB45C9">
            <w:pPr>
              <w:snapToGrid w:val="0"/>
              <w:jc w:val="right"/>
              <w:rPr>
                <w:sz w:val="26"/>
                <w:szCs w:val="26"/>
              </w:rPr>
            </w:pPr>
            <w:r>
              <w:rPr>
                <w:sz w:val="26"/>
                <w:szCs w:val="26"/>
              </w:rPr>
              <w:t>54</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87"/>
              <w:rPr>
                <w:sz w:val="26"/>
                <w:szCs w:val="26"/>
              </w:rPr>
            </w:pPr>
            <w:r w:rsidRPr="0039586D">
              <w:rPr>
                <w:sz w:val="26"/>
                <w:szCs w:val="26"/>
              </w:rPr>
              <w:t>5.2</w:t>
            </w:r>
          </w:p>
        </w:tc>
        <w:tc>
          <w:tcPr>
            <w:tcW w:w="8366" w:type="dxa"/>
            <w:tcBorders>
              <w:top w:val="single" w:sz="4" w:space="0" w:color="000000"/>
              <w:left w:val="single" w:sz="4" w:space="0" w:color="000000"/>
              <w:bottom w:val="single" w:sz="4" w:space="0" w:color="000000"/>
            </w:tcBorders>
            <w:shd w:val="clear" w:color="auto" w:fill="auto"/>
          </w:tcPr>
          <w:p w:rsidR="00FE3537" w:rsidRPr="00FE3537" w:rsidRDefault="00FE3537" w:rsidP="00FE3537">
            <w:pPr>
              <w:rPr>
                <w:sz w:val="26"/>
                <w:szCs w:val="26"/>
              </w:rPr>
            </w:pPr>
            <w:r w:rsidRPr="00FE3537">
              <w:rPr>
                <w:sz w:val="26"/>
                <w:szCs w:val="26"/>
              </w:rPr>
              <w:t>Обоснование предлагаемых для реконструкции котельных на базе существующих и перспективных тепловых нагрузок</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57</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r>
              <w:rPr>
                <w:sz w:val="26"/>
                <w:szCs w:val="26"/>
              </w:rPr>
              <w:t>5.3</w:t>
            </w:r>
          </w:p>
        </w:tc>
        <w:tc>
          <w:tcPr>
            <w:tcW w:w="8366" w:type="dxa"/>
            <w:tcBorders>
              <w:top w:val="single" w:sz="4" w:space="0" w:color="000000"/>
              <w:left w:val="single" w:sz="4" w:space="0" w:color="000000"/>
              <w:bottom w:val="single" w:sz="4" w:space="0" w:color="000000"/>
            </w:tcBorders>
            <w:shd w:val="clear" w:color="auto" w:fill="auto"/>
          </w:tcPr>
          <w:p w:rsidR="00FE3537" w:rsidRPr="00FE3537" w:rsidRDefault="00FE3537" w:rsidP="00FE3537">
            <w:pPr>
              <w:rPr>
                <w:sz w:val="26"/>
                <w:szCs w:val="26"/>
              </w:rPr>
            </w:pPr>
            <w:r w:rsidRPr="00FE3537">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59</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r>
              <w:rPr>
                <w:sz w:val="26"/>
                <w:szCs w:val="26"/>
              </w:rPr>
              <w:t>5.4</w:t>
            </w:r>
          </w:p>
        </w:tc>
        <w:tc>
          <w:tcPr>
            <w:tcW w:w="8366" w:type="dxa"/>
            <w:tcBorders>
              <w:top w:val="single" w:sz="4" w:space="0" w:color="000000"/>
              <w:left w:val="single" w:sz="4" w:space="0" w:color="000000"/>
              <w:bottom w:val="single" w:sz="4" w:space="0" w:color="000000"/>
            </w:tcBorders>
            <w:shd w:val="clear" w:color="auto" w:fill="auto"/>
          </w:tcPr>
          <w:p w:rsidR="00FE3537" w:rsidRPr="00FE3537" w:rsidRDefault="00FE3537" w:rsidP="00FE3537">
            <w:pPr>
              <w:rPr>
                <w:sz w:val="26"/>
                <w:szCs w:val="26"/>
              </w:rPr>
            </w:pPr>
            <w:r w:rsidRPr="00FE3537">
              <w:rPr>
                <w:sz w:val="26"/>
                <w:szCs w:val="26"/>
              </w:rPr>
              <w:t>Расчет эффективного радиуса теплоснабжения от котельных</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60</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rPr>
                <w:sz w:val="26"/>
                <w:szCs w:val="26"/>
              </w:rPr>
            </w:pPr>
            <w:r>
              <w:rPr>
                <w:sz w:val="26"/>
                <w:szCs w:val="26"/>
              </w:rPr>
              <w:t>6</w:t>
            </w: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rPr>
                <w:sz w:val="26"/>
                <w:szCs w:val="26"/>
              </w:rPr>
            </w:pPr>
            <w:r w:rsidRPr="0039586D">
              <w:rPr>
                <w:sz w:val="26"/>
                <w:szCs w:val="26"/>
              </w:rPr>
              <w:t xml:space="preserve">Предложения по строительству и реконструкции тепловых сетей и </w:t>
            </w:r>
            <w:r w:rsidRPr="0039586D">
              <w:rPr>
                <w:sz w:val="26"/>
                <w:szCs w:val="26"/>
              </w:rPr>
              <w:lastRenderedPageBreak/>
              <w:t>сооружений на них</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lastRenderedPageBreak/>
              <w:t>61</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87"/>
              <w:rPr>
                <w:sz w:val="26"/>
                <w:szCs w:val="26"/>
              </w:rPr>
            </w:pPr>
            <w:r w:rsidRPr="0039586D">
              <w:rPr>
                <w:sz w:val="26"/>
                <w:szCs w:val="26"/>
              </w:rPr>
              <w:t>6.1</w:t>
            </w:r>
          </w:p>
        </w:tc>
        <w:tc>
          <w:tcPr>
            <w:tcW w:w="8366" w:type="dxa"/>
            <w:tcBorders>
              <w:top w:val="single" w:sz="4" w:space="0" w:color="000000"/>
              <w:left w:val="single" w:sz="4" w:space="0" w:color="000000"/>
              <w:bottom w:val="single" w:sz="4" w:space="0" w:color="000000"/>
            </w:tcBorders>
            <w:shd w:val="clear" w:color="auto" w:fill="auto"/>
          </w:tcPr>
          <w:p w:rsidR="00FE3537" w:rsidRPr="00BE1584" w:rsidRDefault="00EB45C9" w:rsidP="00FE3537">
            <w:pPr>
              <w:rPr>
                <w:sz w:val="26"/>
                <w:szCs w:val="26"/>
              </w:rPr>
            </w:pPr>
            <w:r w:rsidRPr="00EB45C9">
              <w:rPr>
                <w:sz w:val="26"/>
                <w:szCs w:val="26"/>
              </w:rPr>
              <w:t xml:space="preserve">Строительство тепловых сетей для обеспечения объединения районов теплоснабжения отдельных теплоисточников    </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61</w:t>
            </w:r>
          </w:p>
        </w:tc>
      </w:tr>
      <w:tr w:rsidR="00FE3537" w:rsidRPr="0039586D" w:rsidTr="005F6C23">
        <w:trPr>
          <w:gridBefore w:val="1"/>
          <w:wBefore w:w="6" w:type="dxa"/>
        </w:trPr>
        <w:tc>
          <w:tcPr>
            <w:tcW w:w="499"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87"/>
              <w:rPr>
                <w:sz w:val="26"/>
                <w:szCs w:val="26"/>
              </w:rPr>
            </w:pPr>
            <w:r w:rsidRPr="0039586D">
              <w:rPr>
                <w:sz w:val="26"/>
                <w:szCs w:val="26"/>
              </w:rPr>
              <w:t>6.2</w:t>
            </w:r>
          </w:p>
        </w:tc>
        <w:tc>
          <w:tcPr>
            <w:tcW w:w="8366" w:type="dxa"/>
            <w:tcBorders>
              <w:top w:val="single" w:sz="4" w:space="0" w:color="000000"/>
              <w:left w:val="single" w:sz="4" w:space="0" w:color="000000"/>
              <w:bottom w:val="single" w:sz="4" w:space="0" w:color="000000"/>
            </w:tcBorders>
            <w:shd w:val="clear" w:color="auto" w:fill="auto"/>
          </w:tcPr>
          <w:p w:rsidR="00FE3537" w:rsidRPr="00BE1584" w:rsidRDefault="00BE1584" w:rsidP="00BE1584">
            <w:pPr>
              <w:pStyle w:val="ConsPlusNormal"/>
              <w:widowControl/>
              <w:ind w:firstLine="0"/>
              <w:jc w:val="both"/>
              <w:rPr>
                <w:rFonts w:ascii="Times New Roman" w:hAnsi="Times New Roman" w:cs="Times New Roman"/>
                <w:sz w:val="26"/>
                <w:szCs w:val="26"/>
              </w:rPr>
            </w:pPr>
            <w:r w:rsidRPr="00BE1584">
              <w:rPr>
                <w:rFonts w:ascii="Times New Roman" w:hAnsi="Times New Roman" w:cs="Times New Roman"/>
                <w:sz w:val="26"/>
                <w:szCs w:val="26"/>
              </w:rPr>
              <w:t>Строительство тепловых сетей для обеспечения перспективных приростов тепловой нагрузки под жилищную, комплекс</w:t>
            </w:r>
            <w:bookmarkStart w:id="0" w:name="_GoBack"/>
            <w:bookmarkEnd w:id="0"/>
            <w:r w:rsidRPr="00BE1584">
              <w:rPr>
                <w:rFonts w:ascii="Times New Roman" w:hAnsi="Times New Roman" w:cs="Times New Roman"/>
                <w:sz w:val="26"/>
                <w:szCs w:val="26"/>
              </w:rPr>
              <w:t xml:space="preserve">ную или производственную застройку во </w:t>
            </w:r>
            <w:r w:rsidR="00EB45C9">
              <w:rPr>
                <w:rFonts w:ascii="Times New Roman" w:hAnsi="Times New Roman" w:cs="Times New Roman"/>
                <w:sz w:val="26"/>
                <w:szCs w:val="26"/>
              </w:rPr>
              <w:t xml:space="preserve">вновь осваиваемых районах </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62</w:t>
            </w:r>
          </w:p>
        </w:tc>
      </w:tr>
      <w:tr w:rsidR="00FE3537"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r>
              <w:rPr>
                <w:sz w:val="26"/>
                <w:szCs w:val="26"/>
              </w:rPr>
              <w:t>6.3</w:t>
            </w:r>
          </w:p>
        </w:tc>
        <w:tc>
          <w:tcPr>
            <w:tcW w:w="8366" w:type="dxa"/>
            <w:tcBorders>
              <w:top w:val="single" w:sz="4" w:space="0" w:color="000000"/>
              <w:left w:val="single" w:sz="4" w:space="0" w:color="000000"/>
              <w:bottom w:val="single" w:sz="4" w:space="0" w:color="000000"/>
            </w:tcBorders>
            <w:shd w:val="clear" w:color="auto" w:fill="auto"/>
          </w:tcPr>
          <w:p w:rsidR="00FE3537" w:rsidRPr="008739CD" w:rsidRDefault="00FE3537" w:rsidP="00FE3537">
            <w:pPr>
              <w:rPr>
                <w:sz w:val="26"/>
                <w:szCs w:val="26"/>
              </w:rPr>
            </w:pPr>
            <w:r w:rsidRPr="008739CD">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63</w:t>
            </w:r>
          </w:p>
        </w:tc>
      </w:tr>
      <w:tr w:rsidR="00FE3537"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r>
              <w:rPr>
                <w:sz w:val="26"/>
                <w:szCs w:val="26"/>
              </w:rPr>
              <w:t>6.4</w:t>
            </w:r>
          </w:p>
        </w:tc>
        <w:tc>
          <w:tcPr>
            <w:tcW w:w="8366" w:type="dxa"/>
            <w:tcBorders>
              <w:top w:val="single" w:sz="4" w:space="0" w:color="000000"/>
              <w:left w:val="single" w:sz="4" w:space="0" w:color="000000"/>
              <w:bottom w:val="single" w:sz="4" w:space="0" w:color="000000"/>
            </w:tcBorders>
            <w:shd w:val="clear" w:color="auto" w:fill="auto"/>
          </w:tcPr>
          <w:p w:rsidR="00FE3537" w:rsidRPr="008739CD" w:rsidRDefault="008739CD" w:rsidP="00FE3537">
            <w:pPr>
              <w:rPr>
                <w:sz w:val="26"/>
                <w:szCs w:val="26"/>
              </w:rPr>
            </w:pPr>
            <w:r w:rsidRPr="008739CD">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63</w:t>
            </w:r>
          </w:p>
        </w:tc>
      </w:tr>
      <w:tr w:rsidR="00FE3537"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FE3537" w:rsidRPr="0039586D" w:rsidRDefault="00FE3537"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FE3537" w:rsidRPr="0039586D" w:rsidRDefault="00FE3537" w:rsidP="00FE3537">
            <w:pPr>
              <w:snapToGrid w:val="0"/>
              <w:ind w:left="-34" w:right="-87"/>
              <w:rPr>
                <w:sz w:val="26"/>
                <w:szCs w:val="26"/>
              </w:rPr>
            </w:pPr>
            <w:r>
              <w:rPr>
                <w:sz w:val="26"/>
                <w:szCs w:val="26"/>
              </w:rPr>
              <w:t>6.5</w:t>
            </w:r>
          </w:p>
        </w:tc>
        <w:tc>
          <w:tcPr>
            <w:tcW w:w="8366" w:type="dxa"/>
            <w:tcBorders>
              <w:top w:val="single" w:sz="4" w:space="0" w:color="000000"/>
              <w:left w:val="single" w:sz="4" w:space="0" w:color="000000"/>
              <w:bottom w:val="single" w:sz="4" w:space="0" w:color="000000"/>
            </w:tcBorders>
            <w:shd w:val="clear" w:color="auto" w:fill="auto"/>
          </w:tcPr>
          <w:p w:rsidR="00FE3537" w:rsidRPr="007D2C23" w:rsidRDefault="007D2C23" w:rsidP="00FE3537">
            <w:pPr>
              <w:rPr>
                <w:sz w:val="26"/>
                <w:szCs w:val="26"/>
              </w:rPr>
            </w:pPr>
            <w:r w:rsidRPr="003A7C5D">
              <w:rPr>
                <w:sz w:val="26"/>
                <w:szCs w:val="26"/>
              </w:rPr>
              <w:t>Строительство тепловых сетей для обеспечения нормативной надежности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E3537" w:rsidRPr="0039586D" w:rsidRDefault="00D32F8C" w:rsidP="00FE3537">
            <w:pPr>
              <w:snapToGrid w:val="0"/>
              <w:jc w:val="right"/>
              <w:rPr>
                <w:sz w:val="26"/>
                <w:szCs w:val="26"/>
              </w:rPr>
            </w:pPr>
            <w:r>
              <w:rPr>
                <w:sz w:val="26"/>
                <w:szCs w:val="26"/>
              </w:rPr>
              <w:t>64</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r>
              <w:rPr>
                <w:sz w:val="26"/>
                <w:szCs w:val="26"/>
              </w:rPr>
              <w:t>6.6</w:t>
            </w:r>
          </w:p>
        </w:tc>
        <w:tc>
          <w:tcPr>
            <w:tcW w:w="8366" w:type="dxa"/>
            <w:tcBorders>
              <w:top w:val="single" w:sz="4" w:space="0" w:color="000000"/>
              <w:left w:val="single" w:sz="4" w:space="0" w:color="000000"/>
              <w:bottom w:val="single" w:sz="4" w:space="0" w:color="000000"/>
            </w:tcBorders>
            <w:shd w:val="clear" w:color="auto" w:fill="auto"/>
          </w:tcPr>
          <w:p w:rsidR="00BE1584" w:rsidRPr="0061443C" w:rsidRDefault="00BE1584" w:rsidP="00832E27">
            <w:pPr>
              <w:rPr>
                <w:sz w:val="26"/>
                <w:szCs w:val="26"/>
              </w:rPr>
            </w:pPr>
            <w:r w:rsidRPr="0061443C">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65</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r>
              <w:rPr>
                <w:sz w:val="26"/>
                <w:szCs w:val="26"/>
              </w:rPr>
              <w:t>6.7</w:t>
            </w:r>
          </w:p>
        </w:tc>
        <w:tc>
          <w:tcPr>
            <w:tcW w:w="8366" w:type="dxa"/>
            <w:tcBorders>
              <w:top w:val="single" w:sz="4" w:space="0" w:color="000000"/>
              <w:left w:val="single" w:sz="4" w:space="0" w:color="000000"/>
              <w:bottom w:val="single" w:sz="4" w:space="0" w:color="000000"/>
            </w:tcBorders>
            <w:shd w:val="clear" w:color="auto" w:fill="auto"/>
          </w:tcPr>
          <w:p w:rsidR="00BE1584" w:rsidRPr="0061443C" w:rsidRDefault="001A7304" w:rsidP="00FE3537">
            <w:pPr>
              <w:rPr>
                <w:sz w:val="26"/>
                <w:szCs w:val="26"/>
              </w:rPr>
            </w:pPr>
            <w:r w:rsidRPr="0061443C">
              <w:rPr>
                <w:sz w:val="26"/>
                <w:szCs w:val="26"/>
              </w:rPr>
              <w:t>Реконструкция тепловых сетей, подлежащих замене в связи с исчерпанием эксплуатационного ресурса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65</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1A7304" w:rsidP="00FE3537">
            <w:pPr>
              <w:snapToGrid w:val="0"/>
              <w:ind w:left="-34" w:right="-87"/>
              <w:rPr>
                <w:sz w:val="26"/>
                <w:szCs w:val="26"/>
              </w:rPr>
            </w:pPr>
            <w:r>
              <w:rPr>
                <w:sz w:val="26"/>
                <w:szCs w:val="26"/>
              </w:rPr>
              <w:t>6.8</w:t>
            </w:r>
          </w:p>
        </w:tc>
        <w:tc>
          <w:tcPr>
            <w:tcW w:w="8366" w:type="dxa"/>
            <w:tcBorders>
              <w:top w:val="single" w:sz="4" w:space="0" w:color="000000"/>
              <w:left w:val="single" w:sz="4" w:space="0" w:color="000000"/>
              <w:bottom w:val="single" w:sz="4" w:space="0" w:color="000000"/>
            </w:tcBorders>
            <w:shd w:val="clear" w:color="auto" w:fill="auto"/>
          </w:tcPr>
          <w:p w:rsidR="00BE1584" w:rsidRPr="0061443C" w:rsidRDefault="00BE1584" w:rsidP="00FE3537">
            <w:pPr>
              <w:rPr>
                <w:sz w:val="26"/>
                <w:szCs w:val="26"/>
              </w:rPr>
            </w:pPr>
            <w:r w:rsidRPr="0061443C">
              <w:rPr>
                <w:sz w:val="26"/>
                <w:szCs w:val="26"/>
              </w:rPr>
              <w:t>Строительство и реконструкция насосных станций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66</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1A7304" w:rsidP="00FE3537">
            <w:pPr>
              <w:snapToGrid w:val="0"/>
              <w:ind w:left="-34" w:right="-87"/>
              <w:rPr>
                <w:sz w:val="26"/>
                <w:szCs w:val="26"/>
              </w:rPr>
            </w:pPr>
            <w:r>
              <w:rPr>
                <w:sz w:val="26"/>
                <w:szCs w:val="26"/>
              </w:rPr>
              <w:t>6.9</w:t>
            </w:r>
          </w:p>
        </w:tc>
        <w:tc>
          <w:tcPr>
            <w:tcW w:w="8366" w:type="dxa"/>
            <w:tcBorders>
              <w:top w:val="single" w:sz="4" w:space="0" w:color="000000"/>
              <w:left w:val="single" w:sz="4" w:space="0" w:color="000000"/>
              <w:bottom w:val="single" w:sz="4" w:space="0" w:color="000000"/>
            </w:tcBorders>
            <w:shd w:val="clear" w:color="auto" w:fill="auto"/>
          </w:tcPr>
          <w:p w:rsidR="00BE1584" w:rsidRPr="001A7304" w:rsidRDefault="001A7304" w:rsidP="001A7304">
            <w:pPr>
              <w:tabs>
                <w:tab w:val="left" w:pos="2076"/>
              </w:tabs>
              <w:rPr>
                <w:sz w:val="26"/>
                <w:szCs w:val="26"/>
              </w:rPr>
            </w:pPr>
            <w:r w:rsidRPr="001A7304">
              <w:rPr>
                <w:color w:val="000000"/>
                <w:sz w:val="26"/>
                <w:szCs w:val="26"/>
              </w:rPr>
              <w:t xml:space="preserve">Сценарии </w:t>
            </w:r>
            <w:r>
              <w:rPr>
                <w:color w:val="000000"/>
                <w:sz w:val="26"/>
                <w:szCs w:val="26"/>
              </w:rPr>
              <w:t xml:space="preserve"> </w:t>
            </w:r>
            <w:r w:rsidRPr="001A7304">
              <w:rPr>
                <w:color w:val="000000"/>
                <w:sz w:val="26"/>
                <w:szCs w:val="26"/>
              </w:rPr>
              <w:t>развития аварий в системах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Default="00D32F8C" w:rsidP="008739CD">
            <w:pPr>
              <w:snapToGrid w:val="0"/>
              <w:jc w:val="right"/>
              <w:rPr>
                <w:sz w:val="26"/>
                <w:szCs w:val="26"/>
              </w:rPr>
            </w:pPr>
            <w:r>
              <w:rPr>
                <w:sz w:val="26"/>
                <w:szCs w:val="26"/>
              </w:rPr>
              <w:t>66</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r>
              <w:rPr>
                <w:sz w:val="26"/>
                <w:szCs w:val="26"/>
              </w:rPr>
              <w:t>7</w:t>
            </w: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Перспективные топливные балансы</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8739CD">
            <w:pPr>
              <w:snapToGrid w:val="0"/>
              <w:jc w:val="right"/>
              <w:rPr>
                <w:sz w:val="26"/>
                <w:szCs w:val="26"/>
              </w:rPr>
            </w:pPr>
            <w:r>
              <w:rPr>
                <w:sz w:val="26"/>
                <w:szCs w:val="26"/>
              </w:rPr>
              <w:t>67</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87"/>
              <w:rPr>
                <w:sz w:val="26"/>
                <w:szCs w:val="26"/>
              </w:rPr>
            </w:pPr>
            <w:r>
              <w:rPr>
                <w:sz w:val="26"/>
                <w:szCs w:val="26"/>
              </w:rPr>
              <w:t>7.1</w:t>
            </w:r>
          </w:p>
        </w:tc>
        <w:tc>
          <w:tcPr>
            <w:tcW w:w="8366" w:type="dxa"/>
            <w:tcBorders>
              <w:top w:val="single" w:sz="4" w:space="0" w:color="000000"/>
              <w:left w:val="single" w:sz="4" w:space="0" w:color="000000"/>
              <w:bottom w:val="single" w:sz="4" w:space="0" w:color="000000"/>
            </w:tcBorders>
            <w:shd w:val="clear" w:color="auto" w:fill="auto"/>
          </w:tcPr>
          <w:p w:rsidR="00BE1584" w:rsidRPr="008739CD" w:rsidRDefault="00BE1584" w:rsidP="00FE3537">
            <w:pPr>
              <w:rPr>
                <w:sz w:val="26"/>
                <w:szCs w:val="26"/>
              </w:rPr>
            </w:pPr>
            <w:r w:rsidRPr="008739CD">
              <w:rPr>
                <w:sz w:val="26"/>
                <w:szCs w:val="26"/>
              </w:rPr>
              <w:t>Описание видов и количества используемого топлива для источников тепловой энергии на территории муниципального района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67</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87"/>
              <w:rPr>
                <w:sz w:val="26"/>
                <w:szCs w:val="26"/>
              </w:rPr>
            </w:pPr>
            <w:r>
              <w:rPr>
                <w:sz w:val="26"/>
                <w:szCs w:val="26"/>
              </w:rPr>
              <w:t>7.2</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8739CD">
            <w:pPr>
              <w:rPr>
                <w:sz w:val="26"/>
                <w:szCs w:val="26"/>
              </w:rPr>
            </w:pPr>
            <w:r w:rsidRPr="0039586D">
              <w:rPr>
                <w:sz w:val="26"/>
                <w:szCs w:val="26"/>
              </w:rPr>
              <w:t xml:space="preserve">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w:t>
            </w:r>
            <w:r>
              <w:rPr>
                <w:sz w:val="26"/>
                <w:szCs w:val="26"/>
              </w:rPr>
              <w:t>района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8739CD">
            <w:pPr>
              <w:snapToGrid w:val="0"/>
              <w:jc w:val="right"/>
              <w:rPr>
                <w:sz w:val="26"/>
                <w:szCs w:val="26"/>
              </w:rPr>
            </w:pPr>
            <w:r>
              <w:rPr>
                <w:sz w:val="26"/>
                <w:szCs w:val="26"/>
              </w:rPr>
              <w:t>67</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87"/>
              <w:rPr>
                <w:sz w:val="26"/>
                <w:szCs w:val="26"/>
              </w:rPr>
            </w:pPr>
            <w:r>
              <w:rPr>
                <w:sz w:val="26"/>
                <w:szCs w:val="26"/>
              </w:rPr>
              <w:t>7.3</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Расчет нормативных запасов топлива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72</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r>
              <w:rPr>
                <w:sz w:val="26"/>
                <w:szCs w:val="26"/>
              </w:rPr>
              <w:t>8</w:t>
            </w: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Оценка надежности и безопасности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74</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r>
              <w:rPr>
                <w:sz w:val="26"/>
                <w:szCs w:val="26"/>
              </w:rPr>
              <w:t>8</w:t>
            </w:r>
            <w:r w:rsidRPr="0039586D">
              <w:rPr>
                <w:sz w:val="26"/>
                <w:szCs w:val="26"/>
              </w:rPr>
              <w:t>.1</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Сведения об отказах в системах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74</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r>
              <w:rPr>
                <w:sz w:val="26"/>
                <w:szCs w:val="26"/>
              </w:rPr>
              <w:t>8</w:t>
            </w:r>
            <w:r w:rsidRPr="0039586D">
              <w:rPr>
                <w:sz w:val="26"/>
                <w:szCs w:val="26"/>
              </w:rPr>
              <w:t>.2</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Расчет показателей надежности систем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74</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39"/>
              <w:rPr>
                <w:sz w:val="26"/>
                <w:szCs w:val="26"/>
              </w:rPr>
            </w:pPr>
            <w:r>
              <w:rPr>
                <w:sz w:val="26"/>
                <w:szCs w:val="26"/>
              </w:rPr>
              <w:t>9</w:t>
            </w: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Обоснование инвестиций в строительство, реконструкцию и техническое перевооружение</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78</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887149" w:rsidP="00FE3537">
            <w:pPr>
              <w:ind w:right="-87"/>
              <w:rPr>
                <w:sz w:val="26"/>
                <w:szCs w:val="26"/>
              </w:rPr>
            </w:pPr>
            <w:r>
              <w:rPr>
                <w:sz w:val="26"/>
                <w:szCs w:val="26"/>
              </w:rPr>
              <w:t>9</w:t>
            </w:r>
            <w:r w:rsidR="00BE1584" w:rsidRPr="0039586D">
              <w:rPr>
                <w:sz w:val="26"/>
                <w:szCs w:val="26"/>
              </w:rPr>
              <w:t>.1</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78</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87"/>
              <w:rPr>
                <w:sz w:val="26"/>
                <w:szCs w:val="26"/>
              </w:rPr>
            </w:pPr>
            <w:r>
              <w:rPr>
                <w:sz w:val="26"/>
                <w:szCs w:val="26"/>
              </w:rPr>
              <w:t>9</w:t>
            </w:r>
            <w:r w:rsidRPr="0039586D">
              <w:rPr>
                <w:sz w:val="26"/>
                <w:szCs w:val="26"/>
              </w:rPr>
              <w:t>.2</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Предложения по источникам и условиям инвестиций, обеспечивающих финансовые потребности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79</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FE3537">
            <w:pPr>
              <w:snapToGrid w:val="0"/>
              <w:ind w:left="-108"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ind w:right="-87"/>
              <w:rPr>
                <w:sz w:val="26"/>
                <w:szCs w:val="26"/>
              </w:rPr>
            </w:pPr>
            <w:r>
              <w:rPr>
                <w:sz w:val="26"/>
                <w:szCs w:val="26"/>
              </w:rPr>
              <w:t>9</w:t>
            </w:r>
            <w:r w:rsidRPr="0039586D">
              <w:rPr>
                <w:sz w:val="26"/>
                <w:szCs w:val="26"/>
              </w:rPr>
              <w:t>.3</w:t>
            </w:r>
          </w:p>
        </w:tc>
        <w:tc>
          <w:tcPr>
            <w:tcW w:w="8366" w:type="dxa"/>
            <w:tcBorders>
              <w:top w:val="single" w:sz="4" w:space="0" w:color="000000"/>
              <w:left w:val="single" w:sz="4" w:space="0" w:color="000000"/>
              <w:bottom w:val="single" w:sz="4" w:space="0" w:color="000000"/>
            </w:tcBorders>
            <w:shd w:val="clear" w:color="auto" w:fill="auto"/>
          </w:tcPr>
          <w:p w:rsidR="00BE1584" w:rsidRPr="0039586D" w:rsidRDefault="00BE1584" w:rsidP="00FE3537">
            <w:pPr>
              <w:rPr>
                <w:sz w:val="26"/>
                <w:szCs w:val="26"/>
              </w:rPr>
            </w:pPr>
            <w:r w:rsidRPr="0039586D">
              <w:rPr>
                <w:sz w:val="26"/>
                <w:szCs w:val="26"/>
              </w:rPr>
              <w:t>Расчеты эффективности инвестиций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D32F8C" w:rsidP="00FE3537">
            <w:pPr>
              <w:snapToGrid w:val="0"/>
              <w:jc w:val="right"/>
              <w:rPr>
                <w:sz w:val="26"/>
                <w:szCs w:val="26"/>
              </w:rPr>
            </w:pPr>
            <w:r>
              <w:rPr>
                <w:sz w:val="26"/>
                <w:szCs w:val="26"/>
              </w:rPr>
              <w:t>80</w:t>
            </w:r>
          </w:p>
        </w:tc>
      </w:tr>
      <w:tr w:rsidR="000F4903"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0F4903" w:rsidRPr="0039586D" w:rsidRDefault="000F4903" w:rsidP="007946A5">
            <w:pPr>
              <w:ind w:right="-39"/>
              <w:rPr>
                <w:sz w:val="26"/>
                <w:szCs w:val="26"/>
              </w:rPr>
            </w:pPr>
            <w:r>
              <w:rPr>
                <w:sz w:val="26"/>
                <w:szCs w:val="26"/>
              </w:rPr>
              <w:t>10</w:t>
            </w:r>
          </w:p>
        </w:tc>
        <w:tc>
          <w:tcPr>
            <w:tcW w:w="565" w:type="dxa"/>
            <w:tcBorders>
              <w:top w:val="single" w:sz="4" w:space="0" w:color="000000"/>
              <w:left w:val="single" w:sz="4" w:space="0" w:color="000000"/>
              <w:bottom w:val="single" w:sz="4" w:space="0" w:color="000000"/>
            </w:tcBorders>
            <w:shd w:val="clear" w:color="auto" w:fill="auto"/>
          </w:tcPr>
          <w:p w:rsidR="000F4903" w:rsidRPr="0039586D" w:rsidRDefault="000F4903" w:rsidP="00FE3537">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0F4903" w:rsidRPr="00563D89" w:rsidRDefault="000F4903" w:rsidP="00FE3537">
            <w:pPr>
              <w:rPr>
                <w:sz w:val="26"/>
                <w:szCs w:val="26"/>
              </w:rPr>
            </w:pPr>
            <w:r w:rsidRPr="00563D89">
              <w:rPr>
                <w:sz w:val="26"/>
                <w:szCs w:val="26"/>
              </w:rPr>
              <w:t>Вывод из эксплуатации источников тепловой энергии и тепловых сетей</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0F4903" w:rsidRPr="0039586D" w:rsidRDefault="00D32F8C" w:rsidP="00FE3537">
            <w:pPr>
              <w:snapToGrid w:val="0"/>
              <w:jc w:val="right"/>
              <w:rPr>
                <w:sz w:val="26"/>
                <w:szCs w:val="26"/>
              </w:rPr>
            </w:pPr>
            <w:r>
              <w:rPr>
                <w:sz w:val="26"/>
                <w:szCs w:val="26"/>
              </w:rPr>
              <w:t>82</w:t>
            </w:r>
          </w:p>
        </w:tc>
      </w:tr>
      <w:tr w:rsidR="000F4903"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0F4903" w:rsidRPr="0039586D" w:rsidRDefault="000F4903" w:rsidP="007946A5">
            <w:pPr>
              <w:ind w:right="-39"/>
              <w:rPr>
                <w:sz w:val="26"/>
                <w:szCs w:val="26"/>
              </w:rPr>
            </w:pPr>
            <w:r>
              <w:rPr>
                <w:sz w:val="26"/>
                <w:szCs w:val="26"/>
              </w:rPr>
              <w:t>11</w:t>
            </w:r>
          </w:p>
        </w:tc>
        <w:tc>
          <w:tcPr>
            <w:tcW w:w="565" w:type="dxa"/>
            <w:tcBorders>
              <w:top w:val="single" w:sz="4" w:space="0" w:color="000000"/>
              <w:left w:val="single" w:sz="4" w:space="0" w:color="000000"/>
              <w:bottom w:val="single" w:sz="4" w:space="0" w:color="000000"/>
            </w:tcBorders>
            <w:shd w:val="clear" w:color="auto" w:fill="auto"/>
          </w:tcPr>
          <w:p w:rsidR="000F4903" w:rsidRPr="0039586D" w:rsidRDefault="000F4903" w:rsidP="00563D89">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0F4903" w:rsidRPr="0039586D" w:rsidRDefault="000F4903" w:rsidP="00563D89">
            <w:pPr>
              <w:rPr>
                <w:sz w:val="26"/>
                <w:szCs w:val="26"/>
              </w:rPr>
            </w:pPr>
            <w:r w:rsidRPr="0039586D">
              <w:rPr>
                <w:sz w:val="26"/>
                <w:szCs w:val="26"/>
              </w:rPr>
              <w:t>Предложение по определению единой теплоснабжающей организации</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0F4903" w:rsidRPr="0039586D" w:rsidRDefault="00D32F8C" w:rsidP="00563D89">
            <w:pPr>
              <w:snapToGrid w:val="0"/>
              <w:jc w:val="right"/>
              <w:rPr>
                <w:sz w:val="26"/>
                <w:szCs w:val="26"/>
              </w:rPr>
            </w:pPr>
            <w:r>
              <w:rPr>
                <w:sz w:val="26"/>
                <w:szCs w:val="26"/>
              </w:rPr>
              <w:t>83</w:t>
            </w:r>
          </w:p>
        </w:tc>
      </w:tr>
      <w:tr w:rsidR="000F4903"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0F4903" w:rsidRPr="0039586D" w:rsidRDefault="000F4903" w:rsidP="007946A5">
            <w:pPr>
              <w:ind w:right="-39"/>
              <w:rPr>
                <w:sz w:val="26"/>
                <w:szCs w:val="26"/>
              </w:rPr>
            </w:pPr>
            <w:r>
              <w:rPr>
                <w:sz w:val="26"/>
                <w:szCs w:val="26"/>
              </w:rPr>
              <w:t>12</w:t>
            </w:r>
          </w:p>
        </w:tc>
        <w:tc>
          <w:tcPr>
            <w:tcW w:w="565" w:type="dxa"/>
            <w:tcBorders>
              <w:top w:val="single" w:sz="4" w:space="0" w:color="000000"/>
              <w:left w:val="single" w:sz="4" w:space="0" w:color="000000"/>
              <w:bottom w:val="single" w:sz="4" w:space="0" w:color="000000"/>
            </w:tcBorders>
            <w:shd w:val="clear" w:color="auto" w:fill="auto"/>
          </w:tcPr>
          <w:p w:rsidR="000F4903" w:rsidRPr="0039586D" w:rsidRDefault="000F4903" w:rsidP="00563D89">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0F4903" w:rsidRPr="00563D89" w:rsidRDefault="000F4903" w:rsidP="00563D89">
            <w:pPr>
              <w:rPr>
                <w:sz w:val="26"/>
                <w:szCs w:val="26"/>
              </w:rPr>
            </w:pPr>
            <w:r w:rsidRPr="00563D89">
              <w:rPr>
                <w:sz w:val="26"/>
                <w:szCs w:val="26"/>
              </w:rPr>
              <w:t>Индикаторы развития систем теплоснабжения муниципального района</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0F4903" w:rsidRPr="0039586D" w:rsidRDefault="00D32F8C" w:rsidP="00563D89">
            <w:pPr>
              <w:snapToGrid w:val="0"/>
              <w:jc w:val="right"/>
              <w:rPr>
                <w:sz w:val="26"/>
                <w:szCs w:val="26"/>
              </w:rPr>
            </w:pPr>
            <w:r>
              <w:rPr>
                <w:sz w:val="26"/>
                <w:szCs w:val="26"/>
              </w:rPr>
              <w:t>84</w:t>
            </w:r>
          </w:p>
        </w:tc>
      </w:tr>
      <w:tr w:rsidR="000F4903"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0F4903" w:rsidRPr="0039586D" w:rsidRDefault="000F4903" w:rsidP="007946A5">
            <w:pPr>
              <w:ind w:right="-39"/>
              <w:rPr>
                <w:sz w:val="26"/>
                <w:szCs w:val="26"/>
              </w:rPr>
            </w:pPr>
            <w:r>
              <w:rPr>
                <w:sz w:val="26"/>
                <w:szCs w:val="26"/>
              </w:rPr>
              <w:t>13</w:t>
            </w:r>
          </w:p>
        </w:tc>
        <w:tc>
          <w:tcPr>
            <w:tcW w:w="565" w:type="dxa"/>
            <w:tcBorders>
              <w:top w:val="single" w:sz="4" w:space="0" w:color="000000"/>
              <w:left w:val="single" w:sz="4" w:space="0" w:color="000000"/>
              <w:bottom w:val="single" w:sz="4" w:space="0" w:color="000000"/>
            </w:tcBorders>
            <w:shd w:val="clear" w:color="auto" w:fill="auto"/>
          </w:tcPr>
          <w:p w:rsidR="000F4903" w:rsidRPr="0039586D" w:rsidRDefault="000F4903" w:rsidP="00563D89">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0F4903" w:rsidRPr="00563D89" w:rsidRDefault="000F4903" w:rsidP="00563D89">
            <w:pPr>
              <w:rPr>
                <w:sz w:val="26"/>
                <w:szCs w:val="26"/>
              </w:rPr>
            </w:pPr>
            <w:r w:rsidRPr="00563D89">
              <w:rPr>
                <w:sz w:val="26"/>
                <w:szCs w:val="26"/>
              </w:rPr>
              <w:t>Ценовые (тарифные) последствия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0F4903" w:rsidRPr="0039586D" w:rsidRDefault="00D32F8C" w:rsidP="00563D89">
            <w:pPr>
              <w:snapToGrid w:val="0"/>
              <w:jc w:val="right"/>
              <w:rPr>
                <w:sz w:val="26"/>
                <w:szCs w:val="26"/>
              </w:rPr>
            </w:pPr>
            <w:r>
              <w:rPr>
                <w:sz w:val="26"/>
                <w:szCs w:val="26"/>
              </w:rPr>
              <w:t>87</w:t>
            </w:r>
          </w:p>
        </w:tc>
      </w:tr>
      <w:tr w:rsidR="000F4903"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0F4903" w:rsidRPr="0039586D" w:rsidRDefault="000F4903" w:rsidP="007946A5">
            <w:pPr>
              <w:snapToGrid w:val="0"/>
              <w:ind w:right="-39"/>
              <w:rPr>
                <w:sz w:val="26"/>
                <w:szCs w:val="26"/>
              </w:rPr>
            </w:pPr>
            <w:r>
              <w:rPr>
                <w:sz w:val="26"/>
                <w:szCs w:val="26"/>
              </w:rPr>
              <w:t>14</w:t>
            </w:r>
          </w:p>
        </w:tc>
        <w:tc>
          <w:tcPr>
            <w:tcW w:w="565" w:type="dxa"/>
            <w:tcBorders>
              <w:top w:val="single" w:sz="4" w:space="0" w:color="000000"/>
              <w:left w:val="single" w:sz="4" w:space="0" w:color="000000"/>
              <w:bottom w:val="single" w:sz="4" w:space="0" w:color="000000"/>
            </w:tcBorders>
            <w:shd w:val="clear" w:color="auto" w:fill="auto"/>
          </w:tcPr>
          <w:p w:rsidR="000F4903" w:rsidRPr="0039586D" w:rsidRDefault="000F4903" w:rsidP="00563D89">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0F4903" w:rsidRPr="00563D89" w:rsidRDefault="000F4903" w:rsidP="00563D89">
            <w:pPr>
              <w:rPr>
                <w:sz w:val="26"/>
                <w:szCs w:val="26"/>
              </w:rPr>
            </w:pPr>
            <w:r w:rsidRPr="00563D89">
              <w:rPr>
                <w:sz w:val="26"/>
                <w:szCs w:val="26"/>
              </w:rPr>
              <w:t>Реестр мероприятий схемы теплоснабжения</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0F4903" w:rsidRPr="0039586D" w:rsidRDefault="00D32F8C" w:rsidP="00563D89">
            <w:pPr>
              <w:snapToGrid w:val="0"/>
              <w:jc w:val="right"/>
              <w:rPr>
                <w:sz w:val="26"/>
                <w:szCs w:val="26"/>
              </w:rPr>
            </w:pPr>
            <w:r>
              <w:rPr>
                <w:sz w:val="26"/>
                <w:szCs w:val="26"/>
              </w:rPr>
              <w:t>90</w:t>
            </w:r>
          </w:p>
        </w:tc>
      </w:tr>
      <w:tr w:rsidR="00BE1584" w:rsidRPr="0039586D" w:rsidTr="005F6C23">
        <w:tc>
          <w:tcPr>
            <w:tcW w:w="505" w:type="dxa"/>
            <w:gridSpan w:val="2"/>
            <w:tcBorders>
              <w:top w:val="single" w:sz="4" w:space="0" w:color="000000"/>
              <w:left w:val="single" w:sz="4" w:space="0" w:color="000000"/>
              <w:bottom w:val="single" w:sz="4" w:space="0" w:color="000000"/>
            </w:tcBorders>
            <w:shd w:val="clear" w:color="auto" w:fill="auto"/>
          </w:tcPr>
          <w:p w:rsidR="00BE1584" w:rsidRPr="0039586D" w:rsidRDefault="00BE1584" w:rsidP="00563D89">
            <w:pPr>
              <w:snapToGrid w:val="0"/>
              <w:ind w:right="-39"/>
              <w:rPr>
                <w:sz w:val="26"/>
                <w:szCs w:val="26"/>
              </w:rPr>
            </w:pPr>
          </w:p>
        </w:tc>
        <w:tc>
          <w:tcPr>
            <w:tcW w:w="565" w:type="dxa"/>
            <w:tcBorders>
              <w:top w:val="single" w:sz="4" w:space="0" w:color="000000"/>
              <w:left w:val="single" w:sz="4" w:space="0" w:color="000000"/>
              <w:bottom w:val="single" w:sz="4" w:space="0" w:color="000000"/>
            </w:tcBorders>
            <w:shd w:val="clear" w:color="auto" w:fill="auto"/>
          </w:tcPr>
          <w:p w:rsidR="00BE1584" w:rsidRPr="0039586D" w:rsidRDefault="00BE1584" w:rsidP="00563D89">
            <w:pPr>
              <w:snapToGrid w:val="0"/>
              <w:ind w:left="-34" w:right="-87"/>
              <w:rPr>
                <w:sz w:val="26"/>
                <w:szCs w:val="26"/>
              </w:rPr>
            </w:pPr>
          </w:p>
        </w:tc>
        <w:tc>
          <w:tcPr>
            <w:tcW w:w="8366" w:type="dxa"/>
            <w:tcBorders>
              <w:top w:val="single" w:sz="4" w:space="0" w:color="000000"/>
              <w:left w:val="single" w:sz="4" w:space="0" w:color="000000"/>
              <w:bottom w:val="single" w:sz="4" w:space="0" w:color="000000"/>
            </w:tcBorders>
            <w:shd w:val="clear" w:color="auto" w:fill="auto"/>
          </w:tcPr>
          <w:p w:rsidR="00BE1584" w:rsidRPr="00563D89" w:rsidRDefault="00BE1584" w:rsidP="00D32F8C">
            <w:pPr>
              <w:rPr>
                <w:sz w:val="26"/>
                <w:szCs w:val="26"/>
              </w:rPr>
            </w:pPr>
            <w:r w:rsidRPr="00563D89">
              <w:rPr>
                <w:color w:val="000000"/>
                <w:sz w:val="26"/>
                <w:szCs w:val="26"/>
              </w:rPr>
              <w:t>Перечень использованных федеральных законов</w:t>
            </w:r>
            <w:r w:rsidR="00D32F8C">
              <w:rPr>
                <w:color w:val="000000"/>
                <w:sz w:val="26"/>
                <w:szCs w:val="26"/>
              </w:rPr>
              <w:t>,</w:t>
            </w:r>
            <w:r w:rsidRPr="00563D89">
              <w:rPr>
                <w:color w:val="000000"/>
                <w:sz w:val="26"/>
                <w:szCs w:val="26"/>
              </w:rPr>
              <w:t xml:space="preserve"> нормативно-правовых актов</w:t>
            </w:r>
            <w:r w:rsidR="00D32F8C">
              <w:rPr>
                <w:color w:val="000000"/>
                <w:sz w:val="26"/>
                <w:szCs w:val="26"/>
              </w:rPr>
              <w:t xml:space="preserve"> </w:t>
            </w:r>
            <w:r w:rsidR="00D32F8C" w:rsidRPr="00D32F8C">
              <w:rPr>
                <w:color w:val="000000"/>
                <w:sz w:val="26"/>
                <w:szCs w:val="26"/>
              </w:rPr>
              <w:t>и справочной литературы</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E1584" w:rsidRPr="0039586D" w:rsidRDefault="0031291B" w:rsidP="00563D89">
            <w:pPr>
              <w:snapToGrid w:val="0"/>
              <w:jc w:val="right"/>
              <w:rPr>
                <w:sz w:val="26"/>
                <w:szCs w:val="26"/>
              </w:rPr>
            </w:pPr>
            <w:r>
              <w:rPr>
                <w:sz w:val="26"/>
                <w:szCs w:val="26"/>
              </w:rPr>
              <w:t>9</w:t>
            </w:r>
            <w:r w:rsidR="00D32F8C">
              <w:rPr>
                <w:sz w:val="26"/>
                <w:szCs w:val="26"/>
              </w:rPr>
              <w:t>2</w:t>
            </w:r>
          </w:p>
        </w:tc>
      </w:tr>
    </w:tbl>
    <w:p w:rsidR="00C56CC4" w:rsidRDefault="00C56CC4">
      <w:pPr>
        <w:rPr>
          <w:b/>
          <w:sz w:val="28"/>
          <w:szCs w:val="28"/>
        </w:rPr>
      </w:pPr>
    </w:p>
    <w:p w:rsidR="00563D89" w:rsidRDefault="00563D89" w:rsidP="00FD376C">
      <w:pPr>
        <w:suppressAutoHyphens w:val="0"/>
        <w:spacing w:after="120"/>
        <w:jc w:val="center"/>
        <w:rPr>
          <w:b/>
          <w:sz w:val="26"/>
          <w:szCs w:val="26"/>
        </w:rPr>
      </w:pPr>
    </w:p>
    <w:p w:rsidR="007946A5" w:rsidRDefault="007946A5" w:rsidP="00FD376C">
      <w:pPr>
        <w:suppressAutoHyphens w:val="0"/>
        <w:spacing w:after="120"/>
        <w:jc w:val="center"/>
        <w:rPr>
          <w:b/>
          <w:sz w:val="26"/>
          <w:szCs w:val="26"/>
        </w:rPr>
      </w:pPr>
    </w:p>
    <w:p w:rsidR="00B33281" w:rsidRDefault="00B33281" w:rsidP="00BD518C">
      <w:pPr>
        <w:suppressAutoHyphens w:val="0"/>
        <w:spacing w:after="120"/>
        <w:rPr>
          <w:b/>
          <w:sz w:val="26"/>
          <w:szCs w:val="26"/>
        </w:rPr>
      </w:pPr>
    </w:p>
    <w:p w:rsidR="00BD518C" w:rsidRDefault="00BD518C" w:rsidP="00BD518C">
      <w:pPr>
        <w:suppressAutoHyphens w:val="0"/>
        <w:spacing w:after="120"/>
        <w:rPr>
          <w:b/>
          <w:sz w:val="26"/>
          <w:szCs w:val="26"/>
        </w:rPr>
      </w:pPr>
    </w:p>
    <w:p w:rsidR="00FD376C" w:rsidRPr="00D302E9" w:rsidRDefault="00FD376C" w:rsidP="00FD376C">
      <w:pPr>
        <w:suppressAutoHyphens w:val="0"/>
        <w:spacing w:after="120"/>
        <w:jc w:val="center"/>
        <w:rPr>
          <w:sz w:val="26"/>
          <w:szCs w:val="26"/>
        </w:rPr>
      </w:pPr>
      <w:r w:rsidRPr="00D302E9">
        <w:rPr>
          <w:b/>
          <w:sz w:val="26"/>
          <w:szCs w:val="26"/>
        </w:rPr>
        <w:lastRenderedPageBreak/>
        <w:t>Введение</w:t>
      </w:r>
    </w:p>
    <w:p w:rsidR="00273B00" w:rsidRPr="00A45802" w:rsidRDefault="00FF5BBC" w:rsidP="00273B00">
      <w:pPr>
        <w:jc w:val="both"/>
        <w:rPr>
          <w:rFonts w:eastAsia="Times New Roman"/>
          <w:sz w:val="26"/>
          <w:szCs w:val="26"/>
        </w:rPr>
      </w:pPr>
      <w:r>
        <w:rPr>
          <w:sz w:val="26"/>
          <w:szCs w:val="26"/>
        </w:rPr>
        <w:t xml:space="preserve">         </w:t>
      </w:r>
      <w:r w:rsidR="00273B00">
        <w:rPr>
          <w:sz w:val="26"/>
          <w:szCs w:val="26"/>
        </w:rPr>
        <w:t>Разработка</w:t>
      </w:r>
      <w:r w:rsidR="00273B00" w:rsidRPr="006650F2">
        <w:rPr>
          <w:sz w:val="26"/>
          <w:szCs w:val="26"/>
        </w:rPr>
        <w:t xml:space="preserve"> схемы </w:t>
      </w:r>
      <w:r w:rsidR="00273B00" w:rsidRPr="00A45802">
        <w:rPr>
          <w:sz w:val="26"/>
          <w:szCs w:val="26"/>
        </w:rPr>
        <w:t xml:space="preserve">теплоснабжения </w:t>
      </w:r>
      <w:r w:rsidR="00273B00">
        <w:rPr>
          <w:rFonts w:eastAsia="Times New Roman"/>
          <w:sz w:val="26"/>
          <w:szCs w:val="26"/>
        </w:rPr>
        <w:t>Антроповского</w:t>
      </w:r>
      <w:r w:rsidR="00273B00">
        <w:rPr>
          <w:sz w:val="26"/>
          <w:szCs w:val="26"/>
        </w:rPr>
        <w:t xml:space="preserve"> муниципального района</w:t>
      </w:r>
      <w:r w:rsidR="00273B00" w:rsidRPr="00A45802">
        <w:rPr>
          <w:sz w:val="26"/>
          <w:szCs w:val="26"/>
        </w:rPr>
        <w:t xml:space="preserve"> Костромской</w:t>
      </w:r>
      <w:r w:rsidR="00273B00">
        <w:rPr>
          <w:sz w:val="26"/>
          <w:szCs w:val="26"/>
        </w:rPr>
        <w:t xml:space="preserve"> области </w:t>
      </w:r>
      <w:r w:rsidR="00273B00" w:rsidRPr="002B4552">
        <w:rPr>
          <w:sz w:val="26"/>
          <w:szCs w:val="26"/>
        </w:rPr>
        <w:t>производилась</w:t>
      </w:r>
      <w:r w:rsidR="00273B00">
        <w:rPr>
          <w:sz w:val="26"/>
          <w:szCs w:val="26"/>
        </w:rPr>
        <w:t xml:space="preserve"> в соответствии с п.п.2 и 3</w:t>
      </w:r>
      <w:r w:rsidR="00273B00" w:rsidRPr="006650F2">
        <w:rPr>
          <w:sz w:val="26"/>
          <w:szCs w:val="26"/>
        </w:rPr>
        <w:t xml:space="preserve"> «Требований к порядку разработки и утверждения схем теплоснабжения», утвержденных постановлением Правительства Российской Федерации от 22</w:t>
      </w:r>
      <w:r w:rsidR="00273B00">
        <w:rPr>
          <w:sz w:val="26"/>
          <w:szCs w:val="26"/>
        </w:rPr>
        <w:t>.02.</w:t>
      </w:r>
      <w:r w:rsidR="00273B00" w:rsidRPr="006650F2">
        <w:rPr>
          <w:sz w:val="26"/>
          <w:szCs w:val="26"/>
        </w:rPr>
        <w:t>2012 г. № 154 (редакция от 16.03.2019г.)</w:t>
      </w:r>
      <w:r w:rsidR="00273B00" w:rsidRPr="00287377">
        <w:rPr>
          <w:sz w:val="26"/>
          <w:szCs w:val="26"/>
        </w:rPr>
        <w:t xml:space="preserve"> </w:t>
      </w:r>
      <w:r w:rsidR="00273B00">
        <w:rPr>
          <w:sz w:val="26"/>
          <w:szCs w:val="26"/>
        </w:rPr>
        <w:t>и на основании договора от 21.02</w:t>
      </w:r>
      <w:r w:rsidR="00273B00" w:rsidRPr="00353376">
        <w:rPr>
          <w:sz w:val="26"/>
          <w:szCs w:val="26"/>
        </w:rPr>
        <w:t xml:space="preserve">.2023 года </w:t>
      </w:r>
      <w:r w:rsidR="00273B00">
        <w:rPr>
          <w:spacing w:val="20"/>
          <w:sz w:val="26"/>
          <w:szCs w:val="26"/>
        </w:rPr>
        <w:t>№05</w:t>
      </w:r>
      <w:r w:rsidR="00273B00" w:rsidRPr="00353376">
        <w:rPr>
          <w:spacing w:val="20"/>
          <w:sz w:val="26"/>
          <w:szCs w:val="26"/>
        </w:rPr>
        <w:t>/</w:t>
      </w:r>
      <w:r w:rsidR="00273B00" w:rsidRPr="00426807">
        <w:rPr>
          <w:spacing w:val="20"/>
          <w:sz w:val="26"/>
          <w:szCs w:val="26"/>
        </w:rPr>
        <w:t xml:space="preserve">2023 </w:t>
      </w:r>
      <w:r w:rsidR="00273B00" w:rsidRPr="00426807">
        <w:rPr>
          <w:sz w:val="26"/>
          <w:szCs w:val="26"/>
        </w:rPr>
        <w:t>с администрацией</w:t>
      </w:r>
      <w:r w:rsidR="00273B00">
        <w:rPr>
          <w:sz w:val="26"/>
          <w:szCs w:val="26"/>
        </w:rPr>
        <w:t xml:space="preserve"> </w:t>
      </w:r>
      <w:r w:rsidR="00273B00">
        <w:rPr>
          <w:rFonts w:eastAsia="Times New Roman"/>
          <w:sz w:val="26"/>
          <w:szCs w:val="26"/>
        </w:rPr>
        <w:t>Антроповского</w:t>
      </w:r>
      <w:r w:rsidR="00273B00">
        <w:rPr>
          <w:sz w:val="26"/>
          <w:szCs w:val="26"/>
        </w:rPr>
        <w:t xml:space="preserve"> муниципального района</w:t>
      </w:r>
      <w:r w:rsidR="00273B00" w:rsidRPr="00426807">
        <w:rPr>
          <w:sz w:val="26"/>
          <w:szCs w:val="26"/>
        </w:rPr>
        <w:t>.</w:t>
      </w:r>
    </w:p>
    <w:p w:rsidR="00273B00" w:rsidRPr="006650F2" w:rsidRDefault="00273B00" w:rsidP="00273B00">
      <w:pPr>
        <w:ind w:firstLine="567"/>
        <w:jc w:val="both"/>
        <w:rPr>
          <w:sz w:val="26"/>
          <w:szCs w:val="26"/>
        </w:rPr>
      </w:pPr>
      <w:r>
        <w:rPr>
          <w:sz w:val="26"/>
          <w:szCs w:val="26"/>
        </w:rPr>
        <w:t xml:space="preserve">При </w:t>
      </w:r>
      <w:r w:rsidRPr="00426807">
        <w:rPr>
          <w:sz w:val="26"/>
          <w:szCs w:val="26"/>
        </w:rPr>
        <w:t>разработке</w:t>
      </w:r>
      <w:r w:rsidRPr="006650F2">
        <w:rPr>
          <w:sz w:val="26"/>
          <w:szCs w:val="26"/>
        </w:rPr>
        <w:t xml:space="preserve"> схемы теплоснабжения Исполнитель руководствовался, прежде всего, федеральным законодательством в области теплоснабжения, энергосбережения и повышения энергетической эффективности:</w:t>
      </w:r>
    </w:p>
    <w:p w:rsidR="00273B00" w:rsidRPr="006650F2" w:rsidRDefault="00273B00" w:rsidP="00273B00">
      <w:pPr>
        <w:jc w:val="both"/>
        <w:rPr>
          <w:sz w:val="26"/>
          <w:szCs w:val="26"/>
        </w:rPr>
      </w:pPr>
      <w:r w:rsidRPr="006650F2">
        <w:rPr>
          <w:sz w:val="26"/>
          <w:szCs w:val="26"/>
        </w:rPr>
        <w:t>- федеральный закон от 27 июля 2010 года № 190-ФЗ «О теплоснабжении»;</w:t>
      </w:r>
    </w:p>
    <w:p w:rsidR="00273B00" w:rsidRPr="006650F2" w:rsidRDefault="00273B00" w:rsidP="00273B00">
      <w:pPr>
        <w:jc w:val="both"/>
        <w:rPr>
          <w:sz w:val="26"/>
          <w:szCs w:val="26"/>
        </w:rPr>
      </w:pPr>
      <w:r w:rsidRPr="006650F2">
        <w:rPr>
          <w:sz w:val="26"/>
          <w:szCs w:val="26"/>
        </w:rPr>
        <w:t>- федеральный закон 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273B00" w:rsidRPr="006650F2" w:rsidRDefault="00273B00" w:rsidP="00273B00">
      <w:pPr>
        <w:pStyle w:val="ConsPlusNormal"/>
        <w:widowControl/>
        <w:ind w:firstLine="567"/>
        <w:jc w:val="both"/>
        <w:rPr>
          <w:rFonts w:ascii="Times New Roman" w:hAnsi="Times New Roman" w:cs="Times New Roman"/>
          <w:sz w:val="26"/>
          <w:szCs w:val="26"/>
        </w:rPr>
      </w:pPr>
      <w:r w:rsidRPr="006650F2">
        <w:rPr>
          <w:rFonts w:ascii="Times New Roman" w:hAnsi="Times New Roman" w:cs="Times New Roman"/>
          <w:sz w:val="26"/>
          <w:szCs w:val="26"/>
        </w:rPr>
        <w:t xml:space="preserve">При разработке отдельных разделов документа использовались другие нормативно-правовые акты и справочная литература. </w:t>
      </w:r>
      <w:r>
        <w:rPr>
          <w:rFonts w:ascii="Times New Roman" w:hAnsi="Times New Roman" w:cs="Times New Roman"/>
          <w:sz w:val="26"/>
          <w:szCs w:val="26"/>
        </w:rPr>
        <w:t xml:space="preserve">Их </w:t>
      </w:r>
      <w:r w:rsidRPr="006650F2">
        <w:rPr>
          <w:rFonts w:ascii="Times New Roman" w:hAnsi="Times New Roman" w:cs="Times New Roman"/>
          <w:sz w:val="26"/>
          <w:szCs w:val="26"/>
        </w:rPr>
        <w:t>список приведен в конце книги.</w:t>
      </w:r>
    </w:p>
    <w:p w:rsidR="00273B00" w:rsidRPr="006650F2" w:rsidRDefault="00273B00" w:rsidP="00273B00">
      <w:pPr>
        <w:ind w:firstLine="426"/>
        <w:jc w:val="both"/>
        <w:rPr>
          <w:sz w:val="26"/>
          <w:szCs w:val="26"/>
        </w:rPr>
      </w:pPr>
      <w:r>
        <w:rPr>
          <w:sz w:val="26"/>
          <w:szCs w:val="26"/>
        </w:rPr>
        <w:t>Для разработки</w:t>
      </w:r>
      <w:r w:rsidRPr="006650F2">
        <w:rPr>
          <w:sz w:val="26"/>
          <w:szCs w:val="26"/>
        </w:rPr>
        <w:t xml:space="preserve"> схемы теплоснабжения Исполнитель произвел сбор информации:</w:t>
      </w:r>
    </w:p>
    <w:p w:rsidR="00273B00" w:rsidRPr="006650F2" w:rsidRDefault="00273B00" w:rsidP="00273B00">
      <w:pPr>
        <w:ind w:firstLine="567"/>
        <w:jc w:val="both"/>
        <w:rPr>
          <w:sz w:val="26"/>
          <w:szCs w:val="26"/>
        </w:rPr>
      </w:pPr>
      <w:r>
        <w:rPr>
          <w:sz w:val="26"/>
          <w:szCs w:val="26"/>
        </w:rPr>
        <w:t>-  о муниципальном районе</w:t>
      </w:r>
      <w:r w:rsidRPr="006650F2">
        <w:rPr>
          <w:sz w:val="26"/>
          <w:szCs w:val="26"/>
        </w:rPr>
        <w:t xml:space="preserve"> и перспективах его развития;</w:t>
      </w:r>
    </w:p>
    <w:p w:rsidR="00273B00" w:rsidRPr="006650F2" w:rsidRDefault="00273B00" w:rsidP="00273B00">
      <w:pPr>
        <w:ind w:left="567"/>
        <w:contextualSpacing/>
        <w:jc w:val="both"/>
        <w:rPr>
          <w:sz w:val="26"/>
          <w:szCs w:val="26"/>
        </w:rPr>
      </w:pPr>
      <w:r>
        <w:rPr>
          <w:sz w:val="26"/>
          <w:szCs w:val="26"/>
        </w:rPr>
        <w:t xml:space="preserve">- </w:t>
      </w:r>
      <w:r w:rsidRPr="006650F2">
        <w:rPr>
          <w:sz w:val="26"/>
          <w:szCs w:val="26"/>
        </w:rPr>
        <w:t>о теплоснабжающих организациях</w:t>
      </w:r>
      <w:r>
        <w:rPr>
          <w:sz w:val="26"/>
          <w:szCs w:val="26"/>
        </w:rPr>
        <w:t xml:space="preserve"> муниципального района</w:t>
      </w:r>
      <w:r w:rsidRPr="006650F2">
        <w:rPr>
          <w:sz w:val="26"/>
          <w:szCs w:val="26"/>
        </w:rPr>
        <w:t>, и</w:t>
      </w:r>
      <w:r>
        <w:rPr>
          <w:sz w:val="26"/>
          <w:szCs w:val="26"/>
        </w:rPr>
        <w:t xml:space="preserve">х оборудовании, тепловых сетях, </w:t>
      </w:r>
      <w:r w:rsidRPr="006650F2">
        <w:rPr>
          <w:sz w:val="26"/>
          <w:szCs w:val="26"/>
        </w:rPr>
        <w:t>производственно-экономических показателях;</w:t>
      </w:r>
    </w:p>
    <w:p w:rsidR="00273B00" w:rsidRPr="006650F2" w:rsidRDefault="00273B00" w:rsidP="00273B00">
      <w:pPr>
        <w:ind w:left="709" w:hanging="142"/>
        <w:jc w:val="both"/>
        <w:rPr>
          <w:sz w:val="26"/>
          <w:szCs w:val="26"/>
        </w:rPr>
      </w:pPr>
      <w:r w:rsidRPr="006650F2">
        <w:rPr>
          <w:sz w:val="26"/>
          <w:szCs w:val="26"/>
        </w:rPr>
        <w:t>- о нормативах теплоснабжения, тарифах на тепловую энергию.</w:t>
      </w:r>
    </w:p>
    <w:p w:rsidR="00273B00" w:rsidRDefault="00273B00" w:rsidP="00273B00">
      <w:pPr>
        <w:ind w:firstLine="567"/>
        <w:jc w:val="both"/>
        <w:rPr>
          <w:sz w:val="26"/>
          <w:szCs w:val="26"/>
        </w:rPr>
      </w:pPr>
      <w:r>
        <w:rPr>
          <w:sz w:val="26"/>
          <w:szCs w:val="26"/>
        </w:rPr>
        <w:t>В процессе разработки</w:t>
      </w:r>
      <w:r w:rsidRPr="006650F2">
        <w:rPr>
          <w:sz w:val="26"/>
          <w:szCs w:val="26"/>
        </w:rPr>
        <w:t xml:space="preserve"> схемы теплоснабжения были уточнены тепловые нагрузки на источники тепловой энергии, состав оборудования котельных, схемы теп</w:t>
      </w:r>
      <w:r>
        <w:rPr>
          <w:sz w:val="26"/>
          <w:szCs w:val="26"/>
        </w:rPr>
        <w:t>ловых сетей. Определены</w:t>
      </w:r>
      <w:r w:rsidRPr="006650F2">
        <w:rPr>
          <w:sz w:val="26"/>
          <w:szCs w:val="26"/>
        </w:rPr>
        <w:t xml:space="preserve"> зоны централизованного и индивидуального теплоснабжения </w:t>
      </w:r>
      <w:r>
        <w:rPr>
          <w:sz w:val="26"/>
          <w:szCs w:val="26"/>
        </w:rPr>
        <w:t>населенных пунктов</w:t>
      </w:r>
      <w:r w:rsidRPr="006650F2">
        <w:rPr>
          <w:sz w:val="26"/>
          <w:szCs w:val="26"/>
        </w:rPr>
        <w:t xml:space="preserve">. Предложены </w:t>
      </w:r>
      <w:r>
        <w:rPr>
          <w:sz w:val="26"/>
          <w:szCs w:val="26"/>
        </w:rPr>
        <w:t>в 4-х вариантах</w:t>
      </w:r>
      <w:r w:rsidRPr="006650F2">
        <w:rPr>
          <w:sz w:val="26"/>
          <w:szCs w:val="26"/>
        </w:rPr>
        <w:t xml:space="preserve"> мероприятия по реконструкции и техническому перевооружению котельных и тепловых сетей. Финансовые затраты на реконструкцию определены в действующих ценах</w:t>
      </w:r>
      <w:r>
        <w:rPr>
          <w:sz w:val="26"/>
          <w:szCs w:val="26"/>
        </w:rPr>
        <w:t xml:space="preserve"> года реализации мероприятий</w:t>
      </w:r>
      <w:r w:rsidRPr="006650F2">
        <w:rPr>
          <w:sz w:val="26"/>
          <w:szCs w:val="26"/>
        </w:rPr>
        <w:t xml:space="preserve">. </w:t>
      </w:r>
    </w:p>
    <w:p w:rsidR="00273B00" w:rsidRPr="006650F2" w:rsidRDefault="00273B00" w:rsidP="00273B00">
      <w:pPr>
        <w:ind w:firstLine="567"/>
        <w:jc w:val="both"/>
        <w:rPr>
          <w:sz w:val="26"/>
          <w:szCs w:val="26"/>
        </w:rPr>
      </w:pPr>
      <w:r>
        <w:rPr>
          <w:sz w:val="26"/>
          <w:szCs w:val="26"/>
        </w:rPr>
        <w:t>При разработке проекта учтено отсутствие в районе теплоисточников с комбинированной выработкой электрической и тепловой энергии, планов по их строительству. Не рассмотрены не присущие для муниципального района</w:t>
      </w:r>
      <w:r w:rsidRPr="006650F2">
        <w:rPr>
          <w:sz w:val="26"/>
          <w:szCs w:val="26"/>
        </w:rPr>
        <w:t xml:space="preserve"> </w:t>
      </w:r>
      <w:r>
        <w:rPr>
          <w:sz w:val="26"/>
          <w:szCs w:val="26"/>
        </w:rPr>
        <w:t xml:space="preserve">другие </w:t>
      </w:r>
      <w:r w:rsidRPr="006650F2">
        <w:rPr>
          <w:sz w:val="26"/>
          <w:szCs w:val="26"/>
        </w:rPr>
        <w:t>вопросы:</w:t>
      </w:r>
    </w:p>
    <w:p w:rsidR="00273B00" w:rsidRPr="006650F2" w:rsidRDefault="00273B00" w:rsidP="00273B00">
      <w:pPr>
        <w:jc w:val="both"/>
        <w:rPr>
          <w:sz w:val="26"/>
          <w:szCs w:val="26"/>
        </w:rPr>
      </w:pPr>
      <w:r w:rsidRPr="006650F2">
        <w:rPr>
          <w:sz w:val="26"/>
          <w:szCs w:val="26"/>
        </w:rPr>
        <w:t>- потребление тепловой энергии (мощности) и теплоносителя объектами, расположенными в производственных зонах</w:t>
      </w:r>
      <w:r>
        <w:rPr>
          <w:sz w:val="26"/>
          <w:szCs w:val="26"/>
        </w:rPr>
        <w:t>,</w:t>
      </w:r>
      <w:r w:rsidRPr="006650F2">
        <w:rPr>
          <w:sz w:val="26"/>
          <w:szCs w:val="26"/>
        </w:rPr>
        <w:t xml:space="preserve"> ввиду отсутствия таковых;</w:t>
      </w:r>
    </w:p>
    <w:p w:rsidR="00273B00" w:rsidRPr="006650F2" w:rsidRDefault="00273B00" w:rsidP="00273B00">
      <w:pPr>
        <w:jc w:val="both"/>
        <w:rPr>
          <w:sz w:val="26"/>
          <w:szCs w:val="26"/>
        </w:rPr>
      </w:pPr>
      <w:r w:rsidRPr="006650F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7946A5" w:rsidRDefault="00273B00" w:rsidP="00273B00">
      <w:pPr>
        <w:jc w:val="both"/>
        <w:rPr>
          <w:sz w:val="26"/>
          <w:szCs w:val="26"/>
        </w:rPr>
      </w:pPr>
      <w:r w:rsidRPr="006650F2">
        <w:rPr>
          <w:sz w:val="26"/>
          <w:szCs w:val="26"/>
        </w:rPr>
        <w:t>- решения о загрузке источников тепловой энергии, распределении тепловой нагрузки в каждой зоне теплоснабжения меж</w:t>
      </w:r>
      <w:r>
        <w:rPr>
          <w:sz w:val="26"/>
          <w:szCs w:val="26"/>
        </w:rPr>
        <w:t>ду источниками тепловой энергии.</w:t>
      </w:r>
    </w:p>
    <w:p w:rsidR="005A0C27" w:rsidRDefault="005A0C27" w:rsidP="005A0C27">
      <w:pPr>
        <w:jc w:val="both"/>
        <w:rPr>
          <w:sz w:val="26"/>
          <w:szCs w:val="26"/>
        </w:rPr>
      </w:pPr>
      <w:r w:rsidRPr="006650F2">
        <w:rPr>
          <w:sz w:val="26"/>
          <w:szCs w:val="26"/>
        </w:rPr>
        <w:t xml:space="preserve"> </w:t>
      </w:r>
      <w:r>
        <w:rPr>
          <w:sz w:val="26"/>
          <w:szCs w:val="26"/>
        </w:rPr>
        <w:tab/>
      </w:r>
      <w:r w:rsidRPr="006650F2">
        <w:rPr>
          <w:sz w:val="26"/>
          <w:szCs w:val="26"/>
        </w:rPr>
        <w:t xml:space="preserve">Работы по </w:t>
      </w:r>
      <w:r>
        <w:rPr>
          <w:sz w:val="26"/>
          <w:szCs w:val="26"/>
        </w:rPr>
        <w:t>разработке</w:t>
      </w:r>
      <w:r w:rsidRPr="006650F2">
        <w:rPr>
          <w:sz w:val="26"/>
          <w:szCs w:val="26"/>
        </w:rPr>
        <w:t xml:space="preserve"> схемы теплоснабжения выполнялись </w:t>
      </w:r>
      <w:r>
        <w:rPr>
          <w:sz w:val="26"/>
          <w:szCs w:val="26"/>
        </w:rPr>
        <w:t>специалистами</w:t>
      </w:r>
      <w:r w:rsidRPr="006650F2">
        <w:rPr>
          <w:sz w:val="26"/>
          <w:szCs w:val="26"/>
        </w:rPr>
        <w:t xml:space="preserve"> ООО «Э</w:t>
      </w:r>
      <w:r>
        <w:rPr>
          <w:sz w:val="26"/>
          <w:szCs w:val="26"/>
        </w:rPr>
        <w:t>НЕРГОЭКСПЕРТ</w:t>
      </w:r>
      <w:r w:rsidRPr="006650F2">
        <w:rPr>
          <w:sz w:val="26"/>
          <w:szCs w:val="26"/>
        </w:rPr>
        <w:t>»</w:t>
      </w:r>
      <w:r>
        <w:rPr>
          <w:sz w:val="26"/>
          <w:szCs w:val="26"/>
        </w:rPr>
        <w:t>.</w:t>
      </w:r>
      <w:r w:rsidRPr="006650F2">
        <w:rPr>
          <w:sz w:val="26"/>
          <w:szCs w:val="26"/>
        </w:rPr>
        <w:t xml:space="preserve"> Руководитель работ – главный </w:t>
      </w:r>
      <w:r>
        <w:rPr>
          <w:sz w:val="26"/>
          <w:szCs w:val="26"/>
        </w:rPr>
        <w:t xml:space="preserve">специалист Ю.Л. </w:t>
      </w:r>
      <w:r w:rsidRPr="006650F2">
        <w:rPr>
          <w:sz w:val="26"/>
          <w:szCs w:val="26"/>
        </w:rPr>
        <w:t>Хохлов.</w:t>
      </w:r>
    </w:p>
    <w:p w:rsidR="001A1812" w:rsidRPr="00963CF3" w:rsidRDefault="001A1812" w:rsidP="001A1812">
      <w:pPr>
        <w:spacing w:before="60"/>
        <w:jc w:val="both"/>
        <w:rPr>
          <w:sz w:val="26"/>
          <w:szCs w:val="26"/>
          <w:u w:val="single"/>
        </w:rPr>
      </w:pPr>
      <w:r w:rsidRPr="00963CF3">
        <w:rPr>
          <w:sz w:val="26"/>
          <w:szCs w:val="26"/>
          <w:u w:val="single"/>
        </w:rPr>
        <w:t>Обозначения</w:t>
      </w:r>
      <w:r>
        <w:rPr>
          <w:sz w:val="26"/>
          <w:szCs w:val="26"/>
          <w:u w:val="single"/>
        </w:rPr>
        <w:t>,</w:t>
      </w:r>
      <w:r w:rsidRPr="00963CF3">
        <w:rPr>
          <w:sz w:val="26"/>
          <w:szCs w:val="26"/>
          <w:u w:val="single"/>
        </w:rPr>
        <w:t xml:space="preserve"> принятые в схеме теплоснабжения:</w:t>
      </w:r>
    </w:p>
    <w:p w:rsidR="001A1812" w:rsidRDefault="001A1812" w:rsidP="00B746C1">
      <w:pPr>
        <w:jc w:val="both"/>
        <w:rPr>
          <w:sz w:val="26"/>
          <w:szCs w:val="26"/>
        </w:rPr>
      </w:pPr>
      <w:r>
        <w:rPr>
          <w:sz w:val="26"/>
          <w:szCs w:val="26"/>
        </w:rPr>
        <w:t>М</w:t>
      </w:r>
      <w:r w:rsidR="00B746C1">
        <w:rPr>
          <w:sz w:val="26"/>
          <w:szCs w:val="26"/>
        </w:rPr>
        <w:t>Р</w:t>
      </w:r>
      <w:r>
        <w:rPr>
          <w:sz w:val="26"/>
          <w:szCs w:val="26"/>
        </w:rPr>
        <w:t xml:space="preserve"> – муниципальный </w:t>
      </w:r>
      <w:r w:rsidR="00B746C1">
        <w:rPr>
          <w:sz w:val="26"/>
          <w:szCs w:val="26"/>
        </w:rPr>
        <w:t>район</w:t>
      </w:r>
      <w:r>
        <w:rPr>
          <w:sz w:val="26"/>
          <w:szCs w:val="26"/>
        </w:rPr>
        <w:t>;</w:t>
      </w:r>
      <w:r w:rsidR="00B746C1">
        <w:rPr>
          <w:sz w:val="26"/>
          <w:szCs w:val="26"/>
        </w:rPr>
        <w:t xml:space="preserve"> СП – сельское поселение;</w:t>
      </w:r>
    </w:p>
    <w:p w:rsidR="001A1812" w:rsidRDefault="007946A5" w:rsidP="00B746C1">
      <w:pPr>
        <w:jc w:val="both"/>
        <w:rPr>
          <w:sz w:val="26"/>
          <w:szCs w:val="26"/>
        </w:rPr>
      </w:pPr>
      <w:r>
        <w:rPr>
          <w:sz w:val="26"/>
          <w:szCs w:val="26"/>
        </w:rPr>
        <w:t>ТСО - теплоснабжающая</w:t>
      </w:r>
      <w:r w:rsidR="001A1812">
        <w:rPr>
          <w:sz w:val="26"/>
          <w:szCs w:val="26"/>
        </w:rPr>
        <w:t xml:space="preserve"> организация;</w:t>
      </w:r>
      <w:r w:rsidR="00B746C1">
        <w:rPr>
          <w:sz w:val="26"/>
          <w:szCs w:val="26"/>
        </w:rPr>
        <w:t xml:space="preserve"> ЕТО – единая теплоснабжающая организация;</w:t>
      </w:r>
    </w:p>
    <w:p w:rsidR="001A1812" w:rsidRDefault="001A1812" w:rsidP="00B746C1">
      <w:pPr>
        <w:jc w:val="both"/>
        <w:rPr>
          <w:sz w:val="26"/>
          <w:szCs w:val="26"/>
        </w:rPr>
      </w:pPr>
      <w:r>
        <w:rPr>
          <w:sz w:val="26"/>
          <w:szCs w:val="26"/>
        </w:rPr>
        <w:t>ООО – общество с ограниченной ответственностью;</w:t>
      </w:r>
    </w:p>
    <w:p w:rsidR="00B746C1" w:rsidRDefault="00B746C1" w:rsidP="00B746C1">
      <w:pPr>
        <w:jc w:val="both"/>
        <w:rPr>
          <w:sz w:val="26"/>
          <w:szCs w:val="26"/>
        </w:rPr>
      </w:pPr>
      <w:r>
        <w:rPr>
          <w:sz w:val="26"/>
          <w:szCs w:val="26"/>
        </w:rPr>
        <w:t>МУП – муниципальное унитарное предприятие;</w:t>
      </w:r>
    </w:p>
    <w:p w:rsidR="001A1812" w:rsidRDefault="001A1812" w:rsidP="00B746C1">
      <w:pPr>
        <w:jc w:val="both"/>
        <w:rPr>
          <w:sz w:val="26"/>
          <w:szCs w:val="26"/>
        </w:rPr>
      </w:pPr>
      <w:r>
        <w:rPr>
          <w:sz w:val="26"/>
          <w:szCs w:val="26"/>
        </w:rPr>
        <w:t>БМК – блочно-модульная котельная;</w:t>
      </w:r>
      <w:r w:rsidR="00B746C1">
        <w:rPr>
          <w:sz w:val="26"/>
          <w:szCs w:val="26"/>
        </w:rPr>
        <w:t xml:space="preserve"> </w:t>
      </w:r>
      <w:r>
        <w:rPr>
          <w:sz w:val="26"/>
          <w:szCs w:val="26"/>
        </w:rPr>
        <w:t>КНР – котел наружного размещения;</w:t>
      </w:r>
    </w:p>
    <w:p w:rsidR="001A1812" w:rsidRDefault="001A1812" w:rsidP="00B746C1">
      <w:pPr>
        <w:jc w:val="both"/>
        <w:rPr>
          <w:sz w:val="26"/>
          <w:szCs w:val="26"/>
        </w:rPr>
      </w:pPr>
      <w:r>
        <w:rPr>
          <w:sz w:val="26"/>
          <w:szCs w:val="26"/>
        </w:rPr>
        <w:t>НТП – норматив технологических потерь;</w:t>
      </w:r>
      <w:r w:rsidR="00B746C1">
        <w:rPr>
          <w:sz w:val="26"/>
          <w:szCs w:val="26"/>
        </w:rPr>
        <w:t xml:space="preserve"> </w:t>
      </w:r>
      <w:r>
        <w:rPr>
          <w:sz w:val="26"/>
          <w:szCs w:val="26"/>
        </w:rPr>
        <w:t>НУРТ – норматив удельного расхода топлива;</w:t>
      </w:r>
    </w:p>
    <w:p w:rsidR="001A1812" w:rsidRDefault="001A1812" w:rsidP="00B746C1">
      <w:pPr>
        <w:jc w:val="both"/>
        <w:rPr>
          <w:sz w:val="26"/>
          <w:szCs w:val="26"/>
        </w:rPr>
      </w:pPr>
      <w:r>
        <w:rPr>
          <w:sz w:val="26"/>
          <w:szCs w:val="26"/>
        </w:rPr>
        <w:t>НЗТ – норматив запаса топлива;</w:t>
      </w:r>
      <w:r w:rsidR="00B746C1">
        <w:rPr>
          <w:sz w:val="26"/>
          <w:szCs w:val="26"/>
        </w:rPr>
        <w:t xml:space="preserve"> УРУТ – удельный расход условного топлива;</w:t>
      </w:r>
    </w:p>
    <w:p w:rsidR="00967727" w:rsidRDefault="00967727" w:rsidP="00B746C1">
      <w:pPr>
        <w:jc w:val="both"/>
        <w:rPr>
          <w:sz w:val="26"/>
          <w:szCs w:val="26"/>
        </w:rPr>
      </w:pPr>
      <w:r>
        <w:rPr>
          <w:sz w:val="26"/>
          <w:szCs w:val="26"/>
        </w:rPr>
        <w:t>СН – затраты на собственные нужды котельных;</w:t>
      </w:r>
    </w:p>
    <w:p w:rsidR="001A1812" w:rsidRDefault="001A1812" w:rsidP="00B746C1">
      <w:pPr>
        <w:jc w:val="both"/>
        <w:rPr>
          <w:sz w:val="26"/>
          <w:szCs w:val="26"/>
        </w:rPr>
      </w:pPr>
      <w:r>
        <w:rPr>
          <w:sz w:val="26"/>
          <w:szCs w:val="26"/>
        </w:rPr>
        <w:t>МКД – многоквартирный жилой дом;</w:t>
      </w:r>
      <w:r w:rsidR="00B746C1">
        <w:rPr>
          <w:sz w:val="26"/>
          <w:szCs w:val="26"/>
        </w:rPr>
        <w:t xml:space="preserve"> </w:t>
      </w:r>
      <w:r>
        <w:rPr>
          <w:sz w:val="26"/>
          <w:szCs w:val="26"/>
        </w:rPr>
        <w:t>ИЖД – индивидуальный жилой дом;</w:t>
      </w:r>
    </w:p>
    <w:p w:rsidR="0017014C" w:rsidRPr="007946A5" w:rsidRDefault="0017014C" w:rsidP="00B746C1">
      <w:pPr>
        <w:jc w:val="both"/>
        <w:rPr>
          <w:sz w:val="26"/>
          <w:szCs w:val="26"/>
        </w:rPr>
      </w:pPr>
      <w:r>
        <w:rPr>
          <w:sz w:val="26"/>
          <w:szCs w:val="26"/>
        </w:rPr>
        <w:t>ГВС – горячее водоснабжение.</w:t>
      </w:r>
    </w:p>
    <w:p w:rsidR="005B5FD7" w:rsidRDefault="005B5FD7" w:rsidP="00B33281">
      <w:pPr>
        <w:spacing w:after="240"/>
        <w:jc w:val="center"/>
        <w:rPr>
          <w:b/>
          <w:sz w:val="28"/>
          <w:szCs w:val="28"/>
        </w:rPr>
      </w:pPr>
      <w:r w:rsidRPr="001539A0">
        <w:rPr>
          <w:b/>
          <w:sz w:val="28"/>
          <w:szCs w:val="28"/>
        </w:rPr>
        <w:lastRenderedPageBreak/>
        <w:t>1</w:t>
      </w:r>
      <w:r w:rsidR="00B33281">
        <w:rPr>
          <w:b/>
          <w:sz w:val="28"/>
          <w:szCs w:val="28"/>
        </w:rPr>
        <w:t>.</w:t>
      </w:r>
      <w:r w:rsidRPr="001539A0">
        <w:rPr>
          <w:b/>
          <w:sz w:val="28"/>
          <w:szCs w:val="28"/>
        </w:rPr>
        <w:t xml:space="preserve"> Существующее положение в сфере производства, передачи и потребления тепловой энергии для целей теплоснабжения</w:t>
      </w:r>
    </w:p>
    <w:p w:rsidR="005B5FD7" w:rsidRPr="00F440CE" w:rsidRDefault="005B5FD7" w:rsidP="005B5FD7">
      <w:pPr>
        <w:spacing w:after="120"/>
        <w:ind w:left="284" w:hanging="284"/>
        <w:jc w:val="both"/>
        <w:rPr>
          <w:b/>
          <w:sz w:val="26"/>
          <w:szCs w:val="26"/>
        </w:rPr>
      </w:pPr>
      <w:r w:rsidRPr="00F440CE">
        <w:rPr>
          <w:b/>
          <w:sz w:val="26"/>
          <w:szCs w:val="26"/>
        </w:rPr>
        <w:t xml:space="preserve">1.1 </w:t>
      </w:r>
      <w:r w:rsidR="00273B00">
        <w:rPr>
          <w:b/>
          <w:sz w:val="26"/>
          <w:szCs w:val="26"/>
        </w:rPr>
        <w:t xml:space="preserve">Краткие сведения о районе. </w:t>
      </w:r>
      <w:r w:rsidRPr="00F440CE">
        <w:rPr>
          <w:b/>
          <w:sz w:val="26"/>
          <w:szCs w:val="26"/>
        </w:rPr>
        <w:t>Функциональная структура теплоснабжения</w:t>
      </w:r>
      <w:r w:rsidR="002F2AAB">
        <w:rPr>
          <w:b/>
          <w:sz w:val="26"/>
          <w:szCs w:val="26"/>
        </w:rPr>
        <w:t>.</w:t>
      </w:r>
    </w:p>
    <w:p w:rsidR="002B606A" w:rsidRPr="002B606A" w:rsidRDefault="002B606A" w:rsidP="00273B00">
      <w:pPr>
        <w:suppressAutoHyphens w:val="0"/>
        <w:ind w:firstLine="567"/>
        <w:jc w:val="both"/>
        <w:rPr>
          <w:rFonts w:eastAsiaTheme="minorHAnsi"/>
          <w:color w:val="202122"/>
          <w:sz w:val="26"/>
          <w:szCs w:val="26"/>
          <w:shd w:val="clear" w:color="auto" w:fill="FFFFFF"/>
          <w:lang w:eastAsia="en-US"/>
        </w:rPr>
      </w:pPr>
      <w:r>
        <w:rPr>
          <w:rFonts w:eastAsiaTheme="minorHAnsi"/>
          <w:color w:val="000000"/>
          <w:sz w:val="26"/>
          <w:szCs w:val="26"/>
          <w:shd w:val="clear" w:color="auto" w:fill="FFFFFF"/>
          <w:lang w:eastAsia="en-US"/>
        </w:rPr>
        <w:t>Антроповский муниципальный р</w:t>
      </w:r>
      <w:r w:rsidRPr="002B606A">
        <w:rPr>
          <w:rFonts w:eastAsiaTheme="minorHAnsi"/>
          <w:color w:val="000000"/>
          <w:sz w:val="26"/>
          <w:szCs w:val="26"/>
          <w:shd w:val="clear" w:color="auto" w:fill="FFFFFF"/>
          <w:lang w:eastAsia="en-US"/>
        </w:rPr>
        <w:t xml:space="preserve">айон расположен в центральной части Костромской области. С севера он граничит с Чухломским районом, с востока – с </w:t>
      </w:r>
      <w:r>
        <w:rPr>
          <w:rFonts w:eastAsiaTheme="minorHAnsi"/>
          <w:color w:val="000000"/>
          <w:sz w:val="26"/>
          <w:szCs w:val="26"/>
          <w:shd w:val="clear" w:color="auto" w:fill="FFFFFF"/>
          <w:lang w:eastAsia="en-US"/>
        </w:rPr>
        <w:t>Парфеньевским и Нейским округами</w:t>
      </w:r>
      <w:r w:rsidRPr="002B606A">
        <w:rPr>
          <w:rFonts w:eastAsiaTheme="minorHAnsi"/>
          <w:color w:val="000000"/>
          <w:sz w:val="26"/>
          <w:szCs w:val="26"/>
          <w:shd w:val="clear" w:color="auto" w:fill="FFFFFF"/>
          <w:lang w:eastAsia="en-US"/>
        </w:rPr>
        <w:t>, с юга – с Островским, Кадыйским и Макарьевским районами, с запада – с Галичским районом. Расстояние до областного центра 163 км.</w:t>
      </w:r>
      <w:r w:rsidR="00627769" w:rsidRPr="00627769">
        <w:t xml:space="preserve"> </w:t>
      </w:r>
      <w:r w:rsidR="00627769" w:rsidRPr="00627769">
        <w:rPr>
          <w:rFonts w:eastAsiaTheme="minorHAnsi"/>
          <w:color w:val="000000"/>
          <w:sz w:val="26"/>
          <w:szCs w:val="26"/>
          <w:shd w:val="clear" w:color="auto" w:fill="FFFFFF"/>
          <w:lang w:eastAsia="en-US"/>
        </w:rPr>
        <w:t>Площадь района — 2470 км².</w:t>
      </w:r>
    </w:p>
    <w:p w:rsidR="002B606A" w:rsidRDefault="005569A9" w:rsidP="005569A9">
      <w:pPr>
        <w:spacing w:before="120" w:after="120"/>
        <w:jc w:val="center"/>
        <w:rPr>
          <w:rFonts w:eastAsia="Times New Roman"/>
          <w:color w:val="000000"/>
          <w:sz w:val="26"/>
          <w:szCs w:val="26"/>
          <w:lang w:eastAsia="ru-RU"/>
        </w:rPr>
      </w:pPr>
      <w:r w:rsidRPr="00F440CE">
        <w:rPr>
          <w:bCs/>
          <w:sz w:val="26"/>
          <w:szCs w:val="26"/>
        </w:rPr>
        <w:t>Таблица 1.1.</w:t>
      </w:r>
      <w:r w:rsidR="00EB45C9">
        <w:rPr>
          <w:bCs/>
          <w:sz w:val="26"/>
          <w:szCs w:val="26"/>
        </w:rPr>
        <w:t>1</w:t>
      </w:r>
      <w:r w:rsidRPr="00F440CE">
        <w:rPr>
          <w:bCs/>
          <w:sz w:val="26"/>
          <w:szCs w:val="26"/>
        </w:rPr>
        <w:t xml:space="preserve"> </w:t>
      </w:r>
      <w:r w:rsidR="002B606A" w:rsidRPr="002B606A">
        <w:rPr>
          <w:rFonts w:eastAsia="Times New Roman"/>
          <w:bCs/>
          <w:color w:val="000000"/>
          <w:sz w:val="26"/>
          <w:szCs w:val="26"/>
          <w:shd w:val="clear" w:color="auto" w:fill="FFFFFF"/>
          <w:lang w:eastAsia="ru-RU"/>
        </w:rPr>
        <w:t xml:space="preserve">Муниципальные образования в составе </w:t>
      </w:r>
      <w:r w:rsidR="00360C6E">
        <w:rPr>
          <w:rFonts w:eastAsia="Times New Roman"/>
          <w:bCs/>
          <w:color w:val="000000"/>
          <w:sz w:val="26"/>
          <w:szCs w:val="26"/>
          <w:shd w:val="clear" w:color="auto" w:fill="FFFFFF"/>
          <w:lang w:eastAsia="ru-RU"/>
        </w:rPr>
        <w:t xml:space="preserve">Антроповского </w:t>
      </w:r>
      <w:r>
        <w:rPr>
          <w:rFonts w:eastAsia="Times New Roman"/>
          <w:bCs/>
          <w:color w:val="000000"/>
          <w:sz w:val="26"/>
          <w:szCs w:val="26"/>
          <w:shd w:val="clear" w:color="auto" w:fill="FFFFFF"/>
          <w:lang w:eastAsia="ru-RU"/>
        </w:rPr>
        <w:t>муниципального района</w:t>
      </w:r>
      <w:r w:rsidR="00C608A8">
        <w:rPr>
          <w:rFonts w:eastAsia="Times New Roman"/>
          <w:bCs/>
          <w:color w:val="000000"/>
          <w:sz w:val="26"/>
          <w:szCs w:val="26"/>
          <w:shd w:val="clear" w:color="auto" w:fill="FFFFFF"/>
          <w:lang w:eastAsia="ru-RU"/>
        </w:rPr>
        <w:t>.</w:t>
      </w:r>
    </w:p>
    <w:tbl>
      <w:tblPr>
        <w:tblW w:w="10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421"/>
        <w:gridCol w:w="3077"/>
        <w:gridCol w:w="2515"/>
        <w:gridCol w:w="1418"/>
        <w:gridCol w:w="1312"/>
        <w:gridCol w:w="1276"/>
      </w:tblGrid>
      <w:tr w:rsidR="002B606A" w:rsidRPr="002B606A" w:rsidTr="0017014C">
        <w:tc>
          <w:tcPr>
            <w:tcW w:w="421" w:type="dxa"/>
            <w:shd w:val="clear" w:color="auto" w:fill="FFFFFF"/>
            <w:tcMar>
              <w:top w:w="48" w:type="dxa"/>
              <w:left w:w="96" w:type="dxa"/>
              <w:bottom w:w="48" w:type="dxa"/>
              <w:right w:w="96" w:type="dxa"/>
            </w:tcMar>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w:t>
            </w:r>
          </w:p>
        </w:tc>
        <w:tc>
          <w:tcPr>
            <w:tcW w:w="3077" w:type="dxa"/>
            <w:shd w:val="clear" w:color="auto" w:fill="FFFFFF"/>
            <w:tcMar>
              <w:top w:w="48" w:type="dxa"/>
              <w:left w:w="96" w:type="dxa"/>
              <w:bottom w:w="48" w:type="dxa"/>
              <w:right w:w="96" w:type="dxa"/>
            </w:tcMar>
          </w:tcPr>
          <w:p w:rsidR="002B606A" w:rsidRPr="0018066B" w:rsidRDefault="002B606A" w:rsidP="002B606A">
            <w:pPr>
              <w:jc w:val="center"/>
            </w:pPr>
            <w:r w:rsidRPr="0018066B">
              <w:t>Поселение</w:t>
            </w:r>
          </w:p>
        </w:tc>
        <w:tc>
          <w:tcPr>
            <w:tcW w:w="2515" w:type="dxa"/>
            <w:shd w:val="clear" w:color="auto" w:fill="FFFFFF"/>
            <w:tcMar>
              <w:top w:w="48" w:type="dxa"/>
              <w:left w:w="96" w:type="dxa"/>
              <w:bottom w:w="48" w:type="dxa"/>
              <w:right w:w="96" w:type="dxa"/>
            </w:tcMar>
          </w:tcPr>
          <w:p w:rsidR="002B606A" w:rsidRPr="0018066B" w:rsidRDefault="002B606A" w:rsidP="002B606A">
            <w:pPr>
              <w:jc w:val="center"/>
            </w:pPr>
            <w:r w:rsidRPr="0018066B">
              <w:t>Административный центр</w:t>
            </w:r>
          </w:p>
        </w:tc>
        <w:tc>
          <w:tcPr>
            <w:tcW w:w="1418" w:type="dxa"/>
            <w:shd w:val="clear" w:color="auto" w:fill="FFFFFF"/>
            <w:tcMar>
              <w:top w:w="48" w:type="dxa"/>
              <w:left w:w="96" w:type="dxa"/>
              <w:bottom w:w="48" w:type="dxa"/>
              <w:right w:w="96" w:type="dxa"/>
            </w:tcMar>
          </w:tcPr>
          <w:p w:rsidR="002B606A" w:rsidRDefault="002B606A" w:rsidP="002B606A">
            <w:pPr>
              <w:jc w:val="center"/>
            </w:pPr>
            <w:r>
              <w:t>Количество</w:t>
            </w:r>
          </w:p>
          <w:p w:rsidR="002B606A" w:rsidRDefault="002B606A" w:rsidP="002B606A">
            <w:pPr>
              <w:jc w:val="center"/>
            </w:pPr>
            <w:r>
              <w:t>населённых</w:t>
            </w:r>
          </w:p>
          <w:p w:rsidR="002B606A" w:rsidRPr="0018066B" w:rsidRDefault="002B606A" w:rsidP="002B606A">
            <w:pPr>
              <w:jc w:val="center"/>
            </w:pPr>
            <w:r>
              <w:t>пунктов</w:t>
            </w:r>
          </w:p>
        </w:tc>
        <w:tc>
          <w:tcPr>
            <w:tcW w:w="1312" w:type="dxa"/>
            <w:shd w:val="clear" w:color="auto" w:fill="FFFFFF"/>
            <w:tcMar>
              <w:top w:w="48" w:type="dxa"/>
              <w:left w:w="96" w:type="dxa"/>
              <w:bottom w:w="48" w:type="dxa"/>
              <w:right w:w="96" w:type="dxa"/>
            </w:tcMar>
          </w:tcPr>
          <w:p w:rsidR="002B606A" w:rsidRPr="009E3E48" w:rsidRDefault="002B606A" w:rsidP="002B606A">
            <w:pPr>
              <w:jc w:val="center"/>
            </w:pPr>
            <w:r w:rsidRPr="009E3E48">
              <w:t>Население</w:t>
            </w:r>
            <w:r>
              <w:t>, чел.</w:t>
            </w:r>
          </w:p>
        </w:tc>
        <w:tc>
          <w:tcPr>
            <w:tcW w:w="1276" w:type="dxa"/>
            <w:shd w:val="clear" w:color="auto" w:fill="FFFFFF"/>
            <w:tcMar>
              <w:top w:w="48" w:type="dxa"/>
              <w:left w:w="96" w:type="dxa"/>
              <w:bottom w:w="48" w:type="dxa"/>
              <w:right w:w="96" w:type="dxa"/>
            </w:tcMar>
          </w:tcPr>
          <w:p w:rsidR="002B606A" w:rsidRPr="002B606A" w:rsidRDefault="002B606A" w:rsidP="002B606A">
            <w:pPr>
              <w:jc w:val="center"/>
              <w:rPr>
                <w:vertAlign w:val="superscript"/>
              </w:rPr>
            </w:pPr>
            <w:r w:rsidRPr="009E3E48">
              <w:t>Площадь,</w:t>
            </w:r>
            <w:r>
              <w:t xml:space="preserve"> км</w:t>
            </w:r>
            <w:r>
              <w:rPr>
                <w:vertAlign w:val="superscript"/>
              </w:rPr>
              <w:t>2</w:t>
            </w:r>
          </w:p>
        </w:tc>
      </w:tr>
      <w:tr w:rsidR="002B606A" w:rsidRPr="002B606A" w:rsidTr="0017014C">
        <w:tc>
          <w:tcPr>
            <w:tcW w:w="421"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1</w:t>
            </w:r>
          </w:p>
        </w:tc>
        <w:tc>
          <w:tcPr>
            <w:tcW w:w="3077" w:type="dxa"/>
            <w:shd w:val="clear" w:color="auto" w:fill="FFFFFF"/>
            <w:tcMar>
              <w:top w:w="48" w:type="dxa"/>
              <w:left w:w="96" w:type="dxa"/>
              <w:bottom w:w="48" w:type="dxa"/>
              <w:right w:w="96" w:type="dxa"/>
            </w:tcMar>
            <w:vAlign w:val="center"/>
            <w:hideMark/>
          </w:tcPr>
          <w:p w:rsidR="002B606A" w:rsidRPr="002B606A" w:rsidRDefault="00273B00" w:rsidP="002B606A">
            <w:pPr>
              <w:suppressAutoHyphens w:val="0"/>
              <w:rPr>
                <w:rFonts w:eastAsia="Times New Roman"/>
                <w:szCs w:val="24"/>
                <w:lang w:eastAsia="ru-RU"/>
              </w:rPr>
            </w:pPr>
            <w:hyperlink r:id="rId8" w:tooltip="Антроповское сельское поселение" w:history="1">
              <w:r w:rsidR="002B606A" w:rsidRPr="002B606A">
                <w:rPr>
                  <w:rFonts w:eastAsia="Times New Roman"/>
                  <w:szCs w:val="24"/>
                  <w:lang w:eastAsia="ru-RU"/>
                </w:rPr>
                <w:t>Антроповское сельское поселение</w:t>
              </w:r>
            </w:hyperlink>
          </w:p>
        </w:tc>
        <w:tc>
          <w:tcPr>
            <w:tcW w:w="2515"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посёлок </w:t>
            </w:r>
            <w:hyperlink r:id="rId9" w:tooltip="Антропово (Антроповский район)" w:history="1">
              <w:r w:rsidRPr="002B606A">
                <w:rPr>
                  <w:rFonts w:eastAsia="Times New Roman"/>
                  <w:szCs w:val="24"/>
                  <w:lang w:eastAsia="ru-RU"/>
                </w:rPr>
                <w:t>Антропово</w:t>
              </w:r>
            </w:hyperlink>
          </w:p>
        </w:tc>
        <w:tc>
          <w:tcPr>
            <w:tcW w:w="1418"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50</w:t>
            </w:r>
          </w:p>
        </w:tc>
        <w:tc>
          <w:tcPr>
            <w:tcW w:w="1312"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Pr>
                <w:rFonts w:eastAsia="Times New Roman"/>
                <w:szCs w:val="24"/>
                <w:lang w:eastAsia="ru-RU"/>
              </w:rPr>
              <w:t>343</w:t>
            </w:r>
            <w:r w:rsidR="00475EC5">
              <w:rPr>
                <w:rFonts w:eastAsia="Times New Roman"/>
                <w:szCs w:val="24"/>
                <w:lang w:eastAsia="ru-RU"/>
              </w:rPr>
              <w:t>3</w:t>
            </w:r>
          </w:p>
        </w:tc>
        <w:tc>
          <w:tcPr>
            <w:tcW w:w="1276"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515,32</w:t>
            </w:r>
          </w:p>
        </w:tc>
      </w:tr>
      <w:tr w:rsidR="002B606A" w:rsidRPr="002B606A" w:rsidTr="0017014C">
        <w:tc>
          <w:tcPr>
            <w:tcW w:w="421"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2</w:t>
            </w:r>
          </w:p>
        </w:tc>
        <w:tc>
          <w:tcPr>
            <w:tcW w:w="3077" w:type="dxa"/>
            <w:shd w:val="clear" w:color="auto" w:fill="FFFFFF"/>
            <w:tcMar>
              <w:top w:w="48" w:type="dxa"/>
              <w:left w:w="96" w:type="dxa"/>
              <w:bottom w:w="48" w:type="dxa"/>
              <w:right w:w="96" w:type="dxa"/>
            </w:tcMar>
            <w:vAlign w:val="center"/>
            <w:hideMark/>
          </w:tcPr>
          <w:p w:rsidR="002B606A" w:rsidRPr="002B606A" w:rsidRDefault="00273B00" w:rsidP="002B606A">
            <w:pPr>
              <w:suppressAutoHyphens w:val="0"/>
              <w:rPr>
                <w:rFonts w:eastAsia="Times New Roman"/>
                <w:szCs w:val="24"/>
                <w:lang w:eastAsia="ru-RU"/>
              </w:rPr>
            </w:pPr>
            <w:hyperlink r:id="rId10" w:tooltip="Котельниковское сельское поселение (Костромская область)" w:history="1">
              <w:r w:rsidR="002B606A" w:rsidRPr="002B606A">
                <w:rPr>
                  <w:rFonts w:eastAsia="Times New Roman"/>
                  <w:szCs w:val="24"/>
                  <w:lang w:eastAsia="ru-RU"/>
                </w:rPr>
                <w:t>Котельниковское сельское поселение</w:t>
              </w:r>
            </w:hyperlink>
          </w:p>
        </w:tc>
        <w:tc>
          <w:tcPr>
            <w:tcW w:w="2515"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деревня </w:t>
            </w:r>
            <w:hyperlink r:id="rId11" w:tooltip="Котельниково (Костромская область)" w:history="1">
              <w:r w:rsidRPr="002B606A">
                <w:rPr>
                  <w:rFonts w:eastAsia="Times New Roman"/>
                  <w:szCs w:val="24"/>
                  <w:lang w:eastAsia="ru-RU"/>
                </w:rPr>
                <w:t>Котельниково</w:t>
              </w:r>
            </w:hyperlink>
          </w:p>
        </w:tc>
        <w:tc>
          <w:tcPr>
            <w:tcW w:w="1418"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62</w:t>
            </w:r>
          </w:p>
        </w:tc>
        <w:tc>
          <w:tcPr>
            <w:tcW w:w="1312"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497</w:t>
            </w:r>
          </w:p>
        </w:tc>
        <w:tc>
          <w:tcPr>
            <w:tcW w:w="1276"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587,80</w:t>
            </w:r>
          </w:p>
        </w:tc>
      </w:tr>
      <w:tr w:rsidR="002B606A" w:rsidRPr="002B606A" w:rsidTr="0017014C">
        <w:tc>
          <w:tcPr>
            <w:tcW w:w="421"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3</w:t>
            </w:r>
          </w:p>
        </w:tc>
        <w:tc>
          <w:tcPr>
            <w:tcW w:w="3077" w:type="dxa"/>
            <w:shd w:val="clear" w:color="auto" w:fill="FFFFFF"/>
            <w:tcMar>
              <w:top w:w="48" w:type="dxa"/>
              <w:left w:w="96" w:type="dxa"/>
              <w:bottom w:w="48" w:type="dxa"/>
              <w:right w:w="96" w:type="dxa"/>
            </w:tcMar>
            <w:vAlign w:val="center"/>
            <w:hideMark/>
          </w:tcPr>
          <w:p w:rsidR="002B606A" w:rsidRPr="002B606A" w:rsidRDefault="00273B00" w:rsidP="002B606A">
            <w:pPr>
              <w:suppressAutoHyphens w:val="0"/>
              <w:rPr>
                <w:rFonts w:eastAsia="Times New Roman"/>
                <w:szCs w:val="24"/>
                <w:lang w:eastAsia="ru-RU"/>
              </w:rPr>
            </w:pPr>
            <w:hyperlink r:id="rId12" w:tooltip="Палкинское сельское поселение" w:history="1">
              <w:r w:rsidR="002B606A" w:rsidRPr="002B606A">
                <w:rPr>
                  <w:rFonts w:eastAsia="Times New Roman"/>
                  <w:szCs w:val="24"/>
                  <w:lang w:eastAsia="ru-RU"/>
                </w:rPr>
                <w:t>Палкинское сельское поселение</w:t>
              </w:r>
            </w:hyperlink>
          </w:p>
        </w:tc>
        <w:tc>
          <w:tcPr>
            <w:tcW w:w="2515"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село </w:t>
            </w:r>
            <w:hyperlink r:id="rId13" w:tooltip="Палкино (Антроповский район)" w:history="1">
              <w:r w:rsidRPr="002B606A">
                <w:rPr>
                  <w:rFonts w:eastAsia="Times New Roman"/>
                  <w:szCs w:val="24"/>
                  <w:lang w:eastAsia="ru-RU"/>
                </w:rPr>
                <w:t>Палкино</w:t>
              </w:r>
            </w:hyperlink>
          </w:p>
        </w:tc>
        <w:tc>
          <w:tcPr>
            <w:tcW w:w="1418"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50</w:t>
            </w:r>
          </w:p>
        </w:tc>
        <w:tc>
          <w:tcPr>
            <w:tcW w:w="1312"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1283</w:t>
            </w:r>
          </w:p>
        </w:tc>
        <w:tc>
          <w:tcPr>
            <w:tcW w:w="1276"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1155,65</w:t>
            </w:r>
          </w:p>
        </w:tc>
      </w:tr>
      <w:tr w:rsidR="002B606A" w:rsidRPr="002B606A" w:rsidTr="0017014C">
        <w:tc>
          <w:tcPr>
            <w:tcW w:w="421"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4</w:t>
            </w:r>
          </w:p>
        </w:tc>
        <w:tc>
          <w:tcPr>
            <w:tcW w:w="3077" w:type="dxa"/>
            <w:shd w:val="clear" w:color="auto" w:fill="FFFFFF"/>
            <w:tcMar>
              <w:top w:w="48" w:type="dxa"/>
              <w:left w:w="96" w:type="dxa"/>
              <w:bottom w:w="48" w:type="dxa"/>
              <w:right w:w="96" w:type="dxa"/>
            </w:tcMar>
            <w:vAlign w:val="center"/>
            <w:hideMark/>
          </w:tcPr>
          <w:p w:rsidR="002B606A" w:rsidRPr="002B606A" w:rsidRDefault="00273B00" w:rsidP="002B606A">
            <w:pPr>
              <w:suppressAutoHyphens w:val="0"/>
              <w:rPr>
                <w:rFonts w:eastAsia="Times New Roman"/>
                <w:szCs w:val="24"/>
                <w:lang w:eastAsia="ru-RU"/>
              </w:rPr>
            </w:pPr>
            <w:hyperlink r:id="rId14" w:tooltip="Просекское сельское поселение" w:history="1">
              <w:r w:rsidR="002B606A" w:rsidRPr="002B606A">
                <w:rPr>
                  <w:rFonts w:eastAsia="Times New Roman"/>
                  <w:szCs w:val="24"/>
                  <w:lang w:eastAsia="ru-RU"/>
                </w:rPr>
                <w:t>Просекское сельское поселение</w:t>
              </w:r>
            </w:hyperlink>
          </w:p>
        </w:tc>
        <w:tc>
          <w:tcPr>
            <w:tcW w:w="2515"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деревня </w:t>
            </w:r>
            <w:hyperlink r:id="rId15" w:tooltip="Просек (Костромская область)" w:history="1">
              <w:r w:rsidRPr="002B606A">
                <w:rPr>
                  <w:rFonts w:eastAsia="Times New Roman"/>
                  <w:szCs w:val="24"/>
                  <w:lang w:eastAsia="ru-RU"/>
                </w:rPr>
                <w:t>Просек</w:t>
              </w:r>
            </w:hyperlink>
          </w:p>
        </w:tc>
        <w:tc>
          <w:tcPr>
            <w:tcW w:w="1418"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23</w:t>
            </w:r>
          </w:p>
        </w:tc>
        <w:tc>
          <w:tcPr>
            <w:tcW w:w="1312"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247</w:t>
            </w:r>
          </w:p>
        </w:tc>
        <w:tc>
          <w:tcPr>
            <w:tcW w:w="1276" w:type="dxa"/>
            <w:shd w:val="clear" w:color="auto" w:fill="FFFFFF"/>
            <w:tcMar>
              <w:top w:w="48" w:type="dxa"/>
              <w:left w:w="96" w:type="dxa"/>
              <w:bottom w:w="48" w:type="dxa"/>
              <w:right w:w="96" w:type="dxa"/>
            </w:tcMar>
            <w:vAlign w:val="center"/>
            <w:hideMark/>
          </w:tcPr>
          <w:p w:rsidR="002B606A" w:rsidRPr="002B606A" w:rsidRDefault="002B606A" w:rsidP="002B606A">
            <w:pPr>
              <w:suppressAutoHyphens w:val="0"/>
              <w:jc w:val="center"/>
              <w:rPr>
                <w:rFonts w:eastAsia="Times New Roman"/>
                <w:szCs w:val="24"/>
                <w:lang w:eastAsia="ru-RU"/>
              </w:rPr>
            </w:pPr>
            <w:r w:rsidRPr="002B606A">
              <w:rPr>
                <w:rFonts w:eastAsia="Times New Roman"/>
                <w:szCs w:val="24"/>
                <w:lang w:eastAsia="ru-RU"/>
              </w:rPr>
              <w:t>202,83</w:t>
            </w:r>
          </w:p>
        </w:tc>
      </w:tr>
    </w:tbl>
    <w:p w:rsidR="002B606A" w:rsidRPr="002B606A" w:rsidRDefault="002B606A" w:rsidP="005569A9">
      <w:pPr>
        <w:jc w:val="both"/>
        <w:rPr>
          <w:rFonts w:eastAsia="Times New Roman"/>
          <w:bCs/>
          <w:color w:val="000000"/>
          <w:sz w:val="26"/>
          <w:szCs w:val="26"/>
          <w:shd w:val="clear" w:color="auto" w:fill="FFFFFF"/>
          <w:lang w:eastAsia="ru-RU"/>
        </w:rPr>
      </w:pPr>
    </w:p>
    <w:p w:rsidR="00EA1B30" w:rsidRPr="00F440CE" w:rsidRDefault="00B72E17" w:rsidP="009372BB">
      <w:pPr>
        <w:ind w:firstLine="567"/>
        <w:jc w:val="both"/>
        <w:rPr>
          <w:bCs/>
          <w:sz w:val="26"/>
          <w:szCs w:val="26"/>
        </w:rPr>
      </w:pPr>
      <w:r w:rsidRPr="002B606A">
        <w:rPr>
          <w:rFonts w:eastAsia="Times New Roman"/>
          <w:color w:val="000000"/>
          <w:sz w:val="26"/>
          <w:szCs w:val="26"/>
          <w:lang w:eastAsia="ru-RU"/>
        </w:rPr>
        <w:t xml:space="preserve">Численность населения </w:t>
      </w:r>
      <w:r w:rsidR="00060352">
        <w:rPr>
          <w:rFonts w:eastAsia="Times New Roman"/>
          <w:bCs/>
          <w:color w:val="000000"/>
          <w:sz w:val="26"/>
          <w:szCs w:val="26"/>
          <w:shd w:val="clear" w:color="auto" w:fill="FFFFFF"/>
          <w:lang w:eastAsia="ru-RU"/>
        </w:rPr>
        <w:t>Антроповского</w:t>
      </w:r>
      <w:r w:rsidR="009372BB" w:rsidRPr="002B606A">
        <w:rPr>
          <w:rFonts w:eastAsia="Times New Roman"/>
          <w:color w:val="000000"/>
          <w:sz w:val="26"/>
          <w:szCs w:val="26"/>
          <w:lang w:eastAsia="ru-RU"/>
        </w:rPr>
        <w:t xml:space="preserve"> </w:t>
      </w:r>
      <w:r w:rsidR="00060352" w:rsidRPr="002B606A">
        <w:rPr>
          <w:rFonts w:eastAsia="Times New Roman"/>
          <w:bCs/>
          <w:color w:val="000000"/>
          <w:sz w:val="26"/>
          <w:szCs w:val="26"/>
          <w:shd w:val="clear" w:color="auto" w:fill="FFFFFF"/>
          <w:lang w:eastAsia="ru-RU"/>
        </w:rPr>
        <w:t>муниципального района</w:t>
      </w:r>
      <w:r w:rsidR="00060352" w:rsidRPr="002B606A">
        <w:rPr>
          <w:sz w:val="26"/>
          <w:szCs w:val="26"/>
        </w:rPr>
        <w:t xml:space="preserve"> </w:t>
      </w:r>
      <w:r w:rsidR="00060352">
        <w:rPr>
          <w:sz w:val="26"/>
          <w:szCs w:val="26"/>
        </w:rPr>
        <w:t>на 01.01.2023 г.</w:t>
      </w:r>
      <w:r w:rsidR="008A220E" w:rsidRPr="002B606A">
        <w:rPr>
          <w:sz w:val="26"/>
          <w:szCs w:val="26"/>
        </w:rPr>
        <w:t xml:space="preserve"> </w:t>
      </w:r>
      <w:r w:rsidR="003A5A7B" w:rsidRPr="00BD518C">
        <w:rPr>
          <w:rFonts w:eastAsia="Times New Roman"/>
          <w:color w:val="000000"/>
          <w:sz w:val="26"/>
          <w:szCs w:val="26"/>
          <w:lang w:eastAsia="ru-RU"/>
        </w:rPr>
        <w:t xml:space="preserve">составляет </w:t>
      </w:r>
      <w:r w:rsidR="009372BB" w:rsidRPr="00BD518C">
        <w:rPr>
          <w:rFonts w:eastAsia="Times New Roman"/>
          <w:color w:val="000000"/>
          <w:sz w:val="26"/>
          <w:szCs w:val="26"/>
          <w:lang w:eastAsia="ru-RU"/>
        </w:rPr>
        <w:t>5</w:t>
      </w:r>
      <w:r w:rsidR="00360C6E" w:rsidRPr="00BD518C">
        <w:rPr>
          <w:rFonts w:eastAsia="Times New Roman"/>
          <w:color w:val="000000"/>
          <w:sz w:val="26"/>
          <w:szCs w:val="26"/>
          <w:lang w:eastAsia="ru-RU"/>
        </w:rPr>
        <w:t>140</w:t>
      </w:r>
      <w:r w:rsidR="009372BB" w:rsidRPr="00BD518C">
        <w:rPr>
          <w:rFonts w:eastAsia="Times New Roman"/>
          <w:color w:val="000000"/>
          <w:sz w:val="26"/>
          <w:szCs w:val="26"/>
          <w:lang w:eastAsia="ru-RU"/>
        </w:rPr>
        <w:t xml:space="preserve"> человек</w:t>
      </w:r>
      <w:r w:rsidR="00EA401D" w:rsidRPr="00BD518C">
        <w:rPr>
          <w:rFonts w:eastAsia="Times New Roman"/>
          <w:color w:val="000000"/>
          <w:sz w:val="26"/>
          <w:szCs w:val="26"/>
          <w:lang w:eastAsia="ru-RU"/>
        </w:rPr>
        <w:t>а</w:t>
      </w:r>
      <w:r w:rsidR="009372BB" w:rsidRPr="00F440CE">
        <w:rPr>
          <w:rFonts w:eastAsia="Times New Roman"/>
          <w:color w:val="000000"/>
          <w:sz w:val="26"/>
          <w:szCs w:val="26"/>
          <w:lang w:eastAsia="ru-RU"/>
        </w:rPr>
        <w:t>.</w:t>
      </w:r>
      <w:r w:rsidR="003A5A7B" w:rsidRPr="00F440CE">
        <w:rPr>
          <w:bCs/>
          <w:sz w:val="26"/>
          <w:szCs w:val="26"/>
        </w:rPr>
        <w:t xml:space="preserve"> </w:t>
      </w:r>
    </w:p>
    <w:p w:rsidR="00EA1B30" w:rsidRDefault="005569A9" w:rsidP="005569A9">
      <w:pPr>
        <w:spacing w:before="120" w:after="120"/>
        <w:jc w:val="center"/>
        <w:rPr>
          <w:bCs/>
          <w:szCs w:val="24"/>
        </w:rPr>
      </w:pPr>
      <w:r>
        <w:rPr>
          <w:bCs/>
          <w:sz w:val="26"/>
          <w:szCs w:val="26"/>
        </w:rPr>
        <w:t xml:space="preserve">Таблица </w:t>
      </w:r>
      <w:r w:rsidR="00EB45C9">
        <w:rPr>
          <w:bCs/>
          <w:sz w:val="26"/>
          <w:szCs w:val="26"/>
        </w:rPr>
        <w:t>1.</w:t>
      </w:r>
      <w:r>
        <w:rPr>
          <w:bCs/>
          <w:sz w:val="26"/>
          <w:szCs w:val="26"/>
        </w:rPr>
        <w:t>1.2</w:t>
      </w:r>
      <w:r w:rsidR="00EA1B30" w:rsidRPr="00F440CE">
        <w:rPr>
          <w:bCs/>
          <w:sz w:val="26"/>
          <w:szCs w:val="26"/>
        </w:rPr>
        <w:t>. Динамика численности</w:t>
      </w:r>
      <w:r w:rsidR="004E7F2F">
        <w:rPr>
          <w:bCs/>
          <w:sz w:val="26"/>
          <w:szCs w:val="26"/>
        </w:rPr>
        <w:t xml:space="preserve"> населения </w:t>
      </w:r>
      <w:r w:rsidR="00060352">
        <w:rPr>
          <w:rFonts w:eastAsia="Times New Roman"/>
          <w:bCs/>
          <w:color w:val="000000"/>
          <w:sz w:val="26"/>
          <w:szCs w:val="26"/>
          <w:shd w:val="clear" w:color="auto" w:fill="FFFFFF"/>
          <w:lang w:eastAsia="ru-RU"/>
        </w:rPr>
        <w:t>Антроповского</w:t>
      </w:r>
      <w:r w:rsidR="00060352" w:rsidRPr="002B606A">
        <w:rPr>
          <w:rFonts w:eastAsia="Times New Roman"/>
          <w:color w:val="000000"/>
          <w:sz w:val="26"/>
          <w:szCs w:val="26"/>
          <w:lang w:eastAsia="ru-RU"/>
        </w:rPr>
        <w:t xml:space="preserve"> </w:t>
      </w:r>
      <w:r w:rsidR="00060352" w:rsidRPr="002B606A">
        <w:rPr>
          <w:rFonts w:eastAsia="Times New Roman"/>
          <w:bCs/>
          <w:color w:val="000000"/>
          <w:sz w:val="26"/>
          <w:szCs w:val="26"/>
          <w:shd w:val="clear" w:color="auto" w:fill="FFFFFF"/>
          <w:lang w:eastAsia="ru-RU"/>
        </w:rPr>
        <w:t>муниципального района</w:t>
      </w:r>
    </w:p>
    <w:tbl>
      <w:tblPr>
        <w:tblStyle w:val="afd"/>
        <w:tblW w:w="9889" w:type="dxa"/>
        <w:tblLook w:val="04A0" w:firstRow="1" w:lastRow="0" w:firstColumn="1" w:lastColumn="0" w:noHBand="0" w:noVBand="1"/>
      </w:tblPr>
      <w:tblGrid>
        <w:gridCol w:w="1538"/>
        <w:gridCol w:w="725"/>
        <w:gridCol w:w="725"/>
        <w:gridCol w:w="725"/>
        <w:gridCol w:w="700"/>
        <w:gridCol w:w="703"/>
        <w:gridCol w:w="703"/>
        <w:gridCol w:w="703"/>
        <w:gridCol w:w="703"/>
        <w:gridCol w:w="983"/>
        <w:gridCol w:w="983"/>
        <w:gridCol w:w="698"/>
      </w:tblGrid>
      <w:tr w:rsidR="006B0318" w:rsidTr="00060352">
        <w:tc>
          <w:tcPr>
            <w:tcW w:w="1574"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Год</w:t>
            </w:r>
          </w:p>
        </w:tc>
        <w:tc>
          <w:tcPr>
            <w:tcW w:w="853"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2013</w:t>
            </w:r>
          </w:p>
        </w:tc>
        <w:tc>
          <w:tcPr>
            <w:tcW w:w="853"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2014</w:t>
            </w:r>
          </w:p>
        </w:tc>
        <w:tc>
          <w:tcPr>
            <w:tcW w:w="853"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2015</w:t>
            </w:r>
          </w:p>
        </w:tc>
        <w:tc>
          <w:tcPr>
            <w:tcW w:w="720"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2016</w:t>
            </w:r>
          </w:p>
        </w:tc>
        <w:tc>
          <w:tcPr>
            <w:tcW w:w="734"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2017</w:t>
            </w:r>
          </w:p>
        </w:tc>
        <w:tc>
          <w:tcPr>
            <w:tcW w:w="734"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2018</w:t>
            </w:r>
          </w:p>
        </w:tc>
        <w:tc>
          <w:tcPr>
            <w:tcW w:w="734"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2019</w:t>
            </w:r>
          </w:p>
        </w:tc>
        <w:tc>
          <w:tcPr>
            <w:tcW w:w="734" w:type="dxa"/>
          </w:tcPr>
          <w:p w:rsidR="006B0318" w:rsidRPr="00391C30" w:rsidRDefault="006B0318" w:rsidP="00391C30">
            <w:pPr>
              <w:jc w:val="center"/>
              <w:rPr>
                <w:rFonts w:eastAsia="Times New Roman"/>
                <w:bCs/>
                <w:color w:val="000000"/>
                <w:szCs w:val="24"/>
                <w:lang w:eastAsia="ru-RU"/>
              </w:rPr>
            </w:pPr>
            <w:r w:rsidRPr="00391C30">
              <w:rPr>
                <w:rFonts w:eastAsia="Times New Roman"/>
                <w:bCs/>
                <w:color w:val="000000"/>
                <w:szCs w:val="24"/>
                <w:lang w:eastAsia="ru-RU"/>
              </w:rPr>
              <w:t>2020</w:t>
            </w:r>
          </w:p>
        </w:tc>
        <w:tc>
          <w:tcPr>
            <w:tcW w:w="696" w:type="dxa"/>
            <w:vAlign w:val="center"/>
          </w:tcPr>
          <w:p w:rsidR="006B0318" w:rsidRPr="008536C5" w:rsidRDefault="006B0318" w:rsidP="008536C5">
            <w:pPr>
              <w:jc w:val="center"/>
              <w:rPr>
                <w:rFonts w:eastAsia="Times New Roman"/>
                <w:bCs/>
                <w:color w:val="000000"/>
                <w:szCs w:val="24"/>
                <w:lang w:eastAsia="ru-RU"/>
              </w:rPr>
            </w:pPr>
            <w:r w:rsidRPr="008536C5">
              <w:rPr>
                <w:rFonts w:eastAsia="Times New Roman"/>
                <w:bCs/>
                <w:color w:val="000000"/>
                <w:szCs w:val="24"/>
                <w:lang w:eastAsia="ru-RU"/>
              </w:rPr>
              <w:t>2021</w:t>
            </w:r>
          </w:p>
        </w:tc>
        <w:tc>
          <w:tcPr>
            <w:tcW w:w="696" w:type="dxa"/>
            <w:vAlign w:val="center"/>
          </w:tcPr>
          <w:p w:rsidR="006B0318" w:rsidRPr="008536C5" w:rsidRDefault="006B0318" w:rsidP="008536C5">
            <w:pPr>
              <w:jc w:val="center"/>
              <w:rPr>
                <w:rFonts w:eastAsia="Times New Roman"/>
                <w:bCs/>
                <w:color w:val="000000"/>
                <w:szCs w:val="24"/>
                <w:lang w:eastAsia="ru-RU"/>
              </w:rPr>
            </w:pPr>
            <w:r w:rsidRPr="008536C5">
              <w:rPr>
                <w:rFonts w:eastAsia="Times New Roman"/>
                <w:bCs/>
                <w:color w:val="000000"/>
                <w:szCs w:val="24"/>
                <w:lang w:eastAsia="ru-RU"/>
              </w:rPr>
              <w:t>2022</w:t>
            </w:r>
          </w:p>
        </w:tc>
        <w:tc>
          <w:tcPr>
            <w:tcW w:w="708" w:type="dxa"/>
          </w:tcPr>
          <w:p w:rsidR="006B0318" w:rsidRPr="008536C5" w:rsidRDefault="006B0318" w:rsidP="008536C5">
            <w:pPr>
              <w:jc w:val="center"/>
              <w:rPr>
                <w:rFonts w:eastAsia="Times New Roman"/>
                <w:bCs/>
                <w:color w:val="000000"/>
                <w:szCs w:val="24"/>
                <w:lang w:eastAsia="ru-RU"/>
              </w:rPr>
            </w:pPr>
            <w:r>
              <w:rPr>
                <w:rFonts w:eastAsia="Times New Roman"/>
                <w:bCs/>
                <w:color w:val="000000"/>
                <w:szCs w:val="24"/>
                <w:lang w:eastAsia="ru-RU"/>
              </w:rPr>
              <w:t>2023</w:t>
            </w:r>
          </w:p>
        </w:tc>
      </w:tr>
      <w:tr w:rsidR="0017014C" w:rsidTr="006C2F74">
        <w:tc>
          <w:tcPr>
            <w:tcW w:w="1574" w:type="dxa"/>
          </w:tcPr>
          <w:p w:rsidR="0017014C" w:rsidRPr="00391C30" w:rsidRDefault="0017014C" w:rsidP="0017014C">
            <w:pPr>
              <w:jc w:val="center"/>
              <w:rPr>
                <w:rFonts w:eastAsia="Times New Roman"/>
                <w:bCs/>
                <w:szCs w:val="24"/>
                <w:bdr w:val="none" w:sz="0" w:space="0" w:color="auto" w:frame="1"/>
                <w:lang w:eastAsia="ru-RU"/>
              </w:rPr>
            </w:pPr>
            <w:r w:rsidRPr="00391C30">
              <w:rPr>
                <w:rFonts w:eastAsia="Times New Roman"/>
                <w:bCs/>
                <w:szCs w:val="24"/>
                <w:bdr w:val="none" w:sz="0" w:space="0" w:color="auto" w:frame="1"/>
                <w:lang w:eastAsia="ru-RU"/>
              </w:rPr>
              <w:t>Численность населения, чел.</w:t>
            </w:r>
          </w:p>
        </w:tc>
        <w:tc>
          <w:tcPr>
            <w:tcW w:w="853" w:type="dxa"/>
            <w:vAlign w:val="center"/>
          </w:tcPr>
          <w:p w:rsidR="0017014C" w:rsidRPr="0048031C" w:rsidRDefault="0017014C" w:rsidP="0017014C">
            <w:pPr>
              <w:jc w:val="center"/>
            </w:pPr>
            <w:r w:rsidRPr="0048031C">
              <w:t>6655</w:t>
            </w:r>
          </w:p>
        </w:tc>
        <w:tc>
          <w:tcPr>
            <w:tcW w:w="853" w:type="dxa"/>
            <w:vAlign w:val="center"/>
          </w:tcPr>
          <w:p w:rsidR="0017014C" w:rsidRPr="0048031C" w:rsidRDefault="0017014C" w:rsidP="0017014C">
            <w:pPr>
              <w:jc w:val="center"/>
            </w:pPr>
            <w:r w:rsidRPr="0048031C">
              <w:t>6424</w:t>
            </w:r>
          </w:p>
        </w:tc>
        <w:tc>
          <w:tcPr>
            <w:tcW w:w="853" w:type="dxa"/>
            <w:vAlign w:val="center"/>
          </w:tcPr>
          <w:p w:rsidR="0017014C" w:rsidRDefault="0017014C" w:rsidP="0017014C">
            <w:pPr>
              <w:jc w:val="center"/>
            </w:pPr>
            <w:r w:rsidRPr="0048031C">
              <w:t>6112</w:t>
            </w:r>
          </w:p>
        </w:tc>
        <w:tc>
          <w:tcPr>
            <w:tcW w:w="720" w:type="dxa"/>
            <w:vAlign w:val="center"/>
          </w:tcPr>
          <w:p w:rsidR="0017014C" w:rsidRPr="000F433C" w:rsidRDefault="0017014C" w:rsidP="0017014C">
            <w:pPr>
              <w:jc w:val="center"/>
            </w:pPr>
            <w:r w:rsidRPr="000F433C">
              <w:t>5988</w:t>
            </w:r>
          </w:p>
        </w:tc>
        <w:tc>
          <w:tcPr>
            <w:tcW w:w="734" w:type="dxa"/>
            <w:vAlign w:val="center"/>
          </w:tcPr>
          <w:p w:rsidR="0017014C" w:rsidRPr="000F433C" w:rsidRDefault="0017014C" w:rsidP="0017014C">
            <w:pPr>
              <w:jc w:val="center"/>
            </w:pPr>
            <w:r w:rsidRPr="000F433C">
              <w:t>5838</w:t>
            </w:r>
          </w:p>
        </w:tc>
        <w:tc>
          <w:tcPr>
            <w:tcW w:w="734" w:type="dxa"/>
            <w:vAlign w:val="center"/>
          </w:tcPr>
          <w:p w:rsidR="0017014C" w:rsidRPr="000F433C" w:rsidRDefault="0017014C" w:rsidP="0017014C">
            <w:pPr>
              <w:jc w:val="center"/>
            </w:pPr>
            <w:r w:rsidRPr="000F433C">
              <w:t>5724</w:t>
            </w:r>
          </w:p>
        </w:tc>
        <w:tc>
          <w:tcPr>
            <w:tcW w:w="734" w:type="dxa"/>
            <w:vAlign w:val="center"/>
          </w:tcPr>
          <w:p w:rsidR="0017014C" w:rsidRPr="000F433C" w:rsidRDefault="0017014C" w:rsidP="0017014C">
            <w:pPr>
              <w:jc w:val="center"/>
            </w:pPr>
            <w:r w:rsidRPr="000F433C">
              <w:t>5608</w:t>
            </w:r>
          </w:p>
        </w:tc>
        <w:tc>
          <w:tcPr>
            <w:tcW w:w="734" w:type="dxa"/>
            <w:vAlign w:val="center"/>
          </w:tcPr>
          <w:p w:rsidR="0017014C" w:rsidRDefault="0017014C" w:rsidP="0017014C">
            <w:pPr>
              <w:jc w:val="center"/>
            </w:pPr>
            <w:r w:rsidRPr="000F433C">
              <w:t>5460</w:t>
            </w:r>
          </w:p>
        </w:tc>
        <w:tc>
          <w:tcPr>
            <w:tcW w:w="696" w:type="dxa"/>
          </w:tcPr>
          <w:p w:rsidR="0017014C" w:rsidRPr="00B50958" w:rsidRDefault="0017014C" w:rsidP="0017014C">
            <w:pPr>
              <w:pStyle w:val="aff"/>
              <w:jc w:val="center"/>
              <w:rPr>
                <w:color w:val="202122"/>
              </w:rPr>
            </w:pPr>
            <w:r w:rsidRPr="00B50958">
              <w:rPr>
                <w:color w:val="202122"/>
              </w:rPr>
              <w:t>нет данных</w:t>
            </w:r>
          </w:p>
        </w:tc>
        <w:tc>
          <w:tcPr>
            <w:tcW w:w="696" w:type="dxa"/>
          </w:tcPr>
          <w:p w:rsidR="0017014C" w:rsidRPr="00B50958" w:rsidRDefault="0017014C" w:rsidP="0017014C">
            <w:pPr>
              <w:pStyle w:val="aff"/>
              <w:jc w:val="center"/>
              <w:rPr>
                <w:color w:val="202122"/>
              </w:rPr>
            </w:pPr>
            <w:r w:rsidRPr="00B50958">
              <w:rPr>
                <w:color w:val="202122"/>
              </w:rPr>
              <w:t>нет данных</w:t>
            </w:r>
          </w:p>
        </w:tc>
        <w:tc>
          <w:tcPr>
            <w:tcW w:w="708" w:type="dxa"/>
            <w:vAlign w:val="center"/>
          </w:tcPr>
          <w:p w:rsidR="0017014C" w:rsidRPr="00BD518C" w:rsidRDefault="0017014C" w:rsidP="0017014C">
            <w:pPr>
              <w:jc w:val="center"/>
              <w:rPr>
                <w:rFonts w:eastAsia="Times New Roman"/>
                <w:color w:val="000000"/>
                <w:szCs w:val="24"/>
                <w:lang w:eastAsia="ru-RU"/>
              </w:rPr>
            </w:pPr>
            <w:r w:rsidRPr="00BD518C">
              <w:rPr>
                <w:rFonts w:eastAsia="Times New Roman"/>
                <w:color w:val="000000"/>
                <w:szCs w:val="24"/>
                <w:lang w:eastAsia="ru-RU"/>
              </w:rPr>
              <w:t>5140</w:t>
            </w:r>
          </w:p>
        </w:tc>
      </w:tr>
    </w:tbl>
    <w:p w:rsidR="005B5FD7" w:rsidRPr="00F440CE" w:rsidRDefault="00627769" w:rsidP="00B746C1">
      <w:pPr>
        <w:spacing w:before="120"/>
        <w:ind w:firstLine="567"/>
        <w:jc w:val="both"/>
        <w:rPr>
          <w:sz w:val="26"/>
          <w:szCs w:val="26"/>
        </w:rPr>
      </w:pPr>
      <w:r w:rsidRPr="00627769">
        <w:rPr>
          <w:bCs/>
          <w:sz w:val="26"/>
          <w:szCs w:val="26"/>
        </w:rPr>
        <w:t xml:space="preserve">По социально-экономическому развитию Антроповский </w:t>
      </w:r>
      <w:r w:rsidR="00B875F6">
        <w:rPr>
          <w:bCs/>
          <w:sz w:val="26"/>
          <w:szCs w:val="26"/>
        </w:rPr>
        <w:t xml:space="preserve">муниципальный </w:t>
      </w:r>
      <w:r w:rsidRPr="00627769">
        <w:rPr>
          <w:bCs/>
          <w:sz w:val="26"/>
          <w:szCs w:val="26"/>
        </w:rPr>
        <w:t>район сильно отстаёт от других. Неутешительный вывод следует из докладов областных чиновников. Зарплаты здесь на 40 процентов ниже, чем в целом по области. Смертность в два раза превышает рождаемость. Квалифицированную медицинскую помощь в районе получить сложно. Из-за нехватки кадров закрылись пять фельдшерско-акушерских пунктов.</w:t>
      </w:r>
    </w:p>
    <w:p w:rsidR="005B5FD7" w:rsidRDefault="00EA401D" w:rsidP="008A220E">
      <w:pPr>
        <w:spacing w:before="120" w:after="120"/>
        <w:ind w:firstLine="709"/>
        <w:jc w:val="center"/>
      </w:pPr>
      <w:r w:rsidRPr="00F440CE">
        <w:rPr>
          <w:sz w:val="26"/>
          <w:szCs w:val="26"/>
        </w:rPr>
        <w:t xml:space="preserve">Таблица </w:t>
      </w:r>
      <w:r w:rsidR="00EB45C9">
        <w:rPr>
          <w:sz w:val="26"/>
          <w:szCs w:val="26"/>
        </w:rPr>
        <w:t>1.</w:t>
      </w:r>
      <w:r w:rsidR="00391C30" w:rsidRPr="00F440CE">
        <w:rPr>
          <w:sz w:val="26"/>
          <w:szCs w:val="26"/>
        </w:rPr>
        <w:t xml:space="preserve">1.3. </w:t>
      </w:r>
      <w:r w:rsidR="005B5FD7" w:rsidRPr="00F440CE">
        <w:rPr>
          <w:sz w:val="26"/>
          <w:szCs w:val="26"/>
        </w:rPr>
        <w:t>Существующий жилой фонд</w:t>
      </w:r>
    </w:p>
    <w:tbl>
      <w:tblPr>
        <w:tblW w:w="4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1E0" w:firstRow="1" w:lastRow="1" w:firstColumn="1" w:lastColumn="1" w:noHBand="0" w:noVBand="0"/>
      </w:tblPr>
      <w:tblGrid>
        <w:gridCol w:w="5852"/>
        <w:gridCol w:w="1852"/>
        <w:gridCol w:w="2275"/>
      </w:tblGrid>
      <w:tr w:rsidR="008A220E" w:rsidRPr="008A220E" w:rsidTr="00546722">
        <w:trPr>
          <w:trHeight w:val="227"/>
          <w:jc w:val="center"/>
        </w:trPr>
        <w:tc>
          <w:tcPr>
            <w:tcW w:w="2932" w:type="pct"/>
            <w:vAlign w:val="center"/>
          </w:tcPr>
          <w:p w:rsidR="008A220E" w:rsidRPr="008A220E" w:rsidRDefault="008A220E" w:rsidP="008A220E">
            <w:pPr>
              <w:suppressAutoHyphens w:val="0"/>
              <w:jc w:val="center"/>
              <w:rPr>
                <w:rFonts w:eastAsiaTheme="minorHAnsi"/>
                <w:szCs w:val="24"/>
                <w:lang w:eastAsia="en-US"/>
              </w:rPr>
            </w:pPr>
            <w:r w:rsidRPr="008A220E">
              <w:rPr>
                <w:rFonts w:eastAsiaTheme="minorHAnsi"/>
                <w:szCs w:val="24"/>
                <w:lang w:eastAsia="en-US"/>
              </w:rPr>
              <w:t>Наименование</w:t>
            </w:r>
          </w:p>
        </w:tc>
        <w:tc>
          <w:tcPr>
            <w:tcW w:w="2068" w:type="pct"/>
            <w:gridSpan w:val="2"/>
            <w:vAlign w:val="center"/>
          </w:tcPr>
          <w:p w:rsidR="008A220E" w:rsidRPr="008A220E" w:rsidRDefault="008A220E" w:rsidP="008A220E">
            <w:pPr>
              <w:suppressAutoHyphens w:val="0"/>
              <w:jc w:val="center"/>
              <w:rPr>
                <w:rFonts w:eastAsiaTheme="minorHAnsi"/>
                <w:szCs w:val="24"/>
                <w:lang w:eastAsia="en-US"/>
              </w:rPr>
            </w:pPr>
            <w:r w:rsidRPr="008A220E">
              <w:rPr>
                <w:rFonts w:eastAsiaTheme="minorHAnsi"/>
                <w:szCs w:val="24"/>
                <w:lang w:eastAsia="en-US"/>
              </w:rPr>
              <w:t xml:space="preserve">Площадь жилого фонда, </w:t>
            </w:r>
            <w:r w:rsidR="009E42C6">
              <w:rPr>
                <w:rFonts w:eastAsiaTheme="minorHAnsi"/>
                <w:szCs w:val="24"/>
                <w:lang w:eastAsia="en-US"/>
              </w:rPr>
              <w:t xml:space="preserve">тыс. </w:t>
            </w:r>
            <w:r w:rsidRPr="008A220E">
              <w:rPr>
                <w:rFonts w:eastAsiaTheme="minorHAnsi"/>
                <w:szCs w:val="24"/>
                <w:lang w:eastAsia="en-US"/>
              </w:rPr>
              <w:t>м</w:t>
            </w:r>
            <w:r w:rsidRPr="008A220E">
              <w:rPr>
                <w:rFonts w:eastAsiaTheme="minorHAnsi"/>
                <w:szCs w:val="24"/>
                <w:vertAlign w:val="superscript"/>
                <w:lang w:eastAsia="en-US"/>
              </w:rPr>
              <w:t>2</w:t>
            </w:r>
          </w:p>
        </w:tc>
      </w:tr>
      <w:tr w:rsidR="008A220E" w:rsidRPr="008A220E" w:rsidTr="00546722">
        <w:trPr>
          <w:trHeight w:val="227"/>
          <w:jc w:val="center"/>
        </w:trPr>
        <w:tc>
          <w:tcPr>
            <w:tcW w:w="2932" w:type="pct"/>
            <w:vAlign w:val="center"/>
          </w:tcPr>
          <w:p w:rsidR="008A220E" w:rsidRPr="008A220E" w:rsidRDefault="008A220E" w:rsidP="008A220E">
            <w:pPr>
              <w:suppressAutoHyphens w:val="0"/>
              <w:rPr>
                <w:rFonts w:eastAsiaTheme="minorHAnsi"/>
                <w:szCs w:val="24"/>
                <w:lang w:eastAsia="en-US"/>
              </w:rPr>
            </w:pPr>
          </w:p>
        </w:tc>
        <w:tc>
          <w:tcPr>
            <w:tcW w:w="928" w:type="pct"/>
            <w:vAlign w:val="center"/>
          </w:tcPr>
          <w:p w:rsidR="008A220E" w:rsidRPr="008A220E" w:rsidRDefault="00B875F6" w:rsidP="008A220E">
            <w:pPr>
              <w:suppressAutoHyphens w:val="0"/>
              <w:jc w:val="center"/>
              <w:rPr>
                <w:rFonts w:eastAsiaTheme="minorHAnsi"/>
                <w:szCs w:val="24"/>
                <w:lang w:eastAsia="en-US"/>
              </w:rPr>
            </w:pPr>
            <w:r>
              <w:rPr>
                <w:rFonts w:eastAsiaTheme="minorHAnsi"/>
                <w:szCs w:val="24"/>
                <w:lang w:eastAsia="en-US"/>
              </w:rPr>
              <w:t>муницип. района</w:t>
            </w:r>
          </w:p>
        </w:tc>
        <w:tc>
          <w:tcPr>
            <w:tcW w:w="1140" w:type="pct"/>
            <w:vAlign w:val="center"/>
          </w:tcPr>
          <w:p w:rsidR="008A220E" w:rsidRPr="008A220E" w:rsidRDefault="008A220E" w:rsidP="008A220E">
            <w:pPr>
              <w:suppressAutoHyphens w:val="0"/>
              <w:jc w:val="center"/>
              <w:rPr>
                <w:rFonts w:eastAsiaTheme="minorHAnsi"/>
                <w:szCs w:val="24"/>
                <w:lang w:eastAsia="en-US"/>
              </w:rPr>
            </w:pPr>
            <w:r w:rsidRPr="008A220E">
              <w:rPr>
                <w:rFonts w:eastAsiaTheme="minorHAnsi"/>
                <w:szCs w:val="24"/>
                <w:lang w:eastAsia="en-US"/>
              </w:rPr>
              <w:t xml:space="preserve">в т.ч. </w:t>
            </w:r>
            <w:r w:rsidR="00627769" w:rsidRPr="00627769">
              <w:rPr>
                <w:rFonts w:eastAsiaTheme="minorHAnsi"/>
                <w:szCs w:val="24"/>
                <w:lang w:eastAsia="en-US"/>
              </w:rPr>
              <w:t>п. Антропово</w:t>
            </w:r>
          </w:p>
        </w:tc>
      </w:tr>
      <w:tr w:rsidR="008A220E" w:rsidRPr="008A220E" w:rsidTr="00546722">
        <w:trPr>
          <w:trHeight w:val="227"/>
          <w:jc w:val="center"/>
        </w:trPr>
        <w:tc>
          <w:tcPr>
            <w:tcW w:w="2932" w:type="pct"/>
            <w:vAlign w:val="center"/>
          </w:tcPr>
          <w:p w:rsidR="008A220E" w:rsidRPr="008A220E" w:rsidRDefault="008A220E" w:rsidP="008A220E">
            <w:pPr>
              <w:suppressAutoHyphens w:val="0"/>
              <w:rPr>
                <w:rFonts w:eastAsiaTheme="minorHAnsi"/>
                <w:szCs w:val="24"/>
                <w:lang w:eastAsia="en-US"/>
              </w:rPr>
            </w:pPr>
            <w:r w:rsidRPr="008A220E">
              <w:rPr>
                <w:rFonts w:eastAsiaTheme="minorHAnsi"/>
                <w:szCs w:val="24"/>
                <w:lang w:eastAsia="en-US"/>
              </w:rPr>
              <w:t>Существующий жилой фонд, всего</w:t>
            </w:r>
          </w:p>
        </w:tc>
        <w:tc>
          <w:tcPr>
            <w:tcW w:w="928" w:type="pct"/>
            <w:vAlign w:val="center"/>
          </w:tcPr>
          <w:p w:rsidR="008A220E" w:rsidRPr="008A220E" w:rsidRDefault="002F3AE9" w:rsidP="008A220E">
            <w:pPr>
              <w:suppressAutoHyphens w:val="0"/>
              <w:jc w:val="center"/>
              <w:rPr>
                <w:rFonts w:eastAsiaTheme="minorHAnsi"/>
                <w:szCs w:val="24"/>
                <w:lang w:eastAsia="en-US"/>
              </w:rPr>
            </w:pPr>
            <w:r>
              <w:rPr>
                <w:rFonts w:eastAsiaTheme="minorHAnsi"/>
                <w:szCs w:val="24"/>
                <w:lang w:eastAsia="en-US"/>
              </w:rPr>
              <w:t>183,9</w:t>
            </w:r>
          </w:p>
        </w:tc>
        <w:tc>
          <w:tcPr>
            <w:tcW w:w="1140" w:type="pct"/>
            <w:vAlign w:val="center"/>
          </w:tcPr>
          <w:p w:rsidR="008A220E" w:rsidRPr="008A220E" w:rsidRDefault="008A220E" w:rsidP="008A220E">
            <w:pPr>
              <w:suppressAutoHyphens w:val="0"/>
              <w:jc w:val="center"/>
              <w:rPr>
                <w:rFonts w:eastAsiaTheme="minorHAnsi"/>
                <w:szCs w:val="24"/>
                <w:lang w:eastAsia="en-US"/>
              </w:rPr>
            </w:pPr>
          </w:p>
        </w:tc>
      </w:tr>
      <w:tr w:rsidR="008A220E" w:rsidRPr="008A220E" w:rsidTr="00546722">
        <w:trPr>
          <w:trHeight w:val="227"/>
          <w:jc w:val="center"/>
        </w:trPr>
        <w:tc>
          <w:tcPr>
            <w:tcW w:w="2932" w:type="pct"/>
            <w:vAlign w:val="center"/>
          </w:tcPr>
          <w:p w:rsidR="008A220E" w:rsidRPr="008A220E" w:rsidRDefault="008A220E" w:rsidP="008A220E">
            <w:pPr>
              <w:suppressAutoHyphens w:val="0"/>
              <w:jc w:val="both"/>
              <w:rPr>
                <w:rFonts w:eastAsiaTheme="minorHAnsi"/>
                <w:szCs w:val="24"/>
                <w:lang w:eastAsia="en-US"/>
              </w:rPr>
            </w:pPr>
            <w:r w:rsidRPr="008A220E">
              <w:rPr>
                <w:rFonts w:eastAsiaTheme="minorHAnsi"/>
                <w:szCs w:val="24"/>
                <w:lang w:eastAsia="en-US"/>
              </w:rPr>
              <w:t>в том числе  жилые дома индивидуальной застройки</w:t>
            </w:r>
          </w:p>
        </w:tc>
        <w:tc>
          <w:tcPr>
            <w:tcW w:w="928" w:type="pct"/>
            <w:vAlign w:val="center"/>
          </w:tcPr>
          <w:p w:rsidR="008A220E" w:rsidRPr="008A220E" w:rsidRDefault="002F3AE9" w:rsidP="008A220E">
            <w:pPr>
              <w:suppressAutoHyphens w:val="0"/>
              <w:jc w:val="center"/>
              <w:rPr>
                <w:rFonts w:eastAsiaTheme="minorHAnsi"/>
                <w:szCs w:val="24"/>
                <w:lang w:eastAsia="en-US"/>
              </w:rPr>
            </w:pPr>
            <w:r>
              <w:rPr>
                <w:rFonts w:eastAsiaTheme="minorHAnsi"/>
                <w:szCs w:val="24"/>
                <w:lang w:eastAsia="en-US"/>
              </w:rPr>
              <w:t>166,9</w:t>
            </w:r>
          </w:p>
        </w:tc>
        <w:tc>
          <w:tcPr>
            <w:tcW w:w="1140" w:type="pct"/>
            <w:vAlign w:val="center"/>
          </w:tcPr>
          <w:p w:rsidR="008A220E" w:rsidRPr="008A220E" w:rsidRDefault="008A220E" w:rsidP="008A220E">
            <w:pPr>
              <w:suppressAutoHyphens w:val="0"/>
              <w:jc w:val="center"/>
              <w:rPr>
                <w:rFonts w:eastAsiaTheme="minorHAnsi"/>
                <w:szCs w:val="24"/>
                <w:lang w:eastAsia="en-US"/>
              </w:rPr>
            </w:pPr>
          </w:p>
        </w:tc>
      </w:tr>
      <w:tr w:rsidR="00627769" w:rsidRPr="008A220E" w:rsidTr="00546722">
        <w:trPr>
          <w:trHeight w:val="227"/>
          <w:jc w:val="center"/>
        </w:trPr>
        <w:tc>
          <w:tcPr>
            <w:tcW w:w="2932" w:type="pct"/>
            <w:vAlign w:val="center"/>
          </w:tcPr>
          <w:p w:rsidR="00627769" w:rsidRPr="008A220E" w:rsidRDefault="00627769" w:rsidP="008A220E">
            <w:pPr>
              <w:suppressAutoHyphens w:val="0"/>
              <w:jc w:val="right"/>
              <w:rPr>
                <w:rFonts w:eastAsiaTheme="minorHAnsi"/>
                <w:szCs w:val="24"/>
                <w:lang w:eastAsia="en-US"/>
              </w:rPr>
            </w:pPr>
            <w:r w:rsidRPr="008A220E">
              <w:rPr>
                <w:rFonts w:eastAsiaTheme="minorHAnsi"/>
                <w:szCs w:val="24"/>
                <w:lang w:eastAsia="en-US"/>
              </w:rPr>
              <w:t>многоквартирные дома</w:t>
            </w:r>
          </w:p>
        </w:tc>
        <w:tc>
          <w:tcPr>
            <w:tcW w:w="928" w:type="pct"/>
            <w:vAlign w:val="center"/>
          </w:tcPr>
          <w:p w:rsidR="00627769" w:rsidRPr="00A738B1" w:rsidRDefault="00627769" w:rsidP="00A14046">
            <w:pPr>
              <w:jc w:val="center"/>
              <w:rPr>
                <w:szCs w:val="24"/>
              </w:rPr>
            </w:pPr>
            <w:r>
              <w:rPr>
                <w:szCs w:val="24"/>
              </w:rPr>
              <w:t>16</w:t>
            </w:r>
            <w:r w:rsidR="009E42C6">
              <w:rPr>
                <w:szCs w:val="24"/>
              </w:rPr>
              <w:t>, 999</w:t>
            </w:r>
          </w:p>
        </w:tc>
        <w:tc>
          <w:tcPr>
            <w:tcW w:w="1140" w:type="pct"/>
            <w:vAlign w:val="center"/>
          </w:tcPr>
          <w:p w:rsidR="00627769" w:rsidRPr="00A738B1" w:rsidRDefault="00627769" w:rsidP="00A14046">
            <w:pPr>
              <w:jc w:val="center"/>
              <w:rPr>
                <w:szCs w:val="24"/>
              </w:rPr>
            </w:pPr>
            <w:r>
              <w:rPr>
                <w:szCs w:val="24"/>
              </w:rPr>
              <w:t>10</w:t>
            </w:r>
            <w:r w:rsidR="009E42C6">
              <w:rPr>
                <w:szCs w:val="24"/>
              </w:rPr>
              <w:t>, 47</w:t>
            </w:r>
          </w:p>
        </w:tc>
      </w:tr>
      <w:tr w:rsidR="00627769" w:rsidRPr="008A220E" w:rsidTr="00546722">
        <w:trPr>
          <w:trHeight w:val="227"/>
          <w:jc w:val="center"/>
        </w:trPr>
        <w:tc>
          <w:tcPr>
            <w:tcW w:w="2932" w:type="pct"/>
            <w:vAlign w:val="center"/>
          </w:tcPr>
          <w:p w:rsidR="00627769" w:rsidRPr="008A220E" w:rsidRDefault="00627769" w:rsidP="008A220E">
            <w:pPr>
              <w:suppressAutoHyphens w:val="0"/>
              <w:jc w:val="right"/>
              <w:rPr>
                <w:rFonts w:eastAsiaTheme="minorHAnsi"/>
                <w:szCs w:val="24"/>
                <w:lang w:eastAsia="en-US"/>
              </w:rPr>
            </w:pPr>
            <w:r w:rsidRPr="008A220E">
              <w:rPr>
                <w:rFonts w:eastAsiaTheme="minorHAnsi"/>
                <w:szCs w:val="24"/>
                <w:lang w:eastAsia="en-US"/>
              </w:rPr>
              <w:t>дома с центральным отоплением</w:t>
            </w:r>
          </w:p>
        </w:tc>
        <w:tc>
          <w:tcPr>
            <w:tcW w:w="928" w:type="pct"/>
            <w:vAlign w:val="center"/>
          </w:tcPr>
          <w:p w:rsidR="00627769" w:rsidRPr="00A738B1" w:rsidRDefault="00627769" w:rsidP="00A14046">
            <w:pPr>
              <w:jc w:val="center"/>
              <w:rPr>
                <w:szCs w:val="24"/>
              </w:rPr>
            </w:pPr>
            <w:r>
              <w:rPr>
                <w:szCs w:val="24"/>
              </w:rPr>
              <w:t>13</w:t>
            </w:r>
            <w:r w:rsidR="009E42C6">
              <w:rPr>
                <w:szCs w:val="24"/>
              </w:rPr>
              <w:t>, 196</w:t>
            </w:r>
          </w:p>
        </w:tc>
        <w:tc>
          <w:tcPr>
            <w:tcW w:w="1140" w:type="pct"/>
            <w:vAlign w:val="center"/>
          </w:tcPr>
          <w:p w:rsidR="00627769" w:rsidRPr="00A738B1" w:rsidRDefault="00627769" w:rsidP="00A14046">
            <w:pPr>
              <w:jc w:val="center"/>
              <w:rPr>
                <w:szCs w:val="24"/>
              </w:rPr>
            </w:pPr>
            <w:r>
              <w:rPr>
                <w:szCs w:val="24"/>
              </w:rPr>
              <w:t>8 </w:t>
            </w:r>
            <w:r w:rsidR="009E42C6">
              <w:rPr>
                <w:szCs w:val="24"/>
              </w:rPr>
              <w:t>,427</w:t>
            </w:r>
          </w:p>
        </w:tc>
      </w:tr>
      <w:tr w:rsidR="00627769" w:rsidRPr="008A220E" w:rsidTr="00546722">
        <w:trPr>
          <w:trHeight w:val="227"/>
          <w:jc w:val="center"/>
        </w:trPr>
        <w:tc>
          <w:tcPr>
            <w:tcW w:w="2932" w:type="pct"/>
            <w:vAlign w:val="center"/>
          </w:tcPr>
          <w:p w:rsidR="00627769" w:rsidRPr="008A220E" w:rsidRDefault="00627769" w:rsidP="008A220E">
            <w:pPr>
              <w:widowControl w:val="0"/>
              <w:suppressAutoHyphens w:val="0"/>
              <w:jc w:val="both"/>
              <w:rPr>
                <w:rFonts w:eastAsiaTheme="minorHAnsi"/>
                <w:szCs w:val="24"/>
                <w:lang w:eastAsia="en-US"/>
              </w:rPr>
            </w:pPr>
            <w:r w:rsidRPr="008A220E">
              <w:rPr>
                <w:rFonts w:eastAsiaTheme="minorHAnsi" w:cs="Arial"/>
                <w:bCs/>
                <w:szCs w:val="24"/>
                <w:lang w:eastAsia="en-US"/>
              </w:rPr>
              <w:t xml:space="preserve">Прирост жилого фонда за 2022 год </w:t>
            </w:r>
          </w:p>
        </w:tc>
        <w:tc>
          <w:tcPr>
            <w:tcW w:w="928" w:type="pct"/>
            <w:vAlign w:val="center"/>
          </w:tcPr>
          <w:p w:rsidR="00627769" w:rsidRPr="00A738B1" w:rsidRDefault="00627769" w:rsidP="00A14046">
            <w:pPr>
              <w:jc w:val="center"/>
              <w:rPr>
                <w:szCs w:val="24"/>
              </w:rPr>
            </w:pPr>
            <w:r>
              <w:rPr>
                <w:szCs w:val="24"/>
              </w:rPr>
              <w:t>-</w:t>
            </w:r>
          </w:p>
        </w:tc>
        <w:tc>
          <w:tcPr>
            <w:tcW w:w="1140" w:type="pct"/>
            <w:vAlign w:val="center"/>
          </w:tcPr>
          <w:p w:rsidR="00627769" w:rsidRPr="00A738B1" w:rsidRDefault="00627769" w:rsidP="00A14046">
            <w:pPr>
              <w:jc w:val="center"/>
              <w:rPr>
                <w:szCs w:val="24"/>
              </w:rPr>
            </w:pPr>
            <w:r>
              <w:rPr>
                <w:szCs w:val="24"/>
              </w:rPr>
              <w:t>-</w:t>
            </w:r>
          </w:p>
        </w:tc>
      </w:tr>
    </w:tbl>
    <w:p w:rsidR="008A220E" w:rsidRDefault="008A220E" w:rsidP="008536C5">
      <w:pPr>
        <w:jc w:val="both"/>
      </w:pPr>
    </w:p>
    <w:p w:rsidR="005B5FD7" w:rsidRPr="00F440CE" w:rsidRDefault="005B5FD7" w:rsidP="005B5FD7">
      <w:pPr>
        <w:ind w:firstLine="708"/>
        <w:jc w:val="both"/>
        <w:rPr>
          <w:sz w:val="26"/>
          <w:szCs w:val="26"/>
        </w:rPr>
      </w:pPr>
      <w:r w:rsidRPr="00317D9E">
        <w:rPr>
          <w:sz w:val="26"/>
          <w:szCs w:val="26"/>
        </w:rPr>
        <w:lastRenderedPageBreak/>
        <w:t xml:space="preserve">Общая площадь жилого фонда города составляет </w:t>
      </w:r>
      <w:r w:rsidR="009E42C6" w:rsidRPr="00317D9E">
        <w:rPr>
          <w:sz w:val="26"/>
          <w:szCs w:val="26"/>
        </w:rPr>
        <w:t>183,9</w:t>
      </w:r>
      <w:r w:rsidR="009F2CCA" w:rsidRPr="00317D9E">
        <w:rPr>
          <w:sz w:val="26"/>
          <w:szCs w:val="26"/>
        </w:rPr>
        <w:t xml:space="preserve"> тыс.</w:t>
      </w:r>
      <w:r w:rsidRPr="00317D9E">
        <w:rPr>
          <w:sz w:val="26"/>
          <w:szCs w:val="26"/>
        </w:rPr>
        <w:t xml:space="preserve"> м</w:t>
      </w:r>
      <w:r w:rsidRPr="00317D9E">
        <w:rPr>
          <w:sz w:val="26"/>
          <w:szCs w:val="26"/>
          <w:vertAlign w:val="superscript"/>
        </w:rPr>
        <w:t>2</w:t>
      </w:r>
      <w:r w:rsidRPr="00317D9E">
        <w:rPr>
          <w:sz w:val="26"/>
          <w:szCs w:val="26"/>
        </w:rPr>
        <w:t>. Жилой фонд представлен</w:t>
      </w:r>
      <w:r w:rsidR="009F2CCA" w:rsidRPr="00317D9E">
        <w:rPr>
          <w:sz w:val="26"/>
          <w:szCs w:val="26"/>
        </w:rPr>
        <w:t>, в основном,</w:t>
      </w:r>
      <w:r w:rsidR="009E42C6" w:rsidRPr="00317D9E">
        <w:rPr>
          <w:sz w:val="26"/>
          <w:szCs w:val="26"/>
        </w:rPr>
        <w:t xml:space="preserve"> индивидуальной </w:t>
      </w:r>
      <w:r w:rsidRPr="00317D9E">
        <w:rPr>
          <w:sz w:val="26"/>
          <w:szCs w:val="26"/>
        </w:rPr>
        <w:t xml:space="preserve">застройкой – </w:t>
      </w:r>
      <w:r w:rsidR="009E42C6" w:rsidRPr="00317D9E">
        <w:rPr>
          <w:sz w:val="26"/>
          <w:szCs w:val="26"/>
        </w:rPr>
        <w:t>90%, на долю многоквартирных 2-х</w:t>
      </w:r>
      <w:r w:rsidR="009F2CCA" w:rsidRPr="00317D9E">
        <w:rPr>
          <w:sz w:val="26"/>
          <w:szCs w:val="26"/>
        </w:rPr>
        <w:t xml:space="preserve"> </w:t>
      </w:r>
      <w:r w:rsidRPr="00317D9E">
        <w:rPr>
          <w:sz w:val="26"/>
          <w:szCs w:val="26"/>
        </w:rPr>
        <w:t xml:space="preserve">этажных жилых домов приходится </w:t>
      </w:r>
      <w:r w:rsidR="009E42C6" w:rsidRPr="00317D9E">
        <w:rPr>
          <w:sz w:val="26"/>
          <w:szCs w:val="26"/>
        </w:rPr>
        <w:t>10</w:t>
      </w:r>
      <w:r w:rsidRPr="00317D9E">
        <w:rPr>
          <w:sz w:val="26"/>
          <w:szCs w:val="26"/>
        </w:rPr>
        <w:t>% общей площади.</w:t>
      </w:r>
      <w:r w:rsidRPr="00F440CE">
        <w:rPr>
          <w:sz w:val="26"/>
          <w:szCs w:val="26"/>
        </w:rPr>
        <w:t xml:space="preserve"> </w:t>
      </w:r>
    </w:p>
    <w:p w:rsidR="005B5FD7" w:rsidRPr="00F440CE" w:rsidRDefault="005B5FD7" w:rsidP="005B5FD7">
      <w:pPr>
        <w:ind w:firstLine="567"/>
        <w:jc w:val="both"/>
        <w:rPr>
          <w:bCs/>
          <w:sz w:val="26"/>
          <w:szCs w:val="26"/>
        </w:rPr>
      </w:pPr>
      <w:r w:rsidRPr="00F440CE">
        <w:rPr>
          <w:sz w:val="26"/>
          <w:szCs w:val="26"/>
        </w:rPr>
        <w:t xml:space="preserve">Средняя жилая обеспеченность составляет </w:t>
      </w:r>
      <w:r w:rsidR="00515442" w:rsidRPr="00F440CE">
        <w:rPr>
          <w:sz w:val="26"/>
          <w:szCs w:val="26"/>
        </w:rPr>
        <w:t>3</w:t>
      </w:r>
      <w:r w:rsidR="009E42C6">
        <w:rPr>
          <w:sz w:val="26"/>
          <w:szCs w:val="26"/>
        </w:rPr>
        <w:t>5,8</w:t>
      </w:r>
      <w:r w:rsidRPr="00F440CE">
        <w:rPr>
          <w:sz w:val="26"/>
          <w:szCs w:val="26"/>
        </w:rPr>
        <w:t xml:space="preserve"> м</w:t>
      </w:r>
      <w:r w:rsidRPr="00F440CE">
        <w:rPr>
          <w:sz w:val="26"/>
          <w:szCs w:val="26"/>
          <w:vertAlign w:val="superscript"/>
        </w:rPr>
        <w:t>2</w:t>
      </w:r>
      <w:r w:rsidRPr="00F440CE">
        <w:rPr>
          <w:sz w:val="26"/>
          <w:szCs w:val="26"/>
        </w:rPr>
        <w:t xml:space="preserve"> общей площади на человека и постоянно растет из-за сокращения численности населения при сохраняющемся жилом фонде в поселени</w:t>
      </w:r>
      <w:r w:rsidR="00515442" w:rsidRPr="00F440CE">
        <w:rPr>
          <w:sz w:val="26"/>
          <w:szCs w:val="26"/>
        </w:rPr>
        <w:t>ях</w:t>
      </w:r>
      <w:r w:rsidRPr="00F440CE">
        <w:rPr>
          <w:sz w:val="26"/>
          <w:szCs w:val="26"/>
        </w:rPr>
        <w:t>.</w:t>
      </w:r>
      <w:r w:rsidR="00EA401D" w:rsidRPr="00F440CE">
        <w:rPr>
          <w:sz w:val="26"/>
          <w:szCs w:val="26"/>
        </w:rPr>
        <w:t xml:space="preserve"> </w:t>
      </w:r>
      <w:r w:rsidRPr="00F440CE">
        <w:rPr>
          <w:sz w:val="26"/>
          <w:szCs w:val="26"/>
        </w:rPr>
        <w:t>Всё новое строительст</w:t>
      </w:r>
      <w:r w:rsidR="00EA401D" w:rsidRPr="00F440CE">
        <w:rPr>
          <w:sz w:val="26"/>
          <w:szCs w:val="26"/>
        </w:rPr>
        <w:t>во планируется, в основном, в усадебных одно</w:t>
      </w:r>
      <w:r w:rsidRPr="00F440CE">
        <w:rPr>
          <w:sz w:val="26"/>
          <w:szCs w:val="26"/>
        </w:rPr>
        <w:t xml:space="preserve">квартирных жилых домах, </w:t>
      </w:r>
      <w:r w:rsidRPr="005F6C23">
        <w:rPr>
          <w:sz w:val="26"/>
          <w:szCs w:val="26"/>
        </w:rPr>
        <w:t>которые будут иметь индивидуальное отопление.</w:t>
      </w:r>
      <w:r w:rsidR="00EF2E0D" w:rsidRPr="005F6C23">
        <w:rPr>
          <w:sz w:val="26"/>
          <w:szCs w:val="26"/>
        </w:rPr>
        <w:t xml:space="preserve"> Прогнозируемый объ</w:t>
      </w:r>
      <w:r w:rsidR="005F6C23" w:rsidRPr="005F6C23">
        <w:rPr>
          <w:sz w:val="26"/>
          <w:szCs w:val="26"/>
        </w:rPr>
        <w:t>ем жилищного строительства – 700</w:t>
      </w:r>
      <w:r w:rsidR="00EF2E0D" w:rsidRPr="005F6C23">
        <w:rPr>
          <w:sz w:val="26"/>
          <w:szCs w:val="26"/>
        </w:rPr>
        <w:t xml:space="preserve"> м</w:t>
      </w:r>
      <w:r w:rsidR="00EF2E0D" w:rsidRPr="005F6C23">
        <w:rPr>
          <w:sz w:val="26"/>
          <w:szCs w:val="26"/>
          <w:vertAlign w:val="superscript"/>
        </w:rPr>
        <w:t>2</w:t>
      </w:r>
      <w:r w:rsidR="00EF2E0D" w:rsidRPr="005F6C23">
        <w:rPr>
          <w:sz w:val="26"/>
          <w:szCs w:val="26"/>
        </w:rPr>
        <w:t xml:space="preserve"> в год.</w:t>
      </w:r>
    </w:p>
    <w:p w:rsidR="00EA401D" w:rsidRPr="0080700A" w:rsidRDefault="00EA401D" w:rsidP="0080700A">
      <w:pPr>
        <w:ind w:firstLine="567"/>
        <w:jc w:val="both"/>
        <w:rPr>
          <w:sz w:val="26"/>
          <w:szCs w:val="26"/>
        </w:rPr>
      </w:pPr>
      <w:r w:rsidRPr="00623CFD">
        <w:rPr>
          <w:bCs/>
          <w:sz w:val="26"/>
          <w:szCs w:val="26"/>
        </w:rPr>
        <w:t>Системы централизованного теплоснабжения имеются в</w:t>
      </w:r>
      <w:r w:rsidR="001D328E" w:rsidRPr="00623CFD">
        <w:rPr>
          <w:bCs/>
          <w:sz w:val="26"/>
          <w:szCs w:val="26"/>
        </w:rPr>
        <w:t xml:space="preserve"> п. Антропо</w:t>
      </w:r>
      <w:r w:rsidR="00072049" w:rsidRPr="00623CFD">
        <w:rPr>
          <w:bCs/>
          <w:sz w:val="26"/>
          <w:szCs w:val="26"/>
        </w:rPr>
        <w:t>во</w:t>
      </w:r>
      <w:r w:rsidR="00623CFD" w:rsidRPr="00623CFD">
        <w:rPr>
          <w:bCs/>
          <w:sz w:val="26"/>
          <w:szCs w:val="26"/>
        </w:rPr>
        <w:t xml:space="preserve">, с. Палкино, д. Просек. </w:t>
      </w:r>
      <w:r w:rsidR="00623CFD">
        <w:rPr>
          <w:bCs/>
          <w:sz w:val="26"/>
          <w:szCs w:val="26"/>
        </w:rPr>
        <w:t xml:space="preserve">В </w:t>
      </w:r>
      <w:r w:rsidR="002772F5" w:rsidRPr="00623CFD">
        <w:rPr>
          <w:sz w:val="26"/>
          <w:szCs w:val="26"/>
        </w:rPr>
        <w:t>К</w:t>
      </w:r>
      <w:r w:rsidR="00623CFD">
        <w:rPr>
          <w:sz w:val="26"/>
          <w:szCs w:val="26"/>
        </w:rPr>
        <w:t xml:space="preserve">отельниковском сельском поселении </w:t>
      </w:r>
      <w:r w:rsidR="00623CFD">
        <w:rPr>
          <w:bCs/>
          <w:sz w:val="26"/>
          <w:szCs w:val="26"/>
        </w:rPr>
        <w:t>с</w:t>
      </w:r>
      <w:r w:rsidR="00623CFD" w:rsidRPr="00623CFD">
        <w:rPr>
          <w:bCs/>
          <w:sz w:val="26"/>
          <w:szCs w:val="26"/>
        </w:rPr>
        <w:t xml:space="preserve">истемы централизованного теплоснабжения </w:t>
      </w:r>
      <w:r w:rsidR="00623CFD">
        <w:rPr>
          <w:bCs/>
          <w:sz w:val="26"/>
          <w:szCs w:val="26"/>
        </w:rPr>
        <w:t xml:space="preserve">отсутствуют. </w:t>
      </w:r>
    </w:p>
    <w:p w:rsidR="00A76262" w:rsidRPr="00F440CE" w:rsidRDefault="00623CFD" w:rsidP="005B5FD7">
      <w:pPr>
        <w:ind w:firstLine="567"/>
        <w:jc w:val="both"/>
        <w:rPr>
          <w:bCs/>
          <w:sz w:val="26"/>
          <w:szCs w:val="26"/>
        </w:rPr>
      </w:pPr>
      <w:r>
        <w:rPr>
          <w:bCs/>
          <w:sz w:val="26"/>
          <w:szCs w:val="26"/>
        </w:rPr>
        <w:t>В Антроповском МР</w:t>
      </w:r>
      <w:r w:rsidR="00A76262" w:rsidRPr="00F440CE">
        <w:rPr>
          <w:bCs/>
          <w:sz w:val="26"/>
          <w:szCs w:val="26"/>
        </w:rPr>
        <w:t xml:space="preserve"> деятельность по теплоснабжению осуществляют 2 теплоснабжающие организации: </w:t>
      </w:r>
      <w:r>
        <w:rPr>
          <w:rFonts w:eastAsia="Times New Roman"/>
          <w:color w:val="000000"/>
          <w:sz w:val="26"/>
          <w:szCs w:val="26"/>
          <w:lang w:eastAsia="ru-RU"/>
        </w:rPr>
        <w:t>МУП «Теплоэнерго</w:t>
      </w:r>
      <w:r w:rsidR="00A76262" w:rsidRPr="00F440CE">
        <w:rPr>
          <w:rFonts w:eastAsia="Times New Roman"/>
          <w:color w:val="000000"/>
          <w:sz w:val="26"/>
          <w:szCs w:val="26"/>
          <w:lang w:eastAsia="ru-RU"/>
        </w:rPr>
        <w:t xml:space="preserve">" и </w:t>
      </w:r>
      <w:r>
        <w:rPr>
          <w:rFonts w:eastAsia="Times New Roman"/>
          <w:color w:val="000000"/>
          <w:sz w:val="26"/>
          <w:szCs w:val="26"/>
          <w:lang w:eastAsia="ru-RU"/>
        </w:rPr>
        <w:t>ООО «Сокол».</w:t>
      </w:r>
    </w:p>
    <w:p w:rsidR="005B5FD7" w:rsidRPr="00F440CE" w:rsidRDefault="00273B00" w:rsidP="00A47427">
      <w:pPr>
        <w:ind w:firstLine="567"/>
        <w:jc w:val="both"/>
        <w:rPr>
          <w:bCs/>
          <w:sz w:val="26"/>
          <w:szCs w:val="26"/>
        </w:rPr>
      </w:pPr>
      <w:r w:rsidRPr="00F440CE">
        <w:rPr>
          <w:bCs/>
          <w:sz w:val="26"/>
          <w:szCs w:val="26"/>
        </w:rPr>
        <w:t xml:space="preserve">Основной теплоснабжающей организацией </w:t>
      </w:r>
      <w:r>
        <w:rPr>
          <w:bCs/>
          <w:sz w:val="26"/>
          <w:szCs w:val="26"/>
        </w:rPr>
        <w:t>Антроповского МР</w:t>
      </w:r>
      <w:r w:rsidRPr="00F440CE">
        <w:rPr>
          <w:bCs/>
          <w:sz w:val="26"/>
          <w:szCs w:val="26"/>
        </w:rPr>
        <w:t xml:space="preserve"> </w:t>
      </w:r>
      <w:r w:rsidRPr="00E06F82">
        <w:rPr>
          <w:bCs/>
          <w:sz w:val="26"/>
          <w:szCs w:val="26"/>
        </w:rPr>
        <w:t xml:space="preserve">является </w:t>
      </w:r>
      <w:r w:rsidRPr="00E06F82">
        <w:rPr>
          <w:sz w:val="26"/>
          <w:szCs w:val="26"/>
        </w:rPr>
        <w:t>МУП «Теплоэнерго»</w:t>
      </w:r>
      <w:r w:rsidRPr="00E06F82">
        <w:rPr>
          <w:rFonts w:eastAsia="Times New Roman"/>
          <w:color w:val="000000"/>
          <w:sz w:val="26"/>
          <w:szCs w:val="26"/>
          <w:lang w:eastAsia="ru-RU"/>
        </w:rPr>
        <w:t xml:space="preserve">, которое </w:t>
      </w:r>
      <w:r w:rsidRPr="00E06F82">
        <w:rPr>
          <w:bCs/>
          <w:sz w:val="26"/>
          <w:szCs w:val="26"/>
        </w:rPr>
        <w:t xml:space="preserve">эксплуатирует </w:t>
      </w:r>
      <w:r>
        <w:rPr>
          <w:bCs/>
          <w:sz w:val="26"/>
          <w:szCs w:val="26"/>
        </w:rPr>
        <w:t>6</w:t>
      </w:r>
      <w:r w:rsidRPr="00E06F82">
        <w:rPr>
          <w:bCs/>
          <w:sz w:val="26"/>
          <w:szCs w:val="26"/>
        </w:rPr>
        <w:t xml:space="preserve"> муниципальных твердотопливных котельных</w:t>
      </w:r>
      <w:r>
        <w:rPr>
          <w:bCs/>
          <w:sz w:val="26"/>
          <w:szCs w:val="26"/>
        </w:rPr>
        <w:t xml:space="preserve">, работающих </w:t>
      </w:r>
      <w:r w:rsidRPr="00E06F82">
        <w:rPr>
          <w:bCs/>
          <w:sz w:val="26"/>
          <w:szCs w:val="26"/>
        </w:rPr>
        <w:t xml:space="preserve">на </w:t>
      </w:r>
      <w:r>
        <w:rPr>
          <w:bCs/>
          <w:sz w:val="26"/>
          <w:szCs w:val="26"/>
        </w:rPr>
        <w:t xml:space="preserve">угле и </w:t>
      </w:r>
      <w:r w:rsidRPr="00E06F82">
        <w:rPr>
          <w:bCs/>
          <w:sz w:val="26"/>
          <w:szCs w:val="26"/>
        </w:rPr>
        <w:t>дровах, с их локальным</w:t>
      </w:r>
      <w:r w:rsidRPr="00F440CE">
        <w:rPr>
          <w:bCs/>
          <w:sz w:val="26"/>
          <w:szCs w:val="26"/>
        </w:rPr>
        <w:t>и тепловыми сетями. Основными потребителями тепловой энергии являются жил</w:t>
      </w:r>
      <w:r>
        <w:rPr>
          <w:bCs/>
          <w:sz w:val="26"/>
          <w:szCs w:val="26"/>
        </w:rPr>
        <w:t>ые дома</w:t>
      </w:r>
      <w:r w:rsidRPr="00F440CE">
        <w:rPr>
          <w:bCs/>
          <w:sz w:val="26"/>
          <w:szCs w:val="26"/>
        </w:rPr>
        <w:t>, различные бюджетные учреждения и организации. Муниц</w:t>
      </w:r>
      <w:r>
        <w:rPr>
          <w:bCs/>
          <w:sz w:val="26"/>
          <w:szCs w:val="26"/>
        </w:rPr>
        <w:t>ипальные котельные расположены в</w:t>
      </w:r>
      <w:r w:rsidRPr="00F440CE">
        <w:rPr>
          <w:bCs/>
          <w:sz w:val="26"/>
          <w:szCs w:val="26"/>
        </w:rPr>
        <w:t xml:space="preserve"> </w:t>
      </w:r>
      <w:r w:rsidRPr="00623CFD">
        <w:rPr>
          <w:bCs/>
          <w:sz w:val="26"/>
          <w:szCs w:val="26"/>
        </w:rPr>
        <w:t>п. Антропово</w:t>
      </w:r>
      <w:r w:rsidRPr="00F440CE">
        <w:rPr>
          <w:bCs/>
          <w:sz w:val="26"/>
          <w:szCs w:val="26"/>
        </w:rPr>
        <w:t xml:space="preserve"> (</w:t>
      </w:r>
      <w:r>
        <w:rPr>
          <w:bCs/>
          <w:sz w:val="26"/>
          <w:szCs w:val="26"/>
        </w:rPr>
        <w:t>4</w:t>
      </w:r>
      <w:r w:rsidRPr="00F440CE">
        <w:rPr>
          <w:bCs/>
          <w:sz w:val="26"/>
          <w:szCs w:val="26"/>
        </w:rPr>
        <w:t xml:space="preserve"> котельных)</w:t>
      </w:r>
      <w:r>
        <w:rPr>
          <w:bCs/>
          <w:sz w:val="26"/>
          <w:szCs w:val="26"/>
        </w:rPr>
        <w:t xml:space="preserve">, </w:t>
      </w:r>
      <w:r w:rsidRPr="00623CFD">
        <w:rPr>
          <w:bCs/>
          <w:sz w:val="26"/>
          <w:szCs w:val="26"/>
        </w:rPr>
        <w:t>с. Палкино</w:t>
      </w:r>
      <w:r w:rsidRPr="00F440CE">
        <w:rPr>
          <w:bCs/>
          <w:sz w:val="26"/>
          <w:szCs w:val="26"/>
        </w:rPr>
        <w:t xml:space="preserve"> (</w:t>
      </w:r>
      <w:r>
        <w:rPr>
          <w:bCs/>
          <w:sz w:val="26"/>
          <w:szCs w:val="26"/>
        </w:rPr>
        <w:t>1 котельная</w:t>
      </w:r>
      <w:r w:rsidRPr="00F440CE">
        <w:rPr>
          <w:bCs/>
          <w:sz w:val="26"/>
          <w:szCs w:val="26"/>
        </w:rPr>
        <w:t>)</w:t>
      </w:r>
      <w:r>
        <w:rPr>
          <w:bCs/>
          <w:sz w:val="26"/>
          <w:szCs w:val="26"/>
        </w:rPr>
        <w:t>,</w:t>
      </w:r>
      <w:r w:rsidRPr="00F440CE">
        <w:rPr>
          <w:bCs/>
          <w:sz w:val="26"/>
          <w:szCs w:val="26"/>
        </w:rPr>
        <w:t xml:space="preserve"> </w:t>
      </w:r>
      <w:r>
        <w:rPr>
          <w:bCs/>
          <w:sz w:val="26"/>
          <w:szCs w:val="26"/>
        </w:rPr>
        <w:t xml:space="preserve">д. Просек </w:t>
      </w:r>
      <w:r w:rsidRPr="00F440CE">
        <w:rPr>
          <w:bCs/>
          <w:sz w:val="26"/>
          <w:szCs w:val="26"/>
        </w:rPr>
        <w:t>(</w:t>
      </w:r>
      <w:r>
        <w:rPr>
          <w:bCs/>
          <w:sz w:val="26"/>
          <w:szCs w:val="26"/>
        </w:rPr>
        <w:t>1 котельная</w:t>
      </w:r>
      <w:r w:rsidRPr="00F440CE">
        <w:rPr>
          <w:bCs/>
          <w:sz w:val="26"/>
          <w:szCs w:val="26"/>
        </w:rPr>
        <w:t>).</w:t>
      </w:r>
      <w:r w:rsidR="009D4B98">
        <w:rPr>
          <w:bCs/>
          <w:sz w:val="26"/>
          <w:szCs w:val="26"/>
        </w:rPr>
        <w:t xml:space="preserve"> </w:t>
      </w:r>
    </w:p>
    <w:p w:rsidR="005B5FD7" w:rsidRPr="00F440CE" w:rsidRDefault="005B5FD7" w:rsidP="005B5FD7">
      <w:pPr>
        <w:pStyle w:val="ConsPlusNormal"/>
        <w:widowControl/>
        <w:ind w:firstLine="567"/>
        <w:jc w:val="both"/>
        <w:rPr>
          <w:rFonts w:ascii="Times New Roman" w:hAnsi="Times New Roman" w:cs="Times New Roman"/>
          <w:bCs/>
          <w:sz w:val="26"/>
          <w:szCs w:val="26"/>
        </w:rPr>
      </w:pPr>
      <w:r w:rsidRPr="009E42C6">
        <w:rPr>
          <w:rFonts w:ascii="Times New Roman" w:hAnsi="Times New Roman" w:cs="Times New Roman"/>
          <w:sz w:val="26"/>
          <w:szCs w:val="26"/>
        </w:rPr>
        <w:t>Все системы теплоснабже</w:t>
      </w:r>
      <w:r w:rsidR="00325166" w:rsidRPr="009E42C6">
        <w:rPr>
          <w:rFonts w:ascii="Times New Roman" w:hAnsi="Times New Roman" w:cs="Times New Roman"/>
          <w:sz w:val="26"/>
          <w:szCs w:val="26"/>
        </w:rPr>
        <w:t>ния в округе</w:t>
      </w:r>
      <w:r w:rsidR="00FA0F84" w:rsidRPr="009E42C6">
        <w:rPr>
          <w:rFonts w:ascii="Times New Roman" w:hAnsi="Times New Roman" w:cs="Times New Roman"/>
          <w:sz w:val="26"/>
          <w:szCs w:val="26"/>
        </w:rPr>
        <w:t xml:space="preserve"> </w:t>
      </w:r>
      <w:r w:rsidRPr="009E42C6">
        <w:rPr>
          <w:rFonts w:ascii="Times New Roman" w:hAnsi="Times New Roman" w:cs="Times New Roman"/>
          <w:sz w:val="26"/>
          <w:szCs w:val="26"/>
        </w:rPr>
        <w:t>закрытого типа. Горячее</w:t>
      </w:r>
      <w:r w:rsidRPr="006E5377">
        <w:rPr>
          <w:rFonts w:ascii="Times New Roman" w:hAnsi="Times New Roman" w:cs="Times New Roman"/>
          <w:sz w:val="26"/>
          <w:szCs w:val="26"/>
        </w:rPr>
        <w:t xml:space="preserve"> водоснабжение </w:t>
      </w:r>
      <w:r w:rsidR="00FA0F84" w:rsidRPr="006E5377">
        <w:rPr>
          <w:rFonts w:ascii="Times New Roman" w:hAnsi="Times New Roman" w:cs="Times New Roman"/>
          <w:sz w:val="26"/>
          <w:szCs w:val="26"/>
        </w:rPr>
        <w:t>потребителей</w:t>
      </w:r>
      <w:r w:rsidR="00441837" w:rsidRPr="006E5377">
        <w:rPr>
          <w:rFonts w:ascii="Times New Roman" w:hAnsi="Times New Roman" w:cs="Times New Roman"/>
          <w:sz w:val="26"/>
          <w:szCs w:val="26"/>
        </w:rPr>
        <w:t xml:space="preserve"> от котельных не осуществляетс</w:t>
      </w:r>
      <w:r w:rsidR="00C3386B">
        <w:rPr>
          <w:rFonts w:ascii="Times New Roman" w:hAnsi="Times New Roman" w:cs="Times New Roman"/>
          <w:sz w:val="26"/>
          <w:szCs w:val="26"/>
        </w:rPr>
        <w:t>я</w:t>
      </w:r>
      <w:r w:rsidRPr="006E5377">
        <w:rPr>
          <w:rFonts w:ascii="Times New Roman" w:hAnsi="Times New Roman" w:cs="Times New Roman"/>
          <w:sz w:val="26"/>
          <w:szCs w:val="26"/>
        </w:rPr>
        <w:t>.</w:t>
      </w:r>
      <w:r w:rsidRPr="00F440CE">
        <w:rPr>
          <w:rFonts w:ascii="Times New Roman" w:hAnsi="Times New Roman" w:cs="Times New Roman"/>
          <w:sz w:val="26"/>
          <w:szCs w:val="26"/>
        </w:rPr>
        <w:t xml:space="preserve"> </w:t>
      </w:r>
    </w:p>
    <w:p w:rsidR="00A14046" w:rsidRPr="006E5377" w:rsidRDefault="006D2858" w:rsidP="00E06F82">
      <w:pPr>
        <w:ind w:firstLine="567"/>
        <w:jc w:val="both"/>
        <w:rPr>
          <w:bCs/>
          <w:sz w:val="26"/>
          <w:szCs w:val="26"/>
        </w:rPr>
      </w:pPr>
      <w:r w:rsidRPr="00F440CE">
        <w:rPr>
          <w:bCs/>
          <w:sz w:val="26"/>
          <w:szCs w:val="26"/>
        </w:rPr>
        <w:t xml:space="preserve">Индивидуальное отопление применяется в одноквартирных и </w:t>
      </w:r>
      <w:r w:rsidRPr="009E42C6">
        <w:rPr>
          <w:bCs/>
          <w:sz w:val="26"/>
          <w:szCs w:val="26"/>
        </w:rPr>
        <w:t>малоквартирных жилых домах и реализуется с помощью печей и твердотопливных ко</w:t>
      </w:r>
      <w:r w:rsidR="00C3386B" w:rsidRPr="009E42C6">
        <w:rPr>
          <w:bCs/>
          <w:sz w:val="26"/>
          <w:szCs w:val="26"/>
        </w:rPr>
        <w:t>тлов малой мощности (до 50 кВт</w:t>
      </w:r>
      <w:r w:rsidR="00E06F82" w:rsidRPr="009E42C6">
        <w:rPr>
          <w:bCs/>
          <w:sz w:val="26"/>
          <w:szCs w:val="26"/>
        </w:rPr>
        <w:t>)</w:t>
      </w:r>
      <w:r w:rsidR="00C3386B" w:rsidRPr="009E42C6">
        <w:rPr>
          <w:bCs/>
          <w:sz w:val="26"/>
          <w:szCs w:val="26"/>
        </w:rPr>
        <w:t>.</w:t>
      </w:r>
      <w:r w:rsidRPr="009E42C6">
        <w:rPr>
          <w:bCs/>
          <w:sz w:val="26"/>
          <w:szCs w:val="26"/>
        </w:rPr>
        <w:t xml:space="preserve"> Площадь квартир в домах с индивидуальным теплоснабжением составляет </w:t>
      </w:r>
      <w:r w:rsidR="009E42C6" w:rsidRPr="009E42C6">
        <w:rPr>
          <w:sz w:val="26"/>
          <w:szCs w:val="26"/>
        </w:rPr>
        <w:t>166,9</w:t>
      </w:r>
      <w:r w:rsidRPr="009E42C6">
        <w:rPr>
          <w:sz w:val="26"/>
          <w:szCs w:val="26"/>
        </w:rPr>
        <w:t xml:space="preserve"> тыс.</w:t>
      </w:r>
      <w:r w:rsidRPr="009E42C6">
        <w:rPr>
          <w:bCs/>
          <w:sz w:val="26"/>
          <w:szCs w:val="26"/>
        </w:rPr>
        <w:t xml:space="preserve"> м</w:t>
      </w:r>
      <w:r w:rsidRPr="009E42C6">
        <w:rPr>
          <w:bCs/>
          <w:sz w:val="26"/>
          <w:szCs w:val="26"/>
          <w:vertAlign w:val="superscript"/>
        </w:rPr>
        <w:t>2</w:t>
      </w:r>
      <w:r w:rsidRPr="009E42C6">
        <w:rPr>
          <w:bCs/>
          <w:sz w:val="26"/>
          <w:szCs w:val="26"/>
        </w:rPr>
        <w:t>.</w:t>
      </w:r>
      <w:r w:rsidR="00A47427" w:rsidRPr="009E42C6">
        <w:rPr>
          <w:bCs/>
          <w:sz w:val="26"/>
          <w:szCs w:val="26"/>
        </w:rPr>
        <w:t xml:space="preserve"> </w:t>
      </w:r>
      <w:r w:rsidR="00C307A9" w:rsidRPr="009E42C6">
        <w:rPr>
          <w:bCs/>
          <w:sz w:val="26"/>
          <w:szCs w:val="26"/>
        </w:rPr>
        <w:t>С</w:t>
      </w:r>
      <w:r w:rsidR="00A47427" w:rsidRPr="009E42C6">
        <w:rPr>
          <w:bCs/>
          <w:sz w:val="26"/>
          <w:szCs w:val="26"/>
        </w:rPr>
        <w:t>обственными источниками</w:t>
      </w:r>
      <w:r w:rsidR="00C307A9" w:rsidRPr="009E42C6">
        <w:rPr>
          <w:bCs/>
          <w:sz w:val="26"/>
          <w:szCs w:val="26"/>
        </w:rPr>
        <w:t xml:space="preserve"> осуществляется теплоснабжение отдельных учреждений</w:t>
      </w:r>
      <w:r w:rsidR="00C307A9" w:rsidRPr="00F440CE">
        <w:rPr>
          <w:bCs/>
          <w:sz w:val="26"/>
          <w:szCs w:val="26"/>
        </w:rPr>
        <w:t xml:space="preserve"> и </w:t>
      </w:r>
      <w:r w:rsidR="00C307A9" w:rsidRPr="006E5377">
        <w:rPr>
          <w:bCs/>
          <w:sz w:val="26"/>
          <w:szCs w:val="26"/>
        </w:rPr>
        <w:t>организаций</w:t>
      </w:r>
      <w:r w:rsidR="00A14046">
        <w:rPr>
          <w:bCs/>
          <w:sz w:val="26"/>
          <w:szCs w:val="26"/>
        </w:rPr>
        <w:t>.</w:t>
      </w:r>
    </w:p>
    <w:p w:rsidR="009B7416" w:rsidRDefault="00C307A9" w:rsidP="005B5FD7">
      <w:pPr>
        <w:pStyle w:val="ConsPlusNormal"/>
        <w:widowControl/>
        <w:spacing w:after="120"/>
        <w:ind w:firstLine="567"/>
        <w:jc w:val="both"/>
        <w:rPr>
          <w:rFonts w:ascii="Times New Roman" w:hAnsi="Times New Roman" w:cs="Times New Roman"/>
          <w:bCs/>
          <w:sz w:val="26"/>
          <w:szCs w:val="26"/>
        </w:rPr>
      </w:pPr>
      <w:r w:rsidRPr="00F440CE">
        <w:rPr>
          <w:rFonts w:ascii="Times New Roman" w:hAnsi="Times New Roman" w:cs="Times New Roman"/>
          <w:bCs/>
          <w:sz w:val="26"/>
          <w:szCs w:val="26"/>
        </w:rPr>
        <w:t xml:space="preserve">Собственные теплоисточники имеют </w:t>
      </w:r>
      <w:r>
        <w:rPr>
          <w:rFonts w:ascii="Times New Roman" w:hAnsi="Times New Roman" w:cs="Times New Roman"/>
          <w:bCs/>
          <w:sz w:val="26"/>
          <w:szCs w:val="26"/>
        </w:rPr>
        <w:t xml:space="preserve">также </w:t>
      </w:r>
      <w:r w:rsidRPr="00F440CE">
        <w:rPr>
          <w:rFonts w:ascii="Times New Roman" w:hAnsi="Times New Roman" w:cs="Times New Roman"/>
          <w:bCs/>
          <w:sz w:val="26"/>
          <w:szCs w:val="26"/>
        </w:rPr>
        <w:t>частные предприниматели, занимающиеся распиловкой древесины. С помощью маломощных котлов и печей, работающих на отходах деревообработки, производится отопление производственных и бытовых помещений, а также сушка древесины.</w:t>
      </w:r>
    </w:p>
    <w:p w:rsidR="005B5FD7" w:rsidRPr="007C72B7" w:rsidRDefault="005B5FD7" w:rsidP="005B5FD7">
      <w:pPr>
        <w:pStyle w:val="ConsPlusNormal"/>
        <w:widowControl/>
        <w:spacing w:after="120"/>
        <w:ind w:firstLine="567"/>
        <w:jc w:val="both"/>
        <w:rPr>
          <w:rFonts w:ascii="Times New Roman" w:hAnsi="Times New Roman" w:cs="Times New Roman"/>
          <w:bCs/>
          <w:sz w:val="26"/>
          <w:szCs w:val="26"/>
        </w:rPr>
      </w:pPr>
      <w:r w:rsidRPr="003F0BC0">
        <w:rPr>
          <w:rFonts w:ascii="Times New Roman" w:hAnsi="Times New Roman" w:cs="Times New Roman"/>
          <w:b/>
          <w:bCs/>
          <w:sz w:val="26"/>
          <w:szCs w:val="26"/>
        </w:rPr>
        <w:t xml:space="preserve">1.2 </w:t>
      </w:r>
      <w:r w:rsidRPr="003F0BC0">
        <w:rPr>
          <w:rFonts w:ascii="Times New Roman" w:hAnsi="Times New Roman" w:cs="Times New Roman"/>
          <w:b/>
          <w:sz w:val="26"/>
          <w:szCs w:val="26"/>
        </w:rPr>
        <w:t>Источники теплоснабжения</w:t>
      </w:r>
      <w:r w:rsidR="002F2AAB">
        <w:rPr>
          <w:rFonts w:ascii="Times New Roman" w:hAnsi="Times New Roman" w:cs="Times New Roman"/>
          <w:b/>
          <w:sz w:val="26"/>
          <w:szCs w:val="26"/>
        </w:rPr>
        <w:t>.</w:t>
      </w:r>
    </w:p>
    <w:p w:rsidR="005B5FD7" w:rsidRPr="007C72B7" w:rsidRDefault="005B5FD7" w:rsidP="005B5FD7">
      <w:pPr>
        <w:pStyle w:val="ConsPlusNormal"/>
        <w:widowControl/>
        <w:ind w:firstLine="567"/>
        <w:jc w:val="both"/>
        <w:rPr>
          <w:rFonts w:ascii="Times New Roman" w:hAnsi="Times New Roman" w:cs="Times New Roman"/>
          <w:bCs/>
          <w:sz w:val="26"/>
          <w:szCs w:val="26"/>
        </w:rPr>
      </w:pPr>
      <w:r w:rsidRPr="007C72B7">
        <w:rPr>
          <w:rFonts w:ascii="Times New Roman" w:hAnsi="Times New Roman" w:cs="Times New Roman"/>
          <w:bCs/>
          <w:sz w:val="26"/>
          <w:szCs w:val="26"/>
        </w:rPr>
        <w:t xml:space="preserve">Сведения об источниках </w:t>
      </w:r>
      <w:r w:rsidRPr="00E06F82">
        <w:rPr>
          <w:rFonts w:ascii="Times New Roman" w:hAnsi="Times New Roman" w:cs="Times New Roman"/>
          <w:bCs/>
          <w:sz w:val="26"/>
          <w:szCs w:val="26"/>
        </w:rPr>
        <w:t xml:space="preserve">теплоснабжения </w:t>
      </w:r>
      <w:r w:rsidR="00E06F82" w:rsidRPr="00E06F82">
        <w:rPr>
          <w:rFonts w:ascii="Times New Roman" w:hAnsi="Times New Roman" w:cs="Times New Roman"/>
          <w:bCs/>
          <w:sz w:val="26"/>
          <w:szCs w:val="26"/>
        </w:rPr>
        <w:t xml:space="preserve">Антроповского МР </w:t>
      </w:r>
      <w:r w:rsidRPr="00E06F82">
        <w:rPr>
          <w:rFonts w:ascii="Times New Roman" w:hAnsi="Times New Roman" w:cs="Times New Roman"/>
          <w:bCs/>
          <w:sz w:val="26"/>
          <w:szCs w:val="26"/>
        </w:rPr>
        <w:t>приведены</w:t>
      </w:r>
      <w:r w:rsidRPr="007C72B7">
        <w:rPr>
          <w:rFonts w:ascii="Times New Roman" w:hAnsi="Times New Roman" w:cs="Times New Roman"/>
          <w:bCs/>
          <w:sz w:val="26"/>
          <w:szCs w:val="26"/>
        </w:rPr>
        <w:t xml:space="preserve"> в таблиц</w:t>
      </w:r>
      <w:r w:rsidR="00BC0A5D">
        <w:rPr>
          <w:rFonts w:ascii="Times New Roman" w:hAnsi="Times New Roman" w:cs="Times New Roman"/>
          <w:bCs/>
          <w:sz w:val="26"/>
          <w:szCs w:val="26"/>
        </w:rPr>
        <w:t>ах</w:t>
      </w:r>
      <w:r w:rsidRPr="007C72B7">
        <w:rPr>
          <w:rFonts w:ascii="Times New Roman" w:hAnsi="Times New Roman" w:cs="Times New Roman"/>
          <w:bCs/>
          <w:sz w:val="26"/>
          <w:szCs w:val="26"/>
        </w:rPr>
        <w:t xml:space="preserve"> 1.2.1</w:t>
      </w:r>
      <w:r w:rsidR="00BC0A5D">
        <w:rPr>
          <w:rFonts w:ascii="Times New Roman" w:hAnsi="Times New Roman" w:cs="Times New Roman"/>
          <w:bCs/>
          <w:sz w:val="26"/>
          <w:szCs w:val="26"/>
        </w:rPr>
        <w:t xml:space="preserve"> и 1.2.2</w:t>
      </w:r>
      <w:r w:rsidRPr="007C72B7">
        <w:rPr>
          <w:rFonts w:ascii="Times New Roman" w:hAnsi="Times New Roman" w:cs="Times New Roman"/>
          <w:bCs/>
          <w:sz w:val="26"/>
          <w:szCs w:val="26"/>
        </w:rPr>
        <w:t>.</w:t>
      </w:r>
      <w:r w:rsidR="00CC23C4">
        <w:rPr>
          <w:rFonts w:ascii="Times New Roman" w:hAnsi="Times New Roman" w:cs="Times New Roman"/>
          <w:bCs/>
          <w:sz w:val="26"/>
          <w:szCs w:val="26"/>
        </w:rPr>
        <w:t xml:space="preserve"> Вид зданий котельных, их оборудования приведен на рисунках 1.2.1 – 1.2.17</w:t>
      </w:r>
      <w:r w:rsidR="006E5EF6">
        <w:rPr>
          <w:rFonts w:ascii="Times New Roman" w:hAnsi="Times New Roman" w:cs="Times New Roman"/>
          <w:bCs/>
          <w:sz w:val="26"/>
          <w:szCs w:val="26"/>
        </w:rPr>
        <w:t>. В целом, котельные находятся в удовлетворительном техническом состоянии. Старых котлов типа «Универсал-6» на котельных осталось всего 3 штуки. 15 котлов - стальные водотрубные.</w:t>
      </w:r>
    </w:p>
    <w:p w:rsidR="00273B00" w:rsidRDefault="00273B00" w:rsidP="00273B00">
      <w:pPr>
        <w:pStyle w:val="ConsPlusNormal"/>
        <w:widowControl/>
        <w:ind w:firstLine="567"/>
        <w:jc w:val="both"/>
        <w:rPr>
          <w:rFonts w:ascii="Times New Roman" w:hAnsi="Times New Roman" w:cs="Times New Roman"/>
          <w:bCs/>
          <w:sz w:val="26"/>
          <w:szCs w:val="26"/>
        </w:rPr>
      </w:pPr>
      <w:r w:rsidRPr="007C72B7">
        <w:rPr>
          <w:rFonts w:ascii="Times New Roman" w:hAnsi="Times New Roman" w:cs="Times New Roman"/>
          <w:bCs/>
          <w:sz w:val="26"/>
          <w:szCs w:val="26"/>
        </w:rPr>
        <w:t xml:space="preserve">В эксплуатационной ответственности </w:t>
      </w:r>
      <w:r w:rsidRPr="00EA1AE0">
        <w:rPr>
          <w:rFonts w:ascii="Times New Roman" w:hAnsi="Times New Roman" w:cs="Times New Roman"/>
          <w:color w:val="000000"/>
          <w:sz w:val="26"/>
          <w:szCs w:val="26"/>
          <w:lang w:eastAsia="ru-RU"/>
        </w:rPr>
        <w:t>МУП «Теплоэнерго»</w:t>
      </w:r>
      <w:r>
        <w:rPr>
          <w:rFonts w:ascii="Times New Roman" w:hAnsi="Times New Roman" w:cs="Times New Roman"/>
          <w:color w:val="000000"/>
          <w:sz w:val="26"/>
          <w:szCs w:val="26"/>
          <w:lang w:eastAsia="ru-RU"/>
        </w:rPr>
        <w:t xml:space="preserve"> </w:t>
      </w:r>
      <w:r w:rsidRPr="003C57EF">
        <w:rPr>
          <w:rFonts w:ascii="Times New Roman" w:hAnsi="Times New Roman" w:cs="Times New Roman"/>
          <w:bCs/>
          <w:sz w:val="26"/>
          <w:szCs w:val="26"/>
        </w:rPr>
        <w:t xml:space="preserve">находится </w:t>
      </w:r>
      <w:r>
        <w:rPr>
          <w:rFonts w:ascii="Times New Roman" w:hAnsi="Times New Roman" w:cs="Times New Roman"/>
          <w:bCs/>
          <w:sz w:val="26"/>
          <w:szCs w:val="26"/>
        </w:rPr>
        <w:t>6</w:t>
      </w:r>
      <w:r w:rsidRPr="003C57EF">
        <w:rPr>
          <w:rFonts w:ascii="Times New Roman" w:hAnsi="Times New Roman" w:cs="Times New Roman"/>
          <w:bCs/>
          <w:sz w:val="26"/>
          <w:szCs w:val="26"/>
        </w:rPr>
        <w:t xml:space="preserve"> кот</w:t>
      </w:r>
      <w:r>
        <w:rPr>
          <w:rFonts w:ascii="Times New Roman" w:hAnsi="Times New Roman" w:cs="Times New Roman"/>
          <w:bCs/>
          <w:sz w:val="26"/>
          <w:szCs w:val="26"/>
        </w:rPr>
        <w:t>ельных и 3,7</w:t>
      </w:r>
      <w:r w:rsidRPr="003C57EF">
        <w:rPr>
          <w:rFonts w:ascii="Times New Roman" w:hAnsi="Times New Roman" w:cs="Times New Roman"/>
          <w:bCs/>
          <w:sz w:val="26"/>
          <w:szCs w:val="26"/>
        </w:rPr>
        <w:t xml:space="preserve"> км тепловых сетей. </w:t>
      </w:r>
      <w:r>
        <w:rPr>
          <w:rFonts w:ascii="Times New Roman" w:hAnsi="Times New Roman" w:cs="Times New Roman"/>
          <w:bCs/>
          <w:sz w:val="26"/>
          <w:szCs w:val="26"/>
        </w:rPr>
        <w:t>4</w:t>
      </w:r>
      <w:r w:rsidRPr="003C57EF">
        <w:rPr>
          <w:rFonts w:ascii="Times New Roman" w:hAnsi="Times New Roman" w:cs="Times New Roman"/>
          <w:bCs/>
          <w:sz w:val="26"/>
          <w:szCs w:val="26"/>
        </w:rPr>
        <w:t xml:space="preserve"> котельные работают на </w:t>
      </w:r>
      <w:r>
        <w:rPr>
          <w:rFonts w:ascii="Times New Roman" w:hAnsi="Times New Roman" w:cs="Times New Roman"/>
          <w:bCs/>
          <w:sz w:val="26"/>
          <w:szCs w:val="26"/>
        </w:rPr>
        <w:t>дровах, котельные «ЦРБ» и «Центральная» используют каменный уголь и дрова.</w:t>
      </w:r>
      <w:r w:rsidRPr="003C57E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16</w:t>
      </w:r>
      <w:r w:rsidRPr="003C57EF">
        <w:rPr>
          <w:rFonts w:ascii="Times New Roman" w:hAnsi="Times New Roman" w:cs="Times New Roman"/>
          <w:bCs/>
          <w:sz w:val="26"/>
          <w:szCs w:val="26"/>
        </w:rPr>
        <w:t xml:space="preserve"> твердотопливных котлов суммарной тепловой </w:t>
      </w:r>
      <w:r w:rsidRPr="009E42C6">
        <w:rPr>
          <w:rFonts w:ascii="Times New Roman" w:hAnsi="Times New Roman" w:cs="Times New Roman"/>
          <w:bCs/>
          <w:sz w:val="26"/>
          <w:szCs w:val="26"/>
        </w:rPr>
        <w:t>мощностью 8,9</w:t>
      </w:r>
      <w:r>
        <w:rPr>
          <w:rFonts w:ascii="Times New Roman" w:hAnsi="Times New Roman" w:cs="Times New Roman"/>
          <w:b/>
          <w:bCs/>
          <w:sz w:val="26"/>
          <w:szCs w:val="26"/>
        </w:rPr>
        <w:t xml:space="preserve"> </w:t>
      </w:r>
      <w:r w:rsidRPr="003C57EF">
        <w:rPr>
          <w:rFonts w:ascii="Times New Roman" w:hAnsi="Times New Roman" w:cs="Times New Roman"/>
          <w:bCs/>
          <w:sz w:val="26"/>
          <w:szCs w:val="26"/>
        </w:rPr>
        <w:t xml:space="preserve">Гкал/ч. Суммарная подключенная тепловая нагрузка составляет </w:t>
      </w:r>
      <w:r>
        <w:rPr>
          <w:rFonts w:ascii="Times New Roman" w:hAnsi="Times New Roman" w:cs="Times New Roman"/>
          <w:bCs/>
          <w:sz w:val="26"/>
          <w:szCs w:val="26"/>
        </w:rPr>
        <w:t>3,393</w:t>
      </w:r>
      <w:r w:rsidRPr="003C57EF">
        <w:rPr>
          <w:rFonts w:ascii="Times New Roman" w:hAnsi="Times New Roman" w:cs="Times New Roman"/>
          <w:bCs/>
          <w:sz w:val="26"/>
          <w:szCs w:val="26"/>
        </w:rPr>
        <w:t xml:space="preserve"> Гкал/ч, и вся она относится на отопление. Нагрузки на ГВС у муниципальных котельных нет. Плановый годовой расход дров </w:t>
      </w:r>
      <w:r>
        <w:rPr>
          <w:rFonts w:ascii="Times New Roman" w:hAnsi="Times New Roman" w:cs="Times New Roman"/>
          <w:bCs/>
          <w:sz w:val="26"/>
          <w:szCs w:val="26"/>
        </w:rPr>
        <w:t>составляет 5651</w:t>
      </w:r>
      <w:r w:rsidRPr="003C57EF">
        <w:rPr>
          <w:rFonts w:ascii="Times New Roman" w:hAnsi="Times New Roman" w:cs="Times New Roman"/>
          <w:bCs/>
          <w:sz w:val="26"/>
          <w:szCs w:val="26"/>
        </w:rPr>
        <w:t xml:space="preserve"> м</w:t>
      </w:r>
      <w:r w:rsidRPr="003C57EF">
        <w:rPr>
          <w:rFonts w:ascii="Times New Roman" w:hAnsi="Times New Roman" w:cs="Times New Roman"/>
          <w:bCs/>
          <w:sz w:val="26"/>
          <w:szCs w:val="26"/>
          <w:vertAlign w:val="superscript"/>
        </w:rPr>
        <w:t>3</w:t>
      </w:r>
      <w:r>
        <w:rPr>
          <w:rFonts w:ascii="Times New Roman" w:hAnsi="Times New Roman" w:cs="Times New Roman"/>
          <w:bCs/>
          <w:sz w:val="26"/>
          <w:szCs w:val="26"/>
        </w:rPr>
        <w:t>, угля 386 т.</w:t>
      </w:r>
      <w:r w:rsidRPr="003C57EF">
        <w:rPr>
          <w:rFonts w:ascii="Times New Roman" w:hAnsi="Times New Roman" w:cs="Times New Roman"/>
          <w:bCs/>
          <w:sz w:val="26"/>
          <w:szCs w:val="26"/>
        </w:rPr>
        <w:t xml:space="preserve"> Среднее использование тепловой мощности котлов составляет </w:t>
      </w:r>
      <w:r>
        <w:rPr>
          <w:rFonts w:ascii="Times New Roman" w:hAnsi="Times New Roman" w:cs="Times New Roman"/>
          <w:bCs/>
          <w:sz w:val="26"/>
          <w:szCs w:val="26"/>
        </w:rPr>
        <w:t>45,5</w:t>
      </w:r>
      <w:r w:rsidRPr="003C57EF">
        <w:rPr>
          <w:rFonts w:ascii="Times New Roman" w:hAnsi="Times New Roman" w:cs="Times New Roman"/>
          <w:bCs/>
          <w:sz w:val="26"/>
          <w:szCs w:val="26"/>
        </w:rPr>
        <w:t xml:space="preserve">%. </w:t>
      </w:r>
      <w:r>
        <w:rPr>
          <w:rFonts w:ascii="Times New Roman" w:hAnsi="Times New Roman" w:cs="Times New Roman"/>
          <w:bCs/>
          <w:sz w:val="26"/>
          <w:szCs w:val="26"/>
        </w:rPr>
        <w:t>Средний срок эксплуатации котлов 12 лет</w:t>
      </w:r>
      <w:r w:rsidRPr="003C57EF">
        <w:rPr>
          <w:rFonts w:ascii="Times New Roman" w:hAnsi="Times New Roman" w:cs="Times New Roman"/>
          <w:bCs/>
          <w:sz w:val="26"/>
          <w:szCs w:val="26"/>
        </w:rPr>
        <w:t xml:space="preserve">. Однако, техническое состояние котлов на отдельных котельных неудовлетворительное, и они не в состоянии обеспечить надежное </w:t>
      </w:r>
      <w:r w:rsidRPr="000F3505">
        <w:rPr>
          <w:rFonts w:ascii="Times New Roman" w:hAnsi="Times New Roman" w:cs="Times New Roman"/>
          <w:bCs/>
          <w:sz w:val="26"/>
          <w:szCs w:val="26"/>
        </w:rPr>
        <w:t xml:space="preserve">теплоснабжение потребителей. 5 котлов имеют сроки эксплуатации свыше 10 лет, 3 котла – свыше 20 лет. Плановое производство тепловой энергии на 2022 год всеми котельными составляет 6407,8 Гкал, а полезный отпуск </w:t>
      </w:r>
      <w:r>
        <w:rPr>
          <w:rFonts w:ascii="Times New Roman" w:hAnsi="Times New Roman" w:cs="Times New Roman"/>
          <w:bCs/>
          <w:sz w:val="26"/>
          <w:szCs w:val="26"/>
        </w:rPr>
        <w:t xml:space="preserve">5838,8 </w:t>
      </w:r>
      <w:r w:rsidRPr="003C57EF">
        <w:rPr>
          <w:rFonts w:ascii="Times New Roman" w:hAnsi="Times New Roman" w:cs="Times New Roman"/>
          <w:bCs/>
          <w:sz w:val="26"/>
          <w:szCs w:val="26"/>
        </w:rPr>
        <w:t>Гкал. Плановый удельный расход топлива на производство тепловой энергии составляет 21</w:t>
      </w:r>
      <w:r>
        <w:rPr>
          <w:rFonts w:ascii="Times New Roman" w:hAnsi="Times New Roman" w:cs="Times New Roman"/>
          <w:bCs/>
          <w:sz w:val="26"/>
          <w:szCs w:val="26"/>
        </w:rPr>
        <w:t>3,76</w:t>
      </w:r>
      <w:r w:rsidRPr="003C57EF">
        <w:rPr>
          <w:rFonts w:ascii="Times New Roman" w:hAnsi="Times New Roman" w:cs="Times New Roman"/>
          <w:bCs/>
          <w:sz w:val="26"/>
          <w:szCs w:val="26"/>
        </w:rPr>
        <w:t xml:space="preserve"> кг у.т./Гкал </w:t>
      </w:r>
      <w:r w:rsidRPr="003C57EF">
        <w:rPr>
          <w:rFonts w:ascii="Times New Roman" w:hAnsi="Times New Roman" w:cs="Times New Roman"/>
          <w:bCs/>
          <w:sz w:val="26"/>
          <w:szCs w:val="26"/>
        </w:rPr>
        <w:lastRenderedPageBreak/>
        <w:t xml:space="preserve">при норме для дровяных котлов 238 кг у.т./Гкал. Тариф на тепловую энергию от котельных </w:t>
      </w:r>
      <w:r w:rsidRPr="00EA1AE0">
        <w:rPr>
          <w:rFonts w:ascii="Times New Roman" w:hAnsi="Times New Roman" w:cs="Times New Roman"/>
          <w:color w:val="000000"/>
          <w:sz w:val="26"/>
          <w:szCs w:val="26"/>
          <w:lang w:eastAsia="ru-RU"/>
        </w:rPr>
        <w:t>МУП «Теплоэнерго»</w:t>
      </w:r>
      <w:r>
        <w:rPr>
          <w:rFonts w:ascii="Times New Roman" w:hAnsi="Times New Roman" w:cs="Times New Roman"/>
          <w:color w:val="000000"/>
          <w:sz w:val="26"/>
          <w:szCs w:val="26"/>
          <w:lang w:eastAsia="ru-RU"/>
        </w:rPr>
        <w:t xml:space="preserve"> в период до 01.07.2024 г. </w:t>
      </w:r>
      <w:r w:rsidRPr="003C57EF">
        <w:rPr>
          <w:rFonts w:ascii="Times New Roman" w:hAnsi="Times New Roman" w:cs="Times New Roman"/>
          <w:bCs/>
          <w:sz w:val="26"/>
          <w:szCs w:val="26"/>
        </w:rPr>
        <w:t xml:space="preserve">составляет </w:t>
      </w:r>
      <w:r>
        <w:rPr>
          <w:rFonts w:ascii="Times New Roman" w:hAnsi="Times New Roman" w:cs="Times New Roman"/>
          <w:bCs/>
          <w:sz w:val="26"/>
          <w:szCs w:val="26"/>
        </w:rPr>
        <w:t>3681,30</w:t>
      </w:r>
      <w:r w:rsidRPr="003C57EF">
        <w:rPr>
          <w:rFonts w:ascii="Times New Roman" w:hAnsi="Times New Roman" w:cs="Times New Roman"/>
          <w:bCs/>
          <w:sz w:val="26"/>
          <w:szCs w:val="26"/>
        </w:rPr>
        <w:t xml:space="preserve"> руб./Гкал.</w:t>
      </w:r>
    </w:p>
    <w:p w:rsidR="00273B00" w:rsidRDefault="00273B00" w:rsidP="00273B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10 учреждений образования, здравоохранения и культуры областного и районного подчинения имеют собственные теплоисточники – мелкие котельные, в которых установлено по 1 дровяному котлу (см. таблицу 1.2.2). </w:t>
      </w:r>
    </w:p>
    <w:p w:rsidR="00273B00" w:rsidRDefault="00273B00" w:rsidP="00273B00">
      <w:pPr>
        <w:pStyle w:val="ConsPlusNormal"/>
        <w:widowControl/>
        <w:ind w:firstLine="709"/>
        <w:jc w:val="both"/>
        <w:rPr>
          <w:rFonts w:ascii="Times New Roman" w:hAnsi="Times New Roman" w:cs="Times New Roman"/>
          <w:bCs/>
          <w:sz w:val="26"/>
          <w:szCs w:val="26"/>
        </w:rPr>
      </w:pPr>
      <w:r>
        <w:rPr>
          <w:rFonts w:ascii="Times New Roman" w:hAnsi="Times New Roman" w:cs="Times New Roman"/>
          <w:bCs/>
          <w:sz w:val="26"/>
          <w:szCs w:val="26"/>
        </w:rPr>
        <w:t>Регулирование отпуска тепловой энергии с котельных производится персоналом по утвержденному температурному графику 95/70</w:t>
      </w:r>
      <w:r w:rsidRPr="008B0541">
        <w:rPr>
          <w:rFonts w:ascii="Times New Roman" w:hAnsi="Times New Roman" w:cs="Times New Roman"/>
          <w:bCs/>
          <w:sz w:val="26"/>
          <w:szCs w:val="26"/>
          <w:vertAlign w:val="superscript"/>
        </w:rPr>
        <w:t>о</w:t>
      </w:r>
      <w:r>
        <w:rPr>
          <w:rFonts w:ascii="Times New Roman" w:hAnsi="Times New Roman" w:cs="Times New Roman"/>
          <w:bCs/>
          <w:sz w:val="26"/>
          <w:szCs w:val="26"/>
        </w:rPr>
        <w:t xml:space="preserve">С (качественное регулирование) путем изменения подачи топлива в топки котлов. На всех котельных загрузка топлива производится вручную. </w:t>
      </w:r>
    </w:p>
    <w:p w:rsidR="00273B00" w:rsidRDefault="00273B00" w:rsidP="00273B0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Узлы учета отпускаемой тепловой энергии на котельных отсутствуют.</w:t>
      </w:r>
    </w:p>
    <w:p w:rsidR="006E5EF6" w:rsidRDefault="00273B00" w:rsidP="00273B00">
      <w:pPr>
        <w:pStyle w:val="ConsPlusNormal"/>
        <w:widowControl/>
        <w:ind w:firstLine="567"/>
        <w:jc w:val="both"/>
        <w:rPr>
          <w:rFonts w:ascii="Times New Roman" w:hAnsi="Times New Roman" w:cs="Times New Roman"/>
          <w:bCs/>
          <w:sz w:val="26"/>
          <w:szCs w:val="26"/>
        </w:rPr>
      </w:pPr>
      <w:r w:rsidRPr="000F27AB">
        <w:rPr>
          <w:rFonts w:ascii="Times New Roman" w:hAnsi="Times New Roman" w:cs="Times New Roman"/>
          <w:sz w:val="26"/>
          <w:szCs w:val="26"/>
        </w:rPr>
        <w:t>Предписания надзорных органов по запрещению дальнейшей эксплуатации источников тепловой энергии отсутствуют.</w:t>
      </w:r>
      <w:r w:rsidRPr="000F27AB">
        <w:rPr>
          <w:rFonts w:ascii="Times New Roman" w:hAnsi="Times New Roman" w:cs="Times New Roman"/>
        </w:rPr>
        <w:t xml:space="preserve"> </w:t>
      </w:r>
      <w:r w:rsidRPr="000F27AB">
        <w:rPr>
          <w:rFonts w:ascii="Times New Roman" w:hAnsi="Times New Roman" w:cs="Times New Roman"/>
          <w:sz w:val="26"/>
          <w:szCs w:val="26"/>
        </w:rPr>
        <w:t>Отказов и восстановлений оборудования источников тепловой энергии, связанных с прекращением теплоснабжения потребителей, в 2022 г. не было.</w:t>
      </w:r>
      <w:r w:rsidR="006E5EF6">
        <w:rPr>
          <w:rFonts w:ascii="Times New Roman" w:hAnsi="Times New Roman" w:cs="Times New Roman"/>
          <w:bCs/>
          <w:sz w:val="26"/>
          <w:szCs w:val="26"/>
        </w:rPr>
        <w:t xml:space="preserve"> </w:t>
      </w:r>
    </w:p>
    <w:p w:rsidR="00D35985" w:rsidRDefault="00EA1AE0" w:rsidP="000D1544">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С приходом в район</w:t>
      </w:r>
      <w:r w:rsidR="005B5FD7" w:rsidRPr="007C72B7">
        <w:rPr>
          <w:rFonts w:ascii="Times New Roman" w:hAnsi="Times New Roman" w:cs="Times New Roman"/>
          <w:bCs/>
          <w:sz w:val="26"/>
          <w:szCs w:val="26"/>
        </w:rPr>
        <w:t xml:space="preserve"> природного газа все мелкие муниципальные котельные целесообразно в самое короткое время реконструировать в</w:t>
      </w:r>
      <w:r w:rsidR="004F7E96" w:rsidRPr="007C72B7">
        <w:rPr>
          <w:rFonts w:ascii="Times New Roman" w:hAnsi="Times New Roman" w:cs="Times New Roman"/>
          <w:bCs/>
          <w:sz w:val="26"/>
          <w:szCs w:val="26"/>
        </w:rPr>
        <w:t xml:space="preserve"> </w:t>
      </w:r>
      <w:r w:rsidR="00D35985">
        <w:rPr>
          <w:rFonts w:ascii="Times New Roman" w:hAnsi="Times New Roman" w:cs="Times New Roman"/>
          <w:bCs/>
          <w:sz w:val="26"/>
          <w:szCs w:val="26"/>
        </w:rPr>
        <w:t>автоматизированные</w:t>
      </w:r>
      <w:r w:rsidR="000D1544" w:rsidRPr="007C72B7">
        <w:rPr>
          <w:rFonts w:ascii="Times New Roman" w:hAnsi="Times New Roman" w:cs="Times New Roman"/>
          <w:bCs/>
          <w:sz w:val="26"/>
          <w:szCs w:val="26"/>
        </w:rPr>
        <w:t xml:space="preserve"> газовые</w:t>
      </w:r>
      <w:r w:rsidR="00D35985">
        <w:rPr>
          <w:rFonts w:ascii="Times New Roman" w:hAnsi="Times New Roman" w:cs="Times New Roman"/>
          <w:bCs/>
          <w:sz w:val="26"/>
          <w:szCs w:val="26"/>
        </w:rPr>
        <w:t>, работающие без обслуживающего персонала</w:t>
      </w:r>
      <w:r w:rsidR="000D1544" w:rsidRPr="007C72B7">
        <w:rPr>
          <w:rFonts w:ascii="Times New Roman" w:hAnsi="Times New Roman" w:cs="Times New Roman"/>
          <w:bCs/>
          <w:sz w:val="26"/>
          <w:szCs w:val="26"/>
        </w:rPr>
        <w:t>.</w:t>
      </w:r>
      <w:r w:rsidR="00D35985">
        <w:rPr>
          <w:rFonts w:ascii="Times New Roman" w:hAnsi="Times New Roman" w:cs="Times New Roman"/>
          <w:bCs/>
          <w:sz w:val="26"/>
          <w:szCs w:val="26"/>
        </w:rPr>
        <w:t xml:space="preserve"> Такие котельные могут быть в </w:t>
      </w:r>
      <w:r w:rsidR="004D605F">
        <w:rPr>
          <w:rFonts w:ascii="Times New Roman" w:hAnsi="Times New Roman" w:cs="Times New Roman"/>
          <w:bCs/>
          <w:sz w:val="26"/>
          <w:szCs w:val="26"/>
        </w:rPr>
        <w:t>3</w:t>
      </w:r>
      <w:r w:rsidR="00D35985">
        <w:rPr>
          <w:rFonts w:ascii="Times New Roman" w:hAnsi="Times New Roman" w:cs="Times New Roman"/>
          <w:bCs/>
          <w:sz w:val="26"/>
          <w:szCs w:val="26"/>
        </w:rPr>
        <w:t>-х формах:</w:t>
      </w:r>
    </w:p>
    <w:p w:rsidR="00D35985" w:rsidRDefault="00D35985" w:rsidP="000D1544">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отдельно стоящие</w:t>
      </w:r>
      <w:r w:rsidR="000D1544" w:rsidRPr="007C72B7">
        <w:rPr>
          <w:rFonts w:ascii="Times New Roman" w:hAnsi="Times New Roman" w:cs="Times New Roman"/>
          <w:bCs/>
          <w:sz w:val="26"/>
          <w:szCs w:val="26"/>
        </w:rPr>
        <w:t xml:space="preserve"> </w:t>
      </w:r>
      <w:r>
        <w:rPr>
          <w:rFonts w:ascii="Times New Roman" w:hAnsi="Times New Roman" w:cs="Times New Roman"/>
          <w:bCs/>
          <w:sz w:val="26"/>
          <w:szCs w:val="26"/>
        </w:rPr>
        <w:t>блочно-модульные котельные (БМК);</w:t>
      </w:r>
    </w:p>
    <w:p w:rsidR="004D605F" w:rsidRDefault="00D35985" w:rsidP="000D1544">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котельные блоки наружного или внутреннего размещения</w:t>
      </w:r>
      <w:r w:rsidR="004D605F">
        <w:rPr>
          <w:rFonts w:ascii="Times New Roman" w:hAnsi="Times New Roman" w:cs="Times New Roman"/>
          <w:bCs/>
          <w:sz w:val="26"/>
          <w:szCs w:val="26"/>
        </w:rPr>
        <w:t>;</w:t>
      </w:r>
    </w:p>
    <w:p w:rsidR="00D35985" w:rsidRDefault="004D605F" w:rsidP="000D1544">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бытовые настенные или напольные котлы</w:t>
      </w:r>
      <w:r w:rsidR="00D35985">
        <w:rPr>
          <w:rFonts w:ascii="Times New Roman" w:hAnsi="Times New Roman" w:cs="Times New Roman"/>
          <w:bCs/>
          <w:sz w:val="26"/>
          <w:szCs w:val="26"/>
        </w:rPr>
        <w:t>.</w:t>
      </w:r>
    </w:p>
    <w:p w:rsidR="00D35985" w:rsidRDefault="00D35985" w:rsidP="000D1544">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При проектировании </w:t>
      </w:r>
      <w:r w:rsidR="00543255">
        <w:rPr>
          <w:rFonts w:ascii="Times New Roman" w:hAnsi="Times New Roman" w:cs="Times New Roman"/>
          <w:bCs/>
          <w:sz w:val="26"/>
          <w:szCs w:val="26"/>
        </w:rPr>
        <w:t xml:space="preserve">отдельно стоящих </w:t>
      </w:r>
      <w:r>
        <w:rPr>
          <w:rFonts w:ascii="Times New Roman" w:hAnsi="Times New Roman" w:cs="Times New Roman"/>
          <w:bCs/>
          <w:sz w:val="26"/>
          <w:szCs w:val="26"/>
        </w:rPr>
        <w:t xml:space="preserve">газовых котельных </w:t>
      </w:r>
      <w:r w:rsidR="00823B5F">
        <w:rPr>
          <w:rFonts w:ascii="Times New Roman" w:hAnsi="Times New Roman" w:cs="Times New Roman"/>
          <w:bCs/>
          <w:sz w:val="26"/>
          <w:szCs w:val="26"/>
        </w:rPr>
        <w:t>следует учитывать требования СП</w:t>
      </w:r>
      <w:r w:rsidR="00543255">
        <w:rPr>
          <w:rFonts w:ascii="Times New Roman" w:hAnsi="Times New Roman" w:cs="Times New Roman"/>
          <w:bCs/>
          <w:sz w:val="26"/>
          <w:szCs w:val="26"/>
        </w:rPr>
        <w:t xml:space="preserve"> 89.13330-2016</w:t>
      </w:r>
      <w:r w:rsidR="00823B5F">
        <w:rPr>
          <w:rFonts w:ascii="Times New Roman" w:hAnsi="Times New Roman" w:cs="Times New Roman"/>
          <w:bCs/>
          <w:sz w:val="26"/>
          <w:szCs w:val="26"/>
        </w:rPr>
        <w:t xml:space="preserve"> и СанПИН </w:t>
      </w:r>
      <w:r w:rsidR="00543255" w:rsidRPr="00CA23C0">
        <w:rPr>
          <w:rFonts w:ascii="Times New Roman" w:hAnsi="Times New Roman" w:cs="Times New Roman"/>
          <w:bCs/>
          <w:color w:val="000000"/>
          <w:sz w:val="26"/>
          <w:szCs w:val="26"/>
          <w:lang w:eastAsia="ru-RU"/>
        </w:rPr>
        <w:t>2.2.1/2.1.1.1200</w:t>
      </w:r>
      <w:r w:rsidR="00543255">
        <w:rPr>
          <w:rFonts w:ascii="Times New Roman" w:hAnsi="Times New Roman" w:cs="Times New Roman"/>
          <w:bCs/>
          <w:color w:val="000000"/>
          <w:sz w:val="26"/>
          <w:szCs w:val="26"/>
          <w:lang w:eastAsia="ru-RU"/>
        </w:rPr>
        <w:t xml:space="preserve"> </w:t>
      </w:r>
      <w:r w:rsidR="00823B5F" w:rsidRPr="00543255">
        <w:rPr>
          <w:rFonts w:ascii="Times New Roman" w:hAnsi="Times New Roman" w:cs="Times New Roman"/>
          <w:bCs/>
          <w:sz w:val="26"/>
          <w:szCs w:val="26"/>
        </w:rPr>
        <w:t>в</w:t>
      </w:r>
      <w:r w:rsidR="00823B5F">
        <w:rPr>
          <w:rFonts w:ascii="Times New Roman" w:hAnsi="Times New Roman" w:cs="Times New Roman"/>
          <w:bCs/>
          <w:sz w:val="26"/>
          <w:szCs w:val="26"/>
        </w:rPr>
        <w:t xml:space="preserve"> части отступов</w:t>
      </w:r>
      <w:r w:rsidR="00543255">
        <w:rPr>
          <w:rFonts w:ascii="Times New Roman" w:hAnsi="Times New Roman" w:cs="Times New Roman"/>
          <w:bCs/>
          <w:sz w:val="26"/>
          <w:szCs w:val="26"/>
        </w:rPr>
        <w:t xml:space="preserve"> от жилых и общественных зданий. </w:t>
      </w:r>
      <w:r w:rsidR="00823B5F">
        <w:rPr>
          <w:rFonts w:ascii="Times New Roman" w:hAnsi="Times New Roman" w:cs="Times New Roman"/>
          <w:bCs/>
          <w:sz w:val="26"/>
          <w:szCs w:val="26"/>
        </w:rPr>
        <w:t xml:space="preserve"> </w:t>
      </w:r>
    </w:p>
    <w:p w:rsidR="00A27440" w:rsidRPr="00A27440" w:rsidRDefault="00A27440" w:rsidP="00A27440"/>
    <w:p w:rsidR="005B5FD7" w:rsidRPr="00A27440" w:rsidRDefault="005B5FD7" w:rsidP="00A27440">
      <w:pPr>
        <w:tabs>
          <w:tab w:val="center" w:pos="5102"/>
        </w:tabs>
        <w:sectPr w:rsidR="005B5FD7" w:rsidRPr="00A27440" w:rsidSect="00875133">
          <w:headerReference w:type="default" r:id="rId16"/>
          <w:pgSz w:w="11906" w:h="16838"/>
          <w:pgMar w:top="851" w:right="567" w:bottom="851" w:left="1134" w:header="510" w:footer="567" w:gutter="0"/>
          <w:pgNumType w:start="1"/>
          <w:cols w:space="720"/>
          <w:docGrid w:linePitch="360"/>
        </w:sectPr>
      </w:pPr>
    </w:p>
    <w:p w:rsidR="00A27440" w:rsidRPr="00A14046" w:rsidRDefault="00A27440" w:rsidP="00A27440">
      <w:pPr>
        <w:spacing w:after="120"/>
        <w:jc w:val="center"/>
        <w:rPr>
          <w:sz w:val="26"/>
          <w:szCs w:val="26"/>
        </w:rPr>
      </w:pPr>
      <w:r w:rsidRPr="00A27440">
        <w:rPr>
          <w:sz w:val="26"/>
          <w:szCs w:val="26"/>
        </w:rPr>
        <w:lastRenderedPageBreak/>
        <w:t>Таблица 1.2.1.</w:t>
      </w:r>
      <w:r w:rsidRPr="00A27440">
        <w:rPr>
          <w:b/>
          <w:bCs/>
          <w:sz w:val="26"/>
          <w:szCs w:val="26"/>
        </w:rPr>
        <w:t xml:space="preserve"> </w:t>
      </w:r>
      <w:r w:rsidR="003A1881" w:rsidRPr="00A14046">
        <w:rPr>
          <w:bCs/>
          <w:sz w:val="26"/>
          <w:szCs w:val="26"/>
        </w:rPr>
        <w:t>И</w:t>
      </w:r>
      <w:r w:rsidRPr="00A14046">
        <w:rPr>
          <w:bCs/>
          <w:sz w:val="26"/>
          <w:szCs w:val="26"/>
        </w:rPr>
        <w:t>сточники теплоснабжения</w:t>
      </w:r>
      <w:r w:rsidR="00A14046">
        <w:rPr>
          <w:bCs/>
          <w:sz w:val="26"/>
          <w:szCs w:val="26"/>
        </w:rPr>
        <w:t xml:space="preserve"> Антроповского </w:t>
      </w:r>
      <w:r w:rsidR="00A717E0">
        <w:rPr>
          <w:bCs/>
          <w:sz w:val="26"/>
          <w:szCs w:val="26"/>
        </w:rPr>
        <w:t>муниципального района</w:t>
      </w:r>
    </w:p>
    <w:tbl>
      <w:tblPr>
        <w:tblW w:w="15441" w:type="dxa"/>
        <w:tblInd w:w="288" w:type="dxa"/>
        <w:tblLayout w:type="fixed"/>
        <w:tblCellMar>
          <w:left w:w="28" w:type="dxa"/>
          <w:right w:w="28" w:type="dxa"/>
        </w:tblCellMar>
        <w:tblLook w:val="0000" w:firstRow="0" w:lastRow="0" w:firstColumn="0" w:lastColumn="0" w:noHBand="0" w:noVBand="0"/>
      </w:tblPr>
      <w:tblGrid>
        <w:gridCol w:w="2430"/>
        <w:gridCol w:w="2969"/>
        <w:gridCol w:w="1283"/>
        <w:gridCol w:w="1280"/>
        <w:gridCol w:w="1701"/>
        <w:gridCol w:w="1418"/>
        <w:gridCol w:w="995"/>
        <w:gridCol w:w="1704"/>
        <w:gridCol w:w="1645"/>
        <w:gridCol w:w="16"/>
      </w:tblGrid>
      <w:tr w:rsidR="00812D5F" w:rsidRPr="00C41989" w:rsidTr="00B32A3D">
        <w:trPr>
          <w:trHeight w:val="20"/>
        </w:trPr>
        <w:tc>
          <w:tcPr>
            <w:tcW w:w="2430" w:type="dxa"/>
            <w:vMerge w:val="restart"/>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5B5FD7">
            <w:pPr>
              <w:jc w:val="center"/>
              <w:rPr>
                <w:szCs w:val="24"/>
              </w:rPr>
            </w:pPr>
            <w:r w:rsidRPr="00C41989">
              <w:rPr>
                <w:szCs w:val="24"/>
              </w:rPr>
              <w:t>Наименование теплоснабжающей организации, теплоисточника</w:t>
            </w:r>
          </w:p>
        </w:tc>
        <w:tc>
          <w:tcPr>
            <w:tcW w:w="2969" w:type="dxa"/>
            <w:vMerge w:val="restart"/>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5B5FD7">
            <w:pPr>
              <w:jc w:val="center"/>
              <w:rPr>
                <w:szCs w:val="24"/>
              </w:rPr>
            </w:pPr>
            <w:r w:rsidRPr="00C41989">
              <w:rPr>
                <w:szCs w:val="24"/>
              </w:rPr>
              <w:t>Адрес теплоисточника</w:t>
            </w:r>
          </w:p>
        </w:tc>
        <w:tc>
          <w:tcPr>
            <w:tcW w:w="1283" w:type="dxa"/>
            <w:vMerge w:val="restart"/>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A27440">
            <w:pPr>
              <w:jc w:val="center"/>
              <w:rPr>
                <w:szCs w:val="24"/>
              </w:rPr>
            </w:pPr>
            <w:r w:rsidRPr="00C41989">
              <w:rPr>
                <w:szCs w:val="24"/>
              </w:rPr>
              <w:t>Вид топлива</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5B5FD7">
            <w:pPr>
              <w:ind w:left="-108" w:right="-108"/>
              <w:jc w:val="center"/>
              <w:rPr>
                <w:szCs w:val="24"/>
              </w:rPr>
            </w:pPr>
            <w:r w:rsidRPr="00C41989">
              <w:rPr>
                <w:szCs w:val="24"/>
              </w:rPr>
              <w:t xml:space="preserve">Расход топлива: </w:t>
            </w:r>
          </w:p>
          <w:p w:rsidR="00812D5F" w:rsidRPr="00C41989" w:rsidRDefault="00812D5F" w:rsidP="005B5FD7">
            <w:pPr>
              <w:ind w:left="-108" w:right="-108"/>
              <w:jc w:val="center"/>
              <w:rPr>
                <w:szCs w:val="24"/>
              </w:rPr>
            </w:pPr>
            <w:r w:rsidRPr="00C41989">
              <w:rPr>
                <w:szCs w:val="24"/>
              </w:rPr>
              <w:t>дров пл.м</w:t>
            </w:r>
            <w:r w:rsidRPr="00C41989">
              <w:rPr>
                <w:szCs w:val="24"/>
                <w:vertAlign w:val="superscript"/>
              </w:rPr>
              <w:t>3</w:t>
            </w:r>
            <w:r w:rsidRPr="00C41989">
              <w:rPr>
                <w:szCs w:val="24"/>
              </w:rPr>
              <w:t>, угля, т</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B32A3D">
            <w:pPr>
              <w:ind w:left="-27"/>
              <w:jc w:val="center"/>
              <w:rPr>
                <w:szCs w:val="24"/>
              </w:rPr>
            </w:pPr>
            <w:r w:rsidRPr="00C41989">
              <w:rPr>
                <w:szCs w:val="24"/>
              </w:rPr>
              <w:t>Производство тепловой энергии</w:t>
            </w:r>
            <w:r w:rsidR="00B32A3D">
              <w:rPr>
                <w:szCs w:val="24"/>
              </w:rPr>
              <w:t xml:space="preserve"> (план)</w:t>
            </w:r>
            <w:r w:rsidRPr="00C41989">
              <w:rPr>
                <w:szCs w:val="24"/>
              </w:rPr>
              <w:t>, Гкал/год</w:t>
            </w:r>
          </w:p>
        </w:tc>
        <w:tc>
          <w:tcPr>
            <w:tcW w:w="5778" w:type="dxa"/>
            <w:gridSpan w:val="5"/>
            <w:tcBorders>
              <w:top w:val="single" w:sz="4" w:space="0" w:color="auto"/>
              <w:left w:val="single" w:sz="4" w:space="0" w:color="auto"/>
              <w:bottom w:val="single" w:sz="4" w:space="0" w:color="auto"/>
              <w:right w:val="single" w:sz="4" w:space="0" w:color="auto"/>
            </w:tcBorders>
            <w:shd w:val="clear" w:color="auto" w:fill="auto"/>
          </w:tcPr>
          <w:p w:rsidR="00812D5F" w:rsidRPr="00C41989" w:rsidRDefault="00812D5F" w:rsidP="005B5FD7">
            <w:pPr>
              <w:ind w:left="-71"/>
              <w:jc w:val="center"/>
              <w:rPr>
                <w:szCs w:val="24"/>
              </w:rPr>
            </w:pPr>
            <w:r w:rsidRPr="00C41989">
              <w:rPr>
                <w:szCs w:val="24"/>
              </w:rPr>
              <w:t>Сведения по основному оборудованию</w:t>
            </w:r>
          </w:p>
        </w:tc>
      </w:tr>
      <w:tr w:rsidR="00812D5F" w:rsidRPr="00C41989" w:rsidTr="00B32A3D">
        <w:trPr>
          <w:gridAfter w:val="1"/>
          <w:wAfter w:w="16" w:type="dxa"/>
          <w:trHeight w:val="20"/>
        </w:trPr>
        <w:tc>
          <w:tcPr>
            <w:tcW w:w="24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rPr>
                <w:szCs w:val="24"/>
              </w:rPr>
            </w:pPr>
          </w:p>
        </w:tc>
        <w:tc>
          <w:tcPr>
            <w:tcW w:w="2969" w:type="dxa"/>
            <w:vMerge/>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rPr>
                <w:szCs w:val="24"/>
              </w:rPr>
            </w:pPr>
          </w:p>
        </w:tc>
        <w:tc>
          <w:tcPr>
            <w:tcW w:w="128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rPr>
                <w:szCs w:val="24"/>
              </w:rPr>
            </w:pPr>
          </w:p>
        </w:tc>
        <w:tc>
          <w:tcPr>
            <w:tcW w:w="12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rPr>
                <w:szCs w:val="24"/>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rPr>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812D5F">
            <w:pPr>
              <w:jc w:val="center"/>
              <w:rPr>
                <w:szCs w:val="24"/>
              </w:rPr>
            </w:pPr>
            <w:r w:rsidRPr="00C41989">
              <w:rPr>
                <w:szCs w:val="24"/>
              </w:rPr>
              <w:t xml:space="preserve">Марки котлов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Коли-</w:t>
            </w:r>
          </w:p>
          <w:p w:rsidR="00812D5F" w:rsidRPr="00C41989" w:rsidRDefault="00812D5F" w:rsidP="00812D5F">
            <w:pPr>
              <w:ind w:left="-27" w:right="-108"/>
              <w:jc w:val="center"/>
              <w:rPr>
                <w:szCs w:val="24"/>
              </w:rPr>
            </w:pPr>
            <w:r w:rsidRPr="00C41989">
              <w:rPr>
                <w:szCs w:val="24"/>
              </w:rPr>
              <w:t>чество, шт.</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Установленная мощность, Гкал/ч</w:t>
            </w:r>
          </w:p>
        </w:tc>
        <w:tc>
          <w:tcPr>
            <w:tcW w:w="1645" w:type="dxa"/>
            <w:tcBorders>
              <w:left w:val="single" w:sz="4" w:space="0" w:color="auto"/>
              <w:bottom w:val="single" w:sz="4" w:space="0" w:color="auto"/>
              <w:right w:val="single" w:sz="4" w:space="0" w:color="000000"/>
            </w:tcBorders>
            <w:shd w:val="clear" w:color="auto" w:fill="auto"/>
            <w:vAlign w:val="center"/>
          </w:tcPr>
          <w:p w:rsidR="00812D5F" w:rsidRPr="00C41989" w:rsidRDefault="00812D5F" w:rsidP="005B5FD7">
            <w:pPr>
              <w:jc w:val="center"/>
              <w:rPr>
                <w:szCs w:val="24"/>
              </w:rPr>
            </w:pPr>
            <w:r w:rsidRPr="00C41989">
              <w:rPr>
                <w:szCs w:val="24"/>
              </w:rPr>
              <w:t>Год ввода в эксплуатацию</w:t>
            </w:r>
          </w:p>
        </w:tc>
      </w:tr>
      <w:tr w:rsidR="00812D5F" w:rsidRPr="00C41989" w:rsidTr="00B32A3D">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1</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2</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3</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7</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szCs w:val="24"/>
              </w:rPr>
            </w:pPr>
            <w:r w:rsidRPr="00C41989">
              <w:rPr>
                <w:szCs w:val="24"/>
              </w:rPr>
              <w:t>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812D5F" w:rsidRPr="00C41989" w:rsidRDefault="00812D5F" w:rsidP="005B5FD7">
            <w:pPr>
              <w:jc w:val="center"/>
              <w:rPr>
                <w:b/>
                <w:bCs/>
                <w:szCs w:val="24"/>
              </w:rPr>
            </w:pPr>
            <w:r w:rsidRPr="00C41989">
              <w:rPr>
                <w:szCs w:val="24"/>
              </w:rPr>
              <w:t>9</w:t>
            </w:r>
          </w:p>
        </w:tc>
      </w:tr>
      <w:tr w:rsidR="00AC2493" w:rsidRPr="00C41989" w:rsidTr="00B32A3D">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221325">
            <w:pPr>
              <w:jc w:val="center"/>
              <w:rPr>
                <w:szCs w:val="24"/>
              </w:rPr>
            </w:pPr>
            <w:r w:rsidRPr="00EA52A7">
              <w:rPr>
                <w:szCs w:val="24"/>
              </w:rPr>
              <w:t>МУП «Теплоэнерго»</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AC2493" w:rsidRPr="00EA52A7" w:rsidRDefault="00AC2493" w:rsidP="005B5FD7">
            <w:pPr>
              <w:jc w:val="center"/>
              <w:rPr>
                <w:szCs w:val="24"/>
              </w:rPr>
            </w:pPr>
          </w:p>
        </w:tc>
      </w:tr>
      <w:tr w:rsidR="00716868"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rPr>
                <w:color w:val="000000"/>
                <w:szCs w:val="24"/>
              </w:rPr>
            </w:pPr>
            <w:r w:rsidRPr="00EA52A7">
              <w:rPr>
                <w:color w:val="000000"/>
                <w:szCs w:val="24"/>
              </w:rPr>
              <w:t>Котельная «Центральная»</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п. Антропово</w:t>
            </w:r>
            <w:r w:rsidRPr="00EA52A7">
              <w:rPr>
                <w:szCs w:val="24"/>
              </w:rPr>
              <w:t xml:space="preserve"> </w:t>
            </w:r>
          </w:p>
          <w:p w:rsidR="00716868" w:rsidRPr="00EA52A7" w:rsidRDefault="00716868" w:rsidP="00716868">
            <w:pPr>
              <w:jc w:val="center"/>
              <w:rPr>
                <w:color w:val="000000"/>
                <w:szCs w:val="24"/>
              </w:rPr>
            </w:pPr>
            <w:r w:rsidRPr="00EA52A7">
              <w:rPr>
                <w:color w:val="000000"/>
                <w:szCs w:val="24"/>
              </w:rPr>
              <w:t>ул. Красноармейская,</w:t>
            </w:r>
            <w:r w:rsidR="00EA52A7">
              <w:rPr>
                <w:color w:val="000000"/>
                <w:szCs w:val="24"/>
              </w:rPr>
              <w:t xml:space="preserve"> </w:t>
            </w:r>
            <w:r w:rsidRPr="00EA52A7">
              <w:rPr>
                <w:color w:val="000000"/>
                <w:szCs w:val="24"/>
              </w:rPr>
              <w:t>8</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уголь/дрова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vertAlign w:val="superscript"/>
              </w:rPr>
            </w:pPr>
            <w:r w:rsidRPr="00EA52A7">
              <w:rPr>
                <w:color w:val="000000"/>
                <w:szCs w:val="24"/>
              </w:rPr>
              <w:t>1380 м</w:t>
            </w:r>
            <w:r w:rsidRPr="00EA52A7">
              <w:rPr>
                <w:color w:val="000000"/>
                <w:szCs w:val="24"/>
                <w:vertAlign w:val="superscript"/>
              </w:rPr>
              <w:t>3</w:t>
            </w:r>
          </w:p>
          <w:p w:rsidR="00716868" w:rsidRPr="00EA52A7" w:rsidRDefault="00716868" w:rsidP="00716868">
            <w:pPr>
              <w:jc w:val="center"/>
              <w:rPr>
                <w:color w:val="000000"/>
                <w:szCs w:val="24"/>
              </w:rPr>
            </w:pPr>
            <w:r w:rsidRPr="00EA52A7">
              <w:rPr>
                <w:color w:val="000000"/>
                <w:szCs w:val="24"/>
              </w:rPr>
              <w:t>220 т</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B32A3D" w:rsidP="00716868">
            <w:pPr>
              <w:jc w:val="center"/>
              <w:rPr>
                <w:color w:val="000000"/>
                <w:szCs w:val="24"/>
              </w:rPr>
            </w:pPr>
            <w:r w:rsidRPr="00EA52A7">
              <w:rPr>
                <w:rFonts w:eastAsia="Times New Roman"/>
                <w:color w:val="000000"/>
                <w:szCs w:val="24"/>
                <w:lang w:eastAsia="ru-RU"/>
              </w:rPr>
              <w:t>1462,6</w:t>
            </w:r>
            <w:r w:rsidR="00716868" w:rsidRPr="00EA52A7">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КВ-0,93К</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0,8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2005</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КВр-0,93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1,6</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2017</w:t>
            </w:r>
          </w:p>
        </w:tc>
      </w:tr>
      <w:tr w:rsidR="00716868"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rPr>
                <w:color w:val="000000"/>
                <w:szCs w:val="24"/>
              </w:rPr>
            </w:pPr>
            <w:r w:rsidRPr="00EA52A7">
              <w:rPr>
                <w:color w:val="000000"/>
                <w:szCs w:val="24"/>
              </w:rPr>
              <w:t>Котельная «РОНО»</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п. Антропово</w:t>
            </w:r>
            <w:r w:rsidRPr="00EA52A7">
              <w:rPr>
                <w:szCs w:val="24"/>
              </w:rPr>
              <w:t xml:space="preserve"> </w:t>
            </w:r>
            <w:r w:rsidRPr="00EA52A7">
              <w:rPr>
                <w:color w:val="000000"/>
                <w:szCs w:val="24"/>
              </w:rPr>
              <w:t>ул. Свободы,7</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611 м</w:t>
            </w:r>
            <w:r w:rsidRPr="00EA52A7">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100878" w:rsidP="00716868">
            <w:pPr>
              <w:jc w:val="center"/>
              <w:rPr>
                <w:color w:val="000000"/>
                <w:szCs w:val="24"/>
              </w:rPr>
            </w:pPr>
            <w:r w:rsidRPr="00EA52A7">
              <w:rPr>
                <w:rFonts w:eastAsia="Times New Roman"/>
                <w:color w:val="000000"/>
                <w:szCs w:val="24"/>
                <w:lang w:eastAsia="ru-RU"/>
              </w:rPr>
              <w:t>519,5</w:t>
            </w:r>
            <w:r w:rsidR="00716868" w:rsidRPr="00EA52A7">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2017</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ТСВ-1</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2000</w:t>
            </w:r>
          </w:p>
        </w:tc>
      </w:tr>
      <w:tr w:rsidR="00716868"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rPr>
                <w:color w:val="000000"/>
                <w:szCs w:val="24"/>
              </w:rPr>
            </w:pPr>
            <w:r w:rsidRPr="00EA52A7">
              <w:rPr>
                <w:color w:val="000000"/>
                <w:szCs w:val="24"/>
              </w:rPr>
              <w:t>Котельная «ЦРБ»</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EA52A7">
            <w:pPr>
              <w:jc w:val="center"/>
              <w:rPr>
                <w:color w:val="000000"/>
                <w:szCs w:val="24"/>
              </w:rPr>
            </w:pPr>
            <w:r w:rsidRPr="00EA52A7">
              <w:rPr>
                <w:color w:val="000000"/>
                <w:szCs w:val="24"/>
              </w:rPr>
              <w:t>п. Антропово, ул. Октябрьская, 25</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уголь/дрова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vertAlign w:val="superscript"/>
              </w:rPr>
            </w:pPr>
            <w:r w:rsidRPr="00EA52A7">
              <w:rPr>
                <w:color w:val="000000"/>
                <w:szCs w:val="24"/>
              </w:rPr>
              <w:t>1394 м</w:t>
            </w:r>
            <w:r w:rsidRPr="00EA52A7">
              <w:rPr>
                <w:color w:val="000000"/>
                <w:szCs w:val="24"/>
                <w:vertAlign w:val="superscript"/>
              </w:rPr>
              <w:t>3</w:t>
            </w:r>
          </w:p>
          <w:p w:rsidR="00716868" w:rsidRPr="00EA52A7" w:rsidRDefault="00716868" w:rsidP="00716868">
            <w:pPr>
              <w:jc w:val="center"/>
              <w:rPr>
                <w:color w:val="000000"/>
                <w:szCs w:val="24"/>
              </w:rPr>
            </w:pPr>
            <w:r w:rsidRPr="00EA52A7">
              <w:rPr>
                <w:color w:val="000000"/>
                <w:szCs w:val="24"/>
              </w:rPr>
              <w:t>166 т</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B32A3D" w:rsidP="00716868">
            <w:pPr>
              <w:jc w:val="center"/>
              <w:rPr>
                <w:color w:val="000000"/>
                <w:szCs w:val="24"/>
              </w:rPr>
            </w:pPr>
            <w:r w:rsidRPr="00EA52A7">
              <w:rPr>
                <w:rFonts w:eastAsia="Times New Roman"/>
                <w:color w:val="000000"/>
                <w:szCs w:val="24"/>
                <w:lang w:eastAsia="ru-RU"/>
              </w:rPr>
              <w:t>2387,4</w:t>
            </w:r>
            <w:r w:rsidR="00716868" w:rsidRPr="00EA52A7">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КВр-0,93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0,8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2021</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КВр-0,6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2010</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2017</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2006</w:t>
            </w:r>
          </w:p>
        </w:tc>
      </w:tr>
      <w:tr w:rsidR="00716868"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rPr>
                <w:color w:val="000000"/>
                <w:szCs w:val="24"/>
              </w:rPr>
            </w:pPr>
            <w:r w:rsidRPr="00EA52A7">
              <w:rPr>
                <w:color w:val="000000"/>
                <w:szCs w:val="24"/>
              </w:rPr>
              <w:t>Котельная «Энергетиков»</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п. Антропово</w:t>
            </w:r>
            <w:r w:rsidRPr="00EA52A7">
              <w:rPr>
                <w:szCs w:val="24"/>
              </w:rPr>
              <w:t xml:space="preserve"> </w:t>
            </w:r>
            <w:r w:rsidRPr="00EA52A7">
              <w:rPr>
                <w:color w:val="000000"/>
                <w:szCs w:val="24"/>
              </w:rPr>
              <w:t>ул. Энергетиков</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707 м</w:t>
            </w:r>
            <w:r w:rsidRPr="00EA52A7">
              <w:rPr>
                <w:color w:val="000000"/>
                <w:szCs w:val="24"/>
                <w:vertAlign w:val="superscript"/>
              </w:rPr>
              <w:t>3</w:t>
            </w:r>
          </w:p>
          <w:p w:rsidR="00716868" w:rsidRPr="00EA52A7" w:rsidRDefault="00716868" w:rsidP="00716868">
            <w:pPr>
              <w:jc w:val="center"/>
              <w:rPr>
                <w:color w:val="000000"/>
                <w:szCs w:val="24"/>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 </w:t>
            </w:r>
            <w:r w:rsidR="00100878" w:rsidRPr="00EA52A7">
              <w:rPr>
                <w:rFonts w:eastAsia="Times New Roman"/>
                <w:color w:val="000000"/>
                <w:szCs w:val="24"/>
                <w:lang w:eastAsia="ru-RU"/>
              </w:rPr>
              <w:t>520,1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2017</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Универсал-6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0,2</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1997</w:t>
            </w:r>
          </w:p>
        </w:tc>
      </w:tr>
      <w:tr w:rsidR="00716868"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rPr>
                <w:color w:val="000000"/>
                <w:szCs w:val="24"/>
              </w:rPr>
            </w:pPr>
            <w:r w:rsidRPr="00EA52A7">
              <w:rPr>
                <w:color w:val="000000"/>
                <w:szCs w:val="24"/>
              </w:rPr>
              <w:t>Котельная д. Просек</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Антроповский район,</w:t>
            </w:r>
          </w:p>
          <w:p w:rsidR="00716868" w:rsidRPr="00EA52A7" w:rsidRDefault="00716868" w:rsidP="00716868">
            <w:pPr>
              <w:jc w:val="center"/>
              <w:rPr>
                <w:color w:val="000000"/>
                <w:szCs w:val="24"/>
              </w:rPr>
            </w:pPr>
            <w:r w:rsidRPr="00EA52A7">
              <w:rPr>
                <w:color w:val="000000"/>
                <w:szCs w:val="24"/>
              </w:rPr>
              <w:t>д. Просек, ул. Новая</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1002 м</w:t>
            </w:r>
            <w:r w:rsidRPr="00EA52A7">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 </w:t>
            </w:r>
            <w:r w:rsidR="00100878" w:rsidRPr="00EA52A7">
              <w:rPr>
                <w:rFonts w:eastAsia="Times New Roman"/>
                <w:color w:val="000000"/>
                <w:szCs w:val="24"/>
                <w:lang w:eastAsia="ru-RU"/>
              </w:rPr>
              <w:t>1065,9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r w:rsidRPr="00EA52A7">
              <w:rPr>
                <w:color w:val="000000"/>
                <w:szCs w:val="24"/>
              </w:rPr>
              <w:t>2021</w:t>
            </w:r>
          </w:p>
        </w:tc>
      </w:tr>
      <w:tr w:rsidR="00716868" w:rsidRPr="00C41989" w:rsidTr="00B32A3D">
        <w:trPr>
          <w:gridAfter w:val="1"/>
          <w:wAfter w:w="16" w:type="dxa"/>
          <w:trHeight w:val="270"/>
        </w:trPr>
        <w:tc>
          <w:tcPr>
            <w:tcW w:w="2430" w:type="dxa"/>
            <w:vMerge/>
            <w:tcBorders>
              <w:left w:val="single" w:sz="4" w:space="0" w:color="auto"/>
              <w:right w:val="single" w:sz="4" w:space="0" w:color="auto"/>
            </w:tcBorders>
            <w:shd w:val="clear" w:color="auto" w:fill="auto"/>
            <w:vAlign w:val="center"/>
          </w:tcPr>
          <w:p w:rsidR="00716868" w:rsidRPr="00EA52A7" w:rsidRDefault="00716868" w:rsidP="00716868">
            <w:pPr>
              <w:rPr>
                <w:szCs w:val="24"/>
              </w:rPr>
            </w:pPr>
          </w:p>
        </w:tc>
        <w:tc>
          <w:tcPr>
            <w:tcW w:w="2969"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3"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szCs w:val="24"/>
              </w:rPr>
            </w:pPr>
          </w:p>
        </w:tc>
        <w:tc>
          <w:tcPr>
            <w:tcW w:w="1280"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701" w:type="dxa"/>
            <w:vMerge/>
            <w:tcBorders>
              <w:left w:val="single" w:sz="4" w:space="0" w:color="auto"/>
              <w:right w:val="single" w:sz="4" w:space="0" w:color="auto"/>
            </w:tcBorders>
            <w:shd w:val="clear" w:color="auto" w:fill="auto"/>
            <w:vAlign w:val="center"/>
          </w:tcPr>
          <w:p w:rsidR="00716868" w:rsidRPr="00EA52A7" w:rsidRDefault="00716868" w:rsidP="00716868">
            <w:pPr>
              <w:jc w:val="cente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716868" w:rsidRPr="00EA52A7" w:rsidRDefault="00716868" w:rsidP="00716868">
            <w:pPr>
              <w:jc w:val="center"/>
              <w:rPr>
                <w:szCs w:val="24"/>
              </w:rPr>
            </w:pPr>
            <w:r w:rsidRPr="00EA52A7">
              <w:rPr>
                <w:color w:val="000000"/>
                <w:szCs w:val="24"/>
              </w:rPr>
              <w:t>КВНПу-06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716868" w:rsidRPr="00EA52A7" w:rsidRDefault="00716868" w:rsidP="00716868">
            <w:pPr>
              <w:jc w:val="center"/>
              <w:rPr>
                <w:szCs w:val="24"/>
              </w:rPr>
            </w:pPr>
            <w:r w:rsidRPr="00EA52A7">
              <w:rPr>
                <w:color w:val="000000"/>
                <w:szCs w:val="24"/>
              </w:rPr>
              <w:t>2009</w:t>
            </w:r>
          </w:p>
        </w:tc>
      </w:tr>
      <w:tr w:rsidR="00B32A3D" w:rsidRPr="00C41989" w:rsidTr="00B32A3D">
        <w:trPr>
          <w:gridAfter w:val="1"/>
          <w:wAfter w:w="16" w:type="dxa"/>
          <w:trHeight w:val="270"/>
        </w:trPr>
        <w:tc>
          <w:tcPr>
            <w:tcW w:w="2430" w:type="dxa"/>
            <w:vMerge w:val="restart"/>
            <w:tcBorders>
              <w:top w:val="single" w:sz="4" w:space="0" w:color="auto"/>
              <w:left w:val="single" w:sz="4" w:space="0" w:color="auto"/>
              <w:right w:val="single" w:sz="4" w:space="0" w:color="auto"/>
            </w:tcBorders>
            <w:shd w:val="clear" w:color="auto" w:fill="auto"/>
            <w:vAlign w:val="center"/>
          </w:tcPr>
          <w:p w:rsidR="00B32A3D" w:rsidRPr="00EA52A7" w:rsidRDefault="00B32A3D" w:rsidP="00716868">
            <w:pPr>
              <w:rPr>
                <w:color w:val="000000"/>
                <w:szCs w:val="24"/>
              </w:rPr>
            </w:pPr>
            <w:r w:rsidRPr="00EA52A7">
              <w:rPr>
                <w:color w:val="000000"/>
                <w:szCs w:val="24"/>
              </w:rPr>
              <w:t xml:space="preserve">Котельная «Палкинская СОШ» </w:t>
            </w:r>
          </w:p>
        </w:tc>
        <w:tc>
          <w:tcPr>
            <w:tcW w:w="2969" w:type="dxa"/>
            <w:vMerge w:val="restart"/>
            <w:tcBorders>
              <w:top w:val="single" w:sz="4" w:space="0" w:color="auto"/>
              <w:left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Антроповский район,</w:t>
            </w:r>
          </w:p>
          <w:p w:rsidR="00B32A3D" w:rsidRPr="00EA52A7" w:rsidRDefault="00B32A3D" w:rsidP="00EA52A7">
            <w:pPr>
              <w:jc w:val="center"/>
              <w:rPr>
                <w:color w:val="000000"/>
                <w:szCs w:val="24"/>
              </w:rPr>
            </w:pPr>
            <w:r w:rsidRPr="00EA52A7">
              <w:rPr>
                <w:color w:val="000000"/>
                <w:szCs w:val="24"/>
              </w:rPr>
              <w:t>с. Палкино, ул. Шонина, 2</w:t>
            </w:r>
          </w:p>
        </w:tc>
        <w:tc>
          <w:tcPr>
            <w:tcW w:w="1283" w:type="dxa"/>
            <w:vMerge w:val="restart"/>
            <w:tcBorders>
              <w:top w:val="single" w:sz="4" w:space="0" w:color="auto"/>
              <w:left w:val="single" w:sz="4" w:space="0" w:color="auto"/>
              <w:right w:val="single" w:sz="4" w:space="0" w:color="auto"/>
            </w:tcBorders>
            <w:shd w:val="clear" w:color="auto" w:fill="auto"/>
            <w:vAlign w:val="center"/>
          </w:tcPr>
          <w:p w:rsidR="00B32A3D" w:rsidRPr="00EA52A7" w:rsidRDefault="00B32A3D" w:rsidP="00716868">
            <w:pPr>
              <w:rPr>
                <w:color w:val="000000"/>
                <w:szCs w:val="24"/>
              </w:rPr>
            </w:pPr>
          </w:p>
          <w:p w:rsidR="00B32A3D" w:rsidRPr="00EA52A7" w:rsidRDefault="00B32A3D" w:rsidP="00716868">
            <w:pPr>
              <w:jc w:val="center"/>
              <w:rPr>
                <w:color w:val="000000"/>
                <w:szCs w:val="24"/>
              </w:rPr>
            </w:pPr>
            <w:r w:rsidRPr="00EA52A7">
              <w:rPr>
                <w:color w:val="000000"/>
                <w:szCs w:val="24"/>
              </w:rPr>
              <w:t>дрова</w:t>
            </w:r>
          </w:p>
        </w:tc>
        <w:tc>
          <w:tcPr>
            <w:tcW w:w="1280" w:type="dxa"/>
            <w:vMerge w:val="restart"/>
            <w:tcBorders>
              <w:top w:val="single" w:sz="4" w:space="0" w:color="auto"/>
              <w:left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557 м</w:t>
            </w:r>
            <w:r w:rsidRPr="00EA52A7">
              <w:rPr>
                <w:color w:val="000000"/>
                <w:szCs w:val="24"/>
                <w:vertAlign w:val="superscript"/>
              </w:rPr>
              <w:t>3</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B32A3D" w:rsidRPr="00EA52A7" w:rsidRDefault="00100878" w:rsidP="00100878">
            <w:pPr>
              <w:jc w:val="center"/>
              <w:rPr>
                <w:color w:val="000000"/>
                <w:szCs w:val="24"/>
              </w:rPr>
            </w:pPr>
            <w:r w:rsidRPr="00EA52A7">
              <w:rPr>
                <w:rFonts w:eastAsia="Times New Roman"/>
                <w:color w:val="000000"/>
                <w:szCs w:val="24"/>
                <w:lang w:eastAsia="ru-RU"/>
              </w:rPr>
              <w:t>522,3</w:t>
            </w:r>
            <w:r w:rsidR="00B32A3D" w:rsidRPr="00EA52A7">
              <w:rPr>
                <w:color w:val="000000"/>
                <w:szCs w:val="24"/>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КВр-0,6К</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0,5</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716868">
            <w:pPr>
              <w:jc w:val="center"/>
              <w:rPr>
                <w:color w:val="000000"/>
                <w:szCs w:val="24"/>
              </w:rPr>
            </w:pPr>
            <w:r w:rsidRPr="00EA52A7">
              <w:rPr>
                <w:color w:val="000000"/>
                <w:szCs w:val="24"/>
              </w:rPr>
              <w:t>2004</w:t>
            </w:r>
          </w:p>
        </w:tc>
      </w:tr>
      <w:tr w:rsidR="00B32A3D" w:rsidRPr="00C41989" w:rsidTr="00273B00">
        <w:trPr>
          <w:gridAfter w:val="1"/>
          <w:wAfter w:w="16" w:type="dxa"/>
          <w:trHeight w:val="20"/>
        </w:trPr>
        <w:tc>
          <w:tcPr>
            <w:tcW w:w="2430" w:type="dxa"/>
            <w:vMerge/>
            <w:tcBorders>
              <w:left w:val="single" w:sz="4" w:space="0" w:color="auto"/>
              <w:right w:val="single" w:sz="4" w:space="0" w:color="auto"/>
            </w:tcBorders>
            <w:shd w:val="clear" w:color="auto" w:fill="auto"/>
            <w:vAlign w:val="center"/>
          </w:tcPr>
          <w:p w:rsidR="00B32A3D" w:rsidRPr="00EA52A7" w:rsidRDefault="00B32A3D" w:rsidP="00812D5F">
            <w:pPr>
              <w:rPr>
                <w:szCs w:val="24"/>
              </w:rPr>
            </w:pPr>
          </w:p>
        </w:tc>
        <w:tc>
          <w:tcPr>
            <w:tcW w:w="2969" w:type="dxa"/>
            <w:vMerge/>
            <w:tcBorders>
              <w:left w:val="single" w:sz="4" w:space="0" w:color="auto"/>
              <w:right w:val="single" w:sz="4" w:space="0" w:color="auto"/>
            </w:tcBorders>
            <w:shd w:val="clear" w:color="auto" w:fill="auto"/>
            <w:vAlign w:val="center"/>
          </w:tcPr>
          <w:p w:rsidR="00B32A3D" w:rsidRPr="00EA52A7" w:rsidRDefault="00B32A3D" w:rsidP="00812D5F">
            <w:pPr>
              <w:jc w:val="center"/>
              <w:rPr>
                <w:szCs w:val="24"/>
              </w:rPr>
            </w:pPr>
          </w:p>
        </w:tc>
        <w:tc>
          <w:tcPr>
            <w:tcW w:w="1283" w:type="dxa"/>
            <w:vMerge/>
            <w:tcBorders>
              <w:left w:val="single" w:sz="4" w:space="0" w:color="auto"/>
              <w:right w:val="single" w:sz="4" w:space="0" w:color="auto"/>
            </w:tcBorders>
            <w:shd w:val="clear" w:color="auto" w:fill="auto"/>
            <w:vAlign w:val="center"/>
          </w:tcPr>
          <w:p w:rsidR="00B32A3D" w:rsidRPr="00EA52A7" w:rsidRDefault="00B32A3D" w:rsidP="00812D5F">
            <w:pPr>
              <w:jc w:val="center"/>
              <w:rPr>
                <w:szCs w:val="24"/>
              </w:rPr>
            </w:pPr>
          </w:p>
        </w:tc>
        <w:tc>
          <w:tcPr>
            <w:tcW w:w="1280" w:type="dxa"/>
            <w:vMerge/>
            <w:tcBorders>
              <w:left w:val="single" w:sz="4" w:space="0" w:color="auto"/>
              <w:right w:val="single" w:sz="4" w:space="0" w:color="auto"/>
            </w:tcBorders>
            <w:shd w:val="clear" w:color="auto" w:fill="auto"/>
            <w:vAlign w:val="center"/>
          </w:tcPr>
          <w:p w:rsidR="00B32A3D" w:rsidRPr="00EA52A7" w:rsidRDefault="00B32A3D">
            <w:pPr>
              <w:jc w:val="center"/>
              <w:rPr>
                <w:b/>
                <w:bCs/>
                <w:color w:val="000000"/>
                <w:szCs w:val="24"/>
              </w:rPr>
            </w:pPr>
          </w:p>
        </w:tc>
        <w:tc>
          <w:tcPr>
            <w:tcW w:w="1701" w:type="dxa"/>
            <w:vMerge/>
            <w:tcBorders>
              <w:left w:val="single" w:sz="4" w:space="0" w:color="auto"/>
              <w:right w:val="single" w:sz="4" w:space="0" w:color="auto"/>
            </w:tcBorders>
            <w:shd w:val="clear" w:color="auto" w:fill="auto"/>
            <w:vAlign w:val="center"/>
          </w:tcPr>
          <w:p w:rsidR="00B32A3D" w:rsidRPr="00EA52A7" w:rsidRDefault="00B32A3D">
            <w:pPr>
              <w:jc w:val="center"/>
              <w:rPr>
                <w:b/>
                <w:bCs/>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221325">
            <w:pPr>
              <w:jc w:val="center"/>
              <w:rPr>
                <w:szCs w:val="24"/>
              </w:rPr>
            </w:pPr>
            <w:r w:rsidRPr="00EA52A7">
              <w:rPr>
                <w:color w:val="000000"/>
                <w:szCs w:val="24"/>
              </w:rPr>
              <w:t>КВр-0,63</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221325">
            <w:pPr>
              <w:jc w:val="center"/>
              <w:rPr>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221325">
            <w:pPr>
              <w:jc w:val="center"/>
              <w:rPr>
                <w:szCs w:val="24"/>
              </w:rPr>
            </w:pPr>
            <w:r w:rsidRPr="00EA52A7">
              <w:rPr>
                <w:color w:val="000000"/>
                <w:szCs w:val="24"/>
              </w:rPr>
              <w:t>0,54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rsidP="00221325">
            <w:pPr>
              <w:jc w:val="center"/>
              <w:rPr>
                <w:szCs w:val="24"/>
              </w:rPr>
            </w:pPr>
            <w:r w:rsidRPr="00EA52A7">
              <w:rPr>
                <w:color w:val="000000"/>
                <w:szCs w:val="24"/>
              </w:rPr>
              <w:t>2021</w:t>
            </w:r>
          </w:p>
        </w:tc>
      </w:tr>
      <w:tr w:rsidR="00B32A3D" w:rsidRPr="00C41989" w:rsidTr="00273B00">
        <w:trPr>
          <w:gridAfter w:val="1"/>
          <w:wAfter w:w="16" w:type="dxa"/>
          <w:trHeight w:val="20"/>
        </w:trPr>
        <w:tc>
          <w:tcPr>
            <w:tcW w:w="2430" w:type="dxa"/>
            <w:vMerge/>
            <w:tcBorders>
              <w:left w:val="single" w:sz="4" w:space="0" w:color="auto"/>
              <w:bottom w:val="single" w:sz="4" w:space="0" w:color="auto"/>
              <w:right w:val="single" w:sz="4" w:space="0" w:color="auto"/>
            </w:tcBorders>
            <w:shd w:val="clear" w:color="auto" w:fill="auto"/>
            <w:vAlign w:val="center"/>
          </w:tcPr>
          <w:p w:rsidR="00B32A3D" w:rsidRPr="00EA52A7" w:rsidRDefault="00B32A3D">
            <w:pPr>
              <w:rPr>
                <w:color w:val="000000"/>
                <w:szCs w:val="24"/>
              </w:rPr>
            </w:pPr>
          </w:p>
        </w:tc>
        <w:tc>
          <w:tcPr>
            <w:tcW w:w="2969" w:type="dxa"/>
            <w:vMerge/>
            <w:tcBorders>
              <w:left w:val="single" w:sz="4" w:space="0" w:color="auto"/>
              <w:bottom w:val="single" w:sz="4" w:space="0" w:color="auto"/>
              <w:right w:val="single" w:sz="4" w:space="0" w:color="auto"/>
            </w:tcBorders>
            <w:shd w:val="clear" w:color="auto" w:fill="auto"/>
            <w:vAlign w:val="center"/>
          </w:tcPr>
          <w:p w:rsidR="00B32A3D" w:rsidRPr="00EA52A7" w:rsidRDefault="00B32A3D">
            <w:pPr>
              <w:rPr>
                <w:color w:val="000000"/>
                <w:szCs w:val="24"/>
              </w:rPr>
            </w:pPr>
          </w:p>
        </w:tc>
        <w:tc>
          <w:tcPr>
            <w:tcW w:w="1283" w:type="dxa"/>
            <w:vMerge/>
            <w:tcBorders>
              <w:left w:val="single" w:sz="4" w:space="0" w:color="auto"/>
              <w:bottom w:val="single" w:sz="4" w:space="0" w:color="auto"/>
              <w:right w:val="single" w:sz="4" w:space="0" w:color="auto"/>
            </w:tcBorders>
            <w:shd w:val="clear" w:color="auto" w:fill="auto"/>
            <w:vAlign w:val="center"/>
          </w:tcPr>
          <w:p w:rsidR="00B32A3D" w:rsidRPr="00EA52A7" w:rsidRDefault="00B32A3D">
            <w:pPr>
              <w:rPr>
                <w:color w:val="000000"/>
                <w:szCs w:val="24"/>
              </w:rPr>
            </w:pPr>
          </w:p>
        </w:tc>
        <w:tc>
          <w:tcPr>
            <w:tcW w:w="1280" w:type="dxa"/>
            <w:vMerge/>
            <w:tcBorders>
              <w:left w:val="single" w:sz="4" w:space="0" w:color="auto"/>
              <w:bottom w:val="single" w:sz="4" w:space="0" w:color="auto"/>
              <w:right w:val="single" w:sz="4" w:space="0" w:color="auto"/>
            </w:tcBorders>
            <w:shd w:val="clear" w:color="auto" w:fill="auto"/>
            <w:vAlign w:val="center"/>
          </w:tcPr>
          <w:p w:rsidR="00B32A3D" w:rsidRPr="00EA52A7" w:rsidRDefault="00B32A3D">
            <w:pPr>
              <w:rPr>
                <w:color w:val="000000"/>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B32A3D" w:rsidRPr="00EA52A7" w:rsidRDefault="00B32A3D">
            <w:pPr>
              <w:rPr>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pPr>
              <w:jc w:val="center"/>
              <w:rPr>
                <w:color w:val="000000"/>
                <w:szCs w:val="24"/>
              </w:rPr>
            </w:pPr>
            <w:r w:rsidRPr="00EA52A7">
              <w:rPr>
                <w:color w:val="000000"/>
                <w:szCs w:val="24"/>
              </w:rPr>
              <w:t>ТСВ-1</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pPr>
              <w:jc w:val="center"/>
              <w:rPr>
                <w:color w:val="000000"/>
                <w:szCs w:val="24"/>
              </w:rPr>
            </w:pPr>
            <w:r w:rsidRPr="00EA52A7">
              <w:rPr>
                <w:color w:val="000000"/>
                <w:szCs w:val="24"/>
              </w:rPr>
              <w:t>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pPr>
              <w:jc w:val="center"/>
              <w:rPr>
                <w:color w:val="000000"/>
                <w:szCs w:val="24"/>
              </w:rPr>
            </w:pPr>
            <w:r w:rsidRPr="00EA52A7">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B32A3D" w:rsidRPr="00EA52A7" w:rsidRDefault="00B32A3D">
            <w:pPr>
              <w:jc w:val="center"/>
              <w:rPr>
                <w:color w:val="000000"/>
                <w:szCs w:val="24"/>
              </w:rPr>
            </w:pPr>
            <w:r w:rsidRPr="00EA52A7">
              <w:rPr>
                <w:color w:val="000000"/>
                <w:szCs w:val="24"/>
              </w:rPr>
              <w:t>2000</w:t>
            </w:r>
          </w:p>
        </w:tc>
      </w:tr>
      <w:tr w:rsidR="00EC7026" w:rsidRPr="00C41989" w:rsidTr="00B32A3D">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rPr>
                <w:b/>
                <w:color w:val="000000"/>
                <w:szCs w:val="24"/>
              </w:rPr>
            </w:pPr>
            <w:r w:rsidRPr="00EA52A7">
              <w:rPr>
                <w:b/>
                <w:color w:val="000000"/>
                <w:szCs w:val="24"/>
              </w:rPr>
              <w:t>Итого по ТСО:</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color w:val="000000"/>
                <w:szCs w:val="24"/>
              </w:rPr>
            </w:pPr>
            <w:r w:rsidRPr="00EA52A7">
              <w:rPr>
                <w:b/>
                <w:color w:val="000000"/>
                <w:szCs w:val="24"/>
              </w:rPr>
              <w:t> </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color w:val="000000"/>
                <w:szCs w:val="24"/>
              </w:rPr>
            </w:pPr>
            <w:r w:rsidRPr="00EA52A7">
              <w:rPr>
                <w:b/>
                <w:color w:val="000000"/>
                <w:szCs w:val="24"/>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716868">
            <w:pPr>
              <w:jc w:val="center"/>
              <w:rPr>
                <w:color w:val="000000"/>
                <w:szCs w:val="24"/>
                <w:vertAlign w:val="superscript"/>
              </w:rPr>
            </w:pPr>
            <w:r w:rsidRPr="00EA52A7">
              <w:rPr>
                <w:b/>
                <w:bCs/>
                <w:color w:val="000000"/>
                <w:szCs w:val="24"/>
              </w:rPr>
              <w:t xml:space="preserve">5651 </w:t>
            </w:r>
            <w:r w:rsidRPr="00EA52A7">
              <w:rPr>
                <w:color w:val="000000"/>
                <w:szCs w:val="24"/>
              </w:rPr>
              <w:t>м</w:t>
            </w:r>
            <w:r w:rsidRPr="00EA52A7">
              <w:rPr>
                <w:color w:val="000000"/>
                <w:szCs w:val="24"/>
                <w:vertAlign w:val="superscript"/>
              </w:rPr>
              <w:t>3</w:t>
            </w:r>
          </w:p>
          <w:p w:rsidR="00716868" w:rsidRPr="00EA52A7" w:rsidRDefault="00716868">
            <w:pPr>
              <w:jc w:val="center"/>
              <w:rPr>
                <w:b/>
                <w:bCs/>
                <w:color w:val="000000"/>
                <w:szCs w:val="24"/>
              </w:rPr>
            </w:pPr>
            <w:r w:rsidRPr="00EA52A7">
              <w:rPr>
                <w:b/>
                <w:color w:val="000000"/>
                <w:szCs w:val="24"/>
              </w:rPr>
              <w:t>386 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B32A3D">
            <w:pPr>
              <w:jc w:val="center"/>
              <w:rPr>
                <w:b/>
                <w:bCs/>
                <w:color w:val="000000"/>
                <w:szCs w:val="24"/>
              </w:rPr>
            </w:pPr>
            <w:r w:rsidRPr="00EA52A7">
              <w:rPr>
                <w:b/>
                <w:bCs/>
                <w:color w:val="000000"/>
                <w:szCs w:val="24"/>
              </w:rPr>
              <w:t>6407,8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bCs/>
                <w:color w:val="000000"/>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bCs/>
                <w:color w:val="000000"/>
                <w:szCs w:val="24"/>
              </w:rPr>
            </w:pPr>
            <w:r w:rsidRPr="00EA52A7">
              <w:rPr>
                <w:b/>
                <w:bCs/>
                <w:color w:val="000000"/>
                <w:szCs w:val="24"/>
              </w:rPr>
              <w:t>16</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bCs/>
                <w:color w:val="000000"/>
                <w:szCs w:val="24"/>
              </w:rPr>
            </w:pPr>
            <w:r w:rsidRPr="00EA52A7">
              <w:rPr>
                <w:b/>
                <w:bCs/>
                <w:color w:val="000000"/>
                <w:szCs w:val="24"/>
              </w:rPr>
              <w:t>8,4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bCs/>
                <w:color w:val="000000"/>
                <w:szCs w:val="24"/>
              </w:rPr>
            </w:pPr>
            <w:r w:rsidRPr="00EA52A7">
              <w:rPr>
                <w:b/>
                <w:bCs/>
                <w:color w:val="000000"/>
                <w:szCs w:val="24"/>
              </w:rPr>
              <w:t>2011</w:t>
            </w:r>
          </w:p>
        </w:tc>
      </w:tr>
      <w:tr w:rsidR="00EC7026" w:rsidRPr="00C41989" w:rsidTr="00B32A3D">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730A74">
            <w:pPr>
              <w:rPr>
                <w:color w:val="000000"/>
                <w:szCs w:val="24"/>
              </w:rPr>
            </w:pPr>
            <w:r w:rsidRPr="00EA52A7">
              <w:rPr>
                <w:color w:val="000000"/>
                <w:szCs w:val="24"/>
              </w:rPr>
              <w:t>ООО «Сокол»</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373DB5" w:rsidRPr="00EA52A7" w:rsidRDefault="00373DB5">
            <w:pPr>
              <w:jc w:val="center"/>
              <w:rPr>
                <w:color w:val="000000"/>
                <w:szCs w:val="24"/>
              </w:rPr>
            </w:pPr>
            <w:r w:rsidRPr="00EA52A7">
              <w:rPr>
                <w:color w:val="000000"/>
                <w:szCs w:val="24"/>
              </w:rPr>
              <w:t xml:space="preserve">п. Антропово, </w:t>
            </w:r>
          </w:p>
          <w:p w:rsidR="00EC7026" w:rsidRPr="00EA52A7" w:rsidRDefault="00373DB5">
            <w:pPr>
              <w:jc w:val="center"/>
              <w:rPr>
                <w:color w:val="000000"/>
                <w:szCs w:val="24"/>
              </w:rPr>
            </w:pPr>
            <w:r w:rsidRPr="00EA52A7">
              <w:rPr>
                <w:color w:val="000000"/>
                <w:szCs w:val="24"/>
              </w:rPr>
              <w:t>ул. Октябрьская, 9</w:t>
            </w: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373DB5">
            <w:pPr>
              <w:jc w:val="center"/>
              <w:rPr>
                <w:color w:val="000000"/>
                <w:szCs w:val="24"/>
              </w:rPr>
            </w:pPr>
            <w:r w:rsidRPr="00EA52A7">
              <w:rPr>
                <w:color w:val="000000"/>
                <w:szCs w:val="24"/>
              </w:rPr>
              <w:t>дрова</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716868">
            <w:pPr>
              <w:jc w:val="center"/>
              <w:rPr>
                <w:color w:val="000000"/>
                <w:szCs w:val="24"/>
              </w:rPr>
            </w:pPr>
            <w:r w:rsidRPr="00EA52A7">
              <w:rPr>
                <w:color w:val="000000"/>
                <w:szCs w:val="24"/>
              </w:rPr>
              <w:t>655</w:t>
            </w:r>
            <w:r w:rsidR="00100878" w:rsidRPr="00EA52A7">
              <w:rPr>
                <w:color w:val="000000"/>
                <w:szCs w:val="24"/>
              </w:rPr>
              <w:t xml:space="preserve"> м</w:t>
            </w:r>
            <w:r w:rsidR="00100878" w:rsidRPr="00EA52A7">
              <w:rPr>
                <w:color w:val="000000"/>
                <w:szCs w:val="24"/>
                <w:vertAlign w:val="superscript"/>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B32A3D" w:rsidP="00B32A3D">
            <w:pPr>
              <w:jc w:val="center"/>
              <w:rPr>
                <w:color w:val="000000"/>
                <w:szCs w:val="24"/>
              </w:rPr>
            </w:pPr>
            <w:r w:rsidRPr="00EA52A7">
              <w:rPr>
                <w:color w:val="000000"/>
                <w:szCs w:val="24"/>
              </w:rPr>
              <w:t>854,2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373DB5">
            <w:pPr>
              <w:jc w:val="center"/>
              <w:rPr>
                <w:color w:val="000000"/>
                <w:szCs w:val="24"/>
              </w:rPr>
            </w:pPr>
            <w:r w:rsidRPr="00EA52A7">
              <w:rPr>
                <w:color w:val="000000"/>
                <w:szCs w:val="24"/>
              </w:rPr>
              <w:t>Универсал-6</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373DB5">
            <w:pPr>
              <w:jc w:val="center"/>
              <w:rPr>
                <w:color w:val="000000"/>
                <w:szCs w:val="24"/>
              </w:rPr>
            </w:pPr>
            <w:r w:rsidRPr="00EA52A7">
              <w:rPr>
                <w:color w:val="000000"/>
                <w:szCs w:val="24"/>
              </w:rPr>
              <w:t>2</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373DB5">
            <w:pPr>
              <w:jc w:val="center"/>
              <w:rPr>
                <w:color w:val="000000"/>
                <w:szCs w:val="24"/>
              </w:rPr>
            </w:pPr>
            <w:r w:rsidRPr="00EA52A7">
              <w:rPr>
                <w:color w:val="000000"/>
                <w:szCs w:val="24"/>
              </w:rPr>
              <w:t>0,4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373DB5">
            <w:pPr>
              <w:jc w:val="center"/>
              <w:rPr>
                <w:color w:val="000000"/>
                <w:szCs w:val="24"/>
              </w:rPr>
            </w:pPr>
            <w:r w:rsidRPr="00EA52A7">
              <w:rPr>
                <w:color w:val="000000"/>
                <w:szCs w:val="24"/>
              </w:rPr>
              <w:t>1992</w:t>
            </w:r>
          </w:p>
        </w:tc>
      </w:tr>
      <w:tr w:rsidR="00EC7026" w:rsidRPr="00C41989" w:rsidTr="00B32A3D">
        <w:trPr>
          <w:gridAfter w:val="1"/>
          <w:wAfter w:w="16" w:type="dxa"/>
          <w:trHeight w:val="20"/>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A1AE0">
            <w:pPr>
              <w:rPr>
                <w:b/>
                <w:color w:val="000000"/>
                <w:szCs w:val="24"/>
              </w:rPr>
            </w:pPr>
            <w:r w:rsidRPr="00EA52A7">
              <w:rPr>
                <w:b/>
                <w:color w:val="000000"/>
                <w:szCs w:val="24"/>
              </w:rPr>
              <w:t>Всего по МР</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rPr>
                <w:b/>
                <w:color w:val="000000"/>
                <w:szCs w:val="24"/>
              </w:rPr>
            </w:pPr>
          </w:p>
        </w:tc>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rPr>
                <w:b/>
                <w:color w:val="000000"/>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100878" w:rsidP="00100878">
            <w:pPr>
              <w:jc w:val="center"/>
              <w:rPr>
                <w:color w:val="000000"/>
                <w:szCs w:val="24"/>
                <w:vertAlign w:val="superscript"/>
              </w:rPr>
            </w:pPr>
            <w:r w:rsidRPr="00EA52A7">
              <w:rPr>
                <w:b/>
                <w:color w:val="000000"/>
                <w:szCs w:val="24"/>
              </w:rPr>
              <w:t xml:space="preserve">6306 </w:t>
            </w:r>
            <w:r w:rsidRPr="00EA52A7">
              <w:rPr>
                <w:color w:val="000000"/>
                <w:szCs w:val="24"/>
              </w:rPr>
              <w:t>м</w:t>
            </w:r>
            <w:r w:rsidRPr="00EA52A7">
              <w:rPr>
                <w:color w:val="000000"/>
                <w:szCs w:val="24"/>
                <w:vertAlign w:val="superscript"/>
              </w:rPr>
              <w:t>3</w:t>
            </w:r>
          </w:p>
          <w:p w:rsidR="00100878" w:rsidRPr="00EA52A7" w:rsidRDefault="00100878" w:rsidP="00100878">
            <w:pPr>
              <w:jc w:val="center"/>
              <w:rPr>
                <w:b/>
                <w:color w:val="000000"/>
                <w:szCs w:val="24"/>
              </w:rPr>
            </w:pPr>
            <w:r w:rsidRPr="00EA52A7">
              <w:rPr>
                <w:b/>
                <w:color w:val="000000"/>
                <w:szCs w:val="24"/>
              </w:rPr>
              <w:t>386 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100878" w:rsidP="00100878">
            <w:pPr>
              <w:jc w:val="center"/>
              <w:rPr>
                <w:b/>
                <w:color w:val="000000"/>
                <w:szCs w:val="24"/>
              </w:rPr>
            </w:pPr>
            <w:r w:rsidRPr="00EA52A7">
              <w:rPr>
                <w:b/>
                <w:color w:val="000000"/>
                <w:szCs w:val="24"/>
              </w:rPr>
              <w:fldChar w:fldCharType="begin"/>
            </w:r>
            <w:r w:rsidRPr="00EA52A7">
              <w:rPr>
                <w:b/>
                <w:color w:val="000000"/>
                <w:szCs w:val="24"/>
              </w:rPr>
              <w:instrText xml:space="preserve"> =SUM(ABOVE) </w:instrText>
            </w:r>
            <w:r w:rsidRPr="00EA52A7">
              <w:rPr>
                <w:b/>
                <w:color w:val="000000"/>
                <w:szCs w:val="24"/>
              </w:rPr>
              <w:fldChar w:fldCharType="separate"/>
            </w:r>
            <w:r w:rsidRPr="00EA52A7">
              <w:rPr>
                <w:b/>
                <w:noProof/>
                <w:color w:val="000000"/>
                <w:szCs w:val="24"/>
              </w:rPr>
              <w:t>7262</w:t>
            </w:r>
            <w:r w:rsidRPr="00EA52A7">
              <w:rPr>
                <w:b/>
                <w:color w:val="000000"/>
                <w:szCs w:val="24"/>
              </w:rPr>
              <w:fldChar w:fldCharType="end"/>
            </w:r>
            <w:r w:rsidRPr="00EA52A7">
              <w:rPr>
                <w:b/>
                <w:color w:val="000000"/>
                <w:szCs w:val="24"/>
              </w:rPr>
              <w:t>,0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color w:val="000000"/>
                <w:szCs w:val="24"/>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A1AE0">
            <w:pPr>
              <w:jc w:val="center"/>
              <w:rPr>
                <w:b/>
                <w:color w:val="000000"/>
                <w:szCs w:val="24"/>
              </w:rPr>
            </w:pPr>
            <w:r w:rsidRPr="00EA52A7">
              <w:rPr>
                <w:b/>
                <w:color w:val="000000"/>
                <w:szCs w:val="24"/>
              </w:rPr>
              <w:t>18</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A1AE0">
            <w:pPr>
              <w:jc w:val="center"/>
              <w:rPr>
                <w:b/>
                <w:color w:val="000000"/>
                <w:szCs w:val="24"/>
              </w:rPr>
            </w:pPr>
            <w:r w:rsidRPr="00EA52A7">
              <w:rPr>
                <w:b/>
                <w:color w:val="000000"/>
                <w:szCs w:val="24"/>
              </w:rPr>
              <w:t>8,8</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rsidR="00EC7026" w:rsidRPr="00EA52A7" w:rsidRDefault="00EC7026">
            <w:pPr>
              <w:jc w:val="center"/>
              <w:rPr>
                <w:b/>
                <w:color w:val="000000"/>
                <w:szCs w:val="24"/>
              </w:rPr>
            </w:pPr>
          </w:p>
        </w:tc>
      </w:tr>
    </w:tbl>
    <w:p w:rsidR="00A63C4E" w:rsidRDefault="00A63C4E" w:rsidP="005B5FD7">
      <w:pPr>
        <w:sectPr w:rsidR="00A63C4E" w:rsidSect="00875133">
          <w:headerReference w:type="even" r:id="rId17"/>
          <w:headerReference w:type="default" r:id="rId18"/>
          <w:footerReference w:type="even" r:id="rId19"/>
          <w:footerReference w:type="default" r:id="rId20"/>
          <w:headerReference w:type="first" r:id="rId21"/>
          <w:footerReference w:type="first" r:id="rId22"/>
          <w:pgSz w:w="16838" w:h="11906" w:orient="landscape"/>
          <w:pgMar w:top="737" w:right="567" w:bottom="851" w:left="567" w:header="510" w:footer="567" w:gutter="0"/>
          <w:cols w:space="720"/>
          <w:docGrid w:linePitch="360"/>
        </w:sectPr>
      </w:pPr>
    </w:p>
    <w:p w:rsidR="00A14046" w:rsidRPr="00A14046" w:rsidRDefault="00A14046" w:rsidP="00A14046">
      <w:pPr>
        <w:spacing w:after="120"/>
        <w:jc w:val="center"/>
        <w:rPr>
          <w:bCs/>
          <w:sz w:val="26"/>
          <w:szCs w:val="26"/>
        </w:rPr>
      </w:pPr>
      <w:r w:rsidRPr="00A27440">
        <w:rPr>
          <w:sz w:val="26"/>
          <w:szCs w:val="26"/>
        </w:rPr>
        <w:lastRenderedPageBreak/>
        <w:t>Таблица 1.2.</w:t>
      </w:r>
      <w:r>
        <w:rPr>
          <w:sz w:val="26"/>
          <w:szCs w:val="26"/>
        </w:rPr>
        <w:t>2</w:t>
      </w:r>
      <w:r w:rsidRPr="00A14046">
        <w:rPr>
          <w:sz w:val="26"/>
          <w:szCs w:val="26"/>
        </w:rPr>
        <w:t>.</w:t>
      </w:r>
      <w:r w:rsidRPr="00A14046">
        <w:rPr>
          <w:bCs/>
          <w:sz w:val="26"/>
          <w:szCs w:val="26"/>
        </w:rPr>
        <w:t xml:space="preserve"> Источники теплоснабжения учреждений и организаций</w:t>
      </w:r>
    </w:p>
    <w:tbl>
      <w:tblPr>
        <w:tblStyle w:val="24"/>
        <w:tblW w:w="10097" w:type="dxa"/>
        <w:tblInd w:w="28" w:type="dxa"/>
        <w:tblCellMar>
          <w:left w:w="28" w:type="dxa"/>
          <w:right w:w="28" w:type="dxa"/>
        </w:tblCellMar>
        <w:tblLook w:val="04A0" w:firstRow="1" w:lastRow="0" w:firstColumn="1" w:lastColumn="0" w:noHBand="0" w:noVBand="1"/>
      </w:tblPr>
      <w:tblGrid>
        <w:gridCol w:w="2835"/>
        <w:gridCol w:w="4111"/>
        <w:gridCol w:w="1436"/>
        <w:gridCol w:w="1701"/>
        <w:gridCol w:w="14"/>
      </w:tblGrid>
      <w:tr w:rsidR="00825F34" w:rsidRPr="00C42DF9" w:rsidTr="00553C14">
        <w:tc>
          <w:tcPr>
            <w:tcW w:w="2835" w:type="dxa"/>
            <w:vMerge w:val="restart"/>
          </w:tcPr>
          <w:p w:rsidR="00825F34" w:rsidRPr="00C42DF9" w:rsidRDefault="00825F34" w:rsidP="00A14046">
            <w:pPr>
              <w:suppressAutoHyphens w:val="0"/>
              <w:contextualSpacing/>
              <w:jc w:val="center"/>
              <w:rPr>
                <w:rFonts w:eastAsiaTheme="minorHAnsi"/>
                <w:szCs w:val="24"/>
                <w:lang w:eastAsia="en-US"/>
              </w:rPr>
            </w:pPr>
            <w:r w:rsidRPr="00C42DF9">
              <w:rPr>
                <w:rFonts w:eastAsiaTheme="minorHAnsi"/>
                <w:szCs w:val="24"/>
                <w:lang w:eastAsia="en-US"/>
              </w:rPr>
              <w:t>Наименование организации, предприятия</w:t>
            </w:r>
          </w:p>
        </w:tc>
        <w:tc>
          <w:tcPr>
            <w:tcW w:w="4111" w:type="dxa"/>
            <w:vMerge w:val="restart"/>
          </w:tcPr>
          <w:p w:rsidR="00825F34" w:rsidRPr="00C42DF9" w:rsidRDefault="00825F34" w:rsidP="00A14046">
            <w:pPr>
              <w:suppressAutoHyphens w:val="0"/>
              <w:contextualSpacing/>
              <w:jc w:val="center"/>
              <w:rPr>
                <w:rFonts w:eastAsiaTheme="minorHAnsi"/>
                <w:szCs w:val="24"/>
                <w:lang w:eastAsia="en-US"/>
              </w:rPr>
            </w:pPr>
            <w:r w:rsidRPr="00C42DF9">
              <w:rPr>
                <w:rFonts w:eastAsiaTheme="minorHAnsi"/>
                <w:szCs w:val="24"/>
                <w:lang w:eastAsia="en-US"/>
              </w:rPr>
              <w:t>Адрес расположения организации, здания</w:t>
            </w:r>
          </w:p>
        </w:tc>
        <w:tc>
          <w:tcPr>
            <w:tcW w:w="3151" w:type="dxa"/>
            <w:gridSpan w:val="3"/>
          </w:tcPr>
          <w:p w:rsidR="00825F34" w:rsidRPr="00C42DF9" w:rsidRDefault="00825F34" w:rsidP="00A14046">
            <w:pPr>
              <w:suppressAutoHyphens w:val="0"/>
              <w:ind w:left="135"/>
              <w:contextualSpacing/>
              <w:jc w:val="center"/>
              <w:rPr>
                <w:rFonts w:eastAsiaTheme="minorHAnsi"/>
                <w:szCs w:val="24"/>
                <w:lang w:eastAsia="en-US"/>
              </w:rPr>
            </w:pPr>
            <w:r w:rsidRPr="00C42DF9">
              <w:rPr>
                <w:rFonts w:eastAsiaTheme="minorHAnsi"/>
                <w:szCs w:val="24"/>
                <w:lang w:eastAsia="en-US"/>
              </w:rPr>
              <w:t>Сведения о теплоисточнике</w:t>
            </w:r>
          </w:p>
        </w:tc>
      </w:tr>
      <w:tr w:rsidR="00825F34" w:rsidRPr="00C42DF9" w:rsidTr="00553C14">
        <w:trPr>
          <w:gridAfter w:val="1"/>
          <w:wAfter w:w="14" w:type="dxa"/>
        </w:trPr>
        <w:tc>
          <w:tcPr>
            <w:tcW w:w="2835" w:type="dxa"/>
            <w:vMerge/>
          </w:tcPr>
          <w:p w:rsidR="00825F34" w:rsidRPr="00C42DF9" w:rsidRDefault="00825F34" w:rsidP="00A14046">
            <w:pPr>
              <w:suppressAutoHyphens w:val="0"/>
              <w:contextualSpacing/>
              <w:jc w:val="center"/>
              <w:rPr>
                <w:rFonts w:eastAsiaTheme="minorHAnsi"/>
                <w:szCs w:val="24"/>
                <w:lang w:eastAsia="en-US"/>
              </w:rPr>
            </w:pPr>
          </w:p>
        </w:tc>
        <w:tc>
          <w:tcPr>
            <w:tcW w:w="4111" w:type="dxa"/>
            <w:vMerge/>
          </w:tcPr>
          <w:p w:rsidR="00825F34" w:rsidRPr="00C42DF9" w:rsidRDefault="00825F34" w:rsidP="00A14046">
            <w:pPr>
              <w:suppressAutoHyphens w:val="0"/>
              <w:ind w:left="135"/>
              <w:contextualSpacing/>
              <w:jc w:val="center"/>
              <w:rPr>
                <w:rFonts w:eastAsiaTheme="minorHAnsi"/>
                <w:szCs w:val="24"/>
                <w:lang w:eastAsia="en-US"/>
              </w:rPr>
            </w:pPr>
          </w:p>
        </w:tc>
        <w:tc>
          <w:tcPr>
            <w:tcW w:w="1436" w:type="dxa"/>
          </w:tcPr>
          <w:p w:rsidR="00825F34" w:rsidRPr="00C42DF9" w:rsidRDefault="00553C14" w:rsidP="00553C14">
            <w:pPr>
              <w:suppressAutoHyphens w:val="0"/>
              <w:contextualSpacing/>
              <w:jc w:val="center"/>
              <w:rPr>
                <w:rFonts w:eastAsiaTheme="minorHAnsi"/>
                <w:szCs w:val="24"/>
                <w:lang w:eastAsia="en-US"/>
              </w:rPr>
            </w:pPr>
            <w:r>
              <w:rPr>
                <w:rFonts w:eastAsiaTheme="minorHAnsi"/>
                <w:szCs w:val="24"/>
                <w:lang w:eastAsia="en-US"/>
              </w:rPr>
              <w:t>Марка</w:t>
            </w:r>
            <w:r w:rsidR="00825F34" w:rsidRPr="00C42DF9">
              <w:rPr>
                <w:rFonts w:eastAsiaTheme="minorHAnsi"/>
                <w:szCs w:val="24"/>
                <w:lang w:eastAsia="en-US"/>
              </w:rPr>
              <w:t xml:space="preserve"> котлов</w:t>
            </w:r>
          </w:p>
        </w:tc>
        <w:tc>
          <w:tcPr>
            <w:tcW w:w="1701" w:type="dxa"/>
          </w:tcPr>
          <w:p w:rsidR="00825F34" w:rsidRPr="00C42DF9" w:rsidRDefault="00825F34" w:rsidP="00A14046">
            <w:pPr>
              <w:suppressAutoHyphens w:val="0"/>
              <w:contextualSpacing/>
              <w:jc w:val="center"/>
              <w:rPr>
                <w:rFonts w:eastAsiaTheme="minorHAnsi"/>
                <w:szCs w:val="24"/>
                <w:lang w:eastAsia="en-US"/>
              </w:rPr>
            </w:pPr>
            <w:r w:rsidRPr="00C42DF9">
              <w:rPr>
                <w:rFonts w:eastAsiaTheme="minorHAnsi"/>
                <w:szCs w:val="24"/>
                <w:lang w:eastAsia="en-US"/>
              </w:rPr>
              <w:t>Вид используемого топлива</w:t>
            </w:r>
          </w:p>
        </w:tc>
      </w:tr>
      <w:tr w:rsidR="00825F34" w:rsidRPr="00C42DF9" w:rsidTr="00553C14">
        <w:trPr>
          <w:gridAfter w:val="1"/>
          <w:wAfter w:w="14" w:type="dxa"/>
        </w:trPr>
        <w:tc>
          <w:tcPr>
            <w:tcW w:w="2835" w:type="dxa"/>
          </w:tcPr>
          <w:p w:rsidR="00825F34" w:rsidRPr="00C42DF9" w:rsidRDefault="00825F34" w:rsidP="00A14046">
            <w:pPr>
              <w:suppressAutoHyphens w:val="0"/>
              <w:contextualSpacing/>
              <w:rPr>
                <w:rFonts w:eastAsiaTheme="minorHAnsi"/>
                <w:szCs w:val="24"/>
                <w:lang w:eastAsia="en-US"/>
              </w:rPr>
            </w:pPr>
            <w:r w:rsidRPr="00C42DF9">
              <w:rPr>
                <w:rFonts w:eastAsiaTheme="minorHAnsi"/>
                <w:szCs w:val="24"/>
                <w:lang w:eastAsia="en-US"/>
              </w:rPr>
              <w:t>РПКДЦ (дом культуры)</w:t>
            </w:r>
          </w:p>
        </w:tc>
        <w:tc>
          <w:tcPr>
            <w:tcW w:w="411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п. Антропово, ул. Кирова, д.8</w:t>
            </w:r>
          </w:p>
        </w:tc>
        <w:tc>
          <w:tcPr>
            <w:tcW w:w="1436"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825F34" w:rsidRPr="00C42DF9" w:rsidTr="00553C14">
        <w:trPr>
          <w:gridAfter w:val="1"/>
          <w:wAfter w:w="14" w:type="dxa"/>
        </w:trPr>
        <w:tc>
          <w:tcPr>
            <w:tcW w:w="2835" w:type="dxa"/>
          </w:tcPr>
          <w:p w:rsidR="00825F34" w:rsidRPr="00C42DF9" w:rsidRDefault="00825F34" w:rsidP="00A14046">
            <w:pPr>
              <w:suppressAutoHyphens w:val="0"/>
              <w:contextualSpacing/>
              <w:rPr>
                <w:rFonts w:eastAsiaTheme="minorHAnsi"/>
                <w:szCs w:val="24"/>
                <w:lang w:eastAsia="en-US"/>
              </w:rPr>
            </w:pPr>
            <w:r w:rsidRPr="00C42DF9">
              <w:rPr>
                <w:rFonts w:eastAsiaTheme="minorHAnsi"/>
                <w:szCs w:val="24"/>
                <w:lang w:eastAsia="en-US"/>
              </w:rPr>
              <w:t>Спорткомплекс</w:t>
            </w:r>
          </w:p>
        </w:tc>
        <w:tc>
          <w:tcPr>
            <w:tcW w:w="411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п. Антропово, ул. Кирова, д.8а</w:t>
            </w:r>
          </w:p>
        </w:tc>
        <w:tc>
          <w:tcPr>
            <w:tcW w:w="1436"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825F34" w:rsidRPr="00C42DF9" w:rsidTr="00553C14">
        <w:trPr>
          <w:gridAfter w:val="1"/>
          <w:wAfter w:w="14" w:type="dxa"/>
        </w:trPr>
        <w:tc>
          <w:tcPr>
            <w:tcW w:w="2835" w:type="dxa"/>
          </w:tcPr>
          <w:p w:rsidR="00825F34" w:rsidRPr="00C42DF9" w:rsidRDefault="00825F34" w:rsidP="00A14046">
            <w:pPr>
              <w:suppressAutoHyphens w:val="0"/>
              <w:contextualSpacing/>
              <w:rPr>
                <w:rFonts w:eastAsiaTheme="minorHAnsi"/>
                <w:szCs w:val="24"/>
                <w:lang w:eastAsia="en-US"/>
              </w:rPr>
            </w:pPr>
            <w:r w:rsidRPr="00C42DF9">
              <w:rPr>
                <w:rFonts w:eastAsiaTheme="minorHAnsi"/>
                <w:szCs w:val="24"/>
                <w:lang w:eastAsia="en-US"/>
              </w:rPr>
              <w:t>Центральная библиотека</w:t>
            </w:r>
          </w:p>
        </w:tc>
        <w:tc>
          <w:tcPr>
            <w:tcW w:w="411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п. Антропово, ул. Свободы, д.1</w:t>
            </w:r>
          </w:p>
        </w:tc>
        <w:tc>
          <w:tcPr>
            <w:tcW w:w="1436"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КВр-0,15</w:t>
            </w:r>
          </w:p>
        </w:tc>
        <w:tc>
          <w:tcPr>
            <w:tcW w:w="170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825F34" w:rsidRPr="00C42DF9" w:rsidTr="00553C14">
        <w:trPr>
          <w:gridAfter w:val="1"/>
          <w:wAfter w:w="14" w:type="dxa"/>
        </w:trPr>
        <w:tc>
          <w:tcPr>
            <w:tcW w:w="2835" w:type="dxa"/>
          </w:tcPr>
          <w:p w:rsidR="00825F34" w:rsidRPr="00C42DF9" w:rsidRDefault="00825F34" w:rsidP="00A14046">
            <w:pPr>
              <w:suppressAutoHyphens w:val="0"/>
              <w:contextualSpacing/>
              <w:rPr>
                <w:rFonts w:eastAsiaTheme="minorHAnsi"/>
                <w:szCs w:val="24"/>
                <w:lang w:eastAsia="en-US"/>
              </w:rPr>
            </w:pPr>
            <w:r w:rsidRPr="00C42DF9">
              <w:rPr>
                <w:rFonts w:eastAsiaTheme="minorHAnsi"/>
                <w:szCs w:val="24"/>
                <w:lang w:eastAsia="en-US"/>
              </w:rPr>
              <w:t>Палкинская больница ЦРБ</w:t>
            </w:r>
          </w:p>
        </w:tc>
        <w:tc>
          <w:tcPr>
            <w:tcW w:w="411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Антроповский район, с. Палкино,</w:t>
            </w:r>
          </w:p>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 xml:space="preserve"> ул. Больничная, д.18</w:t>
            </w:r>
          </w:p>
        </w:tc>
        <w:tc>
          <w:tcPr>
            <w:tcW w:w="1436" w:type="dxa"/>
            <w:vAlign w:val="center"/>
          </w:tcPr>
          <w:p w:rsidR="00825F34" w:rsidRPr="00C42DF9" w:rsidRDefault="002A055C" w:rsidP="00825F34">
            <w:pPr>
              <w:suppressAutoHyphens w:val="0"/>
              <w:contextualSpacing/>
              <w:jc w:val="center"/>
              <w:rPr>
                <w:rFonts w:eastAsiaTheme="minorHAnsi"/>
                <w:szCs w:val="24"/>
                <w:lang w:eastAsia="en-US"/>
              </w:rPr>
            </w:pPr>
            <w:r w:rsidRPr="00C42DF9">
              <w:rPr>
                <w:rFonts w:eastAsiaTheme="minorHAnsi"/>
                <w:szCs w:val="24"/>
                <w:lang w:eastAsia="en-US"/>
              </w:rPr>
              <w:t>КО-150 «Буржуй»</w:t>
            </w:r>
          </w:p>
        </w:tc>
        <w:tc>
          <w:tcPr>
            <w:tcW w:w="1701" w:type="dxa"/>
            <w:vAlign w:val="center"/>
          </w:tcPr>
          <w:p w:rsidR="00825F34" w:rsidRPr="00C42DF9" w:rsidRDefault="00825F34" w:rsidP="00825F34">
            <w:pPr>
              <w:suppressAutoHyphens w:val="0"/>
              <w:contextualSpacing/>
              <w:jc w:val="center"/>
              <w:rPr>
                <w:rFonts w:eastAsiaTheme="minorHAnsi"/>
                <w:szCs w:val="24"/>
                <w:lang w:eastAsia="en-US"/>
              </w:rPr>
            </w:pPr>
            <w:r w:rsidRPr="00C42DF9">
              <w:rPr>
                <w:rFonts w:eastAsiaTheme="minorHAnsi"/>
                <w:szCs w:val="24"/>
                <w:lang w:eastAsia="en-US"/>
              </w:rPr>
              <w:t>дрова</w:t>
            </w:r>
          </w:p>
        </w:tc>
      </w:tr>
      <w:tr w:rsidR="00C42DF9" w:rsidRPr="00C42DF9" w:rsidTr="00553C14">
        <w:trPr>
          <w:gridAfter w:val="1"/>
          <w:wAfter w:w="14" w:type="dxa"/>
        </w:trPr>
        <w:tc>
          <w:tcPr>
            <w:tcW w:w="2835" w:type="dxa"/>
          </w:tcPr>
          <w:p w:rsidR="00C42DF9" w:rsidRPr="00C42DF9" w:rsidRDefault="00C42DF9" w:rsidP="00A14046">
            <w:pPr>
              <w:suppressAutoHyphens w:val="0"/>
              <w:contextualSpacing/>
              <w:rPr>
                <w:rFonts w:eastAsiaTheme="minorHAnsi"/>
                <w:szCs w:val="24"/>
                <w:lang w:eastAsia="en-US"/>
              </w:rPr>
            </w:pPr>
            <w:r w:rsidRPr="007F1231">
              <w:rPr>
                <w:rFonts w:eastAsia="Times New Roman"/>
                <w:szCs w:val="24"/>
              </w:rPr>
              <w:t>Пришкольный интернат Палкинской средней школы</w:t>
            </w:r>
          </w:p>
        </w:tc>
        <w:tc>
          <w:tcPr>
            <w:tcW w:w="4111" w:type="dxa"/>
            <w:vAlign w:val="center"/>
          </w:tcPr>
          <w:p w:rsidR="00C42DF9" w:rsidRPr="00C42DF9" w:rsidRDefault="00C42DF9" w:rsidP="00C42DF9">
            <w:pPr>
              <w:suppressAutoHyphens w:val="0"/>
              <w:contextualSpacing/>
              <w:jc w:val="center"/>
              <w:rPr>
                <w:rFonts w:eastAsiaTheme="minorHAnsi"/>
                <w:szCs w:val="24"/>
                <w:lang w:eastAsia="en-US"/>
              </w:rPr>
            </w:pPr>
            <w:r w:rsidRPr="00C42DF9">
              <w:rPr>
                <w:rFonts w:eastAsiaTheme="minorHAnsi"/>
                <w:szCs w:val="24"/>
                <w:lang w:eastAsia="en-US"/>
              </w:rPr>
              <w:t>Антроповский район, с.</w:t>
            </w:r>
            <w:r w:rsidR="00FF3EC6">
              <w:rPr>
                <w:rFonts w:eastAsiaTheme="minorHAnsi"/>
                <w:szCs w:val="24"/>
                <w:lang w:eastAsia="en-US"/>
              </w:rPr>
              <w:t xml:space="preserve"> </w:t>
            </w:r>
            <w:r w:rsidRPr="00C42DF9">
              <w:rPr>
                <w:rFonts w:eastAsiaTheme="minorHAnsi"/>
                <w:szCs w:val="24"/>
                <w:lang w:eastAsia="en-US"/>
              </w:rPr>
              <w:t>Палкино, ул.</w:t>
            </w:r>
            <w:r w:rsidR="00FF3EC6">
              <w:rPr>
                <w:rFonts w:eastAsiaTheme="minorHAnsi"/>
                <w:szCs w:val="24"/>
                <w:lang w:eastAsia="en-US"/>
              </w:rPr>
              <w:t xml:space="preserve"> </w:t>
            </w:r>
            <w:r w:rsidRPr="00C42DF9">
              <w:rPr>
                <w:rFonts w:eastAsiaTheme="minorHAnsi"/>
                <w:szCs w:val="24"/>
                <w:lang w:eastAsia="en-US"/>
              </w:rPr>
              <w:t>Социалистическая, д.15</w:t>
            </w:r>
          </w:p>
        </w:tc>
        <w:tc>
          <w:tcPr>
            <w:tcW w:w="1436" w:type="dxa"/>
            <w:vAlign w:val="center"/>
          </w:tcPr>
          <w:p w:rsidR="00C42DF9" w:rsidRPr="00C42DF9" w:rsidRDefault="00C42DF9" w:rsidP="00825F34">
            <w:pPr>
              <w:suppressAutoHyphens w:val="0"/>
              <w:contextualSpacing/>
              <w:jc w:val="center"/>
              <w:rPr>
                <w:rFonts w:eastAsiaTheme="minorHAnsi"/>
                <w:szCs w:val="24"/>
                <w:lang w:eastAsia="en-US"/>
              </w:rPr>
            </w:pPr>
            <w:r w:rsidRPr="00C42DF9">
              <w:rPr>
                <w:rFonts w:eastAsiaTheme="minorHAnsi"/>
                <w:szCs w:val="24"/>
                <w:lang w:eastAsia="en-US"/>
              </w:rPr>
              <w:t>КВ-300</w:t>
            </w:r>
          </w:p>
        </w:tc>
        <w:tc>
          <w:tcPr>
            <w:tcW w:w="1701" w:type="dxa"/>
            <w:vAlign w:val="center"/>
          </w:tcPr>
          <w:p w:rsidR="00C42DF9" w:rsidRDefault="00C42DF9" w:rsidP="00C42DF9">
            <w:pPr>
              <w:jc w:val="center"/>
            </w:pPr>
            <w:r w:rsidRPr="0055380B">
              <w:rPr>
                <w:rFonts w:eastAsiaTheme="minorHAnsi"/>
                <w:szCs w:val="24"/>
                <w:lang w:eastAsia="en-US"/>
              </w:rPr>
              <w:t>дрова</w:t>
            </w:r>
          </w:p>
        </w:tc>
      </w:tr>
      <w:tr w:rsidR="00C42DF9" w:rsidRPr="00C42DF9" w:rsidTr="00553C14">
        <w:trPr>
          <w:gridAfter w:val="1"/>
          <w:wAfter w:w="14" w:type="dxa"/>
        </w:trPr>
        <w:tc>
          <w:tcPr>
            <w:tcW w:w="2835" w:type="dxa"/>
          </w:tcPr>
          <w:p w:rsidR="00C42DF9" w:rsidRPr="00C42DF9" w:rsidRDefault="00C42DF9" w:rsidP="00C42DF9">
            <w:pPr>
              <w:suppressAutoHyphens w:val="0"/>
              <w:contextualSpacing/>
              <w:rPr>
                <w:rFonts w:eastAsiaTheme="minorHAnsi"/>
                <w:szCs w:val="24"/>
                <w:lang w:eastAsia="en-US"/>
              </w:rPr>
            </w:pPr>
            <w:r w:rsidRPr="00C42DF9">
              <w:rPr>
                <w:rFonts w:eastAsia="Times New Roman"/>
                <w:szCs w:val="24"/>
              </w:rPr>
              <w:t>Малининский детский сад</w:t>
            </w:r>
          </w:p>
        </w:tc>
        <w:tc>
          <w:tcPr>
            <w:tcW w:w="4111" w:type="dxa"/>
            <w:vAlign w:val="center"/>
          </w:tcPr>
          <w:p w:rsidR="00C42DF9" w:rsidRPr="00C42DF9" w:rsidRDefault="00C42DF9" w:rsidP="00C42DF9">
            <w:pPr>
              <w:widowControl w:val="0"/>
              <w:autoSpaceDE w:val="0"/>
              <w:jc w:val="center"/>
              <w:rPr>
                <w:rFonts w:eastAsia="Times New Roman"/>
                <w:szCs w:val="24"/>
              </w:rPr>
            </w:pPr>
            <w:r w:rsidRPr="00C42DF9">
              <w:rPr>
                <w:rFonts w:eastAsiaTheme="minorHAnsi"/>
                <w:szCs w:val="24"/>
                <w:lang w:eastAsia="en-US"/>
              </w:rPr>
              <w:t xml:space="preserve">Антроповский район, </w:t>
            </w:r>
            <w:r w:rsidRPr="00C42DF9">
              <w:rPr>
                <w:rFonts w:eastAsia="Times New Roman"/>
                <w:szCs w:val="24"/>
              </w:rPr>
              <w:t>п.</w:t>
            </w:r>
            <w:r w:rsidR="00FF3EC6">
              <w:rPr>
                <w:rFonts w:eastAsia="Times New Roman"/>
                <w:szCs w:val="24"/>
              </w:rPr>
              <w:t xml:space="preserve"> </w:t>
            </w:r>
            <w:r w:rsidRPr="00C42DF9">
              <w:rPr>
                <w:rFonts w:eastAsia="Times New Roman"/>
                <w:szCs w:val="24"/>
              </w:rPr>
              <w:t>Малинино, д.1</w:t>
            </w:r>
          </w:p>
        </w:tc>
        <w:tc>
          <w:tcPr>
            <w:tcW w:w="1436" w:type="dxa"/>
            <w:vAlign w:val="center"/>
          </w:tcPr>
          <w:p w:rsidR="00C42DF9" w:rsidRPr="00C42DF9" w:rsidRDefault="00C42DF9" w:rsidP="00825F34">
            <w:pPr>
              <w:suppressAutoHyphens w:val="0"/>
              <w:contextualSpacing/>
              <w:jc w:val="center"/>
              <w:rPr>
                <w:rFonts w:eastAsiaTheme="minorHAnsi"/>
                <w:szCs w:val="24"/>
                <w:lang w:eastAsia="en-US"/>
              </w:rPr>
            </w:pPr>
            <w:r w:rsidRPr="00C42DF9">
              <w:rPr>
                <w:rFonts w:eastAsiaTheme="minorHAnsi"/>
                <w:szCs w:val="24"/>
                <w:lang w:eastAsia="en-US"/>
              </w:rPr>
              <w:t>КЧМ</w:t>
            </w:r>
          </w:p>
        </w:tc>
        <w:tc>
          <w:tcPr>
            <w:tcW w:w="1701" w:type="dxa"/>
            <w:vAlign w:val="center"/>
          </w:tcPr>
          <w:p w:rsidR="00C42DF9" w:rsidRDefault="00C42DF9" w:rsidP="00C42DF9">
            <w:pPr>
              <w:jc w:val="center"/>
            </w:pPr>
            <w:r w:rsidRPr="0055380B">
              <w:rPr>
                <w:rFonts w:eastAsiaTheme="minorHAnsi"/>
                <w:szCs w:val="24"/>
                <w:lang w:eastAsia="en-US"/>
              </w:rPr>
              <w:t>дрова</w:t>
            </w:r>
          </w:p>
        </w:tc>
      </w:tr>
      <w:tr w:rsidR="00C42DF9" w:rsidRPr="00C42DF9" w:rsidTr="00553C14">
        <w:trPr>
          <w:gridAfter w:val="1"/>
          <w:wAfter w:w="14" w:type="dxa"/>
        </w:trPr>
        <w:tc>
          <w:tcPr>
            <w:tcW w:w="2835" w:type="dxa"/>
          </w:tcPr>
          <w:p w:rsidR="00C42DF9" w:rsidRPr="00C42DF9" w:rsidRDefault="00C42DF9" w:rsidP="00A14046">
            <w:pPr>
              <w:suppressAutoHyphens w:val="0"/>
              <w:contextualSpacing/>
              <w:rPr>
                <w:rFonts w:eastAsiaTheme="minorHAnsi"/>
                <w:szCs w:val="24"/>
                <w:lang w:eastAsia="en-US"/>
              </w:rPr>
            </w:pPr>
            <w:r>
              <w:rPr>
                <w:szCs w:val="22"/>
              </w:rPr>
              <w:t>Палкинский</w:t>
            </w:r>
            <w:r w:rsidRPr="00E87EEC">
              <w:rPr>
                <w:szCs w:val="22"/>
              </w:rPr>
              <w:t xml:space="preserve"> СДК-1</w:t>
            </w:r>
          </w:p>
        </w:tc>
        <w:tc>
          <w:tcPr>
            <w:tcW w:w="4111" w:type="dxa"/>
          </w:tcPr>
          <w:p w:rsidR="00BF5D02" w:rsidRDefault="00C42DF9" w:rsidP="004E660C">
            <w:pPr>
              <w:rPr>
                <w:szCs w:val="22"/>
              </w:rPr>
            </w:pPr>
            <w:r w:rsidRPr="00C42DF9">
              <w:rPr>
                <w:rFonts w:eastAsiaTheme="minorHAnsi"/>
                <w:szCs w:val="24"/>
                <w:lang w:eastAsia="en-US"/>
              </w:rPr>
              <w:t xml:space="preserve">Антроповский район, </w:t>
            </w:r>
            <w:r w:rsidRPr="00E87EEC">
              <w:rPr>
                <w:szCs w:val="22"/>
              </w:rPr>
              <w:t>с.</w:t>
            </w:r>
            <w:r w:rsidR="00BF5D02">
              <w:rPr>
                <w:szCs w:val="22"/>
              </w:rPr>
              <w:t xml:space="preserve"> </w:t>
            </w:r>
            <w:r>
              <w:rPr>
                <w:szCs w:val="22"/>
              </w:rPr>
              <w:t xml:space="preserve">Палкино, </w:t>
            </w:r>
          </w:p>
          <w:p w:rsidR="00C42DF9" w:rsidRPr="00E87EEC" w:rsidRDefault="00C42DF9" w:rsidP="004E660C">
            <w:pPr>
              <w:rPr>
                <w:szCs w:val="22"/>
              </w:rPr>
            </w:pPr>
            <w:r>
              <w:rPr>
                <w:szCs w:val="22"/>
              </w:rPr>
              <w:t>ул.</w:t>
            </w:r>
            <w:r w:rsidR="00BF5D02">
              <w:rPr>
                <w:szCs w:val="22"/>
              </w:rPr>
              <w:t xml:space="preserve"> </w:t>
            </w:r>
            <w:r>
              <w:rPr>
                <w:szCs w:val="22"/>
              </w:rPr>
              <w:t>Комсомольская, д.16</w:t>
            </w:r>
          </w:p>
        </w:tc>
        <w:tc>
          <w:tcPr>
            <w:tcW w:w="1436" w:type="dxa"/>
            <w:vAlign w:val="center"/>
          </w:tcPr>
          <w:p w:rsidR="00C42DF9" w:rsidRPr="00C42DF9" w:rsidRDefault="00C42DF9" w:rsidP="00825F34">
            <w:pPr>
              <w:suppressAutoHyphens w:val="0"/>
              <w:contextualSpacing/>
              <w:jc w:val="center"/>
              <w:rPr>
                <w:rFonts w:eastAsiaTheme="minorHAnsi"/>
                <w:szCs w:val="24"/>
                <w:lang w:eastAsia="en-US"/>
              </w:rPr>
            </w:pPr>
            <w:r w:rsidRPr="00E87EEC">
              <w:rPr>
                <w:szCs w:val="22"/>
              </w:rPr>
              <w:t>КВр-0,1</w:t>
            </w:r>
          </w:p>
        </w:tc>
        <w:tc>
          <w:tcPr>
            <w:tcW w:w="1701" w:type="dxa"/>
            <w:vAlign w:val="center"/>
          </w:tcPr>
          <w:p w:rsidR="00C42DF9" w:rsidRDefault="00C42DF9" w:rsidP="00C42DF9">
            <w:pPr>
              <w:jc w:val="center"/>
            </w:pPr>
            <w:r w:rsidRPr="0055380B">
              <w:rPr>
                <w:rFonts w:eastAsiaTheme="minorHAnsi"/>
                <w:szCs w:val="24"/>
                <w:lang w:eastAsia="en-US"/>
              </w:rPr>
              <w:t>дрова</w:t>
            </w:r>
          </w:p>
        </w:tc>
      </w:tr>
      <w:tr w:rsidR="00C42DF9" w:rsidRPr="00C42DF9" w:rsidTr="00553C14">
        <w:trPr>
          <w:gridAfter w:val="1"/>
          <w:wAfter w:w="14" w:type="dxa"/>
        </w:trPr>
        <w:tc>
          <w:tcPr>
            <w:tcW w:w="2835" w:type="dxa"/>
          </w:tcPr>
          <w:p w:rsidR="00C42DF9" w:rsidRPr="00C42DF9" w:rsidRDefault="00C42DF9" w:rsidP="00A14046">
            <w:pPr>
              <w:suppressAutoHyphens w:val="0"/>
              <w:contextualSpacing/>
              <w:rPr>
                <w:rFonts w:eastAsiaTheme="minorHAnsi"/>
                <w:szCs w:val="24"/>
                <w:lang w:eastAsia="en-US"/>
              </w:rPr>
            </w:pPr>
            <w:r>
              <w:rPr>
                <w:szCs w:val="22"/>
              </w:rPr>
              <w:t>Палкинский</w:t>
            </w:r>
            <w:r w:rsidRPr="00E87EEC">
              <w:rPr>
                <w:szCs w:val="22"/>
              </w:rPr>
              <w:t xml:space="preserve"> СДК-</w:t>
            </w:r>
            <w:r>
              <w:rPr>
                <w:szCs w:val="22"/>
              </w:rPr>
              <w:t>2</w:t>
            </w:r>
          </w:p>
        </w:tc>
        <w:tc>
          <w:tcPr>
            <w:tcW w:w="4111" w:type="dxa"/>
          </w:tcPr>
          <w:p w:rsidR="00C42DF9" w:rsidRPr="00E87EEC" w:rsidRDefault="00C42DF9" w:rsidP="004E660C">
            <w:pPr>
              <w:rPr>
                <w:szCs w:val="22"/>
              </w:rPr>
            </w:pPr>
            <w:r w:rsidRPr="00C42DF9">
              <w:rPr>
                <w:rFonts w:eastAsiaTheme="minorHAnsi"/>
                <w:szCs w:val="24"/>
                <w:lang w:eastAsia="en-US"/>
              </w:rPr>
              <w:t xml:space="preserve">Антроповский район, </w:t>
            </w:r>
            <w:r w:rsidRPr="00E87EEC">
              <w:rPr>
                <w:szCs w:val="22"/>
              </w:rPr>
              <w:t xml:space="preserve"> </w:t>
            </w:r>
            <w:r>
              <w:rPr>
                <w:szCs w:val="22"/>
              </w:rPr>
              <w:t>п.</w:t>
            </w:r>
            <w:r w:rsidR="00FF3EC6">
              <w:rPr>
                <w:szCs w:val="22"/>
              </w:rPr>
              <w:t xml:space="preserve"> </w:t>
            </w:r>
            <w:r>
              <w:rPr>
                <w:szCs w:val="22"/>
              </w:rPr>
              <w:t>Малинино, ул.</w:t>
            </w:r>
            <w:r w:rsidR="00FF3EC6">
              <w:rPr>
                <w:szCs w:val="22"/>
              </w:rPr>
              <w:t xml:space="preserve"> </w:t>
            </w:r>
            <w:r>
              <w:rPr>
                <w:szCs w:val="22"/>
              </w:rPr>
              <w:t>Октябрьская, д.2</w:t>
            </w:r>
          </w:p>
        </w:tc>
        <w:tc>
          <w:tcPr>
            <w:tcW w:w="1436" w:type="dxa"/>
            <w:vAlign w:val="center"/>
          </w:tcPr>
          <w:p w:rsidR="00C42DF9" w:rsidRPr="00C42DF9" w:rsidRDefault="00C42DF9" w:rsidP="00825F34">
            <w:pPr>
              <w:suppressAutoHyphens w:val="0"/>
              <w:contextualSpacing/>
              <w:jc w:val="center"/>
              <w:rPr>
                <w:rFonts w:eastAsiaTheme="minorHAnsi"/>
                <w:szCs w:val="24"/>
                <w:lang w:eastAsia="en-US"/>
              </w:rPr>
            </w:pPr>
            <w:r>
              <w:rPr>
                <w:rFonts w:eastAsiaTheme="minorHAnsi"/>
                <w:szCs w:val="24"/>
                <w:lang w:eastAsia="en-US"/>
              </w:rPr>
              <w:t>КО-50</w:t>
            </w:r>
          </w:p>
        </w:tc>
        <w:tc>
          <w:tcPr>
            <w:tcW w:w="1701" w:type="dxa"/>
            <w:vAlign w:val="center"/>
          </w:tcPr>
          <w:p w:rsidR="00C42DF9" w:rsidRDefault="00C42DF9" w:rsidP="004E660C">
            <w:pPr>
              <w:jc w:val="center"/>
            </w:pPr>
            <w:r w:rsidRPr="0055380B">
              <w:rPr>
                <w:rFonts w:eastAsiaTheme="minorHAnsi"/>
                <w:szCs w:val="24"/>
                <w:lang w:eastAsia="en-US"/>
              </w:rPr>
              <w:t>дрова</w:t>
            </w:r>
          </w:p>
        </w:tc>
      </w:tr>
      <w:tr w:rsidR="00C42DF9" w:rsidRPr="00C42DF9" w:rsidTr="00553C14">
        <w:trPr>
          <w:gridAfter w:val="1"/>
          <w:wAfter w:w="14" w:type="dxa"/>
        </w:trPr>
        <w:tc>
          <w:tcPr>
            <w:tcW w:w="2835" w:type="dxa"/>
          </w:tcPr>
          <w:p w:rsidR="00C42DF9" w:rsidRPr="00C42DF9" w:rsidRDefault="00C42DF9" w:rsidP="00A14046">
            <w:pPr>
              <w:suppressAutoHyphens w:val="0"/>
              <w:contextualSpacing/>
              <w:rPr>
                <w:rFonts w:eastAsiaTheme="minorHAnsi"/>
                <w:szCs w:val="24"/>
                <w:lang w:eastAsia="en-US"/>
              </w:rPr>
            </w:pPr>
            <w:r w:rsidRPr="00E87EEC">
              <w:rPr>
                <w:szCs w:val="22"/>
              </w:rPr>
              <w:t>Курил</w:t>
            </w:r>
            <w:r>
              <w:rPr>
                <w:szCs w:val="22"/>
              </w:rPr>
              <w:t>овский</w:t>
            </w:r>
            <w:r w:rsidRPr="00E87EEC">
              <w:rPr>
                <w:szCs w:val="22"/>
              </w:rPr>
              <w:t xml:space="preserve"> СДК</w:t>
            </w:r>
          </w:p>
        </w:tc>
        <w:tc>
          <w:tcPr>
            <w:tcW w:w="4111" w:type="dxa"/>
          </w:tcPr>
          <w:p w:rsidR="00C42DF9" w:rsidRPr="00E87EEC" w:rsidRDefault="00C42DF9" w:rsidP="004E660C">
            <w:pPr>
              <w:rPr>
                <w:szCs w:val="22"/>
              </w:rPr>
            </w:pPr>
            <w:r w:rsidRPr="00C42DF9">
              <w:rPr>
                <w:rFonts w:eastAsiaTheme="minorHAnsi"/>
                <w:szCs w:val="24"/>
                <w:lang w:eastAsia="en-US"/>
              </w:rPr>
              <w:t xml:space="preserve">Антроповский район, </w:t>
            </w:r>
            <w:r w:rsidRPr="00E87EEC">
              <w:rPr>
                <w:szCs w:val="22"/>
              </w:rPr>
              <w:t xml:space="preserve"> </w:t>
            </w:r>
            <w:r>
              <w:rPr>
                <w:szCs w:val="22"/>
              </w:rPr>
              <w:t>д.</w:t>
            </w:r>
            <w:r w:rsidR="00FF3EC6">
              <w:rPr>
                <w:szCs w:val="22"/>
              </w:rPr>
              <w:t xml:space="preserve"> </w:t>
            </w:r>
            <w:r>
              <w:rPr>
                <w:szCs w:val="22"/>
              </w:rPr>
              <w:t>Курилово, ул.</w:t>
            </w:r>
            <w:r w:rsidR="00FF3EC6">
              <w:rPr>
                <w:szCs w:val="22"/>
              </w:rPr>
              <w:t xml:space="preserve"> </w:t>
            </w:r>
            <w:r>
              <w:rPr>
                <w:szCs w:val="22"/>
              </w:rPr>
              <w:t>Школьная, д.6</w:t>
            </w:r>
          </w:p>
        </w:tc>
        <w:tc>
          <w:tcPr>
            <w:tcW w:w="1436" w:type="dxa"/>
            <w:vAlign w:val="center"/>
          </w:tcPr>
          <w:p w:rsidR="00C42DF9" w:rsidRPr="00C42DF9" w:rsidRDefault="00C42DF9" w:rsidP="00825F34">
            <w:pPr>
              <w:suppressAutoHyphens w:val="0"/>
              <w:contextualSpacing/>
              <w:jc w:val="center"/>
              <w:rPr>
                <w:rFonts w:eastAsiaTheme="minorHAnsi"/>
                <w:szCs w:val="24"/>
                <w:lang w:eastAsia="en-US"/>
              </w:rPr>
            </w:pPr>
            <w:r w:rsidRPr="00E87EEC">
              <w:rPr>
                <w:szCs w:val="22"/>
              </w:rPr>
              <w:t>КЧМ</w:t>
            </w:r>
          </w:p>
        </w:tc>
        <w:tc>
          <w:tcPr>
            <w:tcW w:w="1701" w:type="dxa"/>
            <w:vAlign w:val="center"/>
          </w:tcPr>
          <w:p w:rsidR="00C42DF9" w:rsidRDefault="00C42DF9" w:rsidP="004E660C">
            <w:pPr>
              <w:jc w:val="center"/>
            </w:pPr>
            <w:r w:rsidRPr="0055380B">
              <w:rPr>
                <w:rFonts w:eastAsiaTheme="minorHAnsi"/>
                <w:szCs w:val="24"/>
                <w:lang w:eastAsia="en-US"/>
              </w:rPr>
              <w:t>дрова</w:t>
            </w:r>
          </w:p>
        </w:tc>
      </w:tr>
      <w:tr w:rsidR="00C42DF9" w:rsidRPr="00C42DF9" w:rsidTr="00553C14">
        <w:trPr>
          <w:gridAfter w:val="1"/>
          <w:wAfter w:w="14" w:type="dxa"/>
        </w:trPr>
        <w:tc>
          <w:tcPr>
            <w:tcW w:w="2835" w:type="dxa"/>
          </w:tcPr>
          <w:p w:rsidR="00C42DF9" w:rsidRPr="008847F8" w:rsidRDefault="00304F92" w:rsidP="00553C14">
            <w:pPr>
              <w:suppressAutoHyphens w:val="0"/>
              <w:autoSpaceDE w:val="0"/>
              <w:autoSpaceDN w:val="0"/>
              <w:adjustRightInd w:val="0"/>
              <w:rPr>
                <w:rFonts w:eastAsia="LiberationSerif"/>
                <w:szCs w:val="24"/>
                <w:lang w:eastAsia="en-US"/>
              </w:rPr>
            </w:pPr>
            <w:r w:rsidRPr="00304F92">
              <w:rPr>
                <w:rFonts w:eastAsia="LiberationSerif"/>
                <w:szCs w:val="24"/>
                <w:lang w:eastAsia="en-US"/>
              </w:rPr>
              <w:t>МКОУ</w:t>
            </w:r>
            <w:r w:rsidR="00553C14">
              <w:rPr>
                <w:rFonts w:eastAsia="LiberationSerif"/>
                <w:szCs w:val="24"/>
                <w:lang w:eastAsia="en-US"/>
              </w:rPr>
              <w:t xml:space="preserve"> </w:t>
            </w:r>
            <w:r w:rsidRPr="00304F92">
              <w:rPr>
                <w:rFonts w:eastAsia="LiberationSerif"/>
                <w:szCs w:val="24"/>
                <w:lang w:eastAsia="en-US"/>
              </w:rPr>
              <w:t>Просекская</w:t>
            </w:r>
            <w:r w:rsidR="008847F8">
              <w:rPr>
                <w:rFonts w:eastAsia="LiberationSerif"/>
                <w:szCs w:val="24"/>
                <w:lang w:eastAsia="en-US"/>
              </w:rPr>
              <w:t xml:space="preserve"> </w:t>
            </w:r>
            <w:r w:rsidR="00553C14">
              <w:rPr>
                <w:rFonts w:eastAsia="LiberationSerif"/>
                <w:szCs w:val="24"/>
                <w:lang w:eastAsia="en-US"/>
              </w:rPr>
              <w:t>ООШ</w:t>
            </w:r>
          </w:p>
        </w:tc>
        <w:tc>
          <w:tcPr>
            <w:tcW w:w="4111" w:type="dxa"/>
            <w:vAlign w:val="center"/>
          </w:tcPr>
          <w:p w:rsidR="00C42DF9" w:rsidRPr="00C42DF9" w:rsidRDefault="00616303" w:rsidP="00825F34">
            <w:pPr>
              <w:suppressAutoHyphens w:val="0"/>
              <w:contextualSpacing/>
              <w:jc w:val="center"/>
              <w:rPr>
                <w:rFonts w:eastAsiaTheme="minorHAnsi"/>
                <w:szCs w:val="24"/>
                <w:lang w:eastAsia="en-US"/>
              </w:rPr>
            </w:pPr>
            <w:r w:rsidRPr="00C42DF9">
              <w:rPr>
                <w:rFonts w:eastAsiaTheme="minorHAnsi"/>
                <w:szCs w:val="24"/>
                <w:lang w:eastAsia="en-US"/>
              </w:rPr>
              <w:t xml:space="preserve">Антроповский район, </w:t>
            </w:r>
            <w:r w:rsidRPr="00E87EEC">
              <w:rPr>
                <w:szCs w:val="22"/>
              </w:rPr>
              <w:t xml:space="preserve"> </w:t>
            </w:r>
            <w:r>
              <w:rPr>
                <w:szCs w:val="22"/>
              </w:rPr>
              <w:t>д. Просек</w:t>
            </w:r>
          </w:p>
        </w:tc>
        <w:tc>
          <w:tcPr>
            <w:tcW w:w="1436" w:type="dxa"/>
            <w:vAlign w:val="center"/>
          </w:tcPr>
          <w:p w:rsidR="00C42DF9" w:rsidRPr="00C42DF9" w:rsidRDefault="00616303" w:rsidP="00825F34">
            <w:pPr>
              <w:suppressAutoHyphens w:val="0"/>
              <w:contextualSpacing/>
              <w:jc w:val="center"/>
              <w:rPr>
                <w:rFonts w:eastAsiaTheme="minorHAnsi"/>
                <w:szCs w:val="24"/>
                <w:lang w:eastAsia="en-US"/>
              </w:rPr>
            </w:pPr>
            <w:r w:rsidRPr="00C42DF9">
              <w:rPr>
                <w:rFonts w:eastAsiaTheme="minorHAnsi"/>
                <w:szCs w:val="24"/>
                <w:lang w:eastAsia="en-US"/>
              </w:rPr>
              <w:t>КВ-300</w:t>
            </w:r>
          </w:p>
        </w:tc>
        <w:tc>
          <w:tcPr>
            <w:tcW w:w="1701" w:type="dxa"/>
            <w:vAlign w:val="center"/>
          </w:tcPr>
          <w:p w:rsidR="00C42DF9" w:rsidRPr="00C42DF9" w:rsidRDefault="00616303" w:rsidP="00825F34">
            <w:pPr>
              <w:suppressAutoHyphens w:val="0"/>
              <w:contextualSpacing/>
              <w:jc w:val="center"/>
              <w:rPr>
                <w:rFonts w:eastAsiaTheme="minorHAnsi"/>
                <w:szCs w:val="24"/>
                <w:lang w:eastAsia="en-US"/>
              </w:rPr>
            </w:pPr>
            <w:r>
              <w:rPr>
                <w:rFonts w:eastAsiaTheme="minorHAnsi"/>
                <w:szCs w:val="24"/>
                <w:lang w:eastAsia="en-US"/>
              </w:rPr>
              <w:t>дрова</w:t>
            </w:r>
          </w:p>
        </w:tc>
      </w:tr>
    </w:tbl>
    <w:p w:rsidR="00A14046" w:rsidRDefault="00A14046" w:rsidP="005B5FD7">
      <w:pPr>
        <w:pStyle w:val="ConsPlusNormal"/>
        <w:widowControl/>
        <w:spacing w:after="120"/>
        <w:ind w:firstLine="0"/>
        <w:jc w:val="both"/>
        <w:rPr>
          <w:rFonts w:ascii="Times New Roman" w:hAnsi="Times New Roman" w:cs="Times New Roman"/>
          <w:b/>
          <w:sz w:val="26"/>
          <w:szCs w:val="26"/>
        </w:rPr>
      </w:pPr>
    </w:p>
    <w:tbl>
      <w:tblPr>
        <w:tblStyle w:val="afd"/>
        <w:tblW w:w="0" w:type="auto"/>
        <w:tblLook w:val="04A0" w:firstRow="1" w:lastRow="0" w:firstColumn="1" w:lastColumn="0" w:noHBand="0" w:noVBand="1"/>
      </w:tblPr>
      <w:tblGrid>
        <w:gridCol w:w="5210"/>
        <w:gridCol w:w="5211"/>
      </w:tblGrid>
      <w:tr w:rsidR="00553C14" w:rsidTr="00553C14">
        <w:tc>
          <w:tcPr>
            <w:tcW w:w="5210" w:type="dxa"/>
          </w:tcPr>
          <w:p w:rsidR="00553C14" w:rsidRDefault="00553C14" w:rsidP="00553C14">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b/>
                <w:noProof/>
                <w:sz w:val="26"/>
                <w:szCs w:val="26"/>
                <w:lang w:eastAsia="ru-RU"/>
              </w:rPr>
              <w:drawing>
                <wp:inline distT="0" distB="0" distL="0" distR="0" wp14:anchorId="17C493AC" wp14:editId="6B61EB86">
                  <wp:extent cx="2993390" cy="2247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001793" cy="2254210"/>
                          </a:xfrm>
                          <a:prstGeom prst="rect">
                            <a:avLst/>
                          </a:prstGeom>
                        </pic:spPr>
                      </pic:pic>
                    </a:graphicData>
                  </a:graphic>
                </wp:inline>
              </w:drawing>
            </w:r>
          </w:p>
        </w:tc>
        <w:tc>
          <w:tcPr>
            <w:tcW w:w="5211" w:type="dxa"/>
          </w:tcPr>
          <w:p w:rsidR="00553C14" w:rsidRDefault="00553C14" w:rsidP="00553C14">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b/>
                <w:noProof/>
                <w:sz w:val="26"/>
                <w:szCs w:val="26"/>
                <w:lang w:eastAsia="ru-RU"/>
              </w:rPr>
              <w:drawing>
                <wp:inline distT="0" distB="0" distL="0" distR="0" wp14:anchorId="463E7DB3" wp14:editId="66691291">
                  <wp:extent cx="3007028" cy="224790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07118" cy="2247967"/>
                          </a:xfrm>
                          <a:prstGeom prst="rect">
                            <a:avLst/>
                          </a:prstGeom>
                        </pic:spPr>
                      </pic:pic>
                    </a:graphicData>
                  </a:graphic>
                </wp:inline>
              </w:drawing>
            </w:r>
          </w:p>
        </w:tc>
      </w:tr>
      <w:tr w:rsidR="00553C14" w:rsidTr="00553C14">
        <w:tc>
          <w:tcPr>
            <w:tcW w:w="5210" w:type="dxa"/>
          </w:tcPr>
          <w:p w:rsidR="00553C14" w:rsidRDefault="00553C14" w:rsidP="00553C14">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sz w:val="26"/>
                <w:szCs w:val="26"/>
              </w:rPr>
              <w:t>Рисунок 1.2.1.</w:t>
            </w:r>
            <w:r>
              <w:rPr>
                <w:rFonts w:ascii="Times New Roman" w:hAnsi="Times New Roman" w:cs="Times New Roman"/>
                <w:sz w:val="26"/>
                <w:szCs w:val="26"/>
              </w:rPr>
              <w:t>-</w:t>
            </w:r>
            <w:r w:rsidRPr="00317D9E">
              <w:rPr>
                <w:rFonts w:ascii="Times New Roman" w:hAnsi="Times New Roman" w:cs="Times New Roman"/>
                <w:sz w:val="26"/>
                <w:szCs w:val="26"/>
              </w:rPr>
              <w:t xml:space="preserve"> Котельная «Центральная»</w:t>
            </w:r>
            <w:r>
              <w:rPr>
                <w:rFonts w:ascii="Times New Roman" w:hAnsi="Times New Roman" w:cs="Times New Roman"/>
                <w:sz w:val="26"/>
                <w:szCs w:val="26"/>
              </w:rPr>
              <w:t>, котельный зал</w:t>
            </w:r>
          </w:p>
        </w:tc>
        <w:tc>
          <w:tcPr>
            <w:tcW w:w="5211" w:type="dxa"/>
          </w:tcPr>
          <w:p w:rsidR="00553C14" w:rsidRDefault="00553C14" w:rsidP="00553C14">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sz w:val="26"/>
                <w:szCs w:val="26"/>
              </w:rPr>
              <w:t>Рисунок 1.2.</w:t>
            </w:r>
            <w:r>
              <w:rPr>
                <w:rFonts w:ascii="Times New Roman" w:hAnsi="Times New Roman" w:cs="Times New Roman"/>
                <w:sz w:val="26"/>
                <w:szCs w:val="26"/>
              </w:rPr>
              <w:t xml:space="preserve">2 - </w:t>
            </w:r>
            <w:r w:rsidRPr="00317D9E">
              <w:rPr>
                <w:rFonts w:ascii="Times New Roman" w:hAnsi="Times New Roman" w:cs="Times New Roman"/>
                <w:sz w:val="26"/>
                <w:szCs w:val="26"/>
              </w:rPr>
              <w:t>Котельная «Центральная»</w:t>
            </w:r>
            <w:r>
              <w:rPr>
                <w:rFonts w:ascii="Times New Roman" w:hAnsi="Times New Roman" w:cs="Times New Roman"/>
                <w:sz w:val="26"/>
                <w:szCs w:val="26"/>
              </w:rPr>
              <w:t>, сетевые насосы</w:t>
            </w:r>
          </w:p>
        </w:tc>
      </w:tr>
      <w:tr w:rsidR="00553C14" w:rsidTr="00553C14">
        <w:tc>
          <w:tcPr>
            <w:tcW w:w="5210" w:type="dxa"/>
          </w:tcPr>
          <w:p w:rsidR="00553C14" w:rsidRDefault="00553C14" w:rsidP="00875133">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noProof/>
                <w:sz w:val="26"/>
                <w:szCs w:val="26"/>
                <w:lang w:eastAsia="ru-RU"/>
              </w:rPr>
              <w:drawing>
                <wp:inline distT="0" distB="0" distL="0" distR="0" wp14:anchorId="16DDAA3B" wp14:editId="50D85D2B">
                  <wp:extent cx="2989333" cy="2238375"/>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95581" cy="2243053"/>
                          </a:xfrm>
                          <a:prstGeom prst="rect">
                            <a:avLst/>
                          </a:prstGeom>
                        </pic:spPr>
                      </pic:pic>
                    </a:graphicData>
                  </a:graphic>
                </wp:inline>
              </w:drawing>
            </w:r>
          </w:p>
        </w:tc>
        <w:tc>
          <w:tcPr>
            <w:tcW w:w="5211" w:type="dxa"/>
          </w:tcPr>
          <w:p w:rsidR="00553C14" w:rsidRDefault="00553C14" w:rsidP="00875133">
            <w:pPr>
              <w:pStyle w:val="ConsPlusNormal"/>
              <w:widowControl/>
              <w:ind w:firstLine="0"/>
              <w:jc w:val="center"/>
              <w:rPr>
                <w:rFonts w:ascii="Times New Roman" w:hAnsi="Times New Roman" w:cs="Times New Roman"/>
                <w:b/>
                <w:sz w:val="26"/>
                <w:szCs w:val="26"/>
              </w:rPr>
            </w:pPr>
            <w:r w:rsidRPr="00317D9E">
              <w:rPr>
                <w:rFonts w:ascii="Times New Roman" w:hAnsi="Times New Roman" w:cs="Times New Roman"/>
                <w:noProof/>
                <w:sz w:val="26"/>
                <w:szCs w:val="26"/>
                <w:lang w:eastAsia="ru-RU"/>
              </w:rPr>
              <w:drawing>
                <wp:inline distT="0" distB="0" distL="0" distR="0" wp14:anchorId="35033980" wp14:editId="57C1ABCE">
                  <wp:extent cx="2977023" cy="2238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80440" cy="2240944"/>
                          </a:xfrm>
                          <a:prstGeom prst="rect">
                            <a:avLst/>
                          </a:prstGeom>
                        </pic:spPr>
                      </pic:pic>
                    </a:graphicData>
                  </a:graphic>
                </wp:inline>
              </w:drawing>
            </w:r>
          </w:p>
        </w:tc>
      </w:tr>
      <w:tr w:rsidR="00553C14" w:rsidTr="00553C14">
        <w:tc>
          <w:tcPr>
            <w:tcW w:w="5210" w:type="dxa"/>
          </w:tcPr>
          <w:p w:rsidR="00553C14" w:rsidRDefault="00553C14" w:rsidP="00875133">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Рисунок 1.2.3 – Здание котельной ЦРБ</w:t>
            </w:r>
          </w:p>
        </w:tc>
        <w:tc>
          <w:tcPr>
            <w:tcW w:w="5211" w:type="dxa"/>
          </w:tcPr>
          <w:p w:rsidR="00553C14" w:rsidRDefault="00553C14" w:rsidP="00875133">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 xml:space="preserve">Рисунок 1.2.4 - </w:t>
            </w:r>
            <w:r w:rsidR="00875133" w:rsidRPr="00317D9E">
              <w:rPr>
                <w:rFonts w:ascii="Times New Roman" w:hAnsi="Times New Roman" w:cs="Times New Roman"/>
                <w:sz w:val="26"/>
                <w:szCs w:val="26"/>
              </w:rPr>
              <w:t xml:space="preserve">Котельная </w:t>
            </w:r>
            <w:r w:rsidR="00875133">
              <w:rPr>
                <w:rFonts w:ascii="Times New Roman" w:hAnsi="Times New Roman" w:cs="Times New Roman"/>
                <w:sz w:val="26"/>
                <w:szCs w:val="26"/>
              </w:rPr>
              <w:t>ЦРБ, котельный зал</w:t>
            </w:r>
          </w:p>
        </w:tc>
      </w:tr>
    </w:tbl>
    <w:p w:rsidR="00553C14" w:rsidRDefault="00553C14" w:rsidP="005B5FD7">
      <w:pPr>
        <w:pStyle w:val="ConsPlusNormal"/>
        <w:widowControl/>
        <w:spacing w:after="120"/>
        <w:ind w:firstLine="0"/>
        <w:jc w:val="both"/>
        <w:rPr>
          <w:rFonts w:ascii="Times New Roman" w:hAnsi="Times New Roman" w:cs="Times New Roman"/>
          <w:b/>
          <w:sz w:val="26"/>
          <w:szCs w:val="26"/>
        </w:rPr>
      </w:pPr>
    </w:p>
    <w:tbl>
      <w:tblPr>
        <w:tblStyle w:val="afd"/>
        <w:tblW w:w="0" w:type="auto"/>
        <w:tblLook w:val="04A0" w:firstRow="1" w:lastRow="0" w:firstColumn="1" w:lastColumn="0" w:noHBand="0" w:noVBand="1"/>
      </w:tblPr>
      <w:tblGrid>
        <w:gridCol w:w="5081"/>
        <w:gridCol w:w="5340"/>
      </w:tblGrid>
      <w:tr w:rsidR="00875133" w:rsidTr="005A6985">
        <w:tc>
          <w:tcPr>
            <w:tcW w:w="5123" w:type="dxa"/>
          </w:tcPr>
          <w:p w:rsidR="00875133" w:rsidRDefault="001F083A" w:rsidP="001F083A">
            <w:pPr>
              <w:pStyle w:val="ConsPlusNormal"/>
              <w:widowControl/>
              <w:ind w:firstLine="0"/>
              <w:jc w:val="center"/>
              <w:rPr>
                <w:rFonts w:ascii="Times New Roman" w:hAnsi="Times New Roman" w:cs="Times New Roman"/>
                <w:b/>
                <w:sz w:val="26"/>
                <w:szCs w:val="26"/>
              </w:rPr>
            </w:pPr>
            <w:r w:rsidRPr="008E184F">
              <w:rPr>
                <w:rFonts w:ascii="Times New Roman" w:hAnsi="Times New Roman" w:cs="Times New Roman"/>
                <w:b/>
                <w:noProof/>
                <w:sz w:val="26"/>
                <w:szCs w:val="26"/>
                <w:lang w:eastAsia="ru-RU"/>
              </w:rPr>
              <w:lastRenderedPageBreak/>
              <w:drawing>
                <wp:inline distT="0" distB="0" distL="0" distR="0" wp14:anchorId="0FC31A01" wp14:editId="4AC9458B">
                  <wp:extent cx="3147237" cy="238941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49507" cy="2391143"/>
                          </a:xfrm>
                          <a:prstGeom prst="rect">
                            <a:avLst/>
                          </a:prstGeom>
                        </pic:spPr>
                      </pic:pic>
                    </a:graphicData>
                  </a:graphic>
                </wp:inline>
              </w:drawing>
            </w:r>
          </w:p>
        </w:tc>
        <w:tc>
          <w:tcPr>
            <w:tcW w:w="5298" w:type="dxa"/>
          </w:tcPr>
          <w:p w:rsidR="00875133" w:rsidRDefault="001F083A" w:rsidP="001F083A">
            <w:pPr>
              <w:pStyle w:val="ConsPlusNormal"/>
              <w:widowControl/>
              <w:ind w:firstLine="0"/>
              <w:jc w:val="center"/>
              <w:rPr>
                <w:rFonts w:ascii="Times New Roman" w:hAnsi="Times New Roman" w:cs="Times New Roman"/>
                <w:b/>
                <w:sz w:val="26"/>
                <w:szCs w:val="26"/>
              </w:rPr>
            </w:pPr>
            <w:r w:rsidRPr="008E184F">
              <w:rPr>
                <w:rFonts w:ascii="Times New Roman" w:hAnsi="Times New Roman" w:cs="Times New Roman"/>
                <w:noProof/>
                <w:sz w:val="26"/>
                <w:szCs w:val="26"/>
                <w:lang w:eastAsia="ru-RU"/>
              </w:rPr>
              <w:drawing>
                <wp:inline distT="0" distB="0" distL="0" distR="0" wp14:anchorId="7DECAB7F" wp14:editId="7B7C290F">
                  <wp:extent cx="3258589" cy="238887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262406" cy="2391669"/>
                          </a:xfrm>
                          <a:prstGeom prst="rect">
                            <a:avLst/>
                          </a:prstGeom>
                        </pic:spPr>
                      </pic:pic>
                    </a:graphicData>
                  </a:graphic>
                </wp:inline>
              </w:drawing>
            </w:r>
          </w:p>
        </w:tc>
      </w:tr>
      <w:tr w:rsidR="00875133" w:rsidTr="005A6985">
        <w:tc>
          <w:tcPr>
            <w:tcW w:w="5123" w:type="dxa"/>
          </w:tcPr>
          <w:p w:rsidR="00875133" w:rsidRDefault="001F083A" w:rsidP="001F083A">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 xml:space="preserve">Рисунок 1.2.5 - </w:t>
            </w:r>
            <w:r w:rsidRPr="00317D9E">
              <w:rPr>
                <w:rFonts w:ascii="Times New Roman" w:hAnsi="Times New Roman" w:cs="Times New Roman"/>
                <w:sz w:val="26"/>
                <w:szCs w:val="26"/>
              </w:rPr>
              <w:t xml:space="preserve">Котельная </w:t>
            </w:r>
            <w:r>
              <w:rPr>
                <w:rFonts w:ascii="Times New Roman" w:hAnsi="Times New Roman" w:cs="Times New Roman"/>
                <w:sz w:val="26"/>
                <w:szCs w:val="26"/>
              </w:rPr>
              <w:t xml:space="preserve">ЦРБ, сетевые насосы </w:t>
            </w:r>
          </w:p>
          <w:p w:rsidR="001F083A" w:rsidRDefault="001F083A" w:rsidP="001F083A">
            <w:pPr>
              <w:pStyle w:val="ConsPlusNormal"/>
              <w:widowControl/>
              <w:ind w:firstLine="0"/>
              <w:jc w:val="center"/>
              <w:rPr>
                <w:rFonts w:ascii="Times New Roman" w:hAnsi="Times New Roman" w:cs="Times New Roman"/>
                <w:b/>
                <w:sz w:val="26"/>
                <w:szCs w:val="26"/>
              </w:rPr>
            </w:pPr>
          </w:p>
        </w:tc>
        <w:tc>
          <w:tcPr>
            <w:tcW w:w="5298" w:type="dxa"/>
          </w:tcPr>
          <w:p w:rsidR="00875133" w:rsidRDefault="001F083A" w:rsidP="001F083A">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 xml:space="preserve">Рисунок 1.2.6 - Здание котельной «РОНО», </w:t>
            </w:r>
          </w:p>
        </w:tc>
      </w:tr>
      <w:tr w:rsidR="00875133" w:rsidTr="005A6985">
        <w:tc>
          <w:tcPr>
            <w:tcW w:w="5123" w:type="dxa"/>
          </w:tcPr>
          <w:p w:rsidR="00875133" w:rsidRDefault="001F083A" w:rsidP="005A6985">
            <w:pPr>
              <w:pStyle w:val="ConsPlusNormal"/>
              <w:widowControl/>
              <w:ind w:firstLine="0"/>
              <w:jc w:val="center"/>
              <w:rPr>
                <w:rFonts w:ascii="Times New Roman" w:hAnsi="Times New Roman" w:cs="Times New Roman"/>
                <w:b/>
                <w:sz w:val="26"/>
                <w:szCs w:val="26"/>
              </w:rPr>
            </w:pPr>
            <w:r w:rsidRPr="008E184F">
              <w:rPr>
                <w:rFonts w:ascii="Times New Roman" w:hAnsi="Times New Roman" w:cs="Times New Roman"/>
                <w:noProof/>
                <w:sz w:val="26"/>
                <w:szCs w:val="26"/>
                <w:lang w:eastAsia="ru-RU"/>
              </w:rPr>
              <w:drawing>
                <wp:inline distT="0" distB="0" distL="0" distR="0" wp14:anchorId="5DF3DB90" wp14:editId="6F3B0F82">
                  <wp:extent cx="3103208" cy="2486025"/>
                  <wp:effectExtent l="0" t="0" r="254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104011" cy="2486668"/>
                          </a:xfrm>
                          <a:prstGeom prst="rect">
                            <a:avLst/>
                          </a:prstGeom>
                        </pic:spPr>
                      </pic:pic>
                    </a:graphicData>
                  </a:graphic>
                </wp:inline>
              </w:drawing>
            </w:r>
          </w:p>
        </w:tc>
        <w:tc>
          <w:tcPr>
            <w:tcW w:w="5298" w:type="dxa"/>
          </w:tcPr>
          <w:p w:rsidR="00875133" w:rsidRDefault="001F083A" w:rsidP="00875133">
            <w:pPr>
              <w:pStyle w:val="ConsPlusNormal"/>
              <w:widowControl/>
              <w:ind w:firstLine="0"/>
              <w:jc w:val="both"/>
              <w:rPr>
                <w:rFonts w:ascii="Times New Roman" w:hAnsi="Times New Roman" w:cs="Times New Roman"/>
                <w:b/>
                <w:sz w:val="26"/>
                <w:szCs w:val="26"/>
              </w:rPr>
            </w:pPr>
            <w:r w:rsidRPr="008E184F">
              <w:rPr>
                <w:rFonts w:ascii="Times New Roman" w:hAnsi="Times New Roman" w:cs="Times New Roman"/>
                <w:b/>
                <w:noProof/>
                <w:sz w:val="26"/>
                <w:szCs w:val="26"/>
                <w:lang w:eastAsia="ru-RU"/>
              </w:rPr>
              <w:drawing>
                <wp:inline distT="0" distB="0" distL="0" distR="0" wp14:anchorId="1BDEFAF5" wp14:editId="544E5129">
                  <wp:extent cx="3314586" cy="2486025"/>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318242" cy="2488767"/>
                          </a:xfrm>
                          <a:prstGeom prst="rect">
                            <a:avLst/>
                          </a:prstGeom>
                        </pic:spPr>
                      </pic:pic>
                    </a:graphicData>
                  </a:graphic>
                </wp:inline>
              </w:drawing>
            </w:r>
          </w:p>
        </w:tc>
      </w:tr>
      <w:tr w:rsidR="00875133" w:rsidTr="005A6985">
        <w:tc>
          <w:tcPr>
            <w:tcW w:w="5123" w:type="dxa"/>
          </w:tcPr>
          <w:p w:rsidR="00875133" w:rsidRDefault="001F083A" w:rsidP="001F083A">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 xml:space="preserve">Рисунок 1.2.7 - </w:t>
            </w:r>
            <w:r w:rsidRPr="00317D9E">
              <w:rPr>
                <w:rFonts w:ascii="Times New Roman" w:hAnsi="Times New Roman" w:cs="Times New Roman"/>
                <w:sz w:val="26"/>
                <w:szCs w:val="26"/>
              </w:rPr>
              <w:t xml:space="preserve">Котельная </w:t>
            </w:r>
            <w:r>
              <w:rPr>
                <w:rFonts w:ascii="Times New Roman" w:hAnsi="Times New Roman" w:cs="Times New Roman"/>
                <w:sz w:val="26"/>
                <w:szCs w:val="26"/>
              </w:rPr>
              <w:t>«РОНО», котельный зал</w:t>
            </w:r>
          </w:p>
          <w:p w:rsidR="001F083A" w:rsidRDefault="001F083A" w:rsidP="001F083A">
            <w:pPr>
              <w:pStyle w:val="ConsPlusNormal"/>
              <w:widowControl/>
              <w:ind w:firstLine="0"/>
              <w:jc w:val="center"/>
              <w:rPr>
                <w:rFonts w:ascii="Times New Roman" w:hAnsi="Times New Roman" w:cs="Times New Roman"/>
                <w:b/>
                <w:sz w:val="26"/>
                <w:szCs w:val="26"/>
              </w:rPr>
            </w:pPr>
          </w:p>
        </w:tc>
        <w:tc>
          <w:tcPr>
            <w:tcW w:w="5298" w:type="dxa"/>
          </w:tcPr>
          <w:p w:rsidR="00875133" w:rsidRDefault="001F083A" w:rsidP="001F083A">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 xml:space="preserve">Рисунок 1.2.8 - </w:t>
            </w:r>
            <w:r w:rsidRPr="00317D9E">
              <w:rPr>
                <w:rFonts w:ascii="Times New Roman" w:hAnsi="Times New Roman" w:cs="Times New Roman"/>
                <w:sz w:val="26"/>
                <w:szCs w:val="26"/>
              </w:rPr>
              <w:t xml:space="preserve">Котельная </w:t>
            </w:r>
            <w:r>
              <w:rPr>
                <w:rFonts w:ascii="Times New Roman" w:hAnsi="Times New Roman" w:cs="Times New Roman"/>
                <w:sz w:val="26"/>
                <w:szCs w:val="26"/>
              </w:rPr>
              <w:t>«РОНО», сетевые насосы</w:t>
            </w:r>
          </w:p>
        </w:tc>
      </w:tr>
    </w:tbl>
    <w:p w:rsidR="005A6985" w:rsidRDefault="005A6985"/>
    <w:tbl>
      <w:tblPr>
        <w:tblStyle w:val="afd"/>
        <w:tblW w:w="0" w:type="auto"/>
        <w:tblLook w:val="04A0" w:firstRow="1" w:lastRow="0" w:firstColumn="1" w:lastColumn="0" w:noHBand="0" w:noVBand="1"/>
      </w:tblPr>
      <w:tblGrid>
        <w:gridCol w:w="5911"/>
        <w:gridCol w:w="4510"/>
      </w:tblGrid>
      <w:tr w:rsidR="00875133" w:rsidTr="005A6985">
        <w:tc>
          <w:tcPr>
            <w:tcW w:w="5495" w:type="dxa"/>
          </w:tcPr>
          <w:p w:rsidR="00875133" w:rsidRDefault="001F083A" w:rsidP="00875133">
            <w:pPr>
              <w:pStyle w:val="ConsPlusNormal"/>
              <w:widowControl/>
              <w:ind w:firstLine="0"/>
              <w:jc w:val="both"/>
              <w:rPr>
                <w:rFonts w:ascii="Times New Roman" w:hAnsi="Times New Roman" w:cs="Times New Roman"/>
                <w:b/>
                <w:sz w:val="26"/>
                <w:szCs w:val="26"/>
              </w:rPr>
            </w:pPr>
            <w:r w:rsidRPr="00F0600C">
              <w:rPr>
                <w:rFonts w:ascii="Times New Roman" w:hAnsi="Times New Roman" w:cs="Times New Roman"/>
                <w:b/>
                <w:noProof/>
                <w:sz w:val="26"/>
                <w:szCs w:val="26"/>
                <w:lang w:eastAsia="ru-RU"/>
              </w:rPr>
              <w:drawing>
                <wp:inline distT="0" distB="0" distL="0" distR="0" wp14:anchorId="09E9711B" wp14:editId="5BA4C2FE">
                  <wp:extent cx="3646009" cy="22288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662879" cy="2239163"/>
                          </a:xfrm>
                          <a:prstGeom prst="rect">
                            <a:avLst/>
                          </a:prstGeom>
                        </pic:spPr>
                      </pic:pic>
                    </a:graphicData>
                  </a:graphic>
                </wp:inline>
              </w:drawing>
            </w:r>
          </w:p>
        </w:tc>
        <w:tc>
          <w:tcPr>
            <w:tcW w:w="4926" w:type="dxa"/>
          </w:tcPr>
          <w:p w:rsidR="00875133" w:rsidRDefault="001F083A" w:rsidP="005A6985">
            <w:pPr>
              <w:pStyle w:val="ConsPlusNormal"/>
              <w:widowControl/>
              <w:ind w:firstLine="0"/>
              <w:jc w:val="right"/>
              <w:rPr>
                <w:rFonts w:ascii="Times New Roman" w:hAnsi="Times New Roman" w:cs="Times New Roman"/>
                <w:b/>
                <w:sz w:val="26"/>
                <w:szCs w:val="26"/>
              </w:rPr>
            </w:pPr>
            <w:r w:rsidRPr="00F0600C">
              <w:rPr>
                <w:rFonts w:ascii="Times New Roman" w:hAnsi="Times New Roman" w:cs="Times New Roman"/>
                <w:b/>
                <w:noProof/>
                <w:sz w:val="26"/>
                <w:szCs w:val="26"/>
                <w:lang w:eastAsia="ru-RU"/>
              </w:rPr>
              <w:drawing>
                <wp:inline distT="0" distB="0" distL="0" distR="0" wp14:anchorId="31D10DC8" wp14:editId="3C0A788A">
                  <wp:extent cx="2749409" cy="21526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764040" cy="2164105"/>
                          </a:xfrm>
                          <a:prstGeom prst="rect">
                            <a:avLst/>
                          </a:prstGeom>
                        </pic:spPr>
                      </pic:pic>
                    </a:graphicData>
                  </a:graphic>
                </wp:inline>
              </w:drawing>
            </w:r>
          </w:p>
        </w:tc>
      </w:tr>
      <w:tr w:rsidR="005A6985" w:rsidTr="005A6985">
        <w:tc>
          <w:tcPr>
            <w:tcW w:w="5495" w:type="dxa"/>
          </w:tcPr>
          <w:p w:rsidR="001F083A" w:rsidRDefault="001F083A" w:rsidP="001F083A">
            <w:pPr>
              <w:jc w:val="center"/>
              <w:rPr>
                <w:sz w:val="26"/>
                <w:szCs w:val="26"/>
              </w:rPr>
            </w:pPr>
            <w:r w:rsidRPr="00537517">
              <w:rPr>
                <w:sz w:val="26"/>
                <w:szCs w:val="26"/>
              </w:rPr>
              <w:t>Рисунок 1.2.</w:t>
            </w:r>
            <w:r>
              <w:rPr>
                <w:sz w:val="26"/>
                <w:szCs w:val="26"/>
              </w:rPr>
              <w:t>9 - Здание</w:t>
            </w:r>
            <w:r w:rsidRPr="00537517">
              <w:rPr>
                <w:sz w:val="26"/>
                <w:szCs w:val="26"/>
              </w:rPr>
              <w:t xml:space="preserve"> </w:t>
            </w:r>
            <w:r>
              <w:rPr>
                <w:sz w:val="26"/>
                <w:szCs w:val="26"/>
              </w:rPr>
              <w:t>к</w:t>
            </w:r>
            <w:r w:rsidRPr="00537517">
              <w:rPr>
                <w:sz w:val="26"/>
                <w:szCs w:val="26"/>
              </w:rPr>
              <w:t>отельн</w:t>
            </w:r>
            <w:r>
              <w:rPr>
                <w:sz w:val="26"/>
                <w:szCs w:val="26"/>
              </w:rPr>
              <w:t>ой по ул.</w:t>
            </w:r>
          </w:p>
          <w:p w:rsidR="001F083A" w:rsidRDefault="001F083A" w:rsidP="001F083A">
            <w:pPr>
              <w:jc w:val="center"/>
            </w:pPr>
            <w:r>
              <w:rPr>
                <w:sz w:val="26"/>
                <w:szCs w:val="26"/>
              </w:rPr>
              <w:t>Энергетиков</w:t>
            </w:r>
            <w:r w:rsidR="005A6985">
              <w:rPr>
                <w:sz w:val="26"/>
                <w:szCs w:val="26"/>
              </w:rPr>
              <w:t>, дымовая труба</w:t>
            </w:r>
          </w:p>
        </w:tc>
        <w:tc>
          <w:tcPr>
            <w:tcW w:w="4926" w:type="dxa"/>
          </w:tcPr>
          <w:p w:rsidR="001F083A" w:rsidRDefault="001F083A" w:rsidP="001F083A">
            <w:pPr>
              <w:jc w:val="center"/>
              <w:rPr>
                <w:sz w:val="26"/>
                <w:szCs w:val="26"/>
              </w:rPr>
            </w:pPr>
            <w:r w:rsidRPr="00537517">
              <w:rPr>
                <w:sz w:val="26"/>
                <w:szCs w:val="26"/>
              </w:rPr>
              <w:t>Рисунок 1.2.10</w:t>
            </w:r>
            <w:r>
              <w:rPr>
                <w:sz w:val="26"/>
                <w:szCs w:val="26"/>
              </w:rPr>
              <w:t xml:space="preserve"> - </w:t>
            </w:r>
            <w:r w:rsidRPr="00537517">
              <w:rPr>
                <w:sz w:val="26"/>
                <w:szCs w:val="26"/>
              </w:rPr>
              <w:t xml:space="preserve">Котельная </w:t>
            </w:r>
            <w:r>
              <w:rPr>
                <w:sz w:val="26"/>
                <w:szCs w:val="26"/>
              </w:rPr>
              <w:t>по ул.</w:t>
            </w:r>
          </w:p>
          <w:p w:rsidR="001F083A" w:rsidRDefault="001F083A" w:rsidP="005A6985">
            <w:pPr>
              <w:jc w:val="center"/>
            </w:pPr>
            <w:r>
              <w:rPr>
                <w:sz w:val="26"/>
                <w:szCs w:val="26"/>
              </w:rPr>
              <w:t xml:space="preserve">Энергетиков, </w:t>
            </w:r>
            <w:r w:rsidR="005A6985">
              <w:rPr>
                <w:sz w:val="26"/>
                <w:szCs w:val="26"/>
              </w:rPr>
              <w:t>котельный зал</w:t>
            </w:r>
          </w:p>
        </w:tc>
      </w:tr>
    </w:tbl>
    <w:p w:rsidR="00317D9E" w:rsidRDefault="00317D9E" w:rsidP="005B5FD7">
      <w:pPr>
        <w:pStyle w:val="ConsPlusNormal"/>
        <w:widowControl/>
        <w:spacing w:after="120"/>
        <w:ind w:firstLine="0"/>
        <w:jc w:val="both"/>
        <w:rPr>
          <w:rFonts w:ascii="Times New Roman" w:hAnsi="Times New Roman" w:cs="Times New Roman"/>
          <w:b/>
          <w:sz w:val="26"/>
          <w:szCs w:val="26"/>
        </w:rPr>
      </w:pPr>
    </w:p>
    <w:p w:rsidR="00317D9E" w:rsidRDefault="00317D9E" w:rsidP="00317D9E">
      <w:pPr>
        <w:pStyle w:val="ConsPlusNormal"/>
        <w:widowControl/>
        <w:spacing w:after="120"/>
        <w:ind w:firstLine="0"/>
        <w:jc w:val="center"/>
        <w:rPr>
          <w:rFonts w:ascii="Times New Roman" w:hAnsi="Times New Roman" w:cs="Times New Roman"/>
          <w:sz w:val="26"/>
          <w:szCs w:val="26"/>
        </w:rPr>
      </w:pPr>
    </w:p>
    <w:p w:rsidR="00317D9E" w:rsidRPr="00317D9E" w:rsidRDefault="00317D9E" w:rsidP="00317D9E">
      <w:pPr>
        <w:pStyle w:val="ConsPlusNormal"/>
        <w:widowControl/>
        <w:spacing w:after="120"/>
        <w:ind w:firstLine="0"/>
        <w:jc w:val="center"/>
        <w:rPr>
          <w:rFonts w:ascii="Times New Roman" w:hAnsi="Times New Roman" w:cs="Times New Roman"/>
          <w:sz w:val="26"/>
          <w:szCs w:val="26"/>
        </w:rPr>
      </w:pPr>
      <w:r>
        <w:rPr>
          <w:rFonts w:ascii="Times New Roman" w:hAnsi="Times New Roman" w:cs="Times New Roman"/>
          <w:sz w:val="26"/>
          <w:szCs w:val="26"/>
        </w:rPr>
        <w:t xml:space="preserve">  </w:t>
      </w:r>
    </w:p>
    <w:tbl>
      <w:tblPr>
        <w:tblStyle w:val="afd"/>
        <w:tblW w:w="0" w:type="auto"/>
        <w:tblLook w:val="04A0" w:firstRow="1" w:lastRow="0" w:firstColumn="1" w:lastColumn="0" w:noHBand="0" w:noVBand="1"/>
      </w:tblPr>
      <w:tblGrid>
        <w:gridCol w:w="5019"/>
        <w:gridCol w:w="5402"/>
      </w:tblGrid>
      <w:tr w:rsidR="005A6985" w:rsidTr="005A6985">
        <w:tc>
          <w:tcPr>
            <w:tcW w:w="5210" w:type="dxa"/>
          </w:tcPr>
          <w:p w:rsidR="005A6985" w:rsidRDefault="005A6985" w:rsidP="005A6985">
            <w:pPr>
              <w:pStyle w:val="ConsPlusNormal"/>
              <w:widowControl/>
              <w:ind w:firstLine="0"/>
              <w:jc w:val="center"/>
              <w:rPr>
                <w:rFonts w:ascii="Times New Roman" w:hAnsi="Times New Roman" w:cs="Times New Roman"/>
                <w:b/>
                <w:sz w:val="26"/>
                <w:szCs w:val="26"/>
              </w:rPr>
            </w:pPr>
            <w:r w:rsidRPr="00F0600C">
              <w:rPr>
                <w:rFonts w:ascii="Times New Roman" w:hAnsi="Times New Roman" w:cs="Times New Roman"/>
                <w:b/>
                <w:noProof/>
                <w:sz w:val="26"/>
                <w:szCs w:val="26"/>
                <w:lang w:eastAsia="ru-RU"/>
              </w:rPr>
              <w:lastRenderedPageBreak/>
              <w:drawing>
                <wp:inline distT="0" distB="0" distL="0" distR="0" wp14:anchorId="7F17932C" wp14:editId="4675FBE4">
                  <wp:extent cx="3100651" cy="2381250"/>
                  <wp:effectExtent l="0" t="0" r="508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106309" cy="2385595"/>
                          </a:xfrm>
                          <a:prstGeom prst="rect">
                            <a:avLst/>
                          </a:prstGeom>
                        </pic:spPr>
                      </pic:pic>
                    </a:graphicData>
                  </a:graphic>
                </wp:inline>
              </w:drawing>
            </w:r>
          </w:p>
        </w:tc>
        <w:tc>
          <w:tcPr>
            <w:tcW w:w="5211" w:type="dxa"/>
          </w:tcPr>
          <w:p w:rsidR="005A6985" w:rsidRDefault="005A6985" w:rsidP="005A6985">
            <w:pPr>
              <w:pStyle w:val="ConsPlusNormal"/>
              <w:widowControl/>
              <w:ind w:firstLine="0"/>
              <w:jc w:val="center"/>
              <w:rPr>
                <w:rFonts w:ascii="Times New Roman" w:hAnsi="Times New Roman" w:cs="Times New Roman"/>
                <w:b/>
                <w:sz w:val="26"/>
                <w:szCs w:val="26"/>
              </w:rPr>
            </w:pPr>
            <w:r w:rsidRPr="00F0600C">
              <w:rPr>
                <w:rFonts w:ascii="Times New Roman" w:hAnsi="Times New Roman" w:cs="Times New Roman"/>
                <w:b/>
                <w:noProof/>
                <w:sz w:val="26"/>
                <w:szCs w:val="26"/>
                <w:lang w:eastAsia="ru-RU"/>
              </w:rPr>
              <w:drawing>
                <wp:inline distT="0" distB="0" distL="0" distR="0" wp14:anchorId="036943D5" wp14:editId="785BF7A6">
                  <wp:extent cx="3434942" cy="215548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441229" cy="2159426"/>
                          </a:xfrm>
                          <a:prstGeom prst="rect">
                            <a:avLst/>
                          </a:prstGeom>
                        </pic:spPr>
                      </pic:pic>
                    </a:graphicData>
                  </a:graphic>
                </wp:inline>
              </w:drawing>
            </w:r>
          </w:p>
        </w:tc>
      </w:tr>
      <w:tr w:rsidR="005A6985" w:rsidTr="005A6985">
        <w:tc>
          <w:tcPr>
            <w:tcW w:w="5210" w:type="dxa"/>
          </w:tcPr>
          <w:p w:rsidR="005A6985" w:rsidRPr="005A6985" w:rsidRDefault="005A6985" w:rsidP="005A6985">
            <w:pPr>
              <w:jc w:val="center"/>
              <w:rPr>
                <w:sz w:val="26"/>
                <w:szCs w:val="26"/>
              </w:rPr>
            </w:pPr>
            <w:r w:rsidRPr="005A6985">
              <w:rPr>
                <w:sz w:val="26"/>
                <w:szCs w:val="26"/>
              </w:rPr>
              <w:t>Рисунок 1.2.11 - Котельная по ул.</w:t>
            </w:r>
          </w:p>
          <w:p w:rsidR="005A6985" w:rsidRDefault="005A6985" w:rsidP="005A6985">
            <w:pPr>
              <w:pStyle w:val="ConsPlusNormal"/>
              <w:widowControl/>
              <w:ind w:firstLine="0"/>
              <w:jc w:val="center"/>
              <w:rPr>
                <w:rFonts w:ascii="Times New Roman" w:hAnsi="Times New Roman" w:cs="Times New Roman"/>
                <w:sz w:val="26"/>
                <w:szCs w:val="26"/>
              </w:rPr>
            </w:pPr>
            <w:r w:rsidRPr="005A6985">
              <w:rPr>
                <w:rFonts w:ascii="Times New Roman" w:hAnsi="Times New Roman" w:cs="Times New Roman"/>
                <w:sz w:val="26"/>
                <w:szCs w:val="26"/>
              </w:rPr>
              <w:t>Энергетиков, сетевые насосы</w:t>
            </w:r>
          </w:p>
          <w:p w:rsidR="00CC23C4" w:rsidRPr="005A6985" w:rsidRDefault="00CC23C4" w:rsidP="005A6985">
            <w:pPr>
              <w:pStyle w:val="ConsPlusNormal"/>
              <w:widowControl/>
              <w:ind w:firstLine="0"/>
              <w:jc w:val="center"/>
              <w:rPr>
                <w:rFonts w:ascii="Times New Roman" w:hAnsi="Times New Roman" w:cs="Times New Roman"/>
                <w:b/>
                <w:sz w:val="26"/>
                <w:szCs w:val="26"/>
              </w:rPr>
            </w:pPr>
          </w:p>
        </w:tc>
        <w:tc>
          <w:tcPr>
            <w:tcW w:w="5211" w:type="dxa"/>
          </w:tcPr>
          <w:p w:rsidR="005A6985" w:rsidRDefault="005A6985" w:rsidP="005A6985">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Рисунок 1.2.12 – Здание котельной д. Просек</w:t>
            </w:r>
          </w:p>
        </w:tc>
      </w:tr>
      <w:tr w:rsidR="005A6985" w:rsidTr="005A6985">
        <w:tc>
          <w:tcPr>
            <w:tcW w:w="5210" w:type="dxa"/>
          </w:tcPr>
          <w:p w:rsidR="005A6985" w:rsidRPr="005A6985" w:rsidRDefault="005A6985" w:rsidP="005A6985">
            <w:pPr>
              <w:pStyle w:val="ConsPlusNormal"/>
              <w:widowControl/>
              <w:ind w:firstLine="0"/>
              <w:jc w:val="center"/>
              <w:rPr>
                <w:rFonts w:ascii="Times New Roman" w:hAnsi="Times New Roman" w:cs="Times New Roman"/>
                <w:b/>
                <w:sz w:val="26"/>
                <w:szCs w:val="26"/>
              </w:rPr>
            </w:pPr>
            <w:r w:rsidRPr="005A6985">
              <w:rPr>
                <w:rFonts w:ascii="Times New Roman" w:hAnsi="Times New Roman" w:cs="Times New Roman"/>
                <w:b/>
                <w:noProof/>
                <w:sz w:val="26"/>
                <w:szCs w:val="26"/>
                <w:lang w:eastAsia="ru-RU"/>
              </w:rPr>
              <w:drawing>
                <wp:inline distT="0" distB="0" distL="0" distR="0" wp14:anchorId="3CC81B76" wp14:editId="63D24113">
                  <wp:extent cx="3181001" cy="2352675"/>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180302" cy="2352158"/>
                          </a:xfrm>
                          <a:prstGeom prst="rect">
                            <a:avLst/>
                          </a:prstGeom>
                        </pic:spPr>
                      </pic:pic>
                    </a:graphicData>
                  </a:graphic>
                </wp:inline>
              </w:drawing>
            </w:r>
          </w:p>
        </w:tc>
        <w:tc>
          <w:tcPr>
            <w:tcW w:w="5211" w:type="dxa"/>
          </w:tcPr>
          <w:p w:rsidR="005A6985" w:rsidRDefault="005A6985" w:rsidP="005A6985">
            <w:pPr>
              <w:pStyle w:val="ConsPlusNormal"/>
              <w:widowControl/>
              <w:ind w:firstLine="0"/>
              <w:jc w:val="center"/>
              <w:rPr>
                <w:rFonts w:ascii="Times New Roman" w:hAnsi="Times New Roman" w:cs="Times New Roman"/>
                <w:b/>
                <w:sz w:val="26"/>
                <w:szCs w:val="26"/>
              </w:rPr>
            </w:pPr>
            <w:r w:rsidRPr="00F0600C">
              <w:rPr>
                <w:rFonts w:ascii="Times New Roman" w:hAnsi="Times New Roman" w:cs="Times New Roman"/>
                <w:b/>
                <w:noProof/>
                <w:sz w:val="26"/>
                <w:szCs w:val="26"/>
                <w:lang w:eastAsia="ru-RU"/>
              </w:rPr>
              <w:drawing>
                <wp:inline distT="0" distB="0" distL="0" distR="0" wp14:anchorId="53691984" wp14:editId="0204ACFB">
                  <wp:extent cx="2596364" cy="2359748"/>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04010" cy="2366698"/>
                          </a:xfrm>
                          <a:prstGeom prst="rect">
                            <a:avLst/>
                          </a:prstGeom>
                        </pic:spPr>
                      </pic:pic>
                    </a:graphicData>
                  </a:graphic>
                </wp:inline>
              </w:drawing>
            </w:r>
          </w:p>
        </w:tc>
      </w:tr>
      <w:tr w:rsidR="005A6985" w:rsidTr="005A6985">
        <w:tc>
          <w:tcPr>
            <w:tcW w:w="5210" w:type="dxa"/>
          </w:tcPr>
          <w:p w:rsidR="005A6985" w:rsidRDefault="005A6985" w:rsidP="005A6985">
            <w:pPr>
              <w:jc w:val="center"/>
              <w:rPr>
                <w:sz w:val="26"/>
                <w:szCs w:val="26"/>
              </w:rPr>
            </w:pPr>
            <w:r w:rsidRPr="00537517">
              <w:rPr>
                <w:sz w:val="26"/>
                <w:szCs w:val="26"/>
              </w:rPr>
              <w:t>Рисунок 1.2.1</w:t>
            </w:r>
            <w:r>
              <w:rPr>
                <w:sz w:val="26"/>
                <w:szCs w:val="26"/>
              </w:rPr>
              <w:t xml:space="preserve">3 - </w:t>
            </w:r>
            <w:r w:rsidRPr="00537517">
              <w:rPr>
                <w:sz w:val="26"/>
                <w:szCs w:val="26"/>
              </w:rPr>
              <w:t xml:space="preserve">Котельная </w:t>
            </w:r>
            <w:r>
              <w:rPr>
                <w:sz w:val="26"/>
                <w:szCs w:val="26"/>
              </w:rPr>
              <w:t>д. Просек, котельный зал</w:t>
            </w:r>
          </w:p>
          <w:p w:rsidR="00CC23C4" w:rsidRDefault="00CC23C4" w:rsidP="005A6985">
            <w:pPr>
              <w:jc w:val="center"/>
              <w:rPr>
                <w:b/>
                <w:sz w:val="26"/>
                <w:szCs w:val="26"/>
              </w:rPr>
            </w:pPr>
          </w:p>
        </w:tc>
        <w:tc>
          <w:tcPr>
            <w:tcW w:w="5211" w:type="dxa"/>
          </w:tcPr>
          <w:p w:rsidR="005A6985" w:rsidRDefault="005A6985" w:rsidP="005A6985">
            <w:pPr>
              <w:pStyle w:val="ConsPlusNormal"/>
              <w:widowControl/>
              <w:ind w:firstLine="0"/>
              <w:jc w:val="center"/>
              <w:rPr>
                <w:rFonts w:ascii="Times New Roman" w:hAnsi="Times New Roman" w:cs="Times New Roman"/>
                <w:b/>
                <w:sz w:val="26"/>
                <w:szCs w:val="26"/>
              </w:rPr>
            </w:pPr>
            <w:r w:rsidRPr="00537517">
              <w:rPr>
                <w:rFonts w:ascii="Times New Roman" w:hAnsi="Times New Roman" w:cs="Times New Roman"/>
                <w:sz w:val="26"/>
                <w:szCs w:val="26"/>
              </w:rPr>
              <w:t>Рисунок 1.2.1</w:t>
            </w:r>
            <w:r>
              <w:rPr>
                <w:sz w:val="26"/>
                <w:szCs w:val="26"/>
              </w:rPr>
              <w:t xml:space="preserve">4 - </w:t>
            </w:r>
            <w:r w:rsidRPr="005A6985">
              <w:rPr>
                <w:rFonts w:ascii="Times New Roman" w:hAnsi="Times New Roman" w:cs="Times New Roman"/>
                <w:sz w:val="26"/>
                <w:szCs w:val="26"/>
              </w:rPr>
              <w:t>Котельная д. Просек, сетевые насосы</w:t>
            </w:r>
          </w:p>
        </w:tc>
      </w:tr>
      <w:tr w:rsidR="005A6985" w:rsidTr="005A6985">
        <w:tc>
          <w:tcPr>
            <w:tcW w:w="5210" w:type="dxa"/>
          </w:tcPr>
          <w:p w:rsidR="005A6985" w:rsidRDefault="00CC23C4" w:rsidP="005A6985">
            <w:pPr>
              <w:pStyle w:val="ConsPlusNormal"/>
              <w:widowControl/>
              <w:ind w:firstLine="0"/>
              <w:jc w:val="center"/>
              <w:rPr>
                <w:rFonts w:ascii="Times New Roman" w:hAnsi="Times New Roman" w:cs="Times New Roman"/>
                <w:b/>
                <w:sz w:val="26"/>
                <w:szCs w:val="26"/>
              </w:rPr>
            </w:pPr>
            <w:r w:rsidRPr="006870B4">
              <w:rPr>
                <w:rFonts w:ascii="Times New Roman" w:hAnsi="Times New Roman" w:cs="Times New Roman"/>
                <w:b/>
                <w:noProof/>
                <w:sz w:val="26"/>
                <w:szCs w:val="26"/>
                <w:lang w:eastAsia="ru-RU"/>
              </w:rPr>
              <w:drawing>
                <wp:inline distT="0" distB="0" distL="0" distR="0" wp14:anchorId="03230ECD" wp14:editId="72FB7CC7">
                  <wp:extent cx="3067404" cy="18573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090463" cy="1871337"/>
                          </a:xfrm>
                          <a:prstGeom prst="rect">
                            <a:avLst/>
                          </a:prstGeom>
                        </pic:spPr>
                      </pic:pic>
                    </a:graphicData>
                  </a:graphic>
                </wp:inline>
              </w:drawing>
            </w:r>
          </w:p>
        </w:tc>
        <w:tc>
          <w:tcPr>
            <w:tcW w:w="5211" w:type="dxa"/>
          </w:tcPr>
          <w:p w:rsidR="005A6985" w:rsidRDefault="00CC23C4" w:rsidP="005A6985">
            <w:pPr>
              <w:pStyle w:val="ConsPlusNormal"/>
              <w:widowControl/>
              <w:ind w:firstLine="0"/>
              <w:jc w:val="center"/>
              <w:rPr>
                <w:rFonts w:ascii="Times New Roman" w:hAnsi="Times New Roman" w:cs="Times New Roman"/>
                <w:b/>
                <w:sz w:val="26"/>
                <w:szCs w:val="26"/>
              </w:rPr>
            </w:pPr>
            <w:r w:rsidRPr="006870B4">
              <w:rPr>
                <w:rFonts w:ascii="Times New Roman" w:hAnsi="Times New Roman" w:cs="Times New Roman"/>
                <w:b/>
                <w:noProof/>
                <w:sz w:val="26"/>
                <w:szCs w:val="26"/>
                <w:lang w:eastAsia="ru-RU"/>
              </w:rPr>
              <w:drawing>
                <wp:inline distT="0" distB="0" distL="0" distR="0" wp14:anchorId="73CFF94E" wp14:editId="0C9C0C71">
                  <wp:extent cx="3104707" cy="2321881"/>
                  <wp:effectExtent l="0" t="0" r="635"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102894" cy="2320525"/>
                          </a:xfrm>
                          <a:prstGeom prst="rect">
                            <a:avLst/>
                          </a:prstGeom>
                        </pic:spPr>
                      </pic:pic>
                    </a:graphicData>
                  </a:graphic>
                </wp:inline>
              </w:drawing>
            </w:r>
          </w:p>
        </w:tc>
      </w:tr>
      <w:tr w:rsidR="005A6985" w:rsidTr="005A6985">
        <w:tc>
          <w:tcPr>
            <w:tcW w:w="5210" w:type="dxa"/>
          </w:tcPr>
          <w:p w:rsidR="005A6985" w:rsidRDefault="00CC23C4" w:rsidP="00CC23C4">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Рисунок 1.2.15 – Здание котельной с. Палкино</w:t>
            </w:r>
          </w:p>
        </w:tc>
        <w:tc>
          <w:tcPr>
            <w:tcW w:w="5211" w:type="dxa"/>
          </w:tcPr>
          <w:p w:rsidR="005A6985" w:rsidRPr="00CC23C4" w:rsidRDefault="00CC23C4" w:rsidP="00CC23C4">
            <w:pPr>
              <w:pStyle w:val="ConsPlusNormal"/>
              <w:widowControl/>
              <w:ind w:firstLine="0"/>
              <w:jc w:val="center"/>
              <w:rPr>
                <w:rFonts w:ascii="Times New Roman" w:hAnsi="Times New Roman" w:cs="Times New Roman"/>
                <w:b/>
                <w:sz w:val="26"/>
                <w:szCs w:val="26"/>
              </w:rPr>
            </w:pPr>
            <w:r w:rsidRPr="00CC23C4">
              <w:rPr>
                <w:rFonts w:ascii="Times New Roman" w:hAnsi="Times New Roman" w:cs="Times New Roman"/>
                <w:sz w:val="26"/>
                <w:szCs w:val="26"/>
              </w:rPr>
              <w:t>Рисунок 1.2.16 - Котельная с. Палкино, котельный зал</w:t>
            </w:r>
          </w:p>
        </w:tc>
      </w:tr>
    </w:tbl>
    <w:p w:rsidR="00317D9E" w:rsidRDefault="00317D9E" w:rsidP="005B5FD7">
      <w:pPr>
        <w:pStyle w:val="ConsPlusNormal"/>
        <w:widowControl/>
        <w:spacing w:after="120"/>
        <w:ind w:firstLine="0"/>
        <w:jc w:val="both"/>
        <w:rPr>
          <w:rFonts w:ascii="Times New Roman" w:hAnsi="Times New Roman" w:cs="Times New Roman"/>
          <w:b/>
          <w:sz w:val="26"/>
          <w:szCs w:val="26"/>
        </w:rPr>
      </w:pPr>
    </w:p>
    <w:p w:rsidR="008E184F" w:rsidRDefault="008E184F" w:rsidP="001F083A">
      <w:pPr>
        <w:pStyle w:val="ConsPlusNormal"/>
        <w:widowControl/>
        <w:spacing w:after="120"/>
        <w:ind w:firstLine="0"/>
        <w:jc w:val="both"/>
        <w:rPr>
          <w:rFonts w:ascii="Times New Roman" w:hAnsi="Times New Roman" w:cs="Times New Roman"/>
          <w:b/>
          <w:sz w:val="26"/>
          <w:szCs w:val="26"/>
        </w:rPr>
      </w:pPr>
      <w:r>
        <w:rPr>
          <w:rFonts w:ascii="Times New Roman" w:hAnsi="Times New Roman" w:cs="Times New Roman"/>
          <w:b/>
          <w:sz w:val="26"/>
          <w:szCs w:val="26"/>
        </w:rPr>
        <w:t xml:space="preserve">  </w:t>
      </w:r>
    </w:p>
    <w:p w:rsidR="008E184F" w:rsidRDefault="008E184F" w:rsidP="005B5FD7">
      <w:pPr>
        <w:pStyle w:val="ConsPlusNormal"/>
        <w:widowControl/>
        <w:spacing w:after="120"/>
        <w:ind w:firstLine="0"/>
        <w:jc w:val="both"/>
        <w:rPr>
          <w:rFonts w:ascii="Times New Roman" w:hAnsi="Times New Roman" w:cs="Times New Roman"/>
          <w:b/>
          <w:sz w:val="26"/>
          <w:szCs w:val="26"/>
        </w:rPr>
      </w:pPr>
    </w:p>
    <w:tbl>
      <w:tblPr>
        <w:tblStyle w:val="afd"/>
        <w:tblW w:w="0" w:type="auto"/>
        <w:tblLook w:val="04A0" w:firstRow="1" w:lastRow="0" w:firstColumn="1" w:lastColumn="0" w:noHBand="0" w:noVBand="1"/>
      </w:tblPr>
      <w:tblGrid>
        <w:gridCol w:w="5123"/>
        <w:gridCol w:w="5298"/>
      </w:tblGrid>
      <w:tr w:rsidR="00CC23C4" w:rsidTr="00CC23C4">
        <w:tc>
          <w:tcPr>
            <w:tcW w:w="5210" w:type="dxa"/>
          </w:tcPr>
          <w:p w:rsidR="00CC23C4" w:rsidRDefault="00CC23C4" w:rsidP="00CC23C4">
            <w:pPr>
              <w:pStyle w:val="ConsPlusNormal"/>
              <w:widowControl/>
              <w:ind w:firstLine="0"/>
              <w:jc w:val="center"/>
              <w:rPr>
                <w:rFonts w:ascii="Times New Roman" w:hAnsi="Times New Roman" w:cs="Times New Roman"/>
                <w:b/>
                <w:sz w:val="26"/>
                <w:szCs w:val="26"/>
              </w:rPr>
            </w:pPr>
            <w:r w:rsidRPr="006870B4">
              <w:rPr>
                <w:rFonts w:ascii="Times New Roman" w:hAnsi="Times New Roman" w:cs="Times New Roman"/>
                <w:b/>
                <w:noProof/>
                <w:sz w:val="26"/>
                <w:szCs w:val="26"/>
                <w:lang w:eastAsia="ru-RU"/>
              </w:rPr>
              <w:lastRenderedPageBreak/>
              <w:drawing>
                <wp:inline distT="0" distB="0" distL="0" distR="0" wp14:anchorId="3E5CA18E" wp14:editId="02AEA40C">
                  <wp:extent cx="3193684" cy="2495550"/>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206569" cy="2505618"/>
                          </a:xfrm>
                          <a:prstGeom prst="rect">
                            <a:avLst/>
                          </a:prstGeom>
                        </pic:spPr>
                      </pic:pic>
                    </a:graphicData>
                  </a:graphic>
                </wp:inline>
              </w:drawing>
            </w:r>
          </w:p>
        </w:tc>
        <w:tc>
          <w:tcPr>
            <w:tcW w:w="5211" w:type="dxa"/>
          </w:tcPr>
          <w:p w:rsidR="00CC23C4" w:rsidRDefault="00CC23C4" w:rsidP="00CC23C4">
            <w:pPr>
              <w:pStyle w:val="ConsPlusNormal"/>
              <w:widowControl/>
              <w:ind w:firstLine="0"/>
              <w:jc w:val="center"/>
              <w:rPr>
                <w:rFonts w:ascii="Times New Roman" w:hAnsi="Times New Roman" w:cs="Times New Roman"/>
                <w:b/>
                <w:sz w:val="26"/>
                <w:szCs w:val="26"/>
              </w:rPr>
            </w:pPr>
            <w:r w:rsidRPr="004126F6">
              <w:rPr>
                <w:rFonts w:ascii="Times New Roman" w:hAnsi="Times New Roman" w:cs="Times New Roman"/>
                <w:b/>
                <w:noProof/>
                <w:sz w:val="26"/>
                <w:szCs w:val="26"/>
                <w:lang w:eastAsia="ru-RU"/>
              </w:rPr>
              <w:drawing>
                <wp:inline distT="0" distB="0" distL="0" distR="0" wp14:anchorId="59D129E3" wp14:editId="4840DFED">
                  <wp:extent cx="3300854" cy="217967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301743" cy="2180261"/>
                          </a:xfrm>
                          <a:prstGeom prst="rect">
                            <a:avLst/>
                          </a:prstGeom>
                        </pic:spPr>
                      </pic:pic>
                    </a:graphicData>
                  </a:graphic>
                </wp:inline>
              </w:drawing>
            </w:r>
          </w:p>
        </w:tc>
      </w:tr>
      <w:tr w:rsidR="00CC23C4" w:rsidTr="00CC23C4">
        <w:tc>
          <w:tcPr>
            <w:tcW w:w="5210" w:type="dxa"/>
          </w:tcPr>
          <w:p w:rsidR="00CC23C4" w:rsidRPr="00CC23C4" w:rsidRDefault="00CC23C4" w:rsidP="00CC23C4">
            <w:pPr>
              <w:pStyle w:val="ConsPlusNormal"/>
              <w:widowControl/>
              <w:ind w:firstLine="0"/>
              <w:jc w:val="center"/>
              <w:rPr>
                <w:rFonts w:ascii="Times New Roman" w:hAnsi="Times New Roman" w:cs="Times New Roman"/>
                <w:b/>
                <w:sz w:val="26"/>
                <w:szCs w:val="26"/>
              </w:rPr>
            </w:pPr>
            <w:r w:rsidRPr="00CC23C4">
              <w:rPr>
                <w:rFonts w:ascii="Times New Roman" w:hAnsi="Times New Roman" w:cs="Times New Roman"/>
                <w:sz w:val="26"/>
                <w:szCs w:val="26"/>
              </w:rPr>
              <w:t>Рисунок 1.2.17 - Котельная с. Палкино, сетевые насосы</w:t>
            </w:r>
          </w:p>
        </w:tc>
        <w:tc>
          <w:tcPr>
            <w:tcW w:w="5211" w:type="dxa"/>
          </w:tcPr>
          <w:p w:rsidR="00CC23C4" w:rsidRDefault="00CC23C4" w:rsidP="00CC23C4">
            <w:pPr>
              <w:pStyle w:val="ConsPlusNormal"/>
              <w:widowControl/>
              <w:ind w:firstLine="0"/>
              <w:jc w:val="center"/>
              <w:rPr>
                <w:rFonts w:ascii="Times New Roman" w:hAnsi="Times New Roman" w:cs="Times New Roman"/>
                <w:b/>
                <w:sz w:val="26"/>
                <w:szCs w:val="26"/>
              </w:rPr>
            </w:pPr>
            <w:r>
              <w:rPr>
                <w:rFonts w:ascii="Times New Roman" w:hAnsi="Times New Roman" w:cs="Times New Roman"/>
                <w:sz w:val="26"/>
                <w:szCs w:val="26"/>
              </w:rPr>
              <w:t>Рисунок 1.2.18 – Здание котельной ООО «Сокол»</w:t>
            </w:r>
          </w:p>
        </w:tc>
      </w:tr>
      <w:tr w:rsidR="00CC23C4" w:rsidTr="00CC23C4">
        <w:tc>
          <w:tcPr>
            <w:tcW w:w="5210" w:type="dxa"/>
          </w:tcPr>
          <w:p w:rsidR="00CC23C4" w:rsidRDefault="00CC23C4" w:rsidP="00CC23C4">
            <w:pPr>
              <w:pStyle w:val="ConsPlusNormal"/>
              <w:widowControl/>
              <w:ind w:firstLine="0"/>
              <w:jc w:val="center"/>
              <w:rPr>
                <w:rFonts w:ascii="Times New Roman" w:hAnsi="Times New Roman" w:cs="Times New Roman"/>
                <w:b/>
                <w:sz w:val="26"/>
                <w:szCs w:val="26"/>
              </w:rPr>
            </w:pPr>
            <w:r w:rsidRPr="004126F6">
              <w:rPr>
                <w:rFonts w:ascii="Times New Roman" w:hAnsi="Times New Roman" w:cs="Times New Roman"/>
                <w:b/>
                <w:noProof/>
                <w:sz w:val="26"/>
                <w:szCs w:val="26"/>
                <w:lang w:eastAsia="ru-RU"/>
              </w:rPr>
              <w:drawing>
                <wp:inline distT="0" distB="0" distL="0" distR="0" wp14:anchorId="4C98334F" wp14:editId="05F52AA8">
                  <wp:extent cx="2994632" cy="227170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994348" cy="2271489"/>
                          </a:xfrm>
                          <a:prstGeom prst="rect">
                            <a:avLst/>
                          </a:prstGeom>
                        </pic:spPr>
                      </pic:pic>
                    </a:graphicData>
                  </a:graphic>
                </wp:inline>
              </w:drawing>
            </w:r>
          </w:p>
        </w:tc>
        <w:tc>
          <w:tcPr>
            <w:tcW w:w="5211" w:type="dxa"/>
          </w:tcPr>
          <w:p w:rsidR="00CC23C4" w:rsidRDefault="00CC23C4" w:rsidP="00CC23C4">
            <w:pPr>
              <w:pStyle w:val="ConsPlusNormal"/>
              <w:widowControl/>
              <w:ind w:firstLine="0"/>
              <w:jc w:val="center"/>
              <w:rPr>
                <w:rFonts w:ascii="Times New Roman" w:hAnsi="Times New Roman" w:cs="Times New Roman"/>
                <w:b/>
                <w:sz w:val="26"/>
                <w:szCs w:val="26"/>
              </w:rPr>
            </w:pPr>
            <w:r w:rsidRPr="004126F6">
              <w:rPr>
                <w:rFonts w:ascii="Times New Roman" w:hAnsi="Times New Roman" w:cs="Times New Roman"/>
                <w:b/>
                <w:noProof/>
                <w:sz w:val="26"/>
                <w:szCs w:val="26"/>
                <w:lang w:eastAsia="ru-RU"/>
              </w:rPr>
              <w:drawing>
                <wp:inline distT="0" distB="0" distL="0" distR="0" wp14:anchorId="54BF26EB" wp14:editId="4444E2CF">
                  <wp:extent cx="3308531" cy="2477386"/>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306523" cy="2475883"/>
                          </a:xfrm>
                          <a:prstGeom prst="rect">
                            <a:avLst/>
                          </a:prstGeom>
                        </pic:spPr>
                      </pic:pic>
                    </a:graphicData>
                  </a:graphic>
                </wp:inline>
              </w:drawing>
            </w:r>
          </w:p>
        </w:tc>
      </w:tr>
      <w:tr w:rsidR="00CC23C4" w:rsidTr="00CC23C4">
        <w:tc>
          <w:tcPr>
            <w:tcW w:w="5210" w:type="dxa"/>
          </w:tcPr>
          <w:p w:rsidR="00CC23C4" w:rsidRDefault="00CC23C4" w:rsidP="00CC23C4">
            <w:pPr>
              <w:pStyle w:val="ConsPlusNormal"/>
              <w:widowControl/>
              <w:ind w:firstLine="0"/>
              <w:jc w:val="center"/>
              <w:rPr>
                <w:rFonts w:ascii="Times New Roman" w:hAnsi="Times New Roman" w:cs="Times New Roman"/>
                <w:b/>
                <w:sz w:val="26"/>
                <w:szCs w:val="26"/>
              </w:rPr>
            </w:pPr>
            <w:r w:rsidRPr="00CC23C4">
              <w:rPr>
                <w:rFonts w:ascii="Times New Roman" w:hAnsi="Times New Roman" w:cs="Times New Roman"/>
                <w:sz w:val="26"/>
                <w:szCs w:val="26"/>
              </w:rPr>
              <w:t xml:space="preserve">Рисунок 1.2.16 - Котельная </w:t>
            </w:r>
            <w:r>
              <w:rPr>
                <w:rFonts w:ascii="Times New Roman" w:hAnsi="Times New Roman" w:cs="Times New Roman"/>
                <w:sz w:val="26"/>
                <w:szCs w:val="26"/>
              </w:rPr>
              <w:t>ООО «Сокол»</w:t>
            </w:r>
            <w:r w:rsidRPr="00CC23C4">
              <w:rPr>
                <w:rFonts w:ascii="Times New Roman" w:hAnsi="Times New Roman" w:cs="Times New Roman"/>
                <w:sz w:val="26"/>
                <w:szCs w:val="26"/>
              </w:rPr>
              <w:t>, котельный зал</w:t>
            </w:r>
          </w:p>
        </w:tc>
        <w:tc>
          <w:tcPr>
            <w:tcW w:w="5211" w:type="dxa"/>
          </w:tcPr>
          <w:p w:rsidR="00CC23C4" w:rsidRDefault="00CC23C4" w:rsidP="00CC23C4">
            <w:pPr>
              <w:pStyle w:val="ConsPlusNormal"/>
              <w:widowControl/>
              <w:ind w:firstLine="0"/>
              <w:jc w:val="center"/>
              <w:rPr>
                <w:rFonts w:ascii="Times New Roman" w:hAnsi="Times New Roman" w:cs="Times New Roman"/>
                <w:b/>
                <w:sz w:val="26"/>
                <w:szCs w:val="26"/>
              </w:rPr>
            </w:pPr>
            <w:r w:rsidRPr="00CC23C4">
              <w:rPr>
                <w:rFonts w:ascii="Times New Roman" w:hAnsi="Times New Roman" w:cs="Times New Roman"/>
                <w:sz w:val="26"/>
                <w:szCs w:val="26"/>
              </w:rPr>
              <w:t xml:space="preserve">Рисунок 1.2.17 - Котельная </w:t>
            </w:r>
            <w:r>
              <w:rPr>
                <w:rFonts w:ascii="Times New Roman" w:hAnsi="Times New Roman" w:cs="Times New Roman"/>
                <w:sz w:val="26"/>
                <w:szCs w:val="26"/>
              </w:rPr>
              <w:t>ООО «Сокол»</w:t>
            </w:r>
            <w:r w:rsidRPr="00CC23C4">
              <w:rPr>
                <w:rFonts w:ascii="Times New Roman" w:hAnsi="Times New Roman" w:cs="Times New Roman"/>
                <w:sz w:val="26"/>
                <w:szCs w:val="26"/>
              </w:rPr>
              <w:t>, сетевые насосы</w:t>
            </w:r>
          </w:p>
        </w:tc>
      </w:tr>
    </w:tbl>
    <w:p w:rsidR="00F0600C" w:rsidRDefault="00F0600C" w:rsidP="005B5FD7">
      <w:pPr>
        <w:pStyle w:val="ConsPlusNormal"/>
        <w:widowControl/>
        <w:spacing w:after="120"/>
        <w:ind w:firstLine="0"/>
        <w:jc w:val="both"/>
        <w:rPr>
          <w:rFonts w:ascii="Times New Roman" w:hAnsi="Times New Roman" w:cs="Times New Roman"/>
          <w:b/>
          <w:sz w:val="26"/>
          <w:szCs w:val="26"/>
        </w:rPr>
      </w:pPr>
    </w:p>
    <w:p w:rsidR="005B5FD7" w:rsidRPr="00E67D50" w:rsidRDefault="005B5FD7" w:rsidP="005B5FD7">
      <w:pPr>
        <w:pStyle w:val="ConsPlusNormal"/>
        <w:widowControl/>
        <w:spacing w:after="120"/>
        <w:ind w:firstLine="0"/>
        <w:jc w:val="both"/>
        <w:rPr>
          <w:rFonts w:ascii="Times New Roman" w:hAnsi="Times New Roman" w:cs="Times New Roman"/>
          <w:bCs/>
          <w:sz w:val="26"/>
          <w:szCs w:val="26"/>
        </w:rPr>
      </w:pPr>
      <w:r w:rsidRPr="00E67D50">
        <w:rPr>
          <w:rFonts w:ascii="Times New Roman" w:hAnsi="Times New Roman" w:cs="Times New Roman"/>
          <w:b/>
          <w:sz w:val="26"/>
          <w:szCs w:val="26"/>
        </w:rPr>
        <w:t>1.3 Тепловые сети и системы теплоснабжения</w:t>
      </w:r>
      <w:r w:rsidR="002F2AAB">
        <w:rPr>
          <w:rFonts w:ascii="Times New Roman" w:hAnsi="Times New Roman" w:cs="Times New Roman"/>
          <w:b/>
          <w:sz w:val="26"/>
          <w:szCs w:val="26"/>
        </w:rPr>
        <w:t>.</w:t>
      </w:r>
    </w:p>
    <w:p w:rsidR="005B5FD7" w:rsidRPr="008238C3" w:rsidRDefault="005B5FD7" w:rsidP="005B5FD7">
      <w:pPr>
        <w:pStyle w:val="ConsPlusNormal"/>
        <w:widowControl/>
        <w:ind w:firstLine="567"/>
        <w:jc w:val="both"/>
        <w:rPr>
          <w:rFonts w:ascii="Times New Roman" w:hAnsi="Times New Roman" w:cs="Times New Roman"/>
          <w:sz w:val="26"/>
          <w:szCs w:val="26"/>
        </w:rPr>
      </w:pPr>
      <w:r w:rsidRPr="00E67D50">
        <w:rPr>
          <w:rFonts w:ascii="Times New Roman" w:hAnsi="Times New Roman" w:cs="Times New Roman"/>
          <w:bCs/>
          <w:sz w:val="26"/>
          <w:szCs w:val="26"/>
        </w:rPr>
        <w:t xml:space="preserve">Тепловые сети теплоснабжающих </w:t>
      </w:r>
      <w:r w:rsidRPr="008238C3">
        <w:rPr>
          <w:rFonts w:ascii="Times New Roman" w:hAnsi="Times New Roman" w:cs="Times New Roman"/>
          <w:bCs/>
          <w:sz w:val="26"/>
          <w:szCs w:val="26"/>
        </w:rPr>
        <w:t xml:space="preserve">организаций являются локальными, транспортирующими тепловую энергию от отдельных котельных. Основным типом прокладки тепловых сетей в </w:t>
      </w:r>
      <w:r w:rsidR="000144C6" w:rsidRPr="008238C3">
        <w:rPr>
          <w:rFonts w:ascii="Times New Roman" w:hAnsi="Times New Roman" w:cs="Times New Roman"/>
          <w:bCs/>
          <w:sz w:val="26"/>
          <w:szCs w:val="26"/>
        </w:rPr>
        <w:t xml:space="preserve">населенных пунктах </w:t>
      </w:r>
      <w:r w:rsidR="008238C3" w:rsidRPr="008238C3">
        <w:rPr>
          <w:rFonts w:ascii="Times New Roman" w:eastAsiaTheme="minorHAnsi" w:hAnsi="Times New Roman" w:cs="Times New Roman"/>
          <w:sz w:val="26"/>
          <w:szCs w:val="26"/>
          <w:lang w:eastAsia="en-US"/>
        </w:rPr>
        <w:t>Антроповс</w:t>
      </w:r>
      <w:r w:rsidR="001B5E64" w:rsidRPr="008238C3">
        <w:rPr>
          <w:rFonts w:ascii="Times New Roman" w:hAnsi="Times New Roman" w:cs="Times New Roman"/>
          <w:bCs/>
          <w:sz w:val="26"/>
          <w:szCs w:val="26"/>
        </w:rPr>
        <w:t xml:space="preserve">кого </w:t>
      </w:r>
      <w:r w:rsidR="000144C6" w:rsidRPr="008238C3">
        <w:rPr>
          <w:rFonts w:ascii="Times New Roman" w:hAnsi="Times New Roman" w:cs="Times New Roman"/>
          <w:bCs/>
          <w:sz w:val="26"/>
          <w:szCs w:val="26"/>
        </w:rPr>
        <w:t xml:space="preserve">муниципального </w:t>
      </w:r>
      <w:r w:rsidR="008238C3" w:rsidRPr="008238C3">
        <w:rPr>
          <w:rFonts w:ascii="Times New Roman" w:eastAsiaTheme="minorHAnsi" w:hAnsi="Times New Roman" w:cs="Times New Roman"/>
          <w:sz w:val="26"/>
          <w:szCs w:val="26"/>
          <w:lang w:eastAsia="en-US"/>
        </w:rPr>
        <w:t>район</w:t>
      </w:r>
      <w:r w:rsidR="000144C6" w:rsidRPr="008238C3">
        <w:rPr>
          <w:rFonts w:ascii="Times New Roman" w:hAnsi="Times New Roman" w:cs="Times New Roman"/>
          <w:bCs/>
          <w:sz w:val="26"/>
          <w:szCs w:val="26"/>
        </w:rPr>
        <w:t xml:space="preserve">а </w:t>
      </w:r>
      <w:r w:rsidRPr="008238C3">
        <w:rPr>
          <w:rFonts w:ascii="Times New Roman" w:hAnsi="Times New Roman" w:cs="Times New Roman"/>
          <w:bCs/>
          <w:sz w:val="26"/>
          <w:szCs w:val="26"/>
        </w:rPr>
        <w:t xml:space="preserve">является </w:t>
      </w:r>
      <w:r w:rsidR="00A325BA" w:rsidRPr="008238C3">
        <w:rPr>
          <w:rFonts w:ascii="Times New Roman" w:hAnsi="Times New Roman" w:cs="Times New Roman"/>
          <w:bCs/>
          <w:sz w:val="26"/>
          <w:szCs w:val="26"/>
        </w:rPr>
        <w:t>надземная</w:t>
      </w:r>
      <w:r w:rsidR="00543255" w:rsidRPr="008238C3">
        <w:rPr>
          <w:rFonts w:ascii="Times New Roman" w:hAnsi="Times New Roman" w:cs="Times New Roman"/>
          <w:bCs/>
          <w:sz w:val="26"/>
          <w:szCs w:val="26"/>
        </w:rPr>
        <w:t xml:space="preserve"> на низких опорах</w:t>
      </w:r>
      <w:r w:rsidRPr="008238C3">
        <w:rPr>
          <w:rFonts w:ascii="Times New Roman" w:hAnsi="Times New Roman" w:cs="Times New Roman"/>
          <w:bCs/>
          <w:sz w:val="26"/>
          <w:szCs w:val="26"/>
        </w:rPr>
        <w:t>.</w:t>
      </w:r>
      <w:r w:rsidR="000144C6" w:rsidRPr="008238C3">
        <w:rPr>
          <w:rFonts w:ascii="Times New Roman" w:hAnsi="Times New Roman" w:cs="Times New Roman"/>
          <w:bCs/>
          <w:sz w:val="26"/>
          <w:szCs w:val="26"/>
        </w:rPr>
        <w:t xml:space="preserve"> </w:t>
      </w:r>
      <w:r w:rsidRPr="008238C3">
        <w:rPr>
          <w:rFonts w:ascii="Times New Roman" w:hAnsi="Times New Roman" w:cs="Times New Roman"/>
          <w:bCs/>
          <w:sz w:val="26"/>
          <w:szCs w:val="26"/>
        </w:rPr>
        <w:t>Практически все тепловые</w:t>
      </w:r>
      <w:r w:rsidRPr="00E67D50">
        <w:rPr>
          <w:rFonts w:ascii="Times New Roman" w:hAnsi="Times New Roman" w:cs="Times New Roman"/>
          <w:bCs/>
          <w:sz w:val="26"/>
          <w:szCs w:val="26"/>
        </w:rPr>
        <w:t xml:space="preserve"> сети спроектированы и проложены до 1990 г. по </w:t>
      </w:r>
      <w:r w:rsidRPr="00E67D50">
        <w:rPr>
          <w:rFonts w:ascii="Times New Roman" w:hAnsi="Times New Roman" w:cs="Times New Roman"/>
          <w:sz w:val="26"/>
          <w:szCs w:val="26"/>
        </w:rPr>
        <w:t xml:space="preserve">Нормам проектирования тепловой изоляции для трубопроводов и оборудования электростанций и тепловых сетей, 1959 г. </w:t>
      </w:r>
      <w:r w:rsidRPr="008238C3">
        <w:rPr>
          <w:rFonts w:ascii="Times New Roman" w:hAnsi="Times New Roman" w:cs="Times New Roman"/>
          <w:sz w:val="26"/>
          <w:szCs w:val="26"/>
        </w:rPr>
        <w:t>Основной теплоизоляционный материал – минераловатные маты, которые сверху уплотнились</w:t>
      </w:r>
      <w:r w:rsidR="003F0BC0" w:rsidRPr="008238C3">
        <w:rPr>
          <w:rFonts w:ascii="Times New Roman" w:hAnsi="Times New Roman" w:cs="Times New Roman"/>
          <w:sz w:val="26"/>
          <w:szCs w:val="26"/>
        </w:rPr>
        <w:t>.</w:t>
      </w:r>
      <w:r w:rsidRPr="008238C3">
        <w:rPr>
          <w:rFonts w:ascii="Times New Roman" w:hAnsi="Times New Roman" w:cs="Times New Roman"/>
          <w:sz w:val="26"/>
          <w:szCs w:val="26"/>
        </w:rPr>
        <w:t xml:space="preserve"> </w:t>
      </w:r>
      <w:r w:rsidR="003F0BC0" w:rsidRPr="008238C3">
        <w:rPr>
          <w:rFonts w:ascii="Times New Roman" w:hAnsi="Times New Roman" w:cs="Times New Roman"/>
          <w:sz w:val="26"/>
          <w:szCs w:val="26"/>
        </w:rPr>
        <w:t>Теплозащитные свойства такой теплоизоляции в 1,5 – 2 раза ниже, чем по нормативам.</w:t>
      </w:r>
    </w:p>
    <w:p w:rsidR="00933D14" w:rsidRPr="008238C3" w:rsidRDefault="00933D14" w:rsidP="005B5FD7">
      <w:pPr>
        <w:pStyle w:val="ConsPlusNormal"/>
        <w:widowControl/>
        <w:ind w:firstLine="567"/>
        <w:jc w:val="both"/>
        <w:rPr>
          <w:rFonts w:ascii="Times New Roman" w:hAnsi="Times New Roman" w:cs="Times New Roman"/>
          <w:sz w:val="26"/>
          <w:szCs w:val="26"/>
        </w:rPr>
      </w:pPr>
      <w:r w:rsidRPr="008238C3">
        <w:rPr>
          <w:rFonts w:ascii="Times New Roman" w:hAnsi="Times New Roman" w:cs="Times New Roman"/>
          <w:bCs/>
          <w:sz w:val="26"/>
          <w:szCs w:val="26"/>
        </w:rPr>
        <w:t xml:space="preserve">Материальные характеристики тепловых сетей от котельных </w:t>
      </w:r>
      <w:r w:rsidR="008238C3" w:rsidRPr="008238C3">
        <w:rPr>
          <w:rFonts w:ascii="Times New Roman" w:hAnsi="Times New Roman" w:cs="Times New Roman"/>
          <w:sz w:val="26"/>
          <w:szCs w:val="26"/>
        </w:rPr>
        <w:t>МУП «Теплоэнерго»</w:t>
      </w:r>
      <w:r w:rsidRPr="008238C3">
        <w:rPr>
          <w:rFonts w:ascii="Times New Roman" w:hAnsi="Times New Roman" w:cs="Times New Roman"/>
          <w:bCs/>
          <w:sz w:val="26"/>
          <w:szCs w:val="26"/>
        </w:rPr>
        <w:t xml:space="preserve"> приведены в таблице 1.3.1.</w:t>
      </w:r>
    </w:p>
    <w:p w:rsidR="00933D14" w:rsidRDefault="005B5FD7" w:rsidP="005B5FD7">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sz w:val="26"/>
          <w:szCs w:val="26"/>
        </w:rPr>
        <w:t xml:space="preserve">Локальные </w:t>
      </w:r>
      <w:r w:rsidRPr="003C57EF">
        <w:rPr>
          <w:rFonts w:ascii="Times New Roman" w:hAnsi="Times New Roman" w:cs="Times New Roman"/>
          <w:sz w:val="26"/>
          <w:szCs w:val="26"/>
        </w:rPr>
        <w:t xml:space="preserve">тепловые сети от котельных </w:t>
      </w:r>
      <w:r w:rsidR="008238C3" w:rsidRPr="008238C3">
        <w:rPr>
          <w:rFonts w:ascii="Times New Roman" w:hAnsi="Times New Roman" w:cs="Times New Roman"/>
          <w:sz w:val="26"/>
          <w:szCs w:val="26"/>
        </w:rPr>
        <w:t>МУП «Теплоэнерго»</w:t>
      </w:r>
      <w:r w:rsidRPr="003C57EF">
        <w:rPr>
          <w:rFonts w:ascii="Times New Roman" w:hAnsi="Times New Roman" w:cs="Times New Roman"/>
          <w:bCs/>
          <w:sz w:val="26"/>
          <w:szCs w:val="26"/>
        </w:rPr>
        <w:t xml:space="preserve"> имеют суммарную протяженность </w:t>
      </w:r>
      <w:r w:rsidR="000F3505">
        <w:rPr>
          <w:rFonts w:ascii="Times New Roman" w:hAnsi="Times New Roman" w:cs="Times New Roman"/>
          <w:bCs/>
          <w:sz w:val="26"/>
          <w:szCs w:val="26"/>
        </w:rPr>
        <w:t>3,7</w:t>
      </w:r>
      <w:r w:rsidRPr="003C57EF">
        <w:rPr>
          <w:rFonts w:ascii="Times New Roman" w:hAnsi="Times New Roman" w:cs="Times New Roman"/>
          <w:bCs/>
          <w:sz w:val="26"/>
          <w:szCs w:val="26"/>
        </w:rPr>
        <w:t xml:space="preserve"> км (в 2-х трубном исчислении) при среднем наружном диаметре </w:t>
      </w:r>
      <w:r w:rsidR="00832D25">
        <w:rPr>
          <w:rFonts w:ascii="Times New Roman" w:hAnsi="Times New Roman" w:cs="Times New Roman"/>
          <w:bCs/>
          <w:sz w:val="26"/>
          <w:szCs w:val="26"/>
        </w:rPr>
        <w:t>89</w:t>
      </w:r>
      <w:r w:rsidRPr="003C57EF">
        <w:rPr>
          <w:rFonts w:ascii="Times New Roman" w:hAnsi="Times New Roman" w:cs="Times New Roman"/>
          <w:bCs/>
          <w:sz w:val="26"/>
          <w:szCs w:val="26"/>
        </w:rPr>
        <w:t xml:space="preserve"> мм. </w:t>
      </w:r>
      <w:r w:rsidR="00933D14" w:rsidRPr="003C57EF">
        <w:rPr>
          <w:rFonts w:ascii="Times New Roman" w:hAnsi="Times New Roman" w:cs="Times New Roman"/>
          <w:bCs/>
          <w:sz w:val="26"/>
          <w:szCs w:val="26"/>
        </w:rPr>
        <w:t xml:space="preserve">Годовые </w:t>
      </w:r>
      <w:r w:rsidR="002A47A8" w:rsidRPr="003C57EF">
        <w:rPr>
          <w:rFonts w:ascii="Times New Roman" w:hAnsi="Times New Roman" w:cs="Times New Roman"/>
          <w:bCs/>
          <w:sz w:val="26"/>
          <w:szCs w:val="26"/>
        </w:rPr>
        <w:t xml:space="preserve">потери </w:t>
      </w:r>
      <w:r w:rsidR="00B313B1" w:rsidRPr="003C57EF">
        <w:rPr>
          <w:rFonts w:ascii="Times New Roman" w:hAnsi="Times New Roman" w:cs="Times New Roman"/>
          <w:bCs/>
          <w:sz w:val="26"/>
          <w:szCs w:val="26"/>
        </w:rPr>
        <w:t xml:space="preserve">(нормативные) </w:t>
      </w:r>
      <w:r w:rsidR="002A47A8" w:rsidRPr="003C57EF">
        <w:rPr>
          <w:rFonts w:ascii="Times New Roman" w:hAnsi="Times New Roman" w:cs="Times New Roman"/>
          <w:bCs/>
          <w:sz w:val="26"/>
          <w:szCs w:val="26"/>
        </w:rPr>
        <w:t>при передаче тепл</w:t>
      </w:r>
      <w:r w:rsidR="00017EFA" w:rsidRPr="003C57EF">
        <w:rPr>
          <w:rFonts w:ascii="Times New Roman" w:hAnsi="Times New Roman" w:cs="Times New Roman"/>
          <w:bCs/>
          <w:sz w:val="26"/>
          <w:szCs w:val="26"/>
        </w:rPr>
        <w:t xml:space="preserve">овой энергии оцениваются в </w:t>
      </w:r>
      <w:r w:rsidR="006B1482">
        <w:rPr>
          <w:rFonts w:ascii="Times New Roman" w:hAnsi="Times New Roman" w:cs="Times New Roman"/>
          <w:bCs/>
          <w:sz w:val="26"/>
          <w:szCs w:val="26"/>
        </w:rPr>
        <w:t>1439</w:t>
      </w:r>
      <w:r w:rsidR="002A47A8" w:rsidRPr="003C57EF">
        <w:rPr>
          <w:rFonts w:ascii="Times New Roman" w:hAnsi="Times New Roman" w:cs="Times New Roman"/>
          <w:bCs/>
          <w:sz w:val="26"/>
          <w:szCs w:val="26"/>
        </w:rPr>
        <w:t xml:space="preserve"> Гкал. Д</w:t>
      </w:r>
      <w:r w:rsidR="000F3505">
        <w:rPr>
          <w:rFonts w:ascii="Times New Roman" w:hAnsi="Times New Roman" w:cs="Times New Roman"/>
          <w:bCs/>
          <w:sz w:val="26"/>
          <w:szCs w:val="26"/>
        </w:rPr>
        <w:t>ля расчета тарифа принято 290,03</w:t>
      </w:r>
      <w:r w:rsidR="002A47A8" w:rsidRPr="003C57EF">
        <w:rPr>
          <w:rFonts w:ascii="Times New Roman" w:hAnsi="Times New Roman" w:cs="Times New Roman"/>
          <w:bCs/>
          <w:sz w:val="26"/>
          <w:szCs w:val="26"/>
        </w:rPr>
        <w:t xml:space="preserve"> Гкал.</w:t>
      </w:r>
    </w:p>
    <w:p w:rsidR="00CA1CE5" w:rsidRDefault="00D0783E" w:rsidP="005B5FD7">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bCs/>
          <w:sz w:val="26"/>
          <w:szCs w:val="26"/>
        </w:rPr>
        <w:t xml:space="preserve">Утвержденный температурный график тепловых сетей </w:t>
      </w:r>
      <w:r w:rsidRPr="003F6A82">
        <w:rPr>
          <w:rFonts w:ascii="Times New Roman" w:hAnsi="Times New Roman" w:cs="Times New Roman"/>
          <w:sz w:val="26"/>
          <w:szCs w:val="26"/>
        </w:rPr>
        <w:t xml:space="preserve">от котельных </w:t>
      </w:r>
      <w:r w:rsidRPr="008238C3">
        <w:rPr>
          <w:rFonts w:ascii="Times New Roman" w:hAnsi="Times New Roman" w:cs="Times New Roman"/>
          <w:sz w:val="26"/>
          <w:szCs w:val="26"/>
        </w:rPr>
        <w:t>МУП «Теплоэнерго»</w:t>
      </w:r>
      <w:r>
        <w:rPr>
          <w:rFonts w:ascii="Times New Roman" w:hAnsi="Times New Roman" w:cs="Times New Roman"/>
          <w:color w:val="000000"/>
          <w:sz w:val="26"/>
          <w:szCs w:val="26"/>
          <w:lang w:eastAsia="ru-RU"/>
        </w:rPr>
        <w:t xml:space="preserve"> имеет параметры теплоносителя </w:t>
      </w:r>
      <w:r w:rsidRPr="003F6A82">
        <w:rPr>
          <w:rFonts w:ascii="Times New Roman" w:hAnsi="Times New Roman" w:cs="Times New Roman"/>
          <w:bCs/>
          <w:sz w:val="26"/>
          <w:szCs w:val="26"/>
        </w:rPr>
        <w:t>95/70</w:t>
      </w:r>
      <w:r w:rsidRPr="003F6A82">
        <w:rPr>
          <w:rFonts w:ascii="Times New Roman" w:hAnsi="Times New Roman" w:cs="Times New Roman"/>
          <w:bCs/>
          <w:sz w:val="26"/>
          <w:szCs w:val="26"/>
          <w:vertAlign w:val="superscript"/>
        </w:rPr>
        <w:t>о</w:t>
      </w:r>
      <w:r w:rsidRPr="003F6A82">
        <w:rPr>
          <w:rFonts w:ascii="Times New Roman" w:hAnsi="Times New Roman" w:cs="Times New Roman"/>
          <w:bCs/>
          <w:sz w:val="26"/>
          <w:szCs w:val="26"/>
        </w:rPr>
        <w:t xml:space="preserve">С (см. табл. </w:t>
      </w:r>
      <w:r>
        <w:rPr>
          <w:rFonts w:ascii="Times New Roman" w:hAnsi="Times New Roman" w:cs="Times New Roman"/>
          <w:bCs/>
          <w:sz w:val="26"/>
          <w:szCs w:val="26"/>
        </w:rPr>
        <w:t>2.2</w:t>
      </w:r>
      <w:r w:rsidRPr="003F6A82">
        <w:rPr>
          <w:rFonts w:ascii="Times New Roman" w:hAnsi="Times New Roman" w:cs="Times New Roman"/>
          <w:bCs/>
          <w:sz w:val="26"/>
          <w:szCs w:val="26"/>
        </w:rPr>
        <w:t xml:space="preserve">.2). </w:t>
      </w:r>
      <w:r>
        <w:rPr>
          <w:rFonts w:ascii="Times New Roman" w:hAnsi="Times New Roman" w:cs="Times New Roman"/>
          <w:bCs/>
          <w:sz w:val="26"/>
          <w:szCs w:val="26"/>
        </w:rPr>
        <w:t>Реально температура сетевой воды с дровяных котельных не превышает 80</w:t>
      </w:r>
      <w:r w:rsidRPr="0070305C">
        <w:rPr>
          <w:rFonts w:ascii="Times New Roman" w:hAnsi="Times New Roman" w:cs="Times New Roman"/>
          <w:bCs/>
          <w:sz w:val="26"/>
          <w:szCs w:val="26"/>
          <w:vertAlign w:val="superscript"/>
        </w:rPr>
        <w:t>о</w:t>
      </w:r>
      <w:r>
        <w:rPr>
          <w:rFonts w:ascii="Times New Roman" w:hAnsi="Times New Roman" w:cs="Times New Roman"/>
          <w:bCs/>
          <w:sz w:val="26"/>
          <w:szCs w:val="26"/>
        </w:rPr>
        <w:t>С.</w:t>
      </w:r>
    </w:p>
    <w:p w:rsidR="00933D14" w:rsidRDefault="005B5FD7" w:rsidP="005B5FD7">
      <w:pPr>
        <w:pStyle w:val="ConsPlusNormal"/>
        <w:widowControl/>
        <w:ind w:firstLine="567"/>
        <w:jc w:val="both"/>
        <w:rPr>
          <w:rFonts w:ascii="Times New Roman" w:hAnsi="Times New Roman" w:cs="Times New Roman"/>
          <w:bCs/>
          <w:sz w:val="26"/>
          <w:szCs w:val="26"/>
        </w:rPr>
      </w:pPr>
      <w:r w:rsidRPr="003F6A82">
        <w:rPr>
          <w:rFonts w:ascii="Times New Roman" w:hAnsi="Times New Roman" w:cs="Times New Roman"/>
          <w:bCs/>
          <w:sz w:val="26"/>
          <w:szCs w:val="26"/>
        </w:rPr>
        <w:lastRenderedPageBreak/>
        <w:t xml:space="preserve">Пониженный температурный график теплосетей вынуждает потребителей значительно увеличивать площадь нагревательных приборов, а котельные вынуждены поддерживать </w:t>
      </w:r>
      <w:r w:rsidR="00C81848">
        <w:rPr>
          <w:rFonts w:ascii="Times New Roman" w:hAnsi="Times New Roman" w:cs="Times New Roman"/>
          <w:bCs/>
          <w:sz w:val="26"/>
          <w:szCs w:val="26"/>
        </w:rPr>
        <w:t xml:space="preserve">увеличенный </w:t>
      </w:r>
      <w:r w:rsidR="00C81848" w:rsidRPr="003F6A82">
        <w:rPr>
          <w:rFonts w:ascii="Times New Roman" w:hAnsi="Times New Roman" w:cs="Times New Roman"/>
          <w:bCs/>
          <w:sz w:val="26"/>
          <w:szCs w:val="26"/>
        </w:rPr>
        <w:t>расход теплоносителя.</w:t>
      </w:r>
      <w:r w:rsidR="00E67D50" w:rsidRPr="003F6A82">
        <w:rPr>
          <w:rFonts w:ascii="Times New Roman" w:hAnsi="Times New Roman" w:cs="Times New Roman"/>
          <w:bCs/>
          <w:sz w:val="26"/>
          <w:szCs w:val="26"/>
        </w:rPr>
        <w:t xml:space="preserve"> Газовые котельные должны проектироваться на температурный график тепловых сетей 95/70</w:t>
      </w:r>
      <w:r w:rsidR="00E67D50" w:rsidRPr="003F6A82">
        <w:rPr>
          <w:rFonts w:ascii="Times New Roman" w:hAnsi="Times New Roman" w:cs="Times New Roman"/>
          <w:bCs/>
          <w:sz w:val="26"/>
          <w:szCs w:val="26"/>
          <w:vertAlign w:val="superscript"/>
        </w:rPr>
        <w:t>о</w:t>
      </w:r>
      <w:r w:rsidR="00E67D50" w:rsidRPr="003F6A82">
        <w:rPr>
          <w:rFonts w:ascii="Times New Roman" w:hAnsi="Times New Roman" w:cs="Times New Roman"/>
          <w:bCs/>
          <w:sz w:val="26"/>
          <w:szCs w:val="26"/>
        </w:rPr>
        <w:t>С.</w:t>
      </w:r>
    </w:p>
    <w:p w:rsidR="004E660C" w:rsidRDefault="00350E54" w:rsidP="00350E54">
      <w:pPr>
        <w:pStyle w:val="ConsPlusNormal"/>
        <w:widowControl/>
        <w:spacing w:before="120" w:after="120"/>
        <w:ind w:firstLine="0"/>
        <w:jc w:val="center"/>
        <w:rPr>
          <w:rFonts w:ascii="Times New Roman" w:hAnsi="Times New Roman" w:cs="Times New Roman"/>
          <w:bCs/>
          <w:sz w:val="26"/>
          <w:szCs w:val="26"/>
        </w:rPr>
      </w:pPr>
      <w:r w:rsidRPr="00DE7A7F">
        <w:rPr>
          <w:rFonts w:ascii="Times New Roman" w:hAnsi="Times New Roman" w:cs="Times New Roman"/>
          <w:bCs/>
          <w:sz w:val="26"/>
          <w:szCs w:val="26"/>
        </w:rPr>
        <w:t>Таблица 1.3.1. Суммарные материальные характеристики тепловых сетей</w:t>
      </w:r>
      <w:r w:rsidR="002F2AAB">
        <w:rPr>
          <w:rFonts w:ascii="Times New Roman" w:hAnsi="Times New Roman" w:cs="Times New Roman"/>
          <w:bCs/>
          <w:sz w:val="26"/>
          <w:szCs w:val="26"/>
        </w:rPr>
        <w:t>.</w:t>
      </w:r>
      <w:r w:rsidRPr="00DE7A7F">
        <w:rPr>
          <w:rFonts w:ascii="Times New Roman" w:hAnsi="Times New Roman" w:cs="Times New Roman"/>
          <w:bCs/>
          <w:sz w:val="26"/>
          <w:szCs w:val="26"/>
        </w:rPr>
        <w:t xml:space="preserve"> </w:t>
      </w:r>
    </w:p>
    <w:tbl>
      <w:tblPr>
        <w:tblW w:w="10138" w:type="dxa"/>
        <w:tblInd w:w="107" w:type="dxa"/>
        <w:tblLayout w:type="fixed"/>
        <w:tblCellMar>
          <w:left w:w="28" w:type="dxa"/>
          <w:right w:w="28" w:type="dxa"/>
        </w:tblCellMar>
        <w:tblLook w:val="0000" w:firstRow="0" w:lastRow="0" w:firstColumn="0" w:lastColumn="0" w:noHBand="0" w:noVBand="0"/>
      </w:tblPr>
      <w:tblGrid>
        <w:gridCol w:w="1791"/>
        <w:gridCol w:w="1250"/>
        <w:gridCol w:w="1275"/>
        <w:gridCol w:w="1266"/>
        <w:gridCol w:w="1275"/>
        <w:gridCol w:w="1144"/>
        <w:gridCol w:w="992"/>
        <w:gridCol w:w="1145"/>
      </w:tblGrid>
      <w:tr w:rsidR="004E660C" w:rsidRPr="00804225" w:rsidTr="00804225">
        <w:tc>
          <w:tcPr>
            <w:tcW w:w="1791" w:type="dxa"/>
            <w:tcBorders>
              <w:top w:val="single" w:sz="4" w:space="0" w:color="000000"/>
              <w:left w:val="single" w:sz="4" w:space="0" w:color="000000"/>
              <w:bottom w:val="single" w:sz="4" w:space="0" w:color="000000"/>
            </w:tcBorders>
            <w:shd w:val="clear" w:color="auto" w:fill="auto"/>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Наименование котельной</w:t>
            </w:r>
          </w:p>
        </w:tc>
        <w:tc>
          <w:tcPr>
            <w:tcW w:w="1250" w:type="dxa"/>
            <w:tcBorders>
              <w:top w:val="single" w:sz="4" w:space="0" w:color="000000"/>
              <w:left w:val="single" w:sz="4" w:space="0" w:color="000000"/>
              <w:bottom w:val="single" w:sz="4" w:space="0" w:color="000000"/>
            </w:tcBorders>
            <w:shd w:val="clear" w:color="auto" w:fill="auto"/>
          </w:tcPr>
          <w:p w:rsidR="004E660C" w:rsidRPr="00804225" w:rsidRDefault="004E660C" w:rsidP="00804225">
            <w:pPr>
              <w:pStyle w:val="ConsPlusNormal"/>
              <w:widowControl/>
              <w:ind w:right="-34" w:firstLine="0"/>
              <w:jc w:val="center"/>
              <w:rPr>
                <w:rFonts w:ascii="Times New Roman" w:hAnsi="Times New Roman" w:cs="Times New Roman"/>
                <w:sz w:val="24"/>
                <w:szCs w:val="24"/>
              </w:rPr>
            </w:pPr>
            <w:r w:rsidRPr="00804225">
              <w:rPr>
                <w:rFonts w:ascii="Times New Roman" w:hAnsi="Times New Roman" w:cs="Times New Roman"/>
                <w:sz w:val="24"/>
                <w:szCs w:val="24"/>
              </w:rPr>
              <w:t>Наружный диаметр, мм</w:t>
            </w:r>
          </w:p>
        </w:tc>
        <w:tc>
          <w:tcPr>
            <w:tcW w:w="1275" w:type="dxa"/>
            <w:tcBorders>
              <w:top w:val="single" w:sz="4" w:space="0" w:color="000000"/>
              <w:left w:val="single" w:sz="4" w:space="0" w:color="000000"/>
              <w:bottom w:val="single" w:sz="4" w:space="0" w:color="000000"/>
            </w:tcBorders>
            <w:shd w:val="clear" w:color="auto" w:fill="auto"/>
          </w:tcPr>
          <w:p w:rsidR="004E660C" w:rsidRPr="00804225" w:rsidRDefault="004E660C" w:rsidP="00804225">
            <w:pPr>
              <w:pStyle w:val="ConsPlusNormal"/>
              <w:widowControl/>
              <w:ind w:left="-33" w:right="-48" w:firstLine="0"/>
              <w:jc w:val="center"/>
              <w:rPr>
                <w:rFonts w:ascii="Times New Roman" w:hAnsi="Times New Roman" w:cs="Times New Roman"/>
                <w:sz w:val="24"/>
                <w:szCs w:val="24"/>
              </w:rPr>
            </w:pPr>
            <w:r w:rsidRPr="00804225">
              <w:rPr>
                <w:rFonts w:ascii="Times New Roman" w:hAnsi="Times New Roman" w:cs="Times New Roman"/>
                <w:sz w:val="24"/>
                <w:szCs w:val="24"/>
              </w:rPr>
              <w:t>Протяжен-ность, м</w:t>
            </w:r>
          </w:p>
        </w:tc>
        <w:tc>
          <w:tcPr>
            <w:tcW w:w="1266" w:type="dxa"/>
            <w:tcBorders>
              <w:top w:val="single" w:sz="4" w:space="0" w:color="000000"/>
              <w:left w:val="single" w:sz="4" w:space="0" w:color="000000"/>
              <w:bottom w:val="single" w:sz="4" w:space="0" w:color="000000"/>
            </w:tcBorders>
            <w:shd w:val="clear" w:color="auto" w:fill="auto"/>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Тип прокладки</w:t>
            </w:r>
          </w:p>
        </w:tc>
        <w:tc>
          <w:tcPr>
            <w:tcW w:w="1275" w:type="dxa"/>
            <w:tcBorders>
              <w:top w:val="single" w:sz="4" w:space="0" w:color="000000"/>
              <w:left w:val="single" w:sz="4" w:space="0" w:color="000000"/>
              <w:bottom w:val="single" w:sz="4" w:space="0" w:color="000000"/>
            </w:tcBorders>
            <w:shd w:val="clear" w:color="auto" w:fill="auto"/>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Материал теплоизо-ляции</w:t>
            </w:r>
          </w:p>
        </w:tc>
        <w:tc>
          <w:tcPr>
            <w:tcW w:w="1144" w:type="dxa"/>
            <w:tcBorders>
              <w:top w:val="single" w:sz="4" w:space="0" w:color="000000"/>
              <w:left w:val="single" w:sz="4" w:space="0" w:color="000000"/>
              <w:bottom w:val="single" w:sz="4" w:space="0" w:color="000000"/>
            </w:tcBorders>
          </w:tcPr>
          <w:p w:rsidR="004E660C" w:rsidRPr="00804225" w:rsidRDefault="00832D25" w:rsidP="00804225">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Г</w:t>
            </w:r>
            <w:r w:rsidR="004E660C" w:rsidRPr="00804225">
              <w:rPr>
                <w:rFonts w:ascii="Times New Roman" w:hAnsi="Times New Roman" w:cs="Times New Roman"/>
                <w:sz w:val="24"/>
                <w:szCs w:val="24"/>
              </w:rPr>
              <w:t>од ввода в эксплуа-тацию</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Объем воды, м</w:t>
            </w:r>
            <w:r w:rsidRPr="00804225">
              <w:rPr>
                <w:rFonts w:ascii="Times New Roman" w:hAnsi="Times New Roman" w:cs="Times New Roman"/>
                <w:sz w:val="24"/>
                <w:szCs w:val="24"/>
                <w:vertAlign w:val="superscript"/>
              </w:rPr>
              <w:t>3</w:t>
            </w:r>
          </w:p>
        </w:tc>
        <w:tc>
          <w:tcPr>
            <w:tcW w:w="1145" w:type="dxa"/>
            <w:tcBorders>
              <w:top w:val="single" w:sz="4" w:space="0" w:color="000000"/>
              <w:left w:val="single" w:sz="4" w:space="0" w:color="000000"/>
              <w:bottom w:val="single" w:sz="4" w:space="0" w:color="000000"/>
              <w:right w:val="single" w:sz="4" w:space="0" w:color="000000"/>
            </w:tcBorders>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Матери-альная хар-ка, м</w:t>
            </w:r>
            <w:r w:rsidRPr="00804225">
              <w:rPr>
                <w:rFonts w:ascii="Times New Roman" w:hAnsi="Times New Roman" w:cs="Times New Roman"/>
                <w:sz w:val="24"/>
                <w:szCs w:val="24"/>
                <w:vertAlign w:val="superscript"/>
              </w:rPr>
              <w:t>2</w:t>
            </w:r>
          </w:p>
        </w:tc>
      </w:tr>
      <w:tr w:rsidR="004E660C"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1</w:t>
            </w:r>
          </w:p>
        </w:tc>
        <w:tc>
          <w:tcPr>
            <w:tcW w:w="1250" w:type="dxa"/>
            <w:tcBorders>
              <w:top w:val="single" w:sz="4" w:space="0" w:color="000000"/>
              <w:left w:val="single" w:sz="4" w:space="0" w:color="000000"/>
              <w:bottom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2</w:t>
            </w:r>
          </w:p>
        </w:tc>
        <w:tc>
          <w:tcPr>
            <w:tcW w:w="1275" w:type="dxa"/>
            <w:tcBorders>
              <w:top w:val="single" w:sz="4" w:space="0" w:color="000000"/>
              <w:left w:val="single" w:sz="4" w:space="0" w:color="000000"/>
              <w:bottom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3</w:t>
            </w:r>
          </w:p>
        </w:tc>
        <w:tc>
          <w:tcPr>
            <w:tcW w:w="1266" w:type="dxa"/>
            <w:tcBorders>
              <w:top w:val="single" w:sz="4" w:space="0" w:color="000000"/>
              <w:left w:val="single" w:sz="4" w:space="0" w:color="000000"/>
              <w:bottom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4</w:t>
            </w:r>
          </w:p>
        </w:tc>
        <w:tc>
          <w:tcPr>
            <w:tcW w:w="1275" w:type="dxa"/>
            <w:tcBorders>
              <w:top w:val="single" w:sz="4" w:space="0" w:color="000000"/>
              <w:left w:val="single" w:sz="4" w:space="0" w:color="000000"/>
              <w:bottom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5</w:t>
            </w:r>
          </w:p>
        </w:tc>
        <w:tc>
          <w:tcPr>
            <w:tcW w:w="1144" w:type="dxa"/>
            <w:tcBorders>
              <w:top w:val="single" w:sz="4" w:space="0" w:color="000000"/>
              <w:left w:val="single" w:sz="4" w:space="0" w:color="000000"/>
              <w:bottom w:val="single" w:sz="4" w:space="0" w:color="000000"/>
            </w:tcBorders>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7</w:t>
            </w:r>
          </w:p>
        </w:tc>
        <w:tc>
          <w:tcPr>
            <w:tcW w:w="1145" w:type="dxa"/>
            <w:tcBorders>
              <w:top w:val="single" w:sz="4" w:space="0" w:color="000000"/>
              <w:left w:val="single" w:sz="4" w:space="0" w:color="000000"/>
              <w:bottom w:val="single" w:sz="4" w:space="0" w:color="000000"/>
              <w:right w:val="single" w:sz="4" w:space="0" w:color="000000"/>
            </w:tcBorders>
            <w:vAlign w:val="center"/>
          </w:tcPr>
          <w:p w:rsidR="004E660C" w:rsidRPr="00804225" w:rsidRDefault="004E660C" w:rsidP="00804225">
            <w:pPr>
              <w:pStyle w:val="ConsPlusNormal"/>
              <w:widowControl/>
              <w:ind w:firstLine="0"/>
              <w:jc w:val="center"/>
              <w:rPr>
                <w:rFonts w:ascii="Times New Roman" w:hAnsi="Times New Roman" w:cs="Times New Roman"/>
                <w:sz w:val="24"/>
                <w:szCs w:val="24"/>
              </w:rPr>
            </w:pPr>
            <w:r w:rsidRPr="00804225">
              <w:rPr>
                <w:rFonts w:ascii="Times New Roman" w:hAnsi="Times New Roman" w:cs="Times New Roman"/>
                <w:sz w:val="24"/>
                <w:szCs w:val="24"/>
              </w:rPr>
              <w:t>8</w:t>
            </w:r>
          </w:p>
        </w:tc>
      </w:tr>
      <w:tr w:rsidR="00FA5032" w:rsidRPr="00804225" w:rsidTr="00804225">
        <w:tc>
          <w:tcPr>
            <w:tcW w:w="1013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FA5032" w:rsidRPr="00804225" w:rsidRDefault="00FA5032" w:rsidP="00804225">
            <w:pPr>
              <w:jc w:val="center"/>
              <w:rPr>
                <w:b/>
                <w:color w:val="000000"/>
                <w:szCs w:val="24"/>
              </w:rPr>
            </w:pPr>
            <w:r w:rsidRPr="00804225">
              <w:rPr>
                <w:b/>
                <w:szCs w:val="24"/>
              </w:rPr>
              <w:t>МУП «Теплоэнерго»</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Cs/>
                <w:color w:val="000000"/>
                <w:szCs w:val="24"/>
              </w:rPr>
            </w:pPr>
            <w:r w:rsidRPr="00804225">
              <w:rPr>
                <w:color w:val="000000"/>
                <w:szCs w:val="24"/>
              </w:rPr>
              <w:t>1. ЦРБ</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138,3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4,98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44,0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1,30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11,4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18,5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0,09</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182,9</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1,94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32,6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5,0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195,7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2,07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34,8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0,33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37,7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24,5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24,8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23,3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0,09</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24,8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222,5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3,56</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48,1</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72</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0,76</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60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0,64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10,7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51,5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5,9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1254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17,0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236,5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Cs/>
                <w:color w:val="000000"/>
                <w:szCs w:val="24"/>
              </w:rPr>
            </w:pPr>
            <w:r w:rsidRPr="00804225">
              <w:rPr>
                <w:bCs/>
                <w:color w:val="000000"/>
                <w:szCs w:val="24"/>
              </w:rPr>
              <w:t>2. Центральная</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0,30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5,0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64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0,68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11,4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9</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21</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135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1,43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24,0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159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0,97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8,6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120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1,92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25,9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0,43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5,8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1,1</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0,37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32</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9</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194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41,9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0,16</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1112,5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11,8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188,4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Cs/>
                <w:color w:val="000000"/>
                <w:szCs w:val="24"/>
              </w:rPr>
            </w:pPr>
            <w:r w:rsidRPr="00804225">
              <w:rPr>
                <w:bCs/>
                <w:color w:val="000000"/>
                <w:szCs w:val="24"/>
              </w:rPr>
              <w:t>3. Энергетиков</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94</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0,73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14,3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0,43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8,4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4,0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259,0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1,7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36,3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Cs/>
                <w:color w:val="000000"/>
                <w:szCs w:val="24"/>
              </w:rPr>
            </w:pPr>
            <w:r w:rsidRPr="00804225">
              <w:rPr>
                <w:bCs/>
                <w:color w:val="000000"/>
                <w:szCs w:val="24"/>
              </w:rPr>
              <w:t>4. РОНО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39</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0,62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8,4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212</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1,65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32,2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15,5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0,06</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32</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0,13</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6,0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393,5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2,8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56,9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5. с. Палкино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color w:val="000000"/>
                <w:szCs w:val="24"/>
              </w:rPr>
            </w:pPr>
            <w:r w:rsidRPr="00804225">
              <w:rPr>
                <w:b/>
                <w:color w:val="000000"/>
                <w:szCs w:val="24"/>
              </w:rPr>
              <w:t>310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5,0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67,0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Cs/>
                <w:color w:val="000000"/>
                <w:szCs w:val="24"/>
              </w:rPr>
            </w:pPr>
            <w:r w:rsidRPr="00804225">
              <w:rPr>
                <w:bCs/>
                <w:color w:val="000000"/>
                <w:szCs w:val="24"/>
              </w:rPr>
              <w:t>6. д. Просек</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0,72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9,7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1,28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17,3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0,01</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0,02</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0,6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0,74</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9,9</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1,65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22,2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Итого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321,0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4,7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65,7</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Всего по ТСО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3681,5</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45,0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672,1</w:t>
            </w:r>
          </w:p>
        </w:tc>
      </w:tr>
      <w:tr w:rsidR="00804225" w:rsidRPr="00804225" w:rsidTr="00804225">
        <w:tc>
          <w:tcPr>
            <w:tcW w:w="1013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ООО "Сокол"</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п. Антропово</w:t>
            </w: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0,58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7,8</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108</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по подвалу</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0,69</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9,3</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1,6</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89</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198</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2,10</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35,2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57</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63</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0,25</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7,2</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45</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27</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0,08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2,4</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36</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0,28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5,5</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76</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99</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надземная</w:t>
            </w: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минплита</w:t>
            </w: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r w:rsidRPr="00804225">
              <w:rPr>
                <w:color w:val="000000"/>
                <w:szCs w:val="24"/>
              </w:rPr>
              <w:t>до 1990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color w:val="000000"/>
                <w:szCs w:val="24"/>
              </w:rPr>
            </w:pPr>
            <w:r w:rsidRPr="00804225">
              <w:rPr>
                <w:color w:val="000000"/>
                <w:szCs w:val="24"/>
              </w:rPr>
              <w:t>0,77</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color w:val="000000"/>
                <w:szCs w:val="24"/>
              </w:rPr>
            </w:pPr>
            <w:r w:rsidRPr="00804225">
              <w:rPr>
                <w:color w:val="000000"/>
                <w:szCs w:val="24"/>
              </w:rPr>
              <w:t>15,0</w:t>
            </w:r>
          </w:p>
        </w:tc>
      </w:tr>
      <w:tr w:rsidR="00804225" w:rsidRPr="00804225" w:rsidTr="00804225">
        <w:tc>
          <w:tcPr>
            <w:tcW w:w="1791"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50"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520</w:t>
            </w:r>
          </w:p>
        </w:tc>
        <w:tc>
          <w:tcPr>
            <w:tcW w:w="1266"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804225" w:rsidRPr="00804225" w:rsidRDefault="00804225" w:rsidP="00804225">
            <w:pPr>
              <w:jc w:val="center"/>
              <w:rPr>
                <w:color w:val="000000"/>
                <w:szCs w:val="24"/>
              </w:rPr>
            </w:pPr>
          </w:p>
        </w:tc>
        <w:tc>
          <w:tcPr>
            <w:tcW w:w="1144" w:type="dxa"/>
            <w:tcBorders>
              <w:top w:val="single" w:sz="4" w:space="0" w:color="000000"/>
              <w:left w:val="single" w:sz="4" w:space="0" w:color="000000"/>
              <w:bottom w:val="single" w:sz="4" w:space="0" w:color="000000"/>
            </w:tcBorders>
            <w:vAlign w:val="center"/>
          </w:tcPr>
          <w:p w:rsidR="00804225" w:rsidRPr="00804225" w:rsidRDefault="00804225" w:rsidP="00804225">
            <w:pPr>
              <w:jc w:val="center"/>
              <w:rPr>
                <w:color w:val="000000"/>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4225" w:rsidRPr="00804225" w:rsidRDefault="00804225" w:rsidP="00804225">
            <w:pPr>
              <w:jc w:val="center"/>
              <w:rPr>
                <w:b/>
                <w:bCs/>
                <w:color w:val="000000"/>
                <w:szCs w:val="24"/>
              </w:rPr>
            </w:pPr>
            <w:r w:rsidRPr="00804225">
              <w:rPr>
                <w:b/>
                <w:bCs/>
                <w:color w:val="000000"/>
                <w:szCs w:val="24"/>
              </w:rPr>
              <w:t>4,8</w:t>
            </w:r>
          </w:p>
        </w:tc>
        <w:tc>
          <w:tcPr>
            <w:tcW w:w="1145" w:type="dxa"/>
            <w:tcBorders>
              <w:top w:val="single" w:sz="4" w:space="0" w:color="000000"/>
              <w:left w:val="single" w:sz="4" w:space="0" w:color="000000"/>
              <w:bottom w:val="single" w:sz="4" w:space="0" w:color="000000"/>
              <w:right w:val="single" w:sz="4" w:space="0" w:color="000000"/>
            </w:tcBorders>
            <w:vAlign w:val="center"/>
          </w:tcPr>
          <w:p w:rsidR="00804225" w:rsidRPr="00804225" w:rsidRDefault="00804225" w:rsidP="00804225">
            <w:pPr>
              <w:jc w:val="center"/>
              <w:rPr>
                <w:b/>
                <w:bCs/>
                <w:color w:val="000000"/>
                <w:szCs w:val="24"/>
              </w:rPr>
            </w:pPr>
            <w:r w:rsidRPr="00804225">
              <w:rPr>
                <w:b/>
                <w:bCs/>
                <w:color w:val="000000"/>
                <w:szCs w:val="24"/>
              </w:rPr>
              <w:t>84,1</w:t>
            </w:r>
          </w:p>
        </w:tc>
      </w:tr>
    </w:tbl>
    <w:p w:rsidR="001205A4" w:rsidRDefault="00E56666" w:rsidP="00832D25">
      <w:pPr>
        <w:pStyle w:val="ConsPlusNormal"/>
        <w:widowControl/>
        <w:ind w:firstLine="0"/>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lastRenderedPageBreak/>
        <w:drawing>
          <wp:inline distT="0" distB="0" distL="0" distR="0" wp14:anchorId="5704AECD" wp14:editId="56315352">
            <wp:extent cx="6152515" cy="5187950"/>
            <wp:effectExtent l="19050" t="19050" r="19685" b="1270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152515" cy="5187950"/>
                    </a:xfrm>
                    <a:prstGeom prst="rect">
                      <a:avLst/>
                    </a:prstGeom>
                    <a:ln>
                      <a:solidFill>
                        <a:schemeClr val="tx1"/>
                      </a:solidFill>
                    </a:ln>
                  </pic:spPr>
                </pic:pic>
              </a:graphicData>
            </a:graphic>
          </wp:inline>
        </w:drawing>
      </w:r>
    </w:p>
    <w:p w:rsidR="001205A4" w:rsidRDefault="009F5E55" w:rsidP="00832D25">
      <w:pPr>
        <w:pStyle w:val="ConsPlusNormal"/>
        <w:widowControl/>
        <w:spacing w:after="120"/>
        <w:ind w:firstLine="567"/>
        <w:jc w:val="center"/>
        <w:rPr>
          <w:rFonts w:ascii="Times New Roman" w:hAnsi="Times New Roman" w:cs="Times New Roman"/>
          <w:bCs/>
          <w:sz w:val="26"/>
          <w:szCs w:val="26"/>
        </w:rPr>
      </w:pPr>
      <w:r>
        <w:rPr>
          <w:rFonts w:ascii="Times New Roman" w:hAnsi="Times New Roman" w:cs="Times New Roman"/>
          <w:bCs/>
          <w:sz w:val="26"/>
          <w:szCs w:val="26"/>
        </w:rPr>
        <w:t>Рису</w:t>
      </w:r>
      <w:r w:rsidR="00AE693B">
        <w:rPr>
          <w:rFonts w:ascii="Times New Roman" w:hAnsi="Times New Roman" w:cs="Times New Roman"/>
          <w:bCs/>
          <w:sz w:val="26"/>
          <w:szCs w:val="26"/>
        </w:rPr>
        <w:t>нок 1.3.1 – Схема тепло</w:t>
      </w:r>
      <w:r w:rsidR="002F2AAB">
        <w:rPr>
          <w:rFonts w:ascii="Times New Roman" w:hAnsi="Times New Roman" w:cs="Times New Roman"/>
          <w:bCs/>
          <w:sz w:val="26"/>
          <w:szCs w:val="26"/>
        </w:rPr>
        <w:t>вых сетей</w:t>
      </w:r>
      <w:r w:rsidR="00E56666">
        <w:rPr>
          <w:rFonts w:ascii="Times New Roman" w:hAnsi="Times New Roman" w:cs="Times New Roman"/>
          <w:bCs/>
          <w:sz w:val="26"/>
          <w:szCs w:val="26"/>
        </w:rPr>
        <w:t xml:space="preserve"> п. Антропово от котельных «Центральная», «РОНО», ООО «Сокол»</w:t>
      </w:r>
    </w:p>
    <w:p w:rsidR="00832D25" w:rsidRDefault="00832D25" w:rsidP="000D13B5">
      <w:pPr>
        <w:pStyle w:val="ConsPlusNormal"/>
        <w:widowControl/>
        <w:ind w:firstLine="567"/>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drawing>
          <wp:inline distT="0" distB="0" distL="0" distR="0" wp14:anchorId="4F34743F" wp14:editId="2A5C7492">
            <wp:extent cx="3593805" cy="3593805"/>
            <wp:effectExtent l="19050" t="19050" r="26035" b="260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604028" cy="3604028"/>
                    </a:xfrm>
                    <a:prstGeom prst="rect">
                      <a:avLst/>
                    </a:prstGeom>
                    <a:ln>
                      <a:solidFill>
                        <a:schemeClr val="tx1"/>
                      </a:solidFill>
                    </a:ln>
                  </pic:spPr>
                </pic:pic>
              </a:graphicData>
            </a:graphic>
          </wp:inline>
        </w:drawing>
      </w:r>
    </w:p>
    <w:p w:rsidR="00E56666" w:rsidRDefault="00832D25" w:rsidP="000D13B5">
      <w:pPr>
        <w:pStyle w:val="ConsPlusNormal"/>
        <w:widowControl/>
        <w:ind w:firstLine="567"/>
        <w:jc w:val="center"/>
        <w:rPr>
          <w:rFonts w:ascii="Times New Roman" w:hAnsi="Times New Roman" w:cs="Times New Roman"/>
          <w:bCs/>
          <w:sz w:val="26"/>
          <w:szCs w:val="26"/>
        </w:rPr>
      </w:pPr>
      <w:r>
        <w:rPr>
          <w:rFonts w:ascii="Times New Roman" w:hAnsi="Times New Roman" w:cs="Times New Roman"/>
          <w:bCs/>
          <w:sz w:val="26"/>
          <w:szCs w:val="26"/>
        </w:rPr>
        <w:t>Рисунок 1.3.</w:t>
      </w:r>
      <w:r w:rsidR="00D0783E">
        <w:rPr>
          <w:rFonts w:ascii="Times New Roman" w:hAnsi="Times New Roman" w:cs="Times New Roman"/>
          <w:bCs/>
          <w:sz w:val="26"/>
          <w:szCs w:val="26"/>
        </w:rPr>
        <w:t xml:space="preserve">2 </w:t>
      </w:r>
      <w:r>
        <w:rPr>
          <w:rFonts w:ascii="Times New Roman" w:hAnsi="Times New Roman" w:cs="Times New Roman"/>
          <w:bCs/>
          <w:sz w:val="26"/>
          <w:szCs w:val="26"/>
        </w:rPr>
        <w:t xml:space="preserve">– Схема </w:t>
      </w:r>
      <w:r w:rsidR="002F2AAB">
        <w:rPr>
          <w:rFonts w:ascii="Times New Roman" w:hAnsi="Times New Roman" w:cs="Times New Roman"/>
          <w:bCs/>
          <w:sz w:val="26"/>
          <w:szCs w:val="26"/>
        </w:rPr>
        <w:t>тепловых сетей</w:t>
      </w:r>
      <w:r>
        <w:rPr>
          <w:rFonts w:ascii="Times New Roman" w:hAnsi="Times New Roman" w:cs="Times New Roman"/>
          <w:bCs/>
          <w:sz w:val="26"/>
          <w:szCs w:val="26"/>
        </w:rPr>
        <w:t xml:space="preserve"> </w:t>
      </w:r>
      <w:r w:rsidR="002F2AAB">
        <w:rPr>
          <w:rFonts w:ascii="Times New Roman" w:hAnsi="Times New Roman" w:cs="Times New Roman"/>
          <w:bCs/>
          <w:sz w:val="26"/>
          <w:szCs w:val="26"/>
        </w:rPr>
        <w:t xml:space="preserve">от </w:t>
      </w:r>
      <w:r>
        <w:rPr>
          <w:rFonts w:ascii="Times New Roman" w:hAnsi="Times New Roman" w:cs="Times New Roman"/>
          <w:bCs/>
          <w:sz w:val="26"/>
          <w:szCs w:val="26"/>
        </w:rPr>
        <w:t>котельной «Энергетиков» п. Антропово</w:t>
      </w:r>
    </w:p>
    <w:p w:rsidR="00E56666" w:rsidRDefault="00E56666" w:rsidP="000D13B5">
      <w:pPr>
        <w:pStyle w:val="ConsPlusNormal"/>
        <w:widowControl/>
        <w:ind w:firstLine="567"/>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lastRenderedPageBreak/>
        <w:drawing>
          <wp:inline distT="0" distB="0" distL="0" distR="0" wp14:anchorId="009172A3" wp14:editId="66E79ADF">
            <wp:extent cx="6134957" cy="4963218"/>
            <wp:effectExtent l="19050" t="19050" r="18415" b="279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34957" cy="4963218"/>
                    </a:xfrm>
                    <a:prstGeom prst="rect">
                      <a:avLst/>
                    </a:prstGeom>
                    <a:ln>
                      <a:solidFill>
                        <a:schemeClr val="tx1"/>
                      </a:solidFill>
                    </a:ln>
                  </pic:spPr>
                </pic:pic>
              </a:graphicData>
            </a:graphic>
          </wp:inline>
        </w:drawing>
      </w:r>
    </w:p>
    <w:p w:rsidR="00E56666" w:rsidRDefault="00E56666" w:rsidP="000D13B5">
      <w:pPr>
        <w:pStyle w:val="ConsPlusNormal"/>
        <w:widowControl/>
        <w:ind w:firstLine="567"/>
        <w:jc w:val="center"/>
        <w:rPr>
          <w:rFonts w:ascii="Times New Roman" w:hAnsi="Times New Roman" w:cs="Times New Roman"/>
          <w:bCs/>
          <w:sz w:val="26"/>
          <w:szCs w:val="26"/>
        </w:rPr>
      </w:pPr>
      <w:r>
        <w:rPr>
          <w:rFonts w:ascii="Times New Roman" w:hAnsi="Times New Roman" w:cs="Times New Roman"/>
          <w:bCs/>
          <w:sz w:val="26"/>
          <w:szCs w:val="26"/>
        </w:rPr>
        <w:t>Рисунок 1.3.</w:t>
      </w:r>
      <w:r w:rsidR="00D0783E">
        <w:rPr>
          <w:rFonts w:ascii="Times New Roman" w:hAnsi="Times New Roman" w:cs="Times New Roman"/>
          <w:bCs/>
          <w:sz w:val="26"/>
          <w:szCs w:val="26"/>
        </w:rPr>
        <w:t>3</w:t>
      </w:r>
      <w:r>
        <w:rPr>
          <w:rFonts w:ascii="Times New Roman" w:hAnsi="Times New Roman" w:cs="Times New Roman"/>
          <w:bCs/>
          <w:sz w:val="26"/>
          <w:szCs w:val="26"/>
        </w:rPr>
        <w:t xml:space="preserve"> – Схема </w:t>
      </w:r>
      <w:r w:rsidR="002F2AAB">
        <w:rPr>
          <w:rFonts w:ascii="Times New Roman" w:hAnsi="Times New Roman" w:cs="Times New Roman"/>
          <w:bCs/>
          <w:sz w:val="26"/>
          <w:szCs w:val="26"/>
        </w:rPr>
        <w:t>тепловых сетей от</w:t>
      </w:r>
      <w:r>
        <w:rPr>
          <w:rFonts w:ascii="Times New Roman" w:hAnsi="Times New Roman" w:cs="Times New Roman"/>
          <w:bCs/>
          <w:sz w:val="26"/>
          <w:szCs w:val="26"/>
        </w:rPr>
        <w:t xml:space="preserve"> котельной «ЦРБ» п. Антропово</w:t>
      </w:r>
    </w:p>
    <w:p w:rsidR="00E56666" w:rsidRDefault="00E56666" w:rsidP="00E56666">
      <w:pPr>
        <w:pStyle w:val="ConsPlusNormal"/>
        <w:widowControl/>
        <w:ind w:firstLine="0"/>
        <w:jc w:val="center"/>
        <w:rPr>
          <w:rFonts w:ascii="Times New Roman" w:hAnsi="Times New Roman" w:cs="Times New Roman"/>
          <w:bCs/>
          <w:sz w:val="26"/>
          <w:szCs w:val="26"/>
        </w:rPr>
      </w:pPr>
    </w:p>
    <w:p w:rsidR="002F2AAB" w:rsidRDefault="00E56666" w:rsidP="00E56666">
      <w:pPr>
        <w:pStyle w:val="ConsPlusNormal"/>
        <w:widowControl/>
        <w:ind w:firstLine="0"/>
        <w:jc w:val="center"/>
        <w:rPr>
          <w:rFonts w:ascii="Times New Roman" w:hAnsi="Times New Roman" w:cs="Times New Roman"/>
          <w:bCs/>
          <w:sz w:val="26"/>
          <w:szCs w:val="26"/>
        </w:rPr>
      </w:pPr>
      <w:r w:rsidRPr="00E56666">
        <w:rPr>
          <w:rFonts w:ascii="Times New Roman" w:hAnsi="Times New Roman" w:cs="Times New Roman"/>
          <w:bCs/>
          <w:noProof/>
          <w:sz w:val="26"/>
          <w:szCs w:val="26"/>
          <w:lang w:eastAsia="ru-RU"/>
        </w:rPr>
        <w:drawing>
          <wp:inline distT="0" distB="0" distL="0" distR="0" wp14:anchorId="546EA96B" wp14:editId="570CF26C">
            <wp:extent cx="4384821" cy="3648075"/>
            <wp:effectExtent l="19050" t="19050" r="1587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395711" cy="3657136"/>
                    </a:xfrm>
                    <a:prstGeom prst="rect">
                      <a:avLst/>
                    </a:prstGeom>
                    <a:ln>
                      <a:solidFill>
                        <a:schemeClr val="tx1"/>
                      </a:solidFill>
                    </a:ln>
                  </pic:spPr>
                </pic:pic>
              </a:graphicData>
            </a:graphic>
          </wp:inline>
        </w:drawing>
      </w:r>
    </w:p>
    <w:p w:rsidR="002F2AAB" w:rsidRDefault="002F2AAB" w:rsidP="002F2AAB"/>
    <w:p w:rsidR="00E56666" w:rsidRDefault="002F2AAB" w:rsidP="002F2AAB">
      <w:pPr>
        <w:tabs>
          <w:tab w:val="left" w:pos="0"/>
        </w:tabs>
        <w:rPr>
          <w:bCs/>
          <w:sz w:val="26"/>
          <w:szCs w:val="26"/>
        </w:rPr>
      </w:pPr>
      <w:r>
        <w:tab/>
      </w:r>
      <w:r>
        <w:rPr>
          <w:bCs/>
          <w:sz w:val="26"/>
          <w:szCs w:val="26"/>
        </w:rPr>
        <w:t>Рисунок 1.3.4 – Схема тепловых сетей от котельной Палкинской средней школы</w:t>
      </w:r>
    </w:p>
    <w:p w:rsidR="00C608A8" w:rsidRDefault="00C608A8" w:rsidP="002F2AAB">
      <w:pPr>
        <w:tabs>
          <w:tab w:val="left" w:pos="0"/>
        </w:tabs>
        <w:rPr>
          <w:bCs/>
          <w:sz w:val="26"/>
          <w:szCs w:val="26"/>
        </w:rPr>
      </w:pPr>
    </w:p>
    <w:p w:rsidR="00C608A8" w:rsidRPr="002F2AAB" w:rsidRDefault="00C608A8" w:rsidP="002F2AAB">
      <w:pPr>
        <w:tabs>
          <w:tab w:val="left" w:pos="0"/>
        </w:tabs>
      </w:pPr>
    </w:p>
    <w:p w:rsidR="004857F0" w:rsidRDefault="004857F0" w:rsidP="00E56666">
      <w:pPr>
        <w:pStyle w:val="ConsPlusNormal"/>
        <w:widowControl/>
        <w:ind w:firstLine="0"/>
        <w:jc w:val="center"/>
        <w:rPr>
          <w:rFonts w:ascii="Times New Roman" w:hAnsi="Times New Roman" w:cs="Times New Roman"/>
          <w:bCs/>
          <w:sz w:val="26"/>
          <w:szCs w:val="26"/>
        </w:rPr>
      </w:pPr>
      <w:r w:rsidRPr="004857F0">
        <w:rPr>
          <w:rFonts w:ascii="Times New Roman" w:hAnsi="Times New Roman" w:cs="Times New Roman"/>
          <w:bCs/>
          <w:noProof/>
          <w:sz w:val="26"/>
          <w:szCs w:val="26"/>
          <w:lang w:eastAsia="ru-RU"/>
        </w:rPr>
        <w:drawing>
          <wp:inline distT="0" distB="0" distL="0" distR="0" wp14:anchorId="1F55A689" wp14:editId="164A7575">
            <wp:extent cx="6172504" cy="3505200"/>
            <wp:effectExtent l="19050" t="19050" r="19050" b="190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209780" cy="3526368"/>
                    </a:xfrm>
                    <a:prstGeom prst="rect">
                      <a:avLst/>
                    </a:prstGeom>
                    <a:ln>
                      <a:solidFill>
                        <a:schemeClr val="tx1"/>
                      </a:solidFill>
                    </a:ln>
                  </pic:spPr>
                </pic:pic>
              </a:graphicData>
            </a:graphic>
          </wp:inline>
        </w:drawing>
      </w:r>
    </w:p>
    <w:p w:rsidR="004857F0" w:rsidRDefault="004857F0" w:rsidP="00E56666">
      <w:pPr>
        <w:pStyle w:val="ConsPlusNormal"/>
        <w:widowControl/>
        <w:ind w:firstLine="0"/>
        <w:jc w:val="center"/>
        <w:rPr>
          <w:rFonts w:ascii="Times New Roman" w:hAnsi="Times New Roman" w:cs="Times New Roman"/>
          <w:bCs/>
          <w:sz w:val="26"/>
          <w:szCs w:val="26"/>
        </w:rPr>
      </w:pPr>
    </w:p>
    <w:p w:rsidR="004857F0" w:rsidRDefault="004857F0" w:rsidP="007E5053">
      <w:pPr>
        <w:pStyle w:val="ConsPlusNormal"/>
        <w:widowControl/>
        <w:ind w:firstLine="0"/>
        <w:jc w:val="center"/>
        <w:rPr>
          <w:rFonts w:ascii="Times New Roman" w:hAnsi="Times New Roman" w:cs="Times New Roman"/>
          <w:bCs/>
          <w:sz w:val="26"/>
          <w:szCs w:val="26"/>
        </w:rPr>
        <w:sectPr w:rsidR="004857F0" w:rsidSect="00C608A8">
          <w:pgSz w:w="11906" w:h="16838"/>
          <w:pgMar w:top="851" w:right="567" w:bottom="851" w:left="1134" w:header="510" w:footer="567" w:gutter="0"/>
          <w:cols w:space="708"/>
          <w:docGrid w:linePitch="360"/>
        </w:sectPr>
      </w:pPr>
      <w:r>
        <w:rPr>
          <w:rFonts w:ascii="Times New Roman" w:hAnsi="Times New Roman" w:cs="Times New Roman"/>
          <w:bCs/>
          <w:sz w:val="26"/>
          <w:szCs w:val="26"/>
        </w:rPr>
        <w:t>Рисунок 1.3.</w:t>
      </w:r>
      <w:r w:rsidR="00D0783E">
        <w:rPr>
          <w:rFonts w:ascii="Times New Roman" w:hAnsi="Times New Roman" w:cs="Times New Roman"/>
          <w:bCs/>
          <w:sz w:val="26"/>
          <w:szCs w:val="26"/>
        </w:rPr>
        <w:t>5</w:t>
      </w:r>
      <w:r>
        <w:rPr>
          <w:rFonts w:ascii="Times New Roman" w:hAnsi="Times New Roman" w:cs="Times New Roman"/>
          <w:bCs/>
          <w:sz w:val="26"/>
          <w:szCs w:val="26"/>
        </w:rPr>
        <w:t xml:space="preserve"> – Схема </w:t>
      </w:r>
      <w:r w:rsidR="002F2AAB">
        <w:rPr>
          <w:rFonts w:ascii="Times New Roman" w:hAnsi="Times New Roman" w:cs="Times New Roman"/>
          <w:bCs/>
          <w:sz w:val="26"/>
          <w:szCs w:val="26"/>
        </w:rPr>
        <w:t>тепловых сетей</w:t>
      </w:r>
      <w:r>
        <w:rPr>
          <w:rFonts w:ascii="Times New Roman" w:hAnsi="Times New Roman" w:cs="Times New Roman"/>
          <w:bCs/>
          <w:sz w:val="26"/>
          <w:szCs w:val="26"/>
        </w:rPr>
        <w:t xml:space="preserve"> </w:t>
      </w:r>
      <w:r w:rsidR="002F2AAB">
        <w:rPr>
          <w:rFonts w:ascii="Times New Roman" w:hAnsi="Times New Roman" w:cs="Times New Roman"/>
          <w:bCs/>
          <w:sz w:val="26"/>
          <w:szCs w:val="26"/>
        </w:rPr>
        <w:t xml:space="preserve">от </w:t>
      </w:r>
      <w:r>
        <w:rPr>
          <w:rFonts w:ascii="Times New Roman" w:hAnsi="Times New Roman" w:cs="Times New Roman"/>
          <w:bCs/>
          <w:sz w:val="26"/>
          <w:szCs w:val="26"/>
        </w:rPr>
        <w:t xml:space="preserve">котельной д. </w:t>
      </w:r>
      <w:r w:rsidR="007E5053">
        <w:rPr>
          <w:rFonts w:ascii="Times New Roman" w:hAnsi="Times New Roman" w:cs="Times New Roman"/>
          <w:bCs/>
          <w:sz w:val="26"/>
          <w:szCs w:val="26"/>
        </w:rPr>
        <w:t>Просек</w:t>
      </w:r>
    </w:p>
    <w:p w:rsidR="003F6A82" w:rsidRPr="008238C3" w:rsidRDefault="002A47A8" w:rsidP="00832D25">
      <w:pPr>
        <w:pStyle w:val="ConsPlusNormal"/>
        <w:widowControl/>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lastRenderedPageBreak/>
        <w:t xml:space="preserve">Таблица 1.3.2. </w:t>
      </w:r>
      <w:r w:rsidRPr="003F6A82">
        <w:rPr>
          <w:rFonts w:ascii="Times New Roman" w:hAnsi="Times New Roman" w:cs="Times New Roman"/>
          <w:bCs/>
          <w:sz w:val="26"/>
          <w:szCs w:val="26"/>
        </w:rPr>
        <w:t>Утвержденный температурный график тепловых сетей 95/70</w:t>
      </w:r>
      <w:r w:rsidRPr="003F6A82">
        <w:rPr>
          <w:rFonts w:ascii="Times New Roman" w:hAnsi="Times New Roman" w:cs="Times New Roman"/>
          <w:bCs/>
          <w:sz w:val="26"/>
          <w:szCs w:val="26"/>
          <w:vertAlign w:val="superscript"/>
        </w:rPr>
        <w:t>о</w:t>
      </w:r>
      <w:r w:rsidRPr="003F6A82">
        <w:rPr>
          <w:rFonts w:ascii="Times New Roman" w:hAnsi="Times New Roman" w:cs="Times New Roman"/>
          <w:bCs/>
          <w:sz w:val="26"/>
          <w:szCs w:val="26"/>
        </w:rPr>
        <w:t>С</w:t>
      </w:r>
      <w:r w:rsidRPr="002A47A8">
        <w:rPr>
          <w:rFonts w:ascii="Times New Roman" w:hAnsi="Times New Roman" w:cs="Times New Roman"/>
          <w:sz w:val="26"/>
          <w:szCs w:val="26"/>
        </w:rPr>
        <w:t xml:space="preserve">, для котельных </w:t>
      </w:r>
      <w:r w:rsidR="008238C3" w:rsidRPr="008238C3">
        <w:rPr>
          <w:rFonts w:ascii="Times New Roman" w:hAnsi="Times New Roman" w:cs="Times New Roman"/>
          <w:color w:val="000000"/>
          <w:sz w:val="26"/>
          <w:szCs w:val="26"/>
          <w:lang w:eastAsia="ru-RU"/>
        </w:rPr>
        <w:t>МУП «Теплоэнерго»</w:t>
      </w:r>
      <w:r w:rsidR="002F2AAB">
        <w:rPr>
          <w:rFonts w:ascii="Times New Roman" w:hAnsi="Times New Roman" w:cs="Times New Roman"/>
          <w:color w:val="000000"/>
          <w:sz w:val="26"/>
          <w:szCs w:val="26"/>
          <w:lang w:eastAsia="ru-RU"/>
        </w:rPr>
        <w:t>.</w:t>
      </w:r>
    </w:p>
    <w:tbl>
      <w:tblPr>
        <w:tblW w:w="8461" w:type="dxa"/>
        <w:tblInd w:w="996" w:type="dxa"/>
        <w:tblLook w:val="04A0" w:firstRow="1" w:lastRow="0" w:firstColumn="1" w:lastColumn="0" w:noHBand="0" w:noVBand="1"/>
      </w:tblPr>
      <w:tblGrid>
        <w:gridCol w:w="2552"/>
        <w:gridCol w:w="3544"/>
        <w:gridCol w:w="2365"/>
      </w:tblGrid>
      <w:tr w:rsidR="008238C3" w:rsidRPr="008238C3" w:rsidTr="00832D25">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rsidR="008238C3" w:rsidRPr="00832D25" w:rsidRDefault="008238C3" w:rsidP="008238C3">
            <w:pPr>
              <w:jc w:val="center"/>
              <w:rPr>
                <w:szCs w:val="24"/>
                <w:lang w:val="en-US"/>
              </w:rPr>
            </w:pPr>
            <w:r w:rsidRPr="00832D25">
              <w:rPr>
                <w:szCs w:val="24"/>
              </w:rPr>
              <w:t xml:space="preserve">Температура наружного воздуха </w:t>
            </w:r>
            <w:r w:rsidRPr="00832D25">
              <w:rPr>
                <w:szCs w:val="24"/>
                <w:lang w:val="en-US"/>
              </w:rPr>
              <w:t>t</w:t>
            </w:r>
            <w:r w:rsidRPr="00832D25">
              <w:rPr>
                <w:szCs w:val="24"/>
                <w:vertAlign w:val="superscript"/>
                <w:lang w:val="en-US"/>
              </w:rPr>
              <w:t>0</w:t>
            </w:r>
            <w:r w:rsidRPr="00832D25">
              <w:rPr>
                <w:szCs w:val="24"/>
                <w:lang w:val="en-US"/>
              </w:rPr>
              <w:t>C</w:t>
            </w:r>
          </w:p>
        </w:tc>
        <w:tc>
          <w:tcPr>
            <w:tcW w:w="3544" w:type="dxa"/>
            <w:tcBorders>
              <w:top w:val="single" w:sz="4" w:space="0" w:color="auto"/>
              <w:left w:val="nil"/>
              <w:bottom w:val="single" w:sz="4" w:space="0" w:color="auto"/>
              <w:right w:val="single" w:sz="4" w:space="0" w:color="auto"/>
            </w:tcBorders>
            <w:shd w:val="clear" w:color="auto" w:fill="auto"/>
            <w:noWrap/>
            <w:hideMark/>
          </w:tcPr>
          <w:p w:rsidR="008238C3" w:rsidRPr="00832D25" w:rsidRDefault="008238C3" w:rsidP="00832D25">
            <w:pPr>
              <w:jc w:val="center"/>
              <w:rPr>
                <w:szCs w:val="24"/>
              </w:rPr>
            </w:pPr>
            <w:r w:rsidRPr="00832D25">
              <w:rPr>
                <w:szCs w:val="24"/>
              </w:rPr>
              <w:t xml:space="preserve">Температура воды в подающем трубопроводе, </w:t>
            </w:r>
            <w:r w:rsidRPr="00832D25">
              <w:rPr>
                <w:szCs w:val="24"/>
                <w:lang w:val="en-US"/>
              </w:rPr>
              <w:t>t</w:t>
            </w:r>
            <w:r w:rsidRPr="00832D25">
              <w:rPr>
                <w:szCs w:val="24"/>
              </w:rPr>
              <w:t>п,</w:t>
            </w:r>
            <w:r w:rsidRPr="00832D25">
              <w:rPr>
                <w:szCs w:val="24"/>
                <w:vertAlign w:val="superscript"/>
              </w:rPr>
              <w:t xml:space="preserve">0 </w:t>
            </w:r>
            <w:r w:rsidRPr="00832D25">
              <w:rPr>
                <w:szCs w:val="24"/>
                <w:lang w:val="en-US"/>
              </w:rPr>
              <w:t>C</w:t>
            </w:r>
          </w:p>
        </w:tc>
        <w:tc>
          <w:tcPr>
            <w:tcW w:w="2365" w:type="dxa"/>
            <w:tcBorders>
              <w:top w:val="single" w:sz="4" w:space="0" w:color="auto"/>
              <w:left w:val="nil"/>
              <w:bottom w:val="single" w:sz="4" w:space="0" w:color="auto"/>
              <w:right w:val="single" w:sz="4" w:space="0" w:color="auto"/>
            </w:tcBorders>
            <w:shd w:val="clear" w:color="auto" w:fill="auto"/>
            <w:noWrap/>
            <w:hideMark/>
          </w:tcPr>
          <w:p w:rsidR="008238C3" w:rsidRPr="00832D25" w:rsidRDefault="008238C3" w:rsidP="00832D25">
            <w:pPr>
              <w:jc w:val="center"/>
              <w:rPr>
                <w:szCs w:val="24"/>
              </w:rPr>
            </w:pPr>
            <w:r w:rsidRPr="00832D25">
              <w:rPr>
                <w:szCs w:val="24"/>
              </w:rPr>
              <w:t xml:space="preserve">Температура обратной воды, </w:t>
            </w:r>
            <w:r w:rsidRPr="00832D25">
              <w:rPr>
                <w:szCs w:val="24"/>
                <w:lang w:val="en-US"/>
              </w:rPr>
              <w:t>t</w:t>
            </w:r>
            <w:r w:rsidRPr="00832D25">
              <w:rPr>
                <w:szCs w:val="24"/>
              </w:rPr>
              <w:t>о,</w:t>
            </w:r>
            <w:r w:rsidRPr="00832D25">
              <w:rPr>
                <w:szCs w:val="24"/>
                <w:vertAlign w:val="superscript"/>
              </w:rPr>
              <w:t>0</w:t>
            </w:r>
            <w:r w:rsidRPr="00832D25">
              <w:rPr>
                <w:szCs w:val="24"/>
                <w:lang w:val="en-US"/>
              </w:rPr>
              <w:t>C</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39,1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34,3</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40,4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35,2</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41,8</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36,0</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43,1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36,9</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44,4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37,7</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45,8</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38,6</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39,4</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48,4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40,3</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49,7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41,1</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51,1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42,0</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52,4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42,8</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43,7</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55,1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44,5</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56,4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45,4</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57,7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46,2</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47,1</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60,4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47,9</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61,7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48,8</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63,1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49,6</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50,5</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-10</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65,7</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51,3</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-11</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67,1</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52,2</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-12</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68,4</w:t>
            </w:r>
          </w:p>
        </w:tc>
        <w:tc>
          <w:tcPr>
            <w:tcW w:w="2365" w:type="dxa"/>
            <w:tcBorders>
              <w:top w:val="single" w:sz="4" w:space="0" w:color="auto"/>
              <w:left w:val="nil"/>
              <w:bottom w:val="single" w:sz="4" w:space="0" w:color="auto"/>
              <w:right w:val="single" w:sz="4" w:space="0" w:color="auto"/>
            </w:tcBorders>
            <w:shd w:val="clear" w:color="auto" w:fill="auto"/>
            <w:noWrap/>
            <w:vAlign w:val="center"/>
            <w:hideMark/>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53,0</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-13</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69,7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53,9</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-14</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71,0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54,7</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-15</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72,4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55,6</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-16</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73,7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56,4</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-17</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75,0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57,3</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-18</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76,4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58,1</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-19</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77,7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59,0</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-20</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79,0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59,8</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-21</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80,4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60,7</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-22</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81,7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61,5</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-23</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83,0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62,4</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-24</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84,4</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63,2</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-25</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85,7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64,1</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-26</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87,0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64,9</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-27</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88,3</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65,8</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-28</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89,7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66,6</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-29</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91,0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67,5</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-30</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92,3</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68,3</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-31</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93,7</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69,2</w:t>
            </w:r>
          </w:p>
        </w:tc>
      </w:tr>
      <w:tr w:rsidR="008238C3" w:rsidRPr="008238C3" w:rsidTr="00832D25">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-32</w:t>
            </w:r>
          </w:p>
        </w:tc>
        <w:tc>
          <w:tcPr>
            <w:tcW w:w="3544"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95,0</w:t>
            </w:r>
          </w:p>
        </w:tc>
        <w:tc>
          <w:tcPr>
            <w:tcW w:w="2365" w:type="dxa"/>
            <w:tcBorders>
              <w:top w:val="single" w:sz="4" w:space="0" w:color="auto"/>
              <w:left w:val="nil"/>
              <w:bottom w:val="single" w:sz="4" w:space="0" w:color="auto"/>
              <w:right w:val="single" w:sz="4" w:space="0" w:color="auto"/>
            </w:tcBorders>
            <w:shd w:val="clear" w:color="auto" w:fill="auto"/>
            <w:noWrap/>
            <w:vAlign w:val="center"/>
          </w:tcPr>
          <w:p w:rsidR="008238C3" w:rsidRPr="00832D25" w:rsidRDefault="008238C3" w:rsidP="008238C3">
            <w:pPr>
              <w:widowControl w:val="0"/>
              <w:suppressAutoHyphens w:val="0"/>
              <w:jc w:val="center"/>
              <w:rPr>
                <w:rFonts w:ascii="Arial" w:eastAsia="SimSun" w:hAnsi="Arial" w:cs="Arial"/>
                <w:color w:val="000000"/>
                <w:sz w:val="20"/>
                <w:szCs w:val="20"/>
                <w:lang w:eastAsia="ru-RU"/>
              </w:rPr>
            </w:pPr>
            <w:r w:rsidRPr="00832D25">
              <w:rPr>
                <w:rFonts w:ascii="Arial" w:eastAsia="SimSun" w:hAnsi="Arial" w:cs="Arial"/>
                <w:color w:val="000000"/>
                <w:sz w:val="20"/>
                <w:szCs w:val="20"/>
                <w:lang w:eastAsia="ru-RU"/>
              </w:rPr>
              <w:t>70,0</w:t>
            </w:r>
          </w:p>
        </w:tc>
      </w:tr>
    </w:tbl>
    <w:p w:rsidR="002A47A8" w:rsidRDefault="002A47A8" w:rsidP="00141201">
      <w:pPr>
        <w:spacing w:after="120"/>
        <w:rPr>
          <w:b/>
          <w:sz w:val="26"/>
          <w:szCs w:val="26"/>
        </w:rPr>
      </w:pPr>
    </w:p>
    <w:p w:rsidR="004A6DBE" w:rsidRDefault="004A6DBE" w:rsidP="00141201">
      <w:pPr>
        <w:spacing w:after="120"/>
        <w:rPr>
          <w:b/>
          <w:sz w:val="26"/>
          <w:szCs w:val="26"/>
        </w:rPr>
        <w:sectPr w:rsidR="004A6DBE" w:rsidSect="00832D25">
          <w:pgSz w:w="11906" w:h="16838"/>
          <w:pgMar w:top="851" w:right="567" w:bottom="851" w:left="1134" w:header="397" w:footer="567" w:gutter="0"/>
          <w:cols w:space="708"/>
          <w:docGrid w:linePitch="360"/>
        </w:sectPr>
      </w:pPr>
    </w:p>
    <w:p w:rsidR="00170F3F" w:rsidRPr="00141201" w:rsidRDefault="00170F3F" w:rsidP="008238C3">
      <w:pPr>
        <w:spacing w:after="120"/>
        <w:jc w:val="center"/>
        <w:rPr>
          <w:b/>
          <w:sz w:val="26"/>
          <w:szCs w:val="26"/>
        </w:rPr>
      </w:pPr>
      <w:r w:rsidRPr="00141201">
        <w:rPr>
          <w:b/>
          <w:sz w:val="26"/>
          <w:szCs w:val="26"/>
        </w:rPr>
        <w:lastRenderedPageBreak/>
        <w:t>Климатологические</w:t>
      </w:r>
      <w:r w:rsidR="008238C3">
        <w:rPr>
          <w:b/>
          <w:sz w:val="26"/>
          <w:szCs w:val="26"/>
        </w:rPr>
        <w:t xml:space="preserve"> параметры Антропо</w:t>
      </w:r>
      <w:r w:rsidR="00AE5AAE">
        <w:rPr>
          <w:b/>
          <w:sz w:val="26"/>
          <w:szCs w:val="26"/>
        </w:rPr>
        <w:t>вского района</w:t>
      </w:r>
    </w:p>
    <w:p w:rsidR="00141201" w:rsidRPr="00AE1878" w:rsidRDefault="00037AD6" w:rsidP="003F6A82">
      <w:pPr>
        <w:ind w:firstLine="567"/>
        <w:jc w:val="both"/>
        <w:rPr>
          <w:sz w:val="26"/>
          <w:szCs w:val="26"/>
        </w:rPr>
      </w:pPr>
      <w:r>
        <w:rPr>
          <w:w w:val="111"/>
          <w:sz w:val="26"/>
          <w:szCs w:val="26"/>
        </w:rPr>
        <w:t>Антропо</w:t>
      </w:r>
      <w:r w:rsidR="00EA1611">
        <w:rPr>
          <w:w w:val="111"/>
          <w:sz w:val="26"/>
          <w:szCs w:val="26"/>
        </w:rPr>
        <w:t>в</w:t>
      </w:r>
      <w:r w:rsidR="00EA1611" w:rsidRPr="00AE1878">
        <w:rPr>
          <w:w w:val="111"/>
          <w:sz w:val="26"/>
          <w:szCs w:val="26"/>
        </w:rPr>
        <w:t>ск</w:t>
      </w:r>
      <w:r w:rsidR="00EA1611">
        <w:rPr>
          <w:w w:val="111"/>
          <w:sz w:val="26"/>
          <w:szCs w:val="26"/>
        </w:rPr>
        <w:t>ий</w:t>
      </w:r>
      <w:r>
        <w:rPr>
          <w:w w:val="111"/>
          <w:sz w:val="26"/>
          <w:szCs w:val="26"/>
        </w:rPr>
        <w:t xml:space="preserve"> район</w:t>
      </w:r>
      <w:r w:rsidR="00EA1611" w:rsidRPr="00AE1878">
        <w:rPr>
          <w:w w:val="111"/>
          <w:sz w:val="26"/>
          <w:szCs w:val="26"/>
        </w:rPr>
        <w:t xml:space="preserve"> </w:t>
      </w:r>
      <w:r w:rsidR="00EA1611">
        <w:rPr>
          <w:sz w:val="26"/>
          <w:szCs w:val="26"/>
        </w:rPr>
        <w:t xml:space="preserve">относится ко 2-й климатической зоне </w:t>
      </w:r>
      <w:r w:rsidR="00EA1611" w:rsidRPr="00AE1878">
        <w:rPr>
          <w:sz w:val="26"/>
          <w:szCs w:val="26"/>
        </w:rPr>
        <w:t>Костромской области</w:t>
      </w:r>
      <w:r w:rsidR="00EA1611">
        <w:rPr>
          <w:sz w:val="26"/>
          <w:szCs w:val="26"/>
        </w:rPr>
        <w:t xml:space="preserve">. </w:t>
      </w:r>
      <w:r w:rsidR="00141201">
        <w:rPr>
          <w:sz w:val="26"/>
          <w:szCs w:val="26"/>
        </w:rPr>
        <w:t>В соответствии с</w:t>
      </w:r>
      <w:r w:rsidR="00141201" w:rsidRPr="00AE1878">
        <w:rPr>
          <w:sz w:val="26"/>
          <w:szCs w:val="26"/>
        </w:rPr>
        <w:t xml:space="preserve"> </w:t>
      </w:r>
      <w:r w:rsidR="0062772D">
        <w:rPr>
          <w:sz w:val="26"/>
          <w:szCs w:val="26"/>
        </w:rPr>
        <w:t>СП 131.13330.2020</w:t>
      </w:r>
      <w:r w:rsidR="00141201">
        <w:rPr>
          <w:sz w:val="26"/>
          <w:szCs w:val="26"/>
        </w:rPr>
        <w:t xml:space="preserve"> (</w:t>
      </w:r>
      <w:r w:rsidR="00141201" w:rsidRPr="00AE1878">
        <w:rPr>
          <w:sz w:val="26"/>
          <w:szCs w:val="26"/>
        </w:rPr>
        <w:t>СНиП 23-01-99* «Строительная климатология»</w:t>
      </w:r>
      <w:r w:rsidR="00141201">
        <w:rPr>
          <w:sz w:val="26"/>
          <w:szCs w:val="26"/>
        </w:rPr>
        <w:t>)</w:t>
      </w:r>
      <w:r w:rsidR="00141201" w:rsidRPr="00AE1878">
        <w:rPr>
          <w:sz w:val="26"/>
          <w:szCs w:val="26"/>
        </w:rPr>
        <w:t xml:space="preserve"> для </w:t>
      </w:r>
      <w:r w:rsidR="00AE5AAE" w:rsidRPr="00AE5AAE">
        <w:rPr>
          <w:w w:val="111"/>
          <w:sz w:val="26"/>
          <w:szCs w:val="26"/>
        </w:rPr>
        <w:t>Ант</w:t>
      </w:r>
      <w:r w:rsidR="00AE5AAE">
        <w:rPr>
          <w:w w:val="111"/>
          <w:sz w:val="26"/>
          <w:szCs w:val="26"/>
        </w:rPr>
        <w:t>роповского района</w:t>
      </w:r>
      <w:r w:rsidR="00AE5AAE" w:rsidRPr="00AE5AAE">
        <w:rPr>
          <w:w w:val="111"/>
          <w:sz w:val="26"/>
          <w:szCs w:val="26"/>
        </w:rPr>
        <w:t xml:space="preserve"> </w:t>
      </w:r>
      <w:r w:rsidR="00141201">
        <w:rPr>
          <w:sz w:val="26"/>
          <w:szCs w:val="26"/>
        </w:rPr>
        <w:t xml:space="preserve">климатологические параметры </w:t>
      </w:r>
      <w:r w:rsidR="007A61F2" w:rsidRPr="00907180">
        <w:rPr>
          <w:rFonts w:eastAsia="Times New Roman"/>
          <w:color w:val="000000"/>
          <w:sz w:val="26"/>
          <w:szCs w:val="26"/>
          <w:lang w:eastAsia="ru-RU"/>
        </w:rPr>
        <w:t>принимаются по информации метеостанци</w:t>
      </w:r>
      <w:r w:rsidR="007A61F2">
        <w:rPr>
          <w:rFonts w:eastAsia="Times New Roman"/>
          <w:color w:val="000000"/>
          <w:sz w:val="26"/>
          <w:szCs w:val="26"/>
          <w:lang w:eastAsia="ru-RU"/>
        </w:rPr>
        <w:t>й п. Н</w:t>
      </w:r>
      <w:r w:rsidR="002E0345">
        <w:rPr>
          <w:rFonts w:eastAsia="Times New Roman"/>
          <w:color w:val="000000"/>
          <w:sz w:val="26"/>
          <w:szCs w:val="26"/>
          <w:lang w:eastAsia="ru-RU"/>
        </w:rPr>
        <w:t>иколо-</w:t>
      </w:r>
      <w:r w:rsidR="007A61F2">
        <w:rPr>
          <w:rFonts w:eastAsia="Times New Roman"/>
          <w:color w:val="000000"/>
          <w:sz w:val="26"/>
          <w:szCs w:val="26"/>
          <w:lang w:eastAsia="ru-RU"/>
        </w:rPr>
        <w:t>Полома</w:t>
      </w:r>
      <w:r w:rsidR="007A61F2" w:rsidRPr="00907180">
        <w:rPr>
          <w:rFonts w:eastAsia="Times New Roman"/>
          <w:color w:val="000000"/>
          <w:sz w:val="26"/>
          <w:szCs w:val="26"/>
          <w:lang w:eastAsia="ru-RU"/>
        </w:rPr>
        <w:t xml:space="preserve"> </w:t>
      </w:r>
      <w:r w:rsidR="007A61F2">
        <w:rPr>
          <w:rFonts w:eastAsia="Times New Roman"/>
          <w:color w:val="000000"/>
          <w:sz w:val="26"/>
          <w:szCs w:val="26"/>
          <w:lang w:eastAsia="ru-RU"/>
        </w:rPr>
        <w:t>(</w:t>
      </w:r>
      <w:r w:rsidR="007A61F2">
        <w:rPr>
          <w:rFonts w:eastAsia="SimSun"/>
          <w:sz w:val="26"/>
          <w:szCs w:val="26"/>
          <w:lang w:eastAsia="ru-RU"/>
        </w:rPr>
        <w:t>т</w:t>
      </w:r>
      <w:r w:rsidR="007A61F2" w:rsidRPr="00364607">
        <w:rPr>
          <w:rFonts w:eastAsia="SimSun"/>
          <w:sz w:val="26"/>
          <w:szCs w:val="26"/>
          <w:lang w:eastAsia="ru-RU"/>
        </w:rPr>
        <w:t>емпература наружного воздуха</w:t>
      </w:r>
      <w:r w:rsidR="007A61F2">
        <w:rPr>
          <w:rFonts w:eastAsia="Times New Roman"/>
          <w:color w:val="000000"/>
          <w:sz w:val="26"/>
          <w:szCs w:val="26"/>
          <w:lang w:eastAsia="ru-RU"/>
        </w:rPr>
        <w:t xml:space="preserve">) и г. Макарьева (температура грунта) </w:t>
      </w:r>
      <w:r w:rsidR="007A61F2" w:rsidRPr="00907180">
        <w:rPr>
          <w:rFonts w:eastAsia="Times New Roman"/>
          <w:color w:val="000000"/>
          <w:sz w:val="26"/>
          <w:szCs w:val="26"/>
          <w:lang w:eastAsia="ru-RU"/>
        </w:rPr>
        <w:t>за последние 5 лет, как ближайш</w:t>
      </w:r>
      <w:r w:rsidR="007A61F2">
        <w:rPr>
          <w:rFonts w:eastAsia="Times New Roman"/>
          <w:color w:val="000000"/>
          <w:sz w:val="26"/>
          <w:szCs w:val="26"/>
          <w:lang w:eastAsia="ru-RU"/>
        </w:rPr>
        <w:t>их</w:t>
      </w:r>
      <w:r w:rsidR="007A61F2" w:rsidRPr="00907180">
        <w:rPr>
          <w:rFonts w:eastAsia="Times New Roman"/>
          <w:color w:val="000000"/>
          <w:sz w:val="26"/>
          <w:szCs w:val="26"/>
          <w:lang w:eastAsia="ru-RU"/>
        </w:rPr>
        <w:t xml:space="preserve"> к </w:t>
      </w:r>
      <w:r w:rsidR="007A61F2">
        <w:rPr>
          <w:rFonts w:eastAsia="Times New Roman"/>
          <w:color w:val="000000"/>
          <w:sz w:val="26"/>
          <w:szCs w:val="26"/>
          <w:lang w:eastAsia="ru-RU"/>
        </w:rPr>
        <w:t>району теплоснабжения</w:t>
      </w:r>
      <w:r w:rsidR="007A61F2" w:rsidRPr="00907180">
        <w:rPr>
          <w:rFonts w:eastAsia="Times New Roman"/>
          <w:color w:val="000000"/>
          <w:sz w:val="26"/>
          <w:szCs w:val="26"/>
          <w:lang w:eastAsia="ru-RU"/>
        </w:rPr>
        <w:t>, и составляют</w:t>
      </w:r>
      <w:r w:rsidR="00141201" w:rsidRPr="00AE1878">
        <w:rPr>
          <w:sz w:val="26"/>
          <w:szCs w:val="26"/>
        </w:rPr>
        <w:t>:</w:t>
      </w:r>
    </w:p>
    <w:p w:rsidR="00141201" w:rsidRPr="00AE1878" w:rsidRDefault="00141201" w:rsidP="00141201">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141201" w:rsidRPr="00AE1878" w:rsidRDefault="00141201" w:rsidP="00141201">
      <w:pPr>
        <w:tabs>
          <w:tab w:val="left" w:pos="10200"/>
        </w:tabs>
        <w:ind w:right="6"/>
        <w:jc w:val="both"/>
        <w:rPr>
          <w:sz w:val="26"/>
          <w:szCs w:val="26"/>
        </w:rPr>
      </w:pPr>
      <w:r w:rsidRPr="00AE1878">
        <w:rPr>
          <w:sz w:val="26"/>
          <w:szCs w:val="26"/>
        </w:rPr>
        <w:t>-</w:t>
      </w:r>
      <w:r w:rsidR="00C046B9">
        <w:rPr>
          <w:sz w:val="26"/>
          <w:szCs w:val="26"/>
        </w:rPr>
        <w:t xml:space="preserve"> </w:t>
      </w:r>
      <w:r w:rsidRPr="00AE1878">
        <w:rPr>
          <w:sz w:val="26"/>
          <w:szCs w:val="26"/>
        </w:rPr>
        <w:t xml:space="preserve">средняя температура отопительного </w:t>
      </w:r>
      <w:r w:rsidR="0062772D">
        <w:rPr>
          <w:sz w:val="26"/>
          <w:szCs w:val="26"/>
        </w:rPr>
        <w:t>периода      - 4,4</w:t>
      </w:r>
      <w:r w:rsidRPr="00AE1878">
        <w:rPr>
          <w:sz w:val="26"/>
          <w:szCs w:val="26"/>
        </w:rPr>
        <w:sym w:font="Symbol" w:char="F0B0"/>
      </w:r>
      <w:r w:rsidRPr="00AE1878">
        <w:rPr>
          <w:sz w:val="26"/>
          <w:szCs w:val="26"/>
        </w:rPr>
        <w:t>С</w:t>
      </w:r>
    </w:p>
    <w:p w:rsidR="004739F9" w:rsidRDefault="00141201" w:rsidP="00141201">
      <w:pPr>
        <w:rPr>
          <w:sz w:val="26"/>
          <w:szCs w:val="26"/>
        </w:rPr>
      </w:pPr>
      <w:r w:rsidRPr="00AE1878">
        <w:rPr>
          <w:sz w:val="26"/>
          <w:szCs w:val="26"/>
        </w:rPr>
        <w:t>-</w:t>
      </w:r>
      <w:r w:rsidR="00C046B9">
        <w:rPr>
          <w:sz w:val="26"/>
          <w:szCs w:val="26"/>
        </w:rPr>
        <w:t xml:space="preserve"> </w:t>
      </w:r>
      <w:r w:rsidRPr="00AE1878">
        <w:rPr>
          <w:sz w:val="26"/>
          <w:szCs w:val="26"/>
        </w:rPr>
        <w:t>продолжител</w:t>
      </w:r>
      <w:r>
        <w:rPr>
          <w:sz w:val="26"/>
          <w:szCs w:val="26"/>
        </w:rPr>
        <w:t xml:space="preserve">ьность отопительного периода </w:t>
      </w:r>
      <w:r w:rsidRPr="00AE1878">
        <w:rPr>
          <w:sz w:val="26"/>
          <w:szCs w:val="26"/>
        </w:rPr>
        <w:t>2</w:t>
      </w:r>
      <w:r w:rsidR="0062772D">
        <w:rPr>
          <w:sz w:val="26"/>
          <w:szCs w:val="26"/>
        </w:rPr>
        <w:t>24</w:t>
      </w:r>
      <w:r w:rsidR="004739F9">
        <w:rPr>
          <w:sz w:val="26"/>
          <w:szCs w:val="26"/>
        </w:rPr>
        <w:t xml:space="preserve"> сут.</w:t>
      </w:r>
      <w:r w:rsidR="004739F9" w:rsidRPr="004739F9">
        <w:rPr>
          <w:sz w:val="26"/>
          <w:szCs w:val="26"/>
        </w:rPr>
        <w:t xml:space="preserve"> </w:t>
      </w:r>
      <w:r w:rsidR="004739F9">
        <w:rPr>
          <w:sz w:val="26"/>
          <w:szCs w:val="26"/>
        </w:rPr>
        <w:t>или 5376 часов</w:t>
      </w:r>
      <w:r>
        <w:rPr>
          <w:sz w:val="26"/>
          <w:szCs w:val="26"/>
        </w:rPr>
        <w:t>;</w:t>
      </w:r>
      <w:r w:rsidRPr="00AE1878">
        <w:rPr>
          <w:sz w:val="26"/>
          <w:szCs w:val="26"/>
        </w:rPr>
        <w:t xml:space="preserve"> </w:t>
      </w:r>
    </w:p>
    <w:p w:rsidR="004739F9" w:rsidRDefault="004739F9" w:rsidP="00141201">
      <w:pPr>
        <w:rPr>
          <w:sz w:val="26"/>
          <w:szCs w:val="26"/>
        </w:rPr>
      </w:pPr>
      <w:r>
        <w:rPr>
          <w:sz w:val="26"/>
          <w:szCs w:val="26"/>
        </w:rPr>
        <w:t xml:space="preserve">- </w:t>
      </w:r>
      <w:r w:rsidR="00141201" w:rsidRPr="0027196E">
        <w:rPr>
          <w:sz w:val="26"/>
          <w:szCs w:val="26"/>
        </w:rPr>
        <w:t xml:space="preserve">начало и окончание </w:t>
      </w:r>
      <w:r w:rsidR="00141201">
        <w:rPr>
          <w:sz w:val="26"/>
          <w:szCs w:val="26"/>
        </w:rPr>
        <w:t xml:space="preserve">отопительного </w:t>
      </w:r>
      <w:r w:rsidR="00141201" w:rsidRPr="0027196E">
        <w:rPr>
          <w:sz w:val="26"/>
          <w:szCs w:val="26"/>
        </w:rPr>
        <w:t xml:space="preserve">периода устанавливается администрацией </w:t>
      </w:r>
      <w:r>
        <w:rPr>
          <w:sz w:val="26"/>
          <w:szCs w:val="26"/>
        </w:rPr>
        <w:t xml:space="preserve"> </w:t>
      </w:r>
    </w:p>
    <w:p w:rsidR="00141201" w:rsidRPr="00205A74" w:rsidRDefault="002740A1" w:rsidP="00141201">
      <w:pPr>
        <w:rPr>
          <w:sz w:val="26"/>
          <w:szCs w:val="26"/>
        </w:rPr>
      </w:pPr>
      <w:r>
        <w:rPr>
          <w:sz w:val="26"/>
          <w:szCs w:val="26"/>
        </w:rPr>
        <w:t xml:space="preserve">  </w:t>
      </w:r>
      <w:r w:rsidR="00AE5AAE" w:rsidRPr="00AE5AAE">
        <w:rPr>
          <w:w w:val="111"/>
          <w:sz w:val="26"/>
          <w:szCs w:val="26"/>
        </w:rPr>
        <w:t>Антроповского</w:t>
      </w:r>
      <w:r w:rsidR="00AE5AAE">
        <w:rPr>
          <w:w w:val="111"/>
          <w:sz w:val="26"/>
          <w:szCs w:val="26"/>
        </w:rPr>
        <w:t xml:space="preserve"> МР</w:t>
      </w:r>
      <w:r w:rsidR="00141201" w:rsidRPr="00205A74">
        <w:rPr>
          <w:sz w:val="26"/>
          <w:szCs w:val="26"/>
        </w:rPr>
        <w:t xml:space="preserve">. </w:t>
      </w:r>
    </w:p>
    <w:p w:rsidR="00827916" w:rsidRPr="00205A74" w:rsidRDefault="00827916" w:rsidP="00827916">
      <w:pPr>
        <w:suppressAutoHyphens w:val="0"/>
        <w:autoSpaceDE w:val="0"/>
        <w:autoSpaceDN w:val="0"/>
        <w:adjustRightInd w:val="0"/>
        <w:rPr>
          <w:rFonts w:eastAsia="Times New Roman"/>
          <w:color w:val="000000"/>
          <w:sz w:val="26"/>
          <w:szCs w:val="26"/>
          <w:lang w:eastAsia="ru-RU"/>
        </w:rPr>
      </w:pPr>
      <w:r w:rsidRPr="00205A74">
        <w:rPr>
          <w:rFonts w:eastAsia="Times New Roman"/>
          <w:color w:val="000000"/>
          <w:sz w:val="26"/>
          <w:szCs w:val="26"/>
          <w:lang w:eastAsia="ru-RU"/>
        </w:rPr>
        <w:t xml:space="preserve">Среднесезонные за отопительный период условия эксплуатации: </w:t>
      </w:r>
    </w:p>
    <w:p w:rsidR="00827916" w:rsidRPr="00205A74" w:rsidRDefault="00827916" w:rsidP="00827916">
      <w:pPr>
        <w:suppressAutoHyphens w:val="0"/>
        <w:autoSpaceDE w:val="0"/>
        <w:autoSpaceDN w:val="0"/>
        <w:adjustRightInd w:val="0"/>
        <w:rPr>
          <w:rFonts w:eastAsia="Times New Roman"/>
          <w:color w:val="000000"/>
          <w:sz w:val="26"/>
          <w:szCs w:val="26"/>
          <w:lang w:eastAsia="ru-RU"/>
        </w:rPr>
      </w:pPr>
      <w:r w:rsidRPr="00205A74">
        <w:rPr>
          <w:rFonts w:eastAsia="Times New Roman"/>
          <w:color w:val="000000"/>
          <w:sz w:val="26"/>
          <w:szCs w:val="26"/>
          <w:lang w:eastAsia="ru-RU"/>
        </w:rPr>
        <w:t>- те</w:t>
      </w:r>
      <w:r w:rsidR="007A61F2" w:rsidRPr="00205A74">
        <w:rPr>
          <w:rFonts w:eastAsia="Times New Roman"/>
          <w:color w:val="000000"/>
          <w:sz w:val="26"/>
          <w:szCs w:val="26"/>
          <w:lang w:eastAsia="ru-RU"/>
        </w:rPr>
        <w:t>мпература наружного воздуха -2,53</w:t>
      </w:r>
      <w:r w:rsidRPr="00205A74">
        <w:rPr>
          <w:rFonts w:eastAsia="Times New Roman"/>
          <w:color w:val="000000"/>
          <w:sz w:val="26"/>
          <w:szCs w:val="26"/>
          <w:lang w:eastAsia="ru-RU"/>
        </w:rPr>
        <w:t xml:space="preserve"> </w:t>
      </w:r>
      <w:r w:rsidRPr="00205A74">
        <w:rPr>
          <w:rFonts w:eastAsia="Times New Roman"/>
          <w:color w:val="000000"/>
          <w:szCs w:val="24"/>
          <w:vertAlign w:val="superscript"/>
          <w:lang w:eastAsia="ru-RU"/>
        </w:rPr>
        <w:t>0</w:t>
      </w:r>
      <w:r w:rsidRPr="00205A74">
        <w:rPr>
          <w:rFonts w:eastAsia="Times New Roman"/>
          <w:color w:val="000000"/>
          <w:sz w:val="26"/>
          <w:szCs w:val="26"/>
          <w:lang w:eastAsia="ru-RU"/>
        </w:rPr>
        <w:t xml:space="preserve">С; </w:t>
      </w:r>
    </w:p>
    <w:p w:rsidR="00827916" w:rsidRPr="00205A74" w:rsidRDefault="007A61F2" w:rsidP="00827916">
      <w:pPr>
        <w:widowControl w:val="0"/>
        <w:suppressAutoHyphens w:val="0"/>
        <w:rPr>
          <w:rFonts w:eastAsia="SimSun"/>
          <w:sz w:val="26"/>
          <w:szCs w:val="26"/>
          <w:lang w:eastAsia="ru-RU"/>
        </w:rPr>
      </w:pPr>
      <w:r w:rsidRPr="00205A74">
        <w:rPr>
          <w:rFonts w:eastAsia="SimSun"/>
          <w:sz w:val="26"/>
          <w:szCs w:val="26"/>
          <w:lang w:eastAsia="ru-RU"/>
        </w:rPr>
        <w:t xml:space="preserve">- температура грунта +5,2 </w:t>
      </w:r>
      <w:r w:rsidR="00827916" w:rsidRPr="00205A74">
        <w:rPr>
          <w:rFonts w:eastAsia="SimSun"/>
          <w:szCs w:val="24"/>
          <w:vertAlign w:val="superscript"/>
          <w:lang w:eastAsia="ru-RU"/>
        </w:rPr>
        <w:t>0</w:t>
      </w:r>
      <w:r w:rsidR="00827916" w:rsidRPr="00205A74">
        <w:rPr>
          <w:rFonts w:eastAsia="SimSun"/>
          <w:sz w:val="26"/>
          <w:szCs w:val="26"/>
          <w:lang w:eastAsia="ru-RU"/>
        </w:rPr>
        <w:t xml:space="preserve">С. </w:t>
      </w:r>
    </w:p>
    <w:p w:rsidR="00827916" w:rsidRPr="00205A74" w:rsidRDefault="00827916" w:rsidP="00827916">
      <w:pPr>
        <w:widowControl w:val="0"/>
        <w:suppressAutoHyphens w:val="0"/>
        <w:rPr>
          <w:rFonts w:eastAsia="SimSun"/>
          <w:sz w:val="26"/>
          <w:szCs w:val="26"/>
          <w:lang w:eastAsia="ru-RU"/>
        </w:rPr>
      </w:pPr>
      <w:r w:rsidRPr="00205A74">
        <w:rPr>
          <w:rFonts w:eastAsia="SimSun"/>
          <w:sz w:val="26"/>
          <w:szCs w:val="26"/>
          <w:lang w:eastAsia="ru-RU"/>
        </w:rPr>
        <w:t>Параметры сетей отопления:</w:t>
      </w:r>
    </w:p>
    <w:p w:rsidR="00827916" w:rsidRPr="00205A74" w:rsidRDefault="00827916" w:rsidP="00827916">
      <w:pPr>
        <w:widowControl w:val="0"/>
        <w:suppressAutoHyphens w:val="0"/>
        <w:rPr>
          <w:rFonts w:eastAsia="SimSun"/>
          <w:sz w:val="26"/>
          <w:szCs w:val="26"/>
          <w:lang w:eastAsia="ru-RU"/>
        </w:rPr>
      </w:pPr>
      <w:r w:rsidRPr="00205A74">
        <w:rPr>
          <w:rFonts w:eastAsia="SimSun"/>
          <w:sz w:val="26"/>
          <w:szCs w:val="26"/>
          <w:lang w:eastAsia="ru-RU"/>
        </w:rPr>
        <w:t xml:space="preserve">- температурный график </w:t>
      </w:r>
      <w:r w:rsidR="007A61F2" w:rsidRPr="00205A74">
        <w:rPr>
          <w:rFonts w:eastAsia="SimSun"/>
          <w:sz w:val="26"/>
          <w:szCs w:val="26"/>
          <w:lang w:eastAsia="ru-RU"/>
        </w:rPr>
        <w:t>тепловых сетей отопления – 95/70</w:t>
      </w:r>
      <w:r w:rsidRPr="00205A74">
        <w:rPr>
          <w:rFonts w:eastAsia="SimSun"/>
          <w:sz w:val="26"/>
          <w:szCs w:val="26"/>
          <w:lang w:eastAsia="ru-RU"/>
        </w:rPr>
        <w:t xml:space="preserve"> </w:t>
      </w:r>
      <w:r w:rsidRPr="00205A74">
        <w:rPr>
          <w:rFonts w:eastAsia="SimSun"/>
          <w:sz w:val="26"/>
          <w:szCs w:val="26"/>
          <w:vertAlign w:val="superscript"/>
          <w:lang w:eastAsia="ru-RU"/>
        </w:rPr>
        <w:t>о</w:t>
      </w:r>
      <w:r w:rsidRPr="00205A74">
        <w:rPr>
          <w:rFonts w:eastAsia="SimSun"/>
          <w:sz w:val="26"/>
          <w:szCs w:val="26"/>
          <w:lang w:eastAsia="ru-RU"/>
        </w:rPr>
        <w:t>С;</w:t>
      </w:r>
    </w:p>
    <w:p w:rsidR="00827916" w:rsidRPr="00205A74" w:rsidRDefault="00827916" w:rsidP="00827916">
      <w:pPr>
        <w:widowControl w:val="0"/>
        <w:suppressAutoHyphens w:val="0"/>
        <w:rPr>
          <w:rFonts w:eastAsia="SimSun"/>
          <w:sz w:val="26"/>
          <w:szCs w:val="26"/>
          <w:lang w:eastAsia="ru-RU"/>
        </w:rPr>
      </w:pPr>
      <w:r w:rsidRPr="00205A74">
        <w:rPr>
          <w:rFonts w:eastAsia="SimSun"/>
          <w:sz w:val="26"/>
          <w:szCs w:val="26"/>
          <w:lang w:eastAsia="ru-RU"/>
        </w:rPr>
        <w:t>- температура теплоносит</w:t>
      </w:r>
      <w:r w:rsidR="007A61F2" w:rsidRPr="00205A74">
        <w:rPr>
          <w:rFonts w:eastAsia="SimSun"/>
          <w:sz w:val="26"/>
          <w:szCs w:val="26"/>
          <w:lang w:eastAsia="ru-RU"/>
        </w:rPr>
        <w:t>еля в подающем трубопроводе 51,6</w:t>
      </w:r>
      <w:r w:rsidRPr="00205A74">
        <w:rPr>
          <w:rFonts w:eastAsia="SimSun"/>
          <w:sz w:val="26"/>
          <w:szCs w:val="26"/>
          <w:lang w:eastAsia="ru-RU"/>
        </w:rPr>
        <w:t xml:space="preserve"> </w:t>
      </w:r>
      <w:r w:rsidRPr="00205A74">
        <w:rPr>
          <w:rFonts w:eastAsia="SimSun"/>
          <w:sz w:val="26"/>
          <w:szCs w:val="26"/>
          <w:vertAlign w:val="superscript"/>
          <w:lang w:eastAsia="ru-RU"/>
        </w:rPr>
        <w:t>о</w:t>
      </w:r>
      <w:r w:rsidRPr="00205A74">
        <w:rPr>
          <w:rFonts w:eastAsia="SimSun"/>
          <w:sz w:val="26"/>
          <w:szCs w:val="26"/>
          <w:lang w:eastAsia="ru-RU"/>
        </w:rPr>
        <w:t>С;</w:t>
      </w:r>
    </w:p>
    <w:p w:rsidR="00827916" w:rsidRPr="00205A74" w:rsidRDefault="00827916" w:rsidP="00827916">
      <w:pPr>
        <w:widowControl w:val="0"/>
        <w:suppressAutoHyphens w:val="0"/>
        <w:rPr>
          <w:rFonts w:eastAsia="SimSun"/>
          <w:sz w:val="26"/>
          <w:szCs w:val="26"/>
          <w:lang w:eastAsia="ru-RU"/>
        </w:rPr>
      </w:pPr>
      <w:r w:rsidRPr="00205A74">
        <w:rPr>
          <w:rFonts w:eastAsia="SimSun"/>
          <w:sz w:val="26"/>
          <w:szCs w:val="26"/>
          <w:lang w:eastAsia="ru-RU"/>
        </w:rPr>
        <w:t>- температура теплоносит</w:t>
      </w:r>
      <w:r w:rsidR="007A61F2" w:rsidRPr="00205A74">
        <w:rPr>
          <w:rFonts w:eastAsia="SimSun"/>
          <w:sz w:val="26"/>
          <w:szCs w:val="26"/>
          <w:lang w:eastAsia="ru-RU"/>
        </w:rPr>
        <w:t>еля в обратном трубопроводе 42,1</w:t>
      </w:r>
      <w:r w:rsidRPr="00205A74">
        <w:rPr>
          <w:rFonts w:eastAsia="SimSun"/>
          <w:sz w:val="26"/>
          <w:szCs w:val="26"/>
          <w:lang w:eastAsia="ru-RU"/>
        </w:rPr>
        <w:t xml:space="preserve"> </w:t>
      </w:r>
      <w:r w:rsidRPr="00205A74">
        <w:rPr>
          <w:rFonts w:eastAsia="SimSun"/>
          <w:sz w:val="26"/>
          <w:szCs w:val="26"/>
          <w:vertAlign w:val="superscript"/>
          <w:lang w:eastAsia="ru-RU"/>
        </w:rPr>
        <w:t>о</w:t>
      </w:r>
      <w:r w:rsidRPr="00205A74">
        <w:rPr>
          <w:rFonts w:eastAsia="SimSun"/>
          <w:sz w:val="26"/>
          <w:szCs w:val="26"/>
          <w:lang w:eastAsia="ru-RU"/>
        </w:rPr>
        <w:t>С;</w:t>
      </w:r>
    </w:p>
    <w:p w:rsidR="00827916" w:rsidRPr="00205A74" w:rsidRDefault="00827916" w:rsidP="00827916">
      <w:pPr>
        <w:widowControl w:val="0"/>
        <w:suppressAutoHyphens w:val="0"/>
        <w:rPr>
          <w:rFonts w:eastAsia="SimSun"/>
          <w:sz w:val="26"/>
          <w:szCs w:val="26"/>
          <w:lang w:eastAsia="ru-RU"/>
        </w:rPr>
      </w:pPr>
      <w:r w:rsidRPr="00205A74">
        <w:rPr>
          <w:rFonts w:eastAsia="SimSun"/>
          <w:sz w:val="26"/>
          <w:szCs w:val="26"/>
          <w:lang w:eastAsia="ru-RU"/>
        </w:rPr>
        <w:t>- средняя температура теплоносителя в пода</w:t>
      </w:r>
      <w:r w:rsidR="002E0345" w:rsidRPr="00205A74">
        <w:rPr>
          <w:rFonts w:eastAsia="SimSun"/>
          <w:sz w:val="26"/>
          <w:szCs w:val="26"/>
          <w:lang w:eastAsia="ru-RU"/>
        </w:rPr>
        <w:t>ющем+обратном трубопроводах 46,8</w:t>
      </w:r>
      <w:r w:rsidRPr="00205A74">
        <w:rPr>
          <w:rFonts w:eastAsia="SimSun"/>
          <w:sz w:val="26"/>
          <w:szCs w:val="26"/>
          <w:lang w:eastAsia="ru-RU"/>
        </w:rPr>
        <w:t xml:space="preserve"> </w:t>
      </w:r>
      <w:r w:rsidRPr="00205A74">
        <w:rPr>
          <w:rFonts w:eastAsia="SimSun"/>
          <w:sz w:val="26"/>
          <w:szCs w:val="26"/>
          <w:vertAlign w:val="superscript"/>
          <w:lang w:eastAsia="ru-RU"/>
        </w:rPr>
        <w:t>о</w:t>
      </w:r>
      <w:r w:rsidRPr="00205A74">
        <w:rPr>
          <w:rFonts w:eastAsia="SimSun"/>
          <w:sz w:val="26"/>
          <w:szCs w:val="26"/>
          <w:lang w:eastAsia="ru-RU"/>
        </w:rPr>
        <w:t>С;</w:t>
      </w:r>
    </w:p>
    <w:p w:rsidR="00141201" w:rsidRPr="00AE1878" w:rsidRDefault="00141201" w:rsidP="00205A74">
      <w:pPr>
        <w:tabs>
          <w:tab w:val="left" w:pos="10200"/>
        </w:tabs>
        <w:spacing w:before="120" w:after="120"/>
        <w:jc w:val="center"/>
        <w:rPr>
          <w:sz w:val="26"/>
          <w:szCs w:val="26"/>
        </w:rPr>
      </w:pPr>
      <w:r w:rsidRPr="00B639AA">
        <w:rPr>
          <w:rFonts w:eastAsia="Times New Roman"/>
          <w:sz w:val="26"/>
          <w:szCs w:val="26"/>
          <w:lang w:eastAsia="ru-RU"/>
        </w:rPr>
        <w:t>Таблица 1.</w:t>
      </w:r>
      <w:r w:rsidR="00205A74">
        <w:rPr>
          <w:rFonts w:eastAsia="Times New Roman"/>
          <w:sz w:val="26"/>
          <w:szCs w:val="26"/>
          <w:lang w:eastAsia="ru-RU"/>
        </w:rPr>
        <w:t>3.3</w:t>
      </w:r>
      <w:r>
        <w:rPr>
          <w:rFonts w:eastAsia="Times New Roman"/>
          <w:sz w:val="26"/>
          <w:szCs w:val="26"/>
          <w:lang w:eastAsia="ru-RU"/>
        </w:rPr>
        <w:t xml:space="preserve">. </w:t>
      </w:r>
      <w:r w:rsidR="00205A74">
        <w:rPr>
          <w:rFonts w:eastAsia="Times New Roman"/>
          <w:sz w:val="26"/>
          <w:szCs w:val="26"/>
          <w:lang w:eastAsia="ru-RU"/>
        </w:rPr>
        <w:t>Ф</w:t>
      </w:r>
      <w:r w:rsidR="00FF6779">
        <w:rPr>
          <w:rFonts w:eastAsia="Times New Roman"/>
          <w:sz w:val="26"/>
          <w:szCs w:val="26"/>
          <w:lang w:eastAsia="ru-RU"/>
        </w:rPr>
        <w:t xml:space="preserve">актические </w:t>
      </w:r>
      <w:r w:rsidRPr="00B639AA">
        <w:rPr>
          <w:rFonts w:eastAsia="Times New Roman"/>
          <w:sz w:val="26"/>
          <w:szCs w:val="26"/>
          <w:lang w:eastAsia="ru-RU"/>
        </w:rPr>
        <w:t>параметры работы теплов</w:t>
      </w:r>
      <w:r w:rsidR="00205A74">
        <w:rPr>
          <w:rFonts w:eastAsia="Times New Roman"/>
          <w:sz w:val="26"/>
          <w:szCs w:val="26"/>
          <w:lang w:eastAsia="ru-RU"/>
        </w:rPr>
        <w:t>ых сетей</w:t>
      </w:r>
      <w:r w:rsidRPr="00B639AA">
        <w:rPr>
          <w:rFonts w:eastAsia="Times New Roman"/>
          <w:sz w:val="26"/>
          <w:szCs w:val="26"/>
          <w:lang w:eastAsia="ru-RU"/>
        </w:rPr>
        <w:t xml:space="preserve"> за отопительный период</w:t>
      </w:r>
    </w:p>
    <w:tbl>
      <w:tblPr>
        <w:tblW w:w="9007" w:type="dxa"/>
        <w:tblInd w:w="93" w:type="dxa"/>
        <w:tblCellMar>
          <w:left w:w="28" w:type="dxa"/>
          <w:right w:w="28" w:type="dxa"/>
        </w:tblCellMar>
        <w:tblLook w:val="04A0" w:firstRow="1" w:lastRow="0" w:firstColumn="1" w:lastColumn="0" w:noHBand="0" w:noVBand="1"/>
      </w:tblPr>
      <w:tblGrid>
        <w:gridCol w:w="2345"/>
        <w:gridCol w:w="1374"/>
        <w:gridCol w:w="1450"/>
        <w:gridCol w:w="1428"/>
        <w:gridCol w:w="1276"/>
        <w:gridCol w:w="1134"/>
      </w:tblGrid>
      <w:tr w:rsidR="007E0107" w:rsidRPr="00EE7B48" w:rsidTr="00C12546">
        <w:trPr>
          <w:trHeight w:val="1083"/>
        </w:trPr>
        <w:tc>
          <w:tcPr>
            <w:tcW w:w="2345" w:type="dxa"/>
            <w:vMerge w:val="restart"/>
            <w:tcBorders>
              <w:top w:val="single" w:sz="4" w:space="0" w:color="auto"/>
              <w:left w:val="single" w:sz="4" w:space="0" w:color="auto"/>
              <w:bottom w:val="nil"/>
              <w:right w:val="single" w:sz="4" w:space="0" w:color="auto"/>
            </w:tcBorders>
            <w:shd w:val="clear" w:color="auto" w:fill="auto"/>
            <w:vAlign w:val="center"/>
            <w:hideMark/>
          </w:tcPr>
          <w:p w:rsidR="007E0107" w:rsidRPr="00EE7B48" w:rsidRDefault="007E0107" w:rsidP="00EB5A67">
            <w:pPr>
              <w:jc w:val="center"/>
              <w:rPr>
                <w:rFonts w:eastAsia="Times New Roman"/>
                <w:color w:val="000000"/>
                <w:szCs w:val="24"/>
                <w:lang w:eastAsia="ru-RU"/>
              </w:rPr>
            </w:pPr>
            <w:r w:rsidRPr="00EE7B48">
              <w:rPr>
                <w:rFonts w:eastAsia="Times New Roman"/>
                <w:color w:val="000000"/>
                <w:szCs w:val="24"/>
                <w:lang w:eastAsia="ru-RU"/>
              </w:rPr>
              <w:t>Месяц</w:t>
            </w:r>
          </w:p>
        </w:tc>
        <w:tc>
          <w:tcPr>
            <w:tcW w:w="1374" w:type="dxa"/>
            <w:vMerge w:val="restart"/>
            <w:tcBorders>
              <w:top w:val="single" w:sz="4" w:space="0" w:color="auto"/>
              <w:left w:val="single" w:sz="4" w:space="0" w:color="auto"/>
              <w:bottom w:val="nil"/>
              <w:right w:val="single" w:sz="4" w:space="0" w:color="auto"/>
            </w:tcBorders>
            <w:shd w:val="clear" w:color="auto" w:fill="auto"/>
            <w:vAlign w:val="center"/>
            <w:hideMark/>
          </w:tcPr>
          <w:p w:rsidR="007E0107" w:rsidRPr="00EE7B48" w:rsidRDefault="007E0107" w:rsidP="00EB5A67">
            <w:pPr>
              <w:jc w:val="center"/>
              <w:rPr>
                <w:rFonts w:eastAsia="Times New Roman"/>
                <w:color w:val="000000"/>
                <w:szCs w:val="24"/>
                <w:lang w:eastAsia="ru-RU"/>
              </w:rPr>
            </w:pPr>
            <w:r w:rsidRPr="00EE7B48">
              <w:rPr>
                <w:rFonts w:eastAsia="Times New Roman"/>
                <w:color w:val="000000"/>
                <w:szCs w:val="24"/>
                <w:lang w:eastAsia="ru-RU"/>
              </w:rPr>
              <w:t>Температура грунта                  t</w:t>
            </w:r>
            <w:r w:rsidRPr="00EE7B48">
              <w:rPr>
                <w:rFonts w:eastAsia="Times New Roman"/>
                <w:color w:val="000000"/>
                <w:szCs w:val="24"/>
                <w:vertAlign w:val="subscript"/>
                <w:lang w:eastAsia="ru-RU"/>
              </w:rPr>
              <w:t>гр.,</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bottom w:val="nil"/>
              <w:right w:val="single" w:sz="4" w:space="0" w:color="auto"/>
            </w:tcBorders>
            <w:shd w:val="clear" w:color="auto" w:fill="auto"/>
            <w:vAlign w:val="center"/>
            <w:hideMark/>
          </w:tcPr>
          <w:p w:rsidR="007E0107" w:rsidRPr="00EE7B48" w:rsidRDefault="007E0107" w:rsidP="00EB5A67">
            <w:pPr>
              <w:jc w:val="center"/>
              <w:rPr>
                <w:rFonts w:eastAsia="Times New Roman"/>
                <w:color w:val="000000"/>
                <w:szCs w:val="24"/>
                <w:lang w:eastAsia="ru-RU"/>
              </w:rPr>
            </w:pPr>
            <w:r w:rsidRPr="00EE7B48">
              <w:rPr>
                <w:rFonts w:eastAsia="Times New Roman"/>
                <w:color w:val="000000"/>
                <w:szCs w:val="24"/>
                <w:lang w:eastAsia="ru-RU"/>
              </w:rPr>
              <w:t>Температура наружного воздуха  t</w:t>
            </w:r>
            <w:r w:rsidRPr="00EE7B48">
              <w:rPr>
                <w:rFonts w:eastAsia="Times New Roman"/>
                <w:color w:val="000000"/>
                <w:szCs w:val="24"/>
                <w:vertAlign w:val="subscript"/>
                <w:lang w:eastAsia="ru-RU"/>
              </w:rPr>
              <w:t>н.в.,</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2704" w:type="dxa"/>
            <w:gridSpan w:val="2"/>
            <w:tcBorders>
              <w:top w:val="single" w:sz="4" w:space="0" w:color="auto"/>
              <w:left w:val="nil"/>
              <w:bottom w:val="single" w:sz="4" w:space="0" w:color="auto"/>
              <w:right w:val="single" w:sz="4" w:space="0" w:color="auto"/>
            </w:tcBorders>
          </w:tcPr>
          <w:p w:rsidR="007E0107" w:rsidRDefault="007E0107" w:rsidP="007E0107">
            <w:pPr>
              <w:jc w:val="center"/>
              <w:rPr>
                <w:rFonts w:eastAsia="Times New Roman"/>
                <w:color w:val="000000"/>
                <w:szCs w:val="24"/>
                <w:lang w:eastAsia="ru-RU"/>
              </w:rPr>
            </w:pPr>
            <w:r w:rsidRPr="00EE7B48">
              <w:rPr>
                <w:rFonts w:eastAsia="Times New Roman"/>
                <w:color w:val="000000"/>
                <w:szCs w:val="24"/>
                <w:lang w:eastAsia="ru-RU"/>
              </w:rPr>
              <w:t>Температура в трубопроводах теплосети</w:t>
            </w:r>
            <w:r>
              <w:rPr>
                <w:rFonts w:eastAsia="Times New Roman"/>
                <w:color w:val="000000"/>
                <w:szCs w:val="24"/>
                <w:lang w:eastAsia="ru-RU"/>
              </w:rPr>
              <w:t xml:space="preserve"> котельных</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p w:rsidR="00FF6779" w:rsidRPr="00EE7B48" w:rsidRDefault="00FF6779" w:rsidP="007E0107">
            <w:pPr>
              <w:jc w:val="center"/>
              <w:rPr>
                <w:rFonts w:eastAsia="Times New Roman"/>
                <w:color w:val="000000"/>
                <w:szCs w:val="24"/>
                <w:lang w:eastAsia="ru-RU"/>
              </w:rPr>
            </w:pPr>
          </w:p>
        </w:tc>
        <w:tc>
          <w:tcPr>
            <w:tcW w:w="1134" w:type="dxa"/>
            <w:vMerge w:val="restart"/>
            <w:tcBorders>
              <w:top w:val="single" w:sz="4" w:space="0" w:color="auto"/>
              <w:left w:val="single" w:sz="4" w:space="0" w:color="auto"/>
              <w:bottom w:val="nil"/>
              <w:right w:val="single" w:sz="4" w:space="0" w:color="auto"/>
            </w:tcBorders>
            <w:shd w:val="clear" w:color="auto" w:fill="auto"/>
            <w:vAlign w:val="center"/>
            <w:hideMark/>
          </w:tcPr>
          <w:p w:rsidR="007E0107" w:rsidRPr="00EE7B48" w:rsidRDefault="007E0107" w:rsidP="00EB5A67">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7E0107" w:rsidRPr="00EE7B48" w:rsidTr="00C12546">
        <w:trPr>
          <w:trHeight w:val="465"/>
        </w:trPr>
        <w:tc>
          <w:tcPr>
            <w:tcW w:w="2345" w:type="dxa"/>
            <w:vMerge/>
            <w:tcBorders>
              <w:left w:val="single" w:sz="4" w:space="0" w:color="auto"/>
              <w:bottom w:val="single" w:sz="4" w:space="0" w:color="auto"/>
              <w:right w:val="single" w:sz="4" w:space="0" w:color="auto"/>
            </w:tcBorders>
            <w:vAlign w:val="center"/>
          </w:tcPr>
          <w:p w:rsidR="007E0107" w:rsidRPr="00EE7B48" w:rsidRDefault="007E0107" w:rsidP="00EB5A67">
            <w:pPr>
              <w:rPr>
                <w:rFonts w:eastAsia="Times New Roman"/>
                <w:color w:val="000000"/>
                <w:szCs w:val="24"/>
                <w:lang w:eastAsia="ru-RU"/>
              </w:rPr>
            </w:pPr>
          </w:p>
        </w:tc>
        <w:tc>
          <w:tcPr>
            <w:tcW w:w="1374" w:type="dxa"/>
            <w:vMerge/>
            <w:tcBorders>
              <w:left w:val="single" w:sz="4" w:space="0" w:color="auto"/>
              <w:bottom w:val="single" w:sz="4" w:space="0" w:color="auto"/>
              <w:right w:val="single" w:sz="4" w:space="0" w:color="auto"/>
            </w:tcBorders>
            <w:vAlign w:val="center"/>
          </w:tcPr>
          <w:p w:rsidR="007E0107" w:rsidRPr="00EE7B48" w:rsidRDefault="007E0107" w:rsidP="00EB5A67">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7E0107" w:rsidRPr="00EE7B48" w:rsidRDefault="007E0107" w:rsidP="00EB5A67">
            <w:pPr>
              <w:rPr>
                <w:rFonts w:eastAsia="Times New Roman"/>
                <w:color w:val="000000"/>
                <w:szCs w:val="24"/>
                <w:lang w:eastAsia="ru-RU"/>
              </w:rPr>
            </w:pPr>
          </w:p>
        </w:tc>
        <w:tc>
          <w:tcPr>
            <w:tcW w:w="1428" w:type="dxa"/>
            <w:tcBorders>
              <w:top w:val="single" w:sz="4" w:space="0" w:color="auto"/>
              <w:left w:val="nil"/>
              <w:bottom w:val="single" w:sz="4" w:space="0" w:color="auto"/>
              <w:right w:val="single" w:sz="4" w:space="0" w:color="auto"/>
            </w:tcBorders>
            <w:vAlign w:val="center"/>
          </w:tcPr>
          <w:p w:rsidR="007E0107" w:rsidRPr="00EE7B48" w:rsidRDefault="007E0107" w:rsidP="00EB5A67">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6" w:type="dxa"/>
            <w:tcBorders>
              <w:top w:val="single" w:sz="4" w:space="0" w:color="auto"/>
              <w:left w:val="single" w:sz="4" w:space="0" w:color="auto"/>
              <w:bottom w:val="single" w:sz="4" w:space="0" w:color="auto"/>
              <w:right w:val="single" w:sz="4" w:space="0" w:color="auto"/>
            </w:tcBorders>
            <w:vAlign w:val="center"/>
          </w:tcPr>
          <w:p w:rsidR="007E0107" w:rsidRPr="00EE7B48" w:rsidRDefault="007E0107" w:rsidP="00EB5A67">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34" w:type="dxa"/>
            <w:vMerge/>
            <w:tcBorders>
              <w:left w:val="single" w:sz="4" w:space="0" w:color="auto"/>
              <w:bottom w:val="single" w:sz="4" w:space="0" w:color="auto"/>
              <w:right w:val="single" w:sz="4" w:space="0" w:color="auto"/>
            </w:tcBorders>
            <w:shd w:val="clear" w:color="auto" w:fill="auto"/>
            <w:vAlign w:val="center"/>
          </w:tcPr>
          <w:p w:rsidR="007E0107" w:rsidRPr="00EE7B48" w:rsidRDefault="007E0107" w:rsidP="00EB5A67">
            <w:pPr>
              <w:jc w:val="center"/>
              <w:rPr>
                <w:rFonts w:eastAsia="Times New Roman"/>
                <w:color w:val="000000"/>
                <w:szCs w:val="24"/>
                <w:lang w:eastAsia="ru-RU"/>
              </w:rPr>
            </w:pP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январь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3,78</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-8,24</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57,1</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45,6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февраль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3,34</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-8,24</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57,1</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45,6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672</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март</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2,98</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-3,82</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52,8</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42,9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апрель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2,94</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4</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45,2</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38,1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720</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май</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5,72</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8</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41,3</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35,7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144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июнь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9,14</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июль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11,78</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12,9</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rPr>
                <w:rFonts w:ascii="Calibri" w:hAnsi="Calibri"/>
                <w:color w:val="000000"/>
                <w:sz w:val="20"/>
                <w:szCs w:val="20"/>
              </w:rPr>
            </w:pPr>
            <w:r>
              <w:rPr>
                <w:rFonts w:ascii="Calibri" w:hAnsi="Calibri"/>
                <w:color w:val="000000"/>
                <w:sz w:val="20"/>
                <w:szCs w:val="20"/>
              </w:rPr>
              <w:t> </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 0</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сентябрь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12,04</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8</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41,3</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35,7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144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октябрь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9,72</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4,78</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44,5</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37,7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ноябрь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7,22</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-2,12</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51,2</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41,9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720</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декабрь</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color w:val="000000"/>
                <w:szCs w:val="24"/>
              </w:rPr>
            </w:pPr>
            <w:r>
              <w:rPr>
                <w:color w:val="000000"/>
              </w:rPr>
              <w:t>4,78</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color w:val="000000"/>
                <w:szCs w:val="24"/>
              </w:rPr>
            </w:pPr>
            <w:r>
              <w:rPr>
                <w:color w:val="000000"/>
              </w:rPr>
              <w:t>-8,48</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color w:val="000000"/>
                <w:szCs w:val="24"/>
              </w:rPr>
            </w:pPr>
            <w:r>
              <w:rPr>
                <w:color w:val="000000"/>
              </w:rPr>
              <w:t>57,3</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color w:val="000000"/>
                <w:szCs w:val="24"/>
              </w:rPr>
            </w:pPr>
            <w:r>
              <w:rPr>
                <w:color w:val="000000"/>
              </w:rPr>
              <w:t>45,7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widowControl w:val="0"/>
              <w:suppressAutoHyphens w:val="0"/>
              <w:jc w:val="center"/>
              <w:rPr>
                <w:rFonts w:eastAsia="SimSun"/>
                <w:color w:val="000000"/>
                <w:szCs w:val="24"/>
                <w:lang w:eastAsia="ru-RU"/>
              </w:rPr>
            </w:pPr>
            <w:r w:rsidRPr="00907180">
              <w:rPr>
                <w:rFonts w:eastAsia="SimSun"/>
                <w:color w:val="000000"/>
                <w:szCs w:val="24"/>
                <w:lang w:eastAsia="ru-RU"/>
              </w:rPr>
              <w:t>744</w:t>
            </w:r>
          </w:p>
        </w:tc>
      </w:tr>
      <w:tr w:rsidR="007A61F2"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vAlign w:val="center"/>
            <w:hideMark/>
          </w:tcPr>
          <w:p w:rsidR="007A61F2" w:rsidRPr="00EE7B48" w:rsidRDefault="007A61F2" w:rsidP="007E0107">
            <w:pPr>
              <w:rPr>
                <w:rFonts w:eastAsia="Times New Roman"/>
                <w:color w:val="000000"/>
                <w:szCs w:val="24"/>
                <w:lang w:eastAsia="ru-RU"/>
              </w:rPr>
            </w:pPr>
            <w:r w:rsidRPr="00EE7B48">
              <w:rPr>
                <w:rFonts w:eastAsia="Times New Roman"/>
                <w:color w:val="000000"/>
                <w:szCs w:val="24"/>
                <w:lang w:eastAsia="ru-RU"/>
              </w:rPr>
              <w:t>Отопит. период</w:t>
            </w:r>
          </w:p>
        </w:tc>
        <w:tc>
          <w:tcPr>
            <w:tcW w:w="1374" w:type="dxa"/>
            <w:tcBorders>
              <w:top w:val="nil"/>
              <w:left w:val="nil"/>
              <w:bottom w:val="single" w:sz="4" w:space="0" w:color="auto"/>
              <w:right w:val="single" w:sz="4" w:space="0" w:color="auto"/>
            </w:tcBorders>
            <w:shd w:val="clear" w:color="auto" w:fill="auto"/>
            <w:vAlign w:val="center"/>
            <w:hideMark/>
          </w:tcPr>
          <w:p w:rsidR="007A61F2" w:rsidRDefault="007A61F2">
            <w:pPr>
              <w:jc w:val="center"/>
              <w:rPr>
                <w:b/>
                <w:bCs/>
                <w:color w:val="000000"/>
                <w:szCs w:val="24"/>
              </w:rPr>
            </w:pPr>
            <w:r>
              <w:rPr>
                <w:b/>
                <w:bCs/>
                <w:color w:val="000000"/>
              </w:rPr>
              <w:t>5,2</w:t>
            </w:r>
          </w:p>
        </w:tc>
        <w:tc>
          <w:tcPr>
            <w:tcW w:w="1450" w:type="dxa"/>
            <w:tcBorders>
              <w:top w:val="nil"/>
              <w:left w:val="nil"/>
              <w:bottom w:val="single" w:sz="4" w:space="0" w:color="auto"/>
              <w:right w:val="single" w:sz="4" w:space="0" w:color="auto"/>
            </w:tcBorders>
            <w:shd w:val="clear" w:color="auto" w:fill="auto"/>
            <w:noWrap/>
            <w:vAlign w:val="center"/>
            <w:hideMark/>
          </w:tcPr>
          <w:p w:rsidR="007A61F2" w:rsidRDefault="007A61F2">
            <w:pPr>
              <w:jc w:val="center"/>
              <w:rPr>
                <w:b/>
                <w:bCs/>
                <w:color w:val="000000"/>
                <w:szCs w:val="24"/>
              </w:rPr>
            </w:pPr>
            <w:r>
              <w:rPr>
                <w:b/>
                <w:bCs/>
                <w:color w:val="000000"/>
              </w:rPr>
              <w:t>-2,53</w:t>
            </w:r>
          </w:p>
        </w:tc>
        <w:tc>
          <w:tcPr>
            <w:tcW w:w="1428" w:type="dxa"/>
            <w:tcBorders>
              <w:top w:val="single" w:sz="4" w:space="0" w:color="auto"/>
              <w:left w:val="nil"/>
              <w:bottom w:val="single" w:sz="4" w:space="0" w:color="auto"/>
              <w:right w:val="single" w:sz="4" w:space="0" w:color="auto"/>
            </w:tcBorders>
            <w:vAlign w:val="center"/>
          </w:tcPr>
          <w:p w:rsidR="007A61F2" w:rsidRDefault="007A61F2">
            <w:pPr>
              <w:jc w:val="center"/>
              <w:rPr>
                <w:b/>
                <w:bCs/>
                <w:color w:val="000000"/>
                <w:szCs w:val="24"/>
              </w:rPr>
            </w:pPr>
            <w:r>
              <w:rPr>
                <w:b/>
                <w:bCs/>
                <w:color w:val="000000"/>
              </w:rPr>
              <w:t>51,6</w:t>
            </w:r>
          </w:p>
        </w:tc>
        <w:tc>
          <w:tcPr>
            <w:tcW w:w="1276" w:type="dxa"/>
            <w:tcBorders>
              <w:top w:val="single" w:sz="4" w:space="0" w:color="auto"/>
              <w:left w:val="single" w:sz="4" w:space="0" w:color="auto"/>
              <w:bottom w:val="single" w:sz="4" w:space="0" w:color="auto"/>
              <w:right w:val="single" w:sz="4" w:space="0" w:color="auto"/>
            </w:tcBorders>
            <w:vAlign w:val="center"/>
          </w:tcPr>
          <w:p w:rsidR="007A61F2" w:rsidRDefault="007A61F2">
            <w:pPr>
              <w:jc w:val="center"/>
              <w:rPr>
                <w:b/>
                <w:bCs/>
                <w:color w:val="000000"/>
                <w:szCs w:val="24"/>
              </w:rPr>
            </w:pPr>
            <w:r>
              <w:rPr>
                <w:b/>
                <w:bCs/>
                <w:color w:val="000000"/>
              </w:rPr>
              <w:t>42,1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1F2" w:rsidRPr="00907180" w:rsidRDefault="007A61F2" w:rsidP="00A52626">
            <w:pPr>
              <w:suppressAutoHyphens w:val="0"/>
              <w:jc w:val="center"/>
              <w:rPr>
                <w:rFonts w:eastAsia="Times New Roman"/>
                <w:b/>
                <w:bCs/>
                <w:color w:val="000000"/>
                <w:szCs w:val="24"/>
                <w:lang w:eastAsia="ru-RU"/>
              </w:rPr>
            </w:pPr>
            <w:r w:rsidRPr="00907180">
              <w:rPr>
                <w:rFonts w:eastAsia="SimSun"/>
                <w:b/>
                <w:bCs/>
                <w:color w:val="000000"/>
                <w:szCs w:val="24"/>
                <w:lang w:eastAsia="ru-RU"/>
              </w:rPr>
              <w:t>5376</w:t>
            </w:r>
          </w:p>
        </w:tc>
      </w:tr>
      <w:tr w:rsidR="007E0107" w:rsidRPr="00EE7B48" w:rsidTr="00C12546">
        <w:trPr>
          <w:trHeight w:val="20"/>
        </w:trPr>
        <w:tc>
          <w:tcPr>
            <w:tcW w:w="2345" w:type="dxa"/>
            <w:tcBorders>
              <w:top w:val="nil"/>
              <w:left w:val="single" w:sz="4" w:space="0" w:color="auto"/>
              <w:bottom w:val="single" w:sz="4" w:space="0" w:color="auto"/>
              <w:right w:val="single" w:sz="4" w:space="0" w:color="auto"/>
            </w:tcBorders>
            <w:shd w:val="clear" w:color="auto" w:fill="auto"/>
            <w:noWrap/>
            <w:vAlign w:val="center"/>
            <w:hideMark/>
          </w:tcPr>
          <w:p w:rsidR="007E0107" w:rsidRPr="00EE7B48" w:rsidRDefault="007E0107" w:rsidP="00EB5A67">
            <w:pPr>
              <w:rPr>
                <w:rFonts w:eastAsia="Times New Roman"/>
                <w:color w:val="000000"/>
                <w:szCs w:val="24"/>
                <w:lang w:eastAsia="ru-RU"/>
              </w:rPr>
            </w:pPr>
            <w:r w:rsidRPr="00EE7B48">
              <w:rPr>
                <w:rFonts w:eastAsia="Times New Roman"/>
                <w:color w:val="000000"/>
                <w:szCs w:val="24"/>
                <w:lang w:eastAsia="ru-RU"/>
              </w:rPr>
              <w:t>ср. за отопит. период</w:t>
            </w:r>
          </w:p>
        </w:tc>
        <w:tc>
          <w:tcPr>
            <w:tcW w:w="1374" w:type="dxa"/>
            <w:tcBorders>
              <w:top w:val="nil"/>
              <w:left w:val="nil"/>
              <w:bottom w:val="single" w:sz="4" w:space="0" w:color="auto"/>
              <w:right w:val="single" w:sz="4" w:space="0" w:color="auto"/>
            </w:tcBorders>
            <w:shd w:val="clear" w:color="auto" w:fill="auto"/>
            <w:noWrap/>
            <w:vAlign w:val="bottom"/>
            <w:hideMark/>
          </w:tcPr>
          <w:p w:rsidR="007E0107" w:rsidRPr="00EE7B48" w:rsidRDefault="007E0107" w:rsidP="00EB5A67">
            <w:pPr>
              <w:rPr>
                <w:rFonts w:ascii="Calibri" w:eastAsia="Times New Roman" w:hAnsi="Calibri"/>
                <w:color w:val="000000"/>
                <w:sz w:val="22"/>
                <w:lang w:eastAsia="ru-RU"/>
              </w:rPr>
            </w:pPr>
            <w:r w:rsidRPr="00EE7B48">
              <w:rPr>
                <w:rFonts w:ascii="Calibri" w:eastAsia="Times New Roman" w:hAnsi="Calibri"/>
                <w:color w:val="000000"/>
                <w:sz w:val="22"/>
                <w:lang w:eastAsia="ru-RU"/>
              </w:rPr>
              <w:t> </w:t>
            </w:r>
          </w:p>
        </w:tc>
        <w:tc>
          <w:tcPr>
            <w:tcW w:w="1450" w:type="dxa"/>
            <w:tcBorders>
              <w:top w:val="nil"/>
              <w:left w:val="nil"/>
              <w:bottom w:val="single" w:sz="4" w:space="0" w:color="auto"/>
              <w:right w:val="single" w:sz="4" w:space="0" w:color="auto"/>
            </w:tcBorders>
            <w:shd w:val="clear" w:color="auto" w:fill="auto"/>
            <w:noWrap/>
            <w:vAlign w:val="center"/>
            <w:hideMark/>
          </w:tcPr>
          <w:p w:rsidR="007E0107" w:rsidRPr="00EE7B48" w:rsidRDefault="007E0107" w:rsidP="00EB5A67">
            <w:pPr>
              <w:rPr>
                <w:rFonts w:eastAsia="Times New Roman"/>
                <w:color w:val="000000"/>
                <w:szCs w:val="24"/>
                <w:lang w:eastAsia="ru-RU"/>
              </w:rPr>
            </w:pPr>
            <w:r w:rsidRPr="00EE7B48">
              <w:rPr>
                <w:rFonts w:eastAsia="Times New Roman"/>
                <w:color w:val="000000"/>
                <w:szCs w:val="24"/>
                <w:lang w:eastAsia="ru-RU"/>
              </w:rPr>
              <w:t> </w:t>
            </w:r>
          </w:p>
        </w:tc>
        <w:tc>
          <w:tcPr>
            <w:tcW w:w="2704" w:type="dxa"/>
            <w:gridSpan w:val="2"/>
            <w:tcBorders>
              <w:top w:val="single" w:sz="4" w:space="0" w:color="auto"/>
              <w:left w:val="nil"/>
              <w:bottom w:val="single" w:sz="4" w:space="0" w:color="auto"/>
              <w:right w:val="single" w:sz="4" w:space="0" w:color="auto"/>
            </w:tcBorders>
            <w:vAlign w:val="center"/>
          </w:tcPr>
          <w:p w:rsidR="007E0107" w:rsidRPr="00EE7B48" w:rsidRDefault="007A61F2" w:rsidP="00EB5A67">
            <w:pPr>
              <w:jc w:val="center"/>
              <w:rPr>
                <w:rFonts w:eastAsia="Times New Roman"/>
                <w:b/>
                <w:bCs/>
                <w:color w:val="000000"/>
                <w:szCs w:val="24"/>
                <w:lang w:eastAsia="ru-RU"/>
              </w:rPr>
            </w:pPr>
            <w:r>
              <w:rPr>
                <w:rFonts w:eastAsia="Times New Roman"/>
                <w:b/>
                <w:bCs/>
                <w:color w:val="000000"/>
                <w:szCs w:val="24"/>
                <w:lang w:eastAsia="ru-RU"/>
              </w:rPr>
              <w:t>46,8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0107" w:rsidRPr="00EE7B48" w:rsidRDefault="007E0107" w:rsidP="00EB5A67">
            <w:pPr>
              <w:rPr>
                <w:rFonts w:eastAsia="Times New Roman"/>
                <w:color w:val="000000"/>
                <w:szCs w:val="24"/>
                <w:lang w:eastAsia="ru-RU"/>
              </w:rPr>
            </w:pPr>
            <w:r w:rsidRPr="00EE7B48">
              <w:rPr>
                <w:rFonts w:eastAsia="Times New Roman"/>
                <w:color w:val="000000"/>
                <w:szCs w:val="24"/>
                <w:lang w:eastAsia="ru-RU"/>
              </w:rPr>
              <w:t> </w:t>
            </w:r>
          </w:p>
        </w:tc>
      </w:tr>
    </w:tbl>
    <w:p w:rsidR="00141201" w:rsidRDefault="00141201" w:rsidP="00141201">
      <w:pPr>
        <w:rPr>
          <w:szCs w:val="24"/>
        </w:rPr>
      </w:pPr>
    </w:p>
    <w:p w:rsidR="00B6043B" w:rsidRDefault="00B6043B" w:rsidP="00170F3F">
      <w:pPr>
        <w:jc w:val="center"/>
      </w:pPr>
    </w:p>
    <w:p w:rsidR="00827916" w:rsidRDefault="00827916" w:rsidP="00170F3F">
      <w:pPr>
        <w:jc w:val="center"/>
      </w:pPr>
    </w:p>
    <w:p w:rsidR="00827916" w:rsidRDefault="00827916" w:rsidP="00170F3F">
      <w:pPr>
        <w:jc w:val="center"/>
      </w:pPr>
    </w:p>
    <w:p w:rsidR="00827916" w:rsidRDefault="00827916" w:rsidP="00170F3F">
      <w:pPr>
        <w:jc w:val="center"/>
      </w:pPr>
    </w:p>
    <w:p w:rsidR="00827916" w:rsidRDefault="00827916" w:rsidP="00170F3F">
      <w:pPr>
        <w:jc w:val="center"/>
      </w:pPr>
    </w:p>
    <w:p w:rsidR="00205A74" w:rsidRDefault="00205A74" w:rsidP="00170F3F">
      <w:pPr>
        <w:jc w:val="center"/>
      </w:pPr>
    </w:p>
    <w:p w:rsidR="00C608A8" w:rsidRDefault="00C608A8" w:rsidP="00170F3F">
      <w:pPr>
        <w:jc w:val="center"/>
      </w:pPr>
    </w:p>
    <w:p w:rsidR="00827916" w:rsidRPr="00827916" w:rsidRDefault="00205A74" w:rsidP="00827916">
      <w:pPr>
        <w:spacing w:before="120" w:after="120"/>
        <w:jc w:val="center"/>
        <w:rPr>
          <w:szCs w:val="24"/>
        </w:rPr>
      </w:pPr>
      <w:r>
        <w:rPr>
          <w:sz w:val="26"/>
          <w:szCs w:val="26"/>
        </w:rPr>
        <w:lastRenderedPageBreak/>
        <w:t>Таблица 1.3.4</w:t>
      </w:r>
      <w:r w:rsidR="00827916" w:rsidRPr="00827916">
        <w:rPr>
          <w:sz w:val="26"/>
          <w:szCs w:val="26"/>
        </w:rPr>
        <w:t xml:space="preserve">. Фактические среднемесячные температуры наружного воздуха за последние 5 лет, </w:t>
      </w:r>
      <w:r w:rsidR="00827916" w:rsidRPr="00827916">
        <w:rPr>
          <w:sz w:val="26"/>
          <w:szCs w:val="26"/>
          <w:vertAlign w:val="superscript"/>
        </w:rPr>
        <w:t>о</w:t>
      </w:r>
      <w:r w:rsidR="00827916" w:rsidRPr="00827916">
        <w:rPr>
          <w:sz w:val="26"/>
          <w:szCs w:val="26"/>
        </w:rPr>
        <w:t>С</w:t>
      </w:r>
      <w:r w:rsidR="00A91452">
        <w:rPr>
          <w:sz w:val="26"/>
          <w:szCs w:val="26"/>
        </w:rP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0"/>
        <w:gridCol w:w="1211"/>
        <w:gridCol w:w="1211"/>
        <w:gridCol w:w="1211"/>
        <w:gridCol w:w="1211"/>
        <w:gridCol w:w="1211"/>
        <w:gridCol w:w="1716"/>
      </w:tblGrid>
      <w:tr w:rsidR="00205A74" w:rsidRPr="00827916" w:rsidTr="00A52626">
        <w:trPr>
          <w:trHeight w:val="191"/>
          <w:jc w:val="center"/>
        </w:trPr>
        <w:tc>
          <w:tcPr>
            <w:tcW w:w="2010" w:type="dxa"/>
            <w:shd w:val="clear" w:color="auto" w:fill="auto"/>
            <w:noWrap/>
            <w:hideMark/>
          </w:tcPr>
          <w:p w:rsidR="00205A74" w:rsidRPr="00827916" w:rsidRDefault="00205A74" w:rsidP="00827916">
            <w:pPr>
              <w:jc w:val="center"/>
              <w:rPr>
                <w:szCs w:val="24"/>
              </w:rPr>
            </w:pPr>
            <w:r w:rsidRPr="00827916">
              <w:rPr>
                <w:szCs w:val="24"/>
              </w:rPr>
              <w:t>Месяц</w:t>
            </w:r>
          </w:p>
        </w:tc>
        <w:tc>
          <w:tcPr>
            <w:tcW w:w="1211" w:type="dxa"/>
            <w:vAlign w:val="center"/>
          </w:tcPr>
          <w:p w:rsidR="00205A74" w:rsidRDefault="00205A74">
            <w:pPr>
              <w:jc w:val="center"/>
              <w:rPr>
                <w:color w:val="000000"/>
                <w:szCs w:val="24"/>
              </w:rPr>
            </w:pPr>
            <w:r>
              <w:rPr>
                <w:color w:val="000000"/>
              </w:rPr>
              <w:t>2018 г.</w:t>
            </w:r>
          </w:p>
        </w:tc>
        <w:tc>
          <w:tcPr>
            <w:tcW w:w="1211" w:type="dxa"/>
            <w:vAlign w:val="center"/>
          </w:tcPr>
          <w:p w:rsidR="00205A74" w:rsidRDefault="00205A74">
            <w:pPr>
              <w:jc w:val="center"/>
              <w:rPr>
                <w:color w:val="000000"/>
                <w:szCs w:val="24"/>
              </w:rPr>
            </w:pPr>
            <w:r>
              <w:rPr>
                <w:color w:val="000000"/>
              </w:rPr>
              <w:t>2019 г.</w:t>
            </w:r>
          </w:p>
        </w:tc>
        <w:tc>
          <w:tcPr>
            <w:tcW w:w="1211" w:type="dxa"/>
            <w:vAlign w:val="center"/>
          </w:tcPr>
          <w:p w:rsidR="00205A74" w:rsidRDefault="00205A74">
            <w:pPr>
              <w:jc w:val="center"/>
              <w:rPr>
                <w:color w:val="000000"/>
                <w:szCs w:val="24"/>
              </w:rPr>
            </w:pPr>
            <w:r>
              <w:rPr>
                <w:color w:val="000000"/>
              </w:rPr>
              <w:t>2020 г.</w:t>
            </w:r>
          </w:p>
        </w:tc>
        <w:tc>
          <w:tcPr>
            <w:tcW w:w="1211" w:type="dxa"/>
            <w:vAlign w:val="center"/>
          </w:tcPr>
          <w:p w:rsidR="00205A74" w:rsidRDefault="00205A74">
            <w:pPr>
              <w:jc w:val="center"/>
              <w:rPr>
                <w:color w:val="000000"/>
                <w:szCs w:val="24"/>
              </w:rPr>
            </w:pPr>
            <w:r>
              <w:rPr>
                <w:color w:val="000000"/>
              </w:rPr>
              <w:t>2021 г.</w:t>
            </w:r>
          </w:p>
        </w:tc>
        <w:tc>
          <w:tcPr>
            <w:tcW w:w="1211" w:type="dxa"/>
            <w:shd w:val="clear" w:color="auto" w:fill="auto"/>
            <w:noWrap/>
            <w:vAlign w:val="center"/>
          </w:tcPr>
          <w:p w:rsidR="00205A74" w:rsidRDefault="00205A74">
            <w:pPr>
              <w:jc w:val="center"/>
              <w:rPr>
                <w:color w:val="000000"/>
                <w:szCs w:val="24"/>
              </w:rPr>
            </w:pPr>
            <w:r>
              <w:rPr>
                <w:color w:val="000000"/>
              </w:rPr>
              <w:t>2022 г.</w:t>
            </w:r>
          </w:p>
        </w:tc>
        <w:tc>
          <w:tcPr>
            <w:tcW w:w="1716" w:type="dxa"/>
            <w:shd w:val="clear" w:color="auto" w:fill="auto"/>
            <w:vAlign w:val="center"/>
          </w:tcPr>
          <w:p w:rsidR="00205A74" w:rsidRDefault="00205A74">
            <w:pPr>
              <w:jc w:val="center"/>
              <w:rPr>
                <w:color w:val="000000"/>
                <w:szCs w:val="24"/>
              </w:rPr>
            </w:pPr>
            <w:r>
              <w:rPr>
                <w:color w:val="000000"/>
              </w:rPr>
              <w:t>средн. за 5 лет</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Январь</w:t>
            </w:r>
          </w:p>
        </w:tc>
        <w:tc>
          <w:tcPr>
            <w:tcW w:w="1211" w:type="dxa"/>
            <w:vAlign w:val="center"/>
          </w:tcPr>
          <w:p w:rsidR="00205A74" w:rsidRDefault="00205A74">
            <w:pPr>
              <w:jc w:val="center"/>
              <w:rPr>
                <w:color w:val="000000"/>
                <w:szCs w:val="24"/>
              </w:rPr>
            </w:pPr>
            <w:r>
              <w:rPr>
                <w:color w:val="000000"/>
              </w:rPr>
              <w:t>-7,6</w:t>
            </w:r>
          </w:p>
        </w:tc>
        <w:tc>
          <w:tcPr>
            <w:tcW w:w="1211" w:type="dxa"/>
            <w:vAlign w:val="center"/>
          </w:tcPr>
          <w:p w:rsidR="00205A74" w:rsidRDefault="00205A74">
            <w:pPr>
              <w:jc w:val="center"/>
              <w:rPr>
                <w:color w:val="000000"/>
                <w:szCs w:val="24"/>
              </w:rPr>
            </w:pPr>
            <w:r>
              <w:rPr>
                <w:color w:val="000000"/>
              </w:rPr>
              <w:t>-9,6</w:t>
            </w:r>
          </w:p>
        </w:tc>
        <w:tc>
          <w:tcPr>
            <w:tcW w:w="1211" w:type="dxa"/>
            <w:vAlign w:val="center"/>
          </w:tcPr>
          <w:p w:rsidR="00205A74" w:rsidRDefault="00205A74">
            <w:pPr>
              <w:jc w:val="center"/>
              <w:rPr>
                <w:color w:val="000000"/>
                <w:szCs w:val="24"/>
              </w:rPr>
            </w:pPr>
            <w:r>
              <w:rPr>
                <w:color w:val="000000"/>
              </w:rPr>
              <w:t>-3,3</w:t>
            </w:r>
          </w:p>
        </w:tc>
        <w:tc>
          <w:tcPr>
            <w:tcW w:w="1211" w:type="dxa"/>
            <w:vAlign w:val="center"/>
          </w:tcPr>
          <w:p w:rsidR="00205A74" w:rsidRDefault="00205A74">
            <w:pPr>
              <w:jc w:val="center"/>
              <w:rPr>
                <w:color w:val="000000"/>
                <w:szCs w:val="24"/>
              </w:rPr>
            </w:pPr>
            <w:r>
              <w:rPr>
                <w:color w:val="000000"/>
              </w:rPr>
              <w:t>-10,1</w:t>
            </w:r>
          </w:p>
        </w:tc>
        <w:tc>
          <w:tcPr>
            <w:tcW w:w="1211" w:type="dxa"/>
            <w:shd w:val="clear" w:color="auto" w:fill="auto"/>
            <w:noWrap/>
            <w:vAlign w:val="center"/>
          </w:tcPr>
          <w:p w:rsidR="00205A74" w:rsidRDefault="00205A74">
            <w:pPr>
              <w:jc w:val="center"/>
              <w:rPr>
                <w:color w:val="000000"/>
                <w:szCs w:val="24"/>
              </w:rPr>
            </w:pPr>
            <w:r>
              <w:rPr>
                <w:color w:val="000000"/>
              </w:rPr>
              <w:t>-10,6</w:t>
            </w:r>
          </w:p>
        </w:tc>
        <w:tc>
          <w:tcPr>
            <w:tcW w:w="1716" w:type="dxa"/>
            <w:shd w:val="clear" w:color="auto" w:fill="auto"/>
            <w:noWrap/>
            <w:vAlign w:val="center"/>
          </w:tcPr>
          <w:p w:rsidR="00205A74" w:rsidRDefault="00205A74">
            <w:pPr>
              <w:jc w:val="center"/>
              <w:rPr>
                <w:color w:val="000000"/>
                <w:szCs w:val="24"/>
              </w:rPr>
            </w:pPr>
            <w:r>
              <w:rPr>
                <w:color w:val="000000"/>
              </w:rPr>
              <w:t>-8,24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Февраль</w:t>
            </w:r>
          </w:p>
        </w:tc>
        <w:tc>
          <w:tcPr>
            <w:tcW w:w="1211" w:type="dxa"/>
            <w:vAlign w:val="center"/>
          </w:tcPr>
          <w:p w:rsidR="00205A74" w:rsidRDefault="00205A74">
            <w:pPr>
              <w:jc w:val="center"/>
              <w:rPr>
                <w:color w:val="000000"/>
                <w:szCs w:val="24"/>
              </w:rPr>
            </w:pPr>
            <w:r>
              <w:rPr>
                <w:color w:val="000000"/>
              </w:rPr>
              <w:t>-12,2</w:t>
            </w:r>
          </w:p>
        </w:tc>
        <w:tc>
          <w:tcPr>
            <w:tcW w:w="1211" w:type="dxa"/>
            <w:vAlign w:val="center"/>
          </w:tcPr>
          <w:p w:rsidR="00205A74" w:rsidRDefault="00205A74">
            <w:pPr>
              <w:jc w:val="center"/>
              <w:rPr>
                <w:color w:val="000000"/>
                <w:szCs w:val="24"/>
              </w:rPr>
            </w:pPr>
            <w:r>
              <w:rPr>
                <w:color w:val="000000"/>
              </w:rPr>
              <w:t>-5,4</w:t>
            </w:r>
          </w:p>
        </w:tc>
        <w:tc>
          <w:tcPr>
            <w:tcW w:w="1211" w:type="dxa"/>
            <w:vAlign w:val="center"/>
          </w:tcPr>
          <w:p w:rsidR="00205A74" w:rsidRDefault="00205A74">
            <w:pPr>
              <w:jc w:val="center"/>
              <w:rPr>
                <w:color w:val="000000"/>
                <w:szCs w:val="24"/>
              </w:rPr>
            </w:pPr>
            <w:r>
              <w:rPr>
                <w:color w:val="000000"/>
              </w:rPr>
              <w:t>-3,1</w:t>
            </w:r>
          </w:p>
        </w:tc>
        <w:tc>
          <w:tcPr>
            <w:tcW w:w="1211" w:type="dxa"/>
            <w:vAlign w:val="center"/>
          </w:tcPr>
          <w:p w:rsidR="00205A74" w:rsidRDefault="00205A74">
            <w:pPr>
              <w:jc w:val="center"/>
              <w:rPr>
                <w:color w:val="000000"/>
                <w:szCs w:val="24"/>
              </w:rPr>
            </w:pPr>
            <w:r>
              <w:rPr>
                <w:color w:val="000000"/>
              </w:rPr>
              <w:t>-17</w:t>
            </w:r>
          </w:p>
        </w:tc>
        <w:tc>
          <w:tcPr>
            <w:tcW w:w="1211" w:type="dxa"/>
            <w:shd w:val="clear" w:color="auto" w:fill="auto"/>
            <w:noWrap/>
            <w:vAlign w:val="center"/>
          </w:tcPr>
          <w:p w:rsidR="00205A74" w:rsidRDefault="00205A74">
            <w:pPr>
              <w:jc w:val="center"/>
              <w:rPr>
                <w:color w:val="000000"/>
                <w:szCs w:val="24"/>
              </w:rPr>
            </w:pPr>
            <w:r>
              <w:rPr>
                <w:color w:val="000000"/>
              </w:rPr>
              <w:t>-3,5</w:t>
            </w:r>
          </w:p>
        </w:tc>
        <w:tc>
          <w:tcPr>
            <w:tcW w:w="1716" w:type="dxa"/>
            <w:shd w:val="clear" w:color="auto" w:fill="auto"/>
            <w:noWrap/>
            <w:vAlign w:val="center"/>
          </w:tcPr>
          <w:p w:rsidR="00205A74" w:rsidRDefault="00205A74">
            <w:pPr>
              <w:jc w:val="center"/>
              <w:rPr>
                <w:color w:val="000000"/>
                <w:szCs w:val="24"/>
              </w:rPr>
            </w:pPr>
            <w:r>
              <w:rPr>
                <w:color w:val="000000"/>
              </w:rPr>
              <w:t>-8,24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Март</w:t>
            </w:r>
          </w:p>
        </w:tc>
        <w:tc>
          <w:tcPr>
            <w:tcW w:w="1211" w:type="dxa"/>
            <w:vAlign w:val="center"/>
          </w:tcPr>
          <w:p w:rsidR="00205A74" w:rsidRDefault="00205A74">
            <w:pPr>
              <w:jc w:val="center"/>
              <w:rPr>
                <w:color w:val="000000"/>
                <w:szCs w:val="24"/>
              </w:rPr>
            </w:pPr>
            <w:r>
              <w:rPr>
                <w:color w:val="000000"/>
              </w:rPr>
              <w:t>-9,4</w:t>
            </w:r>
          </w:p>
        </w:tc>
        <w:tc>
          <w:tcPr>
            <w:tcW w:w="1211" w:type="dxa"/>
            <w:vAlign w:val="center"/>
          </w:tcPr>
          <w:p w:rsidR="00205A74" w:rsidRDefault="00205A74">
            <w:pPr>
              <w:jc w:val="center"/>
              <w:rPr>
                <w:color w:val="000000"/>
                <w:szCs w:val="24"/>
              </w:rPr>
            </w:pPr>
            <w:r>
              <w:rPr>
                <w:color w:val="000000"/>
              </w:rPr>
              <w:t>-2,1</w:t>
            </w:r>
          </w:p>
        </w:tc>
        <w:tc>
          <w:tcPr>
            <w:tcW w:w="1211" w:type="dxa"/>
            <w:vAlign w:val="center"/>
          </w:tcPr>
          <w:p w:rsidR="00205A74" w:rsidRDefault="00205A74">
            <w:pPr>
              <w:jc w:val="center"/>
              <w:rPr>
                <w:color w:val="000000"/>
                <w:szCs w:val="24"/>
              </w:rPr>
            </w:pPr>
            <w:r>
              <w:rPr>
                <w:color w:val="000000"/>
              </w:rPr>
              <w:t>0,7</w:t>
            </w:r>
          </w:p>
        </w:tc>
        <w:tc>
          <w:tcPr>
            <w:tcW w:w="1211" w:type="dxa"/>
            <w:vAlign w:val="center"/>
          </w:tcPr>
          <w:p w:rsidR="00205A74" w:rsidRDefault="00205A74">
            <w:pPr>
              <w:jc w:val="center"/>
              <w:rPr>
                <w:color w:val="000000"/>
                <w:szCs w:val="24"/>
              </w:rPr>
            </w:pPr>
            <w:r>
              <w:rPr>
                <w:color w:val="000000"/>
              </w:rPr>
              <w:t>-4,5</w:t>
            </w:r>
          </w:p>
        </w:tc>
        <w:tc>
          <w:tcPr>
            <w:tcW w:w="1211" w:type="dxa"/>
            <w:shd w:val="clear" w:color="auto" w:fill="auto"/>
            <w:noWrap/>
            <w:vAlign w:val="center"/>
          </w:tcPr>
          <w:p w:rsidR="00205A74" w:rsidRDefault="00205A74">
            <w:pPr>
              <w:jc w:val="center"/>
              <w:rPr>
                <w:color w:val="000000"/>
                <w:szCs w:val="24"/>
              </w:rPr>
            </w:pPr>
            <w:r>
              <w:rPr>
                <w:color w:val="000000"/>
              </w:rPr>
              <w:t>-3,8</w:t>
            </w:r>
          </w:p>
        </w:tc>
        <w:tc>
          <w:tcPr>
            <w:tcW w:w="1716" w:type="dxa"/>
            <w:shd w:val="clear" w:color="auto" w:fill="auto"/>
            <w:noWrap/>
            <w:vAlign w:val="center"/>
          </w:tcPr>
          <w:p w:rsidR="00205A74" w:rsidRDefault="00205A74">
            <w:pPr>
              <w:jc w:val="center"/>
              <w:rPr>
                <w:color w:val="000000"/>
                <w:szCs w:val="24"/>
              </w:rPr>
            </w:pPr>
            <w:r>
              <w:rPr>
                <w:color w:val="000000"/>
              </w:rPr>
              <w:t>-3,82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Апрель</w:t>
            </w:r>
          </w:p>
        </w:tc>
        <w:tc>
          <w:tcPr>
            <w:tcW w:w="1211" w:type="dxa"/>
            <w:vAlign w:val="center"/>
          </w:tcPr>
          <w:p w:rsidR="00205A74" w:rsidRDefault="00205A74">
            <w:pPr>
              <w:jc w:val="center"/>
              <w:rPr>
                <w:color w:val="000000"/>
                <w:szCs w:val="24"/>
              </w:rPr>
            </w:pPr>
            <w:r>
              <w:rPr>
                <w:color w:val="000000"/>
              </w:rPr>
              <w:t>3,8</w:t>
            </w:r>
          </w:p>
        </w:tc>
        <w:tc>
          <w:tcPr>
            <w:tcW w:w="1211" w:type="dxa"/>
            <w:vAlign w:val="center"/>
          </w:tcPr>
          <w:p w:rsidR="00205A74" w:rsidRDefault="00205A74">
            <w:pPr>
              <w:jc w:val="center"/>
              <w:rPr>
                <w:color w:val="000000"/>
                <w:szCs w:val="24"/>
              </w:rPr>
            </w:pPr>
            <w:r>
              <w:rPr>
                <w:color w:val="000000"/>
              </w:rPr>
              <w:t>4,6</w:t>
            </w:r>
          </w:p>
        </w:tc>
        <w:tc>
          <w:tcPr>
            <w:tcW w:w="1211" w:type="dxa"/>
            <w:vAlign w:val="center"/>
          </w:tcPr>
          <w:p w:rsidR="00205A74" w:rsidRDefault="00205A74">
            <w:pPr>
              <w:jc w:val="center"/>
              <w:rPr>
                <w:color w:val="000000"/>
                <w:szCs w:val="24"/>
              </w:rPr>
            </w:pPr>
            <w:r>
              <w:rPr>
                <w:color w:val="000000"/>
              </w:rPr>
              <w:t>2,1</w:t>
            </w:r>
          </w:p>
        </w:tc>
        <w:tc>
          <w:tcPr>
            <w:tcW w:w="1211" w:type="dxa"/>
            <w:vAlign w:val="center"/>
          </w:tcPr>
          <w:p w:rsidR="00205A74" w:rsidRDefault="00205A74">
            <w:pPr>
              <w:jc w:val="center"/>
              <w:rPr>
                <w:color w:val="000000"/>
                <w:szCs w:val="24"/>
              </w:rPr>
            </w:pPr>
            <w:r>
              <w:rPr>
                <w:color w:val="000000"/>
              </w:rPr>
              <w:t>5,3</w:t>
            </w:r>
          </w:p>
        </w:tc>
        <w:tc>
          <w:tcPr>
            <w:tcW w:w="1211" w:type="dxa"/>
            <w:shd w:val="clear" w:color="auto" w:fill="auto"/>
            <w:noWrap/>
            <w:vAlign w:val="center"/>
          </w:tcPr>
          <w:p w:rsidR="00205A74" w:rsidRDefault="00205A74">
            <w:pPr>
              <w:jc w:val="center"/>
              <w:rPr>
                <w:color w:val="000000"/>
                <w:szCs w:val="24"/>
              </w:rPr>
            </w:pPr>
            <w:r>
              <w:rPr>
                <w:color w:val="000000"/>
              </w:rPr>
              <w:t>4,2</w:t>
            </w:r>
          </w:p>
        </w:tc>
        <w:tc>
          <w:tcPr>
            <w:tcW w:w="1716" w:type="dxa"/>
            <w:shd w:val="clear" w:color="auto" w:fill="auto"/>
            <w:noWrap/>
            <w:vAlign w:val="center"/>
          </w:tcPr>
          <w:p w:rsidR="00205A74" w:rsidRDefault="00205A74">
            <w:pPr>
              <w:jc w:val="center"/>
              <w:rPr>
                <w:color w:val="000000"/>
                <w:szCs w:val="24"/>
              </w:rPr>
            </w:pPr>
            <w:r>
              <w:rPr>
                <w:color w:val="000000"/>
              </w:rPr>
              <w:t>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 xml:space="preserve">Май </w:t>
            </w:r>
          </w:p>
        </w:tc>
        <w:tc>
          <w:tcPr>
            <w:tcW w:w="1211" w:type="dxa"/>
            <w:vAlign w:val="center"/>
          </w:tcPr>
          <w:p w:rsidR="00205A74" w:rsidRDefault="00205A74">
            <w:pPr>
              <w:jc w:val="center"/>
              <w:rPr>
                <w:color w:val="000000"/>
                <w:szCs w:val="24"/>
              </w:rPr>
            </w:pPr>
            <w:r>
              <w:rPr>
                <w:color w:val="000000"/>
              </w:rPr>
              <w:t>12,6</w:t>
            </w:r>
          </w:p>
        </w:tc>
        <w:tc>
          <w:tcPr>
            <w:tcW w:w="1211" w:type="dxa"/>
            <w:vAlign w:val="center"/>
          </w:tcPr>
          <w:p w:rsidR="00205A74" w:rsidRDefault="00205A74">
            <w:pPr>
              <w:jc w:val="center"/>
              <w:rPr>
                <w:color w:val="000000"/>
                <w:szCs w:val="24"/>
              </w:rPr>
            </w:pPr>
            <w:r>
              <w:rPr>
                <w:color w:val="000000"/>
              </w:rPr>
              <w:t>13,4</w:t>
            </w:r>
          </w:p>
        </w:tc>
        <w:tc>
          <w:tcPr>
            <w:tcW w:w="1211" w:type="dxa"/>
            <w:vAlign w:val="center"/>
          </w:tcPr>
          <w:p w:rsidR="00205A74" w:rsidRDefault="00205A74">
            <w:pPr>
              <w:jc w:val="center"/>
              <w:rPr>
                <w:color w:val="000000"/>
                <w:szCs w:val="24"/>
              </w:rPr>
            </w:pPr>
            <w:r>
              <w:rPr>
                <w:color w:val="000000"/>
              </w:rPr>
              <w:t>10,1</w:t>
            </w:r>
          </w:p>
        </w:tc>
        <w:tc>
          <w:tcPr>
            <w:tcW w:w="1211" w:type="dxa"/>
            <w:vAlign w:val="center"/>
          </w:tcPr>
          <w:p w:rsidR="00205A74" w:rsidRDefault="00205A74">
            <w:pPr>
              <w:jc w:val="center"/>
              <w:rPr>
                <w:color w:val="000000"/>
                <w:szCs w:val="24"/>
              </w:rPr>
            </w:pPr>
            <w:r>
              <w:rPr>
                <w:color w:val="000000"/>
              </w:rPr>
              <w:t>13,3</w:t>
            </w:r>
          </w:p>
        </w:tc>
        <w:tc>
          <w:tcPr>
            <w:tcW w:w="1211" w:type="dxa"/>
            <w:shd w:val="clear" w:color="auto" w:fill="auto"/>
            <w:noWrap/>
            <w:vAlign w:val="center"/>
          </w:tcPr>
          <w:p w:rsidR="00205A74" w:rsidRDefault="00205A74">
            <w:pPr>
              <w:jc w:val="center"/>
              <w:rPr>
                <w:color w:val="000000"/>
                <w:szCs w:val="24"/>
              </w:rPr>
            </w:pPr>
            <w:r>
              <w:rPr>
                <w:color w:val="000000"/>
              </w:rPr>
              <w:t>7,6</w:t>
            </w:r>
          </w:p>
        </w:tc>
        <w:tc>
          <w:tcPr>
            <w:tcW w:w="1716" w:type="dxa"/>
            <w:shd w:val="clear" w:color="auto" w:fill="auto"/>
            <w:noWrap/>
            <w:vAlign w:val="center"/>
          </w:tcPr>
          <w:p w:rsidR="00205A74" w:rsidRDefault="00205A74">
            <w:pPr>
              <w:jc w:val="center"/>
              <w:rPr>
                <w:color w:val="000000"/>
                <w:szCs w:val="24"/>
              </w:rPr>
            </w:pPr>
            <w:r>
              <w:rPr>
                <w:color w:val="000000"/>
              </w:rPr>
              <w:t>11,4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Июнь</w:t>
            </w:r>
          </w:p>
        </w:tc>
        <w:tc>
          <w:tcPr>
            <w:tcW w:w="1211" w:type="dxa"/>
            <w:vAlign w:val="center"/>
          </w:tcPr>
          <w:p w:rsidR="00205A74" w:rsidRDefault="00205A74">
            <w:pPr>
              <w:jc w:val="center"/>
              <w:rPr>
                <w:color w:val="000000"/>
                <w:szCs w:val="24"/>
              </w:rPr>
            </w:pPr>
            <w:r>
              <w:rPr>
                <w:color w:val="000000"/>
              </w:rPr>
              <w:t>14,6</w:t>
            </w:r>
          </w:p>
        </w:tc>
        <w:tc>
          <w:tcPr>
            <w:tcW w:w="1211" w:type="dxa"/>
            <w:vAlign w:val="center"/>
          </w:tcPr>
          <w:p w:rsidR="00205A74" w:rsidRDefault="00205A74">
            <w:pPr>
              <w:jc w:val="center"/>
              <w:rPr>
                <w:color w:val="000000"/>
                <w:szCs w:val="24"/>
              </w:rPr>
            </w:pPr>
            <w:r>
              <w:rPr>
                <w:color w:val="000000"/>
              </w:rPr>
              <w:t>16,4</w:t>
            </w:r>
          </w:p>
        </w:tc>
        <w:tc>
          <w:tcPr>
            <w:tcW w:w="1211" w:type="dxa"/>
            <w:vAlign w:val="center"/>
          </w:tcPr>
          <w:p w:rsidR="00205A74" w:rsidRDefault="00205A74">
            <w:pPr>
              <w:jc w:val="center"/>
              <w:rPr>
                <w:color w:val="000000"/>
                <w:szCs w:val="24"/>
              </w:rPr>
            </w:pPr>
            <w:r>
              <w:rPr>
                <w:color w:val="000000"/>
              </w:rPr>
              <w:t>15,6</w:t>
            </w:r>
          </w:p>
        </w:tc>
        <w:tc>
          <w:tcPr>
            <w:tcW w:w="1211" w:type="dxa"/>
            <w:vAlign w:val="center"/>
          </w:tcPr>
          <w:p w:rsidR="00205A74" w:rsidRDefault="00205A74">
            <w:pPr>
              <w:jc w:val="center"/>
              <w:rPr>
                <w:color w:val="000000"/>
                <w:szCs w:val="24"/>
              </w:rPr>
            </w:pPr>
            <w:r>
              <w:rPr>
                <w:color w:val="000000"/>
              </w:rPr>
              <w:t>19,9</w:t>
            </w:r>
          </w:p>
        </w:tc>
        <w:tc>
          <w:tcPr>
            <w:tcW w:w="1211" w:type="dxa"/>
            <w:shd w:val="clear" w:color="auto" w:fill="auto"/>
            <w:noWrap/>
            <w:vAlign w:val="center"/>
          </w:tcPr>
          <w:p w:rsidR="00205A74" w:rsidRDefault="00205A74">
            <w:pPr>
              <w:jc w:val="center"/>
              <w:rPr>
                <w:color w:val="000000"/>
                <w:szCs w:val="24"/>
              </w:rPr>
            </w:pPr>
            <w:r>
              <w:rPr>
                <w:color w:val="000000"/>
              </w:rPr>
              <w:t>16,5</w:t>
            </w:r>
          </w:p>
        </w:tc>
        <w:tc>
          <w:tcPr>
            <w:tcW w:w="1716" w:type="dxa"/>
            <w:shd w:val="clear" w:color="auto" w:fill="auto"/>
            <w:noWrap/>
            <w:vAlign w:val="center"/>
          </w:tcPr>
          <w:p w:rsidR="00205A74" w:rsidRDefault="00205A74">
            <w:pPr>
              <w:jc w:val="center"/>
              <w:rPr>
                <w:color w:val="000000"/>
                <w:szCs w:val="24"/>
              </w:rPr>
            </w:pPr>
            <w:r>
              <w:rPr>
                <w:color w:val="000000"/>
              </w:rPr>
              <w:t>16,6</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Июль</w:t>
            </w:r>
          </w:p>
        </w:tc>
        <w:tc>
          <w:tcPr>
            <w:tcW w:w="1211" w:type="dxa"/>
            <w:vAlign w:val="center"/>
          </w:tcPr>
          <w:p w:rsidR="00205A74" w:rsidRDefault="00205A74">
            <w:pPr>
              <w:jc w:val="center"/>
              <w:rPr>
                <w:color w:val="000000"/>
                <w:szCs w:val="24"/>
              </w:rPr>
            </w:pPr>
            <w:r>
              <w:rPr>
                <w:color w:val="000000"/>
              </w:rPr>
              <w:t>19,5</w:t>
            </w:r>
          </w:p>
        </w:tc>
        <w:tc>
          <w:tcPr>
            <w:tcW w:w="1211" w:type="dxa"/>
            <w:vAlign w:val="center"/>
          </w:tcPr>
          <w:p w:rsidR="00205A74" w:rsidRDefault="00205A74">
            <w:pPr>
              <w:jc w:val="center"/>
              <w:rPr>
                <w:color w:val="000000"/>
                <w:szCs w:val="24"/>
              </w:rPr>
            </w:pPr>
            <w:r>
              <w:rPr>
                <w:color w:val="000000"/>
              </w:rPr>
              <w:t>14,7</w:t>
            </w:r>
          </w:p>
        </w:tc>
        <w:tc>
          <w:tcPr>
            <w:tcW w:w="1211" w:type="dxa"/>
            <w:vAlign w:val="center"/>
          </w:tcPr>
          <w:p w:rsidR="00205A74" w:rsidRDefault="00205A74">
            <w:pPr>
              <w:jc w:val="center"/>
              <w:rPr>
                <w:color w:val="000000"/>
                <w:szCs w:val="24"/>
              </w:rPr>
            </w:pPr>
            <w:r>
              <w:rPr>
                <w:color w:val="000000"/>
              </w:rPr>
              <w:t>18,6</w:t>
            </w:r>
          </w:p>
        </w:tc>
        <w:tc>
          <w:tcPr>
            <w:tcW w:w="1211" w:type="dxa"/>
            <w:vAlign w:val="center"/>
          </w:tcPr>
          <w:p w:rsidR="00205A74" w:rsidRDefault="00205A74">
            <w:pPr>
              <w:jc w:val="center"/>
              <w:rPr>
                <w:color w:val="000000"/>
                <w:szCs w:val="24"/>
              </w:rPr>
            </w:pPr>
            <w:r>
              <w:rPr>
                <w:color w:val="000000"/>
              </w:rPr>
              <w:t>20,3</w:t>
            </w:r>
          </w:p>
        </w:tc>
        <w:tc>
          <w:tcPr>
            <w:tcW w:w="1211" w:type="dxa"/>
            <w:shd w:val="clear" w:color="auto" w:fill="auto"/>
            <w:noWrap/>
            <w:vAlign w:val="center"/>
          </w:tcPr>
          <w:p w:rsidR="00205A74" w:rsidRDefault="00205A74">
            <w:pPr>
              <w:jc w:val="center"/>
              <w:rPr>
                <w:color w:val="000000"/>
                <w:szCs w:val="24"/>
              </w:rPr>
            </w:pPr>
            <w:r>
              <w:rPr>
                <w:color w:val="000000"/>
              </w:rPr>
              <w:t>19,7</w:t>
            </w:r>
          </w:p>
        </w:tc>
        <w:tc>
          <w:tcPr>
            <w:tcW w:w="1716" w:type="dxa"/>
            <w:shd w:val="clear" w:color="auto" w:fill="auto"/>
            <w:noWrap/>
            <w:vAlign w:val="center"/>
          </w:tcPr>
          <w:p w:rsidR="00205A74" w:rsidRDefault="00205A74">
            <w:pPr>
              <w:jc w:val="center"/>
              <w:rPr>
                <w:color w:val="000000"/>
                <w:szCs w:val="24"/>
              </w:rPr>
            </w:pPr>
            <w:r>
              <w:rPr>
                <w:color w:val="000000"/>
              </w:rPr>
              <w:t>18,56</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Август</w:t>
            </w:r>
          </w:p>
        </w:tc>
        <w:tc>
          <w:tcPr>
            <w:tcW w:w="1211" w:type="dxa"/>
            <w:vAlign w:val="center"/>
          </w:tcPr>
          <w:p w:rsidR="00205A74" w:rsidRDefault="00205A74">
            <w:pPr>
              <w:jc w:val="center"/>
              <w:rPr>
                <w:color w:val="000000"/>
                <w:szCs w:val="24"/>
              </w:rPr>
            </w:pPr>
            <w:r>
              <w:rPr>
                <w:color w:val="000000"/>
              </w:rPr>
              <w:t>17,2</w:t>
            </w:r>
          </w:p>
        </w:tc>
        <w:tc>
          <w:tcPr>
            <w:tcW w:w="1211" w:type="dxa"/>
            <w:vAlign w:val="center"/>
          </w:tcPr>
          <w:p w:rsidR="00205A74" w:rsidRDefault="00205A74">
            <w:pPr>
              <w:jc w:val="center"/>
              <w:rPr>
                <w:color w:val="000000"/>
                <w:szCs w:val="24"/>
              </w:rPr>
            </w:pPr>
            <w:r>
              <w:rPr>
                <w:color w:val="000000"/>
              </w:rPr>
              <w:t>12,7</w:t>
            </w:r>
          </w:p>
        </w:tc>
        <w:tc>
          <w:tcPr>
            <w:tcW w:w="1211" w:type="dxa"/>
            <w:vAlign w:val="center"/>
          </w:tcPr>
          <w:p w:rsidR="00205A74" w:rsidRDefault="00205A74">
            <w:pPr>
              <w:jc w:val="center"/>
              <w:rPr>
                <w:color w:val="000000"/>
                <w:szCs w:val="24"/>
              </w:rPr>
            </w:pPr>
            <w:r>
              <w:rPr>
                <w:color w:val="000000"/>
              </w:rPr>
              <w:t>14,9</w:t>
            </w:r>
          </w:p>
        </w:tc>
        <w:tc>
          <w:tcPr>
            <w:tcW w:w="1211" w:type="dxa"/>
            <w:vAlign w:val="center"/>
          </w:tcPr>
          <w:p w:rsidR="00205A74" w:rsidRDefault="00205A74">
            <w:pPr>
              <w:jc w:val="center"/>
              <w:rPr>
                <w:color w:val="000000"/>
                <w:szCs w:val="24"/>
              </w:rPr>
            </w:pPr>
            <w:r>
              <w:rPr>
                <w:color w:val="000000"/>
              </w:rPr>
              <w:t>17,8</w:t>
            </w:r>
          </w:p>
        </w:tc>
        <w:tc>
          <w:tcPr>
            <w:tcW w:w="1211" w:type="dxa"/>
            <w:shd w:val="clear" w:color="auto" w:fill="auto"/>
            <w:noWrap/>
            <w:vAlign w:val="center"/>
          </w:tcPr>
          <w:p w:rsidR="00205A74" w:rsidRDefault="00205A74">
            <w:pPr>
              <w:jc w:val="center"/>
              <w:rPr>
                <w:color w:val="000000"/>
                <w:szCs w:val="24"/>
              </w:rPr>
            </w:pPr>
            <w:r>
              <w:rPr>
                <w:color w:val="000000"/>
              </w:rPr>
              <w:t>19,3</w:t>
            </w:r>
          </w:p>
        </w:tc>
        <w:tc>
          <w:tcPr>
            <w:tcW w:w="1716" w:type="dxa"/>
            <w:shd w:val="clear" w:color="auto" w:fill="auto"/>
            <w:noWrap/>
            <w:vAlign w:val="center"/>
          </w:tcPr>
          <w:p w:rsidR="00205A74" w:rsidRDefault="00205A74">
            <w:pPr>
              <w:jc w:val="center"/>
              <w:rPr>
                <w:color w:val="000000"/>
                <w:szCs w:val="24"/>
              </w:rPr>
            </w:pPr>
            <w:r>
              <w:rPr>
                <w:color w:val="000000"/>
              </w:rPr>
              <w:t>16,38</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 xml:space="preserve">Сентябрь </w:t>
            </w:r>
          </w:p>
        </w:tc>
        <w:tc>
          <w:tcPr>
            <w:tcW w:w="1211" w:type="dxa"/>
            <w:vAlign w:val="center"/>
          </w:tcPr>
          <w:p w:rsidR="00205A74" w:rsidRDefault="00205A74">
            <w:pPr>
              <w:jc w:val="center"/>
              <w:rPr>
                <w:color w:val="000000"/>
                <w:szCs w:val="24"/>
              </w:rPr>
            </w:pPr>
            <w:r>
              <w:rPr>
                <w:color w:val="000000"/>
              </w:rPr>
              <w:t>11,6</w:t>
            </w:r>
          </w:p>
        </w:tc>
        <w:tc>
          <w:tcPr>
            <w:tcW w:w="1211" w:type="dxa"/>
            <w:vAlign w:val="center"/>
          </w:tcPr>
          <w:p w:rsidR="00205A74" w:rsidRDefault="00205A74">
            <w:pPr>
              <w:jc w:val="center"/>
              <w:rPr>
                <w:color w:val="000000"/>
                <w:szCs w:val="24"/>
              </w:rPr>
            </w:pPr>
            <w:r>
              <w:rPr>
                <w:color w:val="000000"/>
              </w:rPr>
              <w:t>9,1</w:t>
            </w:r>
          </w:p>
        </w:tc>
        <w:tc>
          <w:tcPr>
            <w:tcW w:w="1211" w:type="dxa"/>
            <w:vAlign w:val="center"/>
          </w:tcPr>
          <w:p w:rsidR="00205A74" w:rsidRDefault="00205A74">
            <w:pPr>
              <w:jc w:val="center"/>
              <w:rPr>
                <w:color w:val="000000"/>
                <w:szCs w:val="24"/>
              </w:rPr>
            </w:pPr>
            <w:r>
              <w:rPr>
                <w:color w:val="000000"/>
              </w:rPr>
              <w:t>10,8</w:t>
            </w:r>
          </w:p>
        </w:tc>
        <w:tc>
          <w:tcPr>
            <w:tcW w:w="1211" w:type="dxa"/>
            <w:vAlign w:val="center"/>
          </w:tcPr>
          <w:p w:rsidR="00205A74" w:rsidRDefault="00205A74">
            <w:pPr>
              <w:jc w:val="center"/>
              <w:rPr>
                <w:color w:val="000000"/>
                <w:szCs w:val="24"/>
              </w:rPr>
            </w:pPr>
            <w:r>
              <w:rPr>
                <w:color w:val="000000"/>
              </w:rPr>
              <w:t>7,7</w:t>
            </w:r>
          </w:p>
        </w:tc>
        <w:tc>
          <w:tcPr>
            <w:tcW w:w="1211" w:type="dxa"/>
            <w:shd w:val="clear" w:color="auto" w:fill="auto"/>
            <w:noWrap/>
            <w:vAlign w:val="center"/>
          </w:tcPr>
          <w:p w:rsidR="00205A74" w:rsidRDefault="00205A74">
            <w:pPr>
              <w:jc w:val="center"/>
              <w:rPr>
                <w:color w:val="000000"/>
                <w:szCs w:val="24"/>
              </w:rPr>
            </w:pPr>
            <w:r>
              <w:rPr>
                <w:color w:val="000000"/>
              </w:rPr>
              <w:t>8,4</w:t>
            </w:r>
          </w:p>
        </w:tc>
        <w:tc>
          <w:tcPr>
            <w:tcW w:w="1716" w:type="dxa"/>
            <w:shd w:val="clear" w:color="auto" w:fill="auto"/>
            <w:noWrap/>
            <w:vAlign w:val="center"/>
          </w:tcPr>
          <w:p w:rsidR="00205A74" w:rsidRDefault="00205A74">
            <w:pPr>
              <w:jc w:val="center"/>
              <w:rPr>
                <w:color w:val="000000"/>
                <w:szCs w:val="24"/>
              </w:rPr>
            </w:pPr>
            <w:r>
              <w:rPr>
                <w:color w:val="000000"/>
              </w:rPr>
              <w:t>9,52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Октябрь</w:t>
            </w:r>
          </w:p>
        </w:tc>
        <w:tc>
          <w:tcPr>
            <w:tcW w:w="1211" w:type="dxa"/>
            <w:vAlign w:val="center"/>
          </w:tcPr>
          <w:p w:rsidR="00205A74" w:rsidRDefault="00205A74">
            <w:pPr>
              <w:jc w:val="center"/>
              <w:rPr>
                <w:color w:val="000000"/>
                <w:szCs w:val="24"/>
              </w:rPr>
            </w:pPr>
            <w:r>
              <w:rPr>
                <w:color w:val="000000"/>
              </w:rPr>
              <w:t>4,3</w:t>
            </w:r>
          </w:p>
        </w:tc>
        <w:tc>
          <w:tcPr>
            <w:tcW w:w="1211" w:type="dxa"/>
            <w:vAlign w:val="center"/>
          </w:tcPr>
          <w:p w:rsidR="00205A74" w:rsidRDefault="00205A74">
            <w:pPr>
              <w:jc w:val="center"/>
              <w:rPr>
                <w:color w:val="000000"/>
                <w:szCs w:val="24"/>
              </w:rPr>
            </w:pPr>
            <w:r>
              <w:rPr>
                <w:color w:val="000000"/>
              </w:rPr>
              <w:t>4,2</w:t>
            </w:r>
          </w:p>
        </w:tc>
        <w:tc>
          <w:tcPr>
            <w:tcW w:w="1211" w:type="dxa"/>
            <w:vAlign w:val="center"/>
          </w:tcPr>
          <w:p w:rsidR="00205A74" w:rsidRDefault="00205A74">
            <w:pPr>
              <w:jc w:val="center"/>
              <w:rPr>
                <w:color w:val="000000"/>
                <w:szCs w:val="24"/>
              </w:rPr>
            </w:pPr>
            <w:r>
              <w:rPr>
                <w:color w:val="000000"/>
              </w:rPr>
              <w:t>5,4</w:t>
            </w:r>
          </w:p>
        </w:tc>
        <w:tc>
          <w:tcPr>
            <w:tcW w:w="1211" w:type="dxa"/>
            <w:vAlign w:val="center"/>
          </w:tcPr>
          <w:p w:rsidR="00205A74" w:rsidRDefault="00205A74">
            <w:pPr>
              <w:jc w:val="center"/>
              <w:rPr>
                <w:color w:val="000000"/>
                <w:szCs w:val="24"/>
              </w:rPr>
            </w:pPr>
            <w:r>
              <w:rPr>
                <w:color w:val="000000"/>
              </w:rPr>
              <w:t>4,8</w:t>
            </w:r>
          </w:p>
        </w:tc>
        <w:tc>
          <w:tcPr>
            <w:tcW w:w="1211" w:type="dxa"/>
            <w:shd w:val="clear" w:color="auto" w:fill="auto"/>
            <w:noWrap/>
            <w:vAlign w:val="center"/>
          </w:tcPr>
          <w:p w:rsidR="00205A74" w:rsidRDefault="00205A74">
            <w:pPr>
              <w:jc w:val="center"/>
              <w:rPr>
                <w:color w:val="000000"/>
                <w:szCs w:val="24"/>
              </w:rPr>
            </w:pPr>
            <w:r>
              <w:rPr>
                <w:color w:val="000000"/>
              </w:rPr>
              <w:t>5,2</w:t>
            </w:r>
          </w:p>
        </w:tc>
        <w:tc>
          <w:tcPr>
            <w:tcW w:w="1716" w:type="dxa"/>
            <w:shd w:val="clear" w:color="auto" w:fill="auto"/>
            <w:noWrap/>
            <w:vAlign w:val="center"/>
          </w:tcPr>
          <w:p w:rsidR="00205A74" w:rsidRDefault="00205A74">
            <w:pPr>
              <w:jc w:val="center"/>
              <w:rPr>
                <w:color w:val="000000"/>
                <w:szCs w:val="24"/>
              </w:rPr>
            </w:pPr>
            <w:r>
              <w:rPr>
                <w:color w:val="000000"/>
              </w:rPr>
              <w:t>4,78</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Ноябрь</w:t>
            </w:r>
          </w:p>
        </w:tc>
        <w:tc>
          <w:tcPr>
            <w:tcW w:w="1211" w:type="dxa"/>
            <w:vAlign w:val="center"/>
          </w:tcPr>
          <w:p w:rsidR="00205A74" w:rsidRDefault="00205A74">
            <w:pPr>
              <w:jc w:val="center"/>
              <w:rPr>
                <w:color w:val="000000"/>
                <w:szCs w:val="24"/>
              </w:rPr>
            </w:pPr>
            <w:r>
              <w:rPr>
                <w:color w:val="000000"/>
              </w:rPr>
              <w:t>-2,5</w:t>
            </w:r>
          </w:p>
        </w:tc>
        <w:tc>
          <w:tcPr>
            <w:tcW w:w="1211" w:type="dxa"/>
            <w:vAlign w:val="center"/>
          </w:tcPr>
          <w:p w:rsidR="00205A74" w:rsidRDefault="00205A74">
            <w:pPr>
              <w:jc w:val="center"/>
              <w:rPr>
                <w:color w:val="000000"/>
                <w:szCs w:val="24"/>
              </w:rPr>
            </w:pPr>
            <w:r>
              <w:rPr>
                <w:color w:val="000000"/>
              </w:rPr>
              <w:t>-2,7</w:t>
            </w:r>
          </w:p>
        </w:tc>
        <w:tc>
          <w:tcPr>
            <w:tcW w:w="1211" w:type="dxa"/>
            <w:vAlign w:val="center"/>
          </w:tcPr>
          <w:p w:rsidR="00205A74" w:rsidRDefault="00205A74">
            <w:pPr>
              <w:jc w:val="center"/>
              <w:rPr>
                <w:color w:val="000000"/>
                <w:szCs w:val="24"/>
              </w:rPr>
            </w:pPr>
            <w:r>
              <w:rPr>
                <w:color w:val="000000"/>
              </w:rPr>
              <w:t>-1,2</w:t>
            </w:r>
          </w:p>
        </w:tc>
        <w:tc>
          <w:tcPr>
            <w:tcW w:w="1211" w:type="dxa"/>
            <w:vAlign w:val="center"/>
          </w:tcPr>
          <w:p w:rsidR="00205A74" w:rsidRDefault="00205A74">
            <w:pPr>
              <w:jc w:val="center"/>
              <w:rPr>
                <w:color w:val="000000"/>
                <w:szCs w:val="24"/>
              </w:rPr>
            </w:pPr>
            <w:r>
              <w:rPr>
                <w:color w:val="000000"/>
              </w:rPr>
              <w:t>0,1</w:t>
            </w:r>
          </w:p>
        </w:tc>
        <w:tc>
          <w:tcPr>
            <w:tcW w:w="1211" w:type="dxa"/>
            <w:shd w:val="clear" w:color="auto" w:fill="auto"/>
            <w:noWrap/>
            <w:vAlign w:val="center"/>
          </w:tcPr>
          <w:p w:rsidR="00205A74" w:rsidRDefault="00205A74">
            <w:pPr>
              <w:jc w:val="center"/>
              <w:rPr>
                <w:color w:val="000000"/>
                <w:szCs w:val="24"/>
              </w:rPr>
            </w:pPr>
            <w:r>
              <w:rPr>
                <w:color w:val="000000"/>
              </w:rPr>
              <w:t>-4,3</w:t>
            </w:r>
          </w:p>
        </w:tc>
        <w:tc>
          <w:tcPr>
            <w:tcW w:w="1716" w:type="dxa"/>
            <w:shd w:val="clear" w:color="auto" w:fill="auto"/>
            <w:noWrap/>
            <w:vAlign w:val="center"/>
          </w:tcPr>
          <w:p w:rsidR="00205A74" w:rsidRDefault="00205A74">
            <w:pPr>
              <w:jc w:val="center"/>
              <w:rPr>
                <w:color w:val="000000"/>
                <w:szCs w:val="24"/>
              </w:rPr>
            </w:pPr>
            <w:r>
              <w:rPr>
                <w:color w:val="000000"/>
              </w:rPr>
              <w:t>-2,12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Декабрь</w:t>
            </w:r>
          </w:p>
        </w:tc>
        <w:tc>
          <w:tcPr>
            <w:tcW w:w="1211" w:type="dxa"/>
            <w:vAlign w:val="center"/>
          </w:tcPr>
          <w:p w:rsidR="00205A74" w:rsidRDefault="00205A74">
            <w:pPr>
              <w:jc w:val="center"/>
              <w:rPr>
                <w:color w:val="000000"/>
                <w:szCs w:val="24"/>
              </w:rPr>
            </w:pPr>
            <w:r>
              <w:rPr>
                <w:color w:val="000000"/>
              </w:rPr>
              <w:t>-8,7</w:t>
            </w:r>
          </w:p>
        </w:tc>
        <w:tc>
          <w:tcPr>
            <w:tcW w:w="1211" w:type="dxa"/>
            <w:vAlign w:val="center"/>
          </w:tcPr>
          <w:p w:rsidR="00205A74" w:rsidRDefault="00205A74">
            <w:pPr>
              <w:jc w:val="center"/>
              <w:rPr>
                <w:color w:val="000000"/>
                <w:szCs w:val="24"/>
              </w:rPr>
            </w:pPr>
            <w:r>
              <w:rPr>
                <w:color w:val="000000"/>
              </w:rPr>
              <w:t>-2,4</w:t>
            </w:r>
          </w:p>
        </w:tc>
        <w:tc>
          <w:tcPr>
            <w:tcW w:w="1211" w:type="dxa"/>
            <w:vAlign w:val="center"/>
          </w:tcPr>
          <w:p w:rsidR="00205A74" w:rsidRDefault="00205A74">
            <w:pPr>
              <w:jc w:val="center"/>
              <w:rPr>
                <w:color w:val="000000"/>
                <w:szCs w:val="24"/>
              </w:rPr>
            </w:pPr>
            <w:r>
              <w:rPr>
                <w:color w:val="000000"/>
              </w:rPr>
              <w:t>-10,8</w:t>
            </w:r>
          </w:p>
        </w:tc>
        <w:tc>
          <w:tcPr>
            <w:tcW w:w="1211" w:type="dxa"/>
            <w:vAlign w:val="center"/>
          </w:tcPr>
          <w:p w:rsidR="00205A74" w:rsidRDefault="00205A74">
            <w:pPr>
              <w:jc w:val="center"/>
              <w:rPr>
                <w:color w:val="000000"/>
                <w:szCs w:val="24"/>
              </w:rPr>
            </w:pPr>
            <w:r>
              <w:rPr>
                <w:color w:val="000000"/>
              </w:rPr>
              <w:t>-12,4</w:t>
            </w:r>
          </w:p>
        </w:tc>
        <w:tc>
          <w:tcPr>
            <w:tcW w:w="1211" w:type="dxa"/>
            <w:shd w:val="clear" w:color="auto" w:fill="auto"/>
            <w:noWrap/>
            <w:vAlign w:val="center"/>
          </w:tcPr>
          <w:p w:rsidR="00205A74" w:rsidRDefault="00205A74">
            <w:pPr>
              <w:jc w:val="center"/>
              <w:rPr>
                <w:color w:val="000000"/>
                <w:szCs w:val="24"/>
              </w:rPr>
            </w:pPr>
            <w:r>
              <w:rPr>
                <w:color w:val="000000"/>
              </w:rPr>
              <w:t>-8,1</w:t>
            </w:r>
          </w:p>
        </w:tc>
        <w:tc>
          <w:tcPr>
            <w:tcW w:w="1716" w:type="dxa"/>
            <w:shd w:val="clear" w:color="auto" w:fill="auto"/>
            <w:noWrap/>
            <w:vAlign w:val="center"/>
          </w:tcPr>
          <w:p w:rsidR="00205A74" w:rsidRDefault="00205A74">
            <w:pPr>
              <w:jc w:val="center"/>
              <w:rPr>
                <w:color w:val="000000"/>
                <w:szCs w:val="24"/>
              </w:rPr>
            </w:pPr>
            <w:r>
              <w:rPr>
                <w:color w:val="000000"/>
              </w:rPr>
              <w:t>-8,48</w:t>
            </w:r>
          </w:p>
        </w:tc>
      </w:tr>
      <w:tr w:rsidR="00205A74" w:rsidRPr="00827916" w:rsidTr="00A52626">
        <w:trPr>
          <w:trHeight w:val="284"/>
          <w:jc w:val="center"/>
        </w:trPr>
        <w:tc>
          <w:tcPr>
            <w:tcW w:w="2010" w:type="dxa"/>
            <w:shd w:val="clear" w:color="auto" w:fill="auto"/>
            <w:noWrap/>
            <w:vAlign w:val="center"/>
            <w:hideMark/>
          </w:tcPr>
          <w:p w:rsidR="00205A74" w:rsidRPr="00827916" w:rsidRDefault="00205A74" w:rsidP="00827916">
            <w:pPr>
              <w:rPr>
                <w:b/>
                <w:szCs w:val="24"/>
              </w:rPr>
            </w:pPr>
            <w:r w:rsidRPr="00827916">
              <w:rPr>
                <w:b/>
                <w:szCs w:val="24"/>
              </w:rPr>
              <w:t>За год</w:t>
            </w:r>
          </w:p>
        </w:tc>
        <w:tc>
          <w:tcPr>
            <w:tcW w:w="1211" w:type="dxa"/>
            <w:vAlign w:val="center"/>
          </w:tcPr>
          <w:p w:rsidR="00205A74" w:rsidRDefault="00205A74">
            <w:pPr>
              <w:jc w:val="center"/>
              <w:rPr>
                <w:b/>
                <w:bCs/>
                <w:color w:val="000000"/>
                <w:szCs w:val="24"/>
              </w:rPr>
            </w:pPr>
            <w:r>
              <w:rPr>
                <w:b/>
                <w:bCs/>
                <w:color w:val="000000"/>
              </w:rPr>
              <w:t>3,6</w:t>
            </w:r>
          </w:p>
        </w:tc>
        <w:tc>
          <w:tcPr>
            <w:tcW w:w="1211" w:type="dxa"/>
            <w:vAlign w:val="center"/>
          </w:tcPr>
          <w:p w:rsidR="00205A74" w:rsidRDefault="00205A74">
            <w:pPr>
              <w:jc w:val="center"/>
              <w:rPr>
                <w:b/>
                <w:bCs/>
                <w:color w:val="000000"/>
                <w:szCs w:val="24"/>
              </w:rPr>
            </w:pPr>
            <w:r>
              <w:rPr>
                <w:b/>
                <w:bCs/>
                <w:color w:val="000000"/>
              </w:rPr>
              <w:t>4,4</w:t>
            </w:r>
          </w:p>
        </w:tc>
        <w:tc>
          <w:tcPr>
            <w:tcW w:w="1211" w:type="dxa"/>
            <w:vAlign w:val="center"/>
          </w:tcPr>
          <w:p w:rsidR="00205A74" w:rsidRDefault="00205A74">
            <w:pPr>
              <w:jc w:val="center"/>
              <w:rPr>
                <w:b/>
                <w:bCs/>
                <w:color w:val="000000"/>
                <w:szCs w:val="24"/>
              </w:rPr>
            </w:pPr>
            <w:r>
              <w:rPr>
                <w:b/>
                <w:bCs/>
                <w:color w:val="000000"/>
              </w:rPr>
              <w:t>5</w:t>
            </w:r>
          </w:p>
        </w:tc>
        <w:tc>
          <w:tcPr>
            <w:tcW w:w="1211" w:type="dxa"/>
            <w:vAlign w:val="center"/>
          </w:tcPr>
          <w:p w:rsidR="00205A74" w:rsidRDefault="00205A74">
            <w:pPr>
              <w:jc w:val="center"/>
              <w:rPr>
                <w:b/>
                <w:bCs/>
                <w:color w:val="000000"/>
                <w:szCs w:val="24"/>
              </w:rPr>
            </w:pPr>
            <w:r>
              <w:rPr>
                <w:b/>
                <w:bCs/>
                <w:color w:val="000000"/>
              </w:rPr>
              <w:t>3,8</w:t>
            </w:r>
          </w:p>
        </w:tc>
        <w:tc>
          <w:tcPr>
            <w:tcW w:w="1211" w:type="dxa"/>
            <w:shd w:val="clear" w:color="auto" w:fill="auto"/>
            <w:noWrap/>
            <w:vAlign w:val="center"/>
          </w:tcPr>
          <w:p w:rsidR="00205A74" w:rsidRDefault="00205A74">
            <w:pPr>
              <w:jc w:val="center"/>
              <w:rPr>
                <w:b/>
                <w:bCs/>
                <w:color w:val="000000"/>
                <w:szCs w:val="24"/>
              </w:rPr>
            </w:pPr>
            <w:r>
              <w:rPr>
                <w:b/>
                <w:bCs/>
                <w:color w:val="000000"/>
              </w:rPr>
              <w:t>4,2</w:t>
            </w:r>
          </w:p>
        </w:tc>
        <w:tc>
          <w:tcPr>
            <w:tcW w:w="1716" w:type="dxa"/>
            <w:shd w:val="clear" w:color="auto" w:fill="auto"/>
            <w:noWrap/>
            <w:vAlign w:val="center"/>
          </w:tcPr>
          <w:p w:rsidR="00205A74" w:rsidRDefault="00205A74">
            <w:pPr>
              <w:jc w:val="center"/>
              <w:rPr>
                <w:b/>
                <w:bCs/>
                <w:color w:val="000000"/>
                <w:szCs w:val="24"/>
              </w:rPr>
            </w:pPr>
            <w:r>
              <w:rPr>
                <w:b/>
                <w:bCs/>
                <w:color w:val="000000"/>
              </w:rPr>
              <w:t>4,2</w:t>
            </w:r>
          </w:p>
        </w:tc>
      </w:tr>
    </w:tbl>
    <w:p w:rsidR="00827916" w:rsidRPr="00827916" w:rsidRDefault="00827916" w:rsidP="00827916">
      <w:pPr>
        <w:spacing w:before="120" w:after="120"/>
        <w:jc w:val="center"/>
        <w:rPr>
          <w:sz w:val="26"/>
          <w:szCs w:val="26"/>
        </w:rPr>
      </w:pPr>
    </w:p>
    <w:p w:rsidR="00827916" w:rsidRPr="00827916" w:rsidRDefault="00205A74" w:rsidP="00827916">
      <w:pPr>
        <w:spacing w:before="120" w:after="120"/>
        <w:jc w:val="center"/>
        <w:rPr>
          <w:szCs w:val="24"/>
        </w:rPr>
      </w:pPr>
      <w:r>
        <w:rPr>
          <w:sz w:val="26"/>
          <w:szCs w:val="26"/>
        </w:rPr>
        <w:t>Таблица 1.3.5</w:t>
      </w:r>
      <w:r w:rsidR="00827916" w:rsidRPr="00827916">
        <w:rPr>
          <w:sz w:val="26"/>
          <w:szCs w:val="26"/>
        </w:rPr>
        <w:t xml:space="preserve">. Фактические среднемесячные температуры грунта за последние 5 лет, </w:t>
      </w:r>
      <w:r w:rsidR="00827916" w:rsidRPr="00827916">
        <w:rPr>
          <w:sz w:val="26"/>
          <w:szCs w:val="26"/>
          <w:vertAlign w:val="superscript"/>
        </w:rPr>
        <w:t>о</w:t>
      </w:r>
      <w:r w:rsidR="00827916" w:rsidRPr="00827916">
        <w:rPr>
          <w:sz w:val="26"/>
          <w:szCs w:val="26"/>
        </w:rPr>
        <w:t>С</w:t>
      </w:r>
      <w:r w:rsidR="00A91452">
        <w:rPr>
          <w:sz w:val="26"/>
          <w:szCs w:val="26"/>
        </w:rP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0"/>
        <w:gridCol w:w="1211"/>
        <w:gridCol w:w="1211"/>
        <w:gridCol w:w="1211"/>
        <w:gridCol w:w="1211"/>
        <w:gridCol w:w="1211"/>
        <w:gridCol w:w="1716"/>
      </w:tblGrid>
      <w:tr w:rsidR="00205A74" w:rsidRPr="00827916" w:rsidTr="00A52626">
        <w:trPr>
          <w:trHeight w:val="191"/>
          <w:jc w:val="center"/>
        </w:trPr>
        <w:tc>
          <w:tcPr>
            <w:tcW w:w="2010" w:type="dxa"/>
            <w:shd w:val="clear" w:color="auto" w:fill="auto"/>
            <w:noWrap/>
            <w:hideMark/>
          </w:tcPr>
          <w:p w:rsidR="00205A74" w:rsidRPr="00827916" w:rsidRDefault="00205A74" w:rsidP="00827916">
            <w:pPr>
              <w:jc w:val="center"/>
              <w:rPr>
                <w:szCs w:val="24"/>
              </w:rPr>
            </w:pPr>
            <w:r w:rsidRPr="00827916">
              <w:rPr>
                <w:szCs w:val="24"/>
              </w:rPr>
              <w:t>Месяц</w:t>
            </w:r>
          </w:p>
        </w:tc>
        <w:tc>
          <w:tcPr>
            <w:tcW w:w="1211" w:type="dxa"/>
            <w:vAlign w:val="center"/>
          </w:tcPr>
          <w:p w:rsidR="00205A74" w:rsidRDefault="00205A74">
            <w:pPr>
              <w:jc w:val="center"/>
              <w:rPr>
                <w:color w:val="000000"/>
                <w:szCs w:val="24"/>
              </w:rPr>
            </w:pPr>
            <w:r>
              <w:rPr>
                <w:color w:val="000000"/>
              </w:rPr>
              <w:t>2018 г.</w:t>
            </w:r>
          </w:p>
        </w:tc>
        <w:tc>
          <w:tcPr>
            <w:tcW w:w="1211" w:type="dxa"/>
            <w:vAlign w:val="center"/>
          </w:tcPr>
          <w:p w:rsidR="00205A74" w:rsidRDefault="00205A74">
            <w:pPr>
              <w:jc w:val="center"/>
              <w:rPr>
                <w:color w:val="000000"/>
                <w:szCs w:val="24"/>
              </w:rPr>
            </w:pPr>
            <w:r>
              <w:rPr>
                <w:color w:val="000000"/>
              </w:rPr>
              <w:t>2019 г.</w:t>
            </w:r>
          </w:p>
        </w:tc>
        <w:tc>
          <w:tcPr>
            <w:tcW w:w="1211" w:type="dxa"/>
            <w:vAlign w:val="center"/>
          </w:tcPr>
          <w:p w:rsidR="00205A74" w:rsidRDefault="00205A74">
            <w:pPr>
              <w:jc w:val="center"/>
              <w:rPr>
                <w:color w:val="000000"/>
                <w:szCs w:val="24"/>
              </w:rPr>
            </w:pPr>
            <w:r>
              <w:rPr>
                <w:color w:val="000000"/>
              </w:rPr>
              <w:t>2020 г.</w:t>
            </w:r>
          </w:p>
        </w:tc>
        <w:tc>
          <w:tcPr>
            <w:tcW w:w="1211" w:type="dxa"/>
            <w:vAlign w:val="center"/>
          </w:tcPr>
          <w:p w:rsidR="00205A74" w:rsidRDefault="00205A74">
            <w:pPr>
              <w:jc w:val="center"/>
              <w:rPr>
                <w:color w:val="000000"/>
                <w:szCs w:val="24"/>
              </w:rPr>
            </w:pPr>
            <w:r>
              <w:rPr>
                <w:color w:val="000000"/>
              </w:rPr>
              <w:t>2021 г.</w:t>
            </w:r>
          </w:p>
        </w:tc>
        <w:tc>
          <w:tcPr>
            <w:tcW w:w="1211" w:type="dxa"/>
            <w:shd w:val="clear" w:color="auto" w:fill="auto"/>
            <w:noWrap/>
            <w:vAlign w:val="center"/>
          </w:tcPr>
          <w:p w:rsidR="00205A74" w:rsidRDefault="00205A74">
            <w:pPr>
              <w:jc w:val="center"/>
              <w:rPr>
                <w:color w:val="000000"/>
                <w:szCs w:val="24"/>
              </w:rPr>
            </w:pPr>
            <w:r>
              <w:rPr>
                <w:color w:val="000000"/>
              </w:rPr>
              <w:t>2022 г.</w:t>
            </w:r>
          </w:p>
        </w:tc>
        <w:tc>
          <w:tcPr>
            <w:tcW w:w="1716" w:type="dxa"/>
            <w:shd w:val="clear" w:color="auto" w:fill="auto"/>
            <w:vAlign w:val="center"/>
          </w:tcPr>
          <w:p w:rsidR="00205A74" w:rsidRDefault="00205A74">
            <w:pPr>
              <w:jc w:val="center"/>
              <w:rPr>
                <w:color w:val="000000"/>
                <w:szCs w:val="24"/>
              </w:rPr>
            </w:pPr>
            <w:r>
              <w:rPr>
                <w:color w:val="000000"/>
              </w:rPr>
              <w:t>средн. за 5 лет</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Январь</w:t>
            </w:r>
          </w:p>
        </w:tc>
        <w:tc>
          <w:tcPr>
            <w:tcW w:w="1211" w:type="dxa"/>
            <w:vAlign w:val="center"/>
          </w:tcPr>
          <w:p w:rsidR="00205A74" w:rsidRDefault="00205A74">
            <w:pPr>
              <w:jc w:val="center"/>
              <w:rPr>
                <w:color w:val="000000"/>
                <w:szCs w:val="24"/>
              </w:rPr>
            </w:pPr>
            <w:r>
              <w:rPr>
                <w:color w:val="000000"/>
              </w:rPr>
              <w:t>3,6</w:t>
            </w:r>
          </w:p>
        </w:tc>
        <w:tc>
          <w:tcPr>
            <w:tcW w:w="1211" w:type="dxa"/>
            <w:vAlign w:val="center"/>
          </w:tcPr>
          <w:p w:rsidR="00205A74" w:rsidRDefault="00205A74">
            <w:pPr>
              <w:jc w:val="center"/>
              <w:rPr>
                <w:color w:val="000000"/>
                <w:szCs w:val="24"/>
              </w:rPr>
            </w:pPr>
            <w:r>
              <w:rPr>
                <w:color w:val="000000"/>
              </w:rPr>
              <w:t>3,4</w:t>
            </w:r>
          </w:p>
        </w:tc>
        <w:tc>
          <w:tcPr>
            <w:tcW w:w="1211" w:type="dxa"/>
            <w:vAlign w:val="center"/>
          </w:tcPr>
          <w:p w:rsidR="00205A74" w:rsidRDefault="00205A74">
            <w:pPr>
              <w:jc w:val="center"/>
              <w:rPr>
                <w:color w:val="000000"/>
                <w:szCs w:val="24"/>
              </w:rPr>
            </w:pPr>
            <w:r>
              <w:rPr>
                <w:color w:val="000000"/>
              </w:rPr>
              <w:t>3,7</w:t>
            </w:r>
          </w:p>
        </w:tc>
        <w:tc>
          <w:tcPr>
            <w:tcW w:w="1211" w:type="dxa"/>
            <w:vAlign w:val="center"/>
          </w:tcPr>
          <w:p w:rsidR="00205A74" w:rsidRDefault="00205A74">
            <w:pPr>
              <w:jc w:val="center"/>
              <w:rPr>
                <w:color w:val="000000"/>
                <w:szCs w:val="24"/>
              </w:rPr>
            </w:pPr>
            <w:r>
              <w:rPr>
                <w:color w:val="000000"/>
              </w:rPr>
              <w:t>3,9</w:t>
            </w:r>
          </w:p>
        </w:tc>
        <w:tc>
          <w:tcPr>
            <w:tcW w:w="1211" w:type="dxa"/>
            <w:shd w:val="clear" w:color="auto" w:fill="auto"/>
            <w:noWrap/>
            <w:vAlign w:val="center"/>
          </w:tcPr>
          <w:p w:rsidR="00205A74" w:rsidRDefault="00205A74">
            <w:pPr>
              <w:jc w:val="center"/>
              <w:rPr>
                <w:color w:val="000000"/>
                <w:szCs w:val="24"/>
              </w:rPr>
            </w:pPr>
            <w:r>
              <w:rPr>
                <w:color w:val="000000"/>
              </w:rPr>
              <w:t>4,3</w:t>
            </w:r>
          </w:p>
        </w:tc>
        <w:tc>
          <w:tcPr>
            <w:tcW w:w="1716" w:type="dxa"/>
            <w:shd w:val="clear" w:color="auto" w:fill="auto"/>
            <w:noWrap/>
            <w:vAlign w:val="center"/>
          </w:tcPr>
          <w:p w:rsidR="00205A74" w:rsidRDefault="00205A74">
            <w:pPr>
              <w:jc w:val="center"/>
              <w:rPr>
                <w:color w:val="000000"/>
                <w:szCs w:val="24"/>
              </w:rPr>
            </w:pPr>
            <w:r>
              <w:rPr>
                <w:color w:val="000000"/>
              </w:rPr>
              <w:t>3,78</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Февраль</w:t>
            </w:r>
          </w:p>
        </w:tc>
        <w:tc>
          <w:tcPr>
            <w:tcW w:w="1211" w:type="dxa"/>
            <w:vAlign w:val="center"/>
          </w:tcPr>
          <w:p w:rsidR="00205A74" w:rsidRDefault="00205A74">
            <w:pPr>
              <w:jc w:val="center"/>
              <w:rPr>
                <w:color w:val="000000"/>
                <w:szCs w:val="24"/>
              </w:rPr>
            </w:pPr>
            <w:r>
              <w:rPr>
                <w:color w:val="000000"/>
              </w:rPr>
              <w:t>3</w:t>
            </w:r>
          </w:p>
        </w:tc>
        <w:tc>
          <w:tcPr>
            <w:tcW w:w="1211" w:type="dxa"/>
            <w:vAlign w:val="center"/>
          </w:tcPr>
          <w:p w:rsidR="00205A74" w:rsidRDefault="00205A74">
            <w:pPr>
              <w:jc w:val="center"/>
              <w:rPr>
                <w:color w:val="000000"/>
                <w:szCs w:val="24"/>
              </w:rPr>
            </w:pPr>
            <w:r>
              <w:rPr>
                <w:color w:val="000000"/>
              </w:rPr>
              <w:t>2,9</w:t>
            </w:r>
          </w:p>
        </w:tc>
        <w:tc>
          <w:tcPr>
            <w:tcW w:w="1211" w:type="dxa"/>
            <w:vAlign w:val="center"/>
          </w:tcPr>
          <w:p w:rsidR="00205A74" w:rsidRDefault="00205A74">
            <w:pPr>
              <w:jc w:val="center"/>
              <w:rPr>
                <w:color w:val="000000"/>
                <w:szCs w:val="24"/>
              </w:rPr>
            </w:pPr>
            <w:r>
              <w:rPr>
                <w:color w:val="000000"/>
              </w:rPr>
              <w:t>3,4</w:t>
            </w:r>
          </w:p>
        </w:tc>
        <w:tc>
          <w:tcPr>
            <w:tcW w:w="1211" w:type="dxa"/>
            <w:vAlign w:val="center"/>
          </w:tcPr>
          <w:p w:rsidR="00205A74" w:rsidRDefault="00205A74">
            <w:pPr>
              <w:jc w:val="center"/>
              <w:rPr>
                <w:color w:val="000000"/>
                <w:szCs w:val="24"/>
              </w:rPr>
            </w:pPr>
            <w:r>
              <w:rPr>
                <w:color w:val="000000"/>
              </w:rPr>
              <w:t>3,6</w:t>
            </w:r>
          </w:p>
        </w:tc>
        <w:tc>
          <w:tcPr>
            <w:tcW w:w="1211" w:type="dxa"/>
            <w:shd w:val="clear" w:color="auto" w:fill="auto"/>
            <w:noWrap/>
            <w:vAlign w:val="center"/>
          </w:tcPr>
          <w:p w:rsidR="00205A74" w:rsidRDefault="00205A74">
            <w:pPr>
              <w:jc w:val="center"/>
              <w:rPr>
                <w:color w:val="000000"/>
                <w:szCs w:val="24"/>
              </w:rPr>
            </w:pPr>
            <w:r>
              <w:rPr>
                <w:color w:val="000000"/>
              </w:rPr>
              <w:t>3,8</w:t>
            </w:r>
          </w:p>
        </w:tc>
        <w:tc>
          <w:tcPr>
            <w:tcW w:w="1716" w:type="dxa"/>
            <w:shd w:val="clear" w:color="auto" w:fill="auto"/>
            <w:noWrap/>
            <w:vAlign w:val="center"/>
          </w:tcPr>
          <w:p w:rsidR="00205A74" w:rsidRDefault="00205A74">
            <w:pPr>
              <w:jc w:val="center"/>
              <w:rPr>
                <w:color w:val="000000"/>
                <w:szCs w:val="24"/>
              </w:rPr>
            </w:pPr>
            <w:r>
              <w:rPr>
                <w:color w:val="000000"/>
              </w:rPr>
              <w:t>3,34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Март</w:t>
            </w:r>
          </w:p>
        </w:tc>
        <w:tc>
          <w:tcPr>
            <w:tcW w:w="1211" w:type="dxa"/>
            <w:vAlign w:val="center"/>
          </w:tcPr>
          <w:p w:rsidR="00205A74" w:rsidRDefault="00205A74">
            <w:pPr>
              <w:jc w:val="center"/>
              <w:rPr>
                <w:color w:val="000000"/>
                <w:szCs w:val="24"/>
              </w:rPr>
            </w:pPr>
            <w:r>
              <w:rPr>
                <w:color w:val="000000"/>
              </w:rPr>
              <w:t>2,5</w:t>
            </w:r>
          </w:p>
        </w:tc>
        <w:tc>
          <w:tcPr>
            <w:tcW w:w="1211" w:type="dxa"/>
            <w:vAlign w:val="center"/>
          </w:tcPr>
          <w:p w:rsidR="00205A74" w:rsidRDefault="00205A74">
            <w:pPr>
              <w:jc w:val="center"/>
              <w:rPr>
                <w:color w:val="000000"/>
                <w:szCs w:val="24"/>
              </w:rPr>
            </w:pPr>
            <w:r>
              <w:rPr>
                <w:color w:val="000000"/>
              </w:rPr>
              <w:t>2,6</w:t>
            </w:r>
          </w:p>
        </w:tc>
        <w:tc>
          <w:tcPr>
            <w:tcW w:w="1211" w:type="dxa"/>
            <w:vAlign w:val="center"/>
          </w:tcPr>
          <w:p w:rsidR="00205A74" w:rsidRDefault="00205A74">
            <w:pPr>
              <w:jc w:val="center"/>
              <w:rPr>
                <w:color w:val="000000"/>
                <w:szCs w:val="24"/>
              </w:rPr>
            </w:pPr>
            <w:r>
              <w:rPr>
                <w:color w:val="000000"/>
              </w:rPr>
              <w:t>3,1</w:t>
            </w:r>
          </w:p>
        </w:tc>
        <w:tc>
          <w:tcPr>
            <w:tcW w:w="1211" w:type="dxa"/>
            <w:vAlign w:val="center"/>
          </w:tcPr>
          <w:p w:rsidR="00205A74" w:rsidRDefault="00205A74">
            <w:pPr>
              <w:jc w:val="center"/>
              <w:rPr>
                <w:color w:val="000000"/>
                <w:szCs w:val="24"/>
              </w:rPr>
            </w:pPr>
            <w:r>
              <w:rPr>
                <w:color w:val="000000"/>
              </w:rPr>
              <w:t>3,3</w:t>
            </w:r>
          </w:p>
        </w:tc>
        <w:tc>
          <w:tcPr>
            <w:tcW w:w="1211" w:type="dxa"/>
            <w:shd w:val="clear" w:color="auto" w:fill="auto"/>
            <w:noWrap/>
            <w:vAlign w:val="center"/>
          </w:tcPr>
          <w:p w:rsidR="00205A74" w:rsidRDefault="00205A74">
            <w:pPr>
              <w:jc w:val="center"/>
              <w:rPr>
                <w:color w:val="000000"/>
                <w:szCs w:val="24"/>
              </w:rPr>
            </w:pPr>
            <w:r>
              <w:rPr>
                <w:color w:val="000000"/>
              </w:rPr>
              <w:t>3,4</w:t>
            </w:r>
          </w:p>
        </w:tc>
        <w:tc>
          <w:tcPr>
            <w:tcW w:w="1716" w:type="dxa"/>
            <w:shd w:val="clear" w:color="auto" w:fill="auto"/>
            <w:noWrap/>
            <w:vAlign w:val="center"/>
          </w:tcPr>
          <w:p w:rsidR="00205A74" w:rsidRDefault="00205A74">
            <w:pPr>
              <w:jc w:val="center"/>
              <w:rPr>
                <w:color w:val="000000"/>
                <w:szCs w:val="24"/>
              </w:rPr>
            </w:pPr>
            <w:r>
              <w:rPr>
                <w:color w:val="000000"/>
              </w:rPr>
              <w:t>2,98</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Апрель</w:t>
            </w:r>
          </w:p>
        </w:tc>
        <w:tc>
          <w:tcPr>
            <w:tcW w:w="1211" w:type="dxa"/>
            <w:vAlign w:val="center"/>
          </w:tcPr>
          <w:p w:rsidR="00205A74" w:rsidRDefault="00205A74">
            <w:pPr>
              <w:jc w:val="center"/>
              <w:rPr>
                <w:color w:val="000000"/>
                <w:szCs w:val="24"/>
              </w:rPr>
            </w:pPr>
            <w:r>
              <w:rPr>
                <w:color w:val="000000"/>
              </w:rPr>
              <w:t>2,2</w:t>
            </w:r>
          </w:p>
        </w:tc>
        <w:tc>
          <w:tcPr>
            <w:tcW w:w="1211" w:type="dxa"/>
            <w:vAlign w:val="center"/>
          </w:tcPr>
          <w:p w:rsidR="00205A74" w:rsidRDefault="00205A74">
            <w:pPr>
              <w:jc w:val="center"/>
              <w:rPr>
                <w:color w:val="000000"/>
                <w:szCs w:val="24"/>
              </w:rPr>
            </w:pPr>
            <w:r>
              <w:rPr>
                <w:color w:val="000000"/>
              </w:rPr>
              <w:t>2,7</w:t>
            </w:r>
          </w:p>
        </w:tc>
        <w:tc>
          <w:tcPr>
            <w:tcW w:w="1211" w:type="dxa"/>
            <w:vAlign w:val="center"/>
          </w:tcPr>
          <w:p w:rsidR="00205A74" w:rsidRDefault="00205A74">
            <w:pPr>
              <w:jc w:val="center"/>
              <w:rPr>
                <w:color w:val="000000"/>
                <w:szCs w:val="24"/>
              </w:rPr>
            </w:pPr>
            <w:r>
              <w:rPr>
                <w:color w:val="000000"/>
              </w:rPr>
              <w:t>3</w:t>
            </w:r>
          </w:p>
        </w:tc>
        <w:tc>
          <w:tcPr>
            <w:tcW w:w="1211" w:type="dxa"/>
            <w:vAlign w:val="center"/>
          </w:tcPr>
          <w:p w:rsidR="00205A74" w:rsidRDefault="00205A74">
            <w:pPr>
              <w:jc w:val="center"/>
              <w:rPr>
                <w:color w:val="000000"/>
                <w:szCs w:val="24"/>
              </w:rPr>
            </w:pPr>
            <w:r>
              <w:rPr>
                <w:color w:val="000000"/>
              </w:rPr>
              <w:t>3,2</w:t>
            </w:r>
          </w:p>
        </w:tc>
        <w:tc>
          <w:tcPr>
            <w:tcW w:w="1211" w:type="dxa"/>
            <w:shd w:val="clear" w:color="auto" w:fill="auto"/>
            <w:noWrap/>
            <w:vAlign w:val="center"/>
          </w:tcPr>
          <w:p w:rsidR="00205A74" w:rsidRDefault="00205A74">
            <w:pPr>
              <w:jc w:val="center"/>
              <w:rPr>
                <w:color w:val="000000"/>
                <w:szCs w:val="24"/>
              </w:rPr>
            </w:pPr>
            <w:r>
              <w:rPr>
                <w:color w:val="000000"/>
              </w:rPr>
              <w:t>3,6</w:t>
            </w:r>
          </w:p>
        </w:tc>
        <w:tc>
          <w:tcPr>
            <w:tcW w:w="1716" w:type="dxa"/>
            <w:shd w:val="clear" w:color="auto" w:fill="auto"/>
            <w:noWrap/>
            <w:vAlign w:val="center"/>
          </w:tcPr>
          <w:p w:rsidR="00205A74" w:rsidRDefault="00205A74">
            <w:pPr>
              <w:jc w:val="center"/>
              <w:rPr>
                <w:color w:val="000000"/>
                <w:szCs w:val="24"/>
              </w:rPr>
            </w:pPr>
            <w:r>
              <w:rPr>
                <w:color w:val="000000"/>
              </w:rPr>
              <w:t>2,94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 xml:space="preserve">Май </w:t>
            </w:r>
          </w:p>
        </w:tc>
        <w:tc>
          <w:tcPr>
            <w:tcW w:w="1211" w:type="dxa"/>
            <w:vAlign w:val="center"/>
          </w:tcPr>
          <w:p w:rsidR="00205A74" w:rsidRDefault="00205A74">
            <w:pPr>
              <w:jc w:val="center"/>
              <w:rPr>
                <w:color w:val="000000"/>
                <w:szCs w:val="24"/>
              </w:rPr>
            </w:pPr>
            <w:r>
              <w:rPr>
                <w:color w:val="000000"/>
              </w:rPr>
              <w:t>5,8</w:t>
            </w:r>
          </w:p>
        </w:tc>
        <w:tc>
          <w:tcPr>
            <w:tcW w:w="1211" w:type="dxa"/>
            <w:vAlign w:val="center"/>
          </w:tcPr>
          <w:p w:rsidR="00205A74" w:rsidRDefault="00205A74">
            <w:pPr>
              <w:jc w:val="center"/>
              <w:rPr>
                <w:color w:val="000000"/>
                <w:szCs w:val="24"/>
              </w:rPr>
            </w:pPr>
            <w:r>
              <w:rPr>
                <w:color w:val="000000"/>
              </w:rPr>
              <w:t>6,5</w:t>
            </w:r>
          </w:p>
        </w:tc>
        <w:tc>
          <w:tcPr>
            <w:tcW w:w="1211" w:type="dxa"/>
            <w:vAlign w:val="center"/>
          </w:tcPr>
          <w:p w:rsidR="00205A74" w:rsidRDefault="00205A74">
            <w:pPr>
              <w:jc w:val="center"/>
              <w:rPr>
                <w:color w:val="000000"/>
                <w:szCs w:val="24"/>
              </w:rPr>
            </w:pPr>
            <w:r>
              <w:rPr>
                <w:color w:val="000000"/>
              </w:rPr>
              <w:t>5,2</w:t>
            </w:r>
          </w:p>
        </w:tc>
        <w:tc>
          <w:tcPr>
            <w:tcW w:w="1211" w:type="dxa"/>
            <w:vAlign w:val="center"/>
          </w:tcPr>
          <w:p w:rsidR="00205A74" w:rsidRDefault="00205A74">
            <w:pPr>
              <w:jc w:val="center"/>
              <w:rPr>
                <w:color w:val="000000"/>
                <w:szCs w:val="24"/>
              </w:rPr>
            </w:pPr>
            <w:r>
              <w:rPr>
                <w:color w:val="000000"/>
              </w:rPr>
              <w:t>5,8</w:t>
            </w:r>
          </w:p>
        </w:tc>
        <w:tc>
          <w:tcPr>
            <w:tcW w:w="1211" w:type="dxa"/>
            <w:shd w:val="clear" w:color="auto" w:fill="auto"/>
            <w:noWrap/>
            <w:vAlign w:val="center"/>
          </w:tcPr>
          <w:p w:rsidR="00205A74" w:rsidRDefault="00205A74">
            <w:pPr>
              <w:jc w:val="center"/>
              <w:rPr>
                <w:color w:val="000000"/>
                <w:szCs w:val="24"/>
              </w:rPr>
            </w:pPr>
            <w:r>
              <w:rPr>
                <w:color w:val="000000"/>
              </w:rPr>
              <w:t>5,3</w:t>
            </w:r>
          </w:p>
        </w:tc>
        <w:tc>
          <w:tcPr>
            <w:tcW w:w="1716" w:type="dxa"/>
            <w:shd w:val="clear" w:color="auto" w:fill="auto"/>
            <w:noWrap/>
            <w:vAlign w:val="center"/>
          </w:tcPr>
          <w:p w:rsidR="00205A74" w:rsidRDefault="00205A74">
            <w:pPr>
              <w:jc w:val="center"/>
              <w:rPr>
                <w:color w:val="000000"/>
                <w:szCs w:val="24"/>
              </w:rPr>
            </w:pPr>
            <w:r>
              <w:rPr>
                <w:color w:val="000000"/>
              </w:rPr>
              <w:t>5,72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Июнь</w:t>
            </w:r>
          </w:p>
        </w:tc>
        <w:tc>
          <w:tcPr>
            <w:tcW w:w="1211" w:type="dxa"/>
            <w:vAlign w:val="center"/>
          </w:tcPr>
          <w:p w:rsidR="00205A74" w:rsidRDefault="00205A74">
            <w:pPr>
              <w:jc w:val="center"/>
              <w:rPr>
                <w:color w:val="000000"/>
                <w:szCs w:val="24"/>
              </w:rPr>
            </w:pPr>
            <w:r>
              <w:rPr>
                <w:color w:val="000000"/>
              </w:rPr>
              <w:t>9,2</w:t>
            </w:r>
          </w:p>
        </w:tc>
        <w:tc>
          <w:tcPr>
            <w:tcW w:w="1211" w:type="dxa"/>
            <w:vAlign w:val="center"/>
          </w:tcPr>
          <w:p w:rsidR="00205A74" w:rsidRDefault="00205A74">
            <w:pPr>
              <w:jc w:val="center"/>
              <w:rPr>
                <w:color w:val="000000"/>
                <w:szCs w:val="24"/>
              </w:rPr>
            </w:pPr>
            <w:r>
              <w:rPr>
                <w:color w:val="000000"/>
              </w:rPr>
              <w:t>10,6</w:t>
            </w:r>
          </w:p>
        </w:tc>
        <w:tc>
          <w:tcPr>
            <w:tcW w:w="1211" w:type="dxa"/>
            <w:vAlign w:val="center"/>
          </w:tcPr>
          <w:p w:rsidR="00205A74" w:rsidRDefault="00205A74">
            <w:pPr>
              <w:jc w:val="center"/>
              <w:rPr>
                <w:color w:val="000000"/>
                <w:szCs w:val="24"/>
              </w:rPr>
            </w:pPr>
            <w:r>
              <w:rPr>
                <w:color w:val="000000"/>
              </w:rPr>
              <w:t>8,3</w:t>
            </w:r>
          </w:p>
        </w:tc>
        <w:tc>
          <w:tcPr>
            <w:tcW w:w="1211" w:type="dxa"/>
            <w:vAlign w:val="center"/>
          </w:tcPr>
          <w:p w:rsidR="00205A74" w:rsidRDefault="00205A74">
            <w:pPr>
              <w:jc w:val="center"/>
              <w:rPr>
                <w:color w:val="000000"/>
                <w:szCs w:val="24"/>
              </w:rPr>
            </w:pPr>
            <w:r>
              <w:rPr>
                <w:color w:val="000000"/>
              </w:rPr>
              <w:t>9,1</w:t>
            </w:r>
          </w:p>
        </w:tc>
        <w:tc>
          <w:tcPr>
            <w:tcW w:w="1211" w:type="dxa"/>
            <w:shd w:val="clear" w:color="auto" w:fill="auto"/>
            <w:noWrap/>
            <w:vAlign w:val="center"/>
          </w:tcPr>
          <w:p w:rsidR="00205A74" w:rsidRDefault="00205A74">
            <w:pPr>
              <w:jc w:val="center"/>
              <w:rPr>
                <w:color w:val="000000"/>
                <w:szCs w:val="24"/>
              </w:rPr>
            </w:pPr>
            <w:r>
              <w:rPr>
                <w:color w:val="000000"/>
              </w:rPr>
              <w:t>8,5</w:t>
            </w:r>
          </w:p>
        </w:tc>
        <w:tc>
          <w:tcPr>
            <w:tcW w:w="1716" w:type="dxa"/>
            <w:shd w:val="clear" w:color="auto" w:fill="auto"/>
            <w:noWrap/>
            <w:vAlign w:val="center"/>
          </w:tcPr>
          <w:p w:rsidR="00205A74" w:rsidRDefault="00205A74">
            <w:pPr>
              <w:jc w:val="center"/>
              <w:rPr>
                <w:color w:val="000000"/>
                <w:szCs w:val="24"/>
              </w:rPr>
            </w:pPr>
            <w:r>
              <w:rPr>
                <w:color w:val="000000"/>
              </w:rPr>
              <w:t>9,14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Июль</w:t>
            </w:r>
          </w:p>
        </w:tc>
        <w:tc>
          <w:tcPr>
            <w:tcW w:w="1211" w:type="dxa"/>
            <w:vAlign w:val="center"/>
          </w:tcPr>
          <w:p w:rsidR="00205A74" w:rsidRDefault="00205A74">
            <w:pPr>
              <w:jc w:val="center"/>
              <w:rPr>
                <w:color w:val="000000"/>
                <w:szCs w:val="24"/>
              </w:rPr>
            </w:pPr>
            <w:r>
              <w:rPr>
                <w:color w:val="000000"/>
              </w:rPr>
              <w:t>12,6</w:t>
            </w:r>
          </w:p>
        </w:tc>
        <w:tc>
          <w:tcPr>
            <w:tcW w:w="1211" w:type="dxa"/>
            <w:vAlign w:val="center"/>
          </w:tcPr>
          <w:p w:rsidR="00205A74" w:rsidRDefault="00205A74">
            <w:pPr>
              <w:jc w:val="center"/>
              <w:rPr>
                <w:color w:val="000000"/>
                <w:szCs w:val="24"/>
              </w:rPr>
            </w:pPr>
            <w:r>
              <w:rPr>
                <w:color w:val="000000"/>
              </w:rPr>
              <w:t>12,3</w:t>
            </w:r>
          </w:p>
        </w:tc>
        <w:tc>
          <w:tcPr>
            <w:tcW w:w="1211" w:type="dxa"/>
            <w:vAlign w:val="center"/>
          </w:tcPr>
          <w:p w:rsidR="00205A74" w:rsidRDefault="00205A74">
            <w:pPr>
              <w:jc w:val="center"/>
              <w:rPr>
                <w:color w:val="000000"/>
                <w:szCs w:val="24"/>
              </w:rPr>
            </w:pPr>
            <w:r>
              <w:rPr>
                <w:color w:val="000000"/>
              </w:rPr>
              <w:t>11</w:t>
            </w:r>
          </w:p>
        </w:tc>
        <w:tc>
          <w:tcPr>
            <w:tcW w:w="1211" w:type="dxa"/>
            <w:vAlign w:val="center"/>
          </w:tcPr>
          <w:p w:rsidR="00205A74" w:rsidRDefault="00205A74">
            <w:pPr>
              <w:jc w:val="center"/>
              <w:rPr>
                <w:color w:val="000000"/>
                <w:szCs w:val="24"/>
              </w:rPr>
            </w:pPr>
            <w:r>
              <w:rPr>
                <w:color w:val="000000"/>
              </w:rPr>
              <w:t>11,6</w:t>
            </w:r>
          </w:p>
        </w:tc>
        <w:tc>
          <w:tcPr>
            <w:tcW w:w="1211" w:type="dxa"/>
            <w:shd w:val="clear" w:color="auto" w:fill="auto"/>
            <w:noWrap/>
            <w:vAlign w:val="center"/>
          </w:tcPr>
          <w:p w:rsidR="00205A74" w:rsidRDefault="00205A74">
            <w:pPr>
              <w:jc w:val="center"/>
              <w:rPr>
                <w:color w:val="000000"/>
                <w:szCs w:val="24"/>
              </w:rPr>
            </w:pPr>
            <w:r>
              <w:rPr>
                <w:color w:val="000000"/>
              </w:rPr>
              <w:t>11,4</w:t>
            </w:r>
          </w:p>
        </w:tc>
        <w:tc>
          <w:tcPr>
            <w:tcW w:w="1716" w:type="dxa"/>
            <w:shd w:val="clear" w:color="auto" w:fill="auto"/>
            <w:noWrap/>
            <w:vAlign w:val="center"/>
          </w:tcPr>
          <w:p w:rsidR="00205A74" w:rsidRDefault="00205A74">
            <w:pPr>
              <w:jc w:val="center"/>
              <w:rPr>
                <w:color w:val="000000"/>
                <w:szCs w:val="24"/>
              </w:rPr>
            </w:pPr>
            <w:r>
              <w:rPr>
                <w:color w:val="000000"/>
              </w:rPr>
              <w:t>11,78</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Август</w:t>
            </w:r>
          </w:p>
        </w:tc>
        <w:tc>
          <w:tcPr>
            <w:tcW w:w="1211" w:type="dxa"/>
            <w:vAlign w:val="center"/>
          </w:tcPr>
          <w:p w:rsidR="00205A74" w:rsidRDefault="00205A74">
            <w:pPr>
              <w:jc w:val="center"/>
              <w:rPr>
                <w:color w:val="000000"/>
                <w:szCs w:val="24"/>
              </w:rPr>
            </w:pPr>
            <w:r>
              <w:rPr>
                <w:color w:val="000000"/>
              </w:rPr>
              <w:t>14,5</w:t>
            </w:r>
          </w:p>
        </w:tc>
        <w:tc>
          <w:tcPr>
            <w:tcW w:w="1211" w:type="dxa"/>
            <w:vAlign w:val="center"/>
          </w:tcPr>
          <w:p w:rsidR="00205A74" w:rsidRDefault="00205A74">
            <w:pPr>
              <w:jc w:val="center"/>
              <w:rPr>
                <w:color w:val="000000"/>
                <w:szCs w:val="24"/>
              </w:rPr>
            </w:pPr>
            <w:r>
              <w:rPr>
                <w:color w:val="000000"/>
              </w:rPr>
              <w:t>12,9</w:t>
            </w:r>
          </w:p>
        </w:tc>
        <w:tc>
          <w:tcPr>
            <w:tcW w:w="1211" w:type="dxa"/>
            <w:vAlign w:val="center"/>
          </w:tcPr>
          <w:p w:rsidR="00205A74" w:rsidRDefault="00205A74">
            <w:pPr>
              <w:jc w:val="center"/>
              <w:rPr>
                <w:color w:val="000000"/>
                <w:szCs w:val="24"/>
              </w:rPr>
            </w:pPr>
            <w:r>
              <w:rPr>
                <w:color w:val="000000"/>
              </w:rPr>
              <w:t>12</w:t>
            </w:r>
          </w:p>
        </w:tc>
        <w:tc>
          <w:tcPr>
            <w:tcW w:w="1211" w:type="dxa"/>
            <w:vAlign w:val="center"/>
          </w:tcPr>
          <w:p w:rsidR="00205A74" w:rsidRDefault="00205A74">
            <w:pPr>
              <w:jc w:val="center"/>
              <w:rPr>
                <w:color w:val="000000"/>
                <w:szCs w:val="24"/>
              </w:rPr>
            </w:pPr>
            <w:r>
              <w:rPr>
                <w:color w:val="000000"/>
              </w:rPr>
              <w:t>12,6</w:t>
            </w:r>
          </w:p>
        </w:tc>
        <w:tc>
          <w:tcPr>
            <w:tcW w:w="1211" w:type="dxa"/>
            <w:shd w:val="clear" w:color="auto" w:fill="auto"/>
            <w:noWrap/>
            <w:vAlign w:val="center"/>
          </w:tcPr>
          <w:p w:rsidR="00205A74" w:rsidRDefault="00205A74">
            <w:pPr>
              <w:jc w:val="center"/>
              <w:rPr>
                <w:color w:val="000000"/>
                <w:szCs w:val="24"/>
              </w:rPr>
            </w:pPr>
            <w:r>
              <w:rPr>
                <w:color w:val="000000"/>
              </w:rPr>
              <w:t>12,5</w:t>
            </w:r>
          </w:p>
        </w:tc>
        <w:tc>
          <w:tcPr>
            <w:tcW w:w="1716" w:type="dxa"/>
            <w:shd w:val="clear" w:color="auto" w:fill="auto"/>
            <w:noWrap/>
            <w:vAlign w:val="center"/>
          </w:tcPr>
          <w:p w:rsidR="00205A74" w:rsidRDefault="00205A74">
            <w:pPr>
              <w:jc w:val="center"/>
              <w:rPr>
                <w:color w:val="000000"/>
                <w:szCs w:val="24"/>
              </w:rPr>
            </w:pPr>
            <w:r>
              <w:rPr>
                <w:color w:val="000000"/>
              </w:rPr>
              <w:t>12,9</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 xml:space="preserve">Сентябрь </w:t>
            </w:r>
          </w:p>
        </w:tc>
        <w:tc>
          <w:tcPr>
            <w:tcW w:w="1211" w:type="dxa"/>
            <w:vAlign w:val="center"/>
          </w:tcPr>
          <w:p w:rsidR="00205A74" w:rsidRDefault="00205A74">
            <w:pPr>
              <w:jc w:val="center"/>
              <w:rPr>
                <w:color w:val="000000"/>
                <w:szCs w:val="24"/>
              </w:rPr>
            </w:pPr>
            <w:r>
              <w:rPr>
                <w:color w:val="000000"/>
              </w:rPr>
              <w:t>13,8</w:t>
            </w:r>
          </w:p>
        </w:tc>
        <w:tc>
          <w:tcPr>
            <w:tcW w:w="1211" w:type="dxa"/>
            <w:vAlign w:val="center"/>
          </w:tcPr>
          <w:p w:rsidR="00205A74" w:rsidRDefault="00205A74">
            <w:pPr>
              <w:jc w:val="center"/>
              <w:rPr>
                <w:color w:val="000000"/>
                <w:szCs w:val="24"/>
              </w:rPr>
            </w:pPr>
            <w:r>
              <w:rPr>
                <w:color w:val="000000"/>
              </w:rPr>
              <w:t>12,9</w:t>
            </w:r>
          </w:p>
        </w:tc>
        <w:tc>
          <w:tcPr>
            <w:tcW w:w="1211" w:type="dxa"/>
            <w:vAlign w:val="center"/>
          </w:tcPr>
          <w:p w:rsidR="00205A74" w:rsidRDefault="00205A74">
            <w:pPr>
              <w:jc w:val="center"/>
              <w:rPr>
                <w:color w:val="000000"/>
                <w:szCs w:val="24"/>
              </w:rPr>
            </w:pPr>
            <w:r>
              <w:rPr>
                <w:color w:val="000000"/>
              </w:rPr>
              <w:t>11</w:t>
            </w:r>
          </w:p>
        </w:tc>
        <w:tc>
          <w:tcPr>
            <w:tcW w:w="1211" w:type="dxa"/>
            <w:vAlign w:val="center"/>
          </w:tcPr>
          <w:p w:rsidR="00205A74" w:rsidRDefault="00205A74">
            <w:pPr>
              <w:jc w:val="center"/>
              <w:rPr>
                <w:color w:val="000000"/>
                <w:szCs w:val="24"/>
              </w:rPr>
            </w:pPr>
            <w:r>
              <w:rPr>
                <w:color w:val="000000"/>
              </w:rPr>
              <w:t>11,1</w:t>
            </w:r>
          </w:p>
        </w:tc>
        <w:tc>
          <w:tcPr>
            <w:tcW w:w="1211" w:type="dxa"/>
            <w:shd w:val="clear" w:color="auto" w:fill="auto"/>
            <w:noWrap/>
            <w:vAlign w:val="center"/>
          </w:tcPr>
          <w:p w:rsidR="00205A74" w:rsidRDefault="00205A74">
            <w:pPr>
              <w:jc w:val="center"/>
              <w:rPr>
                <w:color w:val="000000"/>
                <w:szCs w:val="24"/>
              </w:rPr>
            </w:pPr>
            <w:r>
              <w:rPr>
                <w:color w:val="000000"/>
              </w:rPr>
              <w:t>11,4</w:t>
            </w:r>
          </w:p>
        </w:tc>
        <w:tc>
          <w:tcPr>
            <w:tcW w:w="1716" w:type="dxa"/>
            <w:shd w:val="clear" w:color="auto" w:fill="auto"/>
            <w:noWrap/>
            <w:vAlign w:val="center"/>
          </w:tcPr>
          <w:p w:rsidR="00205A74" w:rsidRDefault="00205A74">
            <w:pPr>
              <w:jc w:val="center"/>
              <w:rPr>
                <w:color w:val="000000"/>
                <w:szCs w:val="24"/>
              </w:rPr>
            </w:pPr>
            <w:r>
              <w:rPr>
                <w:color w:val="000000"/>
              </w:rPr>
              <w:t>12,04</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Октябрь</w:t>
            </w:r>
          </w:p>
        </w:tc>
        <w:tc>
          <w:tcPr>
            <w:tcW w:w="1211" w:type="dxa"/>
            <w:vAlign w:val="center"/>
          </w:tcPr>
          <w:p w:rsidR="00205A74" w:rsidRDefault="00205A74">
            <w:pPr>
              <w:jc w:val="center"/>
              <w:rPr>
                <w:color w:val="000000"/>
                <w:szCs w:val="24"/>
              </w:rPr>
            </w:pPr>
            <w:r>
              <w:rPr>
                <w:color w:val="000000"/>
              </w:rPr>
              <w:t>11,1</w:t>
            </w:r>
          </w:p>
        </w:tc>
        <w:tc>
          <w:tcPr>
            <w:tcW w:w="1211" w:type="dxa"/>
            <w:vAlign w:val="center"/>
          </w:tcPr>
          <w:p w:rsidR="00205A74" w:rsidRDefault="00205A74">
            <w:pPr>
              <w:jc w:val="center"/>
              <w:rPr>
                <w:color w:val="000000"/>
                <w:szCs w:val="24"/>
              </w:rPr>
            </w:pPr>
            <w:r>
              <w:rPr>
                <w:color w:val="000000"/>
              </w:rPr>
              <w:t>10,1</w:t>
            </w:r>
          </w:p>
        </w:tc>
        <w:tc>
          <w:tcPr>
            <w:tcW w:w="1211" w:type="dxa"/>
            <w:vAlign w:val="center"/>
          </w:tcPr>
          <w:p w:rsidR="00205A74" w:rsidRDefault="00205A74">
            <w:pPr>
              <w:jc w:val="center"/>
              <w:rPr>
                <w:color w:val="000000"/>
                <w:szCs w:val="24"/>
              </w:rPr>
            </w:pPr>
            <w:r>
              <w:rPr>
                <w:color w:val="000000"/>
              </w:rPr>
              <w:t>9,1</w:t>
            </w:r>
          </w:p>
        </w:tc>
        <w:tc>
          <w:tcPr>
            <w:tcW w:w="1211" w:type="dxa"/>
            <w:vAlign w:val="center"/>
          </w:tcPr>
          <w:p w:rsidR="00205A74" w:rsidRDefault="00205A74">
            <w:pPr>
              <w:jc w:val="center"/>
              <w:rPr>
                <w:color w:val="000000"/>
                <w:szCs w:val="24"/>
              </w:rPr>
            </w:pPr>
            <w:r>
              <w:rPr>
                <w:color w:val="000000"/>
              </w:rPr>
              <w:t>8,9</w:t>
            </w:r>
          </w:p>
        </w:tc>
        <w:tc>
          <w:tcPr>
            <w:tcW w:w="1211" w:type="dxa"/>
            <w:shd w:val="clear" w:color="auto" w:fill="auto"/>
            <w:noWrap/>
            <w:vAlign w:val="center"/>
          </w:tcPr>
          <w:p w:rsidR="00205A74" w:rsidRDefault="00205A74">
            <w:pPr>
              <w:jc w:val="center"/>
              <w:rPr>
                <w:color w:val="000000"/>
                <w:szCs w:val="24"/>
              </w:rPr>
            </w:pPr>
            <w:r>
              <w:rPr>
                <w:color w:val="000000"/>
              </w:rPr>
              <w:t>9,4</w:t>
            </w:r>
          </w:p>
        </w:tc>
        <w:tc>
          <w:tcPr>
            <w:tcW w:w="1716" w:type="dxa"/>
            <w:shd w:val="clear" w:color="auto" w:fill="auto"/>
            <w:noWrap/>
            <w:vAlign w:val="center"/>
          </w:tcPr>
          <w:p w:rsidR="00205A74" w:rsidRDefault="00205A74">
            <w:pPr>
              <w:jc w:val="center"/>
              <w:rPr>
                <w:color w:val="000000"/>
                <w:szCs w:val="24"/>
              </w:rPr>
            </w:pPr>
            <w:r>
              <w:rPr>
                <w:color w:val="000000"/>
              </w:rPr>
              <w:t>9,72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Ноябрь</w:t>
            </w:r>
          </w:p>
        </w:tc>
        <w:tc>
          <w:tcPr>
            <w:tcW w:w="1211" w:type="dxa"/>
            <w:vAlign w:val="center"/>
          </w:tcPr>
          <w:p w:rsidR="00205A74" w:rsidRDefault="00205A74">
            <w:pPr>
              <w:jc w:val="center"/>
              <w:rPr>
                <w:color w:val="000000"/>
                <w:szCs w:val="24"/>
              </w:rPr>
            </w:pPr>
            <w:r>
              <w:rPr>
                <w:color w:val="000000"/>
              </w:rPr>
              <w:t>7,5</w:t>
            </w:r>
          </w:p>
        </w:tc>
        <w:tc>
          <w:tcPr>
            <w:tcW w:w="1211" w:type="dxa"/>
            <w:vAlign w:val="center"/>
          </w:tcPr>
          <w:p w:rsidR="00205A74" w:rsidRDefault="00205A74">
            <w:pPr>
              <w:jc w:val="center"/>
              <w:rPr>
                <w:color w:val="000000"/>
                <w:szCs w:val="24"/>
              </w:rPr>
            </w:pPr>
            <w:r>
              <w:rPr>
                <w:color w:val="000000"/>
              </w:rPr>
              <w:t>7,6</w:t>
            </w:r>
          </w:p>
        </w:tc>
        <w:tc>
          <w:tcPr>
            <w:tcW w:w="1211" w:type="dxa"/>
            <w:vAlign w:val="center"/>
          </w:tcPr>
          <w:p w:rsidR="00205A74" w:rsidRDefault="00205A74">
            <w:pPr>
              <w:jc w:val="center"/>
              <w:rPr>
                <w:color w:val="000000"/>
                <w:szCs w:val="24"/>
              </w:rPr>
            </w:pPr>
            <w:r>
              <w:rPr>
                <w:color w:val="000000"/>
              </w:rPr>
              <w:t>6,8</w:t>
            </w:r>
          </w:p>
        </w:tc>
        <w:tc>
          <w:tcPr>
            <w:tcW w:w="1211" w:type="dxa"/>
            <w:vAlign w:val="center"/>
          </w:tcPr>
          <w:p w:rsidR="00205A74" w:rsidRDefault="00205A74">
            <w:pPr>
              <w:jc w:val="center"/>
              <w:rPr>
                <w:color w:val="000000"/>
                <w:szCs w:val="24"/>
              </w:rPr>
            </w:pPr>
            <w:r>
              <w:rPr>
                <w:color w:val="000000"/>
              </w:rPr>
              <w:t>7</w:t>
            </w:r>
          </w:p>
        </w:tc>
        <w:tc>
          <w:tcPr>
            <w:tcW w:w="1211" w:type="dxa"/>
            <w:shd w:val="clear" w:color="auto" w:fill="auto"/>
            <w:noWrap/>
            <w:vAlign w:val="center"/>
          </w:tcPr>
          <w:p w:rsidR="00205A74" w:rsidRDefault="00205A74">
            <w:pPr>
              <w:jc w:val="center"/>
              <w:rPr>
                <w:color w:val="000000"/>
                <w:szCs w:val="24"/>
              </w:rPr>
            </w:pPr>
            <w:r>
              <w:rPr>
                <w:color w:val="000000"/>
              </w:rPr>
              <w:t>7,2</w:t>
            </w:r>
          </w:p>
        </w:tc>
        <w:tc>
          <w:tcPr>
            <w:tcW w:w="1716" w:type="dxa"/>
            <w:shd w:val="clear" w:color="auto" w:fill="auto"/>
            <w:noWrap/>
            <w:vAlign w:val="center"/>
          </w:tcPr>
          <w:p w:rsidR="00205A74" w:rsidRDefault="00205A74">
            <w:pPr>
              <w:jc w:val="center"/>
              <w:rPr>
                <w:color w:val="000000"/>
                <w:szCs w:val="24"/>
              </w:rPr>
            </w:pPr>
            <w:r>
              <w:rPr>
                <w:color w:val="000000"/>
              </w:rPr>
              <w:t>7,22</w:t>
            </w:r>
          </w:p>
        </w:tc>
      </w:tr>
      <w:tr w:rsidR="00205A74" w:rsidRPr="00827916" w:rsidTr="00A52626">
        <w:trPr>
          <w:trHeight w:val="284"/>
          <w:jc w:val="center"/>
        </w:trPr>
        <w:tc>
          <w:tcPr>
            <w:tcW w:w="2010" w:type="dxa"/>
            <w:shd w:val="clear" w:color="auto" w:fill="auto"/>
            <w:noWrap/>
            <w:vAlign w:val="bottom"/>
            <w:hideMark/>
          </w:tcPr>
          <w:p w:rsidR="00205A74" w:rsidRPr="00827916" w:rsidRDefault="00205A74" w:rsidP="00827916">
            <w:pPr>
              <w:rPr>
                <w:szCs w:val="24"/>
              </w:rPr>
            </w:pPr>
            <w:r w:rsidRPr="00827916">
              <w:rPr>
                <w:szCs w:val="24"/>
              </w:rPr>
              <w:t>Декабрь</w:t>
            </w:r>
          </w:p>
        </w:tc>
        <w:tc>
          <w:tcPr>
            <w:tcW w:w="1211" w:type="dxa"/>
            <w:vAlign w:val="center"/>
          </w:tcPr>
          <w:p w:rsidR="00205A74" w:rsidRDefault="00205A74">
            <w:pPr>
              <w:jc w:val="center"/>
              <w:rPr>
                <w:color w:val="000000"/>
                <w:szCs w:val="24"/>
              </w:rPr>
            </w:pPr>
            <w:r>
              <w:rPr>
                <w:color w:val="000000"/>
              </w:rPr>
              <w:t>4,7</w:t>
            </w:r>
          </w:p>
        </w:tc>
        <w:tc>
          <w:tcPr>
            <w:tcW w:w="1211" w:type="dxa"/>
            <w:vAlign w:val="center"/>
          </w:tcPr>
          <w:p w:rsidR="00205A74" w:rsidRDefault="00205A74">
            <w:pPr>
              <w:jc w:val="center"/>
              <w:rPr>
                <w:color w:val="000000"/>
                <w:szCs w:val="24"/>
              </w:rPr>
            </w:pPr>
            <w:r>
              <w:rPr>
                <w:color w:val="000000"/>
              </w:rPr>
              <w:t>4,8</w:t>
            </w:r>
          </w:p>
        </w:tc>
        <w:tc>
          <w:tcPr>
            <w:tcW w:w="1211" w:type="dxa"/>
            <w:vAlign w:val="center"/>
          </w:tcPr>
          <w:p w:rsidR="00205A74" w:rsidRDefault="00205A74">
            <w:pPr>
              <w:jc w:val="center"/>
              <w:rPr>
                <w:color w:val="000000"/>
                <w:szCs w:val="24"/>
              </w:rPr>
            </w:pPr>
            <w:r>
              <w:rPr>
                <w:color w:val="000000"/>
              </w:rPr>
              <w:t>4,8</w:t>
            </w:r>
          </w:p>
        </w:tc>
        <w:tc>
          <w:tcPr>
            <w:tcW w:w="1211" w:type="dxa"/>
            <w:vAlign w:val="center"/>
          </w:tcPr>
          <w:p w:rsidR="00205A74" w:rsidRDefault="00205A74">
            <w:pPr>
              <w:jc w:val="center"/>
              <w:rPr>
                <w:color w:val="000000"/>
                <w:szCs w:val="24"/>
              </w:rPr>
            </w:pPr>
            <w:r>
              <w:rPr>
                <w:color w:val="000000"/>
              </w:rPr>
              <w:t>5,1</w:t>
            </w:r>
          </w:p>
        </w:tc>
        <w:tc>
          <w:tcPr>
            <w:tcW w:w="1211" w:type="dxa"/>
            <w:shd w:val="clear" w:color="auto" w:fill="auto"/>
            <w:noWrap/>
            <w:vAlign w:val="center"/>
          </w:tcPr>
          <w:p w:rsidR="00205A74" w:rsidRDefault="00205A74">
            <w:pPr>
              <w:jc w:val="center"/>
              <w:rPr>
                <w:color w:val="000000"/>
                <w:szCs w:val="24"/>
              </w:rPr>
            </w:pPr>
            <w:r>
              <w:rPr>
                <w:color w:val="000000"/>
              </w:rPr>
              <w:t>4,5</w:t>
            </w:r>
          </w:p>
        </w:tc>
        <w:tc>
          <w:tcPr>
            <w:tcW w:w="1716" w:type="dxa"/>
            <w:shd w:val="clear" w:color="auto" w:fill="auto"/>
            <w:noWrap/>
            <w:vAlign w:val="center"/>
          </w:tcPr>
          <w:p w:rsidR="00205A74" w:rsidRDefault="00205A74">
            <w:pPr>
              <w:jc w:val="center"/>
              <w:rPr>
                <w:color w:val="000000"/>
                <w:szCs w:val="24"/>
              </w:rPr>
            </w:pPr>
            <w:r>
              <w:rPr>
                <w:color w:val="000000"/>
              </w:rPr>
              <w:t>4,78</w:t>
            </w:r>
          </w:p>
        </w:tc>
      </w:tr>
      <w:tr w:rsidR="00205A74" w:rsidRPr="00827916" w:rsidTr="00A52626">
        <w:trPr>
          <w:trHeight w:val="284"/>
          <w:jc w:val="center"/>
        </w:trPr>
        <w:tc>
          <w:tcPr>
            <w:tcW w:w="2010" w:type="dxa"/>
            <w:shd w:val="clear" w:color="auto" w:fill="auto"/>
            <w:noWrap/>
            <w:vAlign w:val="center"/>
            <w:hideMark/>
          </w:tcPr>
          <w:p w:rsidR="00205A74" w:rsidRPr="00827916" w:rsidRDefault="00205A74" w:rsidP="00827916">
            <w:pPr>
              <w:rPr>
                <w:szCs w:val="24"/>
              </w:rPr>
            </w:pPr>
            <w:r w:rsidRPr="00827916">
              <w:rPr>
                <w:szCs w:val="24"/>
              </w:rPr>
              <w:t>За год</w:t>
            </w:r>
          </w:p>
        </w:tc>
        <w:tc>
          <w:tcPr>
            <w:tcW w:w="1211" w:type="dxa"/>
            <w:vAlign w:val="center"/>
          </w:tcPr>
          <w:p w:rsidR="00205A74" w:rsidRDefault="00205A74">
            <w:pPr>
              <w:jc w:val="center"/>
              <w:rPr>
                <w:b/>
                <w:bCs/>
                <w:color w:val="000000"/>
                <w:szCs w:val="24"/>
              </w:rPr>
            </w:pPr>
            <w:r>
              <w:rPr>
                <w:b/>
                <w:bCs/>
                <w:color w:val="000000"/>
              </w:rPr>
              <w:t>7,54</w:t>
            </w:r>
          </w:p>
        </w:tc>
        <w:tc>
          <w:tcPr>
            <w:tcW w:w="1211" w:type="dxa"/>
            <w:vAlign w:val="center"/>
          </w:tcPr>
          <w:p w:rsidR="00205A74" w:rsidRDefault="00205A74">
            <w:pPr>
              <w:jc w:val="center"/>
              <w:rPr>
                <w:b/>
                <w:bCs/>
                <w:color w:val="000000"/>
                <w:szCs w:val="24"/>
              </w:rPr>
            </w:pPr>
            <w:r>
              <w:rPr>
                <w:b/>
                <w:bCs/>
                <w:color w:val="000000"/>
              </w:rPr>
              <w:t>7,44</w:t>
            </w:r>
          </w:p>
        </w:tc>
        <w:tc>
          <w:tcPr>
            <w:tcW w:w="1211" w:type="dxa"/>
            <w:vAlign w:val="center"/>
          </w:tcPr>
          <w:p w:rsidR="00205A74" w:rsidRDefault="00205A74">
            <w:pPr>
              <w:jc w:val="center"/>
              <w:rPr>
                <w:b/>
                <w:bCs/>
                <w:color w:val="000000"/>
                <w:szCs w:val="24"/>
              </w:rPr>
            </w:pPr>
            <w:r>
              <w:rPr>
                <w:b/>
                <w:bCs/>
                <w:color w:val="000000"/>
              </w:rPr>
              <w:t>6,78</w:t>
            </w:r>
          </w:p>
        </w:tc>
        <w:tc>
          <w:tcPr>
            <w:tcW w:w="1211" w:type="dxa"/>
            <w:vAlign w:val="center"/>
          </w:tcPr>
          <w:p w:rsidR="00205A74" w:rsidRDefault="00205A74">
            <w:pPr>
              <w:jc w:val="center"/>
              <w:rPr>
                <w:b/>
                <w:bCs/>
                <w:color w:val="000000"/>
                <w:szCs w:val="24"/>
              </w:rPr>
            </w:pPr>
            <w:r>
              <w:rPr>
                <w:b/>
                <w:bCs/>
                <w:color w:val="000000"/>
              </w:rPr>
              <w:t>7,1</w:t>
            </w:r>
          </w:p>
        </w:tc>
        <w:tc>
          <w:tcPr>
            <w:tcW w:w="1211" w:type="dxa"/>
            <w:shd w:val="clear" w:color="auto" w:fill="auto"/>
            <w:noWrap/>
            <w:vAlign w:val="center"/>
          </w:tcPr>
          <w:p w:rsidR="00205A74" w:rsidRDefault="00205A74">
            <w:pPr>
              <w:jc w:val="center"/>
              <w:rPr>
                <w:b/>
                <w:bCs/>
                <w:color w:val="000000"/>
                <w:szCs w:val="24"/>
              </w:rPr>
            </w:pPr>
            <w:r>
              <w:rPr>
                <w:b/>
                <w:bCs/>
                <w:color w:val="000000"/>
              </w:rPr>
              <w:t>7,11</w:t>
            </w:r>
          </w:p>
        </w:tc>
        <w:tc>
          <w:tcPr>
            <w:tcW w:w="1716" w:type="dxa"/>
            <w:shd w:val="clear" w:color="auto" w:fill="auto"/>
            <w:noWrap/>
            <w:vAlign w:val="center"/>
          </w:tcPr>
          <w:p w:rsidR="00205A74" w:rsidRDefault="00205A74">
            <w:pPr>
              <w:jc w:val="center"/>
              <w:rPr>
                <w:b/>
                <w:bCs/>
                <w:color w:val="000000"/>
                <w:szCs w:val="24"/>
              </w:rPr>
            </w:pPr>
            <w:r>
              <w:rPr>
                <w:b/>
                <w:bCs/>
                <w:color w:val="000000"/>
              </w:rPr>
              <w:t>7,2</w:t>
            </w:r>
          </w:p>
        </w:tc>
      </w:tr>
    </w:tbl>
    <w:p w:rsidR="00B6043B" w:rsidRDefault="00B6043B" w:rsidP="00170F3F">
      <w:pPr>
        <w:jc w:val="center"/>
      </w:pPr>
    </w:p>
    <w:p w:rsidR="00C12546" w:rsidRDefault="00C12546"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712228" w:rsidRDefault="00712228" w:rsidP="00170F3F">
      <w:pPr>
        <w:jc w:val="center"/>
      </w:pPr>
    </w:p>
    <w:p w:rsidR="00B6043B" w:rsidRDefault="00B6043B" w:rsidP="00170F3F">
      <w:pPr>
        <w:jc w:val="center"/>
      </w:pPr>
    </w:p>
    <w:p w:rsidR="00A46D66" w:rsidRDefault="00A46D66" w:rsidP="00170F3F">
      <w:pPr>
        <w:jc w:val="center"/>
      </w:pPr>
    </w:p>
    <w:tbl>
      <w:tblPr>
        <w:tblW w:w="9600" w:type="dxa"/>
        <w:tblInd w:w="108" w:type="dxa"/>
        <w:tblLayout w:type="fixed"/>
        <w:tblLook w:val="0000" w:firstRow="0" w:lastRow="0" w:firstColumn="0" w:lastColumn="0" w:noHBand="0" w:noVBand="0"/>
      </w:tblPr>
      <w:tblGrid>
        <w:gridCol w:w="1200"/>
        <w:gridCol w:w="804"/>
        <w:gridCol w:w="801"/>
        <w:gridCol w:w="2727"/>
        <w:gridCol w:w="236"/>
        <w:gridCol w:w="236"/>
        <w:gridCol w:w="236"/>
        <w:gridCol w:w="1024"/>
        <w:gridCol w:w="1024"/>
        <w:gridCol w:w="1312"/>
      </w:tblGrid>
      <w:tr w:rsidR="00170F3F" w:rsidTr="00B6043B">
        <w:trPr>
          <w:trHeight w:val="255"/>
        </w:trPr>
        <w:tc>
          <w:tcPr>
            <w:tcW w:w="28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0F3F" w:rsidRDefault="00170F3F" w:rsidP="00302FFC">
            <w:pPr>
              <w:jc w:val="center"/>
              <w:rPr>
                <w:rFonts w:ascii="Arial" w:hAnsi="Arial"/>
                <w:b/>
                <w:bCs/>
                <w:sz w:val="20"/>
                <w:szCs w:val="20"/>
              </w:rPr>
            </w:pPr>
            <w:r>
              <w:rPr>
                <w:rFonts w:ascii="Arial" w:hAnsi="Arial"/>
                <w:b/>
                <w:bCs/>
                <w:sz w:val="20"/>
                <w:szCs w:val="20"/>
              </w:rPr>
              <w:lastRenderedPageBreak/>
              <w:t xml:space="preserve">Параметры температурного графика </w:t>
            </w:r>
          </w:p>
        </w:tc>
        <w:tc>
          <w:tcPr>
            <w:tcW w:w="2727" w:type="dxa"/>
            <w:tcBorders>
              <w:top w:val="nil"/>
              <w:left w:val="single" w:sz="4" w:space="0" w:color="auto"/>
              <w:bottom w:val="nil"/>
              <w:right w:val="nil"/>
            </w:tcBorders>
            <w:shd w:val="clear" w:color="auto" w:fill="auto"/>
            <w:vAlign w:val="center"/>
          </w:tcPr>
          <w:p w:rsidR="00170F3F" w:rsidRDefault="00170F3F" w:rsidP="00302FFC">
            <w:pPr>
              <w:jc w:val="center"/>
              <w:rPr>
                <w:rFonts w:ascii="Arial" w:hAnsi="Arial"/>
                <w:sz w:val="20"/>
                <w:szCs w:val="20"/>
              </w:rPr>
            </w:pPr>
          </w:p>
        </w:tc>
        <w:tc>
          <w:tcPr>
            <w:tcW w:w="236"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236"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236"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1024"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1024"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1312"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37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70F3F" w:rsidRDefault="00170F3F" w:rsidP="00302FFC">
            <w:pPr>
              <w:jc w:val="center"/>
              <w:rPr>
                <w:rFonts w:ascii="Arial" w:hAnsi="Arial"/>
                <w:b/>
                <w:bCs/>
              </w:rPr>
            </w:pPr>
            <w:r>
              <w:rPr>
                <w:rFonts w:ascii="Arial" w:hAnsi="Arial"/>
                <w:b/>
                <w:bCs/>
              </w:rPr>
              <w:t xml:space="preserve">t </w:t>
            </w:r>
            <w:r>
              <w:rPr>
                <w:rFonts w:ascii="Arial" w:hAnsi="Arial"/>
                <w:b/>
                <w:bCs/>
                <w:vertAlign w:val="subscript"/>
              </w:rPr>
              <w:t>н</w:t>
            </w:r>
          </w:p>
        </w:tc>
        <w:tc>
          <w:tcPr>
            <w:tcW w:w="804" w:type="dxa"/>
            <w:tcBorders>
              <w:top w:val="single" w:sz="4" w:space="0" w:color="auto"/>
              <w:left w:val="nil"/>
              <w:bottom w:val="single" w:sz="4" w:space="0" w:color="auto"/>
              <w:right w:val="single" w:sz="4" w:space="0" w:color="auto"/>
            </w:tcBorders>
            <w:shd w:val="clear" w:color="auto" w:fill="auto"/>
            <w:noWrap/>
            <w:vAlign w:val="center"/>
          </w:tcPr>
          <w:p w:rsidR="00170F3F" w:rsidRDefault="00170F3F" w:rsidP="00302FFC">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170F3F" w:rsidRDefault="00170F3F" w:rsidP="00302FFC">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6795" w:type="dxa"/>
            <w:gridSpan w:val="7"/>
            <w:vMerge w:val="restart"/>
            <w:tcBorders>
              <w:top w:val="nil"/>
              <w:left w:val="single" w:sz="4" w:space="0" w:color="auto"/>
              <w:bottom w:val="nil"/>
              <w:right w:val="nil"/>
            </w:tcBorders>
            <w:shd w:val="clear" w:color="auto" w:fill="auto"/>
            <w:noWrap/>
          </w:tcPr>
          <w:p w:rsidR="00170F3F" w:rsidRDefault="00170F3F" w:rsidP="00302FFC">
            <w:pPr>
              <w:rPr>
                <w:rFonts w:ascii="Arial" w:hAnsi="Arial"/>
                <w:sz w:val="20"/>
                <w:szCs w:val="20"/>
              </w:rPr>
            </w:pPr>
            <w:r>
              <w:rPr>
                <w:noProof/>
                <w:lang w:eastAsia="ru-RU"/>
              </w:rPr>
              <w:drawing>
                <wp:inline distT="0" distB="0" distL="0" distR="0">
                  <wp:extent cx="4038600" cy="38766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38600" cy="3876675"/>
                          </a:xfrm>
                          <a:prstGeom prst="rect">
                            <a:avLst/>
                          </a:prstGeom>
                          <a:noFill/>
                          <a:ln>
                            <a:noFill/>
                          </a:ln>
                        </pic:spPr>
                      </pic:pic>
                    </a:graphicData>
                  </a:graphic>
                </wp:inline>
              </w:drawing>
            </w: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70F3F" w:rsidRDefault="00170F3F" w:rsidP="00302FFC">
            <w:pPr>
              <w:jc w:val="center"/>
              <w:rPr>
                <w:rFonts w:ascii="Arial" w:hAnsi="Arial"/>
                <w:sz w:val="20"/>
                <w:szCs w:val="20"/>
              </w:rPr>
            </w:pPr>
            <w:r>
              <w:rPr>
                <w:rFonts w:ascii="Arial" w:hAnsi="Arial"/>
                <w:sz w:val="20"/>
                <w:szCs w:val="20"/>
              </w:rPr>
              <w:t>10 и выше</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39,4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34,5</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70F3F" w:rsidRDefault="00170F3F" w:rsidP="00302FFC">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40,4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35,1</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41,3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35,7</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42,3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36,3</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43,3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36,9</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44,2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37,5</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45,2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38,1</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46,2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38,8</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47,1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39,4</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48,1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40,0</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49,1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40,6</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50,0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41,2</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51,0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41,8</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52,0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42,4</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52,9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43,0</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53,9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43,6</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54,9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44,2</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55,8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44,8</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56,8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45,4</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57,8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46,0</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58,7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46,6</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59,7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47,3</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60,7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47,9</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61,6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48,5</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62,6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49,1</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63,6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49,7</w:t>
            </w:r>
          </w:p>
        </w:tc>
        <w:tc>
          <w:tcPr>
            <w:tcW w:w="6795" w:type="dxa"/>
            <w:gridSpan w:val="7"/>
            <w:vMerge/>
            <w:tcBorders>
              <w:top w:val="nil"/>
              <w:left w:val="single" w:sz="4" w:space="0" w:color="auto"/>
            </w:tcBorders>
            <w:vAlign w:val="center"/>
          </w:tcPr>
          <w:p w:rsidR="00170F3F" w:rsidRDefault="00170F3F" w:rsidP="00302FFC">
            <w:pPr>
              <w:rPr>
                <w:rFonts w:ascii="Arial" w:hAnsi="Arial"/>
                <w:sz w:val="20"/>
                <w:szCs w:val="20"/>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64,5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50,3</w:t>
            </w:r>
          </w:p>
        </w:tc>
        <w:tc>
          <w:tcPr>
            <w:tcW w:w="2727" w:type="dxa"/>
            <w:tcBorders>
              <w:top w:val="nil"/>
              <w:left w:val="single" w:sz="4" w:space="0" w:color="auto"/>
              <w:bottom w:val="nil"/>
              <w:right w:val="nil"/>
            </w:tcBorders>
            <w:shd w:val="clear" w:color="auto" w:fill="auto"/>
            <w:noWrap/>
            <w:vAlign w:val="bottom"/>
          </w:tcPr>
          <w:p w:rsidR="00170F3F" w:rsidRDefault="00170F3F" w:rsidP="00302FFC">
            <w:pPr>
              <w:rPr>
                <w:rFonts w:ascii="Arial" w:hAnsi="Arial"/>
                <w:sz w:val="20"/>
                <w:szCs w:val="20"/>
              </w:rPr>
            </w:pPr>
          </w:p>
        </w:tc>
        <w:tc>
          <w:tcPr>
            <w:tcW w:w="4068" w:type="dxa"/>
            <w:gridSpan w:val="6"/>
            <w:tcBorders>
              <w:top w:val="nil"/>
              <w:left w:val="nil"/>
              <w:bottom w:val="nil"/>
              <w:right w:val="nil"/>
            </w:tcBorders>
            <w:shd w:val="clear" w:color="auto" w:fill="auto"/>
            <w:noWrap/>
            <w:vAlign w:val="bottom"/>
          </w:tcPr>
          <w:p w:rsidR="00170F3F" w:rsidRDefault="00170F3F" w:rsidP="00302FFC">
            <w:pPr>
              <w:jc w:val="center"/>
              <w:rPr>
                <w:rFonts w:ascii="Arial" w:hAnsi="Arial"/>
                <w:sz w:val="20"/>
                <w:szCs w:val="20"/>
                <w:u w:val="single"/>
              </w:rPr>
            </w:pPr>
          </w:p>
        </w:tc>
      </w:tr>
      <w:tr w:rsidR="00170F3F" w:rsidTr="00B6043B">
        <w:trPr>
          <w:trHeight w:val="25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65,5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50,9</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9"/>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-18</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66,5</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51,5</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vAlign w:val="center"/>
          </w:tcPr>
          <w:p w:rsidR="00170F3F" w:rsidRDefault="00170F3F" w:rsidP="00302FFC">
            <w:pPr>
              <w:rPr>
                <w:sz w:val="22"/>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-19</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67,4</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52,1</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-20</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68,4</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52,7</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-21</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69,4</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53,3</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-22</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70,3</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53,9</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-23</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71,3</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54,5</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-24</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72,3</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55,1</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-25</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73,2</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55,8</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-26</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74,2</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56,4</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-27</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75,2</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57,0</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-28</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76,1</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57,6</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-29</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77,1</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58,2</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-30</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78,1</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58,8</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-31</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79,0</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59,4</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r w:rsidR="00170F3F" w:rsidTr="00B6043B">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tcPr>
          <w:p w:rsidR="00170F3F" w:rsidRDefault="00170F3F" w:rsidP="00302FFC">
            <w:pPr>
              <w:jc w:val="center"/>
              <w:rPr>
                <w:rFonts w:ascii="Arial" w:hAnsi="Arial"/>
                <w:sz w:val="20"/>
                <w:szCs w:val="20"/>
              </w:rPr>
            </w:pPr>
            <w:r>
              <w:rPr>
                <w:rFonts w:ascii="Arial" w:hAnsi="Arial"/>
                <w:sz w:val="20"/>
                <w:szCs w:val="20"/>
              </w:rPr>
              <w:t>-32</w:t>
            </w:r>
          </w:p>
        </w:tc>
        <w:tc>
          <w:tcPr>
            <w:tcW w:w="804"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80,0</w:t>
            </w:r>
          </w:p>
        </w:tc>
        <w:tc>
          <w:tcPr>
            <w:tcW w:w="801" w:type="dxa"/>
            <w:tcBorders>
              <w:top w:val="nil"/>
              <w:left w:val="nil"/>
              <w:bottom w:val="single" w:sz="4" w:space="0" w:color="auto"/>
              <w:right w:val="single" w:sz="4" w:space="0" w:color="auto"/>
            </w:tcBorders>
            <w:shd w:val="clear" w:color="auto" w:fill="auto"/>
            <w:noWrap/>
            <w:vAlign w:val="bottom"/>
          </w:tcPr>
          <w:p w:rsidR="00170F3F" w:rsidRDefault="00170F3F" w:rsidP="00302FFC">
            <w:pPr>
              <w:jc w:val="right"/>
              <w:rPr>
                <w:rFonts w:ascii="Arial" w:hAnsi="Arial"/>
                <w:sz w:val="20"/>
                <w:szCs w:val="20"/>
              </w:rPr>
            </w:pPr>
            <w:r>
              <w:rPr>
                <w:rFonts w:ascii="Arial" w:hAnsi="Arial"/>
                <w:sz w:val="20"/>
                <w:szCs w:val="20"/>
              </w:rPr>
              <w:t>60,0</w:t>
            </w:r>
          </w:p>
        </w:tc>
        <w:tc>
          <w:tcPr>
            <w:tcW w:w="2727" w:type="dxa"/>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170F3F" w:rsidRDefault="00170F3F" w:rsidP="00302FFC">
            <w:pPr>
              <w:rPr>
                <w:rFonts w:ascii="Arial" w:hAnsi="Arial"/>
                <w:sz w:val="20"/>
                <w:szCs w:val="20"/>
              </w:rPr>
            </w:pPr>
          </w:p>
        </w:tc>
      </w:tr>
    </w:tbl>
    <w:p w:rsidR="00170F3F" w:rsidRDefault="00170F3F" w:rsidP="00170F3F">
      <w:pPr>
        <w:jc w:val="center"/>
      </w:pPr>
    </w:p>
    <w:p w:rsidR="00A46D66" w:rsidRPr="00A46D66" w:rsidRDefault="00A46D66" w:rsidP="00A46D66">
      <w:pPr>
        <w:jc w:val="center"/>
        <w:rPr>
          <w:sz w:val="26"/>
          <w:szCs w:val="26"/>
        </w:rPr>
      </w:pPr>
      <w:r>
        <w:rPr>
          <w:sz w:val="26"/>
          <w:szCs w:val="26"/>
        </w:rPr>
        <w:t>Рисунок 1.3.</w:t>
      </w:r>
      <w:r w:rsidR="004D5EC4">
        <w:rPr>
          <w:sz w:val="26"/>
          <w:szCs w:val="26"/>
        </w:rPr>
        <w:t>5</w:t>
      </w:r>
      <w:r w:rsidRPr="00784FED">
        <w:rPr>
          <w:sz w:val="26"/>
          <w:szCs w:val="26"/>
        </w:rPr>
        <w:t xml:space="preserve"> - </w:t>
      </w:r>
      <w:r w:rsidRPr="00784FED">
        <w:rPr>
          <w:bCs/>
          <w:sz w:val="26"/>
          <w:szCs w:val="26"/>
        </w:rPr>
        <w:t>Ре</w:t>
      </w:r>
      <w:r>
        <w:rPr>
          <w:bCs/>
          <w:sz w:val="26"/>
          <w:szCs w:val="26"/>
        </w:rPr>
        <w:t>комендуемый</w:t>
      </w:r>
      <w:r w:rsidRPr="00784FED">
        <w:rPr>
          <w:bCs/>
          <w:sz w:val="26"/>
          <w:szCs w:val="26"/>
        </w:rPr>
        <w:t xml:space="preserve"> температурный </w:t>
      </w:r>
      <w:r w:rsidRPr="00A46D66">
        <w:rPr>
          <w:bCs/>
          <w:sz w:val="26"/>
          <w:szCs w:val="26"/>
        </w:rPr>
        <w:t xml:space="preserve">график тепловой сети водогрейных отопительных котельных </w:t>
      </w:r>
      <w:r w:rsidR="00AE5AAE" w:rsidRPr="00AE5AAE">
        <w:rPr>
          <w:sz w:val="26"/>
          <w:szCs w:val="26"/>
        </w:rPr>
        <w:t>Антроповского</w:t>
      </w:r>
      <w:r w:rsidR="00AE5AAE">
        <w:rPr>
          <w:sz w:val="26"/>
          <w:szCs w:val="26"/>
        </w:rPr>
        <w:t xml:space="preserve"> муниципального района</w:t>
      </w:r>
      <w:r w:rsidR="00A91452">
        <w:rPr>
          <w:sz w:val="26"/>
          <w:szCs w:val="26"/>
        </w:rPr>
        <w:t>.</w:t>
      </w:r>
    </w:p>
    <w:p w:rsidR="00170F3F" w:rsidRDefault="00170F3F" w:rsidP="00170F3F">
      <w:pPr>
        <w:jc w:val="center"/>
      </w:pPr>
    </w:p>
    <w:p w:rsidR="00170F3F" w:rsidRDefault="00170F3F" w:rsidP="00B71D0D">
      <w:pPr>
        <w:spacing w:after="120"/>
        <w:jc w:val="center"/>
        <w:sectPr w:rsidR="00170F3F" w:rsidSect="00C608A8">
          <w:pgSz w:w="11906" w:h="16838"/>
          <w:pgMar w:top="851" w:right="567" w:bottom="851" w:left="1134" w:header="510" w:footer="567" w:gutter="0"/>
          <w:cols w:space="708"/>
          <w:docGrid w:linePitch="360"/>
        </w:sectPr>
      </w:pPr>
    </w:p>
    <w:p w:rsidR="005B5FD7" w:rsidRPr="00712228" w:rsidRDefault="005B5FD7" w:rsidP="005B5FD7">
      <w:pPr>
        <w:pStyle w:val="ConsPlusNormal"/>
        <w:widowControl/>
        <w:spacing w:after="120"/>
        <w:ind w:firstLine="567"/>
        <w:jc w:val="both"/>
        <w:rPr>
          <w:rFonts w:ascii="Times New Roman" w:hAnsi="Times New Roman" w:cs="Times New Roman"/>
          <w:bCs/>
          <w:sz w:val="26"/>
          <w:szCs w:val="26"/>
        </w:rPr>
      </w:pPr>
      <w:r w:rsidRPr="00E25CCF">
        <w:rPr>
          <w:rFonts w:ascii="Times New Roman" w:hAnsi="Times New Roman" w:cs="Times New Roman"/>
          <w:b/>
          <w:sz w:val="26"/>
          <w:szCs w:val="26"/>
        </w:rPr>
        <w:lastRenderedPageBreak/>
        <w:t>1</w:t>
      </w:r>
      <w:r w:rsidRPr="000C4DF3">
        <w:rPr>
          <w:rFonts w:ascii="Times New Roman" w:hAnsi="Times New Roman" w:cs="Times New Roman"/>
          <w:b/>
          <w:sz w:val="26"/>
          <w:szCs w:val="26"/>
        </w:rPr>
        <w:t>.4 Зоны действия источников теплоснабжения</w:t>
      </w:r>
      <w:r w:rsidR="00A91452">
        <w:rPr>
          <w:rFonts w:ascii="Times New Roman" w:hAnsi="Times New Roman" w:cs="Times New Roman"/>
          <w:b/>
          <w:sz w:val="26"/>
          <w:szCs w:val="26"/>
        </w:rPr>
        <w:t>.</w:t>
      </w:r>
    </w:p>
    <w:p w:rsidR="00A91452" w:rsidRDefault="00A91452" w:rsidP="00A91452">
      <w:pPr>
        <w:pStyle w:val="ConsPlusNormal"/>
        <w:widowControl/>
        <w:ind w:firstLine="567"/>
        <w:jc w:val="both"/>
        <w:rPr>
          <w:rFonts w:ascii="Times New Roman" w:hAnsi="Times New Roman" w:cs="Times New Roman"/>
          <w:bCs/>
          <w:sz w:val="26"/>
          <w:szCs w:val="26"/>
        </w:rPr>
      </w:pPr>
      <w:r w:rsidRPr="00E25CCF">
        <w:rPr>
          <w:rFonts w:ascii="Times New Roman" w:hAnsi="Times New Roman" w:cs="Times New Roman"/>
          <w:sz w:val="26"/>
          <w:szCs w:val="26"/>
        </w:rPr>
        <w:t>Зоны действия источников теплоснабжения</w:t>
      </w:r>
      <w:r>
        <w:rPr>
          <w:rFonts w:ascii="Times New Roman" w:hAnsi="Times New Roman" w:cs="Times New Roman"/>
          <w:bCs/>
          <w:sz w:val="26"/>
          <w:szCs w:val="26"/>
        </w:rPr>
        <w:t xml:space="preserve"> определяются расположением подключенных к ним потребителей и приведены на схемах тепловых сетей п. Антропово, с. Палкино, д. Просек (см. рисунки 2.2.1 – 2.2.5). </w:t>
      </w:r>
    </w:p>
    <w:p w:rsidR="00A91452" w:rsidRDefault="00A91452" w:rsidP="00A91452">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В</w:t>
      </w:r>
      <w:r w:rsidRPr="00E25CCF">
        <w:rPr>
          <w:rFonts w:ascii="Times New Roman" w:hAnsi="Times New Roman" w:cs="Times New Roman"/>
          <w:bCs/>
          <w:sz w:val="26"/>
          <w:szCs w:val="26"/>
        </w:rPr>
        <w:t xml:space="preserve"> </w:t>
      </w:r>
      <w:r>
        <w:rPr>
          <w:rFonts w:ascii="Times New Roman" w:hAnsi="Times New Roman" w:cs="Times New Roman"/>
          <w:bCs/>
          <w:sz w:val="26"/>
          <w:szCs w:val="26"/>
        </w:rPr>
        <w:t>п. Антропово имеются 5 зон</w:t>
      </w:r>
      <w:r w:rsidRPr="00E25CCF">
        <w:rPr>
          <w:rFonts w:ascii="Times New Roman" w:hAnsi="Times New Roman" w:cs="Times New Roman"/>
          <w:bCs/>
          <w:sz w:val="26"/>
          <w:szCs w:val="26"/>
        </w:rPr>
        <w:t xml:space="preserve"> </w:t>
      </w:r>
      <w:r>
        <w:rPr>
          <w:rFonts w:ascii="Times New Roman" w:hAnsi="Times New Roman" w:cs="Times New Roman"/>
          <w:bCs/>
          <w:sz w:val="26"/>
          <w:szCs w:val="26"/>
        </w:rPr>
        <w:t xml:space="preserve">централизованного </w:t>
      </w:r>
      <w:r w:rsidRPr="00E25CCF">
        <w:rPr>
          <w:rFonts w:ascii="Times New Roman" w:hAnsi="Times New Roman" w:cs="Times New Roman"/>
          <w:bCs/>
          <w:sz w:val="26"/>
          <w:szCs w:val="26"/>
        </w:rPr>
        <w:t>те</w:t>
      </w:r>
      <w:r>
        <w:rPr>
          <w:rFonts w:ascii="Times New Roman" w:hAnsi="Times New Roman" w:cs="Times New Roman"/>
          <w:bCs/>
          <w:sz w:val="26"/>
          <w:szCs w:val="26"/>
        </w:rPr>
        <w:t xml:space="preserve">плоснабжения от котельных «ЦРБ», «Центральная», «Энергетиков», «РОНО» и ООО «Сокол», которые расположены в центральной части посёлка. В с. Палкино котельная отапливает среднюю школу. Зона теплоснабжения котельной в д. Просек находится в районе ул. Новая и отапливает шесть 16-ти квартирных жилых домов и здание администрации с детским садом. </w:t>
      </w:r>
      <w:r w:rsidRPr="00E25CCF">
        <w:rPr>
          <w:rFonts w:ascii="Times New Roman" w:hAnsi="Times New Roman" w:cs="Times New Roman"/>
          <w:bCs/>
          <w:sz w:val="26"/>
          <w:szCs w:val="26"/>
        </w:rPr>
        <w:t xml:space="preserve">Средняя протяженность тепловых сетей от котельных составляет </w:t>
      </w:r>
      <w:r>
        <w:rPr>
          <w:rFonts w:ascii="Times New Roman" w:hAnsi="Times New Roman" w:cs="Times New Roman"/>
          <w:bCs/>
          <w:sz w:val="26"/>
          <w:szCs w:val="26"/>
        </w:rPr>
        <w:t>около 600</w:t>
      </w:r>
      <w:r w:rsidRPr="00E25CCF">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w:t>
      </w:r>
      <w:r>
        <w:rPr>
          <w:rFonts w:ascii="Times New Roman" w:hAnsi="Times New Roman" w:cs="Times New Roman"/>
          <w:bCs/>
          <w:sz w:val="26"/>
          <w:szCs w:val="26"/>
        </w:rPr>
        <w:t xml:space="preserve">ой мелкой котельной (кочегаров, </w:t>
      </w:r>
      <w:r w:rsidRPr="00E25CCF">
        <w:rPr>
          <w:rFonts w:ascii="Times New Roman" w:hAnsi="Times New Roman" w:cs="Times New Roman"/>
          <w:bCs/>
          <w:sz w:val="26"/>
          <w:szCs w:val="26"/>
        </w:rPr>
        <w:t xml:space="preserve">слесарей) и низок КПД котлов. Средняя подключенная тепловая нагрузка на каждую котельную составляет </w:t>
      </w:r>
      <w:r>
        <w:rPr>
          <w:rFonts w:ascii="Times New Roman" w:hAnsi="Times New Roman" w:cs="Times New Roman"/>
          <w:bCs/>
          <w:sz w:val="26"/>
          <w:szCs w:val="26"/>
        </w:rPr>
        <w:t xml:space="preserve">0,58 Гкал/ч. </w:t>
      </w:r>
    </w:p>
    <w:p w:rsidR="00A91452" w:rsidRDefault="00A91452" w:rsidP="00A91452">
      <w:pPr>
        <w:pStyle w:val="ConsPlusNormal"/>
        <w:widowControl/>
        <w:ind w:firstLine="567"/>
        <w:jc w:val="both"/>
        <w:rPr>
          <w:rFonts w:ascii="Times New Roman" w:hAnsi="Times New Roman" w:cs="Times New Roman"/>
          <w:bCs/>
          <w:sz w:val="26"/>
          <w:szCs w:val="26"/>
        </w:rPr>
      </w:pPr>
      <w:r w:rsidRPr="009E42C6">
        <w:rPr>
          <w:rFonts w:ascii="Times New Roman" w:hAnsi="Times New Roman" w:cs="Times New Roman"/>
          <w:sz w:val="26"/>
          <w:szCs w:val="26"/>
        </w:rPr>
        <w:t xml:space="preserve">Котельная </w:t>
      </w:r>
      <w:r w:rsidRPr="009E42C6">
        <w:rPr>
          <w:rFonts w:ascii="Times New Roman" w:hAnsi="Times New Roman" w:cs="Times New Roman"/>
          <w:bCs/>
          <w:sz w:val="26"/>
          <w:szCs w:val="26"/>
        </w:rPr>
        <w:t>ООО «Сокол»</w:t>
      </w:r>
      <w:r>
        <w:rPr>
          <w:rFonts w:ascii="Times New Roman" w:hAnsi="Times New Roman" w:cs="Times New Roman"/>
          <w:bCs/>
          <w:sz w:val="26"/>
          <w:szCs w:val="26"/>
        </w:rPr>
        <w:t xml:space="preserve">, расположенная </w:t>
      </w:r>
      <w:r w:rsidRPr="009E42C6">
        <w:rPr>
          <w:rFonts w:ascii="Times New Roman" w:hAnsi="Times New Roman" w:cs="Times New Roman"/>
          <w:bCs/>
          <w:sz w:val="26"/>
          <w:szCs w:val="26"/>
        </w:rPr>
        <w:t>в п. Антропово</w:t>
      </w:r>
      <w:r>
        <w:rPr>
          <w:rFonts w:ascii="Times New Roman" w:hAnsi="Times New Roman" w:cs="Times New Roman"/>
          <w:bCs/>
          <w:sz w:val="26"/>
          <w:szCs w:val="26"/>
        </w:rPr>
        <w:t>, ул. Октябрьская, 19,</w:t>
      </w:r>
      <w:r w:rsidRPr="009E42C6">
        <w:rPr>
          <w:rFonts w:ascii="Times New Roman" w:hAnsi="Times New Roman" w:cs="Times New Roman"/>
          <w:bCs/>
          <w:sz w:val="26"/>
          <w:szCs w:val="26"/>
        </w:rPr>
        <w:t xml:space="preserve"> осуществляет теплоснабжение в районе ул. Октябрьская - ул. Красноармейская – ул. Белоусова</w:t>
      </w:r>
      <w:r>
        <w:rPr>
          <w:rFonts w:ascii="Times New Roman" w:hAnsi="Times New Roman" w:cs="Times New Roman"/>
          <w:sz w:val="26"/>
          <w:szCs w:val="26"/>
        </w:rPr>
        <w:t xml:space="preserve"> и </w:t>
      </w:r>
      <w:r>
        <w:rPr>
          <w:rFonts w:ascii="Times New Roman" w:hAnsi="Times New Roman" w:cs="Times New Roman"/>
          <w:bCs/>
          <w:sz w:val="26"/>
          <w:szCs w:val="26"/>
        </w:rPr>
        <w:t>отапливает 3 жилых дома и 2 магазина и пищеблок.</w:t>
      </w:r>
    </w:p>
    <w:p w:rsidR="005B5FD7" w:rsidRPr="00E25CCF" w:rsidRDefault="00A91452" w:rsidP="00A91452">
      <w:pPr>
        <w:pStyle w:val="ConsPlusNormal"/>
        <w:widowControl/>
        <w:tabs>
          <w:tab w:val="left" w:pos="2622"/>
        </w:tabs>
        <w:ind w:firstLine="0"/>
        <w:jc w:val="both"/>
        <w:rPr>
          <w:rFonts w:ascii="Times New Roman" w:hAnsi="Times New Roman" w:cs="Times New Roman"/>
          <w:sz w:val="26"/>
          <w:szCs w:val="26"/>
        </w:rPr>
      </w:pPr>
      <w:r>
        <w:rPr>
          <w:rFonts w:ascii="Times New Roman" w:hAnsi="Times New Roman" w:cs="Times New Roman"/>
          <w:color w:val="333333"/>
          <w:sz w:val="26"/>
          <w:szCs w:val="26"/>
          <w:shd w:val="clear" w:color="auto" w:fill="FFFFFF"/>
        </w:rPr>
        <w:t xml:space="preserve"> </w:t>
      </w:r>
      <w:r w:rsidRPr="00CF5DBF">
        <w:rPr>
          <w:rFonts w:ascii="Times New Roman" w:hAnsi="Times New Roman" w:cs="Times New Roman"/>
          <w:bCs/>
          <w:color w:val="000000"/>
          <w:sz w:val="26"/>
          <w:szCs w:val="26"/>
        </w:rPr>
        <w:t xml:space="preserve">Котельные </w:t>
      </w:r>
      <w:r w:rsidRPr="00CF5DBF">
        <w:rPr>
          <w:rFonts w:ascii="Times New Roman" w:hAnsi="Times New Roman" w:cs="Times New Roman"/>
          <w:bCs/>
          <w:sz w:val="26"/>
          <w:szCs w:val="26"/>
        </w:rPr>
        <w:t xml:space="preserve">учреждений и организаций </w:t>
      </w:r>
      <w:r>
        <w:rPr>
          <w:rFonts w:ascii="Times New Roman" w:hAnsi="Times New Roman" w:cs="Times New Roman"/>
          <w:bCs/>
          <w:sz w:val="26"/>
          <w:szCs w:val="26"/>
        </w:rPr>
        <w:t xml:space="preserve">расположены на их территории и </w:t>
      </w:r>
      <w:r w:rsidRPr="00CF5DBF">
        <w:rPr>
          <w:rFonts w:ascii="Times New Roman" w:hAnsi="Times New Roman" w:cs="Times New Roman"/>
          <w:bCs/>
          <w:color w:val="000000"/>
          <w:sz w:val="26"/>
          <w:szCs w:val="26"/>
        </w:rPr>
        <w:t>обеспечивают отопление собственных зданий. Их тепловые сети имеют незначительную протяженность</w:t>
      </w:r>
      <w:r>
        <w:rPr>
          <w:rFonts w:ascii="Times New Roman" w:hAnsi="Times New Roman" w:cs="Times New Roman"/>
          <w:bCs/>
          <w:color w:val="000000"/>
          <w:sz w:val="26"/>
          <w:szCs w:val="26"/>
        </w:rPr>
        <w:t xml:space="preserve">. </w:t>
      </w:r>
      <w:r w:rsidRPr="00E25CCF">
        <w:rPr>
          <w:rFonts w:ascii="Times New Roman" w:hAnsi="Times New Roman" w:cs="Times New Roman"/>
          <w:sz w:val="26"/>
          <w:szCs w:val="26"/>
        </w:rPr>
        <w:t xml:space="preserve">Зоны действия источников теплоснабжения в соответствии с </w:t>
      </w:r>
      <w:r w:rsidRPr="00E25CCF">
        <w:rPr>
          <w:rFonts w:ascii="Times New Roman" w:hAnsi="Times New Roman" w:cs="Times New Roman"/>
          <w:bCs/>
          <w:sz w:val="26"/>
          <w:szCs w:val="26"/>
        </w:rPr>
        <w:t xml:space="preserve">градостроительным планом муниципального района изменению не подлежат, поскольку </w:t>
      </w:r>
      <w:r w:rsidRPr="00E25CCF">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 преимущественно газовое отопление.</w:t>
      </w:r>
    </w:p>
    <w:p w:rsidR="005B5FD7" w:rsidRPr="00984A9F" w:rsidRDefault="005B5FD7" w:rsidP="00D9126F">
      <w:pPr>
        <w:pStyle w:val="ConsPlusNormal"/>
        <w:widowControl/>
        <w:spacing w:before="120" w:after="120"/>
        <w:ind w:left="425" w:hanging="425"/>
        <w:jc w:val="both"/>
        <w:rPr>
          <w:rFonts w:ascii="Times New Roman" w:hAnsi="Times New Roman" w:cs="Times New Roman"/>
          <w:sz w:val="26"/>
          <w:szCs w:val="26"/>
        </w:rPr>
      </w:pPr>
      <w:r w:rsidRPr="00243397">
        <w:rPr>
          <w:rFonts w:ascii="Times New Roman" w:hAnsi="Times New Roman" w:cs="Times New Roman"/>
          <w:b/>
          <w:sz w:val="26"/>
          <w:szCs w:val="26"/>
        </w:rPr>
        <w:t>1.5 Тепловые нагрузки потребителей тепловой энергии в зонах действия источников теплоснабжения</w:t>
      </w:r>
      <w:r w:rsidR="00A91452">
        <w:rPr>
          <w:rFonts w:ascii="Times New Roman" w:hAnsi="Times New Roman" w:cs="Times New Roman"/>
          <w:b/>
          <w:sz w:val="26"/>
          <w:szCs w:val="26"/>
        </w:rPr>
        <w:t>.</w:t>
      </w:r>
    </w:p>
    <w:p w:rsidR="002B00BA" w:rsidRPr="00984A9F" w:rsidRDefault="00984A9F" w:rsidP="002B00BA">
      <w:pPr>
        <w:pStyle w:val="ConsPlusNormal"/>
        <w:widowControl/>
        <w:spacing w:before="120" w:after="120"/>
        <w:ind w:firstLine="0"/>
        <w:jc w:val="center"/>
        <w:rPr>
          <w:rFonts w:ascii="Times New Roman" w:hAnsi="Times New Roman" w:cs="Times New Roman"/>
          <w:sz w:val="26"/>
          <w:szCs w:val="26"/>
        </w:rPr>
      </w:pPr>
      <w:r w:rsidRPr="00984A9F">
        <w:rPr>
          <w:rFonts w:ascii="Times New Roman" w:hAnsi="Times New Roman" w:cs="Times New Roman"/>
          <w:sz w:val="26"/>
          <w:szCs w:val="26"/>
        </w:rPr>
        <w:t xml:space="preserve">Таблица 1.5.1. </w:t>
      </w:r>
      <w:r w:rsidR="005B5FD7" w:rsidRPr="00984A9F">
        <w:rPr>
          <w:rFonts w:ascii="Times New Roman" w:hAnsi="Times New Roman" w:cs="Times New Roman"/>
          <w:sz w:val="26"/>
          <w:szCs w:val="26"/>
        </w:rPr>
        <w:t>Су</w:t>
      </w:r>
      <w:r w:rsidR="004748E8">
        <w:rPr>
          <w:rFonts w:ascii="Times New Roman" w:hAnsi="Times New Roman" w:cs="Times New Roman"/>
          <w:sz w:val="26"/>
          <w:szCs w:val="26"/>
        </w:rPr>
        <w:t>ществующи</w:t>
      </w:r>
      <w:r w:rsidR="005B5FD7" w:rsidRPr="00984A9F">
        <w:rPr>
          <w:rFonts w:ascii="Times New Roman" w:hAnsi="Times New Roman" w:cs="Times New Roman"/>
          <w:sz w:val="26"/>
          <w:szCs w:val="26"/>
        </w:rPr>
        <w:t>е тепловые нагрузки в зонах действия источников теплоснабжения</w:t>
      </w:r>
      <w:r w:rsidR="00A91452">
        <w:rPr>
          <w:rFonts w:ascii="Times New Roman" w:hAnsi="Times New Roman" w:cs="Times New Roman"/>
          <w:sz w:val="26"/>
          <w:szCs w:val="26"/>
        </w:rPr>
        <w:t>.</w:t>
      </w:r>
    </w:p>
    <w:tbl>
      <w:tblPr>
        <w:tblW w:w="10220" w:type="dxa"/>
        <w:tblInd w:w="14" w:type="dxa"/>
        <w:tblLayout w:type="fixed"/>
        <w:tblCellMar>
          <w:left w:w="28" w:type="dxa"/>
          <w:right w:w="28" w:type="dxa"/>
        </w:tblCellMar>
        <w:tblLook w:val="0000" w:firstRow="0" w:lastRow="0" w:firstColumn="0" w:lastColumn="0" w:noHBand="0" w:noVBand="0"/>
      </w:tblPr>
      <w:tblGrid>
        <w:gridCol w:w="555"/>
        <w:gridCol w:w="2720"/>
        <w:gridCol w:w="1842"/>
        <w:gridCol w:w="1560"/>
        <w:gridCol w:w="870"/>
        <w:gridCol w:w="972"/>
        <w:gridCol w:w="1701"/>
      </w:tblGrid>
      <w:tr w:rsidR="00841FD1" w:rsidRPr="00644119" w:rsidTr="00841FD1">
        <w:trPr>
          <w:trHeight w:val="285"/>
        </w:trPr>
        <w:tc>
          <w:tcPr>
            <w:tcW w:w="555" w:type="dxa"/>
            <w:vMerge w:val="restart"/>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firstLine="0"/>
              <w:jc w:val="center"/>
              <w:rPr>
                <w:rFonts w:ascii="Times New Roman" w:hAnsi="Times New Roman" w:cs="Times New Roman"/>
                <w:sz w:val="24"/>
                <w:szCs w:val="24"/>
              </w:rPr>
            </w:pPr>
            <w:r w:rsidRPr="00644119">
              <w:rPr>
                <w:rFonts w:ascii="Times New Roman" w:hAnsi="Times New Roman" w:cs="Times New Roman"/>
                <w:sz w:val="24"/>
                <w:szCs w:val="24"/>
              </w:rPr>
              <w:t>№ п/п</w:t>
            </w:r>
          </w:p>
        </w:tc>
        <w:tc>
          <w:tcPr>
            <w:tcW w:w="2720" w:type="dxa"/>
            <w:vMerge w:val="restart"/>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firstLine="0"/>
              <w:jc w:val="center"/>
              <w:rPr>
                <w:rFonts w:ascii="Times New Roman" w:hAnsi="Times New Roman" w:cs="Times New Roman"/>
                <w:sz w:val="24"/>
                <w:szCs w:val="24"/>
              </w:rPr>
            </w:pPr>
            <w:r w:rsidRPr="00644119">
              <w:rPr>
                <w:rFonts w:ascii="Times New Roman" w:hAnsi="Times New Roman" w:cs="Times New Roman"/>
                <w:sz w:val="24"/>
                <w:szCs w:val="24"/>
              </w:rPr>
              <w:t>Наименование источников теплоснабжения</w:t>
            </w:r>
          </w:p>
        </w:tc>
        <w:tc>
          <w:tcPr>
            <w:tcW w:w="5244" w:type="dxa"/>
            <w:gridSpan w:val="4"/>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firstLine="0"/>
              <w:jc w:val="center"/>
              <w:rPr>
                <w:rFonts w:ascii="Times New Roman" w:hAnsi="Times New Roman" w:cs="Times New Roman"/>
                <w:sz w:val="24"/>
                <w:szCs w:val="24"/>
              </w:rPr>
            </w:pPr>
            <w:r w:rsidRPr="00644119">
              <w:rPr>
                <w:rFonts w:ascii="Times New Roman" w:hAnsi="Times New Roman" w:cs="Times New Roman"/>
                <w:sz w:val="24"/>
                <w:szCs w:val="24"/>
              </w:rPr>
              <w:t>Расчетные тепловые нагрузки, Гкал/ч</w:t>
            </w:r>
          </w:p>
        </w:tc>
        <w:tc>
          <w:tcPr>
            <w:tcW w:w="1701" w:type="dxa"/>
            <w:vMerge w:val="restart"/>
            <w:tcBorders>
              <w:top w:val="single" w:sz="4" w:space="0" w:color="000000"/>
              <w:left w:val="single" w:sz="4" w:space="0" w:color="000000"/>
              <w:right w:val="single" w:sz="4" w:space="0" w:color="000000"/>
            </w:tcBorders>
            <w:shd w:val="clear" w:color="auto" w:fill="auto"/>
            <w:vAlign w:val="center"/>
          </w:tcPr>
          <w:p w:rsidR="00841FD1" w:rsidRPr="00644119" w:rsidRDefault="00841FD1" w:rsidP="005B5FD7">
            <w:pPr>
              <w:pStyle w:val="ConsPlusNormal"/>
              <w:widowControl/>
              <w:ind w:left="-123" w:right="-138" w:firstLine="0"/>
              <w:jc w:val="center"/>
              <w:rPr>
                <w:rFonts w:ascii="Times New Roman" w:hAnsi="Times New Roman" w:cs="Times New Roman"/>
                <w:sz w:val="24"/>
                <w:szCs w:val="24"/>
              </w:rPr>
            </w:pPr>
            <w:r w:rsidRPr="00644119">
              <w:rPr>
                <w:rFonts w:ascii="Times New Roman" w:hAnsi="Times New Roman" w:cs="Times New Roman"/>
                <w:sz w:val="24"/>
                <w:szCs w:val="24"/>
              </w:rPr>
              <w:t xml:space="preserve">Располагаемая тепловая мощность, </w:t>
            </w:r>
          </w:p>
          <w:p w:rsidR="00841FD1" w:rsidRPr="00644119" w:rsidRDefault="00841FD1" w:rsidP="005B5FD7">
            <w:pPr>
              <w:pStyle w:val="ConsPlusNormal"/>
              <w:widowControl/>
              <w:ind w:left="-123" w:right="-138" w:firstLine="0"/>
              <w:jc w:val="center"/>
              <w:rPr>
                <w:rFonts w:ascii="Times New Roman" w:hAnsi="Times New Roman" w:cs="Times New Roman"/>
                <w:sz w:val="24"/>
                <w:szCs w:val="24"/>
              </w:rPr>
            </w:pPr>
            <w:r w:rsidRPr="00644119">
              <w:rPr>
                <w:rFonts w:ascii="Times New Roman" w:hAnsi="Times New Roman" w:cs="Times New Roman"/>
                <w:sz w:val="24"/>
                <w:szCs w:val="24"/>
              </w:rPr>
              <w:t>Гкал/ч</w:t>
            </w:r>
          </w:p>
        </w:tc>
      </w:tr>
      <w:tr w:rsidR="00841FD1" w:rsidRPr="00644119" w:rsidTr="001413D3">
        <w:trPr>
          <w:trHeight w:val="435"/>
        </w:trPr>
        <w:tc>
          <w:tcPr>
            <w:tcW w:w="555" w:type="dxa"/>
            <w:vMerge/>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rPr>
                <w:szCs w:val="24"/>
              </w:rPr>
            </w:pPr>
          </w:p>
        </w:tc>
        <w:tc>
          <w:tcPr>
            <w:tcW w:w="2720" w:type="dxa"/>
            <w:vMerge/>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rPr>
                <w:szCs w:val="24"/>
              </w:rPr>
            </w:pPr>
          </w:p>
        </w:tc>
        <w:tc>
          <w:tcPr>
            <w:tcW w:w="1842" w:type="dxa"/>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left="-93" w:right="-78" w:firstLine="0"/>
              <w:jc w:val="center"/>
              <w:rPr>
                <w:rFonts w:ascii="Times New Roman" w:hAnsi="Times New Roman" w:cs="Times New Roman"/>
                <w:sz w:val="24"/>
                <w:szCs w:val="24"/>
              </w:rPr>
            </w:pPr>
            <w:r w:rsidRPr="00644119">
              <w:rPr>
                <w:rFonts w:ascii="Times New Roman" w:hAnsi="Times New Roman" w:cs="Times New Roman"/>
                <w:sz w:val="24"/>
                <w:szCs w:val="24"/>
              </w:rPr>
              <w:t xml:space="preserve">Потребители </w:t>
            </w:r>
            <w:r w:rsidR="00B84867" w:rsidRPr="00644119">
              <w:rPr>
                <w:rFonts w:ascii="Times New Roman" w:hAnsi="Times New Roman" w:cs="Times New Roman"/>
                <w:sz w:val="24"/>
                <w:szCs w:val="24"/>
              </w:rPr>
              <w:t>и зоны действия теплоисточников</w:t>
            </w:r>
          </w:p>
        </w:tc>
        <w:tc>
          <w:tcPr>
            <w:tcW w:w="1560" w:type="dxa"/>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left="-93" w:right="-28" w:firstLine="0"/>
              <w:jc w:val="center"/>
              <w:rPr>
                <w:rFonts w:ascii="Times New Roman" w:hAnsi="Times New Roman" w:cs="Times New Roman"/>
                <w:sz w:val="24"/>
                <w:szCs w:val="24"/>
              </w:rPr>
            </w:pPr>
            <w:r w:rsidRPr="00644119">
              <w:rPr>
                <w:rFonts w:ascii="Times New Roman" w:hAnsi="Times New Roman" w:cs="Times New Roman"/>
                <w:sz w:val="24"/>
                <w:szCs w:val="24"/>
              </w:rPr>
              <w:t>Отопление и вентиляция</w:t>
            </w:r>
          </w:p>
        </w:tc>
        <w:tc>
          <w:tcPr>
            <w:tcW w:w="870" w:type="dxa"/>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firstLine="0"/>
              <w:jc w:val="center"/>
              <w:rPr>
                <w:rFonts w:ascii="Times New Roman" w:hAnsi="Times New Roman" w:cs="Times New Roman"/>
                <w:sz w:val="24"/>
                <w:szCs w:val="24"/>
              </w:rPr>
            </w:pPr>
            <w:r w:rsidRPr="00644119">
              <w:rPr>
                <w:rFonts w:ascii="Times New Roman" w:hAnsi="Times New Roman" w:cs="Times New Roman"/>
                <w:sz w:val="24"/>
                <w:szCs w:val="24"/>
              </w:rPr>
              <w:t>ГВС</w:t>
            </w:r>
          </w:p>
        </w:tc>
        <w:tc>
          <w:tcPr>
            <w:tcW w:w="972" w:type="dxa"/>
            <w:tcBorders>
              <w:top w:val="single" w:sz="4" w:space="0" w:color="000000"/>
              <w:left w:val="single" w:sz="4" w:space="0" w:color="000000"/>
              <w:bottom w:val="single" w:sz="4" w:space="0" w:color="000000"/>
            </w:tcBorders>
            <w:shd w:val="clear" w:color="auto" w:fill="auto"/>
            <w:vAlign w:val="center"/>
          </w:tcPr>
          <w:p w:rsidR="00841FD1" w:rsidRPr="00644119" w:rsidRDefault="00841FD1" w:rsidP="005B5FD7">
            <w:pPr>
              <w:pStyle w:val="ConsPlusNormal"/>
              <w:widowControl/>
              <w:ind w:left="-123" w:right="-123" w:firstLine="0"/>
              <w:jc w:val="center"/>
              <w:rPr>
                <w:rFonts w:ascii="Times New Roman" w:hAnsi="Times New Roman" w:cs="Times New Roman"/>
                <w:sz w:val="24"/>
                <w:szCs w:val="24"/>
              </w:rPr>
            </w:pPr>
            <w:r w:rsidRPr="00644119">
              <w:rPr>
                <w:rFonts w:ascii="Times New Roman" w:hAnsi="Times New Roman" w:cs="Times New Roman"/>
                <w:sz w:val="24"/>
                <w:szCs w:val="24"/>
              </w:rPr>
              <w:t>Суммар-ная</w:t>
            </w:r>
          </w:p>
        </w:tc>
        <w:tc>
          <w:tcPr>
            <w:tcW w:w="1701" w:type="dxa"/>
            <w:vMerge/>
            <w:tcBorders>
              <w:left w:val="single" w:sz="4" w:space="0" w:color="000000"/>
              <w:bottom w:val="single" w:sz="4" w:space="0" w:color="000000"/>
              <w:right w:val="single" w:sz="4" w:space="0" w:color="000000"/>
            </w:tcBorders>
            <w:shd w:val="clear" w:color="auto" w:fill="auto"/>
            <w:vAlign w:val="center"/>
          </w:tcPr>
          <w:p w:rsidR="00841FD1" w:rsidRPr="00644119" w:rsidRDefault="00841FD1" w:rsidP="005B5FD7">
            <w:pPr>
              <w:rPr>
                <w:szCs w:val="24"/>
              </w:rPr>
            </w:pPr>
          </w:p>
        </w:tc>
      </w:tr>
      <w:tr w:rsidR="00B84867" w:rsidRPr="00644119" w:rsidTr="00AA2C7B">
        <w:tc>
          <w:tcPr>
            <w:tcW w:w="555" w:type="dxa"/>
            <w:tcBorders>
              <w:top w:val="single" w:sz="4" w:space="0" w:color="000000"/>
              <w:left w:val="single" w:sz="4" w:space="0" w:color="000000"/>
              <w:bottom w:val="single" w:sz="4" w:space="0" w:color="000000"/>
            </w:tcBorders>
            <w:shd w:val="clear" w:color="auto" w:fill="auto"/>
          </w:tcPr>
          <w:p w:rsidR="00B84867" w:rsidRPr="00644119" w:rsidRDefault="00B84867" w:rsidP="00C5587F">
            <w:pPr>
              <w:pStyle w:val="ConsPlusNormal"/>
              <w:widowControl/>
              <w:ind w:left="-63" w:right="-78" w:firstLine="0"/>
              <w:jc w:val="center"/>
              <w:rPr>
                <w:rFonts w:ascii="Times New Roman" w:hAnsi="Times New Roman" w:cs="Times New Roman"/>
                <w:sz w:val="24"/>
                <w:szCs w:val="24"/>
              </w:rPr>
            </w:pPr>
          </w:p>
        </w:tc>
        <w:tc>
          <w:tcPr>
            <w:tcW w:w="4562" w:type="dxa"/>
            <w:gridSpan w:val="2"/>
            <w:tcBorders>
              <w:top w:val="single" w:sz="4" w:space="0" w:color="000000"/>
              <w:left w:val="single" w:sz="4" w:space="0" w:color="000000"/>
              <w:bottom w:val="single" w:sz="4" w:space="0" w:color="000000"/>
            </w:tcBorders>
            <w:shd w:val="clear" w:color="auto" w:fill="auto"/>
            <w:vAlign w:val="center"/>
          </w:tcPr>
          <w:p w:rsidR="00B84867" w:rsidRPr="00644119" w:rsidRDefault="00B84867" w:rsidP="00AA2C7B">
            <w:pPr>
              <w:pStyle w:val="ConsPlusNormal"/>
              <w:widowControl/>
              <w:snapToGrid w:val="0"/>
              <w:ind w:firstLine="0"/>
              <w:jc w:val="center"/>
              <w:rPr>
                <w:rFonts w:ascii="Times New Roman" w:hAnsi="Times New Roman" w:cs="Times New Roman"/>
                <w:b/>
                <w:sz w:val="24"/>
                <w:szCs w:val="24"/>
              </w:rPr>
            </w:pPr>
            <w:r w:rsidRPr="00644119">
              <w:rPr>
                <w:rFonts w:ascii="Times New Roman" w:hAnsi="Times New Roman" w:cs="Times New Roman"/>
                <w:b/>
                <w:sz w:val="24"/>
                <w:szCs w:val="24"/>
              </w:rPr>
              <w:t>МУП «Теплоэнерго»</w:t>
            </w:r>
          </w:p>
        </w:tc>
        <w:tc>
          <w:tcPr>
            <w:tcW w:w="1560" w:type="dxa"/>
            <w:tcBorders>
              <w:top w:val="single" w:sz="4" w:space="0" w:color="000000"/>
              <w:left w:val="single" w:sz="4" w:space="0" w:color="000000"/>
              <w:bottom w:val="single" w:sz="4" w:space="0" w:color="000000"/>
            </w:tcBorders>
            <w:shd w:val="clear" w:color="auto" w:fill="auto"/>
            <w:vAlign w:val="center"/>
          </w:tcPr>
          <w:p w:rsidR="00B84867" w:rsidRPr="00644119" w:rsidRDefault="00B84867" w:rsidP="005B5FD7">
            <w:pPr>
              <w:pStyle w:val="ConsPlusNormal"/>
              <w:widowControl/>
              <w:ind w:firstLine="0"/>
              <w:jc w:val="center"/>
              <w:rPr>
                <w:rFonts w:ascii="Times New Roman" w:hAnsi="Times New Roman" w:cs="Times New Roman"/>
                <w:b/>
                <w:bCs/>
                <w:sz w:val="24"/>
                <w:szCs w:val="24"/>
              </w:rPr>
            </w:pPr>
          </w:p>
        </w:tc>
        <w:tc>
          <w:tcPr>
            <w:tcW w:w="870" w:type="dxa"/>
            <w:tcBorders>
              <w:top w:val="single" w:sz="4" w:space="0" w:color="000000"/>
              <w:left w:val="single" w:sz="4" w:space="0" w:color="000000"/>
              <w:bottom w:val="single" w:sz="4" w:space="0" w:color="000000"/>
            </w:tcBorders>
            <w:shd w:val="clear" w:color="auto" w:fill="auto"/>
            <w:vAlign w:val="center"/>
          </w:tcPr>
          <w:p w:rsidR="00B84867" w:rsidRPr="00644119" w:rsidRDefault="00B84867" w:rsidP="005B5FD7">
            <w:pPr>
              <w:pStyle w:val="ConsPlusNormal"/>
              <w:widowControl/>
              <w:ind w:firstLine="0"/>
              <w:jc w:val="center"/>
              <w:rPr>
                <w:rFonts w:ascii="Times New Roman" w:hAnsi="Times New Roman" w:cs="Times New Roman"/>
                <w:b/>
                <w:bCs/>
                <w:sz w:val="24"/>
                <w:szCs w:val="24"/>
              </w:rPr>
            </w:pPr>
          </w:p>
        </w:tc>
        <w:tc>
          <w:tcPr>
            <w:tcW w:w="972" w:type="dxa"/>
            <w:tcBorders>
              <w:top w:val="single" w:sz="4" w:space="0" w:color="000000"/>
              <w:left w:val="single" w:sz="4" w:space="0" w:color="000000"/>
              <w:bottom w:val="single" w:sz="4" w:space="0" w:color="000000"/>
            </w:tcBorders>
            <w:shd w:val="clear" w:color="auto" w:fill="auto"/>
            <w:vAlign w:val="center"/>
          </w:tcPr>
          <w:p w:rsidR="00B84867" w:rsidRPr="00644119" w:rsidRDefault="00B84867" w:rsidP="005B5FD7">
            <w:pPr>
              <w:pStyle w:val="ConsPlusNormal"/>
              <w:widowControl/>
              <w:ind w:firstLine="0"/>
              <w:jc w:val="center"/>
              <w:rPr>
                <w:rFonts w:ascii="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4867" w:rsidRPr="00644119" w:rsidRDefault="00B84867" w:rsidP="005B5FD7">
            <w:pPr>
              <w:pStyle w:val="ConsPlusNormal"/>
              <w:widowControl/>
              <w:ind w:firstLine="0"/>
              <w:jc w:val="center"/>
              <w:rPr>
                <w:rFonts w:ascii="Times New Roman" w:hAnsi="Times New Roman" w:cs="Times New Roman"/>
                <w:sz w:val="24"/>
                <w:szCs w:val="24"/>
              </w:rPr>
            </w:pPr>
          </w:p>
        </w:tc>
      </w:tr>
      <w:tr w:rsidR="00DE582D" w:rsidRPr="00644119" w:rsidTr="00644119">
        <w:tc>
          <w:tcPr>
            <w:tcW w:w="555"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ind w:left="-63" w:right="-78" w:firstLine="0"/>
              <w:jc w:val="center"/>
              <w:rPr>
                <w:rFonts w:ascii="Times New Roman" w:hAnsi="Times New Roman" w:cs="Times New Roman"/>
                <w:b/>
                <w:bCs/>
                <w:sz w:val="24"/>
                <w:szCs w:val="24"/>
              </w:rPr>
            </w:pPr>
            <w:r w:rsidRPr="00644119">
              <w:rPr>
                <w:rFonts w:ascii="Times New Roman" w:hAnsi="Times New Roman" w:cs="Times New Roman"/>
                <w:sz w:val="24"/>
                <w:szCs w:val="24"/>
              </w:rPr>
              <w:t>1</w:t>
            </w:r>
          </w:p>
        </w:tc>
        <w:tc>
          <w:tcPr>
            <w:tcW w:w="2720"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snapToGrid w:val="0"/>
              <w:ind w:firstLine="0"/>
              <w:rPr>
                <w:rFonts w:ascii="Times New Roman" w:hAnsi="Times New Roman" w:cs="Times New Roman"/>
                <w:sz w:val="24"/>
                <w:szCs w:val="24"/>
              </w:rPr>
            </w:pPr>
            <w:r w:rsidRPr="00644119">
              <w:rPr>
                <w:rFonts w:ascii="Times New Roman" w:hAnsi="Times New Roman" w:cs="Times New Roman"/>
                <w:sz w:val="24"/>
                <w:szCs w:val="24"/>
              </w:rPr>
              <w:t>Котельная "ЦРБ"</w:t>
            </w:r>
          </w:p>
        </w:tc>
        <w:tc>
          <w:tcPr>
            <w:tcW w:w="1842"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snapToGrid w:val="0"/>
              <w:ind w:firstLine="0"/>
              <w:jc w:val="center"/>
              <w:rPr>
                <w:rFonts w:ascii="Times New Roman" w:hAnsi="Times New Roman" w:cs="Times New Roman"/>
                <w:sz w:val="24"/>
                <w:szCs w:val="24"/>
              </w:rPr>
            </w:pPr>
            <w:r w:rsidRPr="00644119">
              <w:rPr>
                <w:rFonts w:ascii="Times New Roman" w:hAnsi="Times New Roman" w:cs="Times New Roman"/>
                <w:sz w:val="24"/>
                <w:szCs w:val="24"/>
              </w:rPr>
              <w:t xml:space="preserve">ЦРБ, </w:t>
            </w:r>
            <w:r>
              <w:rPr>
                <w:rFonts w:ascii="Times New Roman" w:hAnsi="Times New Roman" w:cs="Times New Roman"/>
                <w:sz w:val="24"/>
                <w:szCs w:val="24"/>
              </w:rPr>
              <w:t>СОШ, ДШИ, 7 жилых домов, УВД</w:t>
            </w:r>
          </w:p>
        </w:tc>
        <w:tc>
          <w:tcPr>
            <w:tcW w:w="1560" w:type="dxa"/>
            <w:tcBorders>
              <w:top w:val="single" w:sz="4" w:space="0" w:color="000000"/>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1,251</w:t>
            </w:r>
          </w:p>
        </w:tc>
        <w:tc>
          <w:tcPr>
            <w:tcW w:w="870"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ind w:firstLine="0"/>
              <w:jc w:val="center"/>
              <w:rPr>
                <w:rFonts w:ascii="Times New Roman" w:hAnsi="Times New Roman" w:cs="Times New Roman"/>
                <w:bCs/>
                <w:sz w:val="24"/>
                <w:szCs w:val="24"/>
              </w:rPr>
            </w:pPr>
            <w:r w:rsidRPr="00644119">
              <w:rPr>
                <w:rFonts w:ascii="Times New Roman" w:hAnsi="Times New Roman" w:cs="Times New Roman"/>
                <w:bCs/>
                <w:sz w:val="24"/>
                <w:szCs w:val="24"/>
              </w:rPr>
              <w:t>-</w:t>
            </w:r>
          </w:p>
        </w:tc>
        <w:tc>
          <w:tcPr>
            <w:tcW w:w="972" w:type="dxa"/>
            <w:tcBorders>
              <w:top w:val="single" w:sz="4" w:space="0" w:color="000000"/>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1,251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pStyle w:val="ConsPlusNormal"/>
              <w:widowControl/>
              <w:ind w:firstLine="0"/>
              <w:jc w:val="center"/>
              <w:rPr>
                <w:rFonts w:ascii="Times New Roman" w:hAnsi="Times New Roman" w:cs="Times New Roman"/>
                <w:sz w:val="24"/>
                <w:szCs w:val="24"/>
              </w:rPr>
            </w:pPr>
            <w:r w:rsidRPr="00644119">
              <w:rPr>
                <w:rFonts w:ascii="Times New Roman" w:hAnsi="Times New Roman" w:cs="Times New Roman"/>
                <w:sz w:val="24"/>
                <w:szCs w:val="24"/>
              </w:rPr>
              <w:t>2,34</w:t>
            </w:r>
          </w:p>
        </w:tc>
      </w:tr>
      <w:tr w:rsidR="00DE582D" w:rsidRPr="00644119" w:rsidTr="00644119">
        <w:tc>
          <w:tcPr>
            <w:tcW w:w="555"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left="-63" w:right="-78" w:firstLine="0"/>
              <w:jc w:val="center"/>
              <w:rPr>
                <w:rFonts w:ascii="Times New Roman" w:hAnsi="Times New Roman" w:cs="Times New Roman"/>
                <w:color w:val="000000"/>
                <w:sz w:val="24"/>
                <w:szCs w:val="24"/>
              </w:rPr>
            </w:pPr>
            <w:r w:rsidRPr="00644119">
              <w:rPr>
                <w:rFonts w:ascii="Times New Roman" w:hAnsi="Times New Roman" w:cs="Times New Roman"/>
                <w:color w:val="000000"/>
                <w:sz w:val="24"/>
                <w:szCs w:val="24"/>
              </w:rPr>
              <w:t>2</w:t>
            </w:r>
          </w:p>
        </w:tc>
        <w:tc>
          <w:tcPr>
            <w:tcW w:w="2720" w:type="dxa"/>
            <w:tcBorders>
              <w:left w:val="single" w:sz="4" w:space="0" w:color="000000"/>
              <w:bottom w:val="single" w:sz="4" w:space="0" w:color="000000"/>
            </w:tcBorders>
            <w:shd w:val="clear" w:color="auto" w:fill="auto"/>
            <w:vAlign w:val="center"/>
          </w:tcPr>
          <w:p w:rsidR="00DE582D" w:rsidRPr="00644119" w:rsidRDefault="00DE582D" w:rsidP="00644119">
            <w:pPr>
              <w:rPr>
                <w:color w:val="000000"/>
                <w:szCs w:val="24"/>
              </w:rPr>
            </w:pPr>
            <w:r w:rsidRPr="00644119">
              <w:rPr>
                <w:color w:val="000000"/>
                <w:szCs w:val="24"/>
              </w:rPr>
              <w:t>Котельная "Центральная"</w:t>
            </w:r>
          </w:p>
        </w:tc>
        <w:tc>
          <w:tcPr>
            <w:tcW w:w="1842" w:type="dxa"/>
            <w:tcBorders>
              <w:left w:val="single" w:sz="4" w:space="0" w:color="000000"/>
              <w:bottom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Детсад, администрация, 9 жилых домов</w:t>
            </w:r>
          </w:p>
        </w:tc>
        <w:tc>
          <w:tcPr>
            <w:tcW w:w="1560"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0,766</w:t>
            </w:r>
          </w:p>
        </w:tc>
        <w:tc>
          <w:tcPr>
            <w:tcW w:w="870" w:type="dxa"/>
            <w:tcBorders>
              <w:left w:val="single" w:sz="4" w:space="0" w:color="000000"/>
              <w:bottom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w:t>
            </w:r>
          </w:p>
        </w:tc>
        <w:tc>
          <w:tcPr>
            <w:tcW w:w="972"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0,766</w:t>
            </w:r>
          </w:p>
        </w:tc>
        <w:tc>
          <w:tcPr>
            <w:tcW w:w="1701" w:type="dxa"/>
            <w:tcBorders>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2,4</w:t>
            </w:r>
          </w:p>
        </w:tc>
      </w:tr>
      <w:tr w:rsidR="00DE582D" w:rsidRPr="00644119" w:rsidTr="00644119">
        <w:tc>
          <w:tcPr>
            <w:tcW w:w="555"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left="-63" w:right="-78" w:firstLine="0"/>
              <w:jc w:val="center"/>
              <w:rPr>
                <w:rFonts w:ascii="Times New Roman" w:hAnsi="Times New Roman" w:cs="Times New Roman"/>
                <w:color w:val="000000"/>
                <w:sz w:val="24"/>
                <w:szCs w:val="24"/>
              </w:rPr>
            </w:pPr>
            <w:r w:rsidRPr="00644119">
              <w:rPr>
                <w:rFonts w:ascii="Times New Roman" w:hAnsi="Times New Roman" w:cs="Times New Roman"/>
                <w:color w:val="000000"/>
                <w:sz w:val="24"/>
                <w:szCs w:val="24"/>
              </w:rPr>
              <w:t>3</w:t>
            </w:r>
          </w:p>
        </w:tc>
        <w:tc>
          <w:tcPr>
            <w:tcW w:w="2720" w:type="dxa"/>
            <w:tcBorders>
              <w:left w:val="single" w:sz="4" w:space="0" w:color="000000"/>
              <w:bottom w:val="single" w:sz="4" w:space="0" w:color="000000"/>
            </w:tcBorders>
            <w:shd w:val="clear" w:color="auto" w:fill="auto"/>
            <w:vAlign w:val="center"/>
          </w:tcPr>
          <w:p w:rsidR="00DE582D" w:rsidRPr="00644119" w:rsidRDefault="00DE582D" w:rsidP="00644119">
            <w:pPr>
              <w:rPr>
                <w:color w:val="000000"/>
                <w:szCs w:val="24"/>
              </w:rPr>
            </w:pPr>
            <w:r w:rsidRPr="00644119">
              <w:rPr>
                <w:color w:val="000000"/>
                <w:szCs w:val="24"/>
              </w:rPr>
              <w:t>Котельная "Энергетиков"</w:t>
            </w:r>
          </w:p>
        </w:tc>
        <w:tc>
          <w:tcPr>
            <w:tcW w:w="1842" w:type="dxa"/>
            <w:tcBorders>
              <w:left w:val="single" w:sz="4" w:space="0" w:color="000000"/>
              <w:bottom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4 жилых дома</w:t>
            </w:r>
          </w:p>
        </w:tc>
        <w:tc>
          <w:tcPr>
            <w:tcW w:w="1560"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0,272</w:t>
            </w:r>
          </w:p>
        </w:tc>
        <w:tc>
          <w:tcPr>
            <w:tcW w:w="870" w:type="dxa"/>
            <w:tcBorders>
              <w:left w:val="single" w:sz="4" w:space="0" w:color="000000"/>
              <w:bottom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w:t>
            </w:r>
          </w:p>
        </w:tc>
        <w:tc>
          <w:tcPr>
            <w:tcW w:w="972"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0,272</w:t>
            </w:r>
          </w:p>
        </w:tc>
        <w:tc>
          <w:tcPr>
            <w:tcW w:w="1701" w:type="dxa"/>
            <w:tcBorders>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0,74</w:t>
            </w:r>
          </w:p>
        </w:tc>
      </w:tr>
      <w:tr w:rsidR="00DE582D" w:rsidRPr="00644119" w:rsidTr="00644119">
        <w:tc>
          <w:tcPr>
            <w:tcW w:w="555"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left="-63" w:right="-78" w:firstLine="0"/>
              <w:jc w:val="center"/>
              <w:rPr>
                <w:rFonts w:ascii="Times New Roman" w:hAnsi="Times New Roman" w:cs="Times New Roman"/>
                <w:sz w:val="24"/>
                <w:szCs w:val="24"/>
              </w:rPr>
            </w:pPr>
            <w:r w:rsidRPr="00644119">
              <w:rPr>
                <w:rFonts w:ascii="Times New Roman" w:hAnsi="Times New Roman" w:cs="Times New Roman"/>
                <w:sz w:val="24"/>
                <w:szCs w:val="24"/>
              </w:rPr>
              <w:t>4</w:t>
            </w:r>
          </w:p>
        </w:tc>
        <w:tc>
          <w:tcPr>
            <w:tcW w:w="2720" w:type="dxa"/>
            <w:tcBorders>
              <w:left w:val="single" w:sz="4" w:space="0" w:color="000000"/>
              <w:bottom w:val="single" w:sz="4" w:space="0" w:color="000000"/>
            </w:tcBorders>
            <w:shd w:val="clear" w:color="auto" w:fill="auto"/>
            <w:vAlign w:val="center"/>
          </w:tcPr>
          <w:p w:rsidR="00DE582D" w:rsidRPr="00644119" w:rsidRDefault="00DE582D" w:rsidP="00644119">
            <w:pPr>
              <w:rPr>
                <w:szCs w:val="24"/>
              </w:rPr>
            </w:pPr>
            <w:r w:rsidRPr="00644119">
              <w:rPr>
                <w:szCs w:val="24"/>
              </w:rPr>
              <w:t>Котельная "РОНО"</w:t>
            </w:r>
          </w:p>
        </w:tc>
        <w:tc>
          <w:tcPr>
            <w:tcW w:w="1842" w:type="dxa"/>
            <w:tcBorders>
              <w:left w:val="single" w:sz="4" w:space="0" w:color="000000"/>
              <w:bottom w:val="single" w:sz="4" w:space="0" w:color="000000"/>
            </w:tcBorders>
            <w:shd w:val="clear" w:color="auto" w:fill="auto"/>
            <w:vAlign w:val="center"/>
          </w:tcPr>
          <w:p w:rsidR="00DE582D" w:rsidRDefault="00DE582D" w:rsidP="00644119">
            <w:pPr>
              <w:pStyle w:val="ConsPlusNormal"/>
              <w:widowControl/>
              <w:tabs>
                <w:tab w:val="left" w:pos="0"/>
              </w:tabs>
              <w:ind w:firstLine="0"/>
              <w:jc w:val="center"/>
              <w:rPr>
                <w:rFonts w:ascii="Times New Roman" w:hAnsi="Times New Roman" w:cs="Times New Roman"/>
                <w:color w:val="000000"/>
                <w:sz w:val="24"/>
                <w:szCs w:val="24"/>
              </w:rPr>
            </w:pPr>
            <w:r w:rsidRPr="00644119">
              <w:rPr>
                <w:rFonts w:ascii="Times New Roman" w:hAnsi="Times New Roman" w:cs="Times New Roman"/>
                <w:color w:val="000000"/>
                <w:sz w:val="24"/>
                <w:szCs w:val="24"/>
              </w:rPr>
              <w:t xml:space="preserve">РОНО, ДДТ, гостиница, </w:t>
            </w:r>
          </w:p>
          <w:p w:rsidR="00DE582D" w:rsidRPr="00644119" w:rsidRDefault="00DE582D" w:rsidP="00644119">
            <w:pPr>
              <w:pStyle w:val="ConsPlusNormal"/>
              <w:widowControl/>
              <w:tabs>
                <w:tab w:val="left" w:pos="0"/>
              </w:tabs>
              <w:ind w:firstLine="0"/>
              <w:jc w:val="center"/>
              <w:rPr>
                <w:rFonts w:ascii="Times New Roman" w:hAnsi="Times New Roman" w:cs="Times New Roman"/>
                <w:sz w:val="24"/>
                <w:szCs w:val="24"/>
              </w:rPr>
            </w:pPr>
            <w:r w:rsidRPr="00644119">
              <w:rPr>
                <w:rFonts w:ascii="Times New Roman" w:hAnsi="Times New Roman" w:cs="Times New Roman"/>
                <w:color w:val="000000"/>
                <w:sz w:val="24"/>
                <w:szCs w:val="24"/>
              </w:rPr>
              <w:t>5 жилых домов</w:t>
            </w:r>
          </w:p>
        </w:tc>
        <w:tc>
          <w:tcPr>
            <w:tcW w:w="1560"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0,272</w:t>
            </w:r>
          </w:p>
        </w:tc>
        <w:tc>
          <w:tcPr>
            <w:tcW w:w="870" w:type="dxa"/>
            <w:tcBorders>
              <w:left w:val="single" w:sz="4" w:space="0" w:color="000000"/>
              <w:bottom w:val="single" w:sz="4" w:space="0" w:color="000000"/>
            </w:tcBorders>
            <w:shd w:val="clear" w:color="auto" w:fill="auto"/>
            <w:vAlign w:val="center"/>
          </w:tcPr>
          <w:p w:rsidR="00DE582D" w:rsidRPr="00644119" w:rsidRDefault="00DE582D" w:rsidP="00644119">
            <w:pPr>
              <w:jc w:val="center"/>
              <w:rPr>
                <w:bCs/>
                <w:color w:val="000000"/>
                <w:szCs w:val="24"/>
              </w:rPr>
            </w:pPr>
            <w:r w:rsidRPr="00644119">
              <w:rPr>
                <w:bCs/>
                <w:color w:val="000000"/>
                <w:szCs w:val="24"/>
              </w:rPr>
              <w:t>-</w:t>
            </w:r>
          </w:p>
        </w:tc>
        <w:tc>
          <w:tcPr>
            <w:tcW w:w="972"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0,272</w:t>
            </w:r>
          </w:p>
        </w:tc>
        <w:tc>
          <w:tcPr>
            <w:tcW w:w="1701" w:type="dxa"/>
            <w:tcBorders>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jc w:val="center"/>
              <w:rPr>
                <w:bCs/>
                <w:color w:val="000000"/>
                <w:szCs w:val="24"/>
              </w:rPr>
            </w:pPr>
            <w:r w:rsidRPr="00644119">
              <w:rPr>
                <w:bCs/>
                <w:color w:val="000000"/>
                <w:szCs w:val="24"/>
              </w:rPr>
              <w:t>0,94</w:t>
            </w:r>
          </w:p>
        </w:tc>
      </w:tr>
      <w:tr w:rsidR="00DE582D" w:rsidRPr="00644119" w:rsidTr="00644119">
        <w:trPr>
          <w:trHeight w:val="77"/>
        </w:trPr>
        <w:tc>
          <w:tcPr>
            <w:tcW w:w="555"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left="-63" w:right="-78" w:firstLine="0"/>
              <w:jc w:val="center"/>
              <w:rPr>
                <w:rFonts w:ascii="Times New Roman" w:hAnsi="Times New Roman" w:cs="Times New Roman"/>
                <w:sz w:val="24"/>
                <w:szCs w:val="24"/>
              </w:rPr>
            </w:pPr>
            <w:r w:rsidRPr="00644119">
              <w:rPr>
                <w:rFonts w:ascii="Times New Roman" w:hAnsi="Times New Roman" w:cs="Times New Roman"/>
                <w:sz w:val="24"/>
                <w:szCs w:val="24"/>
              </w:rPr>
              <w:t>5</w:t>
            </w:r>
          </w:p>
        </w:tc>
        <w:tc>
          <w:tcPr>
            <w:tcW w:w="2720" w:type="dxa"/>
            <w:tcBorders>
              <w:left w:val="single" w:sz="4" w:space="0" w:color="000000"/>
              <w:bottom w:val="single" w:sz="4" w:space="0" w:color="000000"/>
            </w:tcBorders>
            <w:shd w:val="clear" w:color="auto" w:fill="auto"/>
            <w:vAlign w:val="center"/>
          </w:tcPr>
          <w:p w:rsidR="00DE582D" w:rsidRPr="00644119" w:rsidRDefault="00DE582D" w:rsidP="00644119">
            <w:pPr>
              <w:rPr>
                <w:szCs w:val="24"/>
              </w:rPr>
            </w:pPr>
            <w:r w:rsidRPr="00644119">
              <w:rPr>
                <w:szCs w:val="24"/>
              </w:rPr>
              <w:t>Котельная "с. Палкино"</w:t>
            </w:r>
          </w:p>
        </w:tc>
        <w:tc>
          <w:tcPr>
            <w:tcW w:w="1842"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школа</w:t>
            </w:r>
          </w:p>
        </w:tc>
        <w:tc>
          <w:tcPr>
            <w:tcW w:w="1560"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0,274</w:t>
            </w:r>
          </w:p>
        </w:tc>
        <w:tc>
          <w:tcPr>
            <w:tcW w:w="870" w:type="dxa"/>
            <w:tcBorders>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firstLine="0"/>
              <w:jc w:val="center"/>
              <w:rPr>
                <w:rFonts w:ascii="Times New Roman" w:hAnsi="Times New Roman" w:cs="Times New Roman"/>
                <w:sz w:val="24"/>
                <w:szCs w:val="24"/>
              </w:rPr>
            </w:pPr>
            <w:r w:rsidRPr="00644119">
              <w:rPr>
                <w:rFonts w:ascii="Times New Roman" w:hAnsi="Times New Roman" w:cs="Times New Roman"/>
                <w:sz w:val="24"/>
                <w:szCs w:val="24"/>
              </w:rPr>
              <w:t>-</w:t>
            </w:r>
          </w:p>
        </w:tc>
        <w:tc>
          <w:tcPr>
            <w:tcW w:w="972" w:type="dxa"/>
            <w:tcBorders>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0,274</w:t>
            </w:r>
          </w:p>
        </w:tc>
        <w:tc>
          <w:tcPr>
            <w:tcW w:w="1701" w:type="dxa"/>
            <w:tcBorders>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0,94</w:t>
            </w:r>
          </w:p>
        </w:tc>
      </w:tr>
      <w:tr w:rsidR="00DE582D" w:rsidRPr="00644119" w:rsidTr="00644119">
        <w:tc>
          <w:tcPr>
            <w:tcW w:w="555"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left="-63" w:right="-78" w:firstLine="0"/>
              <w:jc w:val="center"/>
              <w:rPr>
                <w:rFonts w:ascii="Times New Roman" w:hAnsi="Times New Roman" w:cs="Times New Roman"/>
                <w:sz w:val="24"/>
                <w:szCs w:val="24"/>
              </w:rPr>
            </w:pPr>
            <w:r w:rsidRPr="00644119">
              <w:rPr>
                <w:rFonts w:ascii="Times New Roman" w:hAnsi="Times New Roman" w:cs="Times New Roman"/>
                <w:sz w:val="24"/>
                <w:szCs w:val="24"/>
              </w:rPr>
              <w:t>6</w:t>
            </w:r>
          </w:p>
        </w:tc>
        <w:tc>
          <w:tcPr>
            <w:tcW w:w="2720"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rPr>
                <w:szCs w:val="24"/>
              </w:rPr>
            </w:pPr>
            <w:r w:rsidRPr="00644119">
              <w:rPr>
                <w:szCs w:val="24"/>
              </w:rPr>
              <w:t>Котельная "д.</w:t>
            </w:r>
            <w:r w:rsidR="006C2F74">
              <w:rPr>
                <w:szCs w:val="24"/>
              </w:rPr>
              <w:t xml:space="preserve"> </w:t>
            </w:r>
            <w:r w:rsidRPr="00644119">
              <w:rPr>
                <w:szCs w:val="24"/>
              </w:rPr>
              <w:t>Просек"</w:t>
            </w:r>
          </w:p>
        </w:tc>
        <w:tc>
          <w:tcPr>
            <w:tcW w:w="1842"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firstLine="0"/>
              <w:jc w:val="center"/>
              <w:rPr>
                <w:rFonts w:ascii="Times New Roman" w:hAnsi="Times New Roman" w:cs="Times New Roman"/>
                <w:sz w:val="24"/>
                <w:szCs w:val="24"/>
              </w:rPr>
            </w:pPr>
            <w:r w:rsidRPr="00644119">
              <w:rPr>
                <w:rFonts w:ascii="Times New Roman" w:hAnsi="Times New Roman" w:cs="Times New Roman"/>
                <w:sz w:val="24"/>
                <w:szCs w:val="24"/>
              </w:rPr>
              <w:t xml:space="preserve">6 </w:t>
            </w:r>
            <w:r>
              <w:rPr>
                <w:rFonts w:ascii="Times New Roman" w:hAnsi="Times New Roman" w:cs="Times New Roman"/>
                <w:color w:val="000000"/>
                <w:sz w:val="24"/>
                <w:szCs w:val="24"/>
              </w:rPr>
              <w:t xml:space="preserve">жилых домов, </w:t>
            </w:r>
          </w:p>
        </w:tc>
        <w:tc>
          <w:tcPr>
            <w:tcW w:w="1560" w:type="dxa"/>
            <w:tcBorders>
              <w:top w:val="single" w:sz="4" w:space="0" w:color="000000"/>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0,558</w:t>
            </w:r>
          </w:p>
        </w:tc>
        <w:tc>
          <w:tcPr>
            <w:tcW w:w="870" w:type="dxa"/>
            <w:tcBorders>
              <w:top w:val="single" w:sz="4" w:space="0" w:color="000000"/>
              <w:left w:val="single" w:sz="4" w:space="0" w:color="000000"/>
              <w:bottom w:val="single" w:sz="4" w:space="0" w:color="000000"/>
            </w:tcBorders>
            <w:shd w:val="clear" w:color="auto" w:fill="auto"/>
            <w:vAlign w:val="center"/>
          </w:tcPr>
          <w:p w:rsidR="00DE582D" w:rsidRPr="00644119" w:rsidRDefault="00DE582D" w:rsidP="00644119">
            <w:pPr>
              <w:pStyle w:val="ConsPlusNormal"/>
              <w:widowControl/>
              <w:tabs>
                <w:tab w:val="left" w:pos="0"/>
              </w:tabs>
              <w:ind w:firstLine="0"/>
              <w:jc w:val="center"/>
              <w:rPr>
                <w:rFonts w:ascii="Times New Roman" w:hAnsi="Times New Roman" w:cs="Times New Roman"/>
                <w:sz w:val="24"/>
                <w:szCs w:val="24"/>
              </w:rPr>
            </w:pPr>
            <w:r w:rsidRPr="00644119">
              <w:rPr>
                <w:rFonts w:ascii="Times New Roman" w:hAnsi="Times New Roman" w:cs="Times New Roman"/>
                <w:sz w:val="24"/>
                <w:szCs w:val="24"/>
              </w:rPr>
              <w:t>-</w:t>
            </w:r>
          </w:p>
        </w:tc>
        <w:tc>
          <w:tcPr>
            <w:tcW w:w="972" w:type="dxa"/>
            <w:tcBorders>
              <w:top w:val="single" w:sz="4" w:space="0" w:color="000000"/>
              <w:left w:val="single" w:sz="4" w:space="0" w:color="000000"/>
              <w:bottom w:val="single" w:sz="4" w:space="0" w:color="000000"/>
            </w:tcBorders>
            <w:shd w:val="clear" w:color="auto" w:fill="auto"/>
            <w:vAlign w:val="center"/>
          </w:tcPr>
          <w:p w:rsidR="00DE582D" w:rsidRDefault="00DE582D">
            <w:pPr>
              <w:jc w:val="center"/>
              <w:rPr>
                <w:color w:val="000000"/>
                <w:sz w:val="22"/>
              </w:rPr>
            </w:pPr>
            <w:r>
              <w:rPr>
                <w:color w:val="000000"/>
                <w:sz w:val="22"/>
              </w:rPr>
              <w:t>0,558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E582D" w:rsidRPr="00644119" w:rsidRDefault="00DE582D" w:rsidP="00644119">
            <w:pPr>
              <w:jc w:val="center"/>
              <w:rPr>
                <w:color w:val="000000"/>
                <w:szCs w:val="24"/>
              </w:rPr>
            </w:pPr>
            <w:r w:rsidRPr="00644119">
              <w:rPr>
                <w:color w:val="000000"/>
                <w:szCs w:val="24"/>
              </w:rPr>
              <w:t>1,54</w:t>
            </w:r>
          </w:p>
        </w:tc>
      </w:tr>
      <w:tr w:rsidR="00A91452" w:rsidRPr="00644119" w:rsidTr="00B34B5B">
        <w:tc>
          <w:tcPr>
            <w:tcW w:w="555" w:type="dxa"/>
            <w:tcBorders>
              <w:top w:val="single" w:sz="4" w:space="0" w:color="000000"/>
              <w:left w:val="single" w:sz="4" w:space="0" w:color="000000"/>
              <w:bottom w:val="single" w:sz="4" w:space="0" w:color="000000"/>
            </w:tcBorders>
            <w:shd w:val="clear" w:color="auto" w:fill="auto"/>
            <w:vAlign w:val="center"/>
          </w:tcPr>
          <w:p w:rsidR="00A91452" w:rsidRPr="00644119" w:rsidRDefault="00A91452" w:rsidP="00A91452">
            <w:pPr>
              <w:pStyle w:val="ConsPlusNormal"/>
              <w:widowControl/>
              <w:tabs>
                <w:tab w:val="left" w:pos="0"/>
              </w:tabs>
              <w:ind w:left="-63" w:right="-78" w:firstLine="0"/>
              <w:jc w:val="center"/>
              <w:rPr>
                <w:rFonts w:ascii="Times New Roman" w:hAnsi="Times New Roman" w:cs="Times New Roman"/>
                <w:sz w:val="24"/>
                <w:szCs w:val="24"/>
              </w:rPr>
            </w:pPr>
          </w:p>
        </w:tc>
        <w:tc>
          <w:tcPr>
            <w:tcW w:w="4562" w:type="dxa"/>
            <w:gridSpan w:val="2"/>
            <w:tcBorders>
              <w:top w:val="single" w:sz="4" w:space="0" w:color="000000"/>
              <w:left w:val="single" w:sz="4" w:space="0" w:color="000000"/>
              <w:bottom w:val="single" w:sz="4" w:space="0" w:color="000000"/>
            </w:tcBorders>
            <w:shd w:val="clear" w:color="auto" w:fill="auto"/>
            <w:vAlign w:val="center"/>
          </w:tcPr>
          <w:p w:rsidR="00A91452" w:rsidRPr="00A91452" w:rsidRDefault="00A91452" w:rsidP="00A91452">
            <w:pPr>
              <w:pStyle w:val="ConsPlusNormal"/>
              <w:widowControl/>
              <w:tabs>
                <w:tab w:val="left" w:pos="0"/>
              </w:tabs>
              <w:ind w:firstLine="0"/>
              <w:rPr>
                <w:rFonts w:ascii="Times New Roman" w:hAnsi="Times New Roman" w:cs="Times New Roman"/>
                <w:sz w:val="24"/>
                <w:szCs w:val="24"/>
              </w:rPr>
            </w:pPr>
            <w:r w:rsidRPr="00A91452">
              <w:rPr>
                <w:rFonts w:ascii="Times New Roman" w:hAnsi="Times New Roman" w:cs="Times New Roman"/>
                <w:sz w:val="24"/>
                <w:szCs w:val="24"/>
              </w:rPr>
              <w:t>итого по МУП «Теплоэнерго»</w:t>
            </w:r>
          </w:p>
        </w:tc>
        <w:tc>
          <w:tcPr>
            <w:tcW w:w="1560" w:type="dxa"/>
            <w:tcBorders>
              <w:top w:val="single" w:sz="4" w:space="0" w:color="000000"/>
              <w:left w:val="single" w:sz="4" w:space="0" w:color="000000"/>
              <w:bottom w:val="single" w:sz="4" w:space="0" w:color="000000"/>
            </w:tcBorders>
            <w:shd w:val="clear" w:color="auto" w:fill="auto"/>
            <w:vAlign w:val="center"/>
          </w:tcPr>
          <w:p w:rsidR="00A91452" w:rsidRPr="00B1738F" w:rsidRDefault="00A91452" w:rsidP="00A91452">
            <w:pPr>
              <w:jc w:val="center"/>
              <w:rPr>
                <w:b/>
                <w:color w:val="000000"/>
                <w:szCs w:val="24"/>
              </w:rPr>
            </w:pPr>
            <w:r w:rsidRPr="00B1738F">
              <w:rPr>
                <w:b/>
                <w:color w:val="000000"/>
                <w:szCs w:val="24"/>
              </w:rPr>
              <w:fldChar w:fldCharType="begin"/>
            </w:r>
            <w:r w:rsidRPr="00B1738F">
              <w:rPr>
                <w:b/>
                <w:color w:val="000000"/>
                <w:szCs w:val="24"/>
              </w:rPr>
              <w:instrText xml:space="preserve"> =SUM(ABOVE) </w:instrText>
            </w:r>
            <w:r w:rsidRPr="00B1738F">
              <w:rPr>
                <w:b/>
                <w:color w:val="000000"/>
                <w:szCs w:val="24"/>
              </w:rPr>
              <w:fldChar w:fldCharType="separate"/>
            </w:r>
            <w:r w:rsidRPr="00B1738F">
              <w:rPr>
                <w:b/>
                <w:noProof/>
                <w:color w:val="000000"/>
                <w:szCs w:val="24"/>
              </w:rPr>
              <w:t>3</w:t>
            </w:r>
            <w:r w:rsidRPr="00B1738F">
              <w:rPr>
                <w:b/>
                <w:color w:val="000000"/>
                <w:szCs w:val="24"/>
              </w:rPr>
              <w:fldChar w:fldCharType="end"/>
            </w:r>
            <w:r w:rsidRPr="00B1738F">
              <w:rPr>
                <w:b/>
                <w:noProof/>
                <w:color w:val="000000"/>
                <w:szCs w:val="24"/>
              </w:rPr>
              <w:t>,393</w:t>
            </w:r>
          </w:p>
        </w:tc>
        <w:tc>
          <w:tcPr>
            <w:tcW w:w="870" w:type="dxa"/>
            <w:tcBorders>
              <w:top w:val="single" w:sz="4" w:space="0" w:color="000000"/>
              <w:left w:val="single" w:sz="4" w:space="0" w:color="000000"/>
              <w:bottom w:val="single" w:sz="4" w:space="0" w:color="000000"/>
            </w:tcBorders>
            <w:shd w:val="clear" w:color="auto" w:fill="auto"/>
            <w:vAlign w:val="center"/>
          </w:tcPr>
          <w:p w:rsidR="00A91452" w:rsidRPr="00B1738F" w:rsidRDefault="00A91452" w:rsidP="00A91452">
            <w:pPr>
              <w:pStyle w:val="ConsPlusNormal"/>
              <w:widowControl/>
              <w:tabs>
                <w:tab w:val="left" w:pos="0"/>
              </w:tabs>
              <w:ind w:firstLine="0"/>
              <w:jc w:val="center"/>
              <w:rPr>
                <w:rFonts w:ascii="Times New Roman" w:hAnsi="Times New Roman" w:cs="Times New Roman"/>
                <w:b/>
                <w:sz w:val="24"/>
                <w:szCs w:val="24"/>
              </w:rPr>
            </w:pPr>
            <w:r>
              <w:rPr>
                <w:rFonts w:ascii="Times New Roman" w:hAnsi="Times New Roman" w:cs="Times New Roman"/>
                <w:b/>
                <w:sz w:val="24"/>
                <w:szCs w:val="24"/>
              </w:rPr>
              <w:t>-</w:t>
            </w:r>
          </w:p>
        </w:tc>
        <w:tc>
          <w:tcPr>
            <w:tcW w:w="972" w:type="dxa"/>
            <w:tcBorders>
              <w:top w:val="single" w:sz="4" w:space="0" w:color="000000"/>
              <w:left w:val="single" w:sz="4" w:space="0" w:color="000000"/>
              <w:bottom w:val="single" w:sz="4" w:space="0" w:color="000000"/>
            </w:tcBorders>
            <w:shd w:val="clear" w:color="auto" w:fill="auto"/>
            <w:vAlign w:val="center"/>
          </w:tcPr>
          <w:p w:rsidR="00A91452" w:rsidRPr="00B1738F" w:rsidRDefault="00A91452" w:rsidP="00A91452">
            <w:pPr>
              <w:jc w:val="center"/>
              <w:rPr>
                <w:b/>
                <w:color w:val="000000"/>
                <w:szCs w:val="24"/>
              </w:rPr>
            </w:pPr>
            <w:r w:rsidRPr="00B1738F">
              <w:rPr>
                <w:b/>
                <w:color w:val="000000"/>
                <w:szCs w:val="24"/>
              </w:rPr>
              <w:fldChar w:fldCharType="begin"/>
            </w:r>
            <w:r w:rsidRPr="00B1738F">
              <w:rPr>
                <w:b/>
                <w:color w:val="000000"/>
                <w:szCs w:val="24"/>
              </w:rPr>
              <w:instrText xml:space="preserve"> =SUM(ABOVE) </w:instrText>
            </w:r>
            <w:r w:rsidRPr="00B1738F">
              <w:rPr>
                <w:b/>
                <w:color w:val="000000"/>
                <w:szCs w:val="24"/>
              </w:rPr>
              <w:fldChar w:fldCharType="separate"/>
            </w:r>
            <w:r w:rsidRPr="00B1738F">
              <w:rPr>
                <w:b/>
                <w:noProof/>
                <w:color w:val="000000"/>
                <w:szCs w:val="24"/>
              </w:rPr>
              <w:t>3,393</w:t>
            </w:r>
            <w:r w:rsidRPr="00B1738F">
              <w:rPr>
                <w:b/>
                <w:color w:val="000000"/>
                <w:szCs w:val="24"/>
              </w:rPr>
              <w:fldChar w:fldCharType="end"/>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1452" w:rsidRPr="00B1738F" w:rsidRDefault="00A91452" w:rsidP="00A91452">
            <w:pPr>
              <w:jc w:val="center"/>
              <w:rPr>
                <w:b/>
                <w:color w:val="000000"/>
                <w:szCs w:val="24"/>
              </w:rPr>
            </w:pPr>
            <w:r w:rsidRPr="00B1738F">
              <w:rPr>
                <w:b/>
                <w:color w:val="000000"/>
                <w:szCs w:val="24"/>
              </w:rPr>
              <w:fldChar w:fldCharType="begin"/>
            </w:r>
            <w:r w:rsidRPr="00B1738F">
              <w:rPr>
                <w:b/>
                <w:color w:val="000000"/>
                <w:szCs w:val="24"/>
              </w:rPr>
              <w:instrText xml:space="preserve"> =SUM(ABOVE) </w:instrText>
            </w:r>
            <w:r w:rsidRPr="00B1738F">
              <w:rPr>
                <w:b/>
                <w:color w:val="000000"/>
                <w:szCs w:val="24"/>
              </w:rPr>
              <w:fldChar w:fldCharType="separate"/>
            </w:r>
            <w:r w:rsidRPr="00B1738F">
              <w:rPr>
                <w:b/>
                <w:noProof/>
                <w:color w:val="000000"/>
                <w:szCs w:val="24"/>
              </w:rPr>
              <w:t>8,9</w:t>
            </w:r>
            <w:r w:rsidRPr="00B1738F">
              <w:rPr>
                <w:b/>
                <w:color w:val="000000"/>
                <w:szCs w:val="24"/>
              </w:rPr>
              <w:fldChar w:fldCharType="end"/>
            </w:r>
          </w:p>
        </w:tc>
      </w:tr>
      <w:tr w:rsidR="00A91452" w:rsidRPr="00644119" w:rsidTr="00644119">
        <w:tc>
          <w:tcPr>
            <w:tcW w:w="555" w:type="dxa"/>
            <w:tcBorders>
              <w:left w:val="single" w:sz="4" w:space="0" w:color="000000"/>
              <w:bottom w:val="single" w:sz="4" w:space="0" w:color="000000"/>
            </w:tcBorders>
            <w:shd w:val="clear" w:color="auto" w:fill="auto"/>
            <w:vAlign w:val="center"/>
          </w:tcPr>
          <w:p w:rsidR="00A91452" w:rsidRPr="00644119" w:rsidRDefault="00A91452" w:rsidP="00A91452">
            <w:pPr>
              <w:pStyle w:val="ConsPlusNormal"/>
              <w:widowControl/>
              <w:tabs>
                <w:tab w:val="left" w:pos="0"/>
              </w:tabs>
              <w:ind w:left="-63" w:right="-78" w:firstLine="0"/>
              <w:jc w:val="center"/>
              <w:rPr>
                <w:rFonts w:ascii="Times New Roman" w:hAnsi="Times New Roman" w:cs="Times New Roman"/>
                <w:color w:val="000000"/>
                <w:sz w:val="24"/>
                <w:szCs w:val="24"/>
              </w:rPr>
            </w:pPr>
          </w:p>
        </w:tc>
        <w:tc>
          <w:tcPr>
            <w:tcW w:w="4562" w:type="dxa"/>
            <w:gridSpan w:val="2"/>
            <w:tcBorders>
              <w:left w:val="single" w:sz="4" w:space="0" w:color="000000"/>
              <w:bottom w:val="single" w:sz="4" w:space="0" w:color="000000"/>
            </w:tcBorders>
            <w:shd w:val="clear" w:color="auto" w:fill="auto"/>
            <w:vAlign w:val="center"/>
          </w:tcPr>
          <w:p w:rsidR="00A91452" w:rsidRPr="00644119" w:rsidRDefault="00A91452" w:rsidP="00A91452">
            <w:pPr>
              <w:pStyle w:val="ConsPlusNormal"/>
              <w:widowControl/>
              <w:tabs>
                <w:tab w:val="left" w:pos="0"/>
              </w:tabs>
              <w:ind w:firstLine="0"/>
              <w:jc w:val="center"/>
              <w:rPr>
                <w:rFonts w:ascii="Times New Roman" w:hAnsi="Times New Roman" w:cs="Times New Roman"/>
                <w:b/>
                <w:sz w:val="24"/>
                <w:szCs w:val="24"/>
              </w:rPr>
            </w:pPr>
            <w:r w:rsidRPr="00644119">
              <w:rPr>
                <w:rFonts w:ascii="Times New Roman" w:hAnsi="Times New Roman" w:cs="Times New Roman"/>
                <w:b/>
                <w:sz w:val="24"/>
                <w:szCs w:val="24"/>
              </w:rPr>
              <w:t>ООО "Сокол"</w:t>
            </w:r>
          </w:p>
        </w:tc>
        <w:tc>
          <w:tcPr>
            <w:tcW w:w="1560" w:type="dxa"/>
            <w:tcBorders>
              <w:left w:val="single" w:sz="4" w:space="0" w:color="000000"/>
              <w:bottom w:val="single" w:sz="4" w:space="0" w:color="000000"/>
            </w:tcBorders>
            <w:shd w:val="clear" w:color="auto" w:fill="auto"/>
            <w:vAlign w:val="center"/>
          </w:tcPr>
          <w:p w:rsidR="00A91452" w:rsidRPr="00644119" w:rsidRDefault="00A91452" w:rsidP="00A91452">
            <w:pPr>
              <w:jc w:val="center"/>
              <w:rPr>
                <w:color w:val="000000"/>
                <w:szCs w:val="24"/>
              </w:rPr>
            </w:pPr>
          </w:p>
        </w:tc>
        <w:tc>
          <w:tcPr>
            <w:tcW w:w="870" w:type="dxa"/>
            <w:tcBorders>
              <w:left w:val="single" w:sz="4" w:space="0" w:color="000000"/>
              <w:bottom w:val="single" w:sz="4" w:space="0" w:color="000000"/>
            </w:tcBorders>
            <w:shd w:val="clear" w:color="auto" w:fill="auto"/>
            <w:vAlign w:val="center"/>
          </w:tcPr>
          <w:p w:rsidR="00A91452" w:rsidRPr="00644119" w:rsidRDefault="00A91452" w:rsidP="00A91452">
            <w:pPr>
              <w:pStyle w:val="ConsPlusNormal"/>
              <w:widowControl/>
              <w:tabs>
                <w:tab w:val="left" w:pos="0"/>
              </w:tabs>
              <w:ind w:firstLine="0"/>
              <w:jc w:val="center"/>
              <w:rPr>
                <w:rFonts w:ascii="Times New Roman" w:hAnsi="Times New Roman" w:cs="Times New Roman"/>
                <w:sz w:val="24"/>
                <w:szCs w:val="24"/>
              </w:rPr>
            </w:pPr>
          </w:p>
        </w:tc>
        <w:tc>
          <w:tcPr>
            <w:tcW w:w="972" w:type="dxa"/>
            <w:tcBorders>
              <w:left w:val="single" w:sz="4" w:space="0" w:color="000000"/>
              <w:bottom w:val="single" w:sz="4" w:space="0" w:color="000000"/>
            </w:tcBorders>
            <w:shd w:val="clear" w:color="auto" w:fill="auto"/>
            <w:vAlign w:val="center"/>
          </w:tcPr>
          <w:p w:rsidR="00A91452" w:rsidRPr="00644119" w:rsidRDefault="00A91452" w:rsidP="00A91452">
            <w:pPr>
              <w:jc w:val="center"/>
              <w:rPr>
                <w:color w:val="000000"/>
                <w:szCs w:val="24"/>
              </w:rPr>
            </w:pPr>
          </w:p>
        </w:tc>
        <w:tc>
          <w:tcPr>
            <w:tcW w:w="1701" w:type="dxa"/>
            <w:tcBorders>
              <w:left w:val="single" w:sz="4" w:space="0" w:color="000000"/>
              <w:bottom w:val="single" w:sz="4" w:space="0" w:color="000000"/>
              <w:right w:val="single" w:sz="4" w:space="0" w:color="000000"/>
            </w:tcBorders>
            <w:shd w:val="clear" w:color="auto" w:fill="auto"/>
            <w:vAlign w:val="center"/>
          </w:tcPr>
          <w:p w:rsidR="00A91452" w:rsidRPr="00644119" w:rsidRDefault="00A91452" w:rsidP="00A91452">
            <w:pPr>
              <w:jc w:val="center"/>
              <w:rPr>
                <w:color w:val="000000"/>
                <w:szCs w:val="24"/>
              </w:rPr>
            </w:pPr>
          </w:p>
        </w:tc>
      </w:tr>
      <w:tr w:rsidR="00A91452" w:rsidRPr="00644119" w:rsidTr="00644119">
        <w:tc>
          <w:tcPr>
            <w:tcW w:w="555" w:type="dxa"/>
            <w:tcBorders>
              <w:left w:val="single" w:sz="4" w:space="0" w:color="000000"/>
              <w:bottom w:val="single" w:sz="4" w:space="0" w:color="000000"/>
            </w:tcBorders>
            <w:shd w:val="clear" w:color="auto" w:fill="auto"/>
            <w:vAlign w:val="center"/>
          </w:tcPr>
          <w:p w:rsidR="00A91452" w:rsidRPr="00644119" w:rsidRDefault="00A91452" w:rsidP="00A91452">
            <w:pPr>
              <w:pStyle w:val="ConsPlusNormal"/>
              <w:widowControl/>
              <w:tabs>
                <w:tab w:val="left" w:pos="0"/>
              </w:tabs>
              <w:ind w:left="-63" w:right="-78" w:firstLine="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720" w:type="dxa"/>
            <w:tcBorders>
              <w:left w:val="single" w:sz="4" w:space="0" w:color="000000"/>
              <w:bottom w:val="single" w:sz="4" w:space="0" w:color="000000"/>
            </w:tcBorders>
            <w:shd w:val="clear" w:color="auto" w:fill="auto"/>
            <w:vAlign w:val="center"/>
          </w:tcPr>
          <w:p w:rsidR="00A91452" w:rsidRPr="00644119" w:rsidRDefault="00A91452" w:rsidP="00A91452">
            <w:pPr>
              <w:rPr>
                <w:szCs w:val="24"/>
              </w:rPr>
            </w:pPr>
            <w:r w:rsidRPr="00644119">
              <w:rPr>
                <w:szCs w:val="24"/>
              </w:rPr>
              <w:t>Котельная</w:t>
            </w:r>
            <w:r>
              <w:rPr>
                <w:szCs w:val="24"/>
              </w:rPr>
              <w:t xml:space="preserve"> п. Антропово</w:t>
            </w:r>
          </w:p>
        </w:tc>
        <w:tc>
          <w:tcPr>
            <w:tcW w:w="1842" w:type="dxa"/>
            <w:tcBorders>
              <w:left w:val="single" w:sz="4" w:space="0" w:color="000000"/>
              <w:bottom w:val="single" w:sz="4" w:space="0" w:color="000000"/>
            </w:tcBorders>
            <w:shd w:val="clear" w:color="auto" w:fill="auto"/>
            <w:vAlign w:val="center"/>
          </w:tcPr>
          <w:p w:rsidR="00A91452" w:rsidRPr="00B1738F" w:rsidRDefault="00A91452" w:rsidP="00A91452">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3 жилых дома,</w:t>
            </w:r>
          </w:p>
          <w:p w:rsidR="00A91452" w:rsidRPr="00B1738F" w:rsidRDefault="00A91452" w:rsidP="00A91452">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2 магазина,</w:t>
            </w:r>
          </w:p>
          <w:p w:rsidR="00A91452" w:rsidRPr="00644119" w:rsidRDefault="00A91452" w:rsidP="00A91452">
            <w:pPr>
              <w:pStyle w:val="ConsPlusNormal"/>
              <w:widowControl/>
              <w:tabs>
                <w:tab w:val="left" w:pos="0"/>
              </w:tabs>
              <w:ind w:firstLine="0"/>
              <w:jc w:val="center"/>
              <w:rPr>
                <w:rFonts w:ascii="Times New Roman" w:hAnsi="Times New Roman" w:cs="Times New Roman"/>
                <w:sz w:val="24"/>
                <w:szCs w:val="24"/>
              </w:rPr>
            </w:pPr>
            <w:r w:rsidRPr="00B1738F">
              <w:rPr>
                <w:rFonts w:ascii="Times New Roman" w:hAnsi="Times New Roman" w:cs="Times New Roman"/>
                <w:sz w:val="24"/>
                <w:szCs w:val="24"/>
              </w:rPr>
              <w:t>пищеблок</w:t>
            </w:r>
          </w:p>
        </w:tc>
        <w:tc>
          <w:tcPr>
            <w:tcW w:w="1560" w:type="dxa"/>
            <w:tcBorders>
              <w:left w:val="single" w:sz="4" w:space="0" w:color="000000"/>
              <w:bottom w:val="single" w:sz="4" w:space="0" w:color="000000"/>
            </w:tcBorders>
            <w:shd w:val="clear" w:color="auto" w:fill="auto"/>
            <w:vAlign w:val="center"/>
          </w:tcPr>
          <w:p w:rsidR="00A91452" w:rsidRPr="00644119" w:rsidRDefault="00A91452" w:rsidP="00A91452">
            <w:pPr>
              <w:jc w:val="center"/>
              <w:rPr>
                <w:bCs/>
                <w:color w:val="000000"/>
                <w:szCs w:val="24"/>
              </w:rPr>
            </w:pPr>
            <w:r w:rsidRPr="00644119">
              <w:rPr>
                <w:bCs/>
                <w:color w:val="000000"/>
                <w:szCs w:val="24"/>
              </w:rPr>
              <w:t>0,316</w:t>
            </w:r>
          </w:p>
        </w:tc>
        <w:tc>
          <w:tcPr>
            <w:tcW w:w="870" w:type="dxa"/>
            <w:tcBorders>
              <w:left w:val="single" w:sz="4" w:space="0" w:color="000000"/>
              <w:bottom w:val="single" w:sz="4" w:space="0" w:color="000000"/>
            </w:tcBorders>
            <w:shd w:val="clear" w:color="auto" w:fill="auto"/>
            <w:vAlign w:val="center"/>
          </w:tcPr>
          <w:p w:rsidR="00A91452" w:rsidRPr="00644119" w:rsidRDefault="00A91452" w:rsidP="00A91452">
            <w:pPr>
              <w:jc w:val="center"/>
              <w:rPr>
                <w:bCs/>
                <w:color w:val="000000"/>
                <w:szCs w:val="24"/>
              </w:rPr>
            </w:pPr>
            <w:r w:rsidRPr="00644119">
              <w:rPr>
                <w:bCs/>
                <w:color w:val="000000"/>
                <w:szCs w:val="24"/>
              </w:rPr>
              <w:t>-</w:t>
            </w:r>
          </w:p>
        </w:tc>
        <w:tc>
          <w:tcPr>
            <w:tcW w:w="972" w:type="dxa"/>
            <w:tcBorders>
              <w:left w:val="single" w:sz="4" w:space="0" w:color="000000"/>
              <w:bottom w:val="single" w:sz="4" w:space="0" w:color="000000"/>
            </w:tcBorders>
            <w:shd w:val="clear" w:color="auto" w:fill="auto"/>
            <w:vAlign w:val="center"/>
          </w:tcPr>
          <w:p w:rsidR="00A91452" w:rsidRPr="00644119" w:rsidRDefault="00A91452" w:rsidP="00A91452">
            <w:pPr>
              <w:jc w:val="center"/>
              <w:rPr>
                <w:bCs/>
                <w:color w:val="000000"/>
                <w:szCs w:val="24"/>
              </w:rPr>
            </w:pPr>
            <w:r w:rsidRPr="00644119">
              <w:rPr>
                <w:bCs/>
                <w:color w:val="000000"/>
                <w:szCs w:val="24"/>
              </w:rPr>
              <w:t>0,316</w:t>
            </w:r>
          </w:p>
        </w:tc>
        <w:tc>
          <w:tcPr>
            <w:tcW w:w="1701" w:type="dxa"/>
            <w:tcBorders>
              <w:left w:val="single" w:sz="4" w:space="0" w:color="000000"/>
              <w:bottom w:val="single" w:sz="4" w:space="0" w:color="000000"/>
              <w:right w:val="single" w:sz="4" w:space="0" w:color="000000"/>
            </w:tcBorders>
            <w:shd w:val="clear" w:color="auto" w:fill="auto"/>
            <w:vAlign w:val="center"/>
          </w:tcPr>
          <w:p w:rsidR="00A91452" w:rsidRPr="00644119" w:rsidRDefault="00A91452" w:rsidP="00A91452">
            <w:pPr>
              <w:jc w:val="center"/>
              <w:rPr>
                <w:bCs/>
                <w:color w:val="000000"/>
                <w:szCs w:val="24"/>
              </w:rPr>
            </w:pPr>
            <w:r w:rsidRPr="00644119">
              <w:rPr>
                <w:bCs/>
                <w:color w:val="000000"/>
                <w:szCs w:val="24"/>
              </w:rPr>
              <w:t>0,4</w:t>
            </w:r>
          </w:p>
        </w:tc>
      </w:tr>
    </w:tbl>
    <w:p w:rsidR="00A92293" w:rsidRDefault="00A92293" w:rsidP="00E76263">
      <w:pPr>
        <w:pStyle w:val="ConsPlusNormal"/>
        <w:widowControl/>
        <w:tabs>
          <w:tab w:val="left" w:pos="2622"/>
        </w:tabs>
        <w:spacing w:before="120"/>
        <w:ind w:firstLine="567"/>
        <w:jc w:val="both"/>
        <w:rPr>
          <w:rFonts w:ascii="Times New Roman" w:hAnsi="Times New Roman" w:cs="Times New Roman"/>
          <w:sz w:val="26"/>
          <w:szCs w:val="26"/>
        </w:rPr>
      </w:pPr>
      <w:r>
        <w:rPr>
          <w:rFonts w:ascii="Times New Roman" w:hAnsi="Times New Roman" w:cs="Times New Roman"/>
          <w:sz w:val="26"/>
          <w:szCs w:val="26"/>
        </w:rPr>
        <w:lastRenderedPageBreak/>
        <w:t>П</w:t>
      </w:r>
      <w:r w:rsidR="006C7843">
        <w:rPr>
          <w:rFonts w:ascii="Times New Roman" w:hAnsi="Times New Roman" w:cs="Times New Roman"/>
          <w:sz w:val="26"/>
          <w:szCs w:val="26"/>
        </w:rPr>
        <w:t>лотность тепловой нагрузки</w:t>
      </w:r>
      <w:r w:rsidR="00011321">
        <w:rPr>
          <w:rFonts w:ascii="Times New Roman" w:hAnsi="Times New Roman" w:cs="Times New Roman"/>
          <w:sz w:val="26"/>
          <w:szCs w:val="26"/>
        </w:rPr>
        <w:t xml:space="preserve"> по</w:t>
      </w:r>
      <w:r>
        <w:rPr>
          <w:rFonts w:ascii="Times New Roman" w:hAnsi="Times New Roman" w:cs="Times New Roman"/>
          <w:sz w:val="26"/>
          <w:szCs w:val="26"/>
        </w:rPr>
        <w:t xml:space="preserve"> населенным пунктам составляет:</w:t>
      </w:r>
    </w:p>
    <w:p w:rsidR="00A92293" w:rsidRDefault="00A92293" w:rsidP="006C7843">
      <w:pPr>
        <w:pStyle w:val="ConsPlusNormal"/>
        <w:widowControl/>
        <w:tabs>
          <w:tab w:val="left" w:pos="2622"/>
        </w:tabs>
        <w:ind w:firstLine="0"/>
        <w:jc w:val="both"/>
        <w:rPr>
          <w:rFonts w:ascii="Times New Roman" w:hAnsi="Times New Roman" w:cs="Times New Roman"/>
          <w:color w:val="333333"/>
          <w:sz w:val="26"/>
          <w:szCs w:val="26"/>
          <w:shd w:val="clear" w:color="auto" w:fill="FFFFFF"/>
        </w:rPr>
      </w:pPr>
      <w:r>
        <w:rPr>
          <w:rFonts w:ascii="Times New Roman" w:hAnsi="Times New Roman" w:cs="Times New Roman"/>
          <w:sz w:val="26"/>
          <w:szCs w:val="26"/>
        </w:rPr>
        <w:t xml:space="preserve">- </w:t>
      </w:r>
      <w:r w:rsidR="00DE582D">
        <w:rPr>
          <w:rFonts w:ascii="Times New Roman" w:hAnsi="Times New Roman" w:cs="Times New Roman"/>
          <w:color w:val="333333"/>
          <w:sz w:val="26"/>
          <w:szCs w:val="26"/>
          <w:shd w:val="clear" w:color="auto" w:fill="FFFFFF"/>
        </w:rPr>
        <w:t>п. Антропово 2,877/4,03 = 0,71</w:t>
      </w:r>
      <w:r>
        <w:rPr>
          <w:rFonts w:ascii="Times New Roman" w:hAnsi="Times New Roman" w:cs="Times New Roman"/>
          <w:color w:val="333333"/>
          <w:sz w:val="26"/>
          <w:szCs w:val="26"/>
          <w:shd w:val="clear" w:color="auto" w:fill="FFFFFF"/>
        </w:rPr>
        <w:t xml:space="preserve"> (Гкал/ч)/км</w:t>
      </w:r>
      <w:r w:rsidRPr="00A92293">
        <w:rPr>
          <w:rFonts w:ascii="Times New Roman" w:hAnsi="Times New Roman" w:cs="Times New Roman"/>
          <w:color w:val="333333"/>
          <w:sz w:val="26"/>
          <w:szCs w:val="26"/>
          <w:shd w:val="clear" w:color="auto" w:fill="FFFFFF"/>
          <w:vertAlign w:val="superscript"/>
        </w:rPr>
        <w:t>2</w:t>
      </w:r>
      <w:r>
        <w:rPr>
          <w:rFonts w:ascii="Times New Roman" w:hAnsi="Times New Roman" w:cs="Times New Roman"/>
          <w:color w:val="333333"/>
          <w:sz w:val="26"/>
          <w:szCs w:val="26"/>
          <w:shd w:val="clear" w:color="auto" w:fill="FFFFFF"/>
        </w:rPr>
        <w:t>;</w:t>
      </w:r>
    </w:p>
    <w:p w:rsidR="00A92293" w:rsidRDefault="00125927" w:rsidP="006C7843">
      <w:pPr>
        <w:pStyle w:val="ConsPlusNormal"/>
        <w:widowControl/>
        <w:tabs>
          <w:tab w:val="left" w:pos="2622"/>
        </w:tabs>
        <w:ind w:firstLine="0"/>
        <w:jc w:val="both"/>
        <w:rPr>
          <w:rFonts w:ascii="Times New Roman" w:hAnsi="Times New Roman" w:cs="Times New Roman"/>
          <w:color w:val="333333"/>
          <w:sz w:val="26"/>
          <w:szCs w:val="26"/>
          <w:shd w:val="clear" w:color="auto" w:fill="FFFFFF"/>
        </w:rPr>
      </w:pPr>
      <w:r>
        <w:rPr>
          <w:rFonts w:ascii="Times New Roman" w:hAnsi="Times New Roman" w:cs="Times New Roman"/>
          <w:color w:val="333333"/>
          <w:sz w:val="26"/>
          <w:szCs w:val="26"/>
          <w:shd w:val="clear" w:color="auto" w:fill="FFFFFF"/>
        </w:rPr>
        <w:t xml:space="preserve">- </w:t>
      </w:r>
      <w:r w:rsidR="006C2F74">
        <w:rPr>
          <w:rFonts w:ascii="Times New Roman" w:hAnsi="Times New Roman" w:cs="Times New Roman"/>
          <w:color w:val="333333"/>
          <w:sz w:val="26"/>
          <w:szCs w:val="26"/>
          <w:shd w:val="clear" w:color="auto" w:fill="FFFFFF"/>
        </w:rPr>
        <w:t>с. Палкино 0,274</w:t>
      </w:r>
      <w:r w:rsidR="00E76263">
        <w:rPr>
          <w:rFonts w:ascii="Times New Roman" w:hAnsi="Times New Roman" w:cs="Times New Roman"/>
          <w:color w:val="333333"/>
          <w:sz w:val="26"/>
          <w:szCs w:val="26"/>
          <w:shd w:val="clear" w:color="auto" w:fill="FFFFFF"/>
        </w:rPr>
        <w:t>/2,7 = 0,1</w:t>
      </w:r>
      <w:r w:rsidR="00A92293">
        <w:rPr>
          <w:rFonts w:ascii="Times New Roman" w:hAnsi="Times New Roman" w:cs="Times New Roman"/>
          <w:color w:val="333333"/>
          <w:sz w:val="26"/>
          <w:szCs w:val="26"/>
          <w:shd w:val="clear" w:color="auto" w:fill="FFFFFF"/>
        </w:rPr>
        <w:t xml:space="preserve"> (Гкал/ч)/км</w:t>
      </w:r>
      <w:r w:rsidR="00A92293" w:rsidRPr="00A92293">
        <w:rPr>
          <w:rFonts w:ascii="Times New Roman" w:hAnsi="Times New Roman" w:cs="Times New Roman"/>
          <w:color w:val="333333"/>
          <w:sz w:val="26"/>
          <w:szCs w:val="26"/>
          <w:shd w:val="clear" w:color="auto" w:fill="FFFFFF"/>
          <w:vertAlign w:val="superscript"/>
        </w:rPr>
        <w:t>2</w:t>
      </w:r>
      <w:r w:rsidR="00A92293">
        <w:rPr>
          <w:rFonts w:ascii="Times New Roman" w:hAnsi="Times New Roman" w:cs="Times New Roman"/>
          <w:color w:val="333333"/>
          <w:sz w:val="26"/>
          <w:szCs w:val="26"/>
          <w:shd w:val="clear" w:color="auto" w:fill="FFFFFF"/>
        </w:rPr>
        <w:t>;</w:t>
      </w:r>
    </w:p>
    <w:p w:rsidR="00A92293" w:rsidRDefault="00616B73" w:rsidP="006C7843">
      <w:pPr>
        <w:pStyle w:val="ConsPlusNormal"/>
        <w:widowControl/>
        <w:tabs>
          <w:tab w:val="left" w:pos="2622"/>
        </w:tabs>
        <w:ind w:firstLine="0"/>
        <w:jc w:val="both"/>
        <w:rPr>
          <w:rFonts w:ascii="Times New Roman" w:hAnsi="Times New Roman" w:cs="Times New Roman"/>
          <w:sz w:val="26"/>
          <w:szCs w:val="26"/>
        </w:rPr>
      </w:pPr>
      <w:r>
        <w:rPr>
          <w:rFonts w:ascii="Times New Roman" w:hAnsi="Times New Roman" w:cs="Times New Roman"/>
          <w:color w:val="333333"/>
          <w:sz w:val="26"/>
          <w:szCs w:val="26"/>
          <w:shd w:val="clear" w:color="auto" w:fill="FFFFFF"/>
        </w:rPr>
        <w:t xml:space="preserve">- </w:t>
      </w:r>
      <w:r w:rsidR="00E76263">
        <w:rPr>
          <w:rFonts w:ascii="Times New Roman" w:hAnsi="Times New Roman" w:cs="Times New Roman"/>
          <w:color w:val="333333"/>
          <w:sz w:val="26"/>
          <w:szCs w:val="26"/>
          <w:shd w:val="clear" w:color="auto" w:fill="FFFFFF"/>
        </w:rPr>
        <w:t>д. Просек 0,558/0,8 = 0,7</w:t>
      </w:r>
      <w:r w:rsidR="00A92293">
        <w:rPr>
          <w:rFonts w:ascii="Times New Roman" w:hAnsi="Times New Roman" w:cs="Times New Roman"/>
          <w:color w:val="333333"/>
          <w:sz w:val="26"/>
          <w:szCs w:val="26"/>
          <w:shd w:val="clear" w:color="auto" w:fill="FFFFFF"/>
        </w:rPr>
        <w:t xml:space="preserve"> (Гкал/ч)/км</w:t>
      </w:r>
      <w:r w:rsidR="00A92293" w:rsidRPr="00A92293">
        <w:rPr>
          <w:rFonts w:ascii="Times New Roman" w:hAnsi="Times New Roman" w:cs="Times New Roman"/>
          <w:color w:val="333333"/>
          <w:sz w:val="26"/>
          <w:szCs w:val="26"/>
          <w:shd w:val="clear" w:color="auto" w:fill="FFFFFF"/>
          <w:vertAlign w:val="superscript"/>
        </w:rPr>
        <w:t>2</w:t>
      </w:r>
      <w:r w:rsidR="00A92293">
        <w:rPr>
          <w:rFonts w:ascii="Times New Roman" w:hAnsi="Times New Roman" w:cs="Times New Roman"/>
          <w:color w:val="333333"/>
          <w:sz w:val="26"/>
          <w:szCs w:val="26"/>
          <w:shd w:val="clear" w:color="auto" w:fill="FFFFFF"/>
        </w:rPr>
        <w:t xml:space="preserve">. </w:t>
      </w:r>
    </w:p>
    <w:p w:rsidR="006C7843" w:rsidRDefault="006C7843" w:rsidP="006C7843">
      <w:pPr>
        <w:pStyle w:val="ConsPlusNormal"/>
        <w:widowControl/>
        <w:tabs>
          <w:tab w:val="left" w:pos="2622"/>
        </w:tabs>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00067C15">
        <w:rPr>
          <w:rFonts w:ascii="Times New Roman" w:hAnsi="Times New Roman" w:cs="Times New Roman"/>
          <w:sz w:val="26"/>
          <w:szCs w:val="26"/>
        </w:rPr>
        <w:t>Средневзвешенная плотность тепловой н</w:t>
      </w:r>
      <w:r w:rsidR="000A5054">
        <w:rPr>
          <w:rFonts w:ascii="Times New Roman" w:hAnsi="Times New Roman" w:cs="Times New Roman"/>
          <w:sz w:val="26"/>
          <w:szCs w:val="26"/>
        </w:rPr>
        <w:t xml:space="preserve">агрузки по муниципальному району </w:t>
      </w:r>
      <w:r w:rsidR="00067C15">
        <w:rPr>
          <w:rFonts w:ascii="Times New Roman" w:hAnsi="Times New Roman" w:cs="Times New Roman"/>
          <w:sz w:val="26"/>
          <w:szCs w:val="26"/>
        </w:rPr>
        <w:t>составляет:</w:t>
      </w:r>
    </w:p>
    <w:p w:rsidR="00A91452" w:rsidRDefault="00DE582D" w:rsidP="00C40C92">
      <w:pPr>
        <w:pStyle w:val="ConsPlusNormal"/>
        <w:widowControl/>
        <w:tabs>
          <w:tab w:val="left" w:pos="2622"/>
        </w:tabs>
        <w:ind w:firstLine="0"/>
        <w:rPr>
          <w:rFonts w:ascii="Times New Roman" w:hAnsi="Times New Roman" w:cs="Times New Roman"/>
          <w:color w:val="333333"/>
          <w:sz w:val="26"/>
          <w:szCs w:val="26"/>
          <w:shd w:val="clear" w:color="auto" w:fill="FFFFFF"/>
        </w:rPr>
      </w:pPr>
      <w:r>
        <w:rPr>
          <w:rFonts w:ascii="Times New Roman" w:hAnsi="Times New Roman" w:cs="Times New Roman"/>
          <w:sz w:val="26"/>
          <w:szCs w:val="26"/>
        </w:rPr>
        <w:t>3,709</w:t>
      </w:r>
      <w:r w:rsidR="000A5054">
        <w:rPr>
          <w:rFonts w:ascii="Times New Roman" w:hAnsi="Times New Roman" w:cs="Times New Roman"/>
          <w:sz w:val="26"/>
          <w:szCs w:val="26"/>
        </w:rPr>
        <w:t>/ 7,53 = 0,5</w:t>
      </w:r>
      <w:r w:rsidR="00C40C92">
        <w:rPr>
          <w:rFonts w:ascii="Times New Roman" w:hAnsi="Times New Roman" w:cs="Times New Roman"/>
          <w:sz w:val="26"/>
          <w:szCs w:val="26"/>
        </w:rPr>
        <w:t xml:space="preserve"> </w:t>
      </w:r>
      <w:r w:rsidR="00067C15">
        <w:rPr>
          <w:rFonts w:ascii="Times New Roman" w:hAnsi="Times New Roman" w:cs="Times New Roman"/>
          <w:color w:val="333333"/>
          <w:sz w:val="26"/>
          <w:szCs w:val="26"/>
          <w:shd w:val="clear" w:color="auto" w:fill="FFFFFF"/>
        </w:rPr>
        <w:t>(Гкал/ч)/км</w:t>
      </w:r>
      <w:r w:rsidR="00067C15" w:rsidRPr="00A92293">
        <w:rPr>
          <w:rFonts w:ascii="Times New Roman" w:hAnsi="Times New Roman" w:cs="Times New Roman"/>
          <w:color w:val="333333"/>
          <w:sz w:val="26"/>
          <w:szCs w:val="26"/>
          <w:shd w:val="clear" w:color="auto" w:fill="FFFFFF"/>
          <w:vertAlign w:val="superscript"/>
        </w:rPr>
        <w:t>2</w:t>
      </w:r>
      <w:r w:rsidR="00067C15">
        <w:rPr>
          <w:rFonts w:ascii="Times New Roman" w:hAnsi="Times New Roman" w:cs="Times New Roman"/>
          <w:color w:val="333333"/>
          <w:sz w:val="26"/>
          <w:szCs w:val="26"/>
          <w:shd w:val="clear" w:color="auto" w:fill="FFFFFF"/>
        </w:rPr>
        <w:t>.</w:t>
      </w:r>
    </w:p>
    <w:p w:rsidR="00A91452" w:rsidRPr="00B1738F" w:rsidRDefault="00A91452" w:rsidP="00A91452">
      <w:pPr>
        <w:pStyle w:val="ConsPlusNormal"/>
        <w:widowControl/>
        <w:tabs>
          <w:tab w:val="left" w:pos="0"/>
        </w:tabs>
        <w:spacing w:before="120"/>
        <w:ind w:firstLine="0"/>
        <w:jc w:val="both"/>
        <w:rPr>
          <w:rFonts w:ascii="Times New Roman" w:hAnsi="Times New Roman" w:cs="Times New Roman"/>
          <w:sz w:val="26"/>
          <w:szCs w:val="26"/>
        </w:rPr>
      </w:pPr>
      <w:r w:rsidRPr="00B1738F">
        <w:rPr>
          <w:rFonts w:ascii="Times New Roman" w:hAnsi="Times New Roman" w:cs="Times New Roman"/>
          <w:sz w:val="26"/>
          <w:szCs w:val="26"/>
        </w:rPr>
        <w:t xml:space="preserve">При фактической реализации тепловой энергии </w:t>
      </w:r>
      <w:r>
        <w:rPr>
          <w:rFonts w:ascii="Times New Roman" w:hAnsi="Times New Roman" w:cs="Times New Roman"/>
          <w:sz w:val="26"/>
          <w:szCs w:val="26"/>
        </w:rPr>
        <w:t>МУП «Тепло</w:t>
      </w:r>
      <w:r w:rsidR="007D1A81">
        <w:rPr>
          <w:rFonts w:ascii="Times New Roman" w:hAnsi="Times New Roman" w:cs="Times New Roman"/>
          <w:sz w:val="26"/>
          <w:szCs w:val="26"/>
        </w:rPr>
        <w:t>э</w:t>
      </w:r>
      <w:r>
        <w:rPr>
          <w:rFonts w:ascii="Times New Roman" w:hAnsi="Times New Roman" w:cs="Times New Roman"/>
          <w:sz w:val="26"/>
          <w:szCs w:val="26"/>
        </w:rPr>
        <w:t xml:space="preserve">нерго» </w:t>
      </w:r>
      <w:r w:rsidRPr="00B1738F">
        <w:rPr>
          <w:rFonts w:ascii="Times New Roman" w:hAnsi="Times New Roman" w:cs="Times New Roman"/>
          <w:sz w:val="26"/>
          <w:szCs w:val="26"/>
        </w:rPr>
        <w:t xml:space="preserve">6244 Гкал реальная расчетная тепловая нагрузка на котельные составила: </w:t>
      </w:r>
      <w:r w:rsidRPr="00B1738F">
        <w:rPr>
          <w:rFonts w:ascii="Times New Roman" w:hAnsi="Times New Roman" w:cs="Times New Roman"/>
          <w:sz w:val="26"/>
          <w:szCs w:val="26"/>
          <w:lang w:val="en-US"/>
        </w:rPr>
        <w:t>Q</w:t>
      </w:r>
      <w:r w:rsidRPr="00B1738F">
        <w:rPr>
          <w:rFonts w:ascii="Times New Roman" w:hAnsi="Times New Roman" w:cs="Times New Roman"/>
          <w:sz w:val="26"/>
          <w:szCs w:val="26"/>
          <w:vertAlign w:val="subscript"/>
        </w:rPr>
        <w:t>о.ф.</w:t>
      </w:r>
      <w:r w:rsidRPr="00B1738F">
        <w:rPr>
          <w:rFonts w:ascii="Times New Roman" w:hAnsi="Times New Roman" w:cs="Times New Roman"/>
          <w:sz w:val="26"/>
          <w:szCs w:val="26"/>
        </w:rPr>
        <w:t xml:space="preserve"> = 6244*52/5376/22,5 = 2,684 Гкал/ч.</w:t>
      </w:r>
      <w:r>
        <w:rPr>
          <w:rFonts w:ascii="Times New Roman" w:hAnsi="Times New Roman" w:cs="Times New Roman"/>
          <w:sz w:val="26"/>
          <w:szCs w:val="26"/>
        </w:rPr>
        <w:t xml:space="preserve"> </w:t>
      </w:r>
      <w:r w:rsidRPr="00B1738F">
        <w:rPr>
          <w:rFonts w:ascii="Times New Roman" w:hAnsi="Times New Roman" w:cs="Times New Roman"/>
          <w:sz w:val="26"/>
          <w:szCs w:val="26"/>
        </w:rPr>
        <w:t>Плановая расчетная тепловая нагрузка на период до 2027 г. составляет:</w:t>
      </w:r>
    </w:p>
    <w:p w:rsidR="00A91452" w:rsidRDefault="00A91452" w:rsidP="00A91452">
      <w:pPr>
        <w:pStyle w:val="ConsPlusNormal"/>
        <w:widowControl/>
        <w:tabs>
          <w:tab w:val="left" w:pos="2622"/>
        </w:tabs>
        <w:ind w:firstLine="0"/>
        <w:rPr>
          <w:rFonts w:ascii="Times New Roman" w:hAnsi="Times New Roman" w:cs="Times New Roman"/>
          <w:color w:val="333333"/>
          <w:sz w:val="26"/>
          <w:szCs w:val="26"/>
          <w:shd w:val="clear" w:color="auto" w:fill="FFFFFF"/>
        </w:rPr>
      </w:pPr>
      <w:r w:rsidRPr="00B1738F">
        <w:rPr>
          <w:rFonts w:ascii="Times New Roman" w:hAnsi="Times New Roman" w:cs="Times New Roman"/>
          <w:sz w:val="26"/>
          <w:szCs w:val="26"/>
          <w:lang w:val="en-US"/>
        </w:rPr>
        <w:t>Q</w:t>
      </w:r>
      <w:r w:rsidRPr="00B1738F">
        <w:rPr>
          <w:rFonts w:ascii="Times New Roman" w:hAnsi="Times New Roman" w:cs="Times New Roman"/>
          <w:sz w:val="26"/>
          <w:szCs w:val="26"/>
          <w:vertAlign w:val="subscript"/>
        </w:rPr>
        <w:t>о.пл.</w:t>
      </w:r>
      <w:r w:rsidRPr="00B1738F">
        <w:rPr>
          <w:rFonts w:ascii="Times New Roman" w:hAnsi="Times New Roman" w:cs="Times New Roman"/>
          <w:sz w:val="26"/>
          <w:szCs w:val="26"/>
        </w:rPr>
        <w:t xml:space="preserve"> = 6270*52/5376/22,5 = 2,695 Гкал/ч</w:t>
      </w:r>
    </w:p>
    <w:p w:rsidR="00E55D2F" w:rsidRDefault="00A91452" w:rsidP="00A91452">
      <w:pPr>
        <w:pStyle w:val="ConsPlusNormal"/>
        <w:widowControl/>
        <w:tabs>
          <w:tab w:val="left" w:pos="2622"/>
        </w:tabs>
        <w:ind w:firstLine="426"/>
        <w:rPr>
          <w:rFonts w:ascii="Times New Roman" w:hAnsi="Times New Roman" w:cs="Times New Roman"/>
          <w:sz w:val="26"/>
          <w:szCs w:val="26"/>
        </w:rPr>
      </w:pPr>
      <w:r>
        <w:rPr>
          <w:rFonts w:ascii="Times New Roman" w:hAnsi="Times New Roman" w:cs="Times New Roman"/>
          <w:color w:val="333333"/>
          <w:sz w:val="26"/>
          <w:szCs w:val="26"/>
          <w:shd w:val="clear" w:color="auto" w:fill="FFFFFF"/>
        </w:rPr>
        <w:t xml:space="preserve">  </w:t>
      </w:r>
      <w:r w:rsidR="00E55D2F" w:rsidRPr="00D659FA">
        <w:rPr>
          <w:rFonts w:ascii="Times New Roman" w:hAnsi="Times New Roman" w:cs="Times New Roman"/>
          <w:sz w:val="26"/>
          <w:szCs w:val="26"/>
        </w:rPr>
        <w:t>В соответствии с «</w:t>
      </w:r>
      <w:hyperlink w:anchor="Par26" w:tooltip="Ссылка на текущий документ" w:history="1">
        <w:r w:rsidR="00E55D2F" w:rsidRPr="00D659FA">
          <w:rPr>
            <w:rFonts w:ascii="Times New Roman" w:hAnsi="Times New Roman" w:cs="Times New Roman"/>
            <w:sz w:val="26"/>
            <w:szCs w:val="26"/>
          </w:rPr>
          <w:t>Правила</w:t>
        </w:r>
      </w:hyperlink>
      <w:r w:rsidR="00E55D2F" w:rsidRPr="00D659FA">
        <w:rPr>
          <w:rFonts w:ascii="Times New Roman" w:hAnsi="Times New Roman" w:cs="Times New Roman"/>
          <w:sz w:val="26"/>
          <w:szCs w:val="26"/>
        </w:rPr>
        <w:t xml:space="preserve">ми коммерческого учета тепловой энергии, теплоносителя» при отсутствии приборов учета потребление тепловой энергии нежилыми помещениями определяется путем пересчета базового показателя по изменению температуры наружного воздуха за весь расчетный период (п. 115). В качестве базового показателя принимается значение тепловой нагрузки, указанное в договоре теплоснабжения (п.116). Значения </w:t>
      </w:r>
      <w:r w:rsidR="00E55D2F">
        <w:rPr>
          <w:rFonts w:ascii="Times New Roman" w:hAnsi="Times New Roman" w:cs="Times New Roman"/>
          <w:sz w:val="26"/>
          <w:szCs w:val="26"/>
        </w:rPr>
        <w:t xml:space="preserve">расчетных </w:t>
      </w:r>
      <w:r w:rsidR="00E55D2F" w:rsidRPr="00D659FA">
        <w:rPr>
          <w:rFonts w:ascii="Times New Roman" w:hAnsi="Times New Roman" w:cs="Times New Roman"/>
          <w:sz w:val="26"/>
          <w:szCs w:val="26"/>
        </w:rPr>
        <w:t>тепловых нагрузок потребителей для включения их в договоры теплоснабжения приведены в таблице 1.5.3.</w:t>
      </w:r>
    </w:p>
    <w:p w:rsidR="00E55D2F" w:rsidRDefault="00E55D2F" w:rsidP="00E55D2F">
      <w:pPr>
        <w:pStyle w:val="ConsPlusNormal"/>
        <w:widowControl/>
        <w:spacing w:before="120" w:after="120"/>
        <w:ind w:firstLine="567"/>
        <w:jc w:val="center"/>
        <w:rPr>
          <w:rFonts w:ascii="Times New Roman" w:hAnsi="Times New Roman" w:cs="Times New Roman"/>
          <w:sz w:val="26"/>
          <w:szCs w:val="26"/>
        </w:rPr>
      </w:pPr>
      <w:r>
        <w:rPr>
          <w:rFonts w:ascii="Times New Roman" w:hAnsi="Times New Roman" w:cs="Times New Roman"/>
          <w:sz w:val="26"/>
          <w:szCs w:val="26"/>
        </w:rPr>
        <w:t xml:space="preserve">Таблица 1.5.3. </w:t>
      </w:r>
      <w:r w:rsidRPr="00D659FA">
        <w:rPr>
          <w:rFonts w:ascii="Times New Roman" w:hAnsi="Times New Roman" w:cs="Times New Roman"/>
          <w:sz w:val="26"/>
          <w:szCs w:val="26"/>
        </w:rPr>
        <w:t xml:space="preserve">Значения </w:t>
      </w:r>
      <w:r>
        <w:rPr>
          <w:rFonts w:ascii="Times New Roman" w:hAnsi="Times New Roman" w:cs="Times New Roman"/>
          <w:sz w:val="26"/>
          <w:szCs w:val="26"/>
        </w:rPr>
        <w:t xml:space="preserve">расчетных </w:t>
      </w:r>
      <w:r w:rsidRPr="00D659FA">
        <w:rPr>
          <w:rFonts w:ascii="Times New Roman" w:hAnsi="Times New Roman" w:cs="Times New Roman"/>
          <w:sz w:val="26"/>
          <w:szCs w:val="26"/>
        </w:rPr>
        <w:t>тепловых нагрузок потребителей</w:t>
      </w:r>
    </w:p>
    <w:tbl>
      <w:tblPr>
        <w:tblW w:w="9639" w:type="dxa"/>
        <w:tblInd w:w="341" w:type="dxa"/>
        <w:tblCellMar>
          <w:left w:w="57" w:type="dxa"/>
          <w:right w:w="57" w:type="dxa"/>
        </w:tblCellMar>
        <w:tblLook w:val="04A0" w:firstRow="1" w:lastRow="0" w:firstColumn="1" w:lastColumn="0" w:noHBand="0" w:noVBand="1"/>
      </w:tblPr>
      <w:tblGrid>
        <w:gridCol w:w="3402"/>
        <w:gridCol w:w="1222"/>
        <w:gridCol w:w="1276"/>
        <w:gridCol w:w="1571"/>
        <w:gridCol w:w="2168"/>
      </w:tblGrid>
      <w:tr w:rsidR="00A33BE7"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3BE7" w:rsidRPr="009E1ED8" w:rsidRDefault="00A33BE7" w:rsidP="00A33BE7">
            <w:pPr>
              <w:suppressAutoHyphens w:val="0"/>
              <w:jc w:val="center"/>
              <w:rPr>
                <w:rFonts w:eastAsia="Times New Roman"/>
                <w:color w:val="000000"/>
                <w:szCs w:val="24"/>
                <w:lang w:eastAsia="ru-RU"/>
              </w:rPr>
            </w:pPr>
            <w:r w:rsidRPr="009E1ED8">
              <w:rPr>
                <w:rFonts w:eastAsia="Times New Roman"/>
                <w:color w:val="000000"/>
                <w:szCs w:val="24"/>
                <w:lang w:eastAsia="ru-RU"/>
              </w:rPr>
              <w:t>Наименование объекта</w:t>
            </w:r>
          </w:p>
        </w:tc>
        <w:tc>
          <w:tcPr>
            <w:tcW w:w="1222" w:type="dxa"/>
            <w:tcBorders>
              <w:top w:val="single" w:sz="4" w:space="0" w:color="auto"/>
              <w:left w:val="nil"/>
              <w:bottom w:val="single" w:sz="4" w:space="0" w:color="auto"/>
              <w:right w:val="single" w:sz="4" w:space="0" w:color="auto"/>
            </w:tcBorders>
            <w:shd w:val="clear" w:color="auto" w:fill="auto"/>
            <w:vAlign w:val="center"/>
            <w:hideMark/>
          </w:tcPr>
          <w:p w:rsidR="00A33BE7" w:rsidRPr="009E1ED8" w:rsidRDefault="00A33BE7" w:rsidP="00A33BE7">
            <w:pPr>
              <w:suppressAutoHyphens w:val="0"/>
              <w:jc w:val="center"/>
              <w:rPr>
                <w:rFonts w:eastAsia="Times New Roman"/>
                <w:color w:val="000000"/>
                <w:szCs w:val="24"/>
                <w:lang w:eastAsia="ru-RU"/>
              </w:rPr>
            </w:pPr>
            <w:r>
              <w:rPr>
                <w:rFonts w:eastAsia="Times New Roman"/>
                <w:color w:val="000000"/>
                <w:szCs w:val="24"/>
                <w:lang w:eastAsia="ru-RU"/>
              </w:rPr>
              <w:t>Э</w:t>
            </w:r>
            <w:r w:rsidRPr="009E1ED8">
              <w:rPr>
                <w:rFonts w:eastAsia="Times New Roman"/>
                <w:color w:val="000000"/>
                <w:szCs w:val="24"/>
                <w:lang w:eastAsia="ru-RU"/>
              </w:rPr>
              <w:t>тажность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33BE7" w:rsidRPr="009E1ED8" w:rsidRDefault="00A33BE7" w:rsidP="00A33BE7">
            <w:pPr>
              <w:suppressAutoHyphens w:val="0"/>
              <w:jc w:val="center"/>
              <w:rPr>
                <w:rFonts w:eastAsia="Times New Roman"/>
                <w:color w:val="000000"/>
                <w:szCs w:val="24"/>
                <w:lang w:eastAsia="ru-RU"/>
              </w:rPr>
            </w:pPr>
            <w:r>
              <w:rPr>
                <w:rFonts w:eastAsia="Times New Roman"/>
                <w:color w:val="000000"/>
                <w:szCs w:val="24"/>
                <w:lang w:eastAsia="ru-RU"/>
              </w:rPr>
              <w:t>О</w:t>
            </w:r>
            <w:r w:rsidRPr="009E1ED8">
              <w:rPr>
                <w:rFonts w:eastAsia="Times New Roman"/>
                <w:color w:val="000000"/>
                <w:szCs w:val="24"/>
                <w:lang w:eastAsia="ru-RU"/>
              </w:rPr>
              <w:t>бъем здания, м</w:t>
            </w:r>
            <w:r w:rsidRPr="009E1ED8">
              <w:rPr>
                <w:rFonts w:eastAsia="Times New Roman"/>
                <w:szCs w:val="24"/>
                <w:vertAlign w:val="superscript"/>
                <w:lang w:eastAsia="ru-RU"/>
              </w:rPr>
              <w:t>3</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A33BE7" w:rsidRPr="009E1ED8" w:rsidRDefault="00A33BE7" w:rsidP="00A33BE7">
            <w:pPr>
              <w:suppressAutoHyphens w:val="0"/>
              <w:jc w:val="center"/>
              <w:rPr>
                <w:rFonts w:eastAsia="Times New Roman"/>
                <w:color w:val="000000"/>
                <w:szCs w:val="24"/>
                <w:lang w:eastAsia="ru-RU"/>
              </w:rPr>
            </w:pPr>
            <w:r>
              <w:rPr>
                <w:rFonts w:eastAsia="Times New Roman"/>
                <w:color w:val="000000"/>
                <w:szCs w:val="24"/>
                <w:lang w:eastAsia="ru-RU"/>
              </w:rPr>
              <w:t>О</w:t>
            </w:r>
            <w:r w:rsidRPr="009E1ED8">
              <w:rPr>
                <w:rFonts w:eastAsia="Times New Roman"/>
                <w:color w:val="000000"/>
                <w:szCs w:val="24"/>
                <w:lang w:eastAsia="ru-RU"/>
              </w:rPr>
              <w:t>тапливаемая площадь, м</w:t>
            </w:r>
            <w:r w:rsidRPr="009E1ED8">
              <w:rPr>
                <w:rFonts w:eastAsia="Times New Roman"/>
                <w:color w:val="000000"/>
                <w:szCs w:val="24"/>
                <w:vertAlign w:val="superscript"/>
                <w:lang w:eastAsia="ru-RU"/>
              </w:rPr>
              <w:t>2</w:t>
            </w:r>
          </w:p>
        </w:tc>
        <w:tc>
          <w:tcPr>
            <w:tcW w:w="2168" w:type="dxa"/>
            <w:tcBorders>
              <w:top w:val="single" w:sz="4" w:space="0" w:color="auto"/>
              <w:left w:val="nil"/>
              <w:bottom w:val="single" w:sz="4" w:space="0" w:color="auto"/>
              <w:right w:val="single" w:sz="4" w:space="0" w:color="auto"/>
            </w:tcBorders>
            <w:shd w:val="clear" w:color="auto" w:fill="auto"/>
            <w:vAlign w:val="center"/>
            <w:hideMark/>
          </w:tcPr>
          <w:p w:rsidR="00A33BE7" w:rsidRPr="009E1ED8" w:rsidRDefault="00A33BE7" w:rsidP="00A33BE7">
            <w:pPr>
              <w:suppressAutoHyphens w:val="0"/>
              <w:jc w:val="center"/>
              <w:rPr>
                <w:rFonts w:eastAsia="Times New Roman"/>
                <w:color w:val="000000"/>
                <w:szCs w:val="24"/>
                <w:lang w:eastAsia="ru-RU"/>
              </w:rPr>
            </w:pPr>
            <w:r>
              <w:rPr>
                <w:color w:val="000000"/>
                <w:szCs w:val="24"/>
              </w:rPr>
              <w:t>Т</w:t>
            </w:r>
            <w:r w:rsidRPr="009E1ED8">
              <w:rPr>
                <w:color w:val="000000"/>
                <w:szCs w:val="24"/>
              </w:rPr>
              <w:t xml:space="preserve">епловая </w:t>
            </w:r>
            <w:r>
              <w:rPr>
                <w:color w:val="000000"/>
                <w:szCs w:val="24"/>
              </w:rPr>
              <w:t>н</w:t>
            </w:r>
            <w:r w:rsidRPr="009E1ED8">
              <w:rPr>
                <w:color w:val="000000"/>
                <w:szCs w:val="24"/>
              </w:rPr>
              <w:t>агрузка расчетная, Гкал/ч</w:t>
            </w:r>
          </w:p>
        </w:tc>
      </w:tr>
      <w:tr w:rsidR="00FB75E2" w:rsidRPr="009E1ED8" w:rsidTr="00A33BE7">
        <w:trPr>
          <w:trHeight w:val="20"/>
        </w:trPr>
        <w:tc>
          <w:tcPr>
            <w:tcW w:w="9639" w:type="dxa"/>
            <w:gridSpan w:val="5"/>
            <w:tcBorders>
              <w:top w:val="nil"/>
              <w:left w:val="single" w:sz="4" w:space="0" w:color="auto"/>
              <w:bottom w:val="single" w:sz="4" w:space="0" w:color="auto"/>
              <w:right w:val="single" w:sz="4" w:space="0" w:color="auto"/>
            </w:tcBorders>
            <w:shd w:val="clear" w:color="auto" w:fill="auto"/>
            <w:noWrap/>
            <w:vAlign w:val="bottom"/>
          </w:tcPr>
          <w:p w:rsidR="00FB75E2" w:rsidRPr="009E1ED8" w:rsidRDefault="00FB75E2" w:rsidP="00317D9E">
            <w:pPr>
              <w:jc w:val="center"/>
              <w:rPr>
                <w:color w:val="000000"/>
                <w:szCs w:val="24"/>
              </w:rPr>
            </w:pPr>
            <w:r w:rsidRPr="009E1ED8">
              <w:rPr>
                <w:b/>
                <w:szCs w:val="24"/>
              </w:rPr>
              <w:t>МУП «Теплоэнерго»</w:t>
            </w:r>
          </w:p>
        </w:tc>
      </w:tr>
      <w:tr w:rsidR="00E55D2F" w:rsidRPr="009E1ED8" w:rsidTr="00A33BE7">
        <w:trPr>
          <w:trHeight w:val="20"/>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rsidR="00E55D2F" w:rsidRPr="004466F9" w:rsidRDefault="00E55D2F">
            <w:pPr>
              <w:jc w:val="center"/>
              <w:rPr>
                <w:bCs/>
                <w:color w:val="000000"/>
                <w:szCs w:val="24"/>
              </w:rPr>
            </w:pPr>
            <w:r w:rsidRPr="004466F9">
              <w:rPr>
                <w:bCs/>
                <w:color w:val="000000"/>
                <w:szCs w:val="24"/>
              </w:rPr>
              <w:t>1. Котельная ЦРБ</w:t>
            </w:r>
          </w:p>
        </w:tc>
        <w:tc>
          <w:tcPr>
            <w:tcW w:w="1222" w:type="dxa"/>
            <w:tcBorders>
              <w:top w:val="nil"/>
              <w:left w:val="nil"/>
              <w:bottom w:val="single" w:sz="4" w:space="0" w:color="auto"/>
              <w:right w:val="single" w:sz="4" w:space="0" w:color="auto"/>
            </w:tcBorders>
            <w:shd w:val="clear" w:color="auto" w:fill="auto"/>
            <w:noWrap/>
            <w:vAlign w:val="bottom"/>
            <w:hideMark/>
          </w:tcPr>
          <w:p w:rsidR="00E55D2F" w:rsidRPr="009E1ED8" w:rsidRDefault="00E55D2F" w:rsidP="00317D9E">
            <w:pPr>
              <w:suppressAutoHyphens w:val="0"/>
              <w:rPr>
                <w:rFonts w:eastAsia="Times New Roman"/>
                <w:szCs w:val="24"/>
                <w:lang w:eastAsia="ru-RU"/>
              </w:rPr>
            </w:pPr>
            <w:r w:rsidRPr="009E1ED8">
              <w:rPr>
                <w:rFonts w:eastAsia="Times New Roman"/>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E55D2F" w:rsidRPr="009E1ED8" w:rsidRDefault="00E55D2F" w:rsidP="00317D9E">
            <w:pPr>
              <w:suppressAutoHyphens w:val="0"/>
              <w:rPr>
                <w:rFonts w:eastAsia="Times New Roman"/>
                <w:szCs w:val="24"/>
                <w:lang w:eastAsia="ru-RU"/>
              </w:rPr>
            </w:pPr>
            <w:r w:rsidRPr="009E1ED8">
              <w:rPr>
                <w:rFonts w:eastAsia="Times New Roman"/>
                <w:szCs w:val="24"/>
                <w:lang w:eastAsia="ru-RU"/>
              </w:rPr>
              <w:t> </w:t>
            </w:r>
          </w:p>
        </w:tc>
        <w:tc>
          <w:tcPr>
            <w:tcW w:w="1571" w:type="dxa"/>
            <w:tcBorders>
              <w:top w:val="nil"/>
              <w:left w:val="nil"/>
              <w:bottom w:val="single" w:sz="4" w:space="0" w:color="auto"/>
              <w:right w:val="single" w:sz="4" w:space="0" w:color="auto"/>
            </w:tcBorders>
            <w:shd w:val="clear" w:color="auto" w:fill="auto"/>
            <w:noWrap/>
            <w:vAlign w:val="bottom"/>
            <w:hideMark/>
          </w:tcPr>
          <w:p w:rsidR="00E55D2F" w:rsidRPr="009E1ED8" w:rsidRDefault="00E55D2F" w:rsidP="00317D9E">
            <w:pPr>
              <w:suppressAutoHyphens w:val="0"/>
              <w:rPr>
                <w:rFonts w:eastAsia="Times New Roman"/>
                <w:szCs w:val="24"/>
                <w:lang w:eastAsia="ru-RU"/>
              </w:rPr>
            </w:pPr>
            <w:r w:rsidRPr="009E1ED8">
              <w:rPr>
                <w:rFonts w:eastAsia="Times New Roman"/>
                <w:szCs w:val="24"/>
                <w:lang w:eastAsia="ru-RU"/>
              </w:rPr>
              <w:t> </w:t>
            </w:r>
          </w:p>
        </w:tc>
        <w:tc>
          <w:tcPr>
            <w:tcW w:w="2168" w:type="dxa"/>
            <w:tcBorders>
              <w:top w:val="nil"/>
              <w:left w:val="nil"/>
              <w:bottom w:val="single" w:sz="4" w:space="0" w:color="auto"/>
              <w:right w:val="single" w:sz="4" w:space="0" w:color="auto"/>
            </w:tcBorders>
            <w:shd w:val="clear" w:color="auto" w:fill="auto"/>
            <w:noWrap/>
            <w:vAlign w:val="bottom"/>
            <w:hideMark/>
          </w:tcPr>
          <w:p w:rsidR="00E55D2F" w:rsidRPr="009E1ED8" w:rsidRDefault="00E55D2F"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1ED8" w:rsidRPr="009E1ED8" w:rsidRDefault="009E1ED8">
            <w:pPr>
              <w:rPr>
                <w:color w:val="000000"/>
                <w:szCs w:val="24"/>
              </w:rPr>
            </w:pPr>
            <w:r w:rsidRPr="009E1ED8">
              <w:rPr>
                <w:color w:val="000000"/>
                <w:szCs w:val="24"/>
              </w:rPr>
              <w:t xml:space="preserve"> ул. Советская д.26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694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154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0,025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 xml:space="preserve"> ул. Молодежная д.6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1394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359,2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0,044</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 xml:space="preserve"> ул. Молодежная д.5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866</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196,9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0,031</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Молодежная д.4</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872</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198,2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0,031</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Молодежная д.3</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540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122,8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0,020</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w:t>
            </w:r>
            <w:r w:rsidR="006C2F74">
              <w:rPr>
                <w:color w:val="000000"/>
                <w:szCs w:val="24"/>
              </w:rPr>
              <w:t xml:space="preserve"> </w:t>
            </w:r>
            <w:r w:rsidRPr="009E1ED8">
              <w:rPr>
                <w:color w:val="000000"/>
                <w:szCs w:val="24"/>
              </w:rPr>
              <w:t>Пролетарская д.8А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2731</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630,1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 xml:space="preserve">ул. Октябрьская д.27а </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950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 нет данных</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0,034</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ЦРБ  1-е здание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10365</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1382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0,179</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ЦРБ  2-е здание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25568</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3409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0,414</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пищеблок ЦРБ</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260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104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УВД,СЭС ул. Октябрьск, д.25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447</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212,2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0,010</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СОШ ул. Пролетарская,6А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18344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2779,4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0,314</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ДШИ ул. Пролетарская,8Ж</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877</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390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0,018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мастерские</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2000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670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0,050</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b/>
                <w:bCs/>
                <w:color w:val="000000"/>
                <w:szCs w:val="24"/>
              </w:rPr>
            </w:pPr>
            <w:r w:rsidRPr="009E1ED8">
              <w:rPr>
                <w:b/>
                <w:bCs/>
                <w:color w:val="000000"/>
                <w:szCs w:val="24"/>
              </w:rPr>
              <w:t>1,251</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4466F9" w:rsidRDefault="009E1ED8">
            <w:pPr>
              <w:jc w:val="center"/>
              <w:rPr>
                <w:bCs/>
                <w:color w:val="000000"/>
                <w:szCs w:val="24"/>
              </w:rPr>
            </w:pPr>
            <w:r w:rsidRPr="004466F9">
              <w:rPr>
                <w:bCs/>
                <w:color w:val="000000"/>
                <w:szCs w:val="24"/>
              </w:rPr>
              <w:t>2. Котельная Центральная</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6368CD">
            <w:pPr>
              <w:rPr>
                <w:color w:val="000000"/>
                <w:szCs w:val="24"/>
              </w:rPr>
            </w:pPr>
            <w:r>
              <w:rPr>
                <w:color w:val="000000"/>
                <w:szCs w:val="24"/>
              </w:rPr>
              <w:t>ул. Малинина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148</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59,19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Свободы д.5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144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Кирова д.1а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2650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620,8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Октябрьская д.14а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1192</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270,8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0,039</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Октябрьская д.10</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2492</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640,9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0,070</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Октябрьская д.8</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3244</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739,2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0,086</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Октябрьская д.6</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2355</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619,4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0,066</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Кирова д.2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2389</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650,2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0,067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Свободы д.4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2844</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676,3</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Адм. МР ул.</w:t>
            </w:r>
            <w:r w:rsidR="006C2F74">
              <w:rPr>
                <w:color w:val="000000"/>
                <w:szCs w:val="24"/>
              </w:rPr>
              <w:t xml:space="preserve"> </w:t>
            </w:r>
            <w:r w:rsidRPr="009E1ED8">
              <w:rPr>
                <w:color w:val="000000"/>
                <w:szCs w:val="24"/>
              </w:rPr>
              <w:t>Октябрьская, д.12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6170</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801,3</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0,122</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гараж администрации</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294</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0,009</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A33BE7">
            <w:pPr>
              <w:rPr>
                <w:color w:val="000000"/>
                <w:szCs w:val="24"/>
              </w:rPr>
            </w:pPr>
            <w:r w:rsidRPr="009E1ED8">
              <w:rPr>
                <w:color w:val="000000"/>
                <w:szCs w:val="24"/>
              </w:rPr>
              <w:t>Налоговая инсп. ул. Свободы, 7</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582</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112</w:t>
            </w: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0,013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 xml:space="preserve">Сбербанк, ул. Октябрьская, </w:t>
            </w:r>
            <w:r w:rsidRPr="009E1ED8">
              <w:rPr>
                <w:color w:val="000000"/>
                <w:szCs w:val="24"/>
              </w:rPr>
              <w:lastRenderedPageBreak/>
              <w:t>д.14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lastRenderedPageBreak/>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300</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100</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lastRenderedPageBreak/>
              <w:t>д/с "Теремок" ул. Кирова, д.11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6250</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1302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0,115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tcPr>
          <w:p w:rsidR="009E1ED8" w:rsidRPr="009E1ED8" w:rsidRDefault="009E1ED8">
            <w:pPr>
              <w:rPr>
                <w:szCs w:val="24"/>
              </w:rPr>
            </w:pPr>
            <w:r w:rsidRPr="009E1ED8">
              <w:rPr>
                <w:szCs w:val="24"/>
              </w:rPr>
              <w:t xml:space="preserve"> МФЦ ул. Свободы, д.6 </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360</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102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b/>
                <w:bCs/>
                <w:color w:val="000000"/>
                <w:szCs w:val="24"/>
              </w:rPr>
            </w:pPr>
            <w:r w:rsidRPr="009E1ED8">
              <w:rPr>
                <w:b/>
                <w:bCs/>
                <w:color w:val="000000"/>
                <w:szCs w:val="24"/>
              </w:rPr>
              <w:t>0,766</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4466F9" w:rsidRDefault="009E1ED8">
            <w:pPr>
              <w:jc w:val="center"/>
              <w:rPr>
                <w:bCs/>
                <w:color w:val="000000"/>
                <w:szCs w:val="24"/>
              </w:rPr>
            </w:pPr>
            <w:r w:rsidRPr="004466F9">
              <w:rPr>
                <w:bCs/>
                <w:color w:val="000000"/>
                <w:szCs w:val="24"/>
              </w:rPr>
              <w:t>3. Котельная Энергетиков</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Энергетиков  д.1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2414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536,2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0,068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Энергетиков  д.2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2384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529,8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0,067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Энергетиков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2233</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496,2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0,063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Энергетиков  д.4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2722</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604,9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b/>
                <w:bCs/>
                <w:color w:val="000000"/>
                <w:szCs w:val="24"/>
              </w:rPr>
            </w:pPr>
            <w:r w:rsidRPr="009E1ED8">
              <w:rPr>
                <w:b/>
                <w:bCs/>
                <w:color w:val="000000"/>
                <w:szCs w:val="24"/>
              </w:rPr>
              <w:t>0,272</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4466F9" w:rsidRDefault="009E1ED8">
            <w:pPr>
              <w:jc w:val="center"/>
              <w:rPr>
                <w:bCs/>
                <w:color w:val="000000"/>
                <w:szCs w:val="24"/>
              </w:rPr>
            </w:pPr>
            <w:r w:rsidRPr="004466F9">
              <w:rPr>
                <w:bCs/>
                <w:color w:val="000000"/>
                <w:szCs w:val="24"/>
              </w:rPr>
              <w:t>4. Котельная Роно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пер. Иванова, д.3</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273</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121,4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0,012</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ул. Свободы д.25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306</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136,1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0,013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ул. Советская д.12а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177</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71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ул. Советская д.15</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310</w:t>
            </w:r>
          </w:p>
        </w:tc>
        <w:tc>
          <w:tcPr>
            <w:tcW w:w="1571"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137,61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0,013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РОНО ул.</w:t>
            </w:r>
            <w:r w:rsidR="006C2F74">
              <w:rPr>
                <w:color w:val="000000"/>
                <w:szCs w:val="24"/>
              </w:rPr>
              <w:t xml:space="preserve"> </w:t>
            </w:r>
            <w:r w:rsidRPr="009E1ED8">
              <w:rPr>
                <w:color w:val="000000"/>
                <w:szCs w:val="24"/>
              </w:rPr>
              <w:t>Свободы, д.12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3483</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696,6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ДДТ ул. Свободы, д.14</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283</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100,9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0,006</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гостиница «Рассвет», ул. Свободы, д.18</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2918</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422</w:t>
            </w:r>
          </w:p>
        </w:tc>
        <w:tc>
          <w:tcPr>
            <w:tcW w:w="2168"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r w:rsidRPr="009E1ED8">
              <w:rPr>
                <w:color w:val="000000"/>
                <w:szCs w:val="24"/>
              </w:rPr>
              <w:t>0,065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9E1ED8">
            <w:pPr>
              <w:rPr>
                <w:color w:val="000000"/>
                <w:szCs w:val="24"/>
              </w:rPr>
            </w:pPr>
            <w:r w:rsidRPr="009E1ED8">
              <w:rPr>
                <w:color w:val="000000"/>
                <w:szCs w:val="24"/>
              </w:rPr>
              <w:t>суд, ул. Октябрьская, д.11</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3494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776,4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105A0B">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b/>
                <w:bCs/>
                <w:color w:val="000000"/>
                <w:szCs w:val="24"/>
              </w:rPr>
            </w:pPr>
            <w:r w:rsidRPr="009E1ED8">
              <w:rPr>
                <w:b/>
                <w:bCs/>
                <w:color w:val="000000"/>
                <w:szCs w:val="24"/>
              </w:rPr>
              <w:t>0,272</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4466F9" w:rsidRDefault="009E1ED8" w:rsidP="00F144A1">
            <w:pPr>
              <w:jc w:val="center"/>
              <w:rPr>
                <w:bCs/>
                <w:color w:val="000000"/>
                <w:szCs w:val="24"/>
              </w:rPr>
            </w:pPr>
            <w:r w:rsidRPr="004466F9">
              <w:rPr>
                <w:bCs/>
                <w:color w:val="000000"/>
                <w:szCs w:val="24"/>
              </w:rPr>
              <w:t>5. Котельная с.</w:t>
            </w:r>
            <w:r w:rsidR="006C2F74">
              <w:rPr>
                <w:bCs/>
                <w:color w:val="000000"/>
                <w:szCs w:val="24"/>
              </w:rPr>
              <w:t xml:space="preserve"> </w:t>
            </w:r>
            <w:r w:rsidRPr="004466F9">
              <w:rPr>
                <w:bCs/>
                <w:color w:val="000000"/>
                <w:szCs w:val="24"/>
              </w:rPr>
              <w:t>Палкино ул.</w:t>
            </w:r>
            <w:r w:rsidR="006C2F74">
              <w:rPr>
                <w:bCs/>
                <w:color w:val="000000"/>
                <w:szCs w:val="24"/>
              </w:rPr>
              <w:t xml:space="preserve"> </w:t>
            </w:r>
            <w:r w:rsidRPr="004466F9">
              <w:rPr>
                <w:bCs/>
                <w:color w:val="000000"/>
                <w:szCs w:val="24"/>
              </w:rPr>
              <w:t>Шонина, 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pPr>
              <w:jc w:val="center"/>
              <w:rPr>
                <w:b/>
                <w:bCs/>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Палкинская школа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r w:rsidRPr="009E1ED8">
              <w:rPr>
                <w:rFonts w:eastAsia="Times New Roman"/>
                <w:color w:val="000000"/>
                <w:szCs w:val="24"/>
                <w:lang w:eastAsia="ru-RU"/>
              </w:rPr>
              <w:t>12990</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r w:rsidRPr="009E1ED8">
              <w:rPr>
                <w:rFonts w:eastAsia="Times New Roman"/>
                <w:color w:val="000000"/>
                <w:szCs w:val="24"/>
                <w:lang w:eastAsia="ru-RU"/>
              </w:rPr>
              <w:t>2824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b/>
                <w:color w:val="000000"/>
                <w:szCs w:val="24"/>
              </w:rPr>
            </w:pPr>
            <w:r w:rsidRPr="009E1ED8">
              <w:rPr>
                <w:b/>
                <w:color w:val="000000"/>
                <w:szCs w:val="24"/>
              </w:rPr>
              <w:t>0,274</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4466F9" w:rsidRDefault="009E1ED8" w:rsidP="007C4E0C">
            <w:pPr>
              <w:jc w:val="center"/>
              <w:rPr>
                <w:color w:val="000000"/>
                <w:szCs w:val="24"/>
              </w:rPr>
            </w:pPr>
            <w:r w:rsidRPr="004466F9">
              <w:rPr>
                <w:color w:val="000000"/>
                <w:szCs w:val="24"/>
              </w:rPr>
              <w:t>6. Котельная д.</w:t>
            </w:r>
            <w:r w:rsidR="006C2F74">
              <w:rPr>
                <w:color w:val="000000"/>
                <w:szCs w:val="24"/>
              </w:rPr>
              <w:t xml:space="preserve"> </w:t>
            </w:r>
            <w:r w:rsidRPr="004466F9">
              <w:rPr>
                <w:color w:val="000000"/>
                <w:szCs w:val="24"/>
              </w:rPr>
              <w:t>Просек</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suppressAutoHyphens w:val="0"/>
              <w:jc w:val="right"/>
              <w:rPr>
                <w:rFonts w:eastAsia="Times New Roman"/>
                <w:color w:val="000000"/>
                <w:szCs w:val="24"/>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rsidP="00317D9E">
            <w:pPr>
              <w:jc w:val="center"/>
              <w:rPr>
                <w:color w:val="000000"/>
                <w:szCs w:val="24"/>
              </w:rPr>
            </w:pP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w:t>
            </w:r>
            <w:r w:rsidR="006C2F74">
              <w:rPr>
                <w:color w:val="000000"/>
                <w:szCs w:val="24"/>
              </w:rPr>
              <w:t xml:space="preserve"> </w:t>
            </w:r>
            <w:r w:rsidRPr="009E1ED8">
              <w:rPr>
                <w:color w:val="000000"/>
                <w:szCs w:val="24"/>
              </w:rPr>
              <w:t>Новая д.1</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2708</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400,1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0,075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Новая д.2</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3307</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624,1</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0,088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 xml:space="preserve">ул </w:t>
            </w:r>
            <w:r w:rsidR="006C2F74">
              <w:rPr>
                <w:color w:val="000000"/>
                <w:szCs w:val="24"/>
              </w:rPr>
              <w:t xml:space="preserve"> </w:t>
            </w:r>
            <w:r w:rsidRPr="009E1ED8">
              <w:rPr>
                <w:color w:val="000000"/>
                <w:szCs w:val="24"/>
              </w:rPr>
              <w:t>Новая д.3</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3585</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640,88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0,093</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w:t>
            </w:r>
            <w:r w:rsidR="006C2F74">
              <w:rPr>
                <w:color w:val="000000"/>
                <w:szCs w:val="24"/>
              </w:rPr>
              <w:t xml:space="preserve"> </w:t>
            </w:r>
            <w:r w:rsidRPr="009E1ED8">
              <w:rPr>
                <w:color w:val="000000"/>
                <w:szCs w:val="24"/>
              </w:rPr>
              <w:t>Новая д.5</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3851</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578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0,098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w:t>
            </w:r>
            <w:r w:rsidR="006C2F74">
              <w:rPr>
                <w:color w:val="000000"/>
                <w:szCs w:val="24"/>
              </w:rPr>
              <w:t xml:space="preserve"> </w:t>
            </w:r>
            <w:r w:rsidRPr="009E1ED8">
              <w:rPr>
                <w:color w:val="000000"/>
                <w:szCs w:val="24"/>
              </w:rPr>
              <w:t>Новая д.6</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3364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531,69</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0,089</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ул. Новая д.7</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3526</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630,4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0,091</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color w:val="000000"/>
                <w:szCs w:val="24"/>
              </w:rPr>
            </w:pPr>
            <w:r w:rsidRPr="009E1ED8">
              <w:rPr>
                <w:color w:val="000000"/>
                <w:szCs w:val="24"/>
              </w:rPr>
              <w:t>Здание адм. и д/сада</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bottom"/>
          </w:tcPr>
          <w:p w:rsidR="009E1ED8" w:rsidRPr="009E1ED8" w:rsidRDefault="009E1ED8">
            <w:pPr>
              <w:jc w:val="center"/>
              <w:rPr>
                <w:color w:val="000000"/>
                <w:szCs w:val="24"/>
              </w:rPr>
            </w:pPr>
            <w:r w:rsidRPr="009E1ED8">
              <w:rPr>
                <w:color w:val="000000"/>
                <w:szCs w:val="24"/>
              </w:rPr>
              <w:t>1221</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pPr>
              <w:jc w:val="center"/>
              <w:rPr>
                <w:color w:val="000000"/>
                <w:szCs w:val="24"/>
              </w:rPr>
            </w:pPr>
            <w:r w:rsidRPr="009E1ED8">
              <w:rPr>
                <w:color w:val="000000"/>
                <w:szCs w:val="24"/>
              </w:rPr>
              <w:t>488,4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0,025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rPr>
                <w:color w:val="000000"/>
                <w:szCs w:val="24"/>
              </w:rPr>
            </w:pPr>
            <w:r w:rsidRPr="009E1ED8">
              <w:rPr>
                <w:color w:val="000000"/>
                <w:szCs w:val="24"/>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b/>
                <w:bCs/>
                <w:color w:val="000000"/>
                <w:szCs w:val="24"/>
              </w:rPr>
            </w:pPr>
            <w:r w:rsidRPr="009E1ED8">
              <w:rPr>
                <w:b/>
                <w:bCs/>
                <w:color w:val="000000"/>
                <w:szCs w:val="24"/>
              </w:rPr>
              <w:t>0,558</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b/>
                <w:bCs/>
                <w:color w:val="000000"/>
                <w:szCs w:val="24"/>
              </w:rPr>
            </w:pPr>
            <w:r w:rsidRPr="009E1ED8">
              <w:rPr>
                <w:b/>
                <w:bCs/>
                <w:color w:val="000000"/>
                <w:szCs w:val="24"/>
              </w:rPr>
              <w:t>Всего по МУП «Теплоэнерго»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rPr>
                <w:color w:val="000000"/>
                <w:szCs w:val="24"/>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b/>
                <w:bCs/>
                <w:color w:val="000000"/>
                <w:szCs w:val="24"/>
              </w:rPr>
            </w:pPr>
            <w:r w:rsidRPr="009E1ED8">
              <w:rPr>
                <w:b/>
                <w:bCs/>
                <w:color w:val="000000"/>
                <w:szCs w:val="24"/>
              </w:rPr>
              <w:t>3,393</w:t>
            </w:r>
          </w:p>
        </w:tc>
      </w:tr>
      <w:tr w:rsidR="009E1ED8" w:rsidRPr="009E1ED8" w:rsidTr="00A33BE7">
        <w:trPr>
          <w:trHeight w:val="20"/>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rsidP="00317D9E">
            <w:pPr>
              <w:jc w:val="center"/>
              <w:rPr>
                <w:color w:val="000000"/>
                <w:szCs w:val="24"/>
              </w:rPr>
            </w:pPr>
            <w:r w:rsidRPr="009E1ED8">
              <w:rPr>
                <w:b/>
                <w:szCs w:val="24"/>
              </w:rPr>
              <w:t>ООО "Сокол"</w:t>
            </w:r>
            <w:r w:rsidR="004466F9">
              <w:rPr>
                <w:b/>
                <w:szCs w:val="24"/>
              </w:rPr>
              <w:t xml:space="preserve"> п. Антропово</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ж/д ул.</w:t>
            </w:r>
            <w:r w:rsidR="006C2F74">
              <w:rPr>
                <w:color w:val="000000"/>
                <w:szCs w:val="24"/>
              </w:rPr>
              <w:t xml:space="preserve"> </w:t>
            </w:r>
            <w:r w:rsidRPr="009E1ED8">
              <w:rPr>
                <w:color w:val="000000"/>
                <w:szCs w:val="24"/>
              </w:rPr>
              <w:t>Белоусова, д.42</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1515,6</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505,2</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0,042</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ж/д ул. Красноармейская, д.20</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892,8</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297,6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0,027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Столовая</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4895</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445</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0,085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Магазин "Магнит"</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2</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5431,5</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1207</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0,101</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Магазин" Высшая Лига"</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2437,2</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541,6</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0,045</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ИП ул. Октябрьская</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144</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48</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0,007</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tcPr>
          <w:p w:rsidR="009E1ED8" w:rsidRPr="009E1ED8" w:rsidRDefault="009E1ED8">
            <w:pPr>
              <w:rPr>
                <w:color w:val="000000"/>
                <w:szCs w:val="24"/>
              </w:rPr>
            </w:pPr>
            <w:r w:rsidRPr="009E1ED8">
              <w:rPr>
                <w:color w:val="000000"/>
                <w:szCs w:val="24"/>
              </w:rPr>
              <w:t>ж/д ул. Свободы, 17</w:t>
            </w:r>
          </w:p>
        </w:tc>
        <w:tc>
          <w:tcPr>
            <w:tcW w:w="1222" w:type="dxa"/>
            <w:tcBorders>
              <w:top w:val="single" w:sz="4" w:space="0" w:color="auto"/>
              <w:left w:val="nil"/>
              <w:bottom w:val="single" w:sz="4" w:space="0" w:color="auto"/>
              <w:right w:val="single" w:sz="4" w:space="0" w:color="auto"/>
            </w:tcBorders>
            <w:shd w:val="clear" w:color="auto" w:fill="auto"/>
            <w:noWrap/>
            <w:vAlign w:val="center"/>
          </w:tcPr>
          <w:p w:rsidR="009E1ED8" w:rsidRPr="009E1ED8" w:rsidRDefault="009E1ED8" w:rsidP="00FB75E2">
            <w:pPr>
              <w:ind w:firstLineChars="300" w:firstLine="720"/>
              <w:rPr>
                <w:color w:val="000000"/>
                <w:szCs w:val="24"/>
              </w:rPr>
            </w:pPr>
            <w:r w:rsidRPr="009E1ED8">
              <w:rPr>
                <w:color w:val="000000"/>
                <w:szCs w:val="24"/>
              </w:rPr>
              <w:t>1</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color w:val="000000"/>
                <w:szCs w:val="24"/>
              </w:rPr>
            </w:pPr>
            <w:r w:rsidRPr="009E1ED8">
              <w:rPr>
                <w:color w:val="000000"/>
                <w:szCs w:val="24"/>
              </w:rPr>
              <w:t>189,72</w:t>
            </w: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9E1ED8">
            <w:pPr>
              <w:jc w:val="center"/>
              <w:rPr>
                <w:szCs w:val="24"/>
              </w:rPr>
            </w:pPr>
            <w:r w:rsidRPr="009E1ED8">
              <w:rPr>
                <w:szCs w:val="24"/>
              </w:rPr>
              <w:t>63,24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color w:val="000000"/>
                <w:szCs w:val="24"/>
              </w:rPr>
            </w:pPr>
            <w:r w:rsidRPr="009E1ED8">
              <w:rPr>
                <w:color w:val="000000"/>
                <w:szCs w:val="24"/>
              </w:rPr>
              <w:t>0,009</w:t>
            </w:r>
          </w:p>
        </w:tc>
      </w:tr>
      <w:tr w:rsidR="009E1ED8" w:rsidRPr="009E1ED8" w:rsidTr="00A33BE7">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9E1ED8" w:rsidRPr="009E1ED8" w:rsidRDefault="009E1ED8">
            <w:pPr>
              <w:rPr>
                <w:b/>
                <w:bCs/>
                <w:color w:val="000000"/>
                <w:szCs w:val="24"/>
              </w:rPr>
            </w:pPr>
            <w:r w:rsidRPr="009E1ED8">
              <w:rPr>
                <w:b/>
                <w:bCs/>
                <w:color w:val="000000"/>
                <w:szCs w:val="24"/>
              </w:rPr>
              <w:t>Итого</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rPr>
                <w:color w:val="000000"/>
                <w:szCs w:val="24"/>
              </w:rPr>
            </w:pPr>
            <w:r w:rsidRPr="009E1ED8">
              <w:rPr>
                <w:color w:val="000000"/>
                <w:szCs w:val="24"/>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1571" w:type="dxa"/>
            <w:tcBorders>
              <w:top w:val="single" w:sz="4" w:space="0" w:color="auto"/>
              <w:left w:val="nil"/>
              <w:bottom w:val="single" w:sz="4" w:space="0" w:color="auto"/>
              <w:right w:val="single" w:sz="4" w:space="0" w:color="auto"/>
            </w:tcBorders>
            <w:shd w:val="clear" w:color="auto" w:fill="auto"/>
            <w:vAlign w:val="center"/>
          </w:tcPr>
          <w:p w:rsidR="009E1ED8" w:rsidRPr="009E1ED8" w:rsidRDefault="009E1ED8" w:rsidP="00317D9E">
            <w:pPr>
              <w:suppressAutoHyphens w:val="0"/>
              <w:jc w:val="center"/>
              <w:rPr>
                <w:rFonts w:eastAsia="Times New Roman"/>
                <w:color w:val="000000"/>
                <w:szCs w:val="24"/>
                <w:lang w:eastAsia="ru-RU"/>
              </w:rPr>
            </w:pPr>
          </w:p>
        </w:tc>
        <w:tc>
          <w:tcPr>
            <w:tcW w:w="2168" w:type="dxa"/>
            <w:tcBorders>
              <w:top w:val="single" w:sz="4" w:space="0" w:color="auto"/>
              <w:left w:val="nil"/>
              <w:bottom w:val="single" w:sz="4" w:space="0" w:color="auto"/>
              <w:right w:val="single" w:sz="4" w:space="0" w:color="auto"/>
            </w:tcBorders>
            <w:shd w:val="clear" w:color="auto" w:fill="auto"/>
            <w:noWrap/>
            <w:vAlign w:val="bottom"/>
          </w:tcPr>
          <w:p w:rsidR="009E1ED8" w:rsidRPr="009E1ED8" w:rsidRDefault="009E1ED8">
            <w:pPr>
              <w:jc w:val="center"/>
              <w:rPr>
                <w:b/>
                <w:bCs/>
                <w:color w:val="000000"/>
                <w:szCs w:val="24"/>
              </w:rPr>
            </w:pPr>
            <w:r w:rsidRPr="009E1ED8">
              <w:rPr>
                <w:b/>
                <w:bCs/>
                <w:color w:val="000000"/>
                <w:szCs w:val="24"/>
              </w:rPr>
              <w:t>0,316</w:t>
            </w:r>
          </w:p>
        </w:tc>
      </w:tr>
    </w:tbl>
    <w:p w:rsidR="00E55D2F" w:rsidRDefault="00E55D2F" w:rsidP="00C40C92">
      <w:pPr>
        <w:pStyle w:val="ConsPlusNormal"/>
        <w:widowControl/>
        <w:tabs>
          <w:tab w:val="left" w:pos="2622"/>
        </w:tabs>
        <w:ind w:firstLine="0"/>
        <w:rPr>
          <w:rFonts w:ascii="Times New Roman" w:hAnsi="Times New Roman" w:cs="Times New Roman"/>
          <w:sz w:val="26"/>
          <w:szCs w:val="26"/>
        </w:rPr>
        <w:sectPr w:rsidR="00E55D2F" w:rsidSect="005B5FD7">
          <w:headerReference w:type="even" r:id="rId49"/>
          <w:headerReference w:type="default" r:id="rId50"/>
          <w:footerReference w:type="even" r:id="rId51"/>
          <w:footerReference w:type="default" r:id="rId52"/>
          <w:headerReference w:type="first" r:id="rId53"/>
          <w:footerReference w:type="first" r:id="rId54"/>
          <w:pgSz w:w="11906" w:h="16838"/>
          <w:pgMar w:top="851" w:right="567" w:bottom="709" w:left="1134" w:header="568" w:footer="400" w:gutter="0"/>
          <w:cols w:space="720"/>
          <w:docGrid w:linePitch="360"/>
        </w:sectPr>
      </w:pPr>
    </w:p>
    <w:p w:rsidR="005B5FD7" w:rsidRPr="00B3776E" w:rsidRDefault="005B5FD7" w:rsidP="00BD499A">
      <w:pPr>
        <w:pStyle w:val="ConsPlusNormal"/>
        <w:widowControl/>
        <w:tabs>
          <w:tab w:val="left" w:pos="2622"/>
        </w:tabs>
        <w:spacing w:after="120"/>
        <w:ind w:firstLine="567"/>
        <w:jc w:val="both"/>
        <w:rPr>
          <w:rFonts w:ascii="Times New Roman" w:hAnsi="Times New Roman" w:cs="Times New Roman"/>
          <w:sz w:val="26"/>
          <w:szCs w:val="26"/>
        </w:rPr>
      </w:pPr>
      <w:r w:rsidRPr="00B3776E">
        <w:rPr>
          <w:rFonts w:ascii="Times New Roman" w:hAnsi="Times New Roman" w:cs="Times New Roman"/>
          <w:b/>
          <w:sz w:val="26"/>
          <w:szCs w:val="26"/>
        </w:rPr>
        <w:lastRenderedPageBreak/>
        <w:t>1.6 Балансы располагаемой тепловой мощности и тепловой нагрузки в зонах действия источников теплоснабжения</w:t>
      </w:r>
      <w:r w:rsidR="00A33BE7">
        <w:rPr>
          <w:rFonts w:ascii="Times New Roman" w:hAnsi="Times New Roman" w:cs="Times New Roman"/>
          <w:b/>
          <w:sz w:val="26"/>
          <w:szCs w:val="26"/>
        </w:rPr>
        <w:t>.</w:t>
      </w:r>
    </w:p>
    <w:p w:rsidR="00C85C79" w:rsidRDefault="005B5FD7" w:rsidP="005B5FD7">
      <w:pPr>
        <w:pStyle w:val="ConsPlusNormal"/>
        <w:widowControl/>
        <w:tabs>
          <w:tab w:val="left" w:pos="2622"/>
        </w:tabs>
        <w:spacing w:after="120"/>
        <w:ind w:firstLine="567"/>
        <w:jc w:val="both"/>
        <w:rPr>
          <w:sz w:val="26"/>
          <w:szCs w:val="26"/>
        </w:rPr>
      </w:pPr>
      <w:r w:rsidRPr="00B3776E">
        <w:rPr>
          <w:rFonts w:ascii="Times New Roman" w:hAnsi="Times New Roman" w:cs="Times New Roman"/>
          <w:sz w:val="26"/>
          <w:szCs w:val="26"/>
        </w:rPr>
        <w:t>Баланс располагаемой тепловой мощности и тепловой нагрузки в зонах дей</w:t>
      </w:r>
      <w:r w:rsidR="00FB75E2">
        <w:rPr>
          <w:rFonts w:ascii="Times New Roman" w:hAnsi="Times New Roman" w:cs="Times New Roman"/>
          <w:sz w:val="26"/>
          <w:szCs w:val="26"/>
        </w:rPr>
        <w:t>ствия источников теплоснабжения</w:t>
      </w:r>
      <w:r w:rsidR="00C85C79">
        <w:rPr>
          <w:rFonts w:ascii="Times New Roman" w:hAnsi="Times New Roman" w:cs="Times New Roman"/>
          <w:sz w:val="26"/>
          <w:szCs w:val="26"/>
        </w:rPr>
        <w:t xml:space="preserve"> </w:t>
      </w:r>
      <w:r w:rsidR="00FB75E2">
        <w:rPr>
          <w:rFonts w:ascii="Times New Roman" w:hAnsi="Times New Roman" w:cs="Times New Roman"/>
          <w:sz w:val="26"/>
          <w:szCs w:val="26"/>
        </w:rPr>
        <w:t>приведен в табл.</w:t>
      </w:r>
      <w:r w:rsidRPr="00B3776E">
        <w:rPr>
          <w:rFonts w:ascii="Times New Roman" w:hAnsi="Times New Roman" w:cs="Times New Roman"/>
          <w:sz w:val="26"/>
          <w:szCs w:val="26"/>
        </w:rPr>
        <w:t xml:space="preserve"> 1.6.1. </w:t>
      </w:r>
    </w:p>
    <w:p w:rsidR="00C85C79" w:rsidRPr="00D828A9" w:rsidRDefault="00C85C79" w:rsidP="00C85C79">
      <w:pPr>
        <w:tabs>
          <w:tab w:val="left" w:pos="2622"/>
        </w:tabs>
        <w:autoSpaceDE w:val="0"/>
        <w:spacing w:after="120"/>
        <w:ind w:firstLine="567"/>
        <w:jc w:val="center"/>
        <w:rPr>
          <w:rFonts w:eastAsia="Times New Roman"/>
          <w:sz w:val="26"/>
          <w:szCs w:val="26"/>
        </w:rPr>
      </w:pPr>
      <w:r w:rsidRPr="00D828A9">
        <w:rPr>
          <w:rFonts w:eastAsia="Times New Roman"/>
          <w:sz w:val="26"/>
          <w:szCs w:val="26"/>
        </w:rPr>
        <w:t>Таблица 1.6.1</w:t>
      </w:r>
      <w:r>
        <w:rPr>
          <w:rFonts w:eastAsia="Times New Roman"/>
          <w:sz w:val="26"/>
          <w:szCs w:val="26"/>
        </w:rPr>
        <w:t xml:space="preserve">. </w:t>
      </w:r>
      <w:r w:rsidRPr="00D828A9">
        <w:rPr>
          <w:rFonts w:eastAsia="Times New Roman"/>
          <w:color w:val="000000"/>
          <w:sz w:val="26"/>
          <w:szCs w:val="26"/>
          <w:lang w:eastAsia="ru-RU"/>
        </w:rPr>
        <w:t>Баланс тепловых нагрузок и тепловой мощности теплоисточников, Гкал/ч</w:t>
      </w:r>
      <w:r w:rsidR="00A33BE7">
        <w:rPr>
          <w:rFonts w:eastAsia="Times New Roman"/>
          <w:color w:val="000000"/>
          <w:sz w:val="26"/>
          <w:szCs w:val="26"/>
          <w:lang w:eastAsia="ru-RU"/>
        </w:rPr>
        <w:t>.</w:t>
      </w:r>
    </w:p>
    <w:tbl>
      <w:tblPr>
        <w:tblW w:w="15391" w:type="dxa"/>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2210"/>
        <w:gridCol w:w="1417"/>
        <w:gridCol w:w="1736"/>
        <w:gridCol w:w="1577"/>
        <w:gridCol w:w="1507"/>
        <w:gridCol w:w="1647"/>
        <w:gridCol w:w="1471"/>
        <w:gridCol w:w="1683"/>
        <w:gridCol w:w="1577"/>
      </w:tblGrid>
      <w:tr w:rsidR="00086F96" w:rsidRPr="00086F96" w:rsidTr="00086F96">
        <w:trPr>
          <w:trHeight w:val="20"/>
        </w:trPr>
        <w:tc>
          <w:tcPr>
            <w:tcW w:w="566" w:type="dxa"/>
            <w:hideMark/>
          </w:tcPr>
          <w:p w:rsidR="00086F96" w:rsidRPr="00086F96" w:rsidRDefault="00086F96" w:rsidP="00317D9E">
            <w:pPr>
              <w:suppressAutoHyphens w:val="0"/>
              <w:jc w:val="center"/>
              <w:rPr>
                <w:rFonts w:eastAsia="Times New Roman"/>
                <w:color w:val="000000"/>
                <w:szCs w:val="24"/>
                <w:lang w:eastAsia="ru-RU"/>
              </w:rPr>
            </w:pPr>
            <w:r w:rsidRPr="00086F96">
              <w:rPr>
                <w:rFonts w:eastAsia="Times New Roman"/>
                <w:color w:val="000000"/>
                <w:szCs w:val="24"/>
                <w:lang w:eastAsia="ru-RU"/>
              </w:rPr>
              <w:t>№ п/п</w:t>
            </w:r>
          </w:p>
        </w:tc>
        <w:tc>
          <w:tcPr>
            <w:tcW w:w="2210" w:type="dxa"/>
            <w:hideMark/>
          </w:tcPr>
          <w:p w:rsidR="00086F96" w:rsidRPr="00086F96" w:rsidRDefault="00086F96" w:rsidP="00317D9E">
            <w:pPr>
              <w:suppressAutoHyphens w:val="0"/>
              <w:jc w:val="center"/>
              <w:rPr>
                <w:rFonts w:eastAsia="Times New Roman"/>
                <w:color w:val="000000"/>
                <w:szCs w:val="24"/>
                <w:lang w:eastAsia="ru-RU"/>
              </w:rPr>
            </w:pPr>
            <w:r w:rsidRPr="00086F96">
              <w:rPr>
                <w:rFonts w:eastAsia="Times New Roman"/>
                <w:color w:val="000000"/>
                <w:szCs w:val="24"/>
                <w:lang w:eastAsia="ru-RU"/>
              </w:rPr>
              <w:t>Показатели баланса</w:t>
            </w:r>
          </w:p>
        </w:tc>
        <w:tc>
          <w:tcPr>
            <w:tcW w:w="1417" w:type="dxa"/>
            <w:shd w:val="clear" w:color="auto" w:fill="auto"/>
            <w:noWrap/>
            <w:vAlign w:val="center"/>
          </w:tcPr>
          <w:p w:rsidR="00086F96" w:rsidRPr="00086F96" w:rsidRDefault="00086F96">
            <w:pPr>
              <w:jc w:val="center"/>
              <w:rPr>
                <w:color w:val="000000"/>
                <w:szCs w:val="24"/>
              </w:rPr>
            </w:pPr>
            <w:r w:rsidRPr="00086F96">
              <w:rPr>
                <w:color w:val="000000"/>
                <w:szCs w:val="24"/>
              </w:rPr>
              <w:t>Котельная "ЦРБ"</w:t>
            </w:r>
          </w:p>
        </w:tc>
        <w:tc>
          <w:tcPr>
            <w:tcW w:w="1736" w:type="dxa"/>
            <w:vAlign w:val="center"/>
          </w:tcPr>
          <w:p w:rsidR="00086F96" w:rsidRPr="00086F96" w:rsidRDefault="00086F96">
            <w:pPr>
              <w:jc w:val="center"/>
              <w:rPr>
                <w:color w:val="000000"/>
                <w:szCs w:val="24"/>
              </w:rPr>
            </w:pPr>
            <w:r w:rsidRPr="00086F96">
              <w:rPr>
                <w:color w:val="000000"/>
                <w:szCs w:val="24"/>
              </w:rPr>
              <w:t>Котельная "Центральная"</w:t>
            </w:r>
          </w:p>
        </w:tc>
        <w:tc>
          <w:tcPr>
            <w:tcW w:w="1577" w:type="dxa"/>
            <w:vAlign w:val="center"/>
          </w:tcPr>
          <w:p w:rsidR="00086F96" w:rsidRPr="00086F96" w:rsidRDefault="00086F96">
            <w:pPr>
              <w:jc w:val="center"/>
              <w:rPr>
                <w:color w:val="000000"/>
                <w:szCs w:val="24"/>
              </w:rPr>
            </w:pPr>
            <w:r w:rsidRPr="00086F96">
              <w:rPr>
                <w:color w:val="000000"/>
                <w:szCs w:val="24"/>
              </w:rPr>
              <w:t>Котельная "Энергетиков"</w:t>
            </w:r>
          </w:p>
        </w:tc>
        <w:tc>
          <w:tcPr>
            <w:tcW w:w="1507" w:type="dxa"/>
            <w:shd w:val="clear" w:color="auto" w:fill="auto"/>
            <w:noWrap/>
            <w:vAlign w:val="center"/>
          </w:tcPr>
          <w:p w:rsidR="00086F96" w:rsidRPr="00086F96" w:rsidRDefault="00086F96">
            <w:pPr>
              <w:jc w:val="center"/>
              <w:rPr>
                <w:color w:val="000000"/>
                <w:szCs w:val="24"/>
              </w:rPr>
            </w:pPr>
            <w:r w:rsidRPr="00086F96">
              <w:rPr>
                <w:color w:val="000000"/>
                <w:szCs w:val="24"/>
              </w:rPr>
              <w:t>Котельная "РОНО"</w:t>
            </w:r>
          </w:p>
        </w:tc>
        <w:tc>
          <w:tcPr>
            <w:tcW w:w="1647" w:type="dxa"/>
            <w:vAlign w:val="center"/>
          </w:tcPr>
          <w:p w:rsidR="00086F96" w:rsidRPr="00086F96" w:rsidRDefault="00086F96">
            <w:pPr>
              <w:jc w:val="center"/>
              <w:rPr>
                <w:color w:val="000000"/>
                <w:szCs w:val="24"/>
              </w:rPr>
            </w:pPr>
            <w:r w:rsidRPr="00086F96">
              <w:rPr>
                <w:color w:val="000000"/>
                <w:szCs w:val="24"/>
              </w:rPr>
              <w:t>Котельная "с. Палкино"</w:t>
            </w:r>
          </w:p>
        </w:tc>
        <w:tc>
          <w:tcPr>
            <w:tcW w:w="1471" w:type="dxa"/>
            <w:vAlign w:val="center"/>
          </w:tcPr>
          <w:p w:rsidR="00086F96" w:rsidRPr="00086F96" w:rsidRDefault="00086F96">
            <w:pPr>
              <w:jc w:val="center"/>
              <w:rPr>
                <w:color w:val="000000"/>
                <w:szCs w:val="24"/>
              </w:rPr>
            </w:pPr>
            <w:r w:rsidRPr="00086F96">
              <w:rPr>
                <w:color w:val="000000"/>
                <w:szCs w:val="24"/>
              </w:rPr>
              <w:t>Котельная "д.Просек"</w:t>
            </w:r>
          </w:p>
        </w:tc>
        <w:tc>
          <w:tcPr>
            <w:tcW w:w="1683" w:type="dxa"/>
            <w:vAlign w:val="center"/>
          </w:tcPr>
          <w:p w:rsidR="00086F96" w:rsidRPr="00086F96" w:rsidRDefault="00086F96">
            <w:pPr>
              <w:jc w:val="center"/>
              <w:rPr>
                <w:color w:val="000000"/>
                <w:szCs w:val="24"/>
              </w:rPr>
            </w:pPr>
            <w:r w:rsidRPr="00086F96">
              <w:rPr>
                <w:color w:val="000000"/>
                <w:szCs w:val="24"/>
              </w:rPr>
              <w:t xml:space="preserve">Итого по МУП «Теплоэнерго» </w:t>
            </w:r>
          </w:p>
        </w:tc>
        <w:tc>
          <w:tcPr>
            <w:tcW w:w="1577" w:type="dxa"/>
            <w:vAlign w:val="center"/>
          </w:tcPr>
          <w:p w:rsidR="00086F96" w:rsidRPr="00086F96" w:rsidRDefault="00086F96">
            <w:pPr>
              <w:jc w:val="center"/>
              <w:rPr>
                <w:color w:val="000000"/>
                <w:szCs w:val="24"/>
              </w:rPr>
            </w:pPr>
            <w:r w:rsidRPr="00086F96">
              <w:rPr>
                <w:color w:val="000000"/>
                <w:szCs w:val="24"/>
              </w:rPr>
              <w:t>Котельная ООО "Сокол"</w:t>
            </w:r>
          </w:p>
        </w:tc>
      </w:tr>
      <w:tr w:rsidR="00E55D2F" w:rsidRPr="00086F96" w:rsidTr="00086F96">
        <w:trPr>
          <w:trHeight w:val="20"/>
        </w:trPr>
        <w:tc>
          <w:tcPr>
            <w:tcW w:w="566" w:type="dxa"/>
            <w:shd w:val="clear" w:color="auto" w:fill="auto"/>
            <w:vAlign w:val="center"/>
            <w:hideMark/>
          </w:tcPr>
          <w:p w:rsidR="00E55D2F" w:rsidRPr="00086F96" w:rsidRDefault="00E55D2F" w:rsidP="00E63CAE">
            <w:pPr>
              <w:suppressAutoHyphens w:val="0"/>
              <w:jc w:val="center"/>
              <w:rPr>
                <w:rFonts w:eastAsia="Times New Roman"/>
                <w:color w:val="000000"/>
                <w:szCs w:val="24"/>
                <w:lang w:eastAsia="ru-RU"/>
              </w:rPr>
            </w:pPr>
            <w:r w:rsidRPr="00086F96">
              <w:rPr>
                <w:rFonts w:eastAsia="Times New Roman"/>
                <w:color w:val="000000"/>
                <w:szCs w:val="24"/>
                <w:lang w:eastAsia="ru-RU"/>
              </w:rPr>
              <w:t>1</w:t>
            </w:r>
          </w:p>
        </w:tc>
        <w:tc>
          <w:tcPr>
            <w:tcW w:w="2210" w:type="dxa"/>
            <w:shd w:val="clear" w:color="auto" w:fill="auto"/>
            <w:vAlign w:val="center"/>
            <w:hideMark/>
          </w:tcPr>
          <w:p w:rsidR="00E55D2F" w:rsidRPr="00086F96" w:rsidRDefault="00E55D2F" w:rsidP="00E63CAE">
            <w:pPr>
              <w:suppressAutoHyphens w:val="0"/>
              <w:jc w:val="center"/>
              <w:rPr>
                <w:rFonts w:eastAsia="Times New Roman"/>
                <w:color w:val="000000"/>
                <w:szCs w:val="24"/>
                <w:lang w:eastAsia="ru-RU"/>
              </w:rPr>
            </w:pPr>
            <w:r w:rsidRPr="00086F96">
              <w:rPr>
                <w:rFonts w:eastAsia="Times New Roman"/>
                <w:color w:val="000000"/>
                <w:szCs w:val="24"/>
                <w:lang w:eastAsia="ru-RU"/>
              </w:rPr>
              <w:t xml:space="preserve">Приход:  </w:t>
            </w:r>
          </w:p>
        </w:tc>
        <w:tc>
          <w:tcPr>
            <w:tcW w:w="1417" w:type="dxa"/>
            <w:shd w:val="clear" w:color="auto" w:fill="auto"/>
            <w:noWrap/>
            <w:vAlign w:val="center"/>
          </w:tcPr>
          <w:p w:rsidR="00E55D2F" w:rsidRPr="00086F96" w:rsidRDefault="00E55D2F">
            <w:pPr>
              <w:jc w:val="center"/>
              <w:rPr>
                <w:color w:val="000000"/>
                <w:szCs w:val="24"/>
              </w:rPr>
            </w:pPr>
            <w:r w:rsidRPr="00086F96">
              <w:rPr>
                <w:color w:val="000000"/>
                <w:szCs w:val="24"/>
              </w:rPr>
              <w:t> </w:t>
            </w:r>
          </w:p>
        </w:tc>
        <w:tc>
          <w:tcPr>
            <w:tcW w:w="1736" w:type="dxa"/>
            <w:vAlign w:val="center"/>
          </w:tcPr>
          <w:p w:rsidR="00E55D2F" w:rsidRPr="00086F96" w:rsidRDefault="00E55D2F">
            <w:pPr>
              <w:jc w:val="center"/>
              <w:rPr>
                <w:color w:val="000000"/>
                <w:szCs w:val="24"/>
              </w:rPr>
            </w:pPr>
            <w:r w:rsidRPr="00086F96">
              <w:rPr>
                <w:color w:val="000000"/>
                <w:szCs w:val="24"/>
              </w:rPr>
              <w:t> </w:t>
            </w:r>
          </w:p>
        </w:tc>
        <w:tc>
          <w:tcPr>
            <w:tcW w:w="1577" w:type="dxa"/>
            <w:vAlign w:val="center"/>
          </w:tcPr>
          <w:p w:rsidR="00E55D2F" w:rsidRPr="00086F96" w:rsidRDefault="00E55D2F">
            <w:pPr>
              <w:jc w:val="center"/>
              <w:rPr>
                <w:color w:val="000000"/>
                <w:szCs w:val="24"/>
              </w:rPr>
            </w:pPr>
            <w:r w:rsidRPr="00086F96">
              <w:rPr>
                <w:color w:val="000000"/>
                <w:szCs w:val="24"/>
              </w:rPr>
              <w:t> </w:t>
            </w:r>
          </w:p>
        </w:tc>
        <w:tc>
          <w:tcPr>
            <w:tcW w:w="1507" w:type="dxa"/>
            <w:shd w:val="clear" w:color="auto" w:fill="auto"/>
            <w:noWrap/>
            <w:vAlign w:val="center"/>
          </w:tcPr>
          <w:p w:rsidR="00E55D2F" w:rsidRPr="00086F96" w:rsidRDefault="00E55D2F">
            <w:pPr>
              <w:jc w:val="center"/>
              <w:rPr>
                <w:color w:val="000000"/>
                <w:szCs w:val="24"/>
              </w:rPr>
            </w:pPr>
            <w:r w:rsidRPr="00086F96">
              <w:rPr>
                <w:color w:val="000000"/>
                <w:szCs w:val="24"/>
              </w:rPr>
              <w:t> </w:t>
            </w:r>
          </w:p>
        </w:tc>
        <w:tc>
          <w:tcPr>
            <w:tcW w:w="1647" w:type="dxa"/>
            <w:vAlign w:val="center"/>
          </w:tcPr>
          <w:p w:rsidR="00E55D2F" w:rsidRPr="00086F96" w:rsidRDefault="00E55D2F">
            <w:pPr>
              <w:jc w:val="center"/>
              <w:rPr>
                <w:color w:val="000000"/>
                <w:szCs w:val="24"/>
              </w:rPr>
            </w:pPr>
            <w:r w:rsidRPr="00086F96">
              <w:rPr>
                <w:color w:val="000000"/>
                <w:szCs w:val="24"/>
              </w:rPr>
              <w:t> </w:t>
            </w:r>
          </w:p>
        </w:tc>
        <w:tc>
          <w:tcPr>
            <w:tcW w:w="1471" w:type="dxa"/>
            <w:vAlign w:val="bottom"/>
          </w:tcPr>
          <w:p w:rsidR="00E55D2F" w:rsidRPr="00086F96" w:rsidRDefault="00E55D2F">
            <w:pPr>
              <w:rPr>
                <w:color w:val="000000"/>
                <w:szCs w:val="24"/>
              </w:rPr>
            </w:pPr>
            <w:r w:rsidRPr="00086F96">
              <w:rPr>
                <w:color w:val="000000"/>
                <w:szCs w:val="24"/>
              </w:rPr>
              <w:t> </w:t>
            </w:r>
          </w:p>
        </w:tc>
        <w:tc>
          <w:tcPr>
            <w:tcW w:w="1683" w:type="dxa"/>
            <w:vAlign w:val="center"/>
          </w:tcPr>
          <w:p w:rsidR="00E55D2F" w:rsidRPr="00086F96" w:rsidRDefault="00E55D2F">
            <w:pPr>
              <w:rPr>
                <w:color w:val="000000"/>
                <w:szCs w:val="24"/>
              </w:rPr>
            </w:pPr>
            <w:r w:rsidRPr="00086F96">
              <w:rPr>
                <w:color w:val="000000"/>
                <w:szCs w:val="24"/>
              </w:rPr>
              <w:t> </w:t>
            </w:r>
          </w:p>
        </w:tc>
        <w:tc>
          <w:tcPr>
            <w:tcW w:w="1577" w:type="dxa"/>
            <w:vAlign w:val="center"/>
          </w:tcPr>
          <w:p w:rsidR="00E55D2F" w:rsidRPr="00086F96" w:rsidRDefault="00E55D2F">
            <w:pPr>
              <w:jc w:val="center"/>
              <w:rPr>
                <w:color w:val="000000"/>
                <w:szCs w:val="24"/>
              </w:rPr>
            </w:pPr>
            <w:r w:rsidRPr="00086F96">
              <w:rPr>
                <w:color w:val="000000"/>
                <w:szCs w:val="24"/>
              </w:rPr>
              <w:t> </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1.1.</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располагаемая  мощность котлов</w:t>
            </w:r>
          </w:p>
        </w:tc>
        <w:tc>
          <w:tcPr>
            <w:tcW w:w="1417" w:type="dxa"/>
            <w:shd w:val="clear" w:color="auto" w:fill="auto"/>
            <w:noWrap/>
            <w:vAlign w:val="center"/>
          </w:tcPr>
          <w:p w:rsidR="00086F96" w:rsidRPr="00086F96" w:rsidRDefault="00086F96">
            <w:pPr>
              <w:jc w:val="center"/>
              <w:rPr>
                <w:color w:val="000000"/>
                <w:szCs w:val="24"/>
              </w:rPr>
            </w:pPr>
            <w:r w:rsidRPr="00086F96">
              <w:rPr>
                <w:color w:val="000000"/>
                <w:szCs w:val="24"/>
              </w:rPr>
              <w:t>2,34</w:t>
            </w:r>
          </w:p>
        </w:tc>
        <w:tc>
          <w:tcPr>
            <w:tcW w:w="1736" w:type="dxa"/>
            <w:vAlign w:val="center"/>
          </w:tcPr>
          <w:p w:rsidR="00086F96" w:rsidRPr="00086F96" w:rsidRDefault="00086F96">
            <w:pPr>
              <w:jc w:val="center"/>
              <w:rPr>
                <w:color w:val="000000"/>
                <w:szCs w:val="24"/>
              </w:rPr>
            </w:pPr>
            <w:r w:rsidRPr="00086F96">
              <w:rPr>
                <w:color w:val="000000"/>
                <w:szCs w:val="24"/>
              </w:rPr>
              <w:t>2,4</w:t>
            </w:r>
          </w:p>
        </w:tc>
        <w:tc>
          <w:tcPr>
            <w:tcW w:w="1577" w:type="dxa"/>
            <w:vAlign w:val="center"/>
          </w:tcPr>
          <w:p w:rsidR="00086F96" w:rsidRPr="00086F96" w:rsidRDefault="00086F96">
            <w:pPr>
              <w:jc w:val="center"/>
              <w:rPr>
                <w:color w:val="000000"/>
                <w:szCs w:val="24"/>
              </w:rPr>
            </w:pPr>
            <w:r w:rsidRPr="00086F96">
              <w:rPr>
                <w:color w:val="000000"/>
                <w:szCs w:val="24"/>
              </w:rPr>
              <w:t>0,74</w:t>
            </w:r>
          </w:p>
        </w:tc>
        <w:tc>
          <w:tcPr>
            <w:tcW w:w="1507" w:type="dxa"/>
            <w:shd w:val="clear" w:color="auto" w:fill="auto"/>
            <w:noWrap/>
            <w:vAlign w:val="center"/>
          </w:tcPr>
          <w:p w:rsidR="00086F96" w:rsidRPr="00086F96" w:rsidRDefault="00086F96">
            <w:pPr>
              <w:jc w:val="center"/>
              <w:rPr>
                <w:color w:val="000000"/>
                <w:szCs w:val="24"/>
              </w:rPr>
            </w:pPr>
            <w:r w:rsidRPr="00086F96">
              <w:rPr>
                <w:color w:val="000000"/>
                <w:szCs w:val="24"/>
              </w:rPr>
              <w:t>0,94</w:t>
            </w:r>
          </w:p>
        </w:tc>
        <w:tc>
          <w:tcPr>
            <w:tcW w:w="1647" w:type="dxa"/>
            <w:vAlign w:val="center"/>
          </w:tcPr>
          <w:p w:rsidR="00086F96" w:rsidRPr="00086F96" w:rsidRDefault="00086F96">
            <w:pPr>
              <w:jc w:val="center"/>
              <w:rPr>
                <w:color w:val="000000"/>
                <w:szCs w:val="24"/>
              </w:rPr>
            </w:pPr>
            <w:r w:rsidRPr="00086F96">
              <w:rPr>
                <w:color w:val="000000"/>
                <w:szCs w:val="24"/>
              </w:rPr>
              <w:t>0,94</w:t>
            </w:r>
          </w:p>
        </w:tc>
        <w:tc>
          <w:tcPr>
            <w:tcW w:w="1471" w:type="dxa"/>
            <w:vAlign w:val="center"/>
          </w:tcPr>
          <w:p w:rsidR="00086F96" w:rsidRPr="00086F96" w:rsidRDefault="00086F96">
            <w:pPr>
              <w:jc w:val="center"/>
              <w:rPr>
                <w:color w:val="000000"/>
                <w:szCs w:val="24"/>
              </w:rPr>
            </w:pPr>
            <w:r w:rsidRPr="00086F96">
              <w:rPr>
                <w:color w:val="000000"/>
                <w:szCs w:val="24"/>
              </w:rPr>
              <w:t>1,54</w:t>
            </w:r>
          </w:p>
        </w:tc>
        <w:tc>
          <w:tcPr>
            <w:tcW w:w="1683" w:type="dxa"/>
            <w:vAlign w:val="center"/>
          </w:tcPr>
          <w:p w:rsidR="00086F96" w:rsidRPr="00086F96" w:rsidRDefault="00086F96">
            <w:pPr>
              <w:jc w:val="center"/>
              <w:rPr>
                <w:color w:val="000000"/>
                <w:szCs w:val="24"/>
              </w:rPr>
            </w:pPr>
            <w:r w:rsidRPr="00086F96">
              <w:rPr>
                <w:color w:val="000000"/>
                <w:szCs w:val="24"/>
              </w:rPr>
              <w:t>8,9</w:t>
            </w:r>
          </w:p>
        </w:tc>
        <w:tc>
          <w:tcPr>
            <w:tcW w:w="1577" w:type="dxa"/>
            <w:vAlign w:val="center"/>
          </w:tcPr>
          <w:p w:rsidR="00086F96" w:rsidRPr="00086F96" w:rsidRDefault="00086F96">
            <w:pPr>
              <w:jc w:val="center"/>
              <w:rPr>
                <w:color w:val="000000"/>
                <w:szCs w:val="24"/>
              </w:rPr>
            </w:pPr>
            <w:r w:rsidRPr="00086F96">
              <w:rPr>
                <w:color w:val="000000"/>
                <w:szCs w:val="24"/>
              </w:rPr>
              <w:t>0,4</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1.2.</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резервная тепловая мощность</w:t>
            </w:r>
          </w:p>
        </w:tc>
        <w:tc>
          <w:tcPr>
            <w:tcW w:w="1417" w:type="dxa"/>
            <w:shd w:val="clear" w:color="auto" w:fill="auto"/>
            <w:vAlign w:val="center"/>
          </w:tcPr>
          <w:p w:rsidR="00086F96" w:rsidRPr="00086F96" w:rsidRDefault="00086F96">
            <w:pPr>
              <w:jc w:val="center"/>
              <w:rPr>
                <w:color w:val="000000"/>
                <w:szCs w:val="24"/>
              </w:rPr>
            </w:pPr>
            <w:r w:rsidRPr="00086F96">
              <w:rPr>
                <w:color w:val="000000"/>
                <w:szCs w:val="24"/>
              </w:rPr>
              <w:t>-</w:t>
            </w:r>
          </w:p>
        </w:tc>
        <w:tc>
          <w:tcPr>
            <w:tcW w:w="1736" w:type="dxa"/>
            <w:vAlign w:val="center"/>
          </w:tcPr>
          <w:p w:rsidR="00086F96" w:rsidRPr="00086F96" w:rsidRDefault="00086F96">
            <w:pPr>
              <w:jc w:val="center"/>
              <w:rPr>
                <w:color w:val="000000"/>
                <w:szCs w:val="24"/>
              </w:rPr>
            </w:pPr>
            <w:r w:rsidRPr="00086F96">
              <w:rPr>
                <w:color w:val="000000"/>
                <w:szCs w:val="24"/>
              </w:rPr>
              <w:t>-</w:t>
            </w:r>
          </w:p>
        </w:tc>
        <w:tc>
          <w:tcPr>
            <w:tcW w:w="1577" w:type="dxa"/>
            <w:vAlign w:val="center"/>
          </w:tcPr>
          <w:p w:rsidR="00086F96" w:rsidRPr="00086F96" w:rsidRDefault="00086F96">
            <w:pPr>
              <w:jc w:val="center"/>
              <w:rPr>
                <w:color w:val="000000"/>
                <w:szCs w:val="24"/>
              </w:rPr>
            </w:pPr>
            <w:r w:rsidRPr="00086F96">
              <w:rPr>
                <w:color w:val="000000"/>
                <w:szCs w:val="24"/>
              </w:rPr>
              <w:t> </w:t>
            </w:r>
            <w:r w:rsidR="00E442C6">
              <w:rPr>
                <w:color w:val="000000"/>
                <w:szCs w:val="24"/>
              </w:rPr>
              <w:t xml:space="preserve"> -</w:t>
            </w:r>
          </w:p>
        </w:tc>
        <w:tc>
          <w:tcPr>
            <w:tcW w:w="1507" w:type="dxa"/>
            <w:shd w:val="clear" w:color="auto" w:fill="auto"/>
            <w:vAlign w:val="center"/>
          </w:tcPr>
          <w:p w:rsidR="00086F96" w:rsidRPr="00086F96" w:rsidRDefault="00086F96">
            <w:pPr>
              <w:jc w:val="center"/>
              <w:rPr>
                <w:color w:val="000000"/>
                <w:szCs w:val="24"/>
              </w:rPr>
            </w:pPr>
            <w:r w:rsidRPr="00086F96">
              <w:rPr>
                <w:color w:val="000000"/>
                <w:szCs w:val="24"/>
              </w:rPr>
              <w:t>-</w:t>
            </w:r>
          </w:p>
        </w:tc>
        <w:tc>
          <w:tcPr>
            <w:tcW w:w="1647" w:type="dxa"/>
            <w:vAlign w:val="center"/>
          </w:tcPr>
          <w:p w:rsidR="00086F96" w:rsidRPr="00086F96" w:rsidRDefault="00086F96">
            <w:pPr>
              <w:jc w:val="center"/>
              <w:rPr>
                <w:color w:val="000000"/>
                <w:szCs w:val="24"/>
              </w:rPr>
            </w:pPr>
            <w:r w:rsidRPr="00086F96">
              <w:rPr>
                <w:color w:val="000000"/>
                <w:szCs w:val="24"/>
              </w:rPr>
              <w:t>-</w:t>
            </w:r>
          </w:p>
        </w:tc>
        <w:tc>
          <w:tcPr>
            <w:tcW w:w="1471" w:type="dxa"/>
            <w:vAlign w:val="center"/>
          </w:tcPr>
          <w:p w:rsidR="00086F96" w:rsidRPr="00086F96" w:rsidRDefault="00086F96">
            <w:pPr>
              <w:jc w:val="center"/>
              <w:rPr>
                <w:color w:val="000000"/>
                <w:szCs w:val="24"/>
              </w:rPr>
            </w:pPr>
            <w:r w:rsidRPr="00086F96">
              <w:rPr>
                <w:color w:val="000000"/>
                <w:szCs w:val="24"/>
              </w:rPr>
              <w:t>-</w:t>
            </w:r>
          </w:p>
        </w:tc>
        <w:tc>
          <w:tcPr>
            <w:tcW w:w="1683" w:type="dxa"/>
            <w:vAlign w:val="center"/>
          </w:tcPr>
          <w:p w:rsidR="00086F96" w:rsidRPr="00086F96" w:rsidRDefault="00086F96">
            <w:pPr>
              <w:jc w:val="center"/>
              <w:rPr>
                <w:color w:val="000000"/>
                <w:szCs w:val="24"/>
              </w:rPr>
            </w:pPr>
            <w:r w:rsidRPr="00086F96">
              <w:rPr>
                <w:color w:val="000000"/>
                <w:szCs w:val="24"/>
              </w:rPr>
              <w:t xml:space="preserve"> -</w:t>
            </w:r>
          </w:p>
        </w:tc>
        <w:tc>
          <w:tcPr>
            <w:tcW w:w="1577" w:type="dxa"/>
            <w:vAlign w:val="center"/>
          </w:tcPr>
          <w:p w:rsidR="00086F96" w:rsidRPr="00086F96" w:rsidRDefault="00086F96">
            <w:pPr>
              <w:jc w:val="center"/>
              <w:rPr>
                <w:color w:val="000000"/>
                <w:szCs w:val="24"/>
              </w:rPr>
            </w:pPr>
            <w:r w:rsidRPr="00086F96">
              <w:rPr>
                <w:color w:val="000000"/>
                <w:szCs w:val="24"/>
              </w:rPr>
              <w:t>-</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 </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итого приход</w:t>
            </w:r>
          </w:p>
        </w:tc>
        <w:tc>
          <w:tcPr>
            <w:tcW w:w="1417" w:type="dxa"/>
            <w:shd w:val="clear" w:color="auto" w:fill="auto"/>
            <w:vAlign w:val="center"/>
          </w:tcPr>
          <w:p w:rsidR="00086F96" w:rsidRPr="00086F96" w:rsidRDefault="00086F96">
            <w:pPr>
              <w:jc w:val="center"/>
              <w:rPr>
                <w:color w:val="000000"/>
                <w:szCs w:val="24"/>
              </w:rPr>
            </w:pPr>
            <w:r w:rsidRPr="00086F96">
              <w:rPr>
                <w:color w:val="000000"/>
                <w:szCs w:val="24"/>
              </w:rPr>
              <w:t>2,34</w:t>
            </w:r>
          </w:p>
        </w:tc>
        <w:tc>
          <w:tcPr>
            <w:tcW w:w="1736" w:type="dxa"/>
            <w:vAlign w:val="center"/>
          </w:tcPr>
          <w:p w:rsidR="00086F96" w:rsidRPr="00086F96" w:rsidRDefault="00086F96">
            <w:pPr>
              <w:jc w:val="center"/>
              <w:rPr>
                <w:color w:val="000000"/>
                <w:szCs w:val="24"/>
              </w:rPr>
            </w:pPr>
            <w:r w:rsidRPr="00086F96">
              <w:rPr>
                <w:color w:val="000000"/>
                <w:szCs w:val="24"/>
              </w:rPr>
              <w:t>2,4</w:t>
            </w:r>
          </w:p>
        </w:tc>
        <w:tc>
          <w:tcPr>
            <w:tcW w:w="1577" w:type="dxa"/>
            <w:vAlign w:val="center"/>
          </w:tcPr>
          <w:p w:rsidR="00086F96" w:rsidRPr="00086F96" w:rsidRDefault="00086F96">
            <w:pPr>
              <w:jc w:val="center"/>
              <w:rPr>
                <w:color w:val="000000"/>
                <w:szCs w:val="24"/>
              </w:rPr>
            </w:pPr>
            <w:r w:rsidRPr="00086F96">
              <w:rPr>
                <w:color w:val="000000"/>
                <w:szCs w:val="24"/>
              </w:rPr>
              <w:t>0,74</w:t>
            </w:r>
          </w:p>
        </w:tc>
        <w:tc>
          <w:tcPr>
            <w:tcW w:w="1507" w:type="dxa"/>
            <w:shd w:val="clear" w:color="auto" w:fill="auto"/>
            <w:vAlign w:val="center"/>
          </w:tcPr>
          <w:p w:rsidR="00086F96" w:rsidRPr="00086F96" w:rsidRDefault="00086F96">
            <w:pPr>
              <w:jc w:val="center"/>
              <w:rPr>
                <w:color w:val="000000"/>
                <w:szCs w:val="24"/>
              </w:rPr>
            </w:pPr>
            <w:r w:rsidRPr="00086F96">
              <w:rPr>
                <w:color w:val="000000"/>
                <w:szCs w:val="24"/>
              </w:rPr>
              <w:t>0,94</w:t>
            </w:r>
          </w:p>
        </w:tc>
        <w:tc>
          <w:tcPr>
            <w:tcW w:w="1647" w:type="dxa"/>
            <w:vAlign w:val="center"/>
          </w:tcPr>
          <w:p w:rsidR="00086F96" w:rsidRPr="00086F96" w:rsidRDefault="00086F96">
            <w:pPr>
              <w:jc w:val="center"/>
              <w:rPr>
                <w:color w:val="000000"/>
                <w:szCs w:val="24"/>
              </w:rPr>
            </w:pPr>
            <w:r w:rsidRPr="00086F96">
              <w:rPr>
                <w:color w:val="000000"/>
                <w:szCs w:val="24"/>
              </w:rPr>
              <w:t>0,94</w:t>
            </w:r>
          </w:p>
        </w:tc>
        <w:tc>
          <w:tcPr>
            <w:tcW w:w="1471" w:type="dxa"/>
            <w:vAlign w:val="center"/>
          </w:tcPr>
          <w:p w:rsidR="00086F96" w:rsidRPr="00086F96" w:rsidRDefault="00086F96">
            <w:pPr>
              <w:jc w:val="center"/>
              <w:rPr>
                <w:color w:val="000000"/>
                <w:szCs w:val="24"/>
              </w:rPr>
            </w:pPr>
            <w:r w:rsidRPr="00086F96">
              <w:rPr>
                <w:color w:val="000000"/>
                <w:szCs w:val="24"/>
              </w:rPr>
              <w:t>1,54</w:t>
            </w:r>
          </w:p>
        </w:tc>
        <w:tc>
          <w:tcPr>
            <w:tcW w:w="1683" w:type="dxa"/>
            <w:vAlign w:val="center"/>
          </w:tcPr>
          <w:p w:rsidR="00086F96" w:rsidRPr="00086F96" w:rsidRDefault="00086F96">
            <w:pPr>
              <w:jc w:val="center"/>
              <w:rPr>
                <w:color w:val="000000"/>
                <w:szCs w:val="24"/>
              </w:rPr>
            </w:pPr>
            <w:r w:rsidRPr="00086F96">
              <w:rPr>
                <w:color w:val="000000"/>
                <w:szCs w:val="24"/>
              </w:rPr>
              <w:t>8,9</w:t>
            </w:r>
          </w:p>
        </w:tc>
        <w:tc>
          <w:tcPr>
            <w:tcW w:w="1577" w:type="dxa"/>
            <w:vAlign w:val="center"/>
          </w:tcPr>
          <w:p w:rsidR="00086F96" w:rsidRPr="00086F96" w:rsidRDefault="00086F96">
            <w:pPr>
              <w:jc w:val="center"/>
              <w:rPr>
                <w:color w:val="000000"/>
                <w:szCs w:val="24"/>
              </w:rPr>
            </w:pPr>
            <w:r w:rsidRPr="00086F96">
              <w:rPr>
                <w:color w:val="000000"/>
                <w:szCs w:val="24"/>
              </w:rPr>
              <w:t>0,4</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Расход:</w:t>
            </w:r>
          </w:p>
        </w:tc>
        <w:tc>
          <w:tcPr>
            <w:tcW w:w="1417" w:type="dxa"/>
            <w:shd w:val="clear" w:color="auto" w:fill="auto"/>
            <w:noWrap/>
            <w:vAlign w:val="center"/>
          </w:tcPr>
          <w:p w:rsidR="00086F96" w:rsidRPr="00086F96" w:rsidRDefault="00086F96">
            <w:pPr>
              <w:jc w:val="center"/>
              <w:rPr>
                <w:color w:val="000000"/>
                <w:szCs w:val="24"/>
              </w:rPr>
            </w:pPr>
            <w:r w:rsidRPr="00086F96">
              <w:rPr>
                <w:color w:val="000000"/>
                <w:szCs w:val="24"/>
              </w:rPr>
              <w:t> </w:t>
            </w:r>
          </w:p>
        </w:tc>
        <w:tc>
          <w:tcPr>
            <w:tcW w:w="1736" w:type="dxa"/>
            <w:vAlign w:val="center"/>
          </w:tcPr>
          <w:p w:rsidR="00086F96" w:rsidRPr="00086F96" w:rsidRDefault="00086F96">
            <w:pPr>
              <w:jc w:val="center"/>
              <w:rPr>
                <w:color w:val="000000"/>
                <w:szCs w:val="24"/>
              </w:rPr>
            </w:pPr>
            <w:r w:rsidRPr="00086F96">
              <w:rPr>
                <w:color w:val="000000"/>
                <w:szCs w:val="24"/>
              </w:rPr>
              <w:t> </w:t>
            </w:r>
          </w:p>
        </w:tc>
        <w:tc>
          <w:tcPr>
            <w:tcW w:w="1577" w:type="dxa"/>
            <w:vAlign w:val="center"/>
          </w:tcPr>
          <w:p w:rsidR="00086F96" w:rsidRPr="00086F96" w:rsidRDefault="00086F96">
            <w:pPr>
              <w:jc w:val="center"/>
              <w:rPr>
                <w:color w:val="000000"/>
                <w:szCs w:val="24"/>
              </w:rPr>
            </w:pPr>
            <w:r w:rsidRPr="00086F96">
              <w:rPr>
                <w:color w:val="000000"/>
                <w:szCs w:val="24"/>
              </w:rPr>
              <w:t> </w:t>
            </w:r>
          </w:p>
        </w:tc>
        <w:tc>
          <w:tcPr>
            <w:tcW w:w="1507" w:type="dxa"/>
            <w:shd w:val="clear" w:color="auto" w:fill="auto"/>
            <w:noWrap/>
            <w:vAlign w:val="center"/>
          </w:tcPr>
          <w:p w:rsidR="00086F96" w:rsidRPr="00086F96" w:rsidRDefault="00086F96">
            <w:pPr>
              <w:jc w:val="center"/>
              <w:rPr>
                <w:color w:val="000000"/>
                <w:szCs w:val="24"/>
              </w:rPr>
            </w:pPr>
            <w:r w:rsidRPr="00086F96">
              <w:rPr>
                <w:color w:val="000000"/>
                <w:szCs w:val="24"/>
              </w:rPr>
              <w:t> </w:t>
            </w:r>
          </w:p>
        </w:tc>
        <w:tc>
          <w:tcPr>
            <w:tcW w:w="1647" w:type="dxa"/>
            <w:vAlign w:val="center"/>
          </w:tcPr>
          <w:p w:rsidR="00086F96" w:rsidRPr="00086F96" w:rsidRDefault="00086F96">
            <w:pPr>
              <w:jc w:val="center"/>
              <w:rPr>
                <w:color w:val="000000"/>
                <w:szCs w:val="24"/>
              </w:rPr>
            </w:pPr>
            <w:r w:rsidRPr="00086F96">
              <w:rPr>
                <w:color w:val="000000"/>
                <w:szCs w:val="24"/>
              </w:rPr>
              <w:t> </w:t>
            </w:r>
          </w:p>
        </w:tc>
        <w:tc>
          <w:tcPr>
            <w:tcW w:w="1471" w:type="dxa"/>
            <w:vAlign w:val="center"/>
          </w:tcPr>
          <w:p w:rsidR="00086F96" w:rsidRPr="00086F96" w:rsidRDefault="00086F96">
            <w:pPr>
              <w:jc w:val="center"/>
              <w:rPr>
                <w:color w:val="000000"/>
                <w:szCs w:val="24"/>
              </w:rPr>
            </w:pPr>
            <w:r w:rsidRPr="00086F96">
              <w:rPr>
                <w:color w:val="000000"/>
                <w:szCs w:val="24"/>
              </w:rPr>
              <w:t> </w:t>
            </w:r>
          </w:p>
        </w:tc>
        <w:tc>
          <w:tcPr>
            <w:tcW w:w="1683" w:type="dxa"/>
            <w:vAlign w:val="center"/>
          </w:tcPr>
          <w:p w:rsidR="00086F96" w:rsidRPr="00086F96" w:rsidRDefault="00086F96">
            <w:pPr>
              <w:jc w:val="center"/>
              <w:rPr>
                <w:color w:val="000000"/>
                <w:szCs w:val="24"/>
              </w:rPr>
            </w:pPr>
            <w:r w:rsidRPr="00086F96">
              <w:rPr>
                <w:color w:val="000000"/>
                <w:szCs w:val="24"/>
              </w:rPr>
              <w:t> </w:t>
            </w:r>
          </w:p>
        </w:tc>
        <w:tc>
          <w:tcPr>
            <w:tcW w:w="1577" w:type="dxa"/>
            <w:vAlign w:val="center"/>
          </w:tcPr>
          <w:p w:rsidR="00086F96" w:rsidRPr="00086F96" w:rsidRDefault="00086F96">
            <w:pPr>
              <w:jc w:val="center"/>
              <w:rPr>
                <w:color w:val="000000"/>
                <w:szCs w:val="24"/>
              </w:rPr>
            </w:pPr>
            <w:r w:rsidRPr="00086F96">
              <w:rPr>
                <w:color w:val="000000"/>
                <w:szCs w:val="24"/>
              </w:rPr>
              <w:t> </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2.1.</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тепловые нагрузки потребителей</w:t>
            </w:r>
          </w:p>
        </w:tc>
        <w:tc>
          <w:tcPr>
            <w:tcW w:w="1417" w:type="dxa"/>
            <w:shd w:val="clear" w:color="auto" w:fill="auto"/>
            <w:noWrap/>
            <w:vAlign w:val="center"/>
          </w:tcPr>
          <w:p w:rsidR="00086F96" w:rsidRPr="00086F96" w:rsidRDefault="00086F96">
            <w:pPr>
              <w:jc w:val="center"/>
              <w:rPr>
                <w:color w:val="000000"/>
                <w:szCs w:val="24"/>
              </w:rPr>
            </w:pPr>
            <w:r w:rsidRPr="00086F96">
              <w:rPr>
                <w:color w:val="000000"/>
                <w:szCs w:val="24"/>
              </w:rPr>
              <w:t>1,251</w:t>
            </w:r>
          </w:p>
        </w:tc>
        <w:tc>
          <w:tcPr>
            <w:tcW w:w="1736" w:type="dxa"/>
            <w:vAlign w:val="center"/>
          </w:tcPr>
          <w:p w:rsidR="00086F96" w:rsidRPr="00086F96" w:rsidRDefault="00086F96">
            <w:pPr>
              <w:jc w:val="center"/>
              <w:rPr>
                <w:color w:val="000000"/>
                <w:szCs w:val="24"/>
              </w:rPr>
            </w:pPr>
            <w:r w:rsidRPr="00086F96">
              <w:rPr>
                <w:color w:val="000000"/>
                <w:szCs w:val="24"/>
              </w:rPr>
              <w:t>0,766</w:t>
            </w:r>
          </w:p>
        </w:tc>
        <w:tc>
          <w:tcPr>
            <w:tcW w:w="1577" w:type="dxa"/>
            <w:vAlign w:val="center"/>
          </w:tcPr>
          <w:p w:rsidR="00086F96" w:rsidRPr="00086F96" w:rsidRDefault="00086F96">
            <w:pPr>
              <w:jc w:val="center"/>
              <w:rPr>
                <w:color w:val="000000"/>
                <w:szCs w:val="24"/>
              </w:rPr>
            </w:pPr>
            <w:r w:rsidRPr="00086F96">
              <w:rPr>
                <w:color w:val="000000"/>
                <w:szCs w:val="24"/>
              </w:rPr>
              <w:t>0,272</w:t>
            </w:r>
          </w:p>
        </w:tc>
        <w:tc>
          <w:tcPr>
            <w:tcW w:w="1507" w:type="dxa"/>
            <w:shd w:val="clear" w:color="auto" w:fill="auto"/>
            <w:noWrap/>
            <w:vAlign w:val="center"/>
          </w:tcPr>
          <w:p w:rsidR="00086F96" w:rsidRPr="00086F96" w:rsidRDefault="00086F96">
            <w:pPr>
              <w:jc w:val="center"/>
              <w:rPr>
                <w:color w:val="000000"/>
                <w:szCs w:val="24"/>
              </w:rPr>
            </w:pPr>
            <w:r w:rsidRPr="00086F96">
              <w:rPr>
                <w:color w:val="000000"/>
                <w:szCs w:val="24"/>
              </w:rPr>
              <w:t>0,272</w:t>
            </w:r>
          </w:p>
        </w:tc>
        <w:tc>
          <w:tcPr>
            <w:tcW w:w="1647" w:type="dxa"/>
            <w:vAlign w:val="center"/>
          </w:tcPr>
          <w:p w:rsidR="00086F96" w:rsidRPr="00086F96" w:rsidRDefault="00086F96">
            <w:pPr>
              <w:jc w:val="center"/>
              <w:rPr>
                <w:color w:val="000000"/>
                <w:szCs w:val="24"/>
              </w:rPr>
            </w:pPr>
            <w:r w:rsidRPr="00086F96">
              <w:rPr>
                <w:color w:val="000000"/>
                <w:szCs w:val="24"/>
              </w:rPr>
              <w:t>0,274</w:t>
            </w:r>
          </w:p>
        </w:tc>
        <w:tc>
          <w:tcPr>
            <w:tcW w:w="1471" w:type="dxa"/>
            <w:vAlign w:val="center"/>
          </w:tcPr>
          <w:p w:rsidR="00086F96" w:rsidRPr="00086F96" w:rsidRDefault="00086F96">
            <w:pPr>
              <w:jc w:val="center"/>
              <w:rPr>
                <w:color w:val="000000"/>
                <w:szCs w:val="24"/>
              </w:rPr>
            </w:pPr>
            <w:r w:rsidRPr="00086F96">
              <w:rPr>
                <w:color w:val="000000"/>
                <w:szCs w:val="24"/>
              </w:rPr>
              <w:t>0,558</w:t>
            </w:r>
          </w:p>
        </w:tc>
        <w:tc>
          <w:tcPr>
            <w:tcW w:w="1683" w:type="dxa"/>
            <w:vAlign w:val="center"/>
          </w:tcPr>
          <w:p w:rsidR="00086F96" w:rsidRPr="00086F96" w:rsidRDefault="00086F96">
            <w:pPr>
              <w:jc w:val="center"/>
              <w:rPr>
                <w:color w:val="000000"/>
                <w:szCs w:val="24"/>
              </w:rPr>
            </w:pPr>
            <w:r w:rsidRPr="00086F96">
              <w:rPr>
                <w:color w:val="000000"/>
                <w:szCs w:val="24"/>
              </w:rPr>
              <w:t>3,393</w:t>
            </w:r>
          </w:p>
        </w:tc>
        <w:tc>
          <w:tcPr>
            <w:tcW w:w="1577" w:type="dxa"/>
            <w:vAlign w:val="center"/>
          </w:tcPr>
          <w:p w:rsidR="00086F96" w:rsidRPr="00086F96" w:rsidRDefault="00086F96">
            <w:pPr>
              <w:jc w:val="center"/>
              <w:rPr>
                <w:color w:val="000000"/>
                <w:szCs w:val="24"/>
              </w:rPr>
            </w:pPr>
            <w:r w:rsidRPr="00086F96">
              <w:rPr>
                <w:color w:val="000000"/>
                <w:szCs w:val="24"/>
              </w:rPr>
              <w:t>0,316</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2.2.</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сетевые потери</w:t>
            </w:r>
          </w:p>
        </w:tc>
        <w:tc>
          <w:tcPr>
            <w:tcW w:w="1417" w:type="dxa"/>
            <w:shd w:val="clear" w:color="auto" w:fill="auto"/>
            <w:noWrap/>
            <w:vAlign w:val="center"/>
          </w:tcPr>
          <w:p w:rsidR="00086F96" w:rsidRPr="00086F96" w:rsidRDefault="00086F96">
            <w:pPr>
              <w:jc w:val="center"/>
              <w:rPr>
                <w:color w:val="000000"/>
                <w:szCs w:val="24"/>
              </w:rPr>
            </w:pPr>
            <w:r w:rsidRPr="00086F96">
              <w:rPr>
                <w:color w:val="000000"/>
                <w:szCs w:val="24"/>
              </w:rPr>
              <w:t>0,0915</w:t>
            </w:r>
          </w:p>
        </w:tc>
        <w:tc>
          <w:tcPr>
            <w:tcW w:w="1736" w:type="dxa"/>
            <w:vAlign w:val="center"/>
          </w:tcPr>
          <w:p w:rsidR="00086F96" w:rsidRPr="00086F96" w:rsidRDefault="00086F96">
            <w:pPr>
              <w:jc w:val="center"/>
              <w:rPr>
                <w:color w:val="000000"/>
                <w:szCs w:val="24"/>
              </w:rPr>
            </w:pPr>
            <w:r w:rsidRPr="00086F96">
              <w:rPr>
                <w:color w:val="000000"/>
                <w:szCs w:val="24"/>
              </w:rPr>
              <w:t>0,0776</w:t>
            </w:r>
          </w:p>
        </w:tc>
        <w:tc>
          <w:tcPr>
            <w:tcW w:w="1577" w:type="dxa"/>
            <w:vAlign w:val="center"/>
          </w:tcPr>
          <w:p w:rsidR="00086F96" w:rsidRPr="00086F96" w:rsidRDefault="00086F96">
            <w:pPr>
              <w:jc w:val="center"/>
              <w:rPr>
                <w:color w:val="000000"/>
                <w:szCs w:val="24"/>
              </w:rPr>
            </w:pPr>
            <w:r w:rsidRPr="00086F96">
              <w:rPr>
                <w:color w:val="000000"/>
                <w:szCs w:val="24"/>
              </w:rPr>
              <w:t>0,0162</w:t>
            </w:r>
          </w:p>
        </w:tc>
        <w:tc>
          <w:tcPr>
            <w:tcW w:w="1507" w:type="dxa"/>
            <w:shd w:val="clear" w:color="auto" w:fill="auto"/>
            <w:noWrap/>
            <w:vAlign w:val="center"/>
          </w:tcPr>
          <w:p w:rsidR="00086F96" w:rsidRPr="00086F96" w:rsidRDefault="00086F96">
            <w:pPr>
              <w:jc w:val="center"/>
              <w:rPr>
                <w:color w:val="000000"/>
                <w:szCs w:val="24"/>
              </w:rPr>
            </w:pPr>
            <w:r w:rsidRPr="00086F96">
              <w:rPr>
                <w:color w:val="000000"/>
                <w:szCs w:val="24"/>
              </w:rPr>
              <w:t>0,0276</w:t>
            </w:r>
          </w:p>
        </w:tc>
        <w:tc>
          <w:tcPr>
            <w:tcW w:w="1647" w:type="dxa"/>
            <w:vAlign w:val="center"/>
          </w:tcPr>
          <w:p w:rsidR="00086F96" w:rsidRPr="00086F96" w:rsidRDefault="00086F96">
            <w:pPr>
              <w:jc w:val="center"/>
              <w:rPr>
                <w:color w:val="000000"/>
                <w:szCs w:val="24"/>
              </w:rPr>
            </w:pPr>
            <w:r w:rsidRPr="00086F96">
              <w:rPr>
                <w:color w:val="000000"/>
                <w:szCs w:val="24"/>
              </w:rPr>
              <w:t>0,0166</w:t>
            </w:r>
          </w:p>
        </w:tc>
        <w:tc>
          <w:tcPr>
            <w:tcW w:w="1471" w:type="dxa"/>
            <w:vAlign w:val="center"/>
          </w:tcPr>
          <w:p w:rsidR="00086F96" w:rsidRPr="00086F96" w:rsidRDefault="00086F96">
            <w:pPr>
              <w:jc w:val="center"/>
              <w:rPr>
                <w:color w:val="000000"/>
                <w:szCs w:val="24"/>
              </w:rPr>
            </w:pPr>
            <w:r w:rsidRPr="00086F96">
              <w:rPr>
                <w:color w:val="000000"/>
                <w:szCs w:val="24"/>
              </w:rPr>
              <w:t>0,0381</w:t>
            </w:r>
          </w:p>
        </w:tc>
        <w:tc>
          <w:tcPr>
            <w:tcW w:w="1683" w:type="dxa"/>
            <w:vAlign w:val="center"/>
          </w:tcPr>
          <w:p w:rsidR="00086F96" w:rsidRPr="00086F96" w:rsidRDefault="00086F96">
            <w:pPr>
              <w:jc w:val="center"/>
              <w:rPr>
                <w:color w:val="000000"/>
                <w:szCs w:val="24"/>
              </w:rPr>
            </w:pPr>
            <w:r w:rsidRPr="00086F96">
              <w:rPr>
                <w:color w:val="000000"/>
                <w:szCs w:val="24"/>
              </w:rPr>
              <w:t>0,2676</w:t>
            </w:r>
          </w:p>
        </w:tc>
        <w:tc>
          <w:tcPr>
            <w:tcW w:w="1577" w:type="dxa"/>
            <w:vAlign w:val="center"/>
          </w:tcPr>
          <w:p w:rsidR="00086F96" w:rsidRPr="00086F96" w:rsidRDefault="00086F96">
            <w:pPr>
              <w:jc w:val="center"/>
              <w:rPr>
                <w:color w:val="000000"/>
                <w:szCs w:val="24"/>
              </w:rPr>
            </w:pPr>
            <w:r w:rsidRPr="00086F96">
              <w:rPr>
                <w:color w:val="000000"/>
                <w:szCs w:val="24"/>
              </w:rPr>
              <w:t>0,0361</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2.3.</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затраты на собственные нужды</w:t>
            </w:r>
          </w:p>
        </w:tc>
        <w:tc>
          <w:tcPr>
            <w:tcW w:w="1417" w:type="dxa"/>
            <w:shd w:val="clear" w:color="auto" w:fill="auto"/>
            <w:vAlign w:val="center"/>
          </w:tcPr>
          <w:p w:rsidR="00086F96" w:rsidRPr="00086F96" w:rsidRDefault="00086F96">
            <w:pPr>
              <w:jc w:val="center"/>
              <w:rPr>
                <w:color w:val="000000"/>
                <w:szCs w:val="24"/>
              </w:rPr>
            </w:pPr>
            <w:r w:rsidRPr="00086F96">
              <w:rPr>
                <w:color w:val="000000"/>
                <w:szCs w:val="24"/>
              </w:rPr>
              <w:t>0,0174</w:t>
            </w:r>
          </w:p>
        </w:tc>
        <w:tc>
          <w:tcPr>
            <w:tcW w:w="1736" w:type="dxa"/>
            <w:vAlign w:val="center"/>
          </w:tcPr>
          <w:p w:rsidR="00086F96" w:rsidRPr="00086F96" w:rsidRDefault="00086F96">
            <w:pPr>
              <w:jc w:val="center"/>
              <w:rPr>
                <w:color w:val="000000"/>
                <w:szCs w:val="24"/>
              </w:rPr>
            </w:pPr>
            <w:r w:rsidRPr="00086F96">
              <w:rPr>
                <w:color w:val="000000"/>
                <w:szCs w:val="24"/>
              </w:rPr>
              <w:t>0,0110</w:t>
            </w:r>
          </w:p>
        </w:tc>
        <w:tc>
          <w:tcPr>
            <w:tcW w:w="1577" w:type="dxa"/>
            <w:vAlign w:val="center"/>
          </w:tcPr>
          <w:p w:rsidR="00086F96" w:rsidRPr="00086F96" w:rsidRDefault="00086F96">
            <w:pPr>
              <w:jc w:val="center"/>
              <w:rPr>
                <w:color w:val="000000"/>
                <w:szCs w:val="24"/>
              </w:rPr>
            </w:pPr>
            <w:r w:rsidRPr="00086F96">
              <w:rPr>
                <w:color w:val="000000"/>
                <w:szCs w:val="24"/>
              </w:rPr>
              <w:t>0,0037</w:t>
            </w:r>
          </w:p>
        </w:tc>
        <w:tc>
          <w:tcPr>
            <w:tcW w:w="1507" w:type="dxa"/>
            <w:shd w:val="clear" w:color="auto" w:fill="auto"/>
            <w:vAlign w:val="center"/>
          </w:tcPr>
          <w:p w:rsidR="00086F96" w:rsidRPr="00086F96" w:rsidRDefault="00086F96">
            <w:pPr>
              <w:jc w:val="center"/>
              <w:rPr>
                <w:color w:val="000000"/>
                <w:szCs w:val="24"/>
              </w:rPr>
            </w:pPr>
            <w:r w:rsidRPr="00086F96">
              <w:rPr>
                <w:color w:val="000000"/>
                <w:szCs w:val="24"/>
              </w:rPr>
              <w:t>0,0039</w:t>
            </w:r>
          </w:p>
        </w:tc>
        <w:tc>
          <w:tcPr>
            <w:tcW w:w="1647" w:type="dxa"/>
            <w:vAlign w:val="center"/>
          </w:tcPr>
          <w:p w:rsidR="00086F96" w:rsidRPr="00086F96" w:rsidRDefault="00086F96">
            <w:pPr>
              <w:jc w:val="center"/>
              <w:rPr>
                <w:color w:val="000000"/>
                <w:szCs w:val="24"/>
              </w:rPr>
            </w:pPr>
            <w:r w:rsidRPr="00086F96">
              <w:rPr>
                <w:color w:val="000000"/>
                <w:szCs w:val="24"/>
              </w:rPr>
              <w:t>0,0038</w:t>
            </w:r>
          </w:p>
        </w:tc>
        <w:tc>
          <w:tcPr>
            <w:tcW w:w="1471" w:type="dxa"/>
            <w:vAlign w:val="center"/>
          </w:tcPr>
          <w:p w:rsidR="00086F96" w:rsidRPr="00086F96" w:rsidRDefault="00086F96">
            <w:pPr>
              <w:jc w:val="center"/>
              <w:rPr>
                <w:color w:val="000000"/>
                <w:szCs w:val="24"/>
              </w:rPr>
            </w:pPr>
            <w:r w:rsidRPr="00086F96">
              <w:rPr>
                <w:color w:val="000000"/>
                <w:szCs w:val="24"/>
              </w:rPr>
              <w:t>0,0077</w:t>
            </w:r>
          </w:p>
        </w:tc>
        <w:tc>
          <w:tcPr>
            <w:tcW w:w="1683" w:type="dxa"/>
            <w:vAlign w:val="center"/>
          </w:tcPr>
          <w:p w:rsidR="00086F96" w:rsidRPr="00086F96" w:rsidRDefault="00086F96">
            <w:pPr>
              <w:jc w:val="center"/>
              <w:rPr>
                <w:color w:val="000000"/>
                <w:szCs w:val="24"/>
              </w:rPr>
            </w:pPr>
            <w:r w:rsidRPr="00086F96">
              <w:rPr>
                <w:color w:val="000000"/>
                <w:szCs w:val="24"/>
              </w:rPr>
              <w:t>0,0475</w:t>
            </w:r>
          </w:p>
        </w:tc>
        <w:tc>
          <w:tcPr>
            <w:tcW w:w="1577" w:type="dxa"/>
            <w:vAlign w:val="center"/>
          </w:tcPr>
          <w:p w:rsidR="00086F96" w:rsidRPr="00086F96" w:rsidRDefault="00086F96">
            <w:pPr>
              <w:jc w:val="center"/>
              <w:rPr>
                <w:color w:val="000000"/>
                <w:szCs w:val="24"/>
              </w:rPr>
            </w:pPr>
            <w:r w:rsidRPr="00086F96">
              <w:rPr>
                <w:color w:val="000000"/>
                <w:szCs w:val="24"/>
              </w:rPr>
              <w:t>0,0046</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2.4.</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тепловая нагрузка на котлы</w:t>
            </w:r>
          </w:p>
        </w:tc>
        <w:tc>
          <w:tcPr>
            <w:tcW w:w="1417" w:type="dxa"/>
            <w:shd w:val="clear" w:color="auto" w:fill="auto"/>
            <w:vAlign w:val="center"/>
          </w:tcPr>
          <w:p w:rsidR="00086F96" w:rsidRPr="00086F96" w:rsidRDefault="00086F96">
            <w:pPr>
              <w:jc w:val="center"/>
              <w:rPr>
                <w:color w:val="000000"/>
                <w:szCs w:val="24"/>
              </w:rPr>
            </w:pPr>
            <w:r w:rsidRPr="00086F96">
              <w:rPr>
                <w:color w:val="000000"/>
                <w:szCs w:val="24"/>
              </w:rPr>
              <w:t>1,3596</w:t>
            </w:r>
          </w:p>
        </w:tc>
        <w:tc>
          <w:tcPr>
            <w:tcW w:w="1736" w:type="dxa"/>
            <w:vAlign w:val="center"/>
          </w:tcPr>
          <w:p w:rsidR="00086F96" w:rsidRPr="00086F96" w:rsidRDefault="00086F96">
            <w:pPr>
              <w:jc w:val="center"/>
              <w:rPr>
                <w:color w:val="000000"/>
                <w:szCs w:val="24"/>
              </w:rPr>
            </w:pPr>
            <w:r w:rsidRPr="00086F96">
              <w:rPr>
                <w:color w:val="000000"/>
                <w:szCs w:val="24"/>
              </w:rPr>
              <w:t>0,8547</w:t>
            </w:r>
          </w:p>
        </w:tc>
        <w:tc>
          <w:tcPr>
            <w:tcW w:w="1577" w:type="dxa"/>
            <w:vAlign w:val="center"/>
          </w:tcPr>
          <w:p w:rsidR="00086F96" w:rsidRPr="00086F96" w:rsidRDefault="00086F96">
            <w:pPr>
              <w:jc w:val="center"/>
              <w:rPr>
                <w:color w:val="000000"/>
                <w:szCs w:val="24"/>
              </w:rPr>
            </w:pPr>
            <w:r w:rsidRPr="00086F96">
              <w:rPr>
                <w:color w:val="000000"/>
                <w:szCs w:val="24"/>
              </w:rPr>
              <w:t>0,2924</w:t>
            </w:r>
          </w:p>
        </w:tc>
        <w:tc>
          <w:tcPr>
            <w:tcW w:w="1507" w:type="dxa"/>
            <w:shd w:val="clear" w:color="auto" w:fill="auto"/>
            <w:vAlign w:val="center"/>
          </w:tcPr>
          <w:p w:rsidR="00086F96" w:rsidRPr="00086F96" w:rsidRDefault="00086F96">
            <w:pPr>
              <w:jc w:val="center"/>
              <w:rPr>
                <w:color w:val="000000"/>
                <w:szCs w:val="24"/>
              </w:rPr>
            </w:pPr>
            <w:r w:rsidRPr="00086F96">
              <w:rPr>
                <w:color w:val="000000"/>
                <w:szCs w:val="24"/>
              </w:rPr>
              <w:t>0,3036</w:t>
            </w:r>
          </w:p>
        </w:tc>
        <w:tc>
          <w:tcPr>
            <w:tcW w:w="1647" w:type="dxa"/>
            <w:vAlign w:val="center"/>
          </w:tcPr>
          <w:p w:rsidR="00086F96" w:rsidRPr="00086F96" w:rsidRDefault="00086F96">
            <w:pPr>
              <w:jc w:val="center"/>
              <w:rPr>
                <w:color w:val="000000"/>
                <w:szCs w:val="24"/>
              </w:rPr>
            </w:pPr>
            <w:r w:rsidRPr="00086F96">
              <w:rPr>
                <w:color w:val="000000"/>
                <w:szCs w:val="24"/>
              </w:rPr>
              <w:t>0,2940</w:t>
            </w:r>
          </w:p>
        </w:tc>
        <w:tc>
          <w:tcPr>
            <w:tcW w:w="1471" w:type="dxa"/>
            <w:vAlign w:val="center"/>
          </w:tcPr>
          <w:p w:rsidR="00086F96" w:rsidRPr="00086F96" w:rsidRDefault="00086F96">
            <w:pPr>
              <w:jc w:val="center"/>
              <w:rPr>
                <w:color w:val="000000"/>
                <w:szCs w:val="24"/>
              </w:rPr>
            </w:pPr>
            <w:r w:rsidRPr="00086F96">
              <w:rPr>
                <w:color w:val="000000"/>
                <w:szCs w:val="24"/>
              </w:rPr>
              <w:t>0,6042</w:t>
            </w:r>
          </w:p>
        </w:tc>
        <w:tc>
          <w:tcPr>
            <w:tcW w:w="1683" w:type="dxa"/>
            <w:vAlign w:val="center"/>
          </w:tcPr>
          <w:p w:rsidR="00086F96" w:rsidRPr="00086F96" w:rsidRDefault="00086F96">
            <w:pPr>
              <w:jc w:val="center"/>
              <w:rPr>
                <w:color w:val="000000"/>
                <w:szCs w:val="24"/>
              </w:rPr>
            </w:pPr>
            <w:r w:rsidRPr="00086F96">
              <w:rPr>
                <w:color w:val="000000"/>
                <w:szCs w:val="24"/>
              </w:rPr>
              <w:t>3,7086</w:t>
            </w:r>
          </w:p>
        </w:tc>
        <w:tc>
          <w:tcPr>
            <w:tcW w:w="1577" w:type="dxa"/>
            <w:vAlign w:val="center"/>
          </w:tcPr>
          <w:p w:rsidR="00086F96" w:rsidRPr="00086F96" w:rsidRDefault="00086F96">
            <w:pPr>
              <w:jc w:val="center"/>
              <w:rPr>
                <w:color w:val="000000"/>
                <w:szCs w:val="24"/>
              </w:rPr>
            </w:pPr>
            <w:r w:rsidRPr="00086F96">
              <w:rPr>
                <w:color w:val="000000"/>
                <w:szCs w:val="24"/>
              </w:rPr>
              <w:t>0,3567</w:t>
            </w:r>
          </w:p>
        </w:tc>
      </w:tr>
      <w:tr w:rsidR="00086F96" w:rsidRPr="00086F96" w:rsidTr="00086F96">
        <w:trPr>
          <w:trHeight w:val="20"/>
        </w:trPr>
        <w:tc>
          <w:tcPr>
            <w:tcW w:w="566"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2.5.</w:t>
            </w:r>
          </w:p>
        </w:tc>
        <w:tc>
          <w:tcPr>
            <w:tcW w:w="2210" w:type="dxa"/>
            <w:shd w:val="clear" w:color="auto" w:fill="auto"/>
            <w:vAlign w:val="center"/>
            <w:hideMark/>
          </w:tcPr>
          <w:p w:rsidR="00086F96" w:rsidRPr="00086F96" w:rsidRDefault="00086F96" w:rsidP="00E63CAE">
            <w:pPr>
              <w:suppressAutoHyphens w:val="0"/>
              <w:jc w:val="center"/>
              <w:rPr>
                <w:rFonts w:eastAsia="Times New Roman"/>
                <w:color w:val="000000"/>
                <w:szCs w:val="24"/>
                <w:lang w:eastAsia="ru-RU"/>
              </w:rPr>
            </w:pPr>
            <w:r w:rsidRPr="00086F96">
              <w:rPr>
                <w:rFonts w:eastAsia="Times New Roman"/>
                <w:color w:val="000000"/>
                <w:szCs w:val="24"/>
                <w:lang w:eastAsia="ru-RU"/>
              </w:rPr>
              <w:t>резерв тепловой мощности</w:t>
            </w:r>
          </w:p>
        </w:tc>
        <w:tc>
          <w:tcPr>
            <w:tcW w:w="1417" w:type="dxa"/>
            <w:shd w:val="clear" w:color="auto" w:fill="auto"/>
            <w:vAlign w:val="center"/>
          </w:tcPr>
          <w:p w:rsidR="00086F96" w:rsidRPr="00086F96" w:rsidRDefault="00086F96">
            <w:pPr>
              <w:jc w:val="center"/>
              <w:rPr>
                <w:color w:val="000000"/>
                <w:szCs w:val="24"/>
              </w:rPr>
            </w:pPr>
            <w:r w:rsidRPr="00086F96">
              <w:rPr>
                <w:color w:val="000000"/>
                <w:szCs w:val="24"/>
              </w:rPr>
              <w:t>0,9804</w:t>
            </w:r>
          </w:p>
        </w:tc>
        <w:tc>
          <w:tcPr>
            <w:tcW w:w="1736" w:type="dxa"/>
            <w:vAlign w:val="center"/>
          </w:tcPr>
          <w:p w:rsidR="00086F96" w:rsidRPr="00086F96" w:rsidRDefault="00086F96">
            <w:pPr>
              <w:jc w:val="center"/>
              <w:rPr>
                <w:color w:val="000000"/>
                <w:szCs w:val="24"/>
              </w:rPr>
            </w:pPr>
            <w:r w:rsidRPr="00086F96">
              <w:rPr>
                <w:color w:val="000000"/>
                <w:szCs w:val="24"/>
              </w:rPr>
              <w:t>1,5453</w:t>
            </w:r>
          </w:p>
        </w:tc>
        <w:tc>
          <w:tcPr>
            <w:tcW w:w="1577" w:type="dxa"/>
            <w:vAlign w:val="center"/>
          </w:tcPr>
          <w:p w:rsidR="00086F96" w:rsidRPr="00086F96" w:rsidRDefault="00086F96">
            <w:pPr>
              <w:jc w:val="center"/>
              <w:rPr>
                <w:color w:val="000000"/>
                <w:szCs w:val="24"/>
              </w:rPr>
            </w:pPr>
            <w:r w:rsidRPr="00086F96">
              <w:rPr>
                <w:color w:val="000000"/>
                <w:szCs w:val="24"/>
              </w:rPr>
              <w:t>0,4476</w:t>
            </w:r>
          </w:p>
        </w:tc>
        <w:tc>
          <w:tcPr>
            <w:tcW w:w="1507" w:type="dxa"/>
            <w:shd w:val="clear" w:color="auto" w:fill="auto"/>
            <w:vAlign w:val="center"/>
          </w:tcPr>
          <w:p w:rsidR="00086F96" w:rsidRPr="00086F96" w:rsidRDefault="00086F96">
            <w:pPr>
              <w:jc w:val="center"/>
              <w:rPr>
                <w:color w:val="000000"/>
                <w:szCs w:val="24"/>
              </w:rPr>
            </w:pPr>
            <w:r w:rsidRPr="00086F96">
              <w:rPr>
                <w:color w:val="000000"/>
                <w:szCs w:val="24"/>
              </w:rPr>
              <w:t>0,6364</w:t>
            </w:r>
          </w:p>
        </w:tc>
        <w:tc>
          <w:tcPr>
            <w:tcW w:w="1647" w:type="dxa"/>
            <w:vAlign w:val="center"/>
          </w:tcPr>
          <w:p w:rsidR="00086F96" w:rsidRPr="00086F96" w:rsidRDefault="00086F96">
            <w:pPr>
              <w:jc w:val="center"/>
              <w:rPr>
                <w:color w:val="000000"/>
                <w:szCs w:val="24"/>
              </w:rPr>
            </w:pPr>
            <w:r w:rsidRPr="00086F96">
              <w:rPr>
                <w:color w:val="000000"/>
                <w:szCs w:val="24"/>
              </w:rPr>
              <w:t>0,6460</w:t>
            </w:r>
          </w:p>
        </w:tc>
        <w:tc>
          <w:tcPr>
            <w:tcW w:w="1471" w:type="dxa"/>
            <w:vAlign w:val="center"/>
          </w:tcPr>
          <w:p w:rsidR="00086F96" w:rsidRPr="00086F96" w:rsidRDefault="00086F96">
            <w:pPr>
              <w:jc w:val="center"/>
              <w:rPr>
                <w:color w:val="000000"/>
                <w:szCs w:val="24"/>
              </w:rPr>
            </w:pPr>
            <w:r w:rsidRPr="00086F96">
              <w:rPr>
                <w:color w:val="000000"/>
                <w:szCs w:val="24"/>
              </w:rPr>
              <w:t>0,9358</w:t>
            </w:r>
          </w:p>
        </w:tc>
        <w:tc>
          <w:tcPr>
            <w:tcW w:w="1683" w:type="dxa"/>
            <w:vAlign w:val="center"/>
          </w:tcPr>
          <w:p w:rsidR="00086F96" w:rsidRPr="00086F96" w:rsidRDefault="00086F96">
            <w:pPr>
              <w:jc w:val="center"/>
              <w:rPr>
                <w:color w:val="000000"/>
                <w:szCs w:val="24"/>
              </w:rPr>
            </w:pPr>
            <w:r w:rsidRPr="00086F96">
              <w:rPr>
                <w:color w:val="000000"/>
                <w:szCs w:val="24"/>
              </w:rPr>
              <w:t>5,1914</w:t>
            </w:r>
          </w:p>
        </w:tc>
        <w:tc>
          <w:tcPr>
            <w:tcW w:w="1577" w:type="dxa"/>
            <w:vAlign w:val="center"/>
          </w:tcPr>
          <w:p w:rsidR="00086F96" w:rsidRPr="00086F96" w:rsidRDefault="00086F96">
            <w:pPr>
              <w:jc w:val="center"/>
              <w:rPr>
                <w:color w:val="000000"/>
                <w:szCs w:val="24"/>
              </w:rPr>
            </w:pPr>
            <w:r w:rsidRPr="00086F96">
              <w:rPr>
                <w:color w:val="000000"/>
                <w:szCs w:val="24"/>
              </w:rPr>
              <w:t>0,0433</w:t>
            </w:r>
          </w:p>
        </w:tc>
      </w:tr>
    </w:tbl>
    <w:p w:rsidR="005B5FD7" w:rsidRDefault="005B5FD7" w:rsidP="005B5FD7">
      <w:pPr>
        <w:pStyle w:val="ConsPlusNormal"/>
        <w:widowControl/>
        <w:tabs>
          <w:tab w:val="left" w:pos="0"/>
        </w:tabs>
        <w:ind w:firstLine="0"/>
        <w:jc w:val="both"/>
        <w:rPr>
          <w:rFonts w:ascii="Times New Roman" w:hAnsi="Times New Roman" w:cs="Times New Roman"/>
          <w:sz w:val="24"/>
          <w:szCs w:val="24"/>
        </w:rPr>
      </w:pPr>
      <w:r>
        <w:rPr>
          <w:rFonts w:ascii="Times New Roman" w:hAnsi="Times New Roman" w:cs="Times New Roman"/>
          <w:b/>
          <w:sz w:val="24"/>
          <w:szCs w:val="24"/>
        </w:rPr>
        <w:tab/>
      </w:r>
    </w:p>
    <w:p w:rsidR="00243397" w:rsidRPr="00BD518C" w:rsidRDefault="005B5FD7" w:rsidP="00BD518C">
      <w:pPr>
        <w:pStyle w:val="ConsPlusNormal"/>
        <w:widowControl/>
        <w:tabs>
          <w:tab w:val="left" w:pos="0"/>
        </w:tabs>
        <w:ind w:firstLine="567"/>
        <w:jc w:val="both"/>
        <w:rPr>
          <w:rFonts w:ascii="Times New Roman" w:hAnsi="Times New Roman" w:cs="Times New Roman"/>
          <w:bCs/>
          <w:sz w:val="26"/>
          <w:szCs w:val="26"/>
        </w:rPr>
        <w:sectPr w:rsidR="00243397" w:rsidRPr="00BD518C" w:rsidSect="00C85C79">
          <w:pgSz w:w="16838" w:h="11906" w:orient="landscape"/>
          <w:pgMar w:top="851" w:right="567" w:bottom="851" w:left="567" w:header="567" w:footer="403" w:gutter="0"/>
          <w:cols w:space="720"/>
          <w:docGrid w:linePitch="360"/>
        </w:sectPr>
      </w:pPr>
      <w:r w:rsidRPr="00031550">
        <w:rPr>
          <w:rFonts w:ascii="Times New Roman" w:hAnsi="Times New Roman" w:cs="Times New Roman"/>
          <w:sz w:val="26"/>
          <w:szCs w:val="26"/>
        </w:rPr>
        <w:t xml:space="preserve">Как следует из приведенного баланса, у всех </w:t>
      </w:r>
      <w:r w:rsidR="00031550">
        <w:rPr>
          <w:rFonts w:ascii="Times New Roman" w:hAnsi="Times New Roman" w:cs="Times New Roman"/>
          <w:sz w:val="26"/>
          <w:szCs w:val="26"/>
        </w:rPr>
        <w:t>котельных</w:t>
      </w:r>
      <w:r w:rsidR="00FB75E2">
        <w:rPr>
          <w:rFonts w:ascii="Times New Roman" w:hAnsi="Times New Roman" w:cs="Times New Roman"/>
          <w:sz w:val="26"/>
          <w:szCs w:val="26"/>
        </w:rPr>
        <w:t xml:space="preserve"> </w:t>
      </w:r>
      <w:r w:rsidRPr="00385ABA">
        <w:rPr>
          <w:rFonts w:ascii="Times New Roman" w:hAnsi="Times New Roman" w:cs="Times New Roman"/>
          <w:sz w:val="26"/>
          <w:szCs w:val="26"/>
        </w:rPr>
        <w:t>имеется определенный резерв тепловой мощности котлов</w:t>
      </w:r>
      <w:r w:rsidR="00BD499A" w:rsidRPr="00385ABA">
        <w:rPr>
          <w:rFonts w:ascii="Times New Roman" w:hAnsi="Times New Roman" w:cs="Times New Roman"/>
          <w:sz w:val="26"/>
          <w:szCs w:val="26"/>
        </w:rPr>
        <w:t>.</w:t>
      </w:r>
      <w:r w:rsidR="00EA37C0" w:rsidRPr="00385ABA">
        <w:rPr>
          <w:rFonts w:ascii="Times New Roman" w:hAnsi="Times New Roman" w:cs="Times New Roman"/>
          <w:sz w:val="26"/>
          <w:szCs w:val="26"/>
        </w:rPr>
        <w:t xml:space="preserve"> Однако, техническое состояние котлов на отдельных котельных и качество поставляемого топлива </w:t>
      </w:r>
      <w:r w:rsidR="00EA37C0" w:rsidRPr="00385ABA">
        <w:rPr>
          <w:rFonts w:ascii="Times New Roman" w:hAnsi="Times New Roman" w:cs="Times New Roman"/>
          <w:bCs/>
          <w:sz w:val="26"/>
          <w:szCs w:val="26"/>
        </w:rPr>
        <w:t xml:space="preserve">таково, что котлы </w:t>
      </w:r>
      <w:r w:rsidR="005E4BCD" w:rsidRPr="00385ABA">
        <w:rPr>
          <w:rFonts w:ascii="Times New Roman" w:hAnsi="Times New Roman" w:cs="Times New Roman"/>
          <w:bCs/>
          <w:sz w:val="26"/>
          <w:szCs w:val="26"/>
        </w:rPr>
        <w:t xml:space="preserve">не </w:t>
      </w:r>
      <w:r w:rsidR="00EA37C0" w:rsidRPr="00385ABA">
        <w:rPr>
          <w:rFonts w:ascii="Times New Roman" w:hAnsi="Times New Roman" w:cs="Times New Roman"/>
          <w:bCs/>
          <w:sz w:val="26"/>
          <w:szCs w:val="26"/>
        </w:rPr>
        <w:t>могут выдать своей паспортной мощности. Поэтому реальный резерв</w:t>
      </w:r>
      <w:r w:rsidR="005E4BCD" w:rsidRPr="00385ABA">
        <w:rPr>
          <w:rFonts w:ascii="Times New Roman" w:hAnsi="Times New Roman" w:cs="Times New Roman"/>
          <w:bCs/>
          <w:sz w:val="26"/>
          <w:szCs w:val="26"/>
        </w:rPr>
        <w:t xml:space="preserve"> тепловой мощности на котельных</w:t>
      </w:r>
      <w:r w:rsidR="00EA37C0" w:rsidRPr="00385ABA">
        <w:rPr>
          <w:rFonts w:ascii="Times New Roman" w:hAnsi="Times New Roman" w:cs="Times New Roman"/>
          <w:sz w:val="26"/>
          <w:szCs w:val="26"/>
        </w:rPr>
        <w:t xml:space="preserve"> </w:t>
      </w:r>
      <w:r w:rsidR="00EA37C0" w:rsidRPr="00385ABA">
        <w:rPr>
          <w:rFonts w:ascii="Times New Roman" w:hAnsi="Times New Roman" w:cs="Times New Roman"/>
          <w:bCs/>
          <w:sz w:val="26"/>
          <w:szCs w:val="26"/>
        </w:rPr>
        <w:t>значительно меньше. Котлы на котельных в наиболее холодный период не в состоянии нагреть сетевую воду до требуемой по сетевому</w:t>
      </w:r>
      <w:r w:rsidR="00EA37C0" w:rsidRPr="00321011">
        <w:rPr>
          <w:rFonts w:ascii="Times New Roman" w:hAnsi="Times New Roman" w:cs="Times New Roman"/>
          <w:bCs/>
          <w:sz w:val="26"/>
          <w:szCs w:val="26"/>
        </w:rPr>
        <w:t xml:space="preserve"> графику температуры</w:t>
      </w:r>
      <w:r w:rsidR="00EA37C0">
        <w:rPr>
          <w:rFonts w:ascii="Times New Roman" w:hAnsi="Times New Roman" w:cs="Times New Roman"/>
          <w:bCs/>
          <w:sz w:val="26"/>
          <w:szCs w:val="26"/>
        </w:rPr>
        <w:t xml:space="preserve"> выше 80</w:t>
      </w:r>
      <w:r w:rsidR="00EA37C0" w:rsidRPr="00827928">
        <w:rPr>
          <w:rFonts w:ascii="Times New Roman" w:hAnsi="Times New Roman" w:cs="Times New Roman"/>
          <w:bCs/>
          <w:sz w:val="26"/>
          <w:szCs w:val="26"/>
          <w:vertAlign w:val="superscript"/>
        </w:rPr>
        <w:t>о</w:t>
      </w:r>
      <w:r w:rsidR="00EA37C0">
        <w:rPr>
          <w:rFonts w:ascii="Times New Roman" w:hAnsi="Times New Roman" w:cs="Times New Roman"/>
          <w:bCs/>
          <w:sz w:val="26"/>
          <w:szCs w:val="26"/>
        </w:rPr>
        <w:t>С</w:t>
      </w:r>
      <w:r w:rsidR="00BD518C">
        <w:rPr>
          <w:rFonts w:ascii="Times New Roman" w:hAnsi="Times New Roman" w:cs="Times New Roman"/>
          <w:bCs/>
          <w:sz w:val="26"/>
          <w:szCs w:val="26"/>
        </w:rPr>
        <w:t>.</w:t>
      </w:r>
    </w:p>
    <w:p w:rsidR="00E91182" w:rsidRPr="00031550" w:rsidRDefault="00E91182" w:rsidP="00BD518C">
      <w:pPr>
        <w:pStyle w:val="ConsPlusNormal"/>
        <w:widowControl/>
        <w:tabs>
          <w:tab w:val="left" w:pos="0"/>
        </w:tabs>
        <w:spacing w:after="120"/>
        <w:ind w:firstLine="0"/>
        <w:jc w:val="both"/>
        <w:rPr>
          <w:rFonts w:ascii="Times New Roman" w:hAnsi="Times New Roman" w:cs="Times New Roman"/>
          <w:sz w:val="26"/>
          <w:szCs w:val="26"/>
        </w:rPr>
      </w:pPr>
      <w:r w:rsidRPr="00031550">
        <w:rPr>
          <w:rFonts w:ascii="Times New Roman" w:hAnsi="Times New Roman" w:cs="Times New Roman"/>
          <w:b/>
          <w:bCs/>
          <w:sz w:val="26"/>
          <w:szCs w:val="26"/>
        </w:rPr>
        <w:lastRenderedPageBreak/>
        <w:t xml:space="preserve">1.7 </w:t>
      </w:r>
      <w:r w:rsidRPr="00031550">
        <w:rPr>
          <w:rFonts w:ascii="Times New Roman" w:hAnsi="Times New Roman" w:cs="Times New Roman"/>
          <w:b/>
          <w:sz w:val="26"/>
          <w:szCs w:val="26"/>
        </w:rPr>
        <w:t>Балансы теплоносителя</w:t>
      </w:r>
      <w:r w:rsidR="00A33BE7">
        <w:rPr>
          <w:rFonts w:ascii="Times New Roman" w:hAnsi="Times New Roman" w:cs="Times New Roman"/>
          <w:b/>
          <w:sz w:val="26"/>
          <w:szCs w:val="26"/>
        </w:rPr>
        <w:t>.</w:t>
      </w:r>
    </w:p>
    <w:p w:rsidR="00243397" w:rsidRDefault="00243397" w:rsidP="00243397">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sidR="00FB75E2">
        <w:rPr>
          <w:rFonts w:ascii="Times New Roman" w:hAnsi="Times New Roman" w:cs="Times New Roman"/>
          <w:sz w:val="26"/>
          <w:szCs w:val="26"/>
        </w:rPr>
        <w:t>Антроповского муниципального района</w:t>
      </w:r>
      <w:r w:rsidRPr="00321011">
        <w:rPr>
          <w:rFonts w:ascii="Times New Roman" w:hAnsi="Times New Roman" w:cs="Times New Roman"/>
          <w:sz w:val="26"/>
          <w:szCs w:val="26"/>
        </w:rPr>
        <w:t xml:space="preserve"> приведен в таблице 1.7.1. В балансе учтено</w:t>
      </w:r>
      <w:r>
        <w:rPr>
          <w:rFonts w:ascii="Times New Roman" w:hAnsi="Times New Roman" w:cs="Times New Roman"/>
          <w:sz w:val="26"/>
          <w:szCs w:val="26"/>
        </w:rPr>
        <w:t>:</w:t>
      </w:r>
    </w:p>
    <w:p w:rsidR="00243397" w:rsidRDefault="00243397" w:rsidP="00243397">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w:t>
      </w:r>
    </w:p>
    <w:p w:rsidR="00243397" w:rsidRDefault="00243397" w:rsidP="00243397">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243397" w:rsidRDefault="00243397" w:rsidP="00243397">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 закрытого типа.</w:t>
      </w:r>
    </w:p>
    <w:p w:rsidR="00243397" w:rsidRDefault="00243397" w:rsidP="00243397">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 xml:space="preserve">С учетом выше указанных особенностей системы централизованного теплоснабжения </w:t>
      </w:r>
      <w:r w:rsidR="00FB75E2">
        <w:rPr>
          <w:rFonts w:ascii="Times New Roman" w:hAnsi="Times New Roman" w:cs="Times New Roman"/>
          <w:sz w:val="26"/>
          <w:szCs w:val="26"/>
        </w:rPr>
        <w:t>Антроповского МР</w:t>
      </w:r>
      <w:r>
        <w:rPr>
          <w:rFonts w:ascii="Times New Roman" w:hAnsi="Times New Roman" w:cs="Times New Roman"/>
          <w:sz w:val="26"/>
          <w:szCs w:val="26"/>
        </w:rPr>
        <w:t xml:space="preserve"> затраты теплоносителя производятся на следующие цели:</w:t>
      </w:r>
    </w:p>
    <w:p w:rsidR="00243397" w:rsidRDefault="00243397" w:rsidP="00243397">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243397" w:rsidRDefault="00243397" w:rsidP="00243397">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243397" w:rsidRDefault="00243397" w:rsidP="00243397">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243397" w:rsidRPr="00106F37" w:rsidRDefault="00243397" w:rsidP="00243397">
      <w:pPr>
        <w:pStyle w:val="ConsPlusNormal"/>
        <w:widowControl/>
        <w:tabs>
          <w:tab w:val="left" w:pos="0"/>
        </w:tabs>
        <w:ind w:firstLine="567"/>
        <w:jc w:val="both"/>
        <w:rPr>
          <w:rFonts w:ascii="Times New Roman" w:hAnsi="Times New Roman" w:cs="Times New Roman"/>
          <w:bCs/>
          <w:sz w:val="26"/>
          <w:szCs w:val="26"/>
        </w:rPr>
      </w:pPr>
      <w:r w:rsidRPr="00106F37">
        <w:rPr>
          <w:rFonts w:ascii="Times New Roman" w:hAnsi="Times New Roman" w:cs="Times New Roman"/>
          <w:sz w:val="26"/>
          <w:szCs w:val="26"/>
        </w:rPr>
        <w:t xml:space="preserve">Для подпитки тепловых сетей на котельных </w:t>
      </w:r>
      <w:r w:rsidRPr="00106F37">
        <w:rPr>
          <w:rFonts w:ascii="Times New Roman" w:hAnsi="Times New Roman" w:cs="Times New Roman"/>
          <w:bCs/>
          <w:sz w:val="26"/>
          <w:szCs w:val="26"/>
        </w:rPr>
        <w:t>используется вода пи</w:t>
      </w:r>
      <w:r w:rsidR="00FB75E2">
        <w:rPr>
          <w:rFonts w:ascii="Times New Roman" w:hAnsi="Times New Roman" w:cs="Times New Roman"/>
          <w:bCs/>
          <w:sz w:val="26"/>
          <w:szCs w:val="26"/>
        </w:rPr>
        <w:t>тьевого качества от собственных скважин.</w:t>
      </w:r>
    </w:p>
    <w:p w:rsidR="00243397" w:rsidRDefault="00243397" w:rsidP="00243397">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9E2AF9">
        <w:rPr>
          <w:rFonts w:ascii="Times New Roman" w:hAnsi="Times New Roman" w:cs="Times New Roman"/>
          <w:sz w:val="26"/>
          <w:szCs w:val="26"/>
        </w:rPr>
        <w:t>Порядок определения нормативов технологических потерь при передаче тепловой энергии, теплоносителя</w:t>
      </w:r>
      <w:r>
        <w:rPr>
          <w:rFonts w:ascii="Times New Roman" w:hAnsi="Times New Roman" w:cs="Times New Roman"/>
          <w:sz w:val="26"/>
          <w:szCs w:val="26"/>
        </w:rPr>
        <w:t>»</w:t>
      </w:r>
      <w:r w:rsidRPr="009E2AF9">
        <w:rPr>
          <w:rFonts w:ascii="Times New Roman" w:hAnsi="Times New Roman" w:cs="Times New Roman"/>
          <w:sz w:val="26"/>
          <w:szCs w:val="26"/>
        </w:rPr>
        <w:t>. Утвержден Приказом Минэнерго РФ №325 от 30.12.2008 г.</w:t>
      </w:r>
    </w:p>
    <w:p w:rsidR="00243397" w:rsidRDefault="00243397" w:rsidP="00243397">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124.13330.2012. Свод правил. Тепловые сети.</w:t>
      </w:r>
    </w:p>
    <w:p w:rsidR="00243397" w:rsidRDefault="00243397" w:rsidP="00243397">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в количестве 1,5 объема тепловых сетей.</w:t>
      </w:r>
    </w:p>
    <w:p w:rsidR="00243397" w:rsidRPr="00F33A48" w:rsidRDefault="00243397" w:rsidP="00243397">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 xml:space="preserve">е 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w:t>
      </w:r>
      <w:r w:rsidR="00FB75E2">
        <w:rPr>
          <w:rFonts w:ascii="Times New Roman" w:hAnsi="Times New Roman" w:cs="Times New Roman"/>
          <w:sz w:val="26"/>
          <w:szCs w:val="26"/>
        </w:rPr>
        <w:t>Антроповского МР</w:t>
      </w:r>
      <w:r w:rsidR="00FB75E2">
        <w:rPr>
          <w:rFonts w:ascii="Times New Roman" w:hAnsi="Times New Roman" w:cs="Times New Roman"/>
          <w:color w:val="000000"/>
          <w:sz w:val="26"/>
          <w:szCs w:val="26"/>
        </w:rPr>
        <w:t xml:space="preserve"> </w:t>
      </w:r>
      <w:r>
        <w:rPr>
          <w:rFonts w:ascii="Times New Roman" w:hAnsi="Times New Roman" w:cs="Times New Roman"/>
          <w:color w:val="000000"/>
          <w:sz w:val="26"/>
          <w:szCs w:val="26"/>
        </w:rPr>
        <w:t>приведен в таблице 3.</w:t>
      </w:r>
      <w:r w:rsidR="00CA0ADA">
        <w:rPr>
          <w:rFonts w:ascii="Times New Roman" w:hAnsi="Times New Roman" w:cs="Times New Roman"/>
          <w:color w:val="000000"/>
          <w:sz w:val="26"/>
          <w:szCs w:val="26"/>
        </w:rPr>
        <w:t>1.2</w:t>
      </w:r>
      <w:r>
        <w:rPr>
          <w:rFonts w:ascii="Times New Roman" w:hAnsi="Times New Roman" w:cs="Times New Roman"/>
          <w:color w:val="000000"/>
          <w:sz w:val="26"/>
          <w:szCs w:val="26"/>
        </w:rPr>
        <w:t>.</w:t>
      </w: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pPr>
    </w:p>
    <w:p w:rsidR="00243397" w:rsidRDefault="00243397" w:rsidP="001A1E12">
      <w:pPr>
        <w:pStyle w:val="ConsPlusNormal"/>
        <w:widowControl/>
        <w:tabs>
          <w:tab w:val="left" w:pos="0"/>
        </w:tabs>
        <w:spacing w:after="120"/>
        <w:ind w:firstLine="567"/>
        <w:jc w:val="center"/>
        <w:rPr>
          <w:rFonts w:ascii="Times New Roman" w:hAnsi="Times New Roman" w:cs="Times New Roman"/>
          <w:sz w:val="26"/>
          <w:szCs w:val="26"/>
        </w:rPr>
        <w:sectPr w:rsidR="00243397" w:rsidSect="00243397">
          <w:pgSz w:w="11906" w:h="16838"/>
          <w:pgMar w:top="851" w:right="567" w:bottom="851" w:left="1134" w:header="567" w:footer="403" w:gutter="0"/>
          <w:cols w:space="720"/>
          <w:docGrid w:linePitch="360"/>
        </w:sectPr>
      </w:pPr>
    </w:p>
    <w:p w:rsidR="001A1E12" w:rsidRPr="001A1E12" w:rsidRDefault="001A1E12" w:rsidP="001A1E12">
      <w:pPr>
        <w:pStyle w:val="ConsPlusNormal"/>
        <w:widowControl/>
        <w:tabs>
          <w:tab w:val="left" w:pos="0"/>
        </w:tabs>
        <w:spacing w:after="120"/>
        <w:ind w:firstLine="567"/>
        <w:jc w:val="center"/>
        <w:rPr>
          <w:rFonts w:ascii="Times New Roman" w:hAnsi="Times New Roman" w:cs="Times New Roman"/>
          <w:color w:val="000000"/>
          <w:sz w:val="26"/>
          <w:szCs w:val="26"/>
        </w:rPr>
      </w:pPr>
      <w:r w:rsidRPr="00031550">
        <w:rPr>
          <w:rFonts w:ascii="Times New Roman" w:hAnsi="Times New Roman" w:cs="Times New Roman"/>
          <w:sz w:val="26"/>
          <w:szCs w:val="26"/>
        </w:rPr>
        <w:lastRenderedPageBreak/>
        <w:t xml:space="preserve">Таблица 1.7.1. </w:t>
      </w:r>
      <w:r w:rsidRPr="00031550">
        <w:rPr>
          <w:rFonts w:ascii="Times New Roman" w:hAnsi="Times New Roman" w:cs="Times New Roman"/>
          <w:color w:val="000000"/>
          <w:sz w:val="26"/>
          <w:szCs w:val="26"/>
        </w:rPr>
        <w:t>Существующий баланс теплоносителя в системах теплоснабжения</w:t>
      </w:r>
      <w:r w:rsidR="00243397">
        <w:rPr>
          <w:rFonts w:ascii="Times New Roman" w:hAnsi="Times New Roman" w:cs="Times New Roman"/>
          <w:color w:val="000000"/>
          <w:sz w:val="26"/>
          <w:szCs w:val="26"/>
        </w:rPr>
        <w:t xml:space="preserve"> </w:t>
      </w:r>
      <w:r w:rsidR="00D26DAA">
        <w:rPr>
          <w:rFonts w:ascii="Times New Roman" w:hAnsi="Times New Roman" w:cs="Times New Roman"/>
          <w:sz w:val="26"/>
          <w:szCs w:val="26"/>
        </w:rPr>
        <w:t>Антроповского</w:t>
      </w:r>
      <w:r w:rsidR="00D26DAA">
        <w:rPr>
          <w:rFonts w:ascii="Times New Roman" w:hAnsi="Times New Roman" w:cs="Times New Roman"/>
          <w:color w:val="000000"/>
          <w:sz w:val="26"/>
          <w:szCs w:val="26"/>
        </w:rPr>
        <w:t xml:space="preserve"> МР</w:t>
      </w:r>
    </w:p>
    <w:tbl>
      <w:tblPr>
        <w:tblW w:w="157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4253"/>
        <w:gridCol w:w="1134"/>
        <w:gridCol w:w="1701"/>
        <w:gridCol w:w="1559"/>
        <w:gridCol w:w="1134"/>
        <w:gridCol w:w="1276"/>
        <w:gridCol w:w="1134"/>
        <w:gridCol w:w="1701"/>
        <w:gridCol w:w="1276"/>
      </w:tblGrid>
      <w:tr w:rsidR="00D11549" w:rsidRPr="00E442C6" w:rsidTr="00935B0F">
        <w:trPr>
          <w:trHeight w:val="20"/>
        </w:trPr>
        <w:tc>
          <w:tcPr>
            <w:tcW w:w="567" w:type="dxa"/>
            <w:shd w:val="clear" w:color="auto" w:fill="auto"/>
          </w:tcPr>
          <w:p w:rsidR="00D11549" w:rsidRPr="00E442C6" w:rsidRDefault="00D11549" w:rsidP="00105A0B">
            <w:pPr>
              <w:jc w:val="center"/>
              <w:rPr>
                <w:rFonts w:eastAsia="Times New Roman"/>
                <w:color w:val="000000"/>
                <w:szCs w:val="24"/>
                <w:lang w:eastAsia="ru-RU"/>
              </w:rPr>
            </w:pPr>
            <w:r w:rsidRPr="00E442C6">
              <w:rPr>
                <w:rFonts w:eastAsia="Times New Roman"/>
                <w:color w:val="000000"/>
                <w:szCs w:val="24"/>
                <w:lang w:eastAsia="ru-RU"/>
              </w:rPr>
              <w:t>№ п/п</w:t>
            </w:r>
          </w:p>
        </w:tc>
        <w:tc>
          <w:tcPr>
            <w:tcW w:w="4253" w:type="dxa"/>
            <w:shd w:val="clear" w:color="auto" w:fill="auto"/>
          </w:tcPr>
          <w:p w:rsidR="00D11549" w:rsidRPr="00E442C6" w:rsidRDefault="00D11549" w:rsidP="00105A0B">
            <w:pPr>
              <w:jc w:val="center"/>
              <w:rPr>
                <w:rFonts w:eastAsia="Times New Roman"/>
                <w:color w:val="000000"/>
                <w:szCs w:val="24"/>
                <w:lang w:eastAsia="ru-RU"/>
              </w:rPr>
            </w:pPr>
            <w:r w:rsidRPr="00E442C6">
              <w:rPr>
                <w:rFonts w:eastAsia="Times New Roman"/>
                <w:color w:val="000000"/>
                <w:szCs w:val="24"/>
                <w:lang w:eastAsia="ru-RU"/>
              </w:rPr>
              <w:t>Показатели баланса</w:t>
            </w:r>
          </w:p>
        </w:tc>
        <w:tc>
          <w:tcPr>
            <w:tcW w:w="1134" w:type="dxa"/>
            <w:shd w:val="clear" w:color="auto" w:fill="auto"/>
            <w:noWrap/>
          </w:tcPr>
          <w:p w:rsidR="00D11549" w:rsidRPr="00E442C6" w:rsidRDefault="00D11549" w:rsidP="00D11549">
            <w:pPr>
              <w:jc w:val="center"/>
              <w:rPr>
                <w:color w:val="000000"/>
                <w:szCs w:val="24"/>
              </w:rPr>
            </w:pPr>
            <w:r w:rsidRPr="00E442C6">
              <w:rPr>
                <w:color w:val="000000"/>
                <w:szCs w:val="24"/>
              </w:rPr>
              <w:t>Котельная "ЦРБ"</w:t>
            </w:r>
          </w:p>
        </w:tc>
        <w:tc>
          <w:tcPr>
            <w:tcW w:w="1701" w:type="dxa"/>
            <w:shd w:val="clear" w:color="auto" w:fill="auto"/>
            <w:noWrap/>
          </w:tcPr>
          <w:p w:rsidR="00D11549" w:rsidRPr="00E442C6" w:rsidRDefault="00935B0F" w:rsidP="00D11549">
            <w:pPr>
              <w:jc w:val="center"/>
              <w:rPr>
                <w:color w:val="000000"/>
                <w:szCs w:val="24"/>
              </w:rPr>
            </w:pPr>
            <w:r>
              <w:rPr>
                <w:color w:val="000000"/>
                <w:szCs w:val="24"/>
              </w:rPr>
              <w:t xml:space="preserve">Котельная </w:t>
            </w:r>
            <w:r w:rsidR="00D11549" w:rsidRPr="00E442C6">
              <w:rPr>
                <w:color w:val="000000"/>
                <w:szCs w:val="24"/>
              </w:rPr>
              <w:t>"Центральная"</w:t>
            </w:r>
          </w:p>
        </w:tc>
        <w:tc>
          <w:tcPr>
            <w:tcW w:w="1559" w:type="dxa"/>
          </w:tcPr>
          <w:p w:rsidR="00D11549" w:rsidRPr="00E442C6" w:rsidRDefault="00D11549" w:rsidP="00D11549">
            <w:pPr>
              <w:jc w:val="center"/>
              <w:rPr>
                <w:color w:val="000000"/>
                <w:szCs w:val="24"/>
              </w:rPr>
            </w:pPr>
            <w:r w:rsidRPr="00E442C6">
              <w:rPr>
                <w:color w:val="000000"/>
                <w:szCs w:val="24"/>
              </w:rPr>
              <w:t>Котельная "Энергетиков"</w:t>
            </w:r>
          </w:p>
        </w:tc>
        <w:tc>
          <w:tcPr>
            <w:tcW w:w="1134" w:type="dxa"/>
          </w:tcPr>
          <w:p w:rsidR="00D11549" w:rsidRPr="00E442C6" w:rsidRDefault="00D11549" w:rsidP="00D11549">
            <w:pPr>
              <w:jc w:val="center"/>
              <w:rPr>
                <w:color w:val="000000"/>
                <w:szCs w:val="24"/>
              </w:rPr>
            </w:pPr>
            <w:r w:rsidRPr="00E442C6">
              <w:rPr>
                <w:color w:val="000000"/>
                <w:szCs w:val="24"/>
              </w:rPr>
              <w:t>Котельная "РОНО"</w:t>
            </w:r>
          </w:p>
        </w:tc>
        <w:tc>
          <w:tcPr>
            <w:tcW w:w="1276" w:type="dxa"/>
          </w:tcPr>
          <w:p w:rsidR="00304273" w:rsidRDefault="00304273" w:rsidP="00D11549">
            <w:pPr>
              <w:jc w:val="center"/>
              <w:rPr>
                <w:color w:val="000000"/>
                <w:szCs w:val="24"/>
              </w:rPr>
            </w:pPr>
            <w:r>
              <w:rPr>
                <w:color w:val="000000"/>
                <w:szCs w:val="24"/>
              </w:rPr>
              <w:t xml:space="preserve">Котельная </w:t>
            </w:r>
          </w:p>
          <w:p w:rsidR="00D11549" w:rsidRPr="00E442C6" w:rsidRDefault="00304273" w:rsidP="00D11549">
            <w:pPr>
              <w:jc w:val="center"/>
              <w:rPr>
                <w:color w:val="000000"/>
                <w:szCs w:val="24"/>
              </w:rPr>
            </w:pPr>
            <w:r>
              <w:rPr>
                <w:color w:val="000000"/>
                <w:szCs w:val="24"/>
              </w:rPr>
              <w:t>с. Палкино</w:t>
            </w:r>
          </w:p>
        </w:tc>
        <w:tc>
          <w:tcPr>
            <w:tcW w:w="1134" w:type="dxa"/>
          </w:tcPr>
          <w:p w:rsidR="00D11549" w:rsidRPr="00E442C6" w:rsidRDefault="00304273" w:rsidP="00D11549">
            <w:pPr>
              <w:jc w:val="center"/>
              <w:rPr>
                <w:color w:val="000000"/>
                <w:szCs w:val="24"/>
              </w:rPr>
            </w:pPr>
            <w:r>
              <w:rPr>
                <w:color w:val="000000"/>
                <w:szCs w:val="24"/>
              </w:rPr>
              <w:t>Котельная д.</w:t>
            </w:r>
            <w:r w:rsidR="006C2F74">
              <w:rPr>
                <w:color w:val="000000"/>
                <w:szCs w:val="24"/>
              </w:rPr>
              <w:t xml:space="preserve"> </w:t>
            </w:r>
            <w:r>
              <w:rPr>
                <w:color w:val="000000"/>
                <w:szCs w:val="24"/>
              </w:rPr>
              <w:t>Просек</w:t>
            </w:r>
          </w:p>
        </w:tc>
        <w:tc>
          <w:tcPr>
            <w:tcW w:w="1701" w:type="dxa"/>
          </w:tcPr>
          <w:p w:rsidR="00D11549" w:rsidRPr="00E442C6" w:rsidRDefault="00D11549" w:rsidP="00D11549">
            <w:pPr>
              <w:jc w:val="center"/>
              <w:rPr>
                <w:color w:val="000000"/>
                <w:szCs w:val="24"/>
              </w:rPr>
            </w:pPr>
            <w:r w:rsidRPr="00E442C6">
              <w:rPr>
                <w:color w:val="000000"/>
                <w:szCs w:val="24"/>
              </w:rPr>
              <w:t>итого</w:t>
            </w:r>
            <w:r w:rsidR="00935B0F">
              <w:rPr>
                <w:color w:val="000000"/>
                <w:szCs w:val="24"/>
              </w:rPr>
              <w:t xml:space="preserve"> по МУП «Теплоэнерго»</w:t>
            </w:r>
          </w:p>
        </w:tc>
        <w:tc>
          <w:tcPr>
            <w:tcW w:w="1276" w:type="dxa"/>
          </w:tcPr>
          <w:p w:rsidR="00D11549" w:rsidRPr="00E442C6" w:rsidRDefault="00D11549" w:rsidP="00D11549">
            <w:pPr>
              <w:jc w:val="center"/>
              <w:rPr>
                <w:color w:val="000000"/>
                <w:szCs w:val="24"/>
              </w:rPr>
            </w:pPr>
            <w:r w:rsidRPr="00E442C6">
              <w:rPr>
                <w:color w:val="000000"/>
                <w:szCs w:val="24"/>
              </w:rPr>
              <w:t>Котельная ООО "Сокол"</w:t>
            </w:r>
          </w:p>
        </w:tc>
      </w:tr>
      <w:tr w:rsidR="00D11549" w:rsidRPr="00E442C6" w:rsidTr="00935B0F">
        <w:trPr>
          <w:trHeight w:val="20"/>
        </w:trPr>
        <w:tc>
          <w:tcPr>
            <w:tcW w:w="567" w:type="dxa"/>
            <w:shd w:val="clear" w:color="auto" w:fill="auto"/>
            <w:vAlign w:val="center"/>
          </w:tcPr>
          <w:p w:rsidR="00D11549" w:rsidRPr="00E442C6" w:rsidRDefault="00D11549" w:rsidP="00072049">
            <w:pPr>
              <w:jc w:val="center"/>
              <w:rPr>
                <w:rFonts w:eastAsia="Times New Roman"/>
                <w:color w:val="000000"/>
                <w:szCs w:val="24"/>
                <w:lang w:eastAsia="ru-RU"/>
              </w:rPr>
            </w:pPr>
            <w:r w:rsidRPr="00E442C6">
              <w:rPr>
                <w:rFonts w:eastAsia="Times New Roman"/>
                <w:color w:val="000000"/>
                <w:szCs w:val="24"/>
                <w:lang w:eastAsia="ru-RU"/>
              </w:rPr>
              <w:t>1</w:t>
            </w:r>
          </w:p>
        </w:tc>
        <w:tc>
          <w:tcPr>
            <w:tcW w:w="4253" w:type="dxa"/>
            <w:shd w:val="clear" w:color="auto" w:fill="auto"/>
            <w:vAlign w:val="center"/>
          </w:tcPr>
          <w:p w:rsidR="00D11549" w:rsidRPr="00E442C6" w:rsidRDefault="00D11549" w:rsidP="00072049">
            <w:pPr>
              <w:jc w:val="center"/>
              <w:rPr>
                <w:rFonts w:eastAsia="Times New Roman"/>
                <w:color w:val="000000"/>
                <w:szCs w:val="24"/>
                <w:lang w:eastAsia="ru-RU"/>
              </w:rPr>
            </w:pPr>
            <w:r w:rsidRPr="00E442C6">
              <w:rPr>
                <w:rFonts w:eastAsia="Times New Roman"/>
                <w:color w:val="000000"/>
                <w:szCs w:val="24"/>
                <w:lang w:eastAsia="ru-RU"/>
              </w:rPr>
              <w:t>2</w:t>
            </w:r>
          </w:p>
        </w:tc>
        <w:tc>
          <w:tcPr>
            <w:tcW w:w="1134" w:type="dxa"/>
            <w:shd w:val="clear" w:color="auto" w:fill="auto"/>
            <w:noWrap/>
            <w:vAlign w:val="center"/>
          </w:tcPr>
          <w:p w:rsidR="00D11549" w:rsidRPr="00E442C6" w:rsidRDefault="00D11549" w:rsidP="00726DAB">
            <w:pPr>
              <w:jc w:val="center"/>
              <w:rPr>
                <w:color w:val="000000"/>
                <w:szCs w:val="24"/>
              </w:rPr>
            </w:pPr>
            <w:r w:rsidRPr="00E442C6">
              <w:rPr>
                <w:color w:val="000000"/>
                <w:szCs w:val="24"/>
              </w:rPr>
              <w:t>3</w:t>
            </w:r>
          </w:p>
        </w:tc>
        <w:tc>
          <w:tcPr>
            <w:tcW w:w="1701" w:type="dxa"/>
            <w:shd w:val="clear" w:color="auto" w:fill="auto"/>
            <w:noWrap/>
            <w:vAlign w:val="center"/>
          </w:tcPr>
          <w:p w:rsidR="00D11549" w:rsidRPr="00E442C6" w:rsidRDefault="00D11549" w:rsidP="00726DAB">
            <w:pPr>
              <w:jc w:val="center"/>
              <w:rPr>
                <w:color w:val="000000"/>
                <w:szCs w:val="24"/>
              </w:rPr>
            </w:pPr>
            <w:r w:rsidRPr="00E442C6">
              <w:rPr>
                <w:color w:val="000000"/>
                <w:szCs w:val="24"/>
              </w:rPr>
              <w:t>4</w:t>
            </w:r>
          </w:p>
        </w:tc>
        <w:tc>
          <w:tcPr>
            <w:tcW w:w="1559" w:type="dxa"/>
            <w:vAlign w:val="center"/>
          </w:tcPr>
          <w:p w:rsidR="00D11549" w:rsidRPr="00E442C6" w:rsidRDefault="00D11549" w:rsidP="00726DAB">
            <w:pPr>
              <w:jc w:val="center"/>
              <w:rPr>
                <w:color w:val="000000"/>
                <w:szCs w:val="24"/>
              </w:rPr>
            </w:pPr>
            <w:r w:rsidRPr="00E442C6">
              <w:rPr>
                <w:color w:val="000000"/>
                <w:szCs w:val="24"/>
              </w:rPr>
              <w:t>5</w:t>
            </w:r>
          </w:p>
        </w:tc>
        <w:tc>
          <w:tcPr>
            <w:tcW w:w="1134" w:type="dxa"/>
            <w:vAlign w:val="center"/>
          </w:tcPr>
          <w:p w:rsidR="00D11549" w:rsidRPr="00E442C6" w:rsidRDefault="00D11549" w:rsidP="00546722">
            <w:pPr>
              <w:jc w:val="center"/>
              <w:rPr>
                <w:color w:val="000000"/>
                <w:szCs w:val="24"/>
              </w:rPr>
            </w:pPr>
            <w:r w:rsidRPr="00E442C6">
              <w:rPr>
                <w:color w:val="000000"/>
                <w:szCs w:val="24"/>
              </w:rPr>
              <w:t>6</w:t>
            </w:r>
          </w:p>
        </w:tc>
        <w:tc>
          <w:tcPr>
            <w:tcW w:w="1276" w:type="dxa"/>
            <w:vAlign w:val="center"/>
          </w:tcPr>
          <w:p w:rsidR="00D11549" w:rsidRPr="00E442C6" w:rsidRDefault="00D11549" w:rsidP="00546722">
            <w:pPr>
              <w:jc w:val="center"/>
              <w:rPr>
                <w:color w:val="000000"/>
                <w:szCs w:val="24"/>
              </w:rPr>
            </w:pPr>
            <w:r w:rsidRPr="00E442C6">
              <w:rPr>
                <w:color w:val="000000"/>
                <w:szCs w:val="24"/>
              </w:rPr>
              <w:t>7</w:t>
            </w:r>
          </w:p>
        </w:tc>
        <w:tc>
          <w:tcPr>
            <w:tcW w:w="1134" w:type="dxa"/>
            <w:vAlign w:val="center"/>
          </w:tcPr>
          <w:p w:rsidR="00D11549" w:rsidRPr="00E442C6" w:rsidRDefault="00D11549" w:rsidP="00546722">
            <w:pPr>
              <w:jc w:val="center"/>
              <w:rPr>
                <w:color w:val="000000"/>
                <w:szCs w:val="24"/>
              </w:rPr>
            </w:pPr>
            <w:r w:rsidRPr="00E442C6">
              <w:rPr>
                <w:color w:val="000000"/>
                <w:szCs w:val="24"/>
              </w:rPr>
              <w:t>8</w:t>
            </w:r>
          </w:p>
        </w:tc>
        <w:tc>
          <w:tcPr>
            <w:tcW w:w="1701" w:type="dxa"/>
          </w:tcPr>
          <w:p w:rsidR="00D11549" w:rsidRPr="00E442C6" w:rsidRDefault="00D11549" w:rsidP="00546722">
            <w:pPr>
              <w:jc w:val="center"/>
              <w:rPr>
                <w:color w:val="000000"/>
                <w:szCs w:val="24"/>
              </w:rPr>
            </w:pPr>
            <w:r w:rsidRPr="00E442C6">
              <w:rPr>
                <w:color w:val="000000"/>
                <w:szCs w:val="24"/>
              </w:rPr>
              <w:t>9</w:t>
            </w:r>
          </w:p>
        </w:tc>
        <w:tc>
          <w:tcPr>
            <w:tcW w:w="1276" w:type="dxa"/>
          </w:tcPr>
          <w:p w:rsidR="00D11549" w:rsidRPr="00E442C6" w:rsidRDefault="00D11549" w:rsidP="00546722">
            <w:pPr>
              <w:jc w:val="center"/>
              <w:rPr>
                <w:color w:val="000000"/>
                <w:szCs w:val="24"/>
              </w:rPr>
            </w:pPr>
            <w:r w:rsidRPr="00E442C6">
              <w:rPr>
                <w:color w:val="000000"/>
                <w:szCs w:val="24"/>
              </w:rPr>
              <w:t>10</w:t>
            </w:r>
          </w:p>
        </w:tc>
      </w:tr>
      <w:tr w:rsidR="00D11549" w:rsidRPr="00E442C6" w:rsidTr="00935B0F">
        <w:trPr>
          <w:trHeight w:val="20"/>
        </w:trPr>
        <w:tc>
          <w:tcPr>
            <w:tcW w:w="567" w:type="dxa"/>
            <w:shd w:val="clear" w:color="auto" w:fill="auto"/>
            <w:vAlign w:val="center"/>
            <w:hideMark/>
          </w:tcPr>
          <w:p w:rsidR="00D11549" w:rsidRPr="00E442C6" w:rsidRDefault="00D11549" w:rsidP="006D062B">
            <w:pPr>
              <w:rPr>
                <w:color w:val="000000"/>
                <w:szCs w:val="24"/>
              </w:rPr>
            </w:pPr>
            <w:r w:rsidRPr="00E442C6">
              <w:rPr>
                <w:color w:val="000000"/>
                <w:szCs w:val="24"/>
              </w:rPr>
              <w:t>1</w:t>
            </w:r>
          </w:p>
        </w:tc>
        <w:tc>
          <w:tcPr>
            <w:tcW w:w="4253" w:type="dxa"/>
            <w:shd w:val="clear" w:color="auto" w:fill="auto"/>
            <w:vAlign w:val="center"/>
            <w:hideMark/>
          </w:tcPr>
          <w:p w:rsidR="00D11549" w:rsidRPr="00E442C6" w:rsidRDefault="00D11549">
            <w:pPr>
              <w:jc w:val="center"/>
              <w:rPr>
                <w:color w:val="000000"/>
                <w:szCs w:val="24"/>
              </w:rPr>
            </w:pPr>
            <w:r w:rsidRPr="00E442C6">
              <w:rPr>
                <w:color w:val="000000"/>
                <w:szCs w:val="24"/>
              </w:rPr>
              <w:t>Приход:</w:t>
            </w:r>
          </w:p>
        </w:tc>
        <w:tc>
          <w:tcPr>
            <w:tcW w:w="1134" w:type="dxa"/>
            <w:shd w:val="clear" w:color="auto" w:fill="auto"/>
            <w:noWrap/>
            <w:vAlign w:val="center"/>
            <w:hideMark/>
          </w:tcPr>
          <w:p w:rsidR="00D11549" w:rsidRPr="00E442C6" w:rsidRDefault="00D11549" w:rsidP="005D4C32">
            <w:pPr>
              <w:jc w:val="center"/>
              <w:rPr>
                <w:color w:val="000000"/>
                <w:szCs w:val="24"/>
              </w:rPr>
            </w:pPr>
            <w:r w:rsidRPr="00E442C6">
              <w:rPr>
                <w:color w:val="000000"/>
                <w:szCs w:val="24"/>
              </w:rPr>
              <w:t> </w:t>
            </w:r>
          </w:p>
        </w:tc>
        <w:tc>
          <w:tcPr>
            <w:tcW w:w="1701" w:type="dxa"/>
            <w:shd w:val="clear" w:color="auto" w:fill="auto"/>
            <w:noWrap/>
            <w:vAlign w:val="center"/>
            <w:hideMark/>
          </w:tcPr>
          <w:p w:rsidR="00D11549" w:rsidRPr="00E442C6" w:rsidRDefault="00D11549" w:rsidP="005D4C32">
            <w:pPr>
              <w:jc w:val="center"/>
              <w:rPr>
                <w:color w:val="000000"/>
                <w:szCs w:val="24"/>
              </w:rPr>
            </w:pPr>
            <w:r w:rsidRPr="00E442C6">
              <w:rPr>
                <w:color w:val="000000"/>
                <w:szCs w:val="24"/>
              </w:rPr>
              <w:t> </w:t>
            </w:r>
          </w:p>
        </w:tc>
        <w:tc>
          <w:tcPr>
            <w:tcW w:w="1559" w:type="dxa"/>
            <w:vAlign w:val="center"/>
          </w:tcPr>
          <w:p w:rsidR="00D11549" w:rsidRPr="00E442C6" w:rsidRDefault="00D11549" w:rsidP="005D4C32">
            <w:pPr>
              <w:jc w:val="center"/>
              <w:rPr>
                <w:color w:val="000000"/>
                <w:szCs w:val="24"/>
              </w:rPr>
            </w:pPr>
            <w:r w:rsidRPr="00E442C6">
              <w:rPr>
                <w:color w:val="000000"/>
                <w:szCs w:val="24"/>
              </w:rPr>
              <w:t> </w:t>
            </w:r>
          </w:p>
        </w:tc>
        <w:tc>
          <w:tcPr>
            <w:tcW w:w="1134" w:type="dxa"/>
            <w:vAlign w:val="center"/>
          </w:tcPr>
          <w:p w:rsidR="00D11549" w:rsidRPr="00E442C6" w:rsidRDefault="00D11549" w:rsidP="005D4C32">
            <w:pPr>
              <w:jc w:val="center"/>
              <w:rPr>
                <w:color w:val="000000"/>
                <w:szCs w:val="24"/>
              </w:rPr>
            </w:pPr>
            <w:r w:rsidRPr="00E442C6">
              <w:rPr>
                <w:color w:val="000000"/>
                <w:szCs w:val="24"/>
              </w:rPr>
              <w:t> </w:t>
            </w:r>
          </w:p>
        </w:tc>
        <w:tc>
          <w:tcPr>
            <w:tcW w:w="1276" w:type="dxa"/>
            <w:vAlign w:val="center"/>
          </w:tcPr>
          <w:p w:rsidR="00D11549" w:rsidRPr="00E442C6" w:rsidRDefault="00D11549" w:rsidP="005D4C32">
            <w:pPr>
              <w:jc w:val="center"/>
              <w:rPr>
                <w:color w:val="000000"/>
                <w:szCs w:val="24"/>
              </w:rPr>
            </w:pPr>
            <w:r w:rsidRPr="00E442C6">
              <w:rPr>
                <w:color w:val="000000"/>
                <w:szCs w:val="24"/>
              </w:rPr>
              <w:t> </w:t>
            </w:r>
          </w:p>
        </w:tc>
        <w:tc>
          <w:tcPr>
            <w:tcW w:w="1134" w:type="dxa"/>
            <w:vAlign w:val="bottom"/>
          </w:tcPr>
          <w:p w:rsidR="00D11549" w:rsidRPr="00E442C6" w:rsidRDefault="00D11549" w:rsidP="005D4C32">
            <w:pPr>
              <w:rPr>
                <w:color w:val="000000"/>
                <w:szCs w:val="24"/>
              </w:rPr>
            </w:pPr>
            <w:r w:rsidRPr="00E442C6">
              <w:rPr>
                <w:color w:val="000000"/>
                <w:szCs w:val="24"/>
              </w:rPr>
              <w:t> </w:t>
            </w:r>
          </w:p>
        </w:tc>
        <w:tc>
          <w:tcPr>
            <w:tcW w:w="1701" w:type="dxa"/>
          </w:tcPr>
          <w:p w:rsidR="00D11549" w:rsidRPr="00E442C6" w:rsidRDefault="00D11549" w:rsidP="005D4C32">
            <w:pPr>
              <w:rPr>
                <w:color w:val="000000"/>
                <w:szCs w:val="24"/>
              </w:rPr>
            </w:pPr>
          </w:p>
        </w:tc>
        <w:tc>
          <w:tcPr>
            <w:tcW w:w="1276" w:type="dxa"/>
          </w:tcPr>
          <w:p w:rsidR="00D11549" w:rsidRPr="00E442C6" w:rsidRDefault="00D11549" w:rsidP="005D4C32">
            <w:pPr>
              <w:rPr>
                <w:color w:val="000000"/>
                <w:szCs w:val="24"/>
              </w:rPr>
            </w:pPr>
          </w:p>
        </w:tc>
      </w:tr>
      <w:tr w:rsidR="00304273" w:rsidRPr="00E442C6" w:rsidTr="00935B0F">
        <w:trPr>
          <w:trHeight w:val="20"/>
        </w:trPr>
        <w:tc>
          <w:tcPr>
            <w:tcW w:w="567" w:type="dxa"/>
            <w:shd w:val="clear" w:color="auto" w:fill="auto"/>
            <w:vAlign w:val="center"/>
            <w:hideMark/>
          </w:tcPr>
          <w:p w:rsidR="00304273" w:rsidRPr="00E442C6" w:rsidRDefault="00304273">
            <w:pPr>
              <w:jc w:val="center"/>
              <w:rPr>
                <w:color w:val="000000"/>
                <w:szCs w:val="24"/>
              </w:rPr>
            </w:pPr>
            <w:r w:rsidRPr="00E442C6">
              <w:rPr>
                <w:color w:val="000000"/>
                <w:szCs w:val="24"/>
              </w:rPr>
              <w:t>1.1.</w:t>
            </w:r>
          </w:p>
        </w:tc>
        <w:tc>
          <w:tcPr>
            <w:tcW w:w="4253" w:type="dxa"/>
            <w:shd w:val="clear" w:color="auto" w:fill="auto"/>
            <w:vAlign w:val="center"/>
            <w:hideMark/>
          </w:tcPr>
          <w:p w:rsidR="00304273" w:rsidRPr="00E442C6" w:rsidRDefault="00304273">
            <w:pPr>
              <w:rPr>
                <w:color w:val="000000"/>
                <w:szCs w:val="24"/>
              </w:rPr>
            </w:pPr>
            <w:r w:rsidRPr="00E442C6">
              <w:rPr>
                <w:color w:val="000000"/>
                <w:szCs w:val="24"/>
              </w:rPr>
              <w:t>от водоподготовительных установок, м</w:t>
            </w:r>
            <w:r w:rsidRPr="00E442C6">
              <w:rPr>
                <w:color w:val="000000"/>
                <w:szCs w:val="24"/>
                <w:vertAlign w:val="superscript"/>
              </w:rPr>
              <w:t>3</w:t>
            </w:r>
          </w:p>
        </w:tc>
        <w:tc>
          <w:tcPr>
            <w:tcW w:w="1134" w:type="dxa"/>
            <w:shd w:val="clear" w:color="auto" w:fill="auto"/>
            <w:noWrap/>
            <w:vAlign w:val="center"/>
          </w:tcPr>
          <w:p w:rsidR="00304273" w:rsidRPr="00935B0F" w:rsidRDefault="00304273">
            <w:pPr>
              <w:jc w:val="center"/>
              <w:rPr>
                <w:color w:val="000000"/>
                <w:szCs w:val="24"/>
              </w:rPr>
            </w:pPr>
            <w:r w:rsidRPr="00935B0F">
              <w:rPr>
                <w:color w:val="000000"/>
                <w:szCs w:val="24"/>
              </w:rPr>
              <w:t>0</w:t>
            </w:r>
          </w:p>
        </w:tc>
        <w:tc>
          <w:tcPr>
            <w:tcW w:w="1701" w:type="dxa"/>
            <w:shd w:val="clear" w:color="auto" w:fill="auto"/>
            <w:noWrap/>
            <w:vAlign w:val="center"/>
          </w:tcPr>
          <w:p w:rsidR="00304273" w:rsidRPr="00935B0F" w:rsidRDefault="00304273">
            <w:pPr>
              <w:jc w:val="center"/>
              <w:rPr>
                <w:color w:val="000000"/>
                <w:szCs w:val="24"/>
              </w:rPr>
            </w:pPr>
            <w:r w:rsidRPr="00935B0F">
              <w:rPr>
                <w:color w:val="000000"/>
                <w:szCs w:val="24"/>
              </w:rPr>
              <w:t>0</w:t>
            </w:r>
          </w:p>
        </w:tc>
        <w:tc>
          <w:tcPr>
            <w:tcW w:w="1559" w:type="dxa"/>
            <w:vAlign w:val="center"/>
          </w:tcPr>
          <w:p w:rsidR="00304273" w:rsidRPr="00935B0F" w:rsidRDefault="00304273">
            <w:pPr>
              <w:jc w:val="center"/>
              <w:rPr>
                <w:color w:val="000000"/>
                <w:szCs w:val="24"/>
              </w:rPr>
            </w:pPr>
            <w:r w:rsidRPr="00935B0F">
              <w:rPr>
                <w:color w:val="000000"/>
                <w:szCs w:val="24"/>
              </w:rPr>
              <w:t>0</w:t>
            </w:r>
          </w:p>
        </w:tc>
        <w:tc>
          <w:tcPr>
            <w:tcW w:w="1134" w:type="dxa"/>
            <w:vAlign w:val="center"/>
          </w:tcPr>
          <w:p w:rsidR="00304273" w:rsidRPr="00935B0F" w:rsidRDefault="00304273">
            <w:pPr>
              <w:jc w:val="center"/>
              <w:rPr>
                <w:color w:val="000000"/>
                <w:szCs w:val="24"/>
              </w:rPr>
            </w:pPr>
            <w:r w:rsidRPr="00935B0F">
              <w:rPr>
                <w:color w:val="000000"/>
                <w:szCs w:val="24"/>
              </w:rPr>
              <w:t>0</w:t>
            </w:r>
          </w:p>
        </w:tc>
        <w:tc>
          <w:tcPr>
            <w:tcW w:w="1276" w:type="dxa"/>
            <w:vAlign w:val="center"/>
          </w:tcPr>
          <w:p w:rsidR="00304273" w:rsidRPr="00935B0F" w:rsidRDefault="00304273">
            <w:pPr>
              <w:jc w:val="center"/>
              <w:rPr>
                <w:color w:val="000000"/>
                <w:szCs w:val="24"/>
              </w:rPr>
            </w:pPr>
            <w:r w:rsidRPr="00935B0F">
              <w:rPr>
                <w:color w:val="000000"/>
                <w:szCs w:val="24"/>
              </w:rPr>
              <w:t>0</w:t>
            </w:r>
          </w:p>
        </w:tc>
        <w:tc>
          <w:tcPr>
            <w:tcW w:w="1134" w:type="dxa"/>
            <w:vAlign w:val="center"/>
          </w:tcPr>
          <w:p w:rsidR="00304273" w:rsidRPr="00935B0F" w:rsidRDefault="00304273">
            <w:pPr>
              <w:jc w:val="center"/>
              <w:rPr>
                <w:color w:val="000000"/>
                <w:szCs w:val="24"/>
              </w:rPr>
            </w:pPr>
            <w:r w:rsidRPr="00935B0F">
              <w:rPr>
                <w:color w:val="000000"/>
                <w:szCs w:val="24"/>
              </w:rPr>
              <w:t>0</w:t>
            </w:r>
          </w:p>
        </w:tc>
        <w:tc>
          <w:tcPr>
            <w:tcW w:w="1701" w:type="dxa"/>
            <w:vAlign w:val="center"/>
          </w:tcPr>
          <w:p w:rsidR="00304273" w:rsidRPr="00935B0F" w:rsidRDefault="00304273">
            <w:pPr>
              <w:jc w:val="center"/>
              <w:rPr>
                <w:color w:val="000000"/>
                <w:szCs w:val="24"/>
              </w:rPr>
            </w:pPr>
            <w:r w:rsidRPr="00935B0F">
              <w:rPr>
                <w:color w:val="000000"/>
                <w:szCs w:val="24"/>
              </w:rPr>
              <w:t>0</w:t>
            </w:r>
          </w:p>
        </w:tc>
        <w:tc>
          <w:tcPr>
            <w:tcW w:w="1276" w:type="dxa"/>
            <w:vAlign w:val="center"/>
          </w:tcPr>
          <w:p w:rsidR="00304273" w:rsidRPr="00935B0F" w:rsidRDefault="00304273">
            <w:pPr>
              <w:jc w:val="center"/>
              <w:rPr>
                <w:color w:val="000000"/>
                <w:szCs w:val="24"/>
              </w:rPr>
            </w:pPr>
            <w:r w:rsidRPr="00935B0F">
              <w:rPr>
                <w:color w:val="000000"/>
                <w:szCs w:val="24"/>
              </w:rPr>
              <w:t>0</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1.2.</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из водопровода сырой воды, м</w:t>
            </w:r>
            <w:r w:rsidRPr="00E442C6">
              <w:rPr>
                <w:color w:val="000000"/>
                <w:szCs w:val="24"/>
                <w:vertAlign w:val="superscript"/>
              </w:rPr>
              <w:t>3</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582,6</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377,6</w:t>
            </w:r>
          </w:p>
        </w:tc>
        <w:tc>
          <w:tcPr>
            <w:tcW w:w="1559" w:type="dxa"/>
            <w:vAlign w:val="center"/>
          </w:tcPr>
          <w:p w:rsidR="00304273" w:rsidRPr="00935B0F" w:rsidRDefault="00304273">
            <w:pPr>
              <w:jc w:val="center"/>
              <w:rPr>
                <w:color w:val="000000"/>
                <w:szCs w:val="24"/>
              </w:rPr>
            </w:pPr>
            <w:r w:rsidRPr="00935B0F">
              <w:rPr>
                <w:color w:val="000000"/>
                <w:szCs w:val="24"/>
              </w:rPr>
              <w:t>97,0</w:t>
            </w:r>
          </w:p>
        </w:tc>
        <w:tc>
          <w:tcPr>
            <w:tcW w:w="1134" w:type="dxa"/>
            <w:vAlign w:val="center"/>
          </w:tcPr>
          <w:p w:rsidR="00304273" w:rsidRPr="00935B0F" w:rsidRDefault="00304273">
            <w:pPr>
              <w:jc w:val="center"/>
              <w:rPr>
                <w:color w:val="000000"/>
                <w:szCs w:val="24"/>
              </w:rPr>
            </w:pPr>
            <w:r w:rsidRPr="00935B0F">
              <w:rPr>
                <w:color w:val="000000"/>
                <w:szCs w:val="24"/>
              </w:rPr>
              <w:t>113,3</w:t>
            </w:r>
          </w:p>
        </w:tc>
        <w:tc>
          <w:tcPr>
            <w:tcW w:w="1276" w:type="dxa"/>
            <w:vAlign w:val="center"/>
          </w:tcPr>
          <w:p w:rsidR="00304273" w:rsidRPr="00935B0F" w:rsidRDefault="00304273">
            <w:pPr>
              <w:jc w:val="center"/>
              <w:rPr>
                <w:color w:val="000000"/>
                <w:szCs w:val="24"/>
              </w:rPr>
            </w:pPr>
            <w:r w:rsidRPr="00935B0F">
              <w:rPr>
                <w:color w:val="000000"/>
                <w:szCs w:val="24"/>
              </w:rPr>
              <w:t>146,6</w:t>
            </w:r>
          </w:p>
        </w:tc>
        <w:tc>
          <w:tcPr>
            <w:tcW w:w="1134" w:type="dxa"/>
            <w:vAlign w:val="center"/>
          </w:tcPr>
          <w:p w:rsidR="00304273" w:rsidRPr="00935B0F" w:rsidRDefault="00304273">
            <w:pPr>
              <w:jc w:val="center"/>
              <w:rPr>
                <w:color w:val="000000"/>
                <w:szCs w:val="24"/>
              </w:rPr>
            </w:pPr>
            <w:r w:rsidRPr="00935B0F">
              <w:rPr>
                <w:color w:val="000000"/>
                <w:szCs w:val="24"/>
              </w:rPr>
              <w:t>216,9</w:t>
            </w:r>
          </w:p>
        </w:tc>
        <w:tc>
          <w:tcPr>
            <w:tcW w:w="1701" w:type="dxa"/>
            <w:vAlign w:val="center"/>
          </w:tcPr>
          <w:p w:rsidR="00304273" w:rsidRPr="00935B0F" w:rsidRDefault="00304273">
            <w:pPr>
              <w:jc w:val="center"/>
              <w:rPr>
                <w:color w:val="000000"/>
                <w:szCs w:val="24"/>
              </w:rPr>
            </w:pPr>
            <w:r w:rsidRPr="00935B0F">
              <w:rPr>
                <w:color w:val="000000"/>
                <w:szCs w:val="24"/>
              </w:rPr>
              <w:t>1534,0</w:t>
            </w:r>
          </w:p>
        </w:tc>
        <w:tc>
          <w:tcPr>
            <w:tcW w:w="1276" w:type="dxa"/>
            <w:vAlign w:val="center"/>
          </w:tcPr>
          <w:p w:rsidR="00304273" w:rsidRPr="00935B0F" w:rsidRDefault="00304273">
            <w:pPr>
              <w:jc w:val="center"/>
              <w:rPr>
                <w:color w:val="000000"/>
                <w:szCs w:val="24"/>
              </w:rPr>
            </w:pPr>
            <w:r w:rsidRPr="00935B0F">
              <w:rPr>
                <w:color w:val="000000"/>
                <w:szCs w:val="24"/>
              </w:rPr>
              <w:t>154,7</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 </w:t>
            </w:r>
          </w:p>
        </w:tc>
        <w:tc>
          <w:tcPr>
            <w:tcW w:w="4253"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итого приход</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582,6</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377,6</w:t>
            </w:r>
          </w:p>
        </w:tc>
        <w:tc>
          <w:tcPr>
            <w:tcW w:w="1559" w:type="dxa"/>
            <w:vAlign w:val="center"/>
          </w:tcPr>
          <w:p w:rsidR="00304273" w:rsidRPr="00935B0F" w:rsidRDefault="00304273">
            <w:pPr>
              <w:jc w:val="center"/>
              <w:rPr>
                <w:color w:val="000000"/>
                <w:szCs w:val="24"/>
              </w:rPr>
            </w:pPr>
            <w:r w:rsidRPr="00935B0F">
              <w:rPr>
                <w:color w:val="000000"/>
                <w:szCs w:val="24"/>
              </w:rPr>
              <w:t>97,0</w:t>
            </w:r>
          </w:p>
        </w:tc>
        <w:tc>
          <w:tcPr>
            <w:tcW w:w="1134" w:type="dxa"/>
            <w:vAlign w:val="center"/>
          </w:tcPr>
          <w:p w:rsidR="00304273" w:rsidRPr="00935B0F" w:rsidRDefault="00304273">
            <w:pPr>
              <w:jc w:val="center"/>
              <w:rPr>
                <w:color w:val="000000"/>
                <w:szCs w:val="24"/>
              </w:rPr>
            </w:pPr>
            <w:r w:rsidRPr="00935B0F">
              <w:rPr>
                <w:color w:val="000000"/>
                <w:szCs w:val="24"/>
              </w:rPr>
              <w:t>113,3</w:t>
            </w:r>
          </w:p>
        </w:tc>
        <w:tc>
          <w:tcPr>
            <w:tcW w:w="1276" w:type="dxa"/>
            <w:vAlign w:val="center"/>
          </w:tcPr>
          <w:p w:rsidR="00304273" w:rsidRPr="00935B0F" w:rsidRDefault="00304273">
            <w:pPr>
              <w:jc w:val="center"/>
              <w:rPr>
                <w:color w:val="000000"/>
                <w:szCs w:val="24"/>
              </w:rPr>
            </w:pPr>
            <w:r w:rsidRPr="00935B0F">
              <w:rPr>
                <w:color w:val="000000"/>
                <w:szCs w:val="24"/>
              </w:rPr>
              <w:t>146,6</w:t>
            </w:r>
          </w:p>
        </w:tc>
        <w:tc>
          <w:tcPr>
            <w:tcW w:w="1134" w:type="dxa"/>
            <w:vAlign w:val="center"/>
          </w:tcPr>
          <w:p w:rsidR="00304273" w:rsidRPr="00935B0F" w:rsidRDefault="00304273">
            <w:pPr>
              <w:jc w:val="center"/>
              <w:rPr>
                <w:color w:val="000000"/>
                <w:szCs w:val="24"/>
              </w:rPr>
            </w:pPr>
            <w:r w:rsidRPr="00935B0F">
              <w:rPr>
                <w:color w:val="000000"/>
                <w:szCs w:val="24"/>
              </w:rPr>
              <w:t>216,9</w:t>
            </w:r>
          </w:p>
        </w:tc>
        <w:tc>
          <w:tcPr>
            <w:tcW w:w="1701" w:type="dxa"/>
            <w:vAlign w:val="center"/>
          </w:tcPr>
          <w:p w:rsidR="00304273" w:rsidRPr="00935B0F" w:rsidRDefault="00304273">
            <w:pPr>
              <w:jc w:val="center"/>
              <w:rPr>
                <w:color w:val="000000"/>
                <w:szCs w:val="24"/>
              </w:rPr>
            </w:pPr>
            <w:r w:rsidRPr="00935B0F">
              <w:rPr>
                <w:color w:val="000000"/>
                <w:szCs w:val="24"/>
              </w:rPr>
              <w:t>1534,0</w:t>
            </w:r>
          </w:p>
        </w:tc>
        <w:tc>
          <w:tcPr>
            <w:tcW w:w="1276" w:type="dxa"/>
            <w:vAlign w:val="center"/>
          </w:tcPr>
          <w:p w:rsidR="00304273" w:rsidRPr="00935B0F" w:rsidRDefault="00304273">
            <w:pPr>
              <w:jc w:val="center"/>
              <w:rPr>
                <w:color w:val="000000"/>
                <w:szCs w:val="24"/>
              </w:rPr>
            </w:pPr>
            <w:r w:rsidRPr="00935B0F">
              <w:rPr>
                <w:color w:val="000000"/>
                <w:szCs w:val="24"/>
              </w:rPr>
              <w:t>154,7</w:t>
            </w:r>
          </w:p>
        </w:tc>
      </w:tr>
      <w:tr w:rsidR="00304273" w:rsidRPr="00E442C6" w:rsidTr="00935B0F">
        <w:trPr>
          <w:trHeight w:val="20"/>
        </w:trPr>
        <w:tc>
          <w:tcPr>
            <w:tcW w:w="567" w:type="dxa"/>
            <w:shd w:val="clear" w:color="auto" w:fill="auto"/>
            <w:vAlign w:val="center"/>
            <w:hideMark/>
          </w:tcPr>
          <w:p w:rsidR="00304273" w:rsidRPr="00E442C6" w:rsidRDefault="00304273" w:rsidP="006D062B">
            <w:pPr>
              <w:rPr>
                <w:color w:val="000000"/>
                <w:szCs w:val="24"/>
              </w:rPr>
            </w:pPr>
            <w:r w:rsidRPr="00E442C6">
              <w:rPr>
                <w:color w:val="000000"/>
                <w:szCs w:val="24"/>
              </w:rPr>
              <w:t>2</w:t>
            </w:r>
          </w:p>
        </w:tc>
        <w:tc>
          <w:tcPr>
            <w:tcW w:w="4253" w:type="dxa"/>
            <w:shd w:val="clear" w:color="auto" w:fill="auto"/>
            <w:vAlign w:val="center"/>
            <w:hideMark/>
          </w:tcPr>
          <w:p w:rsidR="00304273" w:rsidRPr="00E442C6" w:rsidRDefault="00304273" w:rsidP="00E442C6">
            <w:pPr>
              <w:jc w:val="center"/>
              <w:rPr>
                <w:color w:val="000000"/>
                <w:szCs w:val="24"/>
              </w:rPr>
            </w:pPr>
            <w:r w:rsidRPr="00E442C6">
              <w:rPr>
                <w:color w:val="000000"/>
                <w:szCs w:val="24"/>
              </w:rPr>
              <w:t>Расход:</w:t>
            </w:r>
          </w:p>
        </w:tc>
        <w:tc>
          <w:tcPr>
            <w:tcW w:w="1134" w:type="dxa"/>
            <w:shd w:val="clear" w:color="auto" w:fill="auto"/>
            <w:noWrap/>
            <w:vAlign w:val="center"/>
          </w:tcPr>
          <w:p w:rsidR="00304273" w:rsidRPr="00935B0F" w:rsidRDefault="00304273">
            <w:pPr>
              <w:jc w:val="center"/>
              <w:rPr>
                <w:color w:val="000000"/>
                <w:szCs w:val="24"/>
              </w:rPr>
            </w:pPr>
            <w:r w:rsidRPr="00935B0F">
              <w:rPr>
                <w:color w:val="000000"/>
                <w:szCs w:val="24"/>
              </w:rPr>
              <w:t> </w:t>
            </w:r>
          </w:p>
        </w:tc>
        <w:tc>
          <w:tcPr>
            <w:tcW w:w="1701" w:type="dxa"/>
            <w:shd w:val="clear" w:color="auto" w:fill="auto"/>
            <w:noWrap/>
            <w:vAlign w:val="center"/>
          </w:tcPr>
          <w:p w:rsidR="00304273" w:rsidRPr="00935B0F" w:rsidRDefault="00304273">
            <w:pPr>
              <w:jc w:val="center"/>
              <w:rPr>
                <w:color w:val="000000"/>
                <w:szCs w:val="24"/>
              </w:rPr>
            </w:pPr>
            <w:r w:rsidRPr="00935B0F">
              <w:rPr>
                <w:color w:val="000000"/>
                <w:szCs w:val="24"/>
              </w:rPr>
              <w:t> </w:t>
            </w:r>
          </w:p>
        </w:tc>
        <w:tc>
          <w:tcPr>
            <w:tcW w:w="1559" w:type="dxa"/>
            <w:vAlign w:val="center"/>
          </w:tcPr>
          <w:p w:rsidR="00304273" w:rsidRPr="00935B0F" w:rsidRDefault="00304273">
            <w:pPr>
              <w:jc w:val="center"/>
              <w:rPr>
                <w:color w:val="000000"/>
                <w:szCs w:val="24"/>
              </w:rPr>
            </w:pPr>
            <w:r w:rsidRPr="00935B0F">
              <w:rPr>
                <w:color w:val="000000"/>
                <w:szCs w:val="24"/>
              </w:rPr>
              <w:t> </w:t>
            </w:r>
          </w:p>
        </w:tc>
        <w:tc>
          <w:tcPr>
            <w:tcW w:w="1134" w:type="dxa"/>
            <w:vAlign w:val="center"/>
          </w:tcPr>
          <w:p w:rsidR="00304273" w:rsidRPr="00935B0F" w:rsidRDefault="00304273">
            <w:pPr>
              <w:jc w:val="center"/>
              <w:rPr>
                <w:color w:val="000000"/>
                <w:szCs w:val="24"/>
              </w:rPr>
            </w:pPr>
            <w:r w:rsidRPr="00935B0F">
              <w:rPr>
                <w:color w:val="000000"/>
                <w:szCs w:val="24"/>
              </w:rPr>
              <w:t> </w:t>
            </w:r>
          </w:p>
        </w:tc>
        <w:tc>
          <w:tcPr>
            <w:tcW w:w="1276" w:type="dxa"/>
            <w:vAlign w:val="center"/>
          </w:tcPr>
          <w:p w:rsidR="00304273" w:rsidRPr="00935B0F" w:rsidRDefault="00304273">
            <w:pPr>
              <w:jc w:val="center"/>
              <w:rPr>
                <w:color w:val="000000"/>
                <w:szCs w:val="24"/>
              </w:rPr>
            </w:pPr>
            <w:r w:rsidRPr="00935B0F">
              <w:rPr>
                <w:color w:val="000000"/>
                <w:szCs w:val="24"/>
              </w:rPr>
              <w:t> </w:t>
            </w:r>
          </w:p>
        </w:tc>
        <w:tc>
          <w:tcPr>
            <w:tcW w:w="1134" w:type="dxa"/>
            <w:vAlign w:val="bottom"/>
          </w:tcPr>
          <w:p w:rsidR="00304273" w:rsidRPr="00935B0F" w:rsidRDefault="00304273">
            <w:pPr>
              <w:rPr>
                <w:color w:val="000000"/>
                <w:szCs w:val="24"/>
              </w:rPr>
            </w:pPr>
            <w:r w:rsidRPr="00935B0F">
              <w:rPr>
                <w:color w:val="000000"/>
                <w:szCs w:val="24"/>
              </w:rPr>
              <w:t> </w:t>
            </w:r>
          </w:p>
        </w:tc>
        <w:tc>
          <w:tcPr>
            <w:tcW w:w="1701" w:type="dxa"/>
            <w:vAlign w:val="bottom"/>
          </w:tcPr>
          <w:p w:rsidR="00304273" w:rsidRPr="00935B0F" w:rsidRDefault="00304273">
            <w:pPr>
              <w:rPr>
                <w:color w:val="000000"/>
                <w:szCs w:val="24"/>
              </w:rPr>
            </w:pPr>
            <w:r w:rsidRPr="00935B0F">
              <w:rPr>
                <w:color w:val="000000"/>
                <w:szCs w:val="24"/>
              </w:rPr>
              <w:t> </w:t>
            </w:r>
          </w:p>
        </w:tc>
        <w:tc>
          <w:tcPr>
            <w:tcW w:w="1276" w:type="dxa"/>
            <w:vAlign w:val="center"/>
          </w:tcPr>
          <w:p w:rsidR="00304273" w:rsidRPr="00935B0F" w:rsidRDefault="00304273">
            <w:pPr>
              <w:jc w:val="center"/>
              <w:rPr>
                <w:color w:val="000000"/>
                <w:szCs w:val="24"/>
              </w:rPr>
            </w:pPr>
            <w:r w:rsidRPr="00935B0F">
              <w:rPr>
                <w:color w:val="000000"/>
                <w:szCs w:val="24"/>
              </w:rPr>
              <w:t> </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2.1.</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объем теплоносителя в теплосетях в отопительный период, м</w:t>
            </w:r>
            <w:r w:rsidRPr="00E442C6">
              <w:rPr>
                <w:color w:val="000000"/>
                <w:szCs w:val="24"/>
                <w:vertAlign w:val="superscript"/>
              </w:rPr>
              <w:t>3</w:t>
            </w:r>
          </w:p>
        </w:tc>
        <w:tc>
          <w:tcPr>
            <w:tcW w:w="1134" w:type="dxa"/>
            <w:shd w:val="clear" w:color="auto" w:fill="auto"/>
            <w:noWrap/>
            <w:vAlign w:val="center"/>
          </w:tcPr>
          <w:p w:rsidR="00304273" w:rsidRPr="00935B0F" w:rsidRDefault="00304273">
            <w:pPr>
              <w:jc w:val="center"/>
              <w:rPr>
                <w:color w:val="000000"/>
                <w:szCs w:val="24"/>
              </w:rPr>
            </w:pPr>
            <w:r w:rsidRPr="00935B0F">
              <w:rPr>
                <w:color w:val="000000"/>
                <w:szCs w:val="24"/>
              </w:rPr>
              <w:t>17</w:t>
            </w:r>
          </w:p>
        </w:tc>
        <w:tc>
          <w:tcPr>
            <w:tcW w:w="1701" w:type="dxa"/>
            <w:shd w:val="clear" w:color="auto" w:fill="auto"/>
            <w:noWrap/>
            <w:vAlign w:val="center"/>
          </w:tcPr>
          <w:p w:rsidR="00304273" w:rsidRPr="00935B0F" w:rsidRDefault="00304273">
            <w:pPr>
              <w:jc w:val="center"/>
              <w:rPr>
                <w:color w:val="000000"/>
                <w:szCs w:val="24"/>
              </w:rPr>
            </w:pPr>
            <w:r w:rsidRPr="00935B0F">
              <w:rPr>
                <w:color w:val="000000"/>
                <w:szCs w:val="24"/>
              </w:rPr>
              <w:t>11,8</w:t>
            </w:r>
          </w:p>
        </w:tc>
        <w:tc>
          <w:tcPr>
            <w:tcW w:w="1559" w:type="dxa"/>
            <w:vAlign w:val="center"/>
          </w:tcPr>
          <w:p w:rsidR="00304273" w:rsidRPr="00935B0F" w:rsidRDefault="00304273">
            <w:pPr>
              <w:jc w:val="center"/>
              <w:rPr>
                <w:color w:val="000000"/>
                <w:szCs w:val="24"/>
              </w:rPr>
            </w:pPr>
            <w:r w:rsidRPr="00935B0F">
              <w:rPr>
                <w:color w:val="000000"/>
                <w:szCs w:val="24"/>
              </w:rPr>
              <w:t>1,7</w:t>
            </w:r>
          </w:p>
        </w:tc>
        <w:tc>
          <w:tcPr>
            <w:tcW w:w="1134" w:type="dxa"/>
            <w:vAlign w:val="center"/>
          </w:tcPr>
          <w:p w:rsidR="00304273" w:rsidRPr="00935B0F" w:rsidRDefault="00304273">
            <w:pPr>
              <w:jc w:val="center"/>
              <w:rPr>
                <w:color w:val="000000"/>
                <w:szCs w:val="24"/>
              </w:rPr>
            </w:pPr>
            <w:r w:rsidRPr="00935B0F">
              <w:rPr>
                <w:color w:val="000000"/>
                <w:szCs w:val="24"/>
              </w:rPr>
              <w:t>2,8</w:t>
            </w:r>
          </w:p>
        </w:tc>
        <w:tc>
          <w:tcPr>
            <w:tcW w:w="1276" w:type="dxa"/>
            <w:vAlign w:val="center"/>
          </w:tcPr>
          <w:p w:rsidR="00304273" w:rsidRPr="00935B0F" w:rsidRDefault="00304273">
            <w:pPr>
              <w:jc w:val="center"/>
              <w:rPr>
                <w:color w:val="000000"/>
                <w:szCs w:val="24"/>
              </w:rPr>
            </w:pPr>
            <w:r w:rsidRPr="00935B0F">
              <w:rPr>
                <w:color w:val="000000"/>
                <w:szCs w:val="24"/>
              </w:rPr>
              <w:t>5</w:t>
            </w:r>
          </w:p>
        </w:tc>
        <w:tc>
          <w:tcPr>
            <w:tcW w:w="1134" w:type="dxa"/>
            <w:vAlign w:val="center"/>
          </w:tcPr>
          <w:p w:rsidR="00304273" w:rsidRPr="00935B0F" w:rsidRDefault="00304273">
            <w:pPr>
              <w:jc w:val="center"/>
              <w:rPr>
                <w:color w:val="000000"/>
                <w:szCs w:val="24"/>
              </w:rPr>
            </w:pPr>
            <w:r w:rsidRPr="00935B0F">
              <w:rPr>
                <w:color w:val="000000"/>
                <w:szCs w:val="24"/>
              </w:rPr>
              <w:t>4,7</w:t>
            </w:r>
          </w:p>
        </w:tc>
        <w:tc>
          <w:tcPr>
            <w:tcW w:w="1701" w:type="dxa"/>
            <w:vAlign w:val="center"/>
          </w:tcPr>
          <w:p w:rsidR="00304273" w:rsidRPr="00935B0F" w:rsidRDefault="00304273">
            <w:pPr>
              <w:jc w:val="center"/>
              <w:rPr>
                <w:color w:val="000000"/>
                <w:szCs w:val="24"/>
              </w:rPr>
            </w:pPr>
            <w:r w:rsidRPr="00935B0F">
              <w:rPr>
                <w:color w:val="000000"/>
                <w:szCs w:val="24"/>
              </w:rPr>
              <w:t>43</w:t>
            </w:r>
          </w:p>
        </w:tc>
        <w:tc>
          <w:tcPr>
            <w:tcW w:w="1276" w:type="dxa"/>
            <w:vAlign w:val="center"/>
          </w:tcPr>
          <w:p w:rsidR="00304273" w:rsidRPr="00935B0F" w:rsidRDefault="00304273">
            <w:pPr>
              <w:jc w:val="center"/>
              <w:rPr>
                <w:color w:val="000000"/>
                <w:szCs w:val="24"/>
              </w:rPr>
            </w:pPr>
            <w:r w:rsidRPr="00935B0F">
              <w:rPr>
                <w:color w:val="000000"/>
                <w:szCs w:val="24"/>
              </w:rPr>
              <w:t>4,8</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2.2.</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отопительный период, ч</w:t>
            </w:r>
          </w:p>
        </w:tc>
        <w:tc>
          <w:tcPr>
            <w:tcW w:w="1134" w:type="dxa"/>
            <w:shd w:val="clear" w:color="auto" w:fill="auto"/>
            <w:noWrap/>
            <w:vAlign w:val="center"/>
          </w:tcPr>
          <w:p w:rsidR="00304273" w:rsidRPr="00935B0F" w:rsidRDefault="00304273">
            <w:pPr>
              <w:jc w:val="center"/>
              <w:rPr>
                <w:color w:val="000000"/>
                <w:szCs w:val="24"/>
              </w:rPr>
            </w:pPr>
            <w:r w:rsidRPr="00935B0F">
              <w:rPr>
                <w:color w:val="000000"/>
                <w:szCs w:val="24"/>
              </w:rPr>
              <w:t>5376</w:t>
            </w:r>
          </w:p>
        </w:tc>
        <w:tc>
          <w:tcPr>
            <w:tcW w:w="1701" w:type="dxa"/>
            <w:shd w:val="clear" w:color="auto" w:fill="auto"/>
            <w:noWrap/>
            <w:vAlign w:val="center"/>
          </w:tcPr>
          <w:p w:rsidR="00304273" w:rsidRPr="00935B0F" w:rsidRDefault="00304273">
            <w:pPr>
              <w:jc w:val="center"/>
              <w:rPr>
                <w:color w:val="000000"/>
                <w:szCs w:val="24"/>
              </w:rPr>
            </w:pPr>
            <w:r w:rsidRPr="00935B0F">
              <w:rPr>
                <w:color w:val="000000"/>
                <w:szCs w:val="24"/>
              </w:rPr>
              <w:t>5376</w:t>
            </w:r>
          </w:p>
        </w:tc>
        <w:tc>
          <w:tcPr>
            <w:tcW w:w="1559" w:type="dxa"/>
            <w:vAlign w:val="center"/>
          </w:tcPr>
          <w:p w:rsidR="00304273" w:rsidRPr="00935B0F" w:rsidRDefault="00304273">
            <w:pPr>
              <w:jc w:val="center"/>
              <w:rPr>
                <w:color w:val="000000"/>
                <w:szCs w:val="24"/>
              </w:rPr>
            </w:pPr>
            <w:r w:rsidRPr="00935B0F">
              <w:rPr>
                <w:color w:val="000000"/>
                <w:szCs w:val="24"/>
              </w:rPr>
              <w:t>5376</w:t>
            </w:r>
          </w:p>
        </w:tc>
        <w:tc>
          <w:tcPr>
            <w:tcW w:w="1134" w:type="dxa"/>
            <w:vAlign w:val="center"/>
          </w:tcPr>
          <w:p w:rsidR="00304273" w:rsidRPr="00935B0F" w:rsidRDefault="00304273">
            <w:pPr>
              <w:jc w:val="center"/>
              <w:rPr>
                <w:color w:val="000000"/>
                <w:szCs w:val="24"/>
              </w:rPr>
            </w:pPr>
            <w:r w:rsidRPr="00935B0F">
              <w:rPr>
                <w:color w:val="000000"/>
                <w:szCs w:val="24"/>
              </w:rPr>
              <w:t>5376</w:t>
            </w:r>
          </w:p>
        </w:tc>
        <w:tc>
          <w:tcPr>
            <w:tcW w:w="1276" w:type="dxa"/>
            <w:vAlign w:val="center"/>
          </w:tcPr>
          <w:p w:rsidR="00304273" w:rsidRPr="00935B0F" w:rsidRDefault="00304273">
            <w:pPr>
              <w:jc w:val="center"/>
              <w:rPr>
                <w:color w:val="000000"/>
                <w:szCs w:val="24"/>
              </w:rPr>
            </w:pPr>
            <w:r w:rsidRPr="00935B0F">
              <w:rPr>
                <w:color w:val="000000"/>
                <w:szCs w:val="24"/>
              </w:rPr>
              <w:t>5376</w:t>
            </w:r>
          </w:p>
        </w:tc>
        <w:tc>
          <w:tcPr>
            <w:tcW w:w="1134" w:type="dxa"/>
            <w:vAlign w:val="center"/>
          </w:tcPr>
          <w:p w:rsidR="00304273" w:rsidRPr="00935B0F" w:rsidRDefault="00304273">
            <w:pPr>
              <w:jc w:val="center"/>
              <w:rPr>
                <w:color w:val="000000"/>
                <w:szCs w:val="24"/>
              </w:rPr>
            </w:pPr>
            <w:r w:rsidRPr="00935B0F">
              <w:rPr>
                <w:color w:val="000000"/>
                <w:szCs w:val="24"/>
              </w:rPr>
              <w:t>5376</w:t>
            </w:r>
          </w:p>
        </w:tc>
        <w:tc>
          <w:tcPr>
            <w:tcW w:w="1701" w:type="dxa"/>
            <w:vAlign w:val="center"/>
          </w:tcPr>
          <w:p w:rsidR="00304273" w:rsidRPr="00935B0F" w:rsidRDefault="00304273">
            <w:pPr>
              <w:jc w:val="center"/>
              <w:rPr>
                <w:color w:val="000000"/>
                <w:szCs w:val="24"/>
              </w:rPr>
            </w:pPr>
            <w:r w:rsidRPr="00935B0F">
              <w:rPr>
                <w:color w:val="000000"/>
                <w:szCs w:val="24"/>
              </w:rPr>
              <w:t> </w:t>
            </w:r>
          </w:p>
        </w:tc>
        <w:tc>
          <w:tcPr>
            <w:tcW w:w="1276" w:type="dxa"/>
            <w:vAlign w:val="center"/>
          </w:tcPr>
          <w:p w:rsidR="00304273" w:rsidRPr="00935B0F" w:rsidRDefault="00304273">
            <w:pPr>
              <w:jc w:val="center"/>
              <w:rPr>
                <w:color w:val="000000"/>
                <w:szCs w:val="24"/>
              </w:rPr>
            </w:pPr>
            <w:r w:rsidRPr="00935B0F">
              <w:rPr>
                <w:color w:val="000000"/>
                <w:szCs w:val="24"/>
              </w:rPr>
              <w:t>5376</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2.3.</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расчетная тепловая нагрузка на отопление, Гкал/ч</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1,251</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0,766</w:t>
            </w:r>
          </w:p>
        </w:tc>
        <w:tc>
          <w:tcPr>
            <w:tcW w:w="1559" w:type="dxa"/>
            <w:vAlign w:val="center"/>
          </w:tcPr>
          <w:p w:rsidR="00304273" w:rsidRPr="00935B0F" w:rsidRDefault="00304273">
            <w:pPr>
              <w:jc w:val="center"/>
              <w:rPr>
                <w:color w:val="000000"/>
                <w:szCs w:val="24"/>
              </w:rPr>
            </w:pPr>
            <w:r w:rsidRPr="00935B0F">
              <w:rPr>
                <w:color w:val="000000"/>
                <w:szCs w:val="24"/>
              </w:rPr>
              <w:t>0,272</w:t>
            </w:r>
          </w:p>
        </w:tc>
        <w:tc>
          <w:tcPr>
            <w:tcW w:w="1134" w:type="dxa"/>
            <w:vAlign w:val="center"/>
          </w:tcPr>
          <w:p w:rsidR="00304273" w:rsidRPr="00935B0F" w:rsidRDefault="00304273">
            <w:pPr>
              <w:jc w:val="center"/>
              <w:rPr>
                <w:color w:val="000000"/>
                <w:szCs w:val="24"/>
              </w:rPr>
            </w:pPr>
            <w:r w:rsidRPr="00935B0F">
              <w:rPr>
                <w:color w:val="000000"/>
                <w:szCs w:val="24"/>
              </w:rPr>
              <w:t>0,272</w:t>
            </w:r>
          </w:p>
        </w:tc>
        <w:tc>
          <w:tcPr>
            <w:tcW w:w="1276" w:type="dxa"/>
            <w:vAlign w:val="center"/>
          </w:tcPr>
          <w:p w:rsidR="00304273" w:rsidRPr="00935B0F" w:rsidRDefault="00304273">
            <w:pPr>
              <w:jc w:val="center"/>
              <w:rPr>
                <w:color w:val="000000"/>
                <w:szCs w:val="24"/>
              </w:rPr>
            </w:pPr>
            <w:r w:rsidRPr="00935B0F">
              <w:rPr>
                <w:color w:val="000000"/>
                <w:szCs w:val="24"/>
              </w:rPr>
              <w:t>0,274</w:t>
            </w:r>
          </w:p>
        </w:tc>
        <w:tc>
          <w:tcPr>
            <w:tcW w:w="1134" w:type="dxa"/>
            <w:vAlign w:val="center"/>
          </w:tcPr>
          <w:p w:rsidR="00304273" w:rsidRPr="00935B0F" w:rsidRDefault="00304273">
            <w:pPr>
              <w:jc w:val="center"/>
              <w:rPr>
                <w:color w:val="000000"/>
                <w:szCs w:val="24"/>
              </w:rPr>
            </w:pPr>
            <w:r w:rsidRPr="00935B0F">
              <w:rPr>
                <w:color w:val="000000"/>
                <w:szCs w:val="24"/>
              </w:rPr>
              <w:t>0,558</w:t>
            </w:r>
          </w:p>
        </w:tc>
        <w:tc>
          <w:tcPr>
            <w:tcW w:w="1701" w:type="dxa"/>
            <w:vAlign w:val="center"/>
          </w:tcPr>
          <w:p w:rsidR="00304273" w:rsidRPr="00935B0F" w:rsidRDefault="00304273">
            <w:pPr>
              <w:jc w:val="center"/>
              <w:rPr>
                <w:color w:val="000000"/>
                <w:szCs w:val="24"/>
              </w:rPr>
            </w:pPr>
            <w:r w:rsidRPr="00935B0F">
              <w:rPr>
                <w:color w:val="000000"/>
                <w:szCs w:val="24"/>
              </w:rPr>
              <w:t>3,393</w:t>
            </w:r>
          </w:p>
        </w:tc>
        <w:tc>
          <w:tcPr>
            <w:tcW w:w="1276" w:type="dxa"/>
            <w:vAlign w:val="center"/>
          </w:tcPr>
          <w:p w:rsidR="00304273" w:rsidRPr="00935B0F" w:rsidRDefault="00304273">
            <w:pPr>
              <w:jc w:val="center"/>
              <w:rPr>
                <w:color w:val="000000"/>
                <w:szCs w:val="24"/>
              </w:rPr>
            </w:pPr>
            <w:r w:rsidRPr="00935B0F">
              <w:rPr>
                <w:color w:val="000000"/>
                <w:szCs w:val="24"/>
              </w:rPr>
              <w:t>0,316</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2.4.</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расчетная тепловая нагрузка на ГВС, Гкал/ч</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0</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0</w:t>
            </w:r>
          </w:p>
        </w:tc>
        <w:tc>
          <w:tcPr>
            <w:tcW w:w="1559" w:type="dxa"/>
            <w:vAlign w:val="center"/>
          </w:tcPr>
          <w:p w:rsidR="00304273" w:rsidRPr="00935B0F" w:rsidRDefault="00304273">
            <w:pPr>
              <w:jc w:val="center"/>
              <w:rPr>
                <w:color w:val="000000"/>
                <w:szCs w:val="24"/>
              </w:rPr>
            </w:pPr>
            <w:r w:rsidRPr="00935B0F">
              <w:rPr>
                <w:color w:val="000000"/>
                <w:szCs w:val="24"/>
              </w:rPr>
              <w:t>0</w:t>
            </w:r>
          </w:p>
        </w:tc>
        <w:tc>
          <w:tcPr>
            <w:tcW w:w="1134" w:type="dxa"/>
            <w:vAlign w:val="center"/>
          </w:tcPr>
          <w:p w:rsidR="00304273" w:rsidRPr="00935B0F" w:rsidRDefault="00304273">
            <w:pPr>
              <w:jc w:val="center"/>
              <w:rPr>
                <w:color w:val="000000"/>
                <w:szCs w:val="24"/>
              </w:rPr>
            </w:pPr>
            <w:r w:rsidRPr="00935B0F">
              <w:rPr>
                <w:color w:val="000000"/>
                <w:szCs w:val="24"/>
              </w:rPr>
              <w:t>0</w:t>
            </w:r>
          </w:p>
        </w:tc>
        <w:tc>
          <w:tcPr>
            <w:tcW w:w="1276" w:type="dxa"/>
            <w:vAlign w:val="center"/>
          </w:tcPr>
          <w:p w:rsidR="00304273" w:rsidRPr="00935B0F" w:rsidRDefault="00304273">
            <w:pPr>
              <w:jc w:val="center"/>
              <w:rPr>
                <w:color w:val="000000"/>
                <w:szCs w:val="24"/>
              </w:rPr>
            </w:pPr>
            <w:r w:rsidRPr="00935B0F">
              <w:rPr>
                <w:color w:val="000000"/>
                <w:szCs w:val="24"/>
              </w:rPr>
              <w:t>0</w:t>
            </w:r>
          </w:p>
        </w:tc>
        <w:tc>
          <w:tcPr>
            <w:tcW w:w="1134" w:type="dxa"/>
            <w:vAlign w:val="center"/>
          </w:tcPr>
          <w:p w:rsidR="00304273" w:rsidRPr="00935B0F" w:rsidRDefault="00304273">
            <w:pPr>
              <w:jc w:val="center"/>
              <w:rPr>
                <w:color w:val="000000"/>
                <w:szCs w:val="24"/>
              </w:rPr>
            </w:pPr>
            <w:r w:rsidRPr="00935B0F">
              <w:rPr>
                <w:color w:val="000000"/>
                <w:szCs w:val="24"/>
              </w:rPr>
              <w:t>0</w:t>
            </w:r>
          </w:p>
        </w:tc>
        <w:tc>
          <w:tcPr>
            <w:tcW w:w="1701" w:type="dxa"/>
            <w:vAlign w:val="center"/>
          </w:tcPr>
          <w:p w:rsidR="00304273" w:rsidRPr="00935B0F" w:rsidRDefault="00304273">
            <w:pPr>
              <w:jc w:val="center"/>
              <w:rPr>
                <w:color w:val="000000"/>
                <w:szCs w:val="24"/>
              </w:rPr>
            </w:pPr>
            <w:r w:rsidRPr="00935B0F">
              <w:rPr>
                <w:color w:val="000000"/>
                <w:szCs w:val="24"/>
              </w:rPr>
              <w:t>0</w:t>
            </w:r>
          </w:p>
        </w:tc>
        <w:tc>
          <w:tcPr>
            <w:tcW w:w="1276" w:type="dxa"/>
            <w:vAlign w:val="center"/>
          </w:tcPr>
          <w:p w:rsidR="00304273" w:rsidRPr="00935B0F" w:rsidRDefault="00304273">
            <w:pPr>
              <w:jc w:val="center"/>
              <w:rPr>
                <w:color w:val="000000"/>
                <w:szCs w:val="24"/>
              </w:rPr>
            </w:pPr>
            <w:r w:rsidRPr="00935B0F">
              <w:rPr>
                <w:color w:val="000000"/>
                <w:szCs w:val="24"/>
              </w:rPr>
              <w:t>0</w:t>
            </w:r>
          </w:p>
        </w:tc>
      </w:tr>
      <w:tr w:rsidR="00304273" w:rsidRPr="00E442C6" w:rsidTr="00935B0F">
        <w:trPr>
          <w:trHeight w:val="20"/>
        </w:trPr>
        <w:tc>
          <w:tcPr>
            <w:tcW w:w="567" w:type="dxa"/>
            <w:shd w:val="clear" w:color="auto" w:fill="auto"/>
            <w:vAlign w:val="center"/>
            <w:hideMark/>
          </w:tcPr>
          <w:p w:rsidR="00304273" w:rsidRPr="00E442C6" w:rsidRDefault="00304273" w:rsidP="00DE2E16">
            <w:pPr>
              <w:jc w:val="center"/>
              <w:rPr>
                <w:color w:val="000000"/>
                <w:szCs w:val="24"/>
              </w:rPr>
            </w:pPr>
            <w:r w:rsidRPr="00E442C6">
              <w:rPr>
                <w:color w:val="000000"/>
                <w:szCs w:val="24"/>
              </w:rPr>
              <w:t>2.5.</w:t>
            </w:r>
          </w:p>
        </w:tc>
        <w:tc>
          <w:tcPr>
            <w:tcW w:w="4253" w:type="dxa"/>
            <w:shd w:val="clear" w:color="auto" w:fill="auto"/>
            <w:vAlign w:val="center"/>
            <w:hideMark/>
          </w:tcPr>
          <w:p w:rsidR="00304273" w:rsidRPr="00E442C6" w:rsidRDefault="00304273" w:rsidP="00DE2E16">
            <w:pPr>
              <w:rPr>
                <w:color w:val="000000"/>
                <w:szCs w:val="24"/>
              </w:rPr>
            </w:pPr>
            <w:r w:rsidRPr="00E442C6">
              <w:rPr>
                <w:color w:val="000000"/>
                <w:szCs w:val="24"/>
              </w:rPr>
              <w:t>объем теплоносителя в системах тепло-потребления, м</w:t>
            </w:r>
            <w:r w:rsidRPr="00E442C6">
              <w:rPr>
                <w:color w:val="000000"/>
                <w:szCs w:val="24"/>
                <w:vertAlign w:val="superscript"/>
              </w:rPr>
              <w:t>3</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24,39</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14,94</w:t>
            </w:r>
          </w:p>
        </w:tc>
        <w:tc>
          <w:tcPr>
            <w:tcW w:w="1559" w:type="dxa"/>
            <w:vAlign w:val="center"/>
          </w:tcPr>
          <w:p w:rsidR="00304273" w:rsidRPr="00935B0F" w:rsidRDefault="00304273">
            <w:pPr>
              <w:jc w:val="center"/>
              <w:rPr>
                <w:color w:val="000000"/>
                <w:szCs w:val="24"/>
              </w:rPr>
            </w:pPr>
            <w:r w:rsidRPr="00935B0F">
              <w:rPr>
                <w:color w:val="000000"/>
                <w:szCs w:val="24"/>
              </w:rPr>
              <w:t>5,31</w:t>
            </w:r>
          </w:p>
        </w:tc>
        <w:tc>
          <w:tcPr>
            <w:tcW w:w="1134" w:type="dxa"/>
            <w:vAlign w:val="center"/>
          </w:tcPr>
          <w:p w:rsidR="00304273" w:rsidRPr="00935B0F" w:rsidRDefault="00304273">
            <w:pPr>
              <w:jc w:val="center"/>
              <w:rPr>
                <w:color w:val="000000"/>
                <w:szCs w:val="24"/>
              </w:rPr>
            </w:pPr>
            <w:r w:rsidRPr="00935B0F">
              <w:rPr>
                <w:color w:val="000000"/>
                <w:szCs w:val="24"/>
              </w:rPr>
              <w:t>5,31</w:t>
            </w:r>
          </w:p>
        </w:tc>
        <w:tc>
          <w:tcPr>
            <w:tcW w:w="1276" w:type="dxa"/>
            <w:vAlign w:val="center"/>
          </w:tcPr>
          <w:p w:rsidR="00304273" w:rsidRPr="00935B0F" w:rsidRDefault="00304273">
            <w:pPr>
              <w:jc w:val="center"/>
              <w:rPr>
                <w:color w:val="000000"/>
                <w:szCs w:val="24"/>
              </w:rPr>
            </w:pPr>
            <w:r w:rsidRPr="00935B0F">
              <w:rPr>
                <w:color w:val="000000"/>
                <w:szCs w:val="24"/>
              </w:rPr>
              <w:t>5,34</w:t>
            </w:r>
          </w:p>
        </w:tc>
        <w:tc>
          <w:tcPr>
            <w:tcW w:w="1134" w:type="dxa"/>
            <w:vAlign w:val="center"/>
          </w:tcPr>
          <w:p w:rsidR="00304273" w:rsidRPr="00935B0F" w:rsidRDefault="00304273">
            <w:pPr>
              <w:jc w:val="center"/>
              <w:rPr>
                <w:color w:val="000000"/>
                <w:szCs w:val="24"/>
              </w:rPr>
            </w:pPr>
            <w:r w:rsidRPr="00935B0F">
              <w:rPr>
                <w:color w:val="000000"/>
                <w:szCs w:val="24"/>
              </w:rPr>
              <w:t>10,89</w:t>
            </w:r>
          </w:p>
        </w:tc>
        <w:tc>
          <w:tcPr>
            <w:tcW w:w="1701" w:type="dxa"/>
            <w:vAlign w:val="center"/>
          </w:tcPr>
          <w:p w:rsidR="00304273" w:rsidRPr="00935B0F" w:rsidRDefault="00304273">
            <w:pPr>
              <w:jc w:val="center"/>
              <w:rPr>
                <w:color w:val="000000"/>
                <w:szCs w:val="24"/>
              </w:rPr>
            </w:pPr>
            <w:r w:rsidRPr="00935B0F">
              <w:rPr>
                <w:color w:val="000000"/>
                <w:szCs w:val="24"/>
              </w:rPr>
              <w:t>66,17</w:t>
            </w:r>
          </w:p>
        </w:tc>
        <w:tc>
          <w:tcPr>
            <w:tcW w:w="1276" w:type="dxa"/>
            <w:vAlign w:val="center"/>
          </w:tcPr>
          <w:p w:rsidR="00304273" w:rsidRPr="00935B0F" w:rsidRDefault="00304273">
            <w:pPr>
              <w:jc w:val="center"/>
              <w:rPr>
                <w:color w:val="000000"/>
                <w:szCs w:val="24"/>
              </w:rPr>
            </w:pPr>
            <w:r w:rsidRPr="00935B0F">
              <w:rPr>
                <w:color w:val="000000"/>
                <w:szCs w:val="24"/>
              </w:rPr>
              <w:t>6,16</w:t>
            </w:r>
          </w:p>
        </w:tc>
      </w:tr>
      <w:tr w:rsidR="00304273" w:rsidRPr="00E442C6" w:rsidTr="00935B0F">
        <w:trPr>
          <w:trHeight w:val="20"/>
        </w:trPr>
        <w:tc>
          <w:tcPr>
            <w:tcW w:w="567" w:type="dxa"/>
            <w:shd w:val="clear" w:color="auto" w:fill="auto"/>
            <w:vAlign w:val="center"/>
          </w:tcPr>
          <w:p w:rsidR="00304273" w:rsidRPr="00E442C6" w:rsidRDefault="00304273" w:rsidP="00D94686">
            <w:pPr>
              <w:jc w:val="center"/>
              <w:rPr>
                <w:color w:val="000000"/>
                <w:szCs w:val="24"/>
              </w:rPr>
            </w:pPr>
            <w:r w:rsidRPr="00E442C6">
              <w:rPr>
                <w:color w:val="000000"/>
                <w:szCs w:val="24"/>
              </w:rPr>
              <w:t>2.6.</w:t>
            </w:r>
          </w:p>
        </w:tc>
        <w:tc>
          <w:tcPr>
            <w:tcW w:w="4253" w:type="dxa"/>
            <w:shd w:val="clear" w:color="auto" w:fill="auto"/>
            <w:vAlign w:val="center"/>
          </w:tcPr>
          <w:p w:rsidR="00304273" w:rsidRPr="00E442C6" w:rsidRDefault="00304273" w:rsidP="00D94686">
            <w:pPr>
              <w:rPr>
                <w:color w:val="000000"/>
                <w:szCs w:val="24"/>
              </w:rPr>
            </w:pPr>
            <w:r w:rsidRPr="00E442C6">
              <w:rPr>
                <w:color w:val="000000"/>
                <w:szCs w:val="24"/>
              </w:rPr>
              <w:t>объем теплоносителя в системах теплоснабжения, м</w:t>
            </w:r>
            <w:r w:rsidRPr="00E442C6">
              <w:rPr>
                <w:color w:val="000000"/>
                <w:szCs w:val="24"/>
                <w:vertAlign w:val="superscript"/>
              </w:rPr>
              <w:t>3</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41,39</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26,74</w:t>
            </w:r>
          </w:p>
        </w:tc>
        <w:tc>
          <w:tcPr>
            <w:tcW w:w="1559" w:type="dxa"/>
            <w:vAlign w:val="center"/>
          </w:tcPr>
          <w:p w:rsidR="00304273" w:rsidRPr="00935B0F" w:rsidRDefault="00304273">
            <w:pPr>
              <w:jc w:val="center"/>
              <w:rPr>
                <w:color w:val="000000"/>
                <w:szCs w:val="24"/>
              </w:rPr>
            </w:pPr>
            <w:r w:rsidRPr="00935B0F">
              <w:rPr>
                <w:color w:val="000000"/>
                <w:szCs w:val="24"/>
              </w:rPr>
              <w:t>7,01</w:t>
            </w:r>
          </w:p>
        </w:tc>
        <w:tc>
          <w:tcPr>
            <w:tcW w:w="1134" w:type="dxa"/>
            <w:vAlign w:val="center"/>
          </w:tcPr>
          <w:p w:rsidR="00304273" w:rsidRPr="00935B0F" w:rsidRDefault="00304273">
            <w:pPr>
              <w:jc w:val="center"/>
              <w:rPr>
                <w:color w:val="000000"/>
                <w:szCs w:val="24"/>
              </w:rPr>
            </w:pPr>
            <w:r w:rsidRPr="00935B0F">
              <w:rPr>
                <w:color w:val="000000"/>
                <w:szCs w:val="24"/>
              </w:rPr>
              <w:t>8,11</w:t>
            </w:r>
          </w:p>
        </w:tc>
        <w:tc>
          <w:tcPr>
            <w:tcW w:w="1276" w:type="dxa"/>
            <w:vAlign w:val="center"/>
          </w:tcPr>
          <w:p w:rsidR="00304273" w:rsidRPr="00935B0F" w:rsidRDefault="00304273">
            <w:pPr>
              <w:jc w:val="center"/>
              <w:rPr>
                <w:color w:val="000000"/>
                <w:szCs w:val="24"/>
              </w:rPr>
            </w:pPr>
            <w:r w:rsidRPr="00935B0F">
              <w:rPr>
                <w:color w:val="000000"/>
                <w:szCs w:val="24"/>
              </w:rPr>
              <w:t>10,34</w:t>
            </w:r>
          </w:p>
        </w:tc>
        <w:tc>
          <w:tcPr>
            <w:tcW w:w="1134" w:type="dxa"/>
            <w:vAlign w:val="center"/>
          </w:tcPr>
          <w:p w:rsidR="00304273" w:rsidRPr="00935B0F" w:rsidRDefault="00304273">
            <w:pPr>
              <w:jc w:val="center"/>
              <w:rPr>
                <w:color w:val="000000"/>
                <w:szCs w:val="24"/>
              </w:rPr>
            </w:pPr>
            <w:r w:rsidRPr="00935B0F">
              <w:rPr>
                <w:color w:val="000000"/>
                <w:szCs w:val="24"/>
              </w:rPr>
              <w:t>15,59</w:t>
            </w:r>
          </w:p>
        </w:tc>
        <w:tc>
          <w:tcPr>
            <w:tcW w:w="1701" w:type="dxa"/>
            <w:vAlign w:val="center"/>
          </w:tcPr>
          <w:p w:rsidR="00304273" w:rsidRPr="00935B0F" w:rsidRDefault="00304273">
            <w:pPr>
              <w:jc w:val="center"/>
              <w:rPr>
                <w:color w:val="000000"/>
                <w:szCs w:val="24"/>
              </w:rPr>
            </w:pPr>
            <w:r w:rsidRPr="00935B0F">
              <w:rPr>
                <w:color w:val="000000"/>
                <w:szCs w:val="24"/>
              </w:rPr>
              <w:t>109,17</w:t>
            </w:r>
          </w:p>
        </w:tc>
        <w:tc>
          <w:tcPr>
            <w:tcW w:w="1276" w:type="dxa"/>
            <w:vAlign w:val="center"/>
          </w:tcPr>
          <w:p w:rsidR="00304273" w:rsidRPr="00935B0F" w:rsidRDefault="00304273">
            <w:pPr>
              <w:jc w:val="center"/>
              <w:rPr>
                <w:color w:val="000000"/>
                <w:szCs w:val="24"/>
              </w:rPr>
            </w:pPr>
            <w:r w:rsidRPr="00935B0F">
              <w:rPr>
                <w:color w:val="000000"/>
                <w:szCs w:val="24"/>
              </w:rPr>
              <w:t>10,96</w:t>
            </w:r>
          </w:p>
        </w:tc>
      </w:tr>
      <w:tr w:rsidR="00304273" w:rsidRPr="00E442C6" w:rsidTr="00935B0F">
        <w:trPr>
          <w:trHeight w:val="20"/>
        </w:trPr>
        <w:tc>
          <w:tcPr>
            <w:tcW w:w="567" w:type="dxa"/>
            <w:shd w:val="clear" w:color="auto" w:fill="auto"/>
            <w:vAlign w:val="center"/>
          </w:tcPr>
          <w:p w:rsidR="00304273" w:rsidRPr="00E442C6" w:rsidRDefault="00304273" w:rsidP="00D94686">
            <w:pPr>
              <w:jc w:val="center"/>
              <w:rPr>
                <w:color w:val="000000"/>
                <w:szCs w:val="24"/>
              </w:rPr>
            </w:pPr>
            <w:r w:rsidRPr="00E442C6">
              <w:rPr>
                <w:color w:val="000000"/>
                <w:szCs w:val="24"/>
              </w:rPr>
              <w:t>2.7.</w:t>
            </w:r>
          </w:p>
        </w:tc>
        <w:tc>
          <w:tcPr>
            <w:tcW w:w="4253" w:type="dxa"/>
            <w:shd w:val="clear" w:color="auto" w:fill="auto"/>
            <w:vAlign w:val="center"/>
          </w:tcPr>
          <w:p w:rsidR="00304273" w:rsidRPr="00E442C6" w:rsidRDefault="00304273" w:rsidP="00D94686">
            <w:pPr>
              <w:rPr>
                <w:color w:val="000000"/>
                <w:szCs w:val="24"/>
              </w:rPr>
            </w:pPr>
            <w:r w:rsidRPr="00E442C6">
              <w:rPr>
                <w:color w:val="000000"/>
                <w:szCs w:val="24"/>
              </w:rPr>
              <w:t>Нормативные потери теплоносителя,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556,3</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359,4</w:t>
            </w:r>
          </w:p>
        </w:tc>
        <w:tc>
          <w:tcPr>
            <w:tcW w:w="1559" w:type="dxa"/>
            <w:vAlign w:val="center"/>
          </w:tcPr>
          <w:p w:rsidR="00304273" w:rsidRPr="00935B0F" w:rsidRDefault="00304273">
            <w:pPr>
              <w:jc w:val="center"/>
              <w:rPr>
                <w:color w:val="000000"/>
                <w:szCs w:val="24"/>
              </w:rPr>
            </w:pPr>
            <w:r w:rsidRPr="00935B0F">
              <w:rPr>
                <w:color w:val="000000"/>
                <w:szCs w:val="24"/>
              </w:rPr>
              <w:t>94,3</w:t>
            </w:r>
          </w:p>
        </w:tc>
        <w:tc>
          <w:tcPr>
            <w:tcW w:w="1134" w:type="dxa"/>
            <w:vAlign w:val="center"/>
          </w:tcPr>
          <w:p w:rsidR="00304273" w:rsidRPr="00935B0F" w:rsidRDefault="00304273">
            <w:pPr>
              <w:jc w:val="center"/>
              <w:rPr>
                <w:color w:val="000000"/>
                <w:szCs w:val="24"/>
              </w:rPr>
            </w:pPr>
            <w:r w:rsidRPr="00935B0F">
              <w:rPr>
                <w:color w:val="000000"/>
                <w:szCs w:val="24"/>
              </w:rPr>
              <w:t>109,0</w:t>
            </w:r>
          </w:p>
        </w:tc>
        <w:tc>
          <w:tcPr>
            <w:tcW w:w="1276" w:type="dxa"/>
            <w:vAlign w:val="center"/>
          </w:tcPr>
          <w:p w:rsidR="00304273" w:rsidRPr="00935B0F" w:rsidRDefault="00304273">
            <w:pPr>
              <w:jc w:val="center"/>
              <w:rPr>
                <w:color w:val="000000"/>
                <w:szCs w:val="24"/>
              </w:rPr>
            </w:pPr>
            <w:r w:rsidRPr="00935B0F">
              <w:rPr>
                <w:color w:val="000000"/>
                <w:szCs w:val="24"/>
              </w:rPr>
              <w:t>138,9</w:t>
            </w:r>
          </w:p>
        </w:tc>
        <w:tc>
          <w:tcPr>
            <w:tcW w:w="1134" w:type="dxa"/>
            <w:vAlign w:val="center"/>
          </w:tcPr>
          <w:p w:rsidR="00304273" w:rsidRPr="00935B0F" w:rsidRDefault="00304273">
            <w:pPr>
              <w:jc w:val="center"/>
              <w:rPr>
                <w:color w:val="000000"/>
                <w:szCs w:val="24"/>
              </w:rPr>
            </w:pPr>
            <w:r w:rsidRPr="00935B0F">
              <w:rPr>
                <w:color w:val="000000"/>
                <w:szCs w:val="24"/>
              </w:rPr>
              <w:t>209,5</w:t>
            </w:r>
          </w:p>
        </w:tc>
        <w:tc>
          <w:tcPr>
            <w:tcW w:w="1701" w:type="dxa"/>
            <w:vAlign w:val="center"/>
          </w:tcPr>
          <w:p w:rsidR="00304273" w:rsidRPr="00935B0F" w:rsidRDefault="00304273">
            <w:pPr>
              <w:jc w:val="center"/>
              <w:rPr>
                <w:color w:val="000000"/>
                <w:szCs w:val="24"/>
              </w:rPr>
            </w:pPr>
            <w:r w:rsidRPr="00935B0F">
              <w:rPr>
                <w:color w:val="000000"/>
                <w:szCs w:val="24"/>
              </w:rPr>
              <w:t>1467,3</w:t>
            </w:r>
          </w:p>
        </w:tc>
        <w:tc>
          <w:tcPr>
            <w:tcW w:w="1276" w:type="dxa"/>
            <w:vAlign w:val="center"/>
          </w:tcPr>
          <w:p w:rsidR="00304273" w:rsidRPr="00935B0F" w:rsidRDefault="00304273">
            <w:pPr>
              <w:jc w:val="center"/>
              <w:rPr>
                <w:color w:val="000000"/>
                <w:szCs w:val="24"/>
              </w:rPr>
            </w:pPr>
            <w:r w:rsidRPr="00935B0F">
              <w:rPr>
                <w:color w:val="000000"/>
                <w:szCs w:val="24"/>
              </w:rPr>
              <w:t>147,3</w:t>
            </w:r>
          </w:p>
        </w:tc>
      </w:tr>
      <w:tr w:rsidR="00304273" w:rsidRPr="00E442C6" w:rsidTr="00935B0F">
        <w:trPr>
          <w:trHeight w:val="20"/>
        </w:trPr>
        <w:tc>
          <w:tcPr>
            <w:tcW w:w="567" w:type="dxa"/>
            <w:shd w:val="clear" w:color="auto" w:fill="auto"/>
            <w:vAlign w:val="center"/>
          </w:tcPr>
          <w:p w:rsidR="00304273" w:rsidRPr="00E442C6" w:rsidRDefault="00304273" w:rsidP="00D94686">
            <w:pPr>
              <w:jc w:val="center"/>
              <w:rPr>
                <w:color w:val="000000"/>
                <w:szCs w:val="24"/>
              </w:rPr>
            </w:pPr>
            <w:r w:rsidRPr="00E442C6">
              <w:rPr>
                <w:color w:val="000000"/>
                <w:szCs w:val="24"/>
              </w:rPr>
              <w:t>2.8.</w:t>
            </w:r>
          </w:p>
        </w:tc>
        <w:tc>
          <w:tcPr>
            <w:tcW w:w="4253" w:type="dxa"/>
            <w:shd w:val="clear" w:color="auto" w:fill="auto"/>
            <w:vAlign w:val="center"/>
          </w:tcPr>
          <w:p w:rsidR="00304273" w:rsidRPr="00E442C6" w:rsidRDefault="00304273" w:rsidP="00D94686">
            <w:pPr>
              <w:rPr>
                <w:color w:val="000000"/>
                <w:szCs w:val="24"/>
              </w:rPr>
            </w:pPr>
            <w:r w:rsidRPr="00E442C6">
              <w:rPr>
                <w:color w:val="000000"/>
                <w:szCs w:val="24"/>
              </w:rPr>
              <w:t>Аварийная подпит-ка теплосетей,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0,828</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0,535</w:t>
            </w:r>
          </w:p>
        </w:tc>
        <w:tc>
          <w:tcPr>
            <w:tcW w:w="1559" w:type="dxa"/>
            <w:vAlign w:val="center"/>
          </w:tcPr>
          <w:p w:rsidR="00304273" w:rsidRPr="00935B0F" w:rsidRDefault="00304273">
            <w:pPr>
              <w:jc w:val="center"/>
              <w:rPr>
                <w:color w:val="000000"/>
                <w:szCs w:val="24"/>
              </w:rPr>
            </w:pPr>
            <w:r w:rsidRPr="00935B0F">
              <w:rPr>
                <w:color w:val="000000"/>
                <w:szCs w:val="24"/>
              </w:rPr>
              <w:t>0,140</w:t>
            </w:r>
          </w:p>
        </w:tc>
        <w:tc>
          <w:tcPr>
            <w:tcW w:w="1134" w:type="dxa"/>
            <w:vAlign w:val="center"/>
          </w:tcPr>
          <w:p w:rsidR="00304273" w:rsidRPr="00935B0F" w:rsidRDefault="00304273">
            <w:pPr>
              <w:jc w:val="center"/>
              <w:rPr>
                <w:color w:val="000000"/>
                <w:szCs w:val="24"/>
              </w:rPr>
            </w:pPr>
            <w:r w:rsidRPr="00935B0F">
              <w:rPr>
                <w:color w:val="000000"/>
                <w:szCs w:val="24"/>
              </w:rPr>
              <w:t>0,162</w:t>
            </w:r>
          </w:p>
        </w:tc>
        <w:tc>
          <w:tcPr>
            <w:tcW w:w="1276" w:type="dxa"/>
            <w:vAlign w:val="center"/>
          </w:tcPr>
          <w:p w:rsidR="00304273" w:rsidRPr="00935B0F" w:rsidRDefault="00304273">
            <w:pPr>
              <w:jc w:val="center"/>
              <w:rPr>
                <w:color w:val="000000"/>
                <w:szCs w:val="24"/>
              </w:rPr>
            </w:pPr>
            <w:r w:rsidRPr="00935B0F">
              <w:rPr>
                <w:color w:val="000000"/>
                <w:szCs w:val="24"/>
              </w:rPr>
              <w:t>0,207</w:t>
            </w:r>
          </w:p>
        </w:tc>
        <w:tc>
          <w:tcPr>
            <w:tcW w:w="1134" w:type="dxa"/>
            <w:vAlign w:val="center"/>
          </w:tcPr>
          <w:p w:rsidR="00304273" w:rsidRPr="00935B0F" w:rsidRDefault="00304273">
            <w:pPr>
              <w:jc w:val="center"/>
              <w:rPr>
                <w:color w:val="000000"/>
                <w:szCs w:val="24"/>
              </w:rPr>
            </w:pPr>
            <w:r w:rsidRPr="00935B0F">
              <w:rPr>
                <w:color w:val="000000"/>
                <w:szCs w:val="24"/>
              </w:rPr>
              <w:t>0,312</w:t>
            </w:r>
          </w:p>
        </w:tc>
        <w:tc>
          <w:tcPr>
            <w:tcW w:w="1701" w:type="dxa"/>
            <w:vAlign w:val="center"/>
          </w:tcPr>
          <w:p w:rsidR="00304273" w:rsidRPr="00935B0F" w:rsidRDefault="00304273">
            <w:pPr>
              <w:jc w:val="center"/>
              <w:rPr>
                <w:color w:val="000000"/>
                <w:szCs w:val="24"/>
              </w:rPr>
            </w:pPr>
            <w:r w:rsidRPr="00935B0F">
              <w:rPr>
                <w:color w:val="000000"/>
                <w:szCs w:val="24"/>
              </w:rPr>
              <w:t>2,2</w:t>
            </w:r>
          </w:p>
        </w:tc>
        <w:tc>
          <w:tcPr>
            <w:tcW w:w="1276" w:type="dxa"/>
            <w:vAlign w:val="center"/>
          </w:tcPr>
          <w:p w:rsidR="00304273" w:rsidRPr="00935B0F" w:rsidRDefault="00304273">
            <w:pPr>
              <w:jc w:val="center"/>
              <w:rPr>
                <w:color w:val="000000"/>
                <w:szCs w:val="24"/>
              </w:rPr>
            </w:pPr>
            <w:r w:rsidRPr="00935B0F">
              <w:rPr>
                <w:color w:val="000000"/>
                <w:szCs w:val="24"/>
              </w:rPr>
              <w:t>0,219</w:t>
            </w:r>
          </w:p>
        </w:tc>
      </w:tr>
      <w:tr w:rsidR="00304273" w:rsidRPr="00E442C6" w:rsidTr="00935B0F">
        <w:trPr>
          <w:trHeight w:val="20"/>
        </w:trPr>
        <w:tc>
          <w:tcPr>
            <w:tcW w:w="567" w:type="dxa"/>
            <w:shd w:val="clear" w:color="auto" w:fill="auto"/>
            <w:vAlign w:val="center"/>
          </w:tcPr>
          <w:p w:rsidR="00304273" w:rsidRPr="00E442C6" w:rsidRDefault="00304273" w:rsidP="00D94686">
            <w:pPr>
              <w:jc w:val="center"/>
              <w:rPr>
                <w:color w:val="000000"/>
                <w:szCs w:val="24"/>
              </w:rPr>
            </w:pPr>
            <w:r w:rsidRPr="00E442C6">
              <w:rPr>
                <w:color w:val="000000"/>
                <w:szCs w:val="24"/>
              </w:rPr>
              <w:t>2.9.</w:t>
            </w:r>
          </w:p>
        </w:tc>
        <w:tc>
          <w:tcPr>
            <w:tcW w:w="4253" w:type="dxa"/>
            <w:shd w:val="clear" w:color="auto" w:fill="auto"/>
            <w:vAlign w:val="center"/>
          </w:tcPr>
          <w:p w:rsidR="00304273" w:rsidRPr="00E442C6" w:rsidRDefault="00304273" w:rsidP="00D94686">
            <w:pPr>
              <w:rPr>
                <w:color w:val="000000"/>
                <w:szCs w:val="24"/>
              </w:rPr>
            </w:pPr>
            <w:r w:rsidRPr="00E442C6">
              <w:rPr>
                <w:color w:val="000000"/>
                <w:szCs w:val="24"/>
              </w:rPr>
              <w:t>Технологические затраты теплоносителя, м</w:t>
            </w:r>
            <w:r w:rsidRPr="00E442C6">
              <w:rPr>
                <w:color w:val="000000"/>
                <w:szCs w:val="24"/>
                <w:vertAlign w:val="superscript"/>
              </w:rPr>
              <w:t>3</w:t>
            </w:r>
            <w:r w:rsidRPr="00E442C6">
              <w:rPr>
                <w:color w:val="000000"/>
                <w:szCs w:val="24"/>
              </w:rPr>
              <w:t xml:space="preserve">/год </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25,5</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17,7</w:t>
            </w:r>
          </w:p>
        </w:tc>
        <w:tc>
          <w:tcPr>
            <w:tcW w:w="1559" w:type="dxa"/>
            <w:vAlign w:val="center"/>
          </w:tcPr>
          <w:p w:rsidR="00304273" w:rsidRPr="00935B0F" w:rsidRDefault="00304273">
            <w:pPr>
              <w:jc w:val="center"/>
              <w:rPr>
                <w:color w:val="000000"/>
                <w:szCs w:val="24"/>
              </w:rPr>
            </w:pPr>
            <w:r w:rsidRPr="00935B0F">
              <w:rPr>
                <w:color w:val="000000"/>
                <w:szCs w:val="24"/>
              </w:rPr>
              <w:t>2,55</w:t>
            </w:r>
          </w:p>
        </w:tc>
        <w:tc>
          <w:tcPr>
            <w:tcW w:w="1134" w:type="dxa"/>
            <w:vAlign w:val="center"/>
          </w:tcPr>
          <w:p w:rsidR="00304273" w:rsidRPr="00935B0F" w:rsidRDefault="00304273">
            <w:pPr>
              <w:jc w:val="center"/>
              <w:rPr>
                <w:color w:val="000000"/>
                <w:szCs w:val="24"/>
              </w:rPr>
            </w:pPr>
            <w:r w:rsidRPr="00935B0F">
              <w:rPr>
                <w:color w:val="000000"/>
                <w:szCs w:val="24"/>
              </w:rPr>
              <w:t>4,2</w:t>
            </w:r>
          </w:p>
        </w:tc>
        <w:tc>
          <w:tcPr>
            <w:tcW w:w="1276" w:type="dxa"/>
            <w:vAlign w:val="center"/>
          </w:tcPr>
          <w:p w:rsidR="00304273" w:rsidRPr="00935B0F" w:rsidRDefault="00304273">
            <w:pPr>
              <w:jc w:val="center"/>
              <w:rPr>
                <w:color w:val="000000"/>
                <w:szCs w:val="24"/>
              </w:rPr>
            </w:pPr>
            <w:r w:rsidRPr="00935B0F">
              <w:rPr>
                <w:color w:val="000000"/>
                <w:szCs w:val="24"/>
              </w:rPr>
              <w:t>7,5</w:t>
            </w:r>
          </w:p>
        </w:tc>
        <w:tc>
          <w:tcPr>
            <w:tcW w:w="1134" w:type="dxa"/>
            <w:vAlign w:val="center"/>
          </w:tcPr>
          <w:p w:rsidR="00304273" w:rsidRPr="00935B0F" w:rsidRDefault="00304273">
            <w:pPr>
              <w:jc w:val="center"/>
              <w:rPr>
                <w:color w:val="000000"/>
                <w:szCs w:val="24"/>
              </w:rPr>
            </w:pPr>
            <w:r w:rsidRPr="00935B0F">
              <w:rPr>
                <w:color w:val="000000"/>
                <w:szCs w:val="24"/>
              </w:rPr>
              <w:t>7,05</w:t>
            </w:r>
          </w:p>
        </w:tc>
        <w:tc>
          <w:tcPr>
            <w:tcW w:w="1701" w:type="dxa"/>
            <w:vAlign w:val="center"/>
          </w:tcPr>
          <w:p w:rsidR="00304273" w:rsidRPr="00935B0F" w:rsidRDefault="00304273">
            <w:pPr>
              <w:jc w:val="center"/>
              <w:rPr>
                <w:color w:val="000000"/>
                <w:szCs w:val="24"/>
              </w:rPr>
            </w:pPr>
            <w:r w:rsidRPr="00935B0F">
              <w:rPr>
                <w:color w:val="000000"/>
                <w:szCs w:val="24"/>
              </w:rPr>
              <w:t>64,5</w:t>
            </w:r>
          </w:p>
        </w:tc>
        <w:tc>
          <w:tcPr>
            <w:tcW w:w="1276" w:type="dxa"/>
            <w:vAlign w:val="center"/>
          </w:tcPr>
          <w:p w:rsidR="00304273" w:rsidRPr="00935B0F" w:rsidRDefault="00304273">
            <w:pPr>
              <w:jc w:val="center"/>
              <w:rPr>
                <w:color w:val="000000"/>
                <w:szCs w:val="24"/>
              </w:rPr>
            </w:pPr>
            <w:r w:rsidRPr="00935B0F">
              <w:rPr>
                <w:color w:val="000000"/>
                <w:szCs w:val="24"/>
              </w:rPr>
              <w:t>7,2</w:t>
            </w:r>
          </w:p>
        </w:tc>
      </w:tr>
      <w:tr w:rsidR="00304273" w:rsidRPr="00E442C6" w:rsidTr="00935B0F">
        <w:trPr>
          <w:trHeight w:val="20"/>
        </w:trPr>
        <w:tc>
          <w:tcPr>
            <w:tcW w:w="567" w:type="dxa"/>
            <w:shd w:val="clear" w:color="auto" w:fill="auto"/>
            <w:vAlign w:val="center"/>
          </w:tcPr>
          <w:p w:rsidR="00304273" w:rsidRPr="00E442C6" w:rsidRDefault="00304273" w:rsidP="00D94686">
            <w:pPr>
              <w:jc w:val="center"/>
              <w:rPr>
                <w:color w:val="000000"/>
                <w:szCs w:val="24"/>
              </w:rPr>
            </w:pPr>
            <w:r w:rsidRPr="00E442C6">
              <w:rPr>
                <w:color w:val="000000"/>
                <w:szCs w:val="24"/>
              </w:rPr>
              <w:t>2.10.</w:t>
            </w:r>
          </w:p>
        </w:tc>
        <w:tc>
          <w:tcPr>
            <w:tcW w:w="4253" w:type="dxa"/>
            <w:shd w:val="clear" w:color="auto" w:fill="auto"/>
            <w:vAlign w:val="center"/>
          </w:tcPr>
          <w:p w:rsidR="00304273" w:rsidRPr="00E442C6" w:rsidRDefault="00304273" w:rsidP="00D94686">
            <w:pPr>
              <w:rPr>
                <w:color w:val="000000"/>
                <w:szCs w:val="24"/>
              </w:rPr>
            </w:pPr>
            <w:r w:rsidRPr="00E442C6">
              <w:rPr>
                <w:color w:val="000000"/>
                <w:szCs w:val="24"/>
              </w:rPr>
              <w:t>Итого затраты теплоносителя, м</w:t>
            </w:r>
            <w:r w:rsidRPr="00E442C6">
              <w:rPr>
                <w:color w:val="000000"/>
                <w:szCs w:val="24"/>
                <w:vertAlign w:val="superscript"/>
              </w:rPr>
              <w:t>3</w:t>
            </w:r>
            <w:r w:rsidRPr="00E442C6">
              <w:rPr>
                <w:color w:val="000000"/>
                <w:szCs w:val="24"/>
              </w:rPr>
              <w:t>/год</w:t>
            </w:r>
          </w:p>
        </w:tc>
        <w:tc>
          <w:tcPr>
            <w:tcW w:w="1134" w:type="dxa"/>
            <w:shd w:val="clear" w:color="auto" w:fill="auto"/>
            <w:vAlign w:val="center"/>
          </w:tcPr>
          <w:p w:rsidR="00304273" w:rsidRPr="00935B0F" w:rsidRDefault="00304273">
            <w:pPr>
              <w:jc w:val="center"/>
              <w:rPr>
                <w:color w:val="000000"/>
                <w:szCs w:val="24"/>
              </w:rPr>
            </w:pPr>
            <w:r w:rsidRPr="00935B0F">
              <w:rPr>
                <w:color w:val="000000"/>
                <w:szCs w:val="24"/>
              </w:rPr>
              <w:t>582,6</w:t>
            </w:r>
          </w:p>
        </w:tc>
        <w:tc>
          <w:tcPr>
            <w:tcW w:w="1701" w:type="dxa"/>
            <w:shd w:val="clear" w:color="auto" w:fill="auto"/>
            <w:vAlign w:val="center"/>
          </w:tcPr>
          <w:p w:rsidR="00304273" w:rsidRPr="00935B0F" w:rsidRDefault="00304273">
            <w:pPr>
              <w:jc w:val="center"/>
              <w:rPr>
                <w:color w:val="000000"/>
                <w:szCs w:val="24"/>
              </w:rPr>
            </w:pPr>
            <w:r w:rsidRPr="00935B0F">
              <w:rPr>
                <w:color w:val="000000"/>
                <w:szCs w:val="24"/>
              </w:rPr>
              <w:t>377,6</w:t>
            </w:r>
          </w:p>
        </w:tc>
        <w:tc>
          <w:tcPr>
            <w:tcW w:w="1559" w:type="dxa"/>
            <w:vAlign w:val="center"/>
          </w:tcPr>
          <w:p w:rsidR="00304273" w:rsidRPr="00935B0F" w:rsidRDefault="00304273">
            <w:pPr>
              <w:jc w:val="center"/>
              <w:rPr>
                <w:color w:val="000000"/>
                <w:szCs w:val="24"/>
              </w:rPr>
            </w:pPr>
            <w:r w:rsidRPr="00935B0F">
              <w:rPr>
                <w:color w:val="000000"/>
                <w:szCs w:val="24"/>
              </w:rPr>
              <w:t>97,0</w:t>
            </w:r>
          </w:p>
        </w:tc>
        <w:tc>
          <w:tcPr>
            <w:tcW w:w="1134" w:type="dxa"/>
            <w:vAlign w:val="center"/>
          </w:tcPr>
          <w:p w:rsidR="00304273" w:rsidRPr="00935B0F" w:rsidRDefault="00304273">
            <w:pPr>
              <w:jc w:val="center"/>
              <w:rPr>
                <w:color w:val="000000"/>
                <w:szCs w:val="24"/>
              </w:rPr>
            </w:pPr>
            <w:r w:rsidRPr="00935B0F">
              <w:rPr>
                <w:color w:val="000000"/>
                <w:szCs w:val="24"/>
              </w:rPr>
              <w:t>113,3</w:t>
            </w:r>
          </w:p>
        </w:tc>
        <w:tc>
          <w:tcPr>
            <w:tcW w:w="1276" w:type="dxa"/>
            <w:vAlign w:val="center"/>
          </w:tcPr>
          <w:p w:rsidR="00304273" w:rsidRPr="00935B0F" w:rsidRDefault="00304273">
            <w:pPr>
              <w:jc w:val="center"/>
              <w:rPr>
                <w:color w:val="000000"/>
                <w:szCs w:val="24"/>
              </w:rPr>
            </w:pPr>
            <w:r w:rsidRPr="00935B0F">
              <w:rPr>
                <w:color w:val="000000"/>
                <w:szCs w:val="24"/>
              </w:rPr>
              <w:t>146,6</w:t>
            </w:r>
          </w:p>
        </w:tc>
        <w:tc>
          <w:tcPr>
            <w:tcW w:w="1134" w:type="dxa"/>
            <w:vAlign w:val="center"/>
          </w:tcPr>
          <w:p w:rsidR="00304273" w:rsidRPr="00935B0F" w:rsidRDefault="00304273">
            <w:pPr>
              <w:jc w:val="center"/>
              <w:rPr>
                <w:color w:val="000000"/>
                <w:szCs w:val="24"/>
              </w:rPr>
            </w:pPr>
            <w:r w:rsidRPr="00935B0F">
              <w:rPr>
                <w:color w:val="000000"/>
                <w:szCs w:val="24"/>
              </w:rPr>
              <w:t>216,9</w:t>
            </w:r>
          </w:p>
        </w:tc>
        <w:tc>
          <w:tcPr>
            <w:tcW w:w="1701" w:type="dxa"/>
            <w:vAlign w:val="center"/>
          </w:tcPr>
          <w:p w:rsidR="00304273" w:rsidRPr="00935B0F" w:rsidRDefault="00304273">
            <w:pPr>
              <w:jc w:val="center"/>
              <w:rPr>
                <w:color w:val="000000"/>
                <w:szCs w:val="24"/>
              </w:rPr>
            </w:pPr>
            <w:r w:rsidRPr="00935B0F">
              <w:rPr>
                <w:color w:val="000000"/>
                <w:szCs w:val="24"/>
              </w:rPr>
              <w:t>1534,0</w:t>
            </w:r>
          </w:p>
        </w:tc>
        <w:tc>
          <w:tcPr>
            <w:tcW w:w="1276" w:type="dxa"/>
            <w:vAlign w:val="center"/>
          </w:tcPr>
          <w:p w:rsidR="00304273" w:rsidRPr="00935B0F" w:rsidRDefault="00304273">
            <w:pPr>
              <w:jc w:val="center"/>
              <w:rPr>
                <w:color w:val="000000"/>
                <w:szCs w:val="24"/>
              </w:rPr>
            </w:pPr>
            <w:r w:rsidRPr="00935B0F">
              <w:rPr>
                <w:color w:val="000000"/>
                <w:szCs w:val="24"/>
              </w:rPr>
              <w:t>154,7</w:t>
            </w:r>
          </w:p>
        </w:tc>
      </w:tr>
    </w:tbl>
    <w:p w:rsidR="00726DAB" w:rsidRDefault="00726DAB"/>
    <w:p w:rsidR="00624064" w:rsidRDefault="00624064"/>
    <w:p w:rsidR="008B6375" w:rsidRDefault="008B6375"/>
    <w:p w:rsidR="001A1E12" w:rsidRDefault="001A1E12" w:rsidP="00B3351E">
      <w:pPr>
        <w:pStyle w:val="ConsPlusNormal"/>
        <w:widowControl/>
        <w:tabs>
          <w:tab w:val="left" w:pos="0"/>
        </w:tabs>
        <w:ind w:firstLine="0"/>
        <w:rPr>
          <w:rFonts w:ascii="Times New Roman" w:hAnsi="Times New Roman" w:cs="Times New Roman"/>
          <w:bCs/>
          <w:sz w:val="24"/>
          <w:szCs w:val="24"/>
        </w:rPr>
        <w:sectPr w:rsidR="001A1E12" w:rsidSect="00243397">
          <w:pgSz w:w="16838" w:h="11906" w:orient="landscape"/>
          <w:pgMar w:top="851" w:right="567" w:bottom="851" w:left="567" w:header="567" w:footer="403" w:gutter="0"/>
          <w:cols w:space="720"/>
          <w:docGrid w:linePitch="360"/>
        </w:sectPr>
      </w:pPr>
    </w:p>
    <w:p w:rsidR="005B5FD7" w:rsidRDefault="005B5FD7" w:rsidP="00C608A8">
      <w:pPr>
        <w:pStyle w:val="ConsPlusNormal"/>
        <w:widowControl/>
        <w:tabs>
          <w:tab w:val="left" w:pos="0"/>
        </w:tabs>
        <w:spacing w:after="120"/>
        <w:ind w:firstLine="0"/>
        <w:rPr>
          <w:rFonts w:ascii="Times New Roman" w:hAnsi="Times New Roman" w:cs="Times New Roman"/>
          <w:b/>
          <w:sz w:val="26"/>
          <w:szCs w:val="26"/>
        </w:rPr>
      </w:pPr>
      <w:r w:rsidRPr="00722E8D">
        <w:rPr>
          <w:rFonts w:ascii="Times New Roman" w:hAnsi="Times New Roman" w:cs="Times New Roman"/>
          <w:b/>
          <w:bCs/>
          <w:sz w:val="26"/>
          <w:szCs w:val="26"/>
        </w:rPr>
        <w:lastRenderedPageBreak/>
        <w:t xml:space="preserve">1.8 </w:t>
      </w:r>
      <w:r w:rsidRPr="00722E8D">
        <w:rPr>
          <w:rFonts w:ascii="Times New Roman" w:hAnsi="Times New Roman" w:cs="Times New Roman"/>
          <w:b/>
          <w:sz w:val="26"/>
          <w:szCs w:val="26"/>
        </w:rPr>
        <w:t>Топливные</w:t>
      </w:r>
      <w:r w:rsidRPr="00543392">
        <w:rPr>
          <w:rFonts w:ascii="Times New Roman" w:hAnsi="Times New Roman" w:cs="Times New Roman"/>
          <w:b/>
          <w:sz w:val="26"/>
          <w:szCs w:val="26"/>
        </w:rPr>
        <w:t xml:space="preserve"> балансы источников тепловой энергии и система обеспечения топливом</w:t>
      </w:r>
      <w:r w:rsidR="00A33BE7">
        <w:rPr>
          <w:rFonts w:ascii="Times New Roman" w:hAnsi="Times New Roman" w:cs="Times New Roman"/>
          <w:b/>
          <w:sz w:val="26"/>
          <w:szCs w:val="26"/>
        </w:rPr>
        <w:t>.</w:t>
      </w:r>
    </w:p>
    <w:p w:rsidR="00B3351E" w:rsidRDefault="008421CB" w:rsidP="00B3351E">
      <w:pPr>
        <w:pStyle w:val="ConsPlusNormal"/>
        <w:widowControl/>
        <w:tabs>
          <w:tab w:val="left" w:pos="0"/>
        </w:tabs>
        <w:ind w:firstLine="0"/>
        <w:jc w:val="center"/>
        <w:rPr>
          <w:rFonts w:ascii="Times New Roman" w:hAnsi="Times New Roman" w:cs="Times New Roman"/>
          <w:sz w:val="26"/>
          <w:szCs w:val="26"/>
        </w:rPr>
      </w:pPr>
      <w:r w:rsidRPr="008421CB">
        <w:rPr>
          <w:rFonts w:ascii="Times New Roman" w:hAnsi="Times New Roman" w:cs="Times New Roman"/>
          <w:sz w:val="26"/>
          <w:szCs w:val="26"/>
        </w:rPr>
        <w:t>Таблица 1.8.1. Топливные балансы источников те</w:t>
      </w:r>
      <w:r w:rsidR="00ED0148">
        <w:rPr>
          <w:rFonts w:ascii="Times New Roman" w:hAnsi="Times New Roman" w:cs="Times New Roman"/>
          <w:sz w:val="26"/>
          <w:szCs w:val="26"/>
        </w:rPr>
        <w:t xml:space="preserve">пловой энергии </w:t>
      </w:r>
    </w:p>
    <w:p w:rsidR="008421CB" w:rsidRPr="008421CB" w:rsidRDefault="001B162F" w:rsidP="008421CB">
      <w:pPr>
        <w:pStyle w:val="ConsPlusNormal"/>
        <w:widowControl/>
        <w:tabs>
          <w:tab w:val="left" w:pos="0"/>
        </w:tabs>
        <w:spacing w:after="120"/>
        <w:ind w:firstLine="0"/>
        <w:jc w:val="center"/>
        <w:rPr>
          <w:rFonts w:ascii="Times New Roman" w:hAnsi="Times New Roman" w:cs="Times New Roman"/>
          <w:b/>
          <w:sz w:val="26"/>
          <w:szCs w:val="26"/>
        </w:rPr>
      </w:pPr>
      <w:r>
        <w:rPr>
          <w:rFonts w:ascii="Times New Roman" w:hAnsi="Times New Roman" w:cs="Times New Roman"/>
          <w:sz w:val="26"/>
          <w:szCs w:val="26"/>
        </w:rPr>
        <w:t>Антроповского</w:t>
      </w:r>
      <w:r>
        <w:rPr>
          <w:rFonts w:ascii="Times New Roman" w:hAnsi="Times New Roman" w:cs="Times New Roman"/>
          <w:color w:val="000000"/>
          <w:sz w:val="26"/>
          <w:szCs w:val="26"/>
        </w:rPr>
        <w:t xml:space="preserve"> МР</w:t>
      </w:r>
      <w:r w:rsidR="008421CB" w:rsidRPr="008421CB">
        <w:rPr>
          <w:rFonts w:ascii="Times New Roman" w:hAnsi="Times New Roman" w:cs="Times New Roman"/>
          <w:sz w:val="26"/>
          <w:szCs w:val="26"/>
        </w:rPr>
        <w:t xml:space="preserve"> за </w:t>
      </w:r>
      <w:r w:rsidR="00A02F51" w:rsidRPr="00EC39C0">
        <w:rPr>
          <w:rFonts w:ascii="Times New Roman" w:hAnsi="Times New Roman" w:cs="Times New Roman"/>
          <w:sz w:val="26"/>
          <w:szCs w:val="26"/>
        </w:rPr>
        <w:t>2022</w:t>
      </w:r>
      <w:r w:rsidR="008421CB" w:rsidRPr="00EC39C0">
        <w:rPr>
          <w:rFonts w:ascii="Times New Roman" w:hAnsi="Times New Roman" w:cs="Times New Roman"/>
          <w:sz w:val="26"/>
          <w:szCs w:val="26"/>
        </w:rPr>
        <w:t xml:space="preserve"> год</w:t>
      </w:r>
      <w:r w:rsidR="00A33BE7">
        <w:rPr>
          <w:rFonts w:ascii="Times New Roman" w:hAnsi="Times New Roman" w:cs="Times New Roman"/>
          <w:sz w:val="26"/>
          <w:szCs w:val="26"/>
        </w:rPr>
        <w:t>.</w:t>
      </w:r>
    </w:p>
    <w:tbl>
      <w:tblPr>
        <w:tblW w:w="0" w:type="auto"/>
        <w:tblInd w:w="1011" w:type="dxa"/>
        <w:tblLayout w:type="fixed"/>
        <w:tblLook w:val="0000" w:firstRow="0" w:lastRow="0" w:firstColumn="0" w:lastColumn="0" w:noHBand="0" w:noVBand="0"/>
      </w:tblPr>
      <w:tblGrid>
        <w:gridCol w:w="556"/>
        <w:gridCol w:w="3980"/>
        <w:gridCol w:w="1701"/>
        <w:gridCol w:w="1095"/>
        <w:gridCol w:w="1263"/>
      </w:tblGrid>
      <w:tr w:rsidR="00A33BE7" w:rsidRPr="00BF743F" w:rsidTr="00A33BE7">
        <w:trPr>
          <w:trHeight w:val="254"/>
        </w:trPr>
        <w:tc>
          <w:tcPr>
            <w:tcW w:w="556" w:type="dxa"/>
            <w:vMerge w:val="restart"/>
            <w:tcBorders>
              <w:top w:val="single" w:sz="4" w:space="0" w:color="000000"/>
              <w:left w:val="single" w:sz="4" w:space="0" w:color="000000"/>
            </w:tcBorders>
            <w:shd w:val="clear" w:color="auto" w:fill="auto"/>
            <w:vAlign w:val="center"/>
          </w:tcPr>
          <w:p w:rsidR="00A33BE7" w:rsidRPr="00BF743F" w:rsidRDefault="00A33BE7" w:rsidP="005B5FD7">
            <w:pPr>
              <w:jc w:val="center"/>
              <w:rPr>
                <w:rFonts w:eastAsia="Times New Roman"/>
                <w:color w:val="000000"/>
                <w:szCs w:val="24"/>
              </w:rPr>
            </w:pPr>
            <w:r w:rsidRPr="00BF743F">
              <w:rPr>
                <w:rFonts w:eastAsia="Times New Roman"/>
                <w:color w:val="000000"/>
                <w:szCs w:val="24"/>
              </w:rPr>
              <w:t>№ п/п</w:t>
            </w:r>
          </w:p>
        </w:tc>
        <w:tc>
          <w:tcPr>
            <w:tcW w:w="3980" w:type="dxa"/>
            <w:vMerge w:val="restart"/>
            <w:tcBorders>
              <w:top w:val="single" w:sz="4" w:space="0" w:color="000000"/>
              <w:left w:val="single" w:sz="4" w:space="0" w:color="000000"/>
            </w:tcBorders>
            <w:shd w:val="clear" w:color="auto" w:fill="auto"/>
            <w:vAlign w:val="center"/>
          </w:tcPr>
          <w:p w:rsidR="00A33BE7" w:rsidRPr="00BF743F" w:rsidRDefault="00A33BE7" w:rsidP="005B5FD7">
            <w:pPr>
              <w:jc w:val="center"/>
              <w:rPr>
                <w:rFonts w:eastAsia="Times New Roman"/>
                <w:color w:val="000000"/>
                <w:szCs w:val="24"/>
              </w:rPr>
            </w:pPr>
            <w:r w:rsidRPr="00BF743F">
              <w:rPr>
                <w:rFonts w:eastAsia="Times New Roman"/>
                <w:color w:val="000000"/>
                <w:szCs w:val="24"/>
              </w:rPr>
              <w:t>Наименование потребителя</w:t>
            </w:r>
          </w:p>
        </w:tc>
        <w:tc>
          <w:tcPr>
            <w:tcW w:w="4059" w:type="dxa"/>
            <w:gridSpan w:val="3"/>
            <w:tcBorders>
              <w:top w:val="single" w:sz="4" w:space="0" w:color="000000"/>
              <w:left w:val="single" w:sz="4" w:space="0" w:color="000000"/>
              <w:bottom w:val="single" w:sz="4" w:space="0" w:color="auto"/>
              <w:right w:val="single" w:sz="4" w:space="0" w:color="000000"/>
            </w:tcBorders>
            <w:shd w:val="clear" w:color="auto" w:fill="auto"/>
            <w:vAlign w:val="center"/>
          </w:tcPr>
          <w:p w:rsidR="00A33BE7" w:rsidRPr="00BF743F" w:rsidRDefault="00A33BE7" w:rsidP="00776B83">
            <w:pPr>
              <w:jc w:val="center"/>
              <w:rPr>
                <w:rFonts w:eastAsia="Times New Roman"/>
                <w:color w:val="000000"/>
                <w:szCs w:val="24"/>
              </w:rPr>
            </w:pPr>
            <w:r>
              <w:rPr>
                <w:rFonts w:eastAsia="Times New Roman"/>
                <w:color w:val="000000"/>
                <w:szCs w:val="24"/>
              </w:rPr>
              <w:t>Количест</w:t>
            </w:r>
            <w:r w:rsidRPr="00BF743F">
              <w:rPr>
                <w:rFonts w:eastAsia="Times New Roman"/>
                <w:color w:val="000000"/>
                <w:szCs w:val="24"/>
              </w:rPr>
              <w:t xml:space="preserve">во топлива </w:t>
            </w:r>
          </w:p>
        </w:tc>
      </w:tr>
      <w:tr w:rsidR="00BF743F" w:rsidRPr="00BF743F" w:rsidTr="00A33BE7">
        <w:trPr>
          <w:trHeight w:val="101"/>
        </w:trPr>
        <w:tc>
          <w:tcPr>
            <w:tcW w:w="556" w:type="dxa"/>
            <w:vMerge/>
            <w:tcBorders>
              <w:left w:val="single" w:sz="4" w:space="0" w:color="000000"/>
              <w:bottom w:val="single" w:sz="4" w:space="0" w:color="000000"/>
            </w:tcBorders>
            <w:shd w:val="clear" w:color="auto" w:fill="auto"/>
            <w:vAlign w:val="center"/>
          </w:tcPr>
          <w:p w:rsidR="00BF743F" w:rsidRPr="00BF743F" w:rsidRDefault="00BF743F" w:rsidP="005B5FD7">
            <w:pPr>
              <w:jc w:val="center"/>
              <w:rPr>
                <w:rFonts w:eastAsia="Times New Roman"/>
                <w:color w:val="000000"/>
                <w:szCs w:val="24"/>
              </w:rPr>
            </w:pPr>
          </w:p>
        </w:tc>
        <w:tc>
          <w:tcPr>
            <w:tcW w:w="3980" w:type="dxa"/>
            <w:vMerge/>
            <w:tcBorders>
              <w:left w:val="single" w:sz="4" w:space="0" w:color="000000"/>
              <w:bottom w:val="single" w:sz="4" w:space="0" w:color="000000"/>
            </w:tcBorders>
            <w:shd w:val="clear" w:color="auto" w:fill="auto"/>
            <w:vAlign w:val="center"/>
          </w:tcPr>
          <w:p w:rsidR="00BF743F" w:rsidRPr="00BF743F" w:rsidRDefault="00BF743F" w:rsidP="005B5FD7">
            <w:pPr>
              <w:jc w:val="center"/>
              <w:rPr>
                <w:rFonts w:eastAsia="Times New Roman"/>
                <w:color w:val="000000"/>
                <w:szCs w:val="24"/>
              </w:rPr>
            </w:pPr>
          </w:p>
        </w:tc>
        <w:tc>
          <w:tcPr>
            <w:tcW w:w="1701" w:type="dxa"/>
            <w:tcBorders>
              <w:top w:val="single" w:sz="4" w:space="0" w:color="auto"/>
              <w:left w:val="single" w:sz="4" w:space="0" w:color="000000"/>
              <w:bottom w:val="single" w:sz="4" w:space="0" w:color="000000"/>
            </w:tcBorders>
            <w:shd w:val="clear" w:color="auto" w:fill="auto"/>
            <w:vAlign w:val="center"/>
          </w:tcPr>
          <w:p w:rsidR="00BF743F" w:rsidRPr="00BF743F" w:rsidRDefault="00BF743F" w:rsidP="00776B83">
            <w:pPr>
              <w:jc w:val="center"/>
              <w:rPr>
                <w:rFonts w:eastAsia="Times New Roman"/>
                <w:color w:val="000000"/>
                <w:szCs w:val="24"/>
              </w:rPr>
            </w:pPr>
            <w:r w:rsidRPr="00BF743F">
              <w:rPr>
                <w:rFonts w:eastAsia="Times New Roman"/>
                <w:color w:val="000000"/>
                <w:szCs w:val="24"/>
              </w:rPr>
              <w:t>дрова</w:t>
            </w:r>
          </w:p>
        </w:tc>
        <w:tc>
          <w:tcPr>
            <w:tcW w:w="1095" w:type="dxa"/>
            <w:tcBorders>
              <w:top w:val="single" w:sz="4" w:space="0" w:color="auto"/>
              <w:left w:val="single" w:sz="4" w:space="0" w:color="000000"/>
              <w:bottom w:val="single" w:sz="4" w:space="0" w:color="000000"/>
            </w:tcBorders>
            <w:vAlign w:val="center"/>
          </w:tcPr>
          <w:p w:rsidR="00BF743F" w:rsidRPr="00BF743F" w:rsidRDefault="00BF743F" w:rsidP="005B5FD7">
            <w:pPr>
              <w:jc w:val="center"/>
              <w:rPr>
                <w:rFonts w:eastAsia="Times New Roman"/>
                <w:color w:val="000000"/>
                <w:szCs w:val="24"/>
              </w:rPr>
            </w:pPr>
            <w:r w:rsidRPr="00BF743F">
              <w:rPr>
                <w:rFonts w:eastAsia="Times New Roman"/>
                <w:color w:val="000000"/>
                <w:szCs w:val="24"/>
              </w:rPr>
              <w:t>уголь</w:t>
            </w:r>
          </w:p>
        </w:tc>
        <w:tc>
          <w:tcPr>
            <w:tcW w:w="1263" w:type="dxa"/>
            <w:tcBorders>
              <w:top w:val="single" w:sz="4" w:space="0" w:color="auto"/>
              <w:left w:val="single" w:sz="4" w:space="0" w:color="000000"/>
              <w:bottom w:val="single" w:sz="4" w:space="0" w:color="000000"/>
              <w:right w:val="single" w:sz="4" w:space="0" w:color="000000"/>
            </w:tcBorders>
            <w:shd w:val="clear" w:color="auto" w:fill="auto"/>
            <w:vAlign w:val="center"/>
          </w:tcPr>
          <w:p w:rsidR="00BF743F" w:rsidRPr="00BF743F" w:rsidRDefault="00A33BE7" w:rsidP="00776B83">
            <w:pPr>
              <w:jc w:val="center"/>
              <w:rPr>
                <w:rFonts w:eastAsia="Times New Roman"/>
                <w:color w:val="000000"/>
                <w:szCs w:val="24"/>
              </w:rPr>
            </w:pPr>
            <w:r>
              <w:rPr>
                <w:rFonts w:eastAsia="Times New Roman"/>
                <w:color w:val="000000"/>
                <w:szCs w:val="24"/>
              </w:rPr>
              <w:t>условное</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5B5FD7">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rsidP="005B5FD7">
            <w:pPr>
              <w:jc w:val="center"/>
              <w:rPr>
                <w:rFonts w:eastAsia="Times New Roman"/>
                <w:b/>
                <w:bCs/>
                <w:color w:val="000000"/>
                <w:szCs w:val="24"/>
              </w:rPr>
            </w:pPr>
          </w:p>
        </w:tc>
        <w:tc>
          <w:tcPr>
            <w:tcW w:w="1701" w:type="dxa"/>
            <w:tcBorders>
              <w:left w:val="single" w:sz="4" w:space="0" w:color="000000"/>
              <w:bottom w:val="single" w:sz="4" w:space="0" w:color="000000"/>
            </w:tcBorders>
            <w:shd w:val="clear" w:color="auto" w:fill="auto"/>
            <w:vAlign w:val="center"/>
          </w:tcPr>
          <w:p w:rsidR="00BF743F" w:rsidRPr="00BF743F" w:rsidRDefault="00BF743F" w:rsidP="005B5FD7">
            <w:pPr>
              <w:snapToGrid w:val="0"/>
              <w:jc w:val="center"/>
              <w:rPr>
                <w:rFonts w:eastAsia="Times New Roman"/>
                <w:color w:val="000000"/>
                <w:szCs w:val="24"/>
              </w:rPr>
            </w:pPr>
            <w:r w:rsidRPr="00BF743F">
              <w:rPr>
                <w:rFonts w:eastAsia="Times New Roman"/>
                <w:color w:val="000000"/>
                <w:szCs w:val="24"/>
              </w:rPr>
              <w:t>м</w:t>
            </w:r>
            <w:r w:rsidRPr="00BF743F">
              <w:rPr>
                <w:rFonts w:eastAsia="Times New Roman"/>
                <w:color w:val="000000"/>
                <w:szCs w:val="24"/>
                <w:vertAlign w:val="superscript"/>
              </w:rPr>
              <w:t>3</w:t>
            </w:r>
          </w:p>
        </w:tc>
        <w:tc>
          <w:tcPr>
            <w:tcW w:w="1095" w:type="dxa"/>
            <w:tcBorders>
              <w:left w:val="single" w:sz="4" w:space="0" w:color="000000"/>
              <w:bottom w:val="single" w:sz="4" w:space="0" w:color="000000"/>
            </w:tcBorders>
          </w:tcPr>
          <w:p w:rsidR="00BF743F" w:rsidRPr="00BF743F" w:rsidRDefault="00BF743F" w:rsidP="005B5FD7">
            <w:pPr>
              <w:snapToGrid w:val="0"/>
              <w:jc w:val="center"/>
              <w:rPr>
                <w:rFonts w:eastAsia="Times New Roman"/>
                <w:color w:val="000000"/>
                <w:szCs w:val="24"/>
              </w:rPr>
            </w:pPr>
            <w:r w:rsidRPr="00BF743F">
              <w:rPr>
                <w:rFonts w:eastAsia="Times New Roman"/>
                <w:color w:val="000000"/>
                <w:szCs w:val="24"/>
              </w:rPr>
              <w:t>т</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rsidP="005B5FD7">
            <w:pPr>
              <w:snapToGrid w:val="0"/>
              <w:jc w:val="center"/>
              <w:rPr>
                <w:rFonts w:eastAsia="Times New Roman"/>
                <w:color w:val="000000"/>
                <w:szCs w:val="24"/>
              </w:rPr>
            </w:pPr>
            <w:r w:rsidRPr="00BF743F">
              <w:rPr>
                <w:rFonts w:eastAsia="Times New Roman"/>
                <w:color w:val="000000"/>
                <w:szCs w:val="24"/>
              </w:rPr>
              <w:t>т у.т.</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5B5FD7">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jc w:val="center"/>
              <w:rPr>
                <w:b/>
                <w:bCs/>
                <w:color w:val="000000"/>
                <w:szCs w:val="24"/>
              </w:rPr>
            </w:pPr>
            <w:r w:rsidRPr="00BF743F">
              <w:rPr>
                <w:b/>
                <w:bCs/>
                <w:color w:val="000000"/>
                <w:szCs w:val="24"/>
              </w:rPr>
              <w:t>Приход</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rPr>
                <w:color w:val="000000"/>
                <w:szCs w:val="24"/>
              </w:rPr>
            </w:pPr>
            <w:r w:rsidRPr="00BF743F">
              <w:rPr>
                <w:color w:val="000000"/>
                <w:szCs w:val="24"/>
              </w:rPr>
              <w:t>От поставщиков дров</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6306</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1677,4</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rPr>
                <w:color w:val="000000"/>
                <w:szCs w:val="24"/>
              </w:rPr>
            </w:pPr>
            <w:r w:rsidRPr="00BF743F">
              <w:rPr>
                <w:color w:val="000000"/>
                <w:szCs w:val="24"/>
              </w:rPr>
              <w:t>От поставщиков каменного угля</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386</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296,4</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rPr>
                <w:b/>
                <w:bCs/>
                <w:color w:val="000000"/>
                <w:szCs w:val="24"/>
              </w:rPr>
            </w:pPr>
            <w:r w:rsidRPr="00BF743F">
              <w:rPr>
                <w:b/>
                <w:bCs/>
                <w:color w:val="000000"/>
                <w:szCs w:val="24"/>
              </w:rPr>
              <w:t>Итого приход</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b/>
                <w:bCs/>
                <w:color w:val="000000"/>
                <w:szCs w:val="24"/>
              </w:rPr>
            </w:pPr>
            <w:r w:rsidRPr="00BF743F">
              <w:rPr>
                <w:b/>
                <w:bCs/>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b/>
                <w:bCs/>
                <w:color w:val="000000"/>
                <w:szCs w:val="24"/>
              </w:rPr>
            </w:pPr>
            <w:r w:rsidRPr="00BF743F">
              <w:rPr>
                <w:b/>
                <w:bCs/>
                <w:color w:val="000000"/>
                <w:szCs w:val="24"/>
              </w:rPr>
              <w:t>1973,8</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jc w:val="center"/>
              <w:rPr>
                <w:b/>
                <w:bCs/>
                <w:color w:val="000000"/>
                <w:szCs w:val="24"/>
              </w:rPr>
            </w:pPr>
            <w:r w:rsidRPr="00BF743F">
              <w:rPr>
                <w:b/>
                <w:bCs/>
                <w:color w:val="000000"/>
                <w:szCs w:val="24"/>
              </w:rPr>
              <w:t> </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r>
      <w:tr w:rsidR="00BF743F" w:rsidRPr="00BF743F" w:rsidTr="00A33BE7">
        <w:trPr>
          <w:trHeight w:val="25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jc w:val="center"/>
              <w:rPr>
                <w:b/>
                <w:bCs/>
                <w:color w:val="000000"/>
                <w:szCs w:val="24"/>
              </w:rPr>
            </w:pPr>
            <w:r w:rsidRPr="00BF743F">
              <w:rPr>
                <w:b/>
                <w:bCs/>
                <w:color w:val="000000"/>
                <w:szCs w:val="24"/>
              </w:rPr>
              <w:t xml:space="preserve">Расход </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r>
      <w:tr w:rsidR="00BF743F" w:rsidRPr="00BF743F" w:rsidTr="00A33BE7">
        <w:trPr>
          <w:trHeight w:val="23"/>
        </w:trPr>
        <w:tc>
          <w:tcPr>
            <w:tcW w:w="556" w:type="dxa"/>
            <w:tcBorders>
              <w:left w:val="single" w:sz="4" w:space="0" w:color="000000"/>
              <w:bottom w:val="single" w:sz="4" w:space="0" w:color="auto"/>
            </w:tcBorders>
            <w:shd w:val="clear" w:color="auto" w:fill="auto"/>
            <w:vAlign w:val="center"/>
          </w:tcPr>
          <w:p w:rsidR="00BF743F" w:rsidRPr="00BF743F" w:rsidRDefault="00BF743F" w:rsidP="003A5186">
            <w:pPr>
              <w:snapToGrid w:val="0"/>
              <w:jc w:val="center"/>
              <w:rPr>
                <w:rFonts w:eastAsia="Times New Roman"/>
                <w:color w:val="000000"/>
                <w:szCs w:val="24"/>
              </w:rPr>
            </w:pPr>
          </w:p>
        </w:tc>
        <w:tc>
          <w:tcPr>
            <w:tcW w:w="3980" w:type="dxa"/>
            <w:tcBorders>
              <w:left w:val="single" w:sz="4" w:space="0" w:color="000000"/>
              <w:bottom w:val="single" w:sz="4" w:space="0" w:color="auto"/>
            </w:tcBorders>
            <w:shd w:val="clear" w:color="auto" w:fill="auto"/>
            <w:vAlign w:val="center"/>
          </w:tcPr>
          <w:p w:rsidR="00BF743F" w:rsidRPr="00BF743F" w:rsidRDefault="00BF743F">
            <w:pPr>
              <w:jc w:val="center"/>
              <w:rPr>
                <w:b/>
                <w:bCs/>
                <w:color w:val="000000"/>
                <w:szCs w:val="24"/>
              </w:rPr>
            </w:pPr>
            <w:r w:rsidRPr="00BF743F">
              <w:rPr>
                <w:b/>
                <w:bCs/>
                <w:color w:val="000000"/>
                <w:szCs w:val="24"/>
              </w:rPr>
              <w:t>МУП «Теплоэнерго»</w:t>
            </w:r>
          </w:p>
        </w:tc>
        <w:tc>
          <w:tcPr>
            <w:tcW w:w="1701" w:type="dxa"/>
            <w:tcBorders>
              <w:left w:val="single" w:sz="4" w:space="0" w:color="000000"/>
              <w:bottom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c>
          <w:tcPr>
            <w:tcW w:w="1095" w:type="dxa"/>
            <w:tcBorders>
              <w:left w:val="single" w:sz="4" w:space="0" w:color="000000"/>
              <w:bottom w:val="single" w:sz="4" w:space="0" w:color="000000"/>
            </w:tcBorders>
            <w:vAlign w:val="center"/>
          </w:tcPr>
          <w:p w:rsidR="00BF743F" w:rsidRPr="00BF743F" w:rsidRDefault="00BF743F">
            <w:pPr>
              <w:jc w:val="center"/>
              <w:rPr>
                <w:color w:val="000000"/>
                <w:szCs w:val="24"/>
              </w:rPr>
            </w:pPr>
            <w:r w:rsidRPr="00BF743F">
              <w:rPr>
                <w:color w:val="000000"/>
                <w:szCs w:val="24"/>
              </w:rPr>
              <w:t> </w:t>
            </w:r>
          </w:p>
        </w:tc>
        <w:tc>
          <w:tcPr>
            <w:tcW w:w="1263" w:type="dxa"/>
            <w:tcBorders>
              <w:left w:val="single" w:sz="4" w:space="0" w:color="000000"/>
              <w:bottom w:val="single" w:sz="4" w:space="0" w:color="000000"/>
              <w:right w:val="single" w:sz="4" w:space="0" w:color="000000"/>
            </w:tcBorders>
            <w:shd w:val="clear" w:color="auto" w:fill="auto"/>
            <w:vAlign w:val="center"/>
          </w:tcPr>
          <w:p w:rsidR="00BF743F" w:rsidRPr="00BF743F" w:rsidRDefault="00BF743F">
            <w:pPr>
              <w:jc w:val="center"/>
              <w:rPr>
                <w:color w:val="000000"/>
                <w:szCs w:val="24"/>
              </w:rPr>
            </w:pPr>
            <w:r w:rsidRPr="00BF743F">
              <w:rPr>
                <w:color w:val="000000"/>
                <w:szCs w:val="24"/>
              </w:rPr>
              <w:t> </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3A5186">
            <w:pPr>
              <w:jc w:val="center"/>
              <w:rPr>
                <w:rFonts w:eastAsia="Times New Roman"/>
                <w:color w:val="000000"/>
                <w:szCs w:val="24"/>
              </w:rPr>
            </w:pPr>
            <w:r w:rsidRPr="00BF743F">
              <w:rPr>
                <w:rFonts w:eastAsia="Times New Roman"/>
                <w:color w:val="000000"/>
                <w:szCs w:val="24"/>
              </w:rPr>
              <w:t>1</w:t>
            </w:r>
          </w:p>
        </w:tc>
        <w:tc>
          <w:tcPr>
            <w:tcW w:w="3980"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pPr>
              <w:rPr>
                <w:color w:val="000000"/>
                <w:szCs w:val="24"/>
              </w:rPr>
            </w:pPr>
            <w:r w:rsidRPr="00BF743F">
              <w:rPr>
                <w:color w:val="000000"/>
                <w:szCs w:val="24"/>
              </w:rPr>
              <w:t>Котельная "ЦРБ"</w:t>
            </w:r>
          </w:p>
        </w:tc>
        <w:tc>
          <w:tcPr>
            <w:tcW w:w="1701" w:type="dxa"/>
            <w:tcBorders>
              <w:left w:val="single" w:sz="4" w:space="0" w:color="auto"/>
              <w:bottom w:val="single" w:sz="4" w:space="0" w:color="000000"/>
            </w:tcBorders>
            <w:shd w:val="clear" w:color="auto" w:fill="FFFFFF"/>
            <w:vAlign w:val="center"/>
          </w:tcPr>
          <w:p w:rsidR="00BF743F" w:rsidRPr="00BF743F" w:rsidRDefault="00BF743F">
            <w:pPr>
              <w:jc w:val="center"/>
              <w:rPr>
                <w:color w:val="000000"/>
                <w:szCs w:val="24"/>
              </w:rPr>
            </w:pPr>
            <w:r w:rsidRPr="00BF743F">
              <w:rPr>
                <w:color w:val="000000"/>
                <w:szCs w:val="24"/>
              </w:rPr>
              <w:t>1380</w:t>
            </w:r>
          </w:p>
        </w:tc>
        <w:tc>
          <w:tcPr>
            <w:tcW w:w="1095" w:type="dxa"/>
            <w:tcBorders>
              <w:left w:val="single" w:sz="4" w:space="0" w:color="000000"/>
              <w:bottom w:val="single" w:sz="4" w:space="0" w:color="000000"/>
            </w:tcBorders>
            <w:shd w:val="clear" w:color="auto" w:fill="FFFFFF"/>
            <w:vAlign w:val="center"/>
          </w:tcPr>
          <w:p w:rsidR="00BF743F" w:rsidRPr="00BF743F" w:rsidRDefault="00BF743F">
            <w:pPr>
              <w:jc w:val="center"/>
              <w:rPr>
                <w:color w:val="000000"/>
                <w:szCs w:val="24"/>
              </w:rPr>
            </w:pPr>
            <w:r w:rsidRPr="00BF743F">
              <w:rPr>
                <w:color w:val="000000"/>
                <w:szCs w:val="24"/>
              </w:rPr>
              <w:t>166</w:t>
            </w:r>
          </w:p>
        </w:tc>
        <w:tc>
          <w:tcPr>
            <w:tcW w:w="1263" w:type="dxa"/>
            <w:tcBorders>
              <w:left w:val="single" w:sz="4" w:space="0" w:color="000000"/>
              <w:bottom w:val="single" w:sz="4" w:space="0" w:color="000000"/>
              <w:right w:val="single" w:sz="4" w:space="0" w:color="000000"/>
            </w:tcBorders>
            <w:shd w:val="clear" w:color="auto" w:fill="FFFFFF"/>
            <w:vAlign w:val="center"/>
          </w:tcPr>
          <w:p w:rsidR="00BF743F" w:rsidRPr="00BF743F" w:rsidRDefault="00BF743F">
            <w:pPr>
              <w:jc w:val="center"/>
              <w:rPr>
                <w:color w:val="000000"/>
                <w:szCs w:val="24"/>
              </w:rPr>
            </w:pPr>
            <w:r w:rsidRPr="00BF743F">
              <w:rPr>
                <w:color w:val="000000"/>
                <w:szCs w:val="24"/>
              </w:rPr>
              <w:t>494,6</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3A5186">
            <w:pPr>
              <w:jc w:val="center"/>
              <w:rPr>
                <w:rFonts w:eastAsia="Times New Roman"/>
                <w:color w:val="000000"/>
                <w:szCs w:val="24"/>
              </w:rPr>
            </w:pPr>
            <w:r w:rsidRPr="00BF743F">
              <w:rPr>
                <w:rFonts w:eastAsia="Times New Roman"/>
                <w:color w:val="000000"/>
                <w:szCs w:val="24"/>
              </w:rPr>
              <w:t>2</w:t>
            </w:r>
          </w:p>
        </w:tc>
        <w:tc>
          <w:tcPr>
            <w:tcW w:w="3980"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pPr>
              <w:rPr>
                <w:color w:val="000000"/>
                <w:szCs w:val="24"/>
              </w:rPr>
            </w:pPr>
            <w:r w:rsidRPr="00BF743F">
              <w:rPr>
                <w:color w:val="000000"/>
                <w:szCs w:val="24"/>
              </w:rPr>
              <w:t>Котельная "Центральная"</w:t>
            </w:r>
          </w:p>
        </w:tc>
        <w:tc>
          <w:tcPr>
            <w:tcW w:w="1701" w:type="dxa"/>
            <w:tcBorders>
              <w:left w:val="single" w:sz="4" w:space="0" w:color="auto"/>
              <w:bottom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1394</w:t>
            </w:r>
          </w:p>
        </w:tc>
        <w:tc>
          <w:tcPr>
            <w:tcW w:w="1095" w:type="dxa"/>
            <w:tcBorders>
              <w:left w:val="single" w:sz="4" w:space="0" w:color="000000"/>
              <w:bottom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220</w:t>
            </w:r>
          </w:p>
        </w:tc>
        <w:tc>
          <w:tcPr>
            <w:tcW w:w="1263" w:type="dxa"/>
            <w:tcBorders>
              <w:left w:val="single" w:sz="4" w:space="0" w:color="000000"/>
              <w:bottom w:val="single" w:sz="4" w:space="0" w:color="auto"/>
              <w:right w:val="single" w:sz="4" w:space="0" w:color="000000"/>
            </w:tcBorders>
            <w:shd w:val="clear" w:color="auto" w:fill="FFFFFF"/>
            <w:vAlign w:val="center"/>
          </w:tcPr>
          <w:p w:rsidR="00BF743F" w:rsidRPr="00BF743F" w:rsidRDefault="00BF743F">
            <w:pPr>
              <w:jc w:val="center"/>
              <w:rPr>
                <w:color w:val="000000"/>
                <w:szCs w:val="24"/>
              </w:rPr>
            </w:pPr>
            <w:r w:rsidRPr="00BF743F">
              <w:rPr>
                <w:color w:val="000000"/>
                <w:szCs w:val="24"/>
              </w:rPr>
              <w:t>539,8</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624E98">
            <w:pPr>
              <w:jc w:val="center"/>
              <w:rPr>
                <w:rFonts w:eastAsia="Times New Roman"/>
                <w:color w:val="000000"/>
                <w:szCs w:val="24"/>
              </w:rPr>
            </w:pPr>
            <w:r w:rsidRPr="00BF743F">
              <w:rPr>
                <w:rFonts w:eastAsia="Times New Roman"/>
                <w:color w:val="000000"/>
                <w:szCs w:val="24"/>
              </w:rPr>
              <w:t>3</w:t>
            </w:r>
          </w:p>
        </w:tc>
        <w:tc>
          <w:tcPr>
            <w:tcW w:w="3980"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pPr>
              <w:rPr>
                <w:color w:val="000000"/>
                <w:szCs w:val="24"/>
              </w:rPr>
            </w:pPr>
            <w:r w:rsidRPr="00BF743F">
              <w:rPr>
                <w:color w:val="000000"/>
                <w:szCs w:val="24"/>
              </w:rPr>
              <w:t>Котельная "Энергетиков"</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707</w:t>
            </w:r>
          </w:p>
        </w:tc>
        <w:tc>
          <w:tcPr>
            <w:tcW w:w="1095"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 </w:t>
            </w:r>
          </w:p>
        </w:tc>
        <w:tc>
          <w:tcPr>
            <w:tcW w:w="1263"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188,1</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624E98">
            <w:pPr>
              <w:jc w:val="center"/>
              <w:rPr>
                <w:rFonts w:eastAsia="Times New Roman"/>
                <w:color w:val="000000"/>
                <w:szCs w:val="24"/>
              </w:rPr>
            </w:pPr>
            <w:r w:rsidRPr="00BF743F">
              <w:rPr>
                <w:rFonts w:eastAsia="Times New Roman"/>
                <w:color w:val="000000"/>
                <w:szCs w:val="24"/>
              </w:rPr>
              <w:t>4</w:t>
            </w:r>
          </w:p>
        </w:tc>
        <w:tc>
          <w:tcPr>
            <w:tcW w:w="3980"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pPr>
              <w:rPr>
                <w:color w:val="000000"/>
                <w:szCs w:val="24"/>
              </w:rPr>
            </w:pPr>
            <w:r w:rsidRPr="00BF743F">
              <w:rPr>
                <w:color w:val="000000"/>
                <w:szCs w:val="24"/>
              </w:rPr>
              <w:t>Котельная "РОНО"</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611</w:t>
            </w:r>
          </w:p>
        </w:tc>
        <w:tc>
          <w:tcPr>
            <w:tcW w:w="1095"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 </w:t>
            </w:r>
          </w:p>
        </w:tc>
        <w:tc>
          <w:tcPr>
            <w:tcW w:w="1263"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162,5</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624E98">
            <w:pPr>
              <w:jc w:val="center"/>
              <w:rPr>
                <w:rFonts w:eastAsia="Times New Roman"/>
                <w:color w:val="000000"/>
                <w:szCs w:val="24"/>
              </w:rPr>
            </w:pPr>
            <w:r w:rsidRPr="00BF743F">
              <w:rPr>
                <w:rFonts w:eastAsia="Times New Roman"/>
                <w:color w:val="000000"/>
                <w:szCs w:val="24"/>
              </w:rPr>
              <w:t>5</w:t>
            </w:r>
          </w:p>
        </w:tc>
        <w:tc>
          <w:tcPr>
            <w:tcW w:w="3980"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rPr>
                <w:color w:val="000000"/>
                <w:szCs w:val="24"/>
              </w:rPr>
            </w:pPr>
            <w:r w:rsidRPr="00BF743F">
              <w:rPr>
                <w:color w:val="000000"/>
                <w:szCs w:val="24"/>
              </w:rPr>
              <w:t>Котельная "с. Палкино"</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557</w:t>
            </w:r>
          </w:p>
        </w:tc>
        <w:tc>
          <w:tcPr>
            <w:tcW w:w="1095"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 </w:t>
            </w:r>
          </w:p>
        </w:tc>
        <w:tc>
          <w:tcPr>
            <w:tcW w:w="1263"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148,2</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624E98">
            <w:pPr>
              <w:jc w:val="center"/>
              <w:rPr>
                <w:rFonts w:eastAsia="Times New Roman"/>
                <w:color w:val="000000"/>
                <w:szCs w:val="24"/>
              </w:rPr>
            </w:pPr>
            <w:r w:rsidRPr="00BF743F">
              <w:rPr>
                <w:rFonts w:eastAsia="Times New Roman"/>
                <w:color w:val="000000"/>
                <w:szCs w:val="24"/>
              </w:rPr>
              <w:t>6</w:t>
            </w:r>
          </w:p>
        </w:tc>
        <w:tc>
          <w:tcPr>
            <w:tcW w:w="3980"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rPr>
                <w:color w:val="000000"/>
                <w:szCs w:val="24"/>
              </w:rPr>
            </w:pPr>
            <w:r w:rsidRPr="00BF743F">
              <w:rPr>
                <w:color w:val="000000"/>
                <w:szCs w:val="24"/>
              </w:rPr>
              <w:t>Котельная "д.</w:t>
            </w:r>
            <w:r w:rsidR="00935B0F">
              <w:rPr>
                <w:color w:val="000000"/>
                <w:szCs w:val="24"/>
              </w:rPr>
              <w:t xml:space="preserve"> </w:t>
            </w:r>
            <w:r w:rsidRPr="00BF743F">
              <w:rPr>
                <w:color w:val="000000"/>
                <w:szCs w:val="24"/>
              </w:rPr>
              <w:t>Просек"</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1002</w:t>
            </w:r>
          </w:p>
        </w:tc>
        <w:tc>
          <w:tcPr>
            <w:tcW w:w="1095"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 </w:t>
            </w:r>
          </w:p>
        </w:tc>
        <w:tc>
          <w:tcPr>
            <w:tcW w:w="1263" w:type="dxa"/>
            <w:tcBorders>
              <w:top w:val="single" w:sz="4" w:space="0" w:color="auto"/>
              <w:left w:val="single" w:sz="4" w:space="0" w:color="auto"/>
              <w:bottom w:val="single" w:sz="4" w:space="0" w:color="auto"/>
              <w:right w:val="single" w:sz="4" w:space="0" w:color="auto"/>
            </w:tcBorders>
            <w:shd w:val="clear" w:color="auto" w:fill="FFFFFF"/>
            <w:vAlign w:val="center"/>
          </w:tcPr>
          <w:p w:rsidR="00BF743F" w:rsidRPr="00BF743F" w:rsidRDefault="00BF743F">
            <w:pPr>
              <w:jc w:val="center"/>
              <w:rPr>
                <w:color w:val="000000"/>
                <w:szCs w:val="24"/>
              </w:rPr>
            </w:pPr>
            <w:r w:rsidRPr="00BF743F">
              <w:rPr>
                <w:color w:val="000000"/>
                <w:szCs w:val="24"/>
              </w:rPr>
              <w:t>266,5</w:t>
            </w:r>
          </w:p>
        </w:tc>
      </w:tr>
      <w:tr w:rsidR="00BF743F" w:rsidRPr="00BF743F" w:rsidTr="00A33BE7">
        <w:trPr>
          <w:trHeight w:val="23"/>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rsidP="00624E98">
            <w:pPr>
              <w:jc w:val="center"/>
              <w:rPr>
                <w:rFonts w:eastAsia="Times New Roman"/>
                <w:color w:val="000000"/>
                <w:szCs w:val="24"/>
              </w:rPr>
            </w:pPr>
          </w:p>
        </w:tc>
        <w:tc>
          <w:tcPr>
            <w:tcW w:w="3980" w:type="dxa"/>
            <w:tcBorders>
              <w:top w:val="single" w:sz="4" w:space="0" w:color="auto"/>
              <w:left w:val="single" w:sz="4" w:space="0" w:color="auto"/>
              <w:bottom w:val="single" w:sz="4" w:space="0" w:color="auto"/>
              <w:right w:val="single" w:sz="4" w:space="0" w:color="auto"/>
            </w:tcBorders>
            <w:shd w:val="clear" w:color="auto" w:fill="auto"/>
            <w:vAlign w:val="center"/>
          </w:tcPr>
          <w:p w:rsidR="00BF743F" w:rsidRPr="00BF743F" w:rsidRDefault="00BF743F">
            <w:pPr>
              <w:rPr>
                <w:b/>
                <w:bCs/>
                <w:color w:val="000000"/>
                <w:szCs w:val="24"/>
              </w:rPr>
            </w:pPr>
            <w:r w:rsidRPr="00BF743F">
              <w:rPr>
                <w:b/>
                <w:bCs/>
                <w:color w:val="000000"/>
                <w:szCs w:val="24"/>
              </w:rPr>
              <w:t>Итого по котельным МУП «Теплоэнерго»</w:t>
            </w:r>
          </w:p>
        </w:tc>
        <w:tc>
          <w:tcPr>
            <w:tcW w:w="1701" w:type="dxa"/>
            <w:tcBorders>
              <w:left w:val="single" w:sz="4" w:space="0" w:color="auto"/>
              <w:bottom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5651</w:t>
            </w:r>
          </w:p>
        </w:tc>
        <w:tc>
          <w:tcPr>
            <w:tcW w:w="1095" w:type="dxa"/>
            <w:tcBorders>
              <w:left w:val="single" w:sz="4" w:space="0" w:color="000000"/>
              <w:bottom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386</w:t>
            </w:r>
          </w:p>
        </w:tc>
        <w:tc>
          <w:tcPr>
            <w:tcW w:w="1263" w:type="dxa"/>
            <w:tcBorders>
              <w:left w:val="single" w:sz="4" w:space="0" w:color="000000"/>
              <w:bottom w:val="single" w:sz="4" w:space="0" w:color="000000"/>
              <w:right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1799,6</w:t>
            </w:r>
          </w:p>
        </w:tc>
      </w:tr>
      <w:tr w:rsidR="00BF743F" w:rsidRPr="00BF743F" w:rsidTr="00A33BE7">
        <w:trPr>
          <w:trHeight w:val="23"/>
        </w:trPr>
        <w:tc>
          <w:tcPr>
            <w:tcW w:w="556" w:type="dxa"/>
            <w:tcBorders>
              <w:top w:val="single" w:sz="4" w:space="0" w:color="auto"/>
              <w:left w:val="single" w:sz="4" w:space="0" w:color="000000"/>
              <w:bottom w:val="single" w:sz="4" w:space="0" w:color="000000"/>
            </w:tcBorders>
            <w:shd w:val="clear" w:color="auto" w:fill="FFFFFF"/>
            <w:vAlign w:val="center"/>
          </w:tcPr>
          <w:p w:rsidR="00BF743F" w:rsidRPr="00BF743F" w:rsidRDefault="00BF743F" w:rsidP="003A5186">
            <w:pPr>
              <w:jc w:val="center"/>
              <w:rPr>
                <w:rFonts w:eastAsia="Times New Roman"/>
                <w:color w:val="000000"/>
                <w:szCs w:val="24"/>
              </w:rPr>
            </w:pPr>
            <w:r w:rsidRPr="00BF743F">
              <w:rPr>
                <w:rFonts w:eastAsia="Times New Roman"/>
                <w:color w:val="000000"/>
                <w:szCs w:val="24"/>
              </w:rPr>
              <w:t>1</w:t>
            </w:r>
          </w:p>
        </w:tc>
        <w:tc>
          <w:tcPr>
            <w:tcW w:w="3980" w:type="dxa"/>
            <w:tcBorders>
              <w:top w:val="single" w:sz="4" w:space="0" w:color="auto"/>
              <w:left w:val="single" w:sz="4" w:space="0" w:color="000000"/>
              <w:bottom w:val="single" w:sz="4" w:space="0" w:color="000000"/>
            </w:tcBorders>
            <w:shd w:val="clear" w:color="auto" w:fill="FFFFFF"/>
            <w:vAlign w:val="center"/>
          </w:tcPr>
          <w:p w:rsidR="00BF743F" w:rsidRPr="00BF743F" w:rsidRDefault="00BF743F">
            <w:pPr>
              <w:rPr>
                <w:b/>
                <w:color w:val="000000"/>
                <w:szCs w:val="24"/>
              </w:rPr>
            </w:pPr>
            <w:r w:rsidRPr="00BF743F">
              <w:rPr>
                <w:b/>
                <w:color w:val="000000"/>
                <w:szCs w:val="24"/>
              </w:rPr>
              <w:t>ООО "Сокол"</w:t>
            </w:r>
          </w:p>
        </w:tc>
        <w:tc>
          <w:tcPr>
            <w:tcW w:w="1701" w:type="dxa"/>
            <w:tcBorders>
              <w:left w:val="single" w:sz="4" w:space="0" w:color="000000"/>
              <w:bottom w:val="single" w:sz="4" w:space="0" w:color="000000"/>
            </w:tcBorders>
            <w:shd w:val="clear" w:color="auto" w:fill="FFFFFF"/>
            <w:vAlign w:val="center"/>
          </w:tcPr>
          <w:p w:rsidR="00BF743F" w:rsidRPr="00BF743F" w:rsidRDefault="00BF743F">
            <w:pPr>
              <w:jc w:val="center"/>
              <w:rPr>
                <w:b/>
                <w:color w:val="000000"/>
                <w:szCs w:val="24"/>
              </w:rPr>
            </w:pPr>
            <w:r w:rsidRPr="00BF743F">
              <w:rPr>
                <w:b/>
                <w:color w:val="000000"/>
                <w:szCs w:val="24"/>
              </w:rPr>
              <w:t>655</w:t>
            </w:r>
          </w:p>
        </w:tc>
        <w:tc>
          <w:tcPr>
            <w:tcW w:w="1095" w:type="dxa"/>
            <w:tcBorders>
              <w:left w:val="single" w:sz="4" w:space="0" w:color="000000"/>
              <w:bottom w:val="single" w:sz="4" w:space="0" w:color="000000"/>
            </w:tcBorders>
            <w:shd w:val="clear" w:color="auto" w:fill="FFFFFF"/>
            <w:vAlign w:val="center"/>
          </w:tcPr>
          <w:p w:rsidR="00BF743F" w:rsidRPr="00BF743F" w:rsidRDefault="00BF743F">
            <w:pPr>
              <w:jc w:val="center"/>
              <w:rPr>
                <w:b/>
                <w:color w:val="000000"/>
                <w:szCs w:val="24"/>
              </w:rPr>
            </w:pPr>
            <w:r w:rsidRPr="00BF743F">
              <w:rPr>
                <w:b/>
                <w:color w:val="000000"/>
                <w:szCs w:val="24"/>
              </w:rPr>
              <w:t> </w:t>
            </w:r>
          </w:p>
        </w:tc>
        <w:tc>
          <w:tcPr>
            <w:tcW w:w="1263" w:type="dxa"/>
            <w:tcBorders>
              <w:left w:val="single" w:sz="4" w:space="0" w:color="000000"/>
              <w:bottom w:val="single" w:sz="4" w:space="0" w:color="000000"/>
              <w:right w:val="single" w:sz="4" w:space="0" w:color="000000"/>
            </w:tcBorders>
            <w:shd w:val="clear" w:color="auto" w:fill="FFFFFF"/>
            <w:vAlign w:val="center"/>
          </w:tcPr>
          <w:p w:rsidR="00BF743F" w:rsidRPr="00BF743F" w:rsidRDefault="00BF743F">
            <w:pPr>
              <w:jc w:val="center"/>
              <w:rPr>
                <w:b/>
                <w:color w:val="000000"/>
                <w:szCs w:val="24"/>
              </w:rPr>
            </w:pPr>
            <w:r w:rsidRPr="00BF743F">
              <w:rPr>
                <w:b/>
                <w:color w:val="000000"/>
                <w:szCs w:val="24"/>
              </w:rPr>
              <w:t>174,2</w:t>
            </w:r>
          </w:p>
        </w:tc>
      </w:tr>
      <w:tr w:rsidR="00BF743F" w:rsidRPr="00BF743F" w:rsidTr="00A33BE7">
        <w:trPr>
          <w:trHeight w:val="379"/>
        </w:trPr>
        <w:tc>
          <w:tcPr>
            <w:tcW w:w="556" w:type="dxa"/>
            <w:tcBorders>
              <w:left w:val="single" w:sz="4" w:space="0" w:color="000000"/>
              <w:bottom w:val="single" w:sz="4" w:space="0" w:color="000000"/>
            </w:tcBorders>
            <w:shd w:val="clear" w:color="auto" w:fill="auto"/>
            <w:vAlign w:val="center"/>
          </w:tcPr>
          <w:p w:rsidR="00BF743F" w:rsidRPr="00BF743F" w:rsidRDefault="00BF743F" w:rsidP="003A5186">
            <w:pPr>
              <w:jc w:val="center"/>
              <w:rPr>
                <w:rFonts w:eastAsia="Times New Roman"/>
                <w:color w:val="000000"/>
                <w:szCs w:val="24"/>
              </w:rPr>
            </w:pPr>
          </w:p>
        </w:tc>
        <w:tc>
          <w:tcPr>
            <w:tcW w:w="3980" w:type="dxa"/>
            <w:tcBorders>
              <w:left w:val="single" w:sz="4" w:space="0" w:color="000000"/>
              <w:bottom w:val="single" w:sz="4" w:space="0" w:color="000000"/>
            </w:tcBorders>
            <w:shd w:val="clear" w:color="auto" w:fill="auto"/>
            <w:vAlign w:val="center"/>
          </w:tcPr>
          <w:p w:rsidR="00BF743F" w:rsidRPr="00BF743F" w:rsidRDefault="00BF743F">
            <w:pPr>
              <w:rPr>
                <w:b/>
                <w:bCs/>
                <w:color w:val="000000"/>
                <w:szCs w:val="24"/>
              </w:rPr>
            </w:pPr>
            <w:r w:rsidRPr="00BF743F">
              <w:rPr>
                <w:b/>
                <w:bCs/>
                <w:color w:val="000000"/>
                <w:szCs w:val="24"/>
              </w:rPr>
              <w:t>Всего расход по МР</w:t>
            </w:r>
          </w:p>
        </w:tc>
        <w:tc>
          <w:tcPr>
            <w:tcW w:w="1701" w:type="dxa"/>
            <w:tcBorders>
              <w:left w:val="single" w:sz="4" w:space="0" w:color="000000"/>
              <w:bottom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6306</w:t>
            </w:r>
          </w:p>
        </w:tc>
        <w:tc>
          <w:tcPr>
            <w:tcW w:w="1095" w:type="dxa"/>
            <w:tcBorders>
              <w:left w:val="single" w:sz="4" w:space="0" w:color="000000"/>
              <w:bottom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386</w:t>
            </w:r>
          </w:p>
        </w:tc>
        <w:tc>
          <w:tcPr>
            <w:tcW w:w="1263" w:type="dxa"/>
            <w:tcBorders>
              <w:left w:val="single" w:sz="4" w:space="0" w:color="000000"/>
              <w:bottom w:val="single" w:sz="4" w:space="0" w:color="000000"/>
              <w:right w:val="single" w:sz="4" w:space="0" w:color="000000"/>
            </w:tcBorders>
            <w:shd w:val="clear" w:color="auto" w:fill="FFFFFF"/>
            <w:vAlign w:val="center"/>
          </w:tcPr>
          <w:p w:rsidR="00BF743F" w:rsidRPr="00BF743F" w:rsidRDefault="00BF743F">
            <w:pPr>
              <w:jc w:val="center"/>
              <w:rPr>
                <w:b/>
                <w:bCs/>
                <w:color w:val="000000"/>
                <w:szCs w:val="24"/>
              </w:rPr>
            </w:pPr>
            <w:r w:rsidRPr="00BF743F">
              <w:rPr>
                <w:b/>
                <w:bCs/>
                <w:color w:val="000000"/>
                <w:szCs w:val="24"/>
              </w:rPr>
              <w:t>1973,8</w:t>
            </w:r>
          </w:p>
        </w:tc>
      </w:tr>
    </w:tbl>
    <w:p w:rsidR="005B5FD7" w:rsidRDefault="005B5FD7" w:rsidP="005B5FD7">
      <w:pPr>
        <w:pStyle w:val="ConsPlusNormal"/>
        <w:widowControl/>
        <w:tabs>
          <w:tab w:val="left" w:pos="0"/>
        </w:tabs>
        <w:ind w:firstLine="567"/>
        <w:jc w:val="both"/>
      </w:pPr>
    </w:p>
    <w:p w:rsidR="00722E8D" w:rsidRPr="001B162F" w:rsidRDefault="00E267B7" w:rsidP="001B162F">
      <w:pPr>
        <w:pStyle w:val="ConsPlusNormal"/>
        <w:widowControl/>
        <w:tabs>
          <w:tab w:val="left" w:pos="0"/>
        </w:tabs>
        <w:ind w:firstLine="567"/>
        <w:jc w:val="both"/>
        <w:rPr>
          <w:rFonts w:ascii="Times New Roman" w:hAnsi="Times New Roman" w:cs="Times New Roman"/>
          <w:bCs/>
          <w:sz w:val="26"/>
          <w:szCs w:val="26"/>
        </w:rPr>
      </w:pPr>
      <w:r w:rsidRPr="00E74EFD">
        <w:rPr>
          <w:rFonts w:ascii="Times New Roman" w:hAnsi="Times New Roman" w:cs="Times New Roman"/>
          <w:bCs/>
          <w:sz w:val="26"/>
          <w:szCs w:val="26"/>
        </w:rPr>
        <w:t>Д</w:t>
      </w:r>
      <w:r w:rsidR="005B5FD7" w:rsidRPr="00E74EFD">
        <w:rPr>
          <w:rFonts w:ascii="Times New Roman" w:hAnsi="Times New Roman" w:cs="Times New Roman"/>
          <w:bCs/>
          <w:sz w:val="26"/>
          <w:szCs w:val="26"/>
        </w:rPr>
        <w:t>рова</w:t>
      </w:r>
      <w:r w:rsidRPr="00E74EFD">
        <w:rPr>
          <w:rFonts w:ascii="Times New Roman" w:hAnsi="Times New Roman" w:cs="Times New Roman"/>
          <w:bCs/>
          <w:sz w:val="26"/>
          <w:szCs w:val="26"/>
        </w:rPr>
        <w:t xml:space="preserve"> </w:t>
      </w:r>
      <w:r w:rsidR="001B162F">
        <w:rPr>
          <w:rFonts w:ascii="Times New Roman" w:hAnsi="Times New Roman" w:cs="Times New Roman"/>
          <w:bCs/>
          <w:sz w:val="26"/>
          <w:szCs w:val="26"/>
        </w:rPr>
        <w:t xml:space="preserve">и каменный уголь </w:t>
      </w:r>
      <w:r w:rsidRPr="00E74EFD">
        <w:rPr>
          <w:rFonts w:ascii="Times New Roman" w:hAnsi="Times New Roman" w:cs="Times New Roman"/>
          <w:bCs/>
          <w:sz w:val="26"/>
          <w:szCs w:val="26"/>
        </w:rPr>
        <w:t xml:space="preserve">для </w:t>
      </w:r>
      <w:r w:rsidRPr="00E74EFD">
        <w:rPr>
          <w:rFonts w:ascii="Times New Roman" w:hAnsi="Times New Roman" w:cs="Times New Roman"/>
          <w:color w:val="000000"/>
          <w:sz w:val="26"/>
          <w:szCs w:val="26"/>
        </w:rPr>
        <w:t>котель</w:t>
      </w:r>
      <w:r w:rsidR="001B162F">
        <w:rPr>
          <w:rFonts w:ascii="Times New Roman" w:hAnsi="Times New Roman" w:cs="Times New Roman"/>
          <w:color w:val="000000"/>
          <w:sz w:val="26"/>
          <w:szCs w:val="26"/>
        </w:rPr>
        <w:t>ных</w:t>
      </w:r>
      <w:r w:rsidR="005B5FD7" w:rsidRPr="00E74EFD">
        <w:rPr>
          <w:rFonts w:ascii="Times New Roman" w:hAnsi="Times New Roman" w:cs="Times New Roman"/>
          <w:bCs/>
          <w:sz w:val="26"/>
          <w:szCs w:val="26"/>
        </w:rPr>
        <w:t xml:space="preserve"> приобретаются теплоснабжающей организацией</w:t>
      </w:r>
      <w:r w:rsidR="005B5FD7" w:rsidRPr="00722E8D">
        <w:rPr>
          <w:rFonts w:ascii="Times New Roman" w:hAnsi="Times New Roman" w:cs="Times New Roman"/>
          <w:bCs/>
          <w:sz w:val="26"/>
          <w:szCs w:val="26"/>
        </w:rPr>
        <w:t xml:space="preserve"> самостоятельно с соблюдением правил проведения закупок </w:t>
      </w:r>
      <w:r w:rsidR="00722E8D" w:rsidRPr="00722E8D">
        <w:rPr>
          <w:rFonts w:ascii="Times New Roman" w:hAnsi="Times New Roman" w:cs="Times New Roman"/>
          <w:bCs/>
          <w:sz w:val="26"/>
          <w:szCs w:val="26"/>
        </w:rPr>
        <w:t>товаров для муниципальных нужд. Целесообразно было бы организовать сбор у частных лесопереработчиков крупных отходов деревообработ</w:t>
      </w:r>
      <w:r w:rsidR="001B162F">
        <w:rPr>
          <w:rFonts w:ascii="Times New Roman" w:hAnsi="Times New Roman" w:cs="Times New Roman"/>
          <w:bCs/>
          <w:sz w:val="26"/>
          <w:szCs w:val="26"/>
        </w:rPr>
        <w:t>ки</w:t>
      </w:r>
      <w:r w:rsidR="00935B0F">
        <w:rPr>
          <w:rFonts w:ascii="Times New Roman" w:hAnsi="Times New Roman" w:cs="Times New Roman"/>
          <w:bCs/>
          <w:sz w:val="26"/>
          <w:szCs w:val="26"/>
        </w:rPr>
        <w:t xml:space="preserve"> с пилорам (горбыль и т.п.)</w:t>
      </w:r>
      <w:r w:rsidR="001B162F">
        <w:rPr>
          <w:rFonts w:ascii="Times New Roman" w:hAnsi="Times New Roman" w:cs="Times New Roman"/>
          <w:bCs/>
          <w:sz w:val="26"/>
          <w:szCs w:val="26"/>
        </w:rPr>
        <w:t>.</w:t>
      </w:r>
    </w:p>
    <w:p w:rsidR="005B5FD7" w:rsidRPr="00534012" w:rsidRDefault="005B5FD7" w:rsidP="00B3351E">
      <w:pPr>
        <w:pStyle w:val="ConsPlusNormal"/>
        <w:widowControl/>
        <w:tabs>
          <w:tab w:val="left" w:pos="0"/>
        </w:tabs>
        <w:spacing w:before="120" w:after="120"/>
        <w:ind w:firstLine="567"/>
        <w:jc w:val="both"/>
        <w:rPr>
          <w:rFonts w:ascii="Times New Roman" w:hAnsi="Times New Roman" w:cs="Times New Roman"/>
          <w:sz w:val="26"/>
          <w:szCs w:val="26"/>
        </w:rPr>
      </w:pPr>
      <w:r w:rsidRPr="00534012">
        <w:rPr>
          <w:rFonts w:ascii="Times New Roman" w:hAnsi="Times New Roman" w:cs="Times New Roman"/>
          <w:b/>
          <w:sz w:val="26"/>
          <w:szCs w:val="26"/>
        </w:rPr>
        <w:t>1.9 Надежность теплоснабжения</w:t>
      </w:r>
    </w:p>
    <w:p w:rsidR="005B5FD7" w:rsidRPr="00534012" w:rsidRDefault="005B5FD7" w:rsidP="005B5FD7">
      <w:pPr>
        <w:pStyle w:val="ConsPlusNormal"/>
        <w:widowControl/>
        <w:tabs>
          <w:tab w:val="left" w:pos="0"/>
        </w:tabs>
        <w:ind w:firstLine="567"/>
        <w:jc w:val="both"/>
        <w:rPr>
          <w:rFonts w:ascii="Times New Roman" w:hAnsi="Times New Roman" w:cs="Times New Roman"/>
          <w:sz w:val="26"/>
          <w:szCs w:val="26"/>
        </w:rPr>
      </w:pPr>
      <w:r w:rsidRPr="00534012">
        <w:rPr>
          <w:rFonts w:ascii="Times New Roman" w:hAnsi="Times New Roman" w:cs="Times New Roman"/>
          <w:sz w:val="26"/>
          <w:szCs w:val="26"/>
        </w:rPr>
        <w:t xml:space="preserve">Надежность теплоснабжения </w:t>
      </w:r>
      <w:r w:rsidR="00124D55">
        <w:rPr>
          <w:rFonts w:ascii="Times New Roman" w:hAnsi="Times New Roman" w:cs="Times New Roman"/>
          <w:sz w:val="26"/>
          <w:szCs w:val="26"/>
        </w:rPr>
        <w:t xml:space="preserve">в </w:t>
      </w:r>
      <w:r w:rsidR="001B162F">
        <w:rPr>
          <w:rFonts w:ascii="Times New Roman" w:hAnsi="Times New Roman" w:cs="Times New Roman"/>
          <w:sz w:val="26"/>
          <w:szCs w:val="26"/>
        </w:rPr>
        <w:t>Антроповском</w:t>
      </w:r>
      <w:r w:rsidR="001B162F">
        <w:rPr>
          <w:rFonts w:ascii="Times New Roman" w:hAnsi="Times New Roman" w:cs="Times New Roman"/>
          <w:color w:val="000000"/>
          <w:sz w:val="26"/>
          <w:szCs w:val="26"/>
        </w:rPr>
        <w:t xml:space="preserve"> МР</w:t>
      </w:r>
      <w:r w:rsidR="001B162F" w:rsidRPr="00534012">
        <w:rPr>
          <w:rFonts w:ascii="Times New Roman" w:hAnsi="Times New Roman" w:cs="Times New Roman"/>
          <w:sz w:val="26"/>
          <w:szCs w:val="26"/>
        </w:rPr>
        <w:t xml:space="preserve"> </w:t>
      </w:r>
      <w:r w:rsidRPr="00534012">
        <w:rPr>
          <w:rFonts w:ascii="Times New Roman" w:hAnsi="Times New Roman" w:cs="Times New Roman"/>
          <w:sz w:val="26"/>
          <w:szCs w:val="26"/>
        </w:rPr>
        <w:t>обеспечивают такие факторы, как</w:t>
      </w:r>
    </w:p>
    <w:p w:rsidR="005B5FD7" w:rsidRPr="00534012" w:rsidRDefault="005B5FD7" w:rsidP="005B5FD7">
      <w:pPr>
        <w:pStyle w:val="ConsPlusNormal"/>
        <w:widowControl/>
        <w:tabs>
          <w:tab w:val="left" w:pos="0"/>
        </w:tabs>
        <w:ind w:firstLine="567"/>
        <w:jc w:val="both"/>
        <w:rPr>
          <w:rFonts w:ascii="Times New Roman" w:hAnsi="Times New Roman" w:cs="Times New Roman"/>
          <w:sz w:val="26"/>
          <w:szCs w:val="26"/>
        </w:rPr>
      </w:pPr>
      <w:r w:rsidRPr="00534012">
        <w:rPr>
          <w:rFonts w:ascii="Times New Roman" w:hAnsi="Times New Roman" w:cs="Times New Roman"/>
          <w:sz w:val="26"/>
          <w:szCs w:val="26"/>
        </w:rPr>
        <w:t>- наличие резерва тепловых мощностей на теплоисточниках;</w:t>
      </w:r>
    </w:p>
    <w:p w:rsidR="005B5FD7" w:rsidRPr="00534012" w:rsidRDefault="005B5FD7" w:rsidP="005B5FD7">
      <w:pPr>
        <w:pStyle w:val="ConsPlusNormal"/>
        <w:widowControl/>
        <w:tabs>
          <w:tab w:val="left" w:pos="0"/>
        </w:tabs>
        <w:ind w:firstLine="567"/>
        <w:jc w:val="both"/>
        <w:rPr>
          <w:rFonts w:ascii="Times New Roman" w:hAnsi="Times New Roman" w:cs="Times New Roman"/>
          <w:sz w:val="26"/>
          <w:szCs w:val="26"/>
        </w:rPr>
      </w:pPr>
      <w:r w:rsidRPr="00534012">
        <w:rPr>
          <w:rFonts w:ascii="Times New Roman" w:hAnsi="Times New Roman" w:cs="Times New Roman"/>
          <w:sz w:val="26"/>
          <w:szCs w:val="26"/>
        </w:rPr>
        <w:t>- наличие резервных сетевых насосов;</w:t>
      </w:r>
    </w:p>
    <w:p w:rsidR="005B5FD7" w:rsidRPr="00534012" w:rsidRDefault="005B5FD7" w:rsidP="005B5FD7">
      <w:pPr>
        <w:pStyle w:val="ConsPlusNormal"/>
        <w:widowControl/>
        <w:tabs>
          <w:tab w:val="left" w:pos="0"/>
        </w:tabs>
        <w:ind w:firstLine="567"/>
        <w:jc w:val="both"/>
        <w:rPr>
          <w:rFonts w:ascii="Times New Roman" w:hAnsi="Times New Roman" w:cs="Times New Roman"/>
          <w:sz w:val="26"/>
          <w:szCs w:val="26"/>
        </w:rPr>
      </w:pPr>
      <w:r w:rsidRPr="00534012">
        <w:rPr>
          <w:rFonts w:ascii="Times New Roman" w:hAnsi="Times New Roman" w:cs="Times New Roman"/>
          <w:sz w:val="26"/>
          <w:szCs w:val="26"/>
        </w:rPr>
        <w:t>- наличие системы поставок топлива и его запасов в размерах не менее нормативов;</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 техническое состояние основного и вспомогательного оборудования на котельных;</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 техническое состояние тепловых сетей и сооружений на них;</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 техническое состояние тепловых узлов потребителей;</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 техническое состояние трубопроводов внутридомовых разводок.</w:t>
      </w:r>
    </w:p>
    <w:p w:rsidR="005B5FD7" w:rsidRPr="00534012"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534012">
        <w:rPr>
          <w:rFonts w:ascii="Times New Roman" w:hAnsi="Times New Roman" w:cs="Times New Roman"/>
          <w:sz w:val="26"/>
          <w:szCs w:val="26"/>
        </w:rPr>
        <w:t>Оценка каждого из факторов надежности позволяет сделать следующие выводы:</w:t>
      </w:r>
    </w:p>
    <w:p w:rsidR="005B5FD7" w:rsidRPr="00534012" w:rsidRDefault="007D5F7D" w:rsidP="008536C5">
      <w:pPr>
        <w:pStyle w:val="ConsPlusNormal"/>
        <w:widowControl/>
        <w:numPr>
          <w:ilvl w:val="0"/>
          <w:numId w:val="1"/>
        </w:numPr>
        <w:tabs>
          <w:tab w:val="left" w:pos="0"/>
        </w:tabs>
        <w:ind w:left="425" w:hanging="357"/>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На всех котельных</w:t>
      </w:r>
      <w:r w:rsidR="008536C5">
        <w:rPr>
          <w:rFonts w:ascii="Times New Roman" w:hAnsi="Times New Roman" w:cs="Times New Roman"/>
          <w:sz w:val="26"/>
          <w:szCs w:val="26"/>
        </w:rPr>
        <w:t xml:space="preserve"> </w:t>
      </w:r>
      <w:r w:rsidR="005B5FD7" w:rsidRPr="00534012">
        <w:rPr>
          <w:rFonts w:ascii="Times New Roman" w:hAnsi="Times New Roman" w:cs="Times New Roman"/>
          <w:color w:val="000000"/>
          <w:sz w:val="26"/>
          <w:szCs w:val="26"/>
        </w:rPr>
        <w:t>установлено по</w:t>
      </w:r>
      <w:r w:rsidR="00ED0148">
        <w:rPr>
          <w:rFonts w:ascii="Times New Roman" w:hAnsi="Times New Roman" w:cs="Times New Roman"/>
          <w:color w:val="000000"/>
          <w:sz w:val="26"/>
          <w:szCs w:val="26"/>
        </w:rPr>
        <w:t xml:space="preserve"> 2 и более котла. Это позволя</w:t>
      </w:r>
      <w:r w:rsidR="005B5FD7" w:rsidRPr="00534012">
        <w:rPr>
          <w:rFonts w:ascii="Times New Roman" w:hAnsi="Times New Roman" w:cs="Times New Roman"/>
          <w:color w:val="000000"/>
          <w:sz w:val="26"/>
          <w:szCs w:val="26"/>
        </w:rPr>
        <w:t>ет в случае выхода из строя одного из котлов обеспечить подключенные нагрузки не мен</w:t>
      </w:r>
      <w:r w:rsidR="00BF18D6">
        <w:rPr>
          <w:rFonts w:ascii="Times New Roman" w:hAnsi="Times New Roman" w:cs="Times New Roman"/>
          <w:color w:val="000000"/>
          <w:sz w:val="26"/>
          <w:szCs w:val="26"/>
        </w:rPr>
        <w:t xml:space="preserve">ее, чем на 70% </w:t>
      </w:r>
      <w:r w:rsidR="005B5FD7" w:rsidRPr="00534012">
        <w:rPr>
          <w:rFonts w:ascii="Times New Roman" w:hAnsi="Times New Roman" w:cs="Times New Roman"/>
          <w:color w:val="000000"/>
          <w:sz w:val="26"/>
          <w:szCs w:val="26"/>
        </w:rPr>
        <w:t>.</w:t>
      </w:r>
    </w:p>
    <w:p w:rsidR="005B5FD7" w:rsidRPr="00534012" w:rsidRDefault="007D5F7D" w:rsidP="008536C5">
      <w:pPr>
        <w:pStyle w:val="ConsPlusNormal"/>
        <w:widowControl/>
        <w:numPr>
          <w:ilvl w:val="0"/>
          <w:numId w:val="1"/>
        </w:numPr>
        <w:tabs>
          <w:tab w:val="clear" w:pos="644"/>
          <w:tab w:val="left" w:pos="0"/>
          <w:tab w:val="num" w:pos="284"/>
        </w:tabs>
        <w:ind w:left="425" w:hanging="357"/>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5B5FD7" w:rsidRPr="00534012" w:rsidRDefault="007D5F7D"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 xml:space="preserve">Каждая теплоснабжающая организация имеет сложившуюся систему поставок топлива на котельные. Централизованная система поставок каменного угля на муниципальные котельные согласно их сводной заявке, не зависимо от их финансового состояния, </w:t>
      </w:r>
      <w:r w:rsidR="005B5FD7" w:rsidRPr="00534012">
        <w:rPr>
          <w:rFonts w:ascii="Times New Roman" w:hAnsi="Times New Roman" w:cs="Times New Roman"/>
          <w:sz w:val="26"/>
          <w:szCs w:val="26"/>
        </w:rPr>
        <w:lastRenderedPageBreak/>
        <w:t xml:space="preserve">обеспечивает организованное начало отопительного периода и создает запас топлива в размере, не менее эксплуатационного. </w:t>
      </w:r>
      <w:r w:rsidR="00203009" w:rsidRPr="00534012">
        <w:rPr>
          <w:rFonts w:ascii="Times New Roman" w:hAnsi="Times New Roman" w:cs="Times New Roman"/>
          <w:sz w:val="26"/>
          <w:szCs w:val="26"/>
        </w:rPr>
        <w:t>Д</w:t>
      </w:r>
      <w:r w:rsidR="005B5FD7" w:rsidRPr="00534012">
        <w:rPr>
          <w:rFonts w:ascii="Times New Roman" w:hAnsi="Times New Roman" w:cs="Times New Roman"/>
          <w:sz w:val="26"/>
          <w:szCs w:val="26"/>
        </w:rPr>
        <w:t xml:space="preserve">о прихода природного газа </w:t>
      </w:r>
      <w:r w:rsidR="00203009" w:rsidRPr="00534012">
        <w:rPr>
          <w:rFonts w:ascii="Times New Roman" w:hAnsi="Times New Roman" w:cs="Times New Roman"/>
          <w:sz w:val="26"/>
          <w:szCs w:val="26"/>
        </w:rPr>
        <w:t>повышению надежности будет способствовать</w:t>
      </w:r>
      <w:r w:rsidR="005B5FD7" w:rsidRPr="00534012">
        <w:rPr>
          <w:rFonts w:ascii="Times New Roman" w:hAnsi="Times New Roman" w:cs="Times New Roman"/>
          <w:sz w:val="26"/>
          <w:szCs w:val="26"/>
        </w:rPr>
        <w:t xml:space="preserve"> увеличение использования местных видов топлива: дров и отходов деревообработки. </w:t>
      </w:r>
    </w:p>
    <w:p w:rsidR="005B5FD7" w:rsidRPr="00534012" w:rsidRDefault="007D5F7D"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Наличие соединительных линий (перемычек) между тепловыми сетями от разных теплоисточников значительно бы повысило н</w:t>
      </w:r>
      <w:r w:rsidR="009F1462" w:rsidRPr="00534012">
        <w:rPr>
          <w:rFonts w:ascii="Times New Roman" w:hAnsi="Times New Roman" w:cs="Times New Roman"/>
          <w:sz w:val="26"/>
          <w:szCs w:val="26"/>
        </w:rPr>
        <w:t>адежность систем теплоснабжен</w:t>
      </w:r>
      <w:r w:rsidR="00ED0148">
        <w:rPr>
          <w:rFonts w:ascii="Times New Roman" w:hAnsi="Times New Roman" w:cs="Times New Roman"/>
          <w:sz w:val="26"/>
          <w:szCs w:val="26"/>
        </w:rPr>
        <w:t xml:space="preserve">ия. Таких перемычек в тепловых сетях </w:t>
      </w:r>
      <w:r w:rsidR="001B162F">
        <w:rPr>
          <w:rFonts w:ascii="Times New Roman" w:hAnsi="Times New Roman" w:cs="Times New Roman"/>
          <w:sz w:val="26"/>
          <w:szCs w:val="26"/>
        </w:rPr>
        <w:t>Антроповского</w:t>
      </w:r>
      <w:r w:rsidR="001B162F">
        <w:rPr>
          <w:rFonts w:ascii="Times New Roman" w:hAnsi="Times New Roman" w:cs="Times New Roman"/>
          <w:color w:val="000000"/>
          <w:sz w:val="26"/>
          <w:szCs w:val="26"/>
        </w:rPr>
        <w:t xml:space="preserve"> МР</w:t>
      </w:r>
      <w:r w:rsidR="001B162F" w:rsidRPr="00534012">
        <w:rPr>
          <w:rFonts w:ascii="Times New Roman" w:hAnsi="Times New Roman" w:cs="Times New Roman"/>
          <w:sz w:val="26"/>
          <w:szCs w:val="26"/>
        </w:rPr>
        <w:t xml:space="preserve"> </w:t>
      </w:r>
      <w:r w:rsidR="009F1462" w:rsidRPr="00534012">
        <w:rPr>
          <w:rFonts w:ascii="Times New Roman" w:hAnsi="Times New Roman" w:cs="Times New Roman"/>
          <w:sz w:val="26"/>
          <w:szCs w:val="26"/>
        </w:rPr>
        <w:t>не проложено</w:t>
      </w:r>
      <w:r w:rsidR="005B5FD7" w:rsidRPr="00534012">
        <w:rPr>
          <w:rFonts w:ascii="Times New Roman" w:hAnsi="Times New Roman" w:cs="Times New Roman"/>
          <w:sz w:val="26"/>
          <w:szCs w:val="26"/>
        </w:rPr>
        <w:t xml:space="preserve">. </w:t>
      </w:r>
    </w:p>
    <w:p w:rsidR="005B5FD7" w:rsidRPr="00534012" w:rsidRDefault="007D5F7D"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 xml:space="preserve">Техническое состояние основного и </w:t>
      </w:r>
      <w:r w:rsidR="005B5FD7" w:rsidRPr="002F7707">
        <w:rPr>
          <w:rFonts w:ascii="Times New Roman" w:hAnsi="Times New Roman" w:cs="Times New Roman"/>
          <w:sz w:val="26"/>
          <w:szCs w:val="26"/>
        </w:rPr>
        <w:t xml:space="preserve">вспомогательного оборудования на муниципальных котельных, в целом, </w:t>
      </w:r>
      <w:r w:rsidR="00EE07B7" w:rsidRPr="002F7707">
        <w:rPr>
          <w:rFonts w:ascii="Times New Roman" w:hAnsi="Times New Roman" w:cs="Times New Roman"/>
          <w:sz w:val="26"/>
          <w:szCs w:val="26"/>
        </w:rPr>
        <w:t>можно</w:t>
      </w:r>
      <w:r w:rsidR="005B5FD7" w:rsidRPr="002F7707">
        <w:rPr>
          <w:rFonts w:ascii="Times New Roman" w:hAnsi="Times New Roman" w:cs="Times New Roman"/>
          <w:sz w:val="26"/>
          <w:szCs w:val="26"/>
        </w:rPr>
        <w:t xml:space="preserve"> признать удовлетворительным</w:t>
      </w:r>
      <w:r w:rsidR="001B162F">
        <w:rPr>
          <w:rFonts w:ascii="Times New Roman" w:hAnsi="Times New Roman" w:cs="Times New Roman"/>
          <w:sz w:val="26"/>
          <w:szCs w:val="26"/>
        </w:rPr>
        <w:t>.</w:t>
      </w:r>
      <w:r w:rsidR="005B5FD7" w:rsidRPr="002F7707">
        <w:rPr>
          <w:rFonts w:ascii="Times New Roman" w:hAnsi="Times New Roman" w:cs="Times New Roman"/>
          <w:bCs/>
          <w:sz w:val="26"/>
          <w:szCs w:val="26"/>
        </w:rPr>
        <w:t xml:space="preserve"> </w:t>
      </w:r>
      <w:r w:rsidR="005B5FD7" w:rsidRPr="002F7707">
        <w:rPr>
          <w:rFonts w:ascii="Times New Roman" w:hAnsi="Times New Roman" w:cs="Times New Roman"/>
          <w:sz w:val="26"/>
          <w:szCs w:val="26"/>
        </w:rPr>
        <w:t>Сетевые насосы имеют значительный физический износ, их фактические параметры никто</w:t>
      </w:r>
      <w:r w:rsidR="005B5FD7" w:rsidRPr="00534012">
        <w:rPr>
          <w:rFonts w:ascii="Times New Roman" w:hAnsi="Times New Roman" w:cs="Times New Roman"/>
          <w:sz w:val="26"/>
          <w:szCs w:val="26"/>
        </w:rPr>
        <w:t xml:space="preserve"> не определял. </w:t>
      </w:r>
    </w:p>
    <w:p w:rsidR="005B5FD7" w:rsidRPr="00534012" w:rsidRDefault="007D5F7D"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 xml:space="preserve">Техническое состояние многих участков тепловых сетей не обеспечивает энергоэффективность процесса транспортировки теплоносителя. По причине физического износа тепловой изоляции фактические тепловые потери значительно превышают нормативные. </w:t>
      </w:r>
    </w:p>
    <w:p w:rsidR="005B5FD7" w:rsidRPr="00534012" w:rsidRDefault="007D5F7D"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Техническое состояние тепловых узлов потребителей, которые являются коллективной собственностью жителей домов, зависит от деятельности управляющих организаций и органов самоуправления домов.</w:t>
      </w:r>
      <w:r w:rsidR="00EE07B7" w:rsidRPr="00534012">
        <w:rPr>
          <w:rFonts w:ascii="Times New Roman" w:hAnsi="Times New Roman" w:cs="Times New Roman"/>
          <w:sz w:val="26"/>
          <w:szCs w:val="26"/>
        </w:rPr>
        <w:t xml:space="preserve"> Приборы учета тепловой энер</w:t>
      </w:r>
      <w:r w:rsidR="003A4D6E">
        <w:rPr>
          <w:rFonts w:ascii="Times New Roman" w:hAnsi="Times New Roman" w:cs="Times New Roman"/>
          <w:sz w:val="26"/>
          <w:szCs w:val="26"/>
        </w:rPr>
        <w:t>гии имеют</w:t>
      </w:r>
      <w:r w:rsidR="00935B0F">
        <w:rPr>
          <w:rFonts w:ascii="Times New Roman" w:hAnsi="Times New Roman" w:cs="Times New Roman"/>
          <w:sz w:val="26"/>
          <w:szCs w:val="26"/>
        </w:rPr>
        <w:t xml:space="preserve"> только</w:t>
      </w:r>
      <w:r w:rsidR="003A4D6E">
        <w:rPr>
          <w:rFonts w:ascii="Times New Roman" w:hAnsi="Times New Roman" w:cs="Times New Roman"/>
          <w:sz w:val="26"/>
          <w:szCs w:val="26"/>
        </w:rPr>
        <w:t xml:space="preserve"> 1 организация и 5</w:t>
      </w:r>
      <w:r w:rsidR="00D23323">
        <w:rPr>
          <w:rFonts w:ascii="Times New Roman" w:hAnsi="Times New Roman" w:cs="Times New Roman"/>
          <w:sz w:val="26"/>
          <w:szCs w:val="26"/>
        </w:rPr>
        <w:t xml:space="preserve"> МКД.</w:t>
      </w:r>
    </w:p>
    <w:p w:rsidR="00534012" w:rsidRPr="00D23323" w:rsidRDefault="007D5F7D" w:rsidP="00D23323">
      <w:pPr>
        <w:pStyle w:val="ConsPlusNormal"/>
        <w:widowControl/>
        <w:numPr>
          <w:ilvl w:val="0"/>
          <w:numId w:val="1"/>
        </w:numPr>
        <w:tabs>
          <w:tab w:val="clear" w:pos="644"/>
          <w:tab w:val="left" w:pos="0"/>
          <w:tab w:val="num" w:pos="284"/>
        </w:tabs>
        <w:ind w:left="426"/>
        <w:jc w:val="both"/>
        <w:rPr>
          <w:rFonts w:ascii="Times New Roman" w:hAnsi="Times New Roman" w:cs="Times New Roman"/>
          <w:b/>
          <w:sz w:val="24"/>
          <w:szCs w:val="24"/>
        </w:rPr>
      </w:pPr>
      <w:r>
        <w:rPr>
          <w:rFonts w:ascii="Times New Roman" w:hAnsi="Times New Roman" w:cs="Times New Roman"/>
          <w:sz w:val="26"/>
          <w:szCs w:val="26"/>
        </w:rPr>
        <w:t xml:space="preserve"> </w:t>
      </w:r>
      <w:r w:rsidR="005B5FD7" w:rsidRPr="00534012">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 В результате имеют место значительные нерациональные потери тепловой энергии</w:t>
      </w:r>
      <w:r w:rsidR="00534012" w:rsidRPr="00534012">
        <w:rPr>
          <w:rFonts w:ascii="Times New Roman" w:hAnsi="Times New Roman" w:cs="Times New Roman"/>
          <w:sz w:val="26"/>
          <w:szCs w:val="26"/>
        </w:rPr>
        <w:t>.</w:t>
      </w:r>
    </w:p>
    <w:p w:rsidR="005B5FD7" w:rsidRPr="00745199" w:rsidRDefault="00A777AF" w:rsidP="005B5FD7">
      <w:pPr>
        <w:pStyle w:val="ConsPlusNormal"/>
        <w:widowControl/>
        <w:tabs>
          <w:tab w:val="left" w:pos="0"/>
        </w:tabs>
        <w:spacing w:before="120" w:after="120"/>
        <w:ind w:firstLine="567"/>
        <w:jc w:val="both"/>
        <w:rPr>
          <w:rFonts w:ascii="Times New Roman" w:hAnsi="Times New Roman" w:cs="Times New Roman"/>
          <w:sz w:val="26"/>
          <w:szCs w:val="26"/>
        </w:rPr>
      </w:pPr>
      <w:r w:rsidRPr="00690B4A">
        <w:rPr>
          <w:rFonts w:ascii="Times New Roman" w:hAnsi="Times New Roman" w:cs="Times New Roman"/>
          <w:b/>
          <w:sz w:val="26"/>
          <w:szCs w:val="26"/>
        </w:rPr>
        <w:t>1.10</w:t>
      </w:r>
      <w:r w:rsidR="005B5FD7" w:rsidRPr="00690B4A">
        <w:rPr>
          <w:rFonts w:ascii="Times New Roman" w:hAnsi="Times New Roman" w:cs="Times New Roman"/>
          <w:b/>
          <w:sz w:val="26"/>
          <w:szCs w:val="26"/>
        </w:rPr>
        <w:t xml:space="preserve"> Технико-экономические показатели теплоснабжающих</w:t>
      </w:r>
      <w:r w:rsidR="005B5FD7" w:rsidRPr="00745199">
        <w:rPr>
          <w:rFonts w:ascii="Times New Roman" w:hAnsi="Times New Roman" w:cs="Times New Roman"/>
          <w:b/>
          <w:sz w:val="26"/>
          <w:szCs w:val="26"/>
        </w:rPr>
        <w:t xml:space="preserve"> организаций</w:t>
      </w:r>
      <w:r w:rsidR="00A33BE7">
        <w:rPr>
          <w:rFonts w:ascii="Times New Roman" w:hAnsi="Times New Roman" w:cs="Times New Roman"/>
          <w:b/>
          <w:sz w:val="26"/>
          <w:szCs w:val="26"/>
        </w:rPr>
        <w:t>.</w:t>
      </w:r>
    </w:p>
    <w:p w:rsidR="005B5FD7" w:rsidRPr="00745199" w:rsidRDefault="005B5FD7" w:rsidP="005B5FD7">
      <w:pPr>
        <w:pStyle w:val="ConsPlusNormal"/>
        <w:widowControl/>
        <w:tabs>
          <w:tab w:val="left" w:pos="0"/>
        </w:tabs>
        <w:spacing w:before="120"/>
        <w:ind w:firstLine="567"/>
        <w:jc w:val="both"/>
        <w:rPr>
          <w:rFonts w:ascii="Times New Roman" w:hAnsi="Times New Roman" w:cs="Times New Roman"/>
          <w:sz w:val="26"/>
          <w:szCs w:val="26"/>
        </w:rPr>
      </w:pPr>
      <w:r w:rsidRPr="00745199">
        <w:rPr>
          <w:rFonts w:ascii="Times New Roman" w:hAnsi="Times New Roman" w:cs="Times New Roman"/>
          <w:sz w:val="26"/>
          <w:szCs w:val="26"/>
        </w:rPr>
        <w:t>Технико-экономические показатели теплоснабжающих орга</w:t>
      </w:r>
      <w:r w:rsidR="00A777AF">
        <w:rPr>
          <w:rFonts w:ascii="Times New Roman" w:hAnsi="Times New Roman" w:cs="Times New Roman"/>
          <w:sz w:val="26"/>
          <w:szCs w:val="26"/>
        </w:rPr>
        <w:t>низаций приведены в таблице 1.10</w:t>
      </w:r>
      <w:r w:rsidRPr="00745199">
        <w:rPr>
          <w:rFonts w:ascii="Times New Roman" w:hAnsi="Times New Roman" w:cs="Times New Roman"/>
          <w:sz w:val="26"/>
          <w:szCs w:val="26"/>
        </w:rPr>
        <w:t>.1.</w:t>
      </w:r>
    </w:p>
    <w:p w:rsidR="005B5FD7" w:rsidRDefault="00A777AF" w:rsidP="00534012">
      <w:pPr>
        <w:pStyle w:val="ConsPlusNormal"/>
        <w:widowControl/>
        <w:tabs>
          <w:tab w:val="left" w:pos="0"/>
        </w:tabs>
        <w:spacing w:after="120"/>
        <w:ind w:firstLine="0"/>
        <w:jc w:val="center"/>
        <w:rPr>
          <w:rFonts w:ascii="Times New Roman" w:hAnsi="Times New Roman" w:cs="Times New Roman"/>
          <w:sz w:val="24"/>
          <w:szCs w:val="24"/>
        </w:rPr>
      </w:pPr>
      <w:r>
        <w:rPr>
          <w:rFonts w:ascii="Times New Roman" w:hAnsi="Times New Roman" w:cs="Times New Roman"/>
          <w:sz w:val="26"/>
          <w:szCs w:val="26"/>
        </w:rPr>
        <w:t>Таблица 1.10</w:t>
      </w:r>
      <w:r w:rsidR="00534012" w:rsidRPr="00745199">
        <w:rPr>
          <w:rFonts w:ascii="Times New Roman" w:hAnsi="Times New Roman" w:cs="Times New Roman"/>
          <w:sz w:val="26"/>
          <w:szCs w:val="26"/>
        </w:rPr>
        <w:t xml:space="preserve">.1. </w:t>
      </w:r>
      <w:r w:rsidR="005B5FD7" w:rsidRPr="00745199">
        <w:rPr>
          <w:rFonts w:ascii="Times New Roman" w:hAnsi="Times New Roman" w:cs="Times New Roman"/>
          <w:sz w:val="26"/>
          <w:szCs w:val="26"/>
        </w:rPr>
        <w:t>Технико-экономические показатели теплоснабжающи</w:t>
      </w:r>
      <w:r w:rsidR="00A917A6" w:rsidRPr="00745199">
        <w:rPr>
          <w:rFonts w:ascii="Times New Roman" w:hAnsi="Times New Roman" w:cs="Times New Roman"/>
          <w:sz w:val="26"/>
          <w:szCs w:val="26"/>
        </w:rPr>
        <w:t>х организаций за 20</w:t>
      </w:r>
      <w:r w:rsidR="004D6696">
        <w:rPr>
          <w:rFonts w:ascii="Times New Roman" w:hAnsi="Times New Roman" w:cs="Times New Roman"/>
          <w:sz w:val="26"/>
          <w:szCs w:val="26"/>
        </w:rPr>
        <w:t>22</w:t>
      </w:r>
      <w:r w:rsidR="00A917A6" w:rsidRPr="00745199">
        <w:rPr>
          <w:rFonts w:ascii="Times New Roman" w:hAnsi="Times New Roman" w:cs="Times New Roman"/>
          <w:sz w:val="26"/>
          <w:szCs w:val="26"/>
        </w:rPr>
        <w:t xml:space="preserve"> год</w:t>
      </w:r>
    </w:p>
    <w:tbl>
      <w:tblPr>
        <w:tblW w:w="0" w:type="auto"/>
        <w:tblInd w:w="-60" w:type="dxa"/>
        <w:tblLayout w:type="fixed"/>
        <w:tblCellMar>
          <w:left w:w="57" w:type="dxa"/>
          <w:right w:w="57" w:type="dxa"/>
        </w:tblCellMar>
        <w:tblLook w:val="0000" w:firstRow="0" w:lastRow="0" w:firstColumn="0" w:lastColumn="0" w:noHBand="0" w:noVBand="0"/>
      </w:tblPr>
      <w:tblGrid>
        <w:gridCol w:w="1960"/>
        <w:gridCol w:w="1418"/>
        <w:gridCol w:w="1653"/>
        <w:gridCol w:w="1130"/>
        <w:gridCol w:w="1609"/>
        <w:gridCol w:w="1026"/>
        <w:gridCol w:w="1414"/>
      </w:tblGrid>
      <w:tr w:rsidR="005B5FD7" w:rsidTr="00745199">
        <w:trPr>
          <w:trHeight w:val="20"/>
        </w:trPr>
        <w:tc>
          <w:tcPr>
            <w:tcW w:w="3378" w:type="dxa"/>
            <w:gridSpan w:val="2"/>
            <w:tcBorders>
              <w:top w:val="single" w:sz="4" w:space="0" w:color="000000"/>
              <w:left w:val="single" w:sz="4" w:space="0" w:color="000000"/>
              <w:bottom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Наименование теплоснабжа</w:t>
            </w:r>
            <w:r w:rsidR="00914442">
              <w:rPr>
                <w:rFonts w:ascii="Times New Roman" w:hAnsi="Times New Roman" w:cs="Times New Roman"/>
                <w:sz w:val="24"/>
                <w:szCs w:val="24"/>
              </w:rPr>
              <w:t>-</w:t>
            </w:r>
            <w:r w:rsidRPr="00D45782">
              <w:rPr>
                <w:rFonts w:ascii="Times New Roman" w:hAnsi="Times New Roman" w:cs="Times New Roman"/>
                <w:sz w:val="24"/>
                <w:szCs w:val="24"/>
              </w:rPr>
              <w:t xml:space="preserve">ющих организаций </w:t>
            </w:r>
          </w:p>
        </w:tc>
        <w:tc>
          <w:tcPr>
            <w:tcW w:w="1653" w:type="dxa"/>
            <w:tcBorders>
              <w:top w:val="single" w:sz="4" w:space="0" w:color="000000"/>
              <w:left w:val="single" w:sz="4" w:space="0" w:color="000000"/>
              <w:bottom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Производство теплоэнергии</w:t>
            </w:r>
          </w:p>
        </w:tc>
        <w:tc>
          <w:tcPr>
            <w:tcW w:w="1130" w:type="dxa"/>
            <w:tcBorders>
              <w:top w:val="single" w:sz="4" w:space="0" w:color="000000"/>
              <w:left w:val="single" w:sz="4" w:space="0" w:color="000000"/>
              <w:bottom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Затраты на СН</w:t>
            </w:r>
          </w:p>
        </w:tc>
        <w:tc>
          <w:tcPr>
            <w:tcW w:w="1609" w:type="dxa"/>
            <w:tcBorders>
              <w:top w:val="single" w:sz="4" w:space="0" w:color="000000"/>
              <w:left w:val="single" w:sz="4" w:space="0" w:color="000000"/>
              <w:bottom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Отпуск теплоэнергии</w:t>
            </w:r>
          </w:p>
        </w:tc>
        <w:tc>
          <w:tcPr>
            <w:tcW w:w="1026" w:type="dxa"/>
            <w:tcBorders>
              <w:top w:val="single" w:sz="4" w:space="0" w:color="000000"/>
              <w:left w:val="single" w:sz="4" w:space="0" w:color="000000"/>
              <w:bottom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Сетевые потери</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5B5FD7" w:rsidRPr="00D45782" w:rsidRDefault="005B5FD7" w:rsidP="005B5FD7">
            <w:pPr>
              <w:pStyle w:val="ConsPlusNormal"/>
              <w:widowControl/>
              <w:tabs>
                <w:tab w:val="left" w:pos="0"/>
              </w:tabs>
              <w:ind w:firstLine="0"/>
              <w:jc w:val="center"/>
              <w:rPr>
                <w:rFonts w:ascii="Times New Roman" w:hAnsi="Times New Roman" w:cs="Times New Roman"/>
                <w:sz w:val="24"/>
                <w:szCs w:val="24"/>
              </w:rPr>
            </w:pPr>
            <w:r w:rsidRPr="00D45782">
              <w:rPr>
                <w:rFonts w:ascii="Times New Roman" w:hAnsi="Times New Roman" w:cs="Times New Roman"/>
                <w:sz w:val="24"/>
                <w:szCs w:val="24"/>
              </w:rPr>
              <w:t xml:space="preserve">Реализация </w:t>
            </w:r>
          </w:p>
        </w:tc>
      </w:tr>
      <w:tr w:rsidR="00A917A6" w:rsidTr="00745199">
        <w:trPr>
          <w:trHeight w:val="20"/>
        </w:trPr>
        <w:tc>
          <w:tcPr>
            <w:tcW w:w="1960" w:type="dxa"/>
            <w:tcBorders>
              <w:top w:val="single" w:sz="4" w:space="0" w:color="000000"/>
              <w:left w:val="single" w:sz="4" w:space="0" w:color="000000"/>
              <w:right w:val="single" w:sz="4" w:space="0" w:color="auto"/>
            </w:tcBorders>
            <w:shd w:val="clear" w:color="auto" w:fill="auto"/>
          </w:tcPr>
          <w:p w:rsidR="00A917A6" w:rsidRDefault="00A917A6" w:rsidP="00A917A6">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tcPr>
          <w:p w:rsidR="00A917A6" w:rsidRPr="00D45782" w:rsidRDefault="00A917A6" w:rsidP="00A917A6">
            <w:pPr>
              <w:pStyle w:val="ConsPlusNormal"/>
              <w:widowControl/>
              <w:tabs>
                <w:tab w:val="left" w:pos="0"/>
              </w:tabs>
              <w:ind w:firstLine="0"/>
              <w:jc w:val="center"/>
              <w:rPr>
                <w:rFonts w:ascii="Times New Roman" w:hAnsi="Times New Roman" w:cs="Times New Roman"/>
                <w:sz w:val="24"/>
                <w:szCs w:val="24"/>
              </w:rPr>
            </w:pPr>
          </w:p>
        </w:tc>
        <w:tc>
          <w:tcPr>
            <w:tcW w:w="1653" w:type="dxa"/>
            <w:tcBorders>
              <w:top w:val="single" w:sz="4" w:space="0" w:color="000000"/>
              <w:left w:val="single" w:sz="4" w:space="0" w:color="000000"/>
              <w:bottom w:val="single" w:sz="4" w:space="0" w:color="000000"/>
            </w:tcBorders>
            <w:shd w:val="clear" w:color="auto" w:fill="auto"/>
          </w:tcPr>
          <w:p w:rsidR="00A917A6" w:rsidRDefault="00A917A6" w:rsidP="00A917A6">
            <w:pPr>
              <w:jc w:val="center"/>
            </w:pPr>
            <w:r w:rsidRPr="00E82FD9">
              <w:rPr>
                <w:szCs w:val="24"/>
              </w:rPr>
              <w:t>Гкал</w:t>
            </w:r>
          </w:p>
        </w:tc>
        <w:tc>
          <w:tcPr>
            <w:tcW w:w="1130" w:type="dxa"/>
            <w:tcBorders>
              <w:top w:val="single" w:sz="4" w:space="0" w:color="000000"/>
              <w:left w:val="single" w:sz="4" w:space="0" w:color="000000"/>
              <w:bottom w:val="single" w:sz="4" w:space="0" w:color="000000"/>
            </w:tcBorders>
            <w:shd w:val="clear" w:color="auto" w:fill="auto"/>
          </w:tcPr>
          <w:p w:rsidR="00A917A6" w:rsidRDefault="00A917A6" w:rsidP="00A917A6">
            <w:pPr>
              <w:jc w:val="center"/>
            </w:pPr>
            <w:r w:rsidRPr="00E82FD9">
              <w:rPr>
                <w:szCs w:val="24"/>
              </w:rPr>
              <w:t>Гкал</w:t>
            </w:r>
          </w:p>
        </w:tc>
        <w:tc>
          <w:tcPr>
            <w:tcW w:w="1609" w:type="dxa"/>
            <w:tcBorders>
              <w:top w:val="single" w:sz="4" w:space="0" w:color="000000"/>
              <w:left w:val="single" w:sz="4" w:space="0" w:color="000000"/>
              <w:bottom w:val="single" w:sz="4" w:space="0" w:color="000000"/>
            </w:tcBorders>
            <w:shd w:val="clear" w:color="auto" w:fill="auto"/>
          </w:tcPr>
          <w:p w:rsidR="00A917A6" w:rsidRDefault="00A917A6" w:rsidP="00A917A6">
            <w:pPr>
              <w:jc w:val="center"/>
            </w:pPr>
            <w:r w:rsidRPr="00E82FD9">
              <w:rPr>
                <w:szCs w:val="24"/>
              </w:rPr>
              <w:t>Гкал</w:t>
            </w:r>
          </w:p>
        </w:tc>
        <w:tc>
          <w:tcPr>
            <w:tcW w:w="1026" w:type="dxa"/>
            <w:tcBorders>
              <w:top w:val="single" w:sz="4" w:space="0" w:color="000000"/>
              <w:left w:val="single" w:sz="4" w:space="0" w:color="000000"/>
              <w:bottom w:val="single" w:sz="4" w:space="0" w:color="000000"/>
            </w:tcBorders>
            <w:shd w:val="clear" w:color="auto" w:fill="auto"/>
          </w:tcPr>
          <w:p w:rsidR="00A917A6" w:rsidRDefault="00A917A6" w:rsidP="00A917A6">
            <w:pPr>
              <w:jc w:val="center"/>
            </w:pPr>
            <w:r w:rsidRPr="00E82FD9">
              <w:rPr>
                <w:szCs w:val="24"/>
              </w:rPr>
              <w:t>Гкал</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A917A6" w:rsidRDefault="00A917A6" w:rsidP="00A917A6">
            <w:pPr>
              <w:jc w:val="center"/>
            </w:pPr>
            <w:r w:rsidRPr="00E82FD9">
              <w:rPr>
                <w:szCs w:val="24"/>
              </w:rPr>
              <w:t>Гкал</w:t>
            </w:r>
          </w:p>
        </w:tc>
      </w:tr>
      <w:tr w:rsidR="00D46D65" w:rsidTr="00D63265">
        <w:trPr>
          <w:trHeight w:val="20"/>
        </w:trPr>
        <w:tc>
          <w:tcPr>
            <w:tcW w:w="1960" w:type="dxa"/>
            <w:vMerge w:val="restart"/>
            <w:tcBorders>
              <w:top w:val="single" w:sz="4" w:space="0" w:color="000000"/>
              <w:left w:val="single" w:sz="4" w:space="0" w:color="000000"/>
              <w:right w:val="single" w:sz="4" w:space="0" w:color="auto"/>
            </w:tcBorders>
            <w:shd w:val="clear" w:color="auto" w:fill="auto"/>
            <w:vAlign w:val="center"/>
          </w:tcPr>
          <w:p w:rsidR="00D46D65" w:rsidRDefault="00D46D65">
            <w:pPr>
              <w:jc w:val="center"/>
              <w:rPr>
                <w:color w:val="000000"/>
                <w:szCs w:val="24"/>
              </w:rPr>
            </w:pPr>
            <w:r>
              <w:rPr>
                <w:color w:val="000000"/>
              </w:rPr>
              <w:t>МУП «Теплоэнерго»</w:t>
            </w:r>
          </w:p>
        </w:tc>
        <w:tc>
          <w:tcPr>
            <w:tcW w:w="1418" w:type="dxa"/>
            <w:tcBorders>
              <w:top w:val="single" w:sz="4" w:space="0" w:color="000000"/>
              <w:left w:val="single" w:sz="4" w:space="0" w:color="auto"/>
              <w:bottom w:val="single" w:sz="4" w:space="0" w:color="000000"/>
            </w:tcBorders>
            <w:shd w:val="clear" w:color="auto" w:fill="auto"/>
            <w:vAlign w:val="center"/>
          </w:tcPr>
          <w:p w:rsidR="00D46D65" w:rsidRDefault="00D46D65">
            <w:pPr>
              <w:jc w:val="center"/>
              <w:rPr>
                <w:color w:val="000000"/>
                <w:szCs w:val="24"/>
              </w:rPr>
            </w:pPr>
            <w:r>
              <w:rPr>
                <w:color w:val="000000"/>
              </w:rPr>
              <w:t>План</w:t>
            </w:r>
          </w:p>
        </w:tc>
        <w:tc>
          <w:tcPr>
            <w:tcW w:w="1653" w:type="dxa"/>
            <w:tcBorders>
              <w:top w:val="single" w:sz="4" w:space="0" w:color="000000"/>
              <w:left w:val="single" w:sz="4" w:space="0" w:color="000000"/>
              <w:bottom w:val="single" w:sz="4" w:space="0" w:color="000000"/>
            </w:tcBorders>
            <w:shd w:val="clear" w:color="auto" w:fill="auto"/>
            <w:vAlign w:val="center"/>
          </w:tcPr>
          <w:p w:rsidR="00D46D65" w:rsidRPr="00816289" w:rsidRDefault="00D46D65">
            <w:pPr>
              <w:jc w:val="center"/>
              <w:rPr>
                <w:color w:val="000000"/>
                <w:szCs w:val="24"/>
              </w:rPr>
            </w:pPr>
            <w:r w:rsidRPr="00816289">
              <w:rPr>
                <w:color w:val="000000"/>
                <w:szCs w:val="24"/>
              </w:rPr>
              <w:t>6728,6</w:t>
            </w:r>
          </w:p>
        </w:tc>
        <w:tc>
          <w:tcPr>
            <w:tcW w:w="1130" w:type="dxa"/>
            <w:tcBorders>
              <w:top w:val="single" w:sz="4" w:space="0" w:color="000000"/>
              <w:left w:val="single" w:sz="4" w:space="0" w:color="000000"/>
              <w:bottom w:val="single" w:sz="4" w:space="0" w:color="000000"/>
            </w:tcBorders>
            <w:shd w:val="clear" w:color="auto" w:fill="auto"/>
            <w:vAlign w:val="bottom"/>
          </w:tcPr>
          <w:p w:rsidR="00D46D65" w:rsidRPr="00816289" w:rsidRDefault="00D46D65">
            <w:pPr>
              <w:jc w:val="center"/>
              <w:rPr>
                <w:szCs w:val="24"/>
              </w:rPr>
            </w:pPr>
            <w:r w:rsidRPr="00816289">
              <w:rPr>
                <w:szCs w:val="24"/>
              </w:rPr>
              <w:t>292,2</w:t>
            </w:r>
          </w:p>
        </w:tc>
        <w:tc>
          <w:tcPr>
            <w:tcW w:w="1609" w:type="dxa"/>
            <w:tcBorders>
              <w:top w:val="single" w:sz="4" w:space="0" w:color="000000"/>
              <w:left w:val="single" w:sz="4" w:space="0" w:color="000000"/>
              <w:bottom w:val="single" w:sz="4" w:space="0" w:color="000000"/>
            </w:tcBorders>
            <w:shd w:val="clear" w:color="auto" w:fill="auto"/>
            <w:vAlign w:val="bottom"/>
          </w:tcPr>
          <w:p w:rsidR="00D46D65" w:rsidRPr="00816289" w:rsidRDefault="00D46D65">
            <w:pPr>
              <w:jc w:val="center"/>
              <w:rPr>
                <w:szCs w:val="24"/>
              </w:rPr>
            </w:pPr>
            <w:r w:rsidRPr="00816289">
              <w:rPr>
                <w:szCs w:val="24"/>
              </w:rPr>
              <w:t>6436,5</w:t>
            </w:r>
          </w:p>
        </w:tc>
        <w:tc>
          <w:tcPr>
            <w:tcW w:w="1026" w:type="dxa"/>
            <w:tcBorders>
              <w:top w:val="single" w:sz="4" w:space="0" w:color="000000"/>
              <w:left w:val="single" w:sz="4" w:space="0" w:color="000000"/>
              <w:bottom w:val="single" w:sz="4" w:space="0" w:color="000000"/>
            </w:tcBorders>
            <w:shd w:val="clear" w:color="auto" w:fill="auto"/>
            <w:vAlign w:val="bottom"/>
          </w:tcPr>
          <w:p w:rsidR="00D46D65" w:rsidRPr="00816289" w:rsidRDefault="00D46D65">
            <w:pPr>
              <w:jc w:val="center"/>
              <w:rPr>
                <w:szCs w:val="24"/>
              </w:rPr>
            </w:pPr>
            <w:r w:rsidRPr="00816289">
              <w:rPr>
                <w:szCs w:val="24"/>
              </w:rPr>
              <w:t>321,3</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D46D65" w:rsidRPr="00816289" w:rsidRDefault="00D46D65">
            <w:pPr>
              <w:jc w:val="center"/>
              <w:rPr>
                <w:szCs w:val="24"/>
              </w:rPr>
            </w:pPr>
            <w:r w:rsidRPr="00816289">
              <w:rPr>
                <w:szCs w:val="24"/>
              </w:rPr>
              <w:t>6115,1</w:t>
            </w:r>
          </w:p>
        </w:tc>
      </w:tr>
      <w:tr w:rsidR="00D23323" w:rsidTr="00491E50">
        <w:trPr>
          <w:trHeight w:val="20"/>
        </w:trPr>
        <w:tc>
          <w:tcPr>
            <w:tcW w:w="1960" w:type="dxa"/>
            <w:vMerge/>
            <w:tcBorders>
              <w:left w:val="single" w:sz="4" w:space="0" w:color="000000"/>
              <w:bottom w:val="single" w:sz="4" w:space="0" w:color="000000"/>
              <w:right w:val="single" w:sz="4" w:space="0" w:color="auto"/>
            </w:tcBorders>
            <w:shd w:val="clear" w:color="auto" w:fill="auto"/>
            <w:vAlign w:val="center"/>
          </w:tcPr>
          <w:p w:rsidR="00D23323" w:rsidRPr="00D45782" w:rsidRDefault="00D23323" w:rsidP="00745199">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vAlign w:val="center"/>
          </w:tcPr>
          <w:p w:rsidR="00D23323" w:rsidRPr="00D45782" w:rsidRDefault="00D23323" w:rsidP="00914442">
            <w:pPr>
              <w:pStyle w:val="ConsPlusNormal"/>
              <w:widowControl/>
              <w:tabs>
                <w:tab w:val="left" w:pos="0"/>
              </w:tabs>
              <w:ind w:firstLine="0"/>
              <w:jc w:val="center"/>
              <w:rPr>
                <w:rFonts w:ascii="Times New Roman" w:hAnsi="Times New Roman" w:cs="Times New Roman"/>
                <w:sz w:val="24"/>
                <w:szCs w:val="24"/>
              </w:rPr>
            </w:pPr>
            <w:r>
              <w:rPr>
                <w:color w:val="000000"/>
              </w:rPr>
              <w:t xml:space="preserve">Факт </w:t>
            </w:r>
          </w:p>
        </w:tc>
        <w:tc>
          <w:tcPr>
            <w:tcW w:w="1653"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6700,0</w:t>
            </w:r>
          </w:p>
        </w:tc>
        <w:tc>
          <w:tcPr>
            <w:tcW w:w="1130"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28,0</w:t>
            </w:r>
          </w:p>
        </w:tc>
        <w:tc>
          <w:tcPr>
            <w:tcW w:w="1609"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6672,0</w:t>
            </w:r>
          </w:p>
        </w:tc>
        <w:tc>
          <w:tcPr>
            <w:tcW w:w="1026"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428,0</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6244,0</w:t>
            </w:r>
          </w:p>
        </w:tc>
      </w:tr>
      <w:tr w:rsidR="00D23323" w:rsidTr="00491E50">
        <w:trPr>
          <w:trHeight w:val="20"/>
        </w:trPr>
        <w:tc>
          <w:tcPr>
            <w:tcW w:w="1960" w:type="dxa"/>
            <w:vMerge w:val="restart"/>
            <w:tcBorders>
              <w:top w:val="single" w:sz="4" w:space="0" w:color="000000"/>
              <w:left w:val="single" w:sz="4" w:space="0" w:color="000000"/>
              <w:right w:val="single" w:sz="4" w:space="0" w:color="auto"/>
            </w:tcBorders>
            <w:shd w:val="clear" w:color="auto" w:fill="auto"/>
            <w:vAlign w:val="center"/>
          </w:tcPr>
          <w:p w:rsidR="00D23323" w:rsidRDefault="00D23323">
            <w:pPr>
              <w:jc w:val="center"/>
              <w:rPr>
                <w:color w:val="000000"/>
                <w:szCs w:val="24"/>
              </w:rPr>
            </w:pPr>
            <w:r>
              <w:rPr>
                <w:color w:val="000000"/>
              </w:rPr>
              <w:t>ООО "Сокол"</w:t>
            </w:r>
          </w:p>
        </w:tc>
        <w:tc>
          <w:tcPr>
            <w:tcW w:w="1418" w:type="dxa"/>
            <w:tcBorders>
              <w:top w:val="single" w:sz="4" w:space="0" w:color="000000"/>
              <w:left w:val="single" w:sz="4" w:space="0" w:color="auto"/>
              <w:bottom w:val="single" w:sz="4" w:space="0" w:color="000000"/>
            </w:tcBorders>
            <w:shd w:val="clear" w:color="auto" w:fill="auto"/>
            <w:vAlign w:val="center"/>
          </w:tcPr>
          <w:p w:rsidR="00D23323" w:rsidRDefault="00D23323">
            <w:pPr>
              <w:jc w:val="center"/>
              <w:rPr>
                <w:color w:val="000000"/>
                <w:szCs w:val="24"/>
              </w:rPr>
            </w:pPr>
            <w:r>
              <w:rPr>
                <w:color w:val="000000"/>
              </w:rPr>
              <w:t>План</w:t>
            </w:r>
          </w:p>
        </w:tc>
        <w:tc>
          <w:tcPr>
            <w:tcW w:w="1653"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870,25</w:t>
            </w:r>
          </w:p>
        </w:tc>
        <w:tc>
          <w:tcPr>
            <w:tcW w:w="1130"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21,06</w:t>
            </w:r>
          </w:p>
        </w:tc>
        <w:tc>
          <w:tcPr>
            <w:tcW w:w="1609"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849,19</w:t>
            </w:r>
          </w:p>
        </w:tc>
        <w:tc>
          <w:tcPr>
            <w:tcW w:w="1026"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97,8</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3323" w:rsidRPr="00816289" w:rsidRDefault="00D23323">
            <w:pPr>
              <w:jc w:val="center"/>
              <w:rPr>
                <w:color w:val="000000"/>
                <w:szCs w:val="24"/>
              </w:rPr>
            </w:pPr>
            <w:r w:rsidRPr="00816289">
              <w:rPr>
                <w:color w:val="000000"/>
                <w:szCs w:val="24"/>
              </w:rPr>
              <w:t>751,39</w:t>
            </w:r>
          </w:p>
        </w:tc>
      </w:tr>
      <w:tr w:rsidR="00D23323" w:rsidTr="00491E50">
        <w:trPr>
          <w:trHeight w:val="20"/>
        </w:trPr>
        <w:tc>
          <w:tcPr>
            <w:tcW w:w="1960" w:type="dxa"/>
            <w:vMerge/>
            <w:tcBorders>
              <w:left w:val="single" w:sz="4" w:space="0" w:color="000000"/>
              <w:bottom w:val="single" w:sz="4" w:space="0" w:color="000000"/>
              <w:right w:val="single" w:sz="4" w:space="0" w:color="auto"/>
            </w:tcBorders>
            <w:shd w:val="clear" w:color="auto" w:fill="auto"/>
            <w:vAlign w:val="center"/>
          </w:tcPr>
          <w:p w:rsidR="00D23323" w:rsidRPr="00D45782" w:rsidRDefault="00D23323" w:rsidP="00914442">
            <w:pPr>
              <w:pStyle w:val="ConsPlusNormal"/>
              <w:widowControl/>
              <w:tabs>
                <w:tab w:val="left" w:pos="0"/>
              </w:tabs>
              <w:ind w:firstLine="0"/>
              <w:jc w:val="center"/>
              <w:rPr>
                <w:rFonts w:ascii="Times New Roman" w:hAnsi="Times New Roman" w:cs="Times New Roman"/>
                <w:bCs/>
                <w:sz w:val="24"/>
                <w:szCs w:val="24"/>
              </w:rPr>
            </w:pPr>
          </w:p>
        </w:tc>
        <w:tc>
          <w:tcPr>
            <w:tcW w:w="1418" w:type="dxa"/>
            <w:tcBorders>
              <w:top w:val="single" w:sz="4" w:space="0" w:color="000000"/>
              <w:left w:val="single" w:sz="4" w:space="0" w:color="auto"/>
              <w:bottom w:val="single" w:sz="4" w:space="0" w:color="000000"/>
            </w:tcBorders>
            <w:shd w:val="clear" w:color="auto" w:fill="auto"/>
            <w:vAlign w:val="center"/>
          </w:tcPr>
          <w:p w:rsidR="00D23323" w:rsidRPr="00D45782" w:rsidRDefault="00D23323" w:rsidP="00914442">
            <w:pPr>
              <w:pStyle w:val="ConsPlusNormal"/>
              <w:widowControl/>
              <w:tabs>
                <w:tab w:val="left" w:pos="0"/>
              </w:tabs>
              <w:ind w:firstLine="0"/>
              <w:jc w:val="center"/>
              <w:rPr>
                <w:rFonts w:ascii="Times New Roman" w:hAnsi="Times New Roman" w:cs="Times New Roman"/>
                <w:bCs/>
                <w:sz w:val="24"/>
                <w:szCs w:val="24"/>
              </w:rPr>
            </w:pPr>
            <w:r>
              <w:rPr>
                <w:color w:val="000000"/>
              </w:rPr>
              <w:t xml:space="preserve">Факт </w:t>
            </w:r>
          </w:p>
        </w:tc>
        <w:tc>
          <w:tcPr>
            <w:tcW w:w="1653"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rsidP="00914442">
            <w:pPr>
              <w:spacing w:line="259" w:lineRule="auto"/>
              <w:ind w:right="51"/>
              <w:jc w:val="center"/>
              <w:rPr>
                <w:szCs w:val="24"/>
              </w:rPr>
            </w:pPr>
            <w:r w:rsidRPr="00816289">
              <w:rPr>
                <w:color w:val="000000"/>
                <w:szCs w:val="24"/>
              </w:rPr>
              <w:t>818,3</w:t>
            </w:r>
          </w:p>
        </w:tc>
        <w:tc>
          <w:tcPr>
            <w:tcW w:w="1130"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rsidP="00914442">
            <w:pPr>
              <w:spacing w:line="259" w:lineRule="auto"/>
              <w:ind w:right="50"/>
              <w:jc w:val="center"/>
              <w:rPr>
                <w:szCs w:val="24"/>
              </w:rPr>
            </w:pPr>
            <w:r w:rsidRPr="00816289">
              <w:rPr>
                <w:color w:val="000000"/>
                <w:szCs w:val="24"/>
              </w:rPr>
              <w:t>20</w:t>
            </w:r>
          </w:p>
        </w:tc>
        <w:tc>
          <w:tcPr>
            <w:tcW w:w="1609"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rsidP="00914442">
            <w:pPr>
              <w:spacing w:line="259" w:lineRule="auto"/>
              <w:ind w:right="49"/>
              <w:jc w:val="center"/>
              <w:rPr>
                <w:szCs w:val="24"/>
              </w:rPr>
            </w:pPr>
            <w:r w:rsidRPr="00816289">
              <w:rPr>
                <w:color w:val="000000"/>
                <w:szCs w:val="24"/>
              </w:rPr>
              <w:t>798,3</w:t>
            </w:r>
          </w:p>
        </w:tc>
        <w:tc>
          <w:tcPr>
            <w:tcW w:w="1026" w:type="dxa"/>
            <w:tcBorders>
              <w:top w:val="single" w:sz="4" w:space="0" w:color="000000"/>
              <w:left w:val="single" w:sz="4" w:space="0" w:color="000000"/>
              <w:bottom w:val="single" w:sz="4" w:space="0" w:color="000000"/>
            </w:tcBorders>
            <w:shd w:val="clear" w:color="auto" w:fill="auto"/>
            <w:vAlign w:val="center"/>
          </w:tcPr>
          <w:p w:rsidR="00D23323" w:rsidRPr="00816289" w:rsidRDefault="00D23323" w:rsidP="00914442">
            <w:pPr>
              <w:spacing w:line="259" w:lineRule="auto"/>
              <w:ind w:right="50"/>
              <w:jc w:val="center"/>
              <w:rPr>
                <w:szCs w:val="24"/>
              </w:rPr>
            </w:pPr>
            <w:r w:rsidRPr="00816289">
              <w:rPr>
                <w:color w:val="000000"/>
                <w:szCs w:val="24"/>
              </w:rPr>
              <w:t>94</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3323" w:rsidRPr="00816289" w:rsidRDefault="00D23323" w:rsidP="00914442">
            <w:pPr>
              <w:spacing w:line="259" w:lineRule="auto"/>
              <w:ind w:right="53"/>
              <w:jc w:val="center"/>
              <w:rPr>
                <w:szCs w:val="24"/>
              </w:rPr>
            </w:pPr>
            <w:r w:rsidRPr="00816289">
              <w:rPr>
                <w:color w:val="000000"/>
                <w:szCs w:val="24"/>
              </w:rPr>
              <w:t>704,2</w:t>
            </w:r>
          </w:p>
        </w:tc>
      </w:tr>
    </w:tbl>
    <w:p w:rsidR="005B5FD7" w:rsidRPr="00914442" w:rsidRDefault="00A777AF" w:rsidP="00A02F51">
      <w:pPr>
        <w:pStyle w:val="ConsPlusNormal"/>
        <w:widowControl/>
        <w:tabs>
          <w:tab w:val="left" w:pos="0"/>
        </w:tabs>
        <w:spacing w:before="120" w:after="120"/>
        <w:ind w:firstLine="567"/>
        <w:jc w:val="right"/>
        <w:rPr>
          <w:rFonts w:ascii="Times New Roman" w:hAnsi="Times New Roman" w:cs="Times New Roman"/>
          <w:sz w:val="26"/>
          <w:szCs w:val="26"/>
        </w:rPr>
      </w:pPr>
      <w:r>
        <w:rPr>
          <w:rFonts w:ascii="Times New Roman" w:hAnsi="Times New Roman" w:cs="Times New Roman"/>
          <w:sz w:val="26"/>
          <w:szCs w:val="26"/>
        </w:rPr>
        <w:t>Продолжение таблицы 1.10</w:t>
      </w:r>
      <w:r w:rsidR="00914442" w:rsidRPr="00914442">
        <w:rPr>
          <w:rFonts w:ascii="Times New Roman" w:hAnsi="Times New Roman" w:cs="Times New Roman"/>
          <w:sz w:val="26"/>
          <w:szCs w:val="26"/>
        </w:rPr>
        <w:t xml:space="preserve">.1. </w:t>
      </w:r>
    </w:p>
    <w:tbl>
      <w:tblPr>
        <w:tblW w:w="10164" w:type="dxa"/>
        <w:tblInd w:w="-60" w:type="dxa"/>
        <w:tblLayout w:type="fixed"/>
        <w:tblCellMar>
          <w:left w:w="57" w:type="dxa"/>
          <w:right w:w="57" w:type="dxa"/>
        </w:tblCellMar>
        <w:tblLook w:val="0000" w:firstRow="0" w:lastRow="0" w:firstColumn="0" w:lastColumn="0" w:noHBand="0" w:noVBand="0"/>
      </w:tblPr>
      <w:tblGrid>
        <w:gridCol w:w="1960"/>
        <w:gridCol w:w="1418"/>
        <w:gridCol w:w="974"/>
        <w:gridCol w:w="1134"/>
        <w:gridCol w:w="851"/>
        <w:gridCol w:w="1560"/>
        <w:gridCol w:w="991"/>
        <w:gridCol w:w="1276"/>
      </w:tblGrid>
      <w:tr w:rsidR="00A917A6" w:rsidRPr="007167DC" w:rsidTr="004279DB">
        <w:trPr>
          <w:cantSplit/>
          <w:trHeight w:val="20"/>
        </w:trPr>
        <w:tc>
          <w:tcPr>
            <w:tcW w:w="3378" w:type="dxa"/>
            <w:gridSpan w:val="2"/>
            <w:vMerge w:val="restart"/>
            <w:tcBorders>
              <w:top w:val="single" w:sz="4" w:space="0" w:color="000000"/>
              <w:left w:val="single" w:sz="4" w:space="0" w:color="000000"/>
              <w:bottom w:val="single" w:sz="4" w:space="0" w:color="000000"/>
            </w:tcBorders>
            <w:shd w:val="clear" w:color="auto" w:fill="auto"/>
            <w:vAlign w:val="center"/>
          </w:tcPr>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Наименование теплоснабжающих организаций</w:t>
            </w:r>
          </w:p>
        </w:tc>
        <w:tc>
          <w:tcPr>
            <w:tcW w:w="2959" w:type="dxa"/>
            <w:gridSpan w:val="3"/>
            <w:tcBorders>
              <w:top w:val="single" w:sz="4" w:space="0" w:color="000000"/>
              <w:left w:val="single" w:sz="4" w:space="0" w:color="000000"/>
              <w:bottom w:val="single" w:sz="4" w:space="0" w:color="000000"/>
            </w:tcBorders>
            <w:vAlign w:val="center"/>
          </w:tcPr>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Потребление топлива</w:t>
            </w:r>
          </w:p>
        </w:tc>
        <w:tc>
          <w:tcPr>
            <w:tcW w:w="1560" w:type="dxa"/>
            <w:tcBorders>
              <w:top w:val="single" w:sz="4" w:space="0" w:color="000000"/>
              <w:left w:val="single" w:sz="4" w:space="0" w:color="000000"/>
              <w:bottom w:val="single" w:sz="4" w:space="0" w:color="000000"/>
              <w:right w:val="single" w:sz="4" w:space="0" w:color="000000"/>
            </w:tcBorders>
            <w:vAlign w:val="center"/>
          </w:tcPr>
          <w:p w:rsidR="00A917A6" w:rsidRPr="00487A9E" w:rsidRDefault="00A917A6" w:rsidP="00A917A6">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Потребление эл. энергии</w:t>
            </w:r>
          </w:p>
        </w:tc>
        <w:tc>
          <w:tcPr>
            <w:tcW w:w="2267"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 xml:space="preserve">Удельный расход  </w:t>
            </w:r>
          </w:p>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кг у.т./Гкал, кВт*ч/Гкал</w:t>
            </w:r>
          </w:p>
        </w:tc>
      </w:tr>
      <w:tr w:rsidR="00A917A6" w:rsidRPr="007167DC" w:rsidTr="004279DB">
        <w:trPr>
          <w:cantSplit/>
          <w:trHeight w:val="20"/>
        </w:trPr>
        <w:tc>
          <w:tcPr>
            <w:tcW w:w="3378" w:type="dxa"/>
            <w:gridSpan w:val="2"/>
            <w:vMerge/>
            <w:tcBorders>
              <w:top w:val="single" w:sz="4" w:space="0" w:color="000000"/>
              <w:left w:val="single" w:sz="4" w:space="0" w:color="000000"/>
              <w:bottom w:val="single" w:sz="4" w:space="0" w:color="000000"/>
            </w:tcBorders>
            <w:shd w:val="clear" w:color="auto" w:fill="auto"/>
            <w:vAlign w:val="center"/>
          </w:tcPr>
          <w:p w:rsidR="00A917A6" w:rsidRPr="00487A9E" w:rsidRDefault="00A917A6" w:rsidP="005B5FD7">
            <w:pPr>
              <w:jc w:val="center"/>
              <w:rPr>
                <w:szCs w:val="24"/>
              </w:rPr>
            </w:pPr>
          </w:p>
        </w:tc>
        <w:tc>
          <w:tcPr>
            <w:tcW w:w="974" w:type="dxa"/>
            <w:tcBorders>
              <w:top w:val="single" w:sz="4" w:space="0" w:color="000000"/>
              <w:left w:val="single" w:sz="4" w:space="0" w:color="000000"/>
              <w:bottom w:val="single" w:sz="4" w:space="0" w:color="000000"/>
            </w:tcBorders>
            <w:shd w:val="clear" w:color="auto" w:fill="auto"/>
            <w:vAlign w:val="center"/>
          </w:tcPr>
          <w:p w:rsidR="00A917A6" w:rsidRPr="00487A9E" w:rsidRDefault="00A917A6" w:rsidP="005B5FD7">
            <w:pPr>
              <w:pStyle w:val="ConsPlusNorma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уголь, т</w:t>
            </w:r>
          </w:p>
        </w:tc>
        <w:tc>
          <w:tcPr>
            <w:tcW w:w="1134" w:type="dxa"/>
            <w:tcBorders>
              <w:top w:val="single" w:sz="4" w:space="0" w:color="000000"/>
              <w:left w:val="single" w:sz="4" w:space="0" w:color="000000"/>
              <w:bottom w:val="single" w:sz="4" w:space="0" w:color="000000"/>
              <w:right w:val="single" w:sz="4" w:space="0" w:color="000000"/>
            </w:tcBorders>
            <w:vAlign w:val="center"/>
          </w:tcPr>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дрова, м</w:t>
            </w:r>
            <w:r w:rsidRPr="00487A9E">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tcBorders>
            <w:shd w:val="clear" w:color="auto" w:fill="auto"/>
            <w:vAlign w:val="center"/>
          </w:tcPr>
          <w:p w:rsidR="00A917A6" w:rsidRPr="00487A9E" w:rsidRDefault="00A917A6" w:rsidP="005B5FD7">
            <w:pPr>
              <w:pStyle w:val="ConsPlusNormal"/>
              <w:widowControl/>
              <w:tabs>
                <w:tab w:val="left" w:pos="0"/>
              </w:tabs>
              <w:ind w:firstLine="0"/>
              <w:jc w:val="center"/>
              <w:rPr>
                <w:rFonts w:ascii="Times New Roman" w:hAnsi="Times New Roman" w:cs="Times New Roman"/>
                <w:sz w:val="24"/>
                <w:szCs w:val="24"/>
              </w:rPr>
            </w:pPr>
            <w:r w:rsidRPr="00487A9E">
              <w:rPr>
                <w:rFonts w:ascii="Times New Roman" w:hAnsi="Times New Roman" w:cs="Times New Roman"/>
                <w:sz w:val="24"/>
                <w:szCs w:val="24"/>
              </w:rPr>
              <w:t>т у.т.</w:t>
            </w:r>
          </w:p>
        </w:tc>
        <w:tc>
          <w:tcPr>
            <w:tcW w:w="1560" w:type="dxa"/>
            <w:tcBorders>
              <w:top w:val="single" w:sz="4" w:space="0" w:color="000000"/>
              <w:left w:val="single" w:sz="4" w:space="0" w:color="000000"/>
              <w:bottom w:val="single" w:sz="4" w:space="0" w:color="000000"/>
              <w:right w:val="single" w:sz="4" w:space="0" w:color="000000"/>
            </w:tcBorders>
            <w:vAlign w:val="center"/>
          </w:tcPr>
          <w:p w:rsidR="00A917A6" w:rsidRPr="00487A9E" w:rsidRDefault="00A917A6" w:rsidP="005B5FD7">
            <w:pPr>
              <w:jc w:val="center"/>
              <w:rPr>
                <w:szCs w:val="24"/>
              </w:rPr>
            </w:pPr>
            <w:r w:rsidRPr="00487A9E">
              <w:rPr>
                <w:szCs w:val="24"/>
              </w:rPr>
              <w:t>кВт*ч</w:t>
            </w:r>
          </w:p>
        </w:tc>
        <w:tc>
          <w:tcPr>
            <w:tcW w:w="991" w:type="dxa"/>
            <w:tcBorders>
              <w:top w:val="single" w:sz="4" w:space="0" w:color="000000"/>
              <w:left w:val="single" w:sz="4" w:space="0" w:color="000000"/>
              <w:bottom w:val="single" w:sz="4" w:space="0" w:color="000000"/>
              <w:right w:val="single" w:sz="4" w:space="0" w:color="auto"/>
            </w:tcBorders>
            <w:shd w:val="clear" w:color="auto" w:fill="auto"/>
            <w:vAlign w:val="center"/>
          </w:tcPr>
          <w:p w:rsidR="00A917A6" w:rsidRPr="00487A9E" w:rsidRDefault="00A917A6" w:rsidP="005B5FD7">
            <w:pPr>
              <w:jc w:val="center"/>
              <w:rPr>
                <w:szCs w:val="24"/>
              </w:rPr>
            </w:pPr>
            <w:r w:rsidRPr="00487A9E">
              <w:rPr>
                <w:szCs w:val="24"/>
              </w:rPr>
              <w:t>топлива</w:t>
            </w:r>
          </w:p>
        </w:tc>
        <w:tc>
          <w:tcPr>
            <w:tcW w:w="1276" w:type="dxa"/>
            <w:tcBorders>
              <w:top w:val="single" w:sz="4" w:space="0" w:color="000000"/>
              <w:left w:val="single" w:sz="4" w:space="0" w:color="000000"/>
              <w:bottom w:val="single" w:sz="4" w:space="0" w:color="000000"/>
              <w:right w:val="single" w:sz="4" w:space="0" w:color="auto"/>
            </w:tcBorders>
            <w:vAlign w:val="center"/>
          </w:tcPr>
          <w:p w:rsidR="00A917A6" w:rsidRPr="00487A9E" w:rsidRDefault="00A917A6" w:rsidP="005B5FD7">
            <w:pPr>
              <w:jc w:val="center"/>
              <w:rPr>
                <w:szCs w:val="24"/>
              </w:rPr>
            </w:pPr>
            <w:r w:rsidRPr="00487A9E">
              <w:rPr>
                <w:szCs w:val="24"/>
              </w:rPr>
              <w:t>эл. энергии</w:t>
            </w:r>
          </w:p>
        </w:tc>
      </w:tr>
      <w:tr w:rsidR="00487A9E" w:rsidRPr="007167DC" w:rsidTr="00624E98">
        <w:trPr>
          <w:cantSplit/>
          <w:trHeight w:val="239"/>
        </w:trPr>
        <w:tc>
          <w:tcPr>
            <w:tcW w:w="1960"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487A9E" w:rsidRPr="00487A9E" w:rsidRDefault="00487A9E">
            <w:pPr>
              <w:jc w:val="center"/>
              <w:rPr>
                <w:color w:val="000000"/>
                <w:szCs w:val="24"/>
              </w:rPr>
            </w:pPr>
            <w:r w:rsidRPr="00487A9E">
              <w:rPr>
                <w:color w:val="000000"/>
                <w:szCs w:val="24"/>
              </w:rPr>
              <w:t>МУП «Теплоэнерго»</w:t>
            </w:r>
          </w:p>
        </w:tc>
        <w:tc>
          <w:tcPr>
            <w:tcW w:w="1418" w:type="dxa"/>
            <w:tcBorders>
              <w:top w:val="single" w:sz="4" w:space="0" w:color="000000"/>
              <w:left w:val="single" w:sz="4" w:space="0" w:color="auto"/>
              <w:bottom w:val="single" w:sz="4" w:space="0" w:color="auto"/>
            </w:tcBorders>
            <w:shd w:val="clear" w:color="auto" w:fill="auto"/>
            <w:vAlign w:val="center"/>
          </w:tcPr>
          <w:p w:rsidR="00487A9E" w:rsidRPr="00487A9E" w:rsidRDefault="00487A9E">
            <w:pPr>
              <w:jc w:val="center"/>
              <w:rPr>
                <w:color w:val="000000"/>
                <w:szCs w:val="24"/>
              </w:rPr>
            </w:pPr>
            <w:r w:rsidRPr="00487A9E">
              <w:rPr>
                <w:color w:val="000000"/>
                <w:szCs w:val="24"/>
              </w:rPr>
              <w:t>План</w:t>
            </w:r>
          </w:p>
        </w:tc>
        <w:tc>
          <w:tcPr>
            <w:tcW w:w="974"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596,53</w:t>
            </w:r>
          </w:p>
        </w:tc>
        <w:tc>
          <w:tcPr>
            <w:tcW w:w="1134" w:type="dxa"/>
            <w:tcBorders>
              <w:top w:val="single" w:sz="4" w:space="0" w:color="000000"/>
              <w:left w:val="single" w:sz="4" w:space="0" w:color="000000"/>
              <w:bottom w:val="single" w:sz="4" w:space="0" w:color="000000"/>
              <w:right w:val="single" w:sz="4" w:space="0" w:color="000000"/>
            </w:tcBorders>
            <w:vAlign w:val="center"/>
          </w:tcPr>
          <w:p w:rsidR="00487A9E" w:rsidRPr="00816289" w:rsidRDefault="00487A9E">
            <w:pPr>
              <w:jc w:val="center"/>
              <w:rPr>
                <w:color w:val="000000"/>
                <w:szCs w:val="24"/>
              </w:rPr>
            </w:pPr>
            <w:r w:rsidRPr="00816289">
              <w:rPr>
                <w:color w:val="000000"/>
                <w:szCs w:val="24"/>
              </w:rPr>
              <w:t>3730</w:t>
            </w:r>
          </w:p>
        </w:tc>
        <w:tc>
          <w:tcPr>
            <w:tcW w:w="851"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1450,3</w:t>
            </w:r>
          </w:p>
        </w:tc>
        <w:tc>
          <w:tcPr>
            <w:tcW w:w="1560" w:type="dxa"/>
            <w:tcBorders>
              <w:top w:val="single" w:sz="4" w:space="0" w:color="000000"/>
              <w:left w:val="single" w:sz="4" w:space="0" w:color="000000"/>
              <w:bottom w:val="single" w:sz="4" w:space="0" w:color="auto"/>
              <w:right w:val="single" w:sz="4" w:space="0" w:color="000000"/>
            </w:tcBorders>
            <w:vAlign w:val="center"/>
          </w:tcPr>
          <w:p w:rsidR="00487A9E" w:rsidRPr="00816289" w:rsidRDefault="00487A9E">
            <w:pPr>
              <w:jc w:val="center"/>
              <w:rPr>
                <w:color w:val="000000"/>
                <w:szCs w:val="24"/>
              </w:rPr>
            </w:pPr>
            <w:r w:rsidRPr="00816289">
              <w:rPr>
                <w:color w:val="000000"/>
                <w:szCs w:val="24"/>
              </w:rPr>
              <w:t>238720</w:t>
            </w:r>
          </w:p>
        </w:tc>
        <w:tc>
          <w:tcPr>
            <w:tcW w:w="991" w:type="dxa"/>
            <w:tcBorders>
              <w:top w:val="single" w:sz="4" w:space="0" w:color="000000"/>
              <w:left w:val="single" w:sz="4" w:space="0" w:color="000000"/>
              <w:bottom w:val="single" w:sz="4" w:space="0" w:color="auto"/>
              <w:right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217,46</w:t>
            </w:r>
          </w:p>
        </w:tc>
        <w:tc>
          <w:tcPr>
            <w:tcW w:w="1276" w:type="dxa"/>
            <w:tcBorders>
              <w:top w:val="single" w:sz="4" w:space="0" w:color="000000"/>
              <w:left w:val="single" w:sz="4" w:space="0" w:color="000000"/>
              <w:bottom w:val="single" w:sz="4" w:space="0" w:color="auto"/>
              <w:right w:val="single" w:sz="4" w:space="0" w:color="auto"/>
            </w:tcBorders>
            <w:vAlign w:val="center"/>
          </w:tcPr>
          <w:p w:rsidR="00487A9E" w:rsidRPr="00816289" w:rsidRDefault="00487A9E">
            <w:pPr>
              <w:jc w:val="center"/>
              <w:rPr>
                <w:color w:val="000000"/>
                <w:szCs w:val="24"/>
              </w:rPr>
            </w:pPr>
            <w:r w:rsidRPr="00816289">
              <w:rPr>
                <w:color w:val="000000"/>
                <w:szCs w:val="24"/>
              </w:rPr>
              <w:t>37,1</w:t>
            </w:r>
          </w:p>
        </w:tc>
      </w:tr>
      <w:tr w:rsidR="00487A9E" w:rsidRPr="007167DC" w:rsidTr="00624E98">
        <w:trPr>
          <w:cantSplit/>
          <w:trHeight w:val="20"/>
        </w:trPr>
        <w:tc>
          <w:tcPr>
            <w:tcW w:w="1960" w:type="dxa"/>
            <w:vMerge/>
            <w:tcBorders>
              <w:top w:val="single" w:sz="4" w:space="0" w:color="000000"/>
              <w:left w:val="single" w:sz="4" w:space="0" w:color="000000"/>
              <w:bottom w:val="single" w:sz="4" w:space="0" w:color="000000"/>
              <w:right w:val="single" w:sz="4" w:space="0" w:color="auto"/>
            </w:tcBorders>
            <w:shd w:val="clear" w:color="auto" w:fill="auto"/>
            <w:vAlign w:val="center"/>
          </w:tcPr>
          <w:p w:rsidR="00487A9E" w:rsidRPr="00487A9E" w:rsidRDefault="00487A9E" w:rsidP="004C277B">
            <w:pPr>
              <w:jc w:val="center"/>
              <w:rPr>
                <w:szCs w:val="24"/>
              </w:rPr>
            </w:pPr>
          </w:p>
        </w:tc>
        <w:tc>
          <w:tcPr>
            <w:tcW w:w="1418" w:type="dxa"/>
            <w:tcBorders>
              <w:top w:val="single" w:sz="4" w:space="0" w:color="auto"/>
              <w:left w:val="single" w:sz="4" w:space="0" w:color="auto"/>
              <w:bottom w:val="single" w:sz="4" w:space="0" w:color="000000"/>
            </w:tcBorders>
            <w:shd w:val="clear" w:color="auto" w:fill="auto"/>
            <w:vAlign w:val="center"/>
          </w:tcPr>
          <w:p w:rsidR="00487A9E" w:rsidRPr="00487A9E" w:rsidRDefault="00487A9E" w:rsidP="004C277B">
            <w:pPr>
              <w:jc w:val="center"/>
              <w:rPr>
                <w:szCs w:val="24"/>
              </w:rPr>
            </w:pPr>
            <w:r w:rsidRPr="00487A9E">
              <w:rPr>
                <w:color w:val="000000"/>
                <w:szCs w:val="24"/>
              </w:rPr>
              <w:t xml:space="preserve">Факт </w:t>
            </w:r>
          </w:p>
        </w:tc>
        <w:tc>
          <w:tcPr>
            <w:tcW w:w="974"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386</w:t>
            </w:r>
          </w:p>
        </w:tc>
        <w:tc>
          <w:tcPr>
            <w:tcW w:w="1134" w:type="dxa"/>
            <w:tcBorders>
              <w:top w:val="single" w:sz="4" w:space="0" w:color="000000"/>
              <w:left w:val="single" w:sz="4" w:space="0" w:color="000000"/>
              <w:bottom w:val="single" w:sz="4" w:space="0" w:color="000000"/>
              <w:right w:val="single" w:sz="4" w:space="0" w:color="000000"/>
            </w:tcBorders>
            <w:vAlign w:val="center"/>
          </w:tcPr>
          <w:p w:rsidR="00487A9E" w:rsidRPr="00816289" w:rsidRDefault="00487A9E">
            <w:pPr>
              <w:jc w:val="center"/>
              <w:rPr>
                <w:color w:val="000000"/>
                <w:szCs w:val="24"/>
              </w:rPr>
            </w:pPr>
            <w:r w:rsidRPr="00816289">
              <w:rPr>
                <w:color w:val="000000"/>
                <w:szCs w:val="24"/>
              </w:rPr>
              <w:t>5651</w:t>
            </w:r>
          </w:p>
        </w:tc>
        <w:tc>
          <w:tcPr>
            <w:tcW w:w="851"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1799,6</w:t>
            </w:r>
          </w:p>
        </w:tc>
        <w:tc>
          <w:tcPr>
            <w:tcW w:w="1560" w:type="dxa"/>
            <w:tcBorders>
              <w:top w:val="single" w:sz="4" w:space="0" w:color="auto"/>
              <w:left w:val="single" w:sz="4" w:space="0" w:color="000000"/>
              <w:bottom w:val="single" w:sz="4" w:space="0" w:color="000000"/>
              <w:right w:val="single" w:sz="4" w:space="0" w:color="000000"/>
            </w:tcBorders>
            <w:vAlign w:val="center"/>
          </w:tcPr>
          <w:p w:rsidR="00487A9E" w:rsidRPr="00816289" w:rsidRDefault="00487A9E">
            <w:pPr>
              <w:jc w:val="center"/>
              <w:rPr>
                <w:color w:val="000000"/>
                <w:szCs w:val="24"/>
              </w:rPr>
            </w:pPr>
            <w:r w:rsidRPr="00816289">
              <w:rPr>
                <w:color w:val="000000"/>
                <w:szCs w:val="24"/>
              </w:rPr>
              <w:t>325974</w:t>
            </w:r>
          </w:p>
        </w:tc>
        <w:tc>
          <w:tcPr>
            <w:tcW w:w="991" w:type="dxa"/>
            <w:tcBorders>
              <w:top w:val="single" w:sz="4" w:space="0" w:color="auto"/>
              <w:left w:val="single" w:sz="4" w:space="0" w:color="000000"/>
              <w:bottom w:val="single" w:sz="4" w:space="0" w:color="000000"/>
              <w:right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268,60</w:t>
            </w:r>
          </w:p>
        </w:tc>
        <w:tc>
          <w:tcPr>
            <w:tcW w:w="1276" w:type="dxa"/>
            <w:tcBorders>
              <w:top w:val="single" w:sz="4" w:space="0" w:color="auto"/>
              <w:left w:val="single" w:sz="4" w:space="0" w:color="000000"/>
              <w:bottom w:val="single" w:sz="4" w:space="0" w:color="000000"/>
              <w:right w:val="single" w:sz="4" w:space="0" w:color="auto"/>
            </w:tcBorders>
            <w:vAlign w:val="center"/>
          </w:tcPr>
          <w:p w:rsidR="00487A9E" w:rsidRPr="00816289" w:rsidRDefault="00487A9E">
            <w:pPr>
              <w:jc w:val="center"/>
              <w:rPr>
                <w:color w:val="000000"/>
                <w:szCs w:val="24"/>
              </w:rPr>
            </w:pPr>
            <w:r w:rsidRPr="00816289">
              <w:rPr>
                <w:color w:val="000000"/>
                <w:szCs w:val="24"/>
              </w:rPr>
              <w:t>48,7</w:t>
            </w:r>
          </w:p>
        </w:tc>
      </w:tr>
      <w:tr w:rsidR="00487A9E" w:rsidRPr="007167DC" w:rsidTr="004279DB">
        <w:trPr>
          <w:cantSplit/>
          <w:trHeight w:val="20"/>
        </w:trPr>
        <w:tc>
          <w:tcPr>
            <w:tcW w:w="1960"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487A9E" w:rsidRPr="00487A9E" w:rsidRDefault="00487A9E">
            <w:pPr>
              <w:jc w:val="center"/>
              <w:rPr>
                <w:color w:val="000000"/>
                <w:szCs w:val="24"/>
              </w:rPr>
            </w:pPr>
            <w:r w:rsidRPr="00487A9E">
              <w:rPr>
                <w:color w:val="000000"/>
                <w:szCs w:val="24"/>
              </w:rPr>
              <w:t>ООО "Сокол"</w:t>
            </w:r>
          </w:p>
        </w:tc>
        <w:tc>
          <w:tcPr>
            <w:tcW w:w="1418" w:type="dxa"/>
            <w:tcBorders>
              <w:top w:val="single" w:sz="4" w:space="0" w:color="000000"/>
              <w:left w:val="single" w:sz="4" w:space="0" w:color="auto"/>
              <w:bottom w:val="single" w:sz="4" w:space="0" w:color="auto"/>
            </w:tcBorders>
            <w:shd w:val="clear" w:color="auto" w:fill="auto"/>
            <w:vAlign w:val="center"/>
          </w:tcPr>
          <w:p w:rsidR="00487A9E" w:rsidRPr="00487A9E" w:rsidRDefault="00487A9E">
            <w:pPr>
              <w:jc w:val="center"/>
              <w:rPr>
                <w:color w:val="000000"/>
                <w:szCs w:val="24"/>
              </w:rPr>
            </w:pPr>
            <w:r w:rsidRPr="00487A9E">
              <w:rPr>
                <w:color w:val="000000"/>
                <w:szCs w:val="24"/>
              </w:rPr>
              <w:t>План</w:t>
            </w:r>
          </w:p>
        </w:tc>
        <w:tc>
          <w:tcPr>
            <w:tcW w:w="974"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487A9E" w:rsidRPr="00816289" w:rsidRDefault="00487A9E">
            <w:pPr>
              <w:jc w:val="center"/>
              <w:rPr>
                <w:color w:val="000000"/>
                <w:szCs w:val="24"/>
              </w:rPr>
            </w:pPr>
            <w:r w:rsidRPr="00816289">
              <w:rPr>
                <w:color w:val="000000"/>
                <w:szCs w:val="24"/>
              </w:rPr>
              <w:t>701,8</w:t>
            </w:r>
          </w:p>
        </w:tc>
        <w:tc>
          <w:tcPr>
            <w:tcW w:w="851" w:type="dxa"/>
            <w:tcBorders>
              <w:top w:val="single" w:sz="4" w:space="0" w:color="000000"/>
              <w:left w:val="single" w:sz="4" w:space="0" w:color="000000"/>
              <w:bottom w:val="single" w:sz="4" w:space="0" w:color="000000"/>
            </w:tcBorders>
            <w:shd w:val="clear" w:color="auto" w:fill="auto"/>
            <w:vAlign w:val="center"/>
          </w:tcPr>
          <w:p w:rsidR="00487A9E" w:rsidRPr="00816289" w:rsidRDefault="00487A9E">
            <w:pPr>
              <w:jc w:val="center"/>
              <w:rPr>
                <w:color w:val="000000"/>
                <w:szCs w:val="24"/>
              </w:rPr>
            </w:pPr>
            <w:r w:rsidRPr="00816289">
              <w:rPr>
                <w:color w:val="000000"/>
                <w:szCs w:val="24"/>
              </w:rPr>
              <w:t>186,7</w:t>
            </w:r>
          </w:p>
        </w:tc>
        <w:tc>
          <w:tcPr>
            <w:tcW w:w="1560" w:type="dxa"/>
            <w:tcBorders>
              <w:top w:val="single" w:sz="4" w:space="0" w:color="000000"/>
              <w:left w:val="single" w:sz="4" w:space="0" w:color="000000"/>
              <w:bottom w:val="single" w:sz="4" w:space="0" w:color="auto"/>
              <w:right w:val="single" w:sz="4" w:space="0" w:color="000000"/>
            </w:tcBorders>
            <w:vAlign w:val="center"/>
          </w:tcPr>
          <w:p w:rsidR="00487A9E" w:rsidRPr="00816289" w:rsidRDefault="00487A9E">
            <w:pPr>
              <w:jc w:val="center"/>
              <w:rPr>
                <w:color w:val="000000"/>
                <w:szCs w:val="24"/>
              </w:rPr>
            </w:pPr>
            <w:r w:rsidRPr="00816289">
              <w:rPr>
                <w:color w:val="000000"/>
                <w:szCs w:val="24"/>
              </w:rPr>
              <w:t>20467</w:t>
            </w:r>
          </w:p>
        </w:tc>
        <w:tc>
          <w:tcPr>
            <w:tcW w:w="991" w:type="dxa"/>
            <w:tcBorders>
              <w:top w:val="single" w:sz="4" w:space="0" w:color="000000"/>
              <w:left w:val="single" w:sz="4" w:space="0" w:color="000000"/>
              <w:bottom w:val="single" w:sz="4" w:space="0" w:color="auto"/>
              <w:right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214,5</w:t>
            </w:r>
          </w:p>
        </w:tc>
        <w:tc>
          <w:tcPr>
            <w:tcW w:w="1276" w:type="dxa"/>
            <w:tcBorders>
              <w:top w:val="single" w:sz="4" w:space="0" w:color="000000"/>
              <w:left w:val="single" w:sz="4" w:space="0" w:color="000000"/>
              <w:bottom w:val="single" w:sz="4" w:space="0" w:color="auto"/>
              <w:right w:val="single" w:sz="4" w:space="0" w:color="auto"/>
            </w:tcBorders>
            <w:vAlign w:val="center"/>
          </w:tcPr>
          <w:p w:rsidR="00487A9E" w:rsidRPr="00816289" w:rsidRDefault="00487A9E">
            <w:pPr>
              <w:jc w:val="center"/>
              <w:rPr>
                <w:color w:val="000000"/>
                <w:szCs w:val="24"/>
              </w:rPr>
            </w:pPr>
            <w:r w:rsidRPr="00816289">
              <w:rPr>
                <w:color w:val="000000"/>
                <w:szCs w:val="24"/>
              </w:rPr>
              <w:t>23,5</w:t>
            </w:r>
          </w:p>
        </w:tc>
      </w:tr>
      <w:tr w:rsidR="00487A9E" w:rsidRPr="007167DC" w:rsidTr="00D23323">
        <w:trPr>
          <w:cantSplit/>
          <w:trHeight w:val="20"/>
        </w:trPr>
        <w:tc>
          <w:tcPr>
            <w:tcW w:w="1960"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487A9E" w:rsidRPr="00487A9E" w:rsidRDefault="00487A9E" w:rsidP="004C277B">
            <w:pPr>
              <w:jc w:val="center"/>
              <w:rPr>
                <w:szCs w:val="24"/>
              </w:rPr>
            </w:pPr>
          </w:p>
        </w:tc>
        <w:tc>
          <w:tcPr>
            <w:tcW w:w="1418" w:type="dxa"/>
            <w:tcBorders>
              <w:top w:val="single" w:sz="4" w:space="0" w:color="auto"/>
              <w:left w:val="single" w:sz="4" w:space="0" w:color="auto"/>
              <w:bottom w:val="single" w:sz="4" w:space="0" w:color="auto"/>
            </w:tcBorders>
            <w:shd w:val="clear" w:color="auto" w:fill="auto"/>
            <w:vAlign w:val="center"/>
          </w:tcPr>
          <w:p w:rsidR="00487A9E" w:rsidRPr="00487A9E" w:rsidRDefault="00487A9E" w:rsidP="004C277B">
            <w:pPr>
              <w:jc w:val="center"/>
              <w:rPr>
                <w:szCs w:val="24"/>
              </w:rPr>
            </w:pPr>
            <w:r w:rsidRPr="00487A9E">
              <w:rPr>
                <w:color w:val="000000"/>
                <w:szCs w:val="24"/>
              </w:rPr>
              <w:t>Факт</w:t>
            </w:r>
          </w:p>
        </w:tc>
        <w:tc>
          <w:tcPr>
            <w:tcW w:w="974" w:type="dxa"/>
            <w:tcBorders>
              <w:top w:val="single" w:sz="4" w:space="0" w:color="000000"/>
              <w:left w:val="single" w:sz="4" w:space="0" w:color="000000"/>
              <w:bottom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w:t>
            </w:r>
          </w:p>
        </w:tc>
        <w:tc>
          <w:tcPr>
            <w:tcW w:w="1134" w:type="dxa"/>
            <w:tcBorders>
              <w:top w:val="single" w:sz="4" w:space="0" w:color="000000"/>
              <w:left w:val="single" w:sz="4" w:space="0" w:color="000000"/>
              <w:bottom w:val="single" w:sz="4" w:space="0" w:color="auto"/>
              <w:right w:val="single" w:sz="4" w:space="0" w:color="000000"/>
            </w:tcBorders>
            <w:vAlign w:val="center"/>
          </w:tcPr>
          <w:p w:rsidR="00487A9E" w:rsidRPr="00816289" w:rsidRDefault="00487A9E">
            <w:pPr>
              <w:jc w:val="center"/>
              <w:rPr>
                <w:color w:val="000000"/>
                <w:szCs w:val="24"/>
              </w:rPr>
            </w:pPr>
            <w:r w:rsidRPr="00816289">
              <w:rPr>
                <w:color w:val="000000"/>
                <w:szCs w:val="24"/>
              </w:rPr>
              <w:t>655</w:t>
            </w:r>
          </w:p>
        </w:tc>
        <w:tc>
          <w:tcPr>
            <w:tcW w:w="851" w:type="dxa"/>
            <w:tcBorders>
              <w:top w:val="single" w:sz="4" w:space="0" w:color="000000"/>
              <w:left w:val="single" w:sz="4" w:space="0" w:color="000000"/>
              <w:bottom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174,2</w:t>
            </w:r>
          </w:p>
        </w:tc>
        <w:tc>
          <w:tcPr>
            <w:tcW w:w="1560" w:type="dxa"/>
            <w:tcBorders>
              <w:top w:val="single" w:sz="4" w:space="0" w:color="auto"/>
              <w:left w:val="single" w:sz="4" w:space="0" w:color="000000"/>
              <w:bottom w:val="single" w:sz="4" w:space="0" w:color="auto"/>
              <w:right w:val="single" w:sz="4" w:space="0" w:color="000000"/>
            </w:tcBorders>
            <w:vAlign w:val="center"/>
          </w:tcPr>
          <w:p w:rsidR="00487A9E" w:rsidRPr="00816289" w:rsidRDefault="00487A9E">
            <w:pPr>
              <w:jc w:val="center"/>
              <w:rPr>
                <w:color w:val="000000"/>
                <w:szCs w:val="24"/>
              </w:rPr>
            </w:pPr>
            <w:r w:rsidRPr="00816289">
              <w:rPr>
                <w:color w:val="000000"/>
                <w:szCs w:val="24"/>
              </w:rPr>
              <w:t>20440</w:t>
            </w:r>
          </w:p>
        </w:tc>
        <w:tc>
          <w:tcPr>
            <w:tcW w:w="991" w:type="dxa"/>
            <w:tcBorders>
              <w:top w:val="single" w:sz="4" w:space="0" w:color="auto"/>
              <w:left w:val="single" w:sz="4" w:space="0" w:color="000000"/>
              <w:bottom w:val="single" w:sz="4" w:space="0" w:color="auto"/>
              <w:right w:val="single" w:sz="4" w:space="0" w:color="auto"/>
            </w:tcBorders>
            <w:shd w:val="clear" w:color="auto" w:fill="auto"/>
            <w:vAlign w:val="center"/>
          </w:tcPr>
          <w:p w:rsidR="00487A9E" w:rsidRPr="00816289" w:rsidRDefault="00487A9E">
            <w:pPr>
              <w:jc w:val="center"/>
              <w:rPr>
                <w:color w:val="000000"/>
                <w:szCs w:val="24"/>
              </w:rPr>
            </w:pPr>
            <w:r w:rsidRPr="00816289">
              <w:rPr>
                <w:color w:val="000000"/>
                <w:szCs w:val="24"/>
              </w:rPr>
              <w:t>212,9</w:t>
            </w:r>
          </w:p>
        </w:tc>
        <w:tc>
          <w:tcPr>
            <w:tcW w:w="1276" w:type="dxa"/>
            <w:tcBorders>
              <w:top w:val="single" w:sz="4" w:space="0" w:color="auto"/>
              <w:left w:val="single" w:sz="4" w:space="0" w:color="000000"/>
              <w:bottom w:val="single" w:sz="4" w:space="0" w:color="auto"/>
              <w:right w:val="single" w:sz="4" w:space="0" w:color="auto"/>
            </w:tcBorders>
            <w:vAlign w:val="center"/>
          </w:tcPr>
          <w:p w:rsidR="00487A9E" w:rsidRPr="00816289" w:rsidRDefault="00487A9E">
            <w:pPr>
              <w:jc w:val="center"/>
              <w:rPr>
                <w:color w:val="000000"/>
                <w:szCs w:val="24"/>
              </w:rPr>
            </w:pPr>
            <w:r w:rsidRPr="00816289">
              <w:rPr>
                <w:color w:val="000000"/>
                <w:szCs w:val="24"/>
              </w:rPr>
              <w:t>25,0</w:t>
            </w:r>
          </w:p>
        </w:tc>
      </w:tr>
    </w:tbl>
    <w:p w:rsidR="00A33BE7" w:rsidRDefault="00A33BE7" w:rsidP="005B5FD7">
      <w:pPr>
        <w:pStyle w:val="ConsPlusNormal"/>
        <w:widowControl/>
        <w:tabs>
          <w:tab w:val="left" w:pos="0"/>
        </w:tabs>
        <w:spacing w:before="120" w:after="120"/>
        <w:ind w:firstLine="567"/>
        <w:jc w:val="both"/>
        <w:rPr>
          <w:rFonts w:ascii="Times New Roman" w:hAnsi="Times New Roman" w:cs="Times New Roman"/>
          <w:sz w:val="26"/>
          <w:szCs w:val="26"/>
        </w:rPr>
      </w:pPr>
    </w:p>
    <w:p w:rsidR="00A33BE7" w:rsidRDefault="00A33BE7" w:rsidP="005B5FD7">
      <w:pPr>
        <w:pStyle w:val="ConsPlusNormal"/>
        <w:widowControl/>
        <w:tabs>
          <w:tab w:val="left" w:pos="0"/>
        </w:tabs>
        <w:spacing w:before="120" w:after="120"/>
        <w:ind w:firstLine="567"/>
        <w:jc w:val="both"/>
        <w:rPr>
          <w:rFonts w:ascii="Times New Roman" w:hAnsi="Times New Roman" w:cs="Times New Roman"/>
          <w:sz w:val="26"/>
          <w:szCs w:val="26"/>
        </w:rPr>
      </w:pPr>
    </w:p>
    <w:p w:rsidR="00A33BE7" w:rsidRDefault="00A33BE7" w:rsidP="005B5FD7">
      <w:pPr>
        <w:pStyle w:val="ConsPlusNormal"/>
        <w:widowControl/>
        <w:tabs>
          <w:tab w:val="left" w:pos="0"/>
        </w:tabs>
        <w:spacing w:before="120" w:after="120"/>
        <w:ind w:firstLine="567"/>
        <w:jc w:val="both"/>
        <w:rPr>
          <w:rFonts w:ascii="Times New Roman" w:hAnsi="Times New Roman" w:cs="Times New Roman"/>
          <w:sz w:val="26"/>
          <w:szCs w:val="26"/>
        </w:rPr>
      </w:pPr>
    </w:p>
    <w:p w:rsidR="005B5FD7" w:rsidRPr="00936955" w:rsidRDefault="00A777AF" w:rsidP="005B5FD7">
      <w:pPr>
        <w:pStyle w:val="ConsPlusNormal"/>
        <w:widowControl/>
        <w:tabs>
          <w:tab w:val="left" w:pos="0"/>
        </w:tabs>
        <w:spacing w:before="120" w:after="120"/>
        <w:ind w:firstLine="567"/>
        <w:jc w:val="both"/>
        <w:rPr>
          <w:rFonts w:ascii="Times New Roman" w:hAnsi="Times New Roman" w:cs="Times New Roman"/>
          <w:sz w:val="26"/>
          <w:szCs w:val="26"/>
        </w:rPr>
      </w:pPr>
      <w:r>
        <w:rPr>
          <w:rFonts w:ascii="Times New Roman" w:hAnsi="Times New Roman" w:cs="Times New Roman"/>
          <w:b/>
          <w:sz w:val="26"/>
          <w:szCs w:val="26"/>
        </w:rPr>
        <w:lastRenderedPageBreak/>
        <w:t>1.11</w:t>
      </w:r>
      <w:r w:rsidR="005B5FD7" w:rsidRPr="00936955">
        <w:rPr>
          <w:rFonts w:ascii="Times New Roman" w:hAnsi="Times New Roman" w:cs="Times New Roman"/>
          <w:b/>
          <w:sz w:val="26"/>
          <w:szCs w:val="26"/>
        </w:rPr>
        <w:t xml:space="preserve"> Тарифы на тепловую энергию и воду</w:t>
      </w:r>
    </w:p>
    <w:p w:rsidR="005B5FD7" w:rsidRPr="00A777AF" w:rsidRDefault="005B5FD7" w:rsidP="008B6501">
      <w:pPr>
        <w:pStyle w:val="ConsPlusNormal"/>
        <w:widowControl/>
        <w:tabs>
          <w:tab w:val="left" w:pos="0"/>
        </w:tabs>
        <w:spacing w:after="120"/>
        <w:ind w:firstLine="0"/>
        <w:jc w:val="center"/>
        <w:rPr>
          <w:rFonts w:ascii="Times New Roman" w:hAnsi="Times New Roman" w:cs="Times New Roman"/>
          <w:sz w:val="26"/>
          <w:szCs w:val="26"/>
        </w:rPr>
      </w:pPr>
      <w:r w:rsidRPr="00936955">
        <w:rPr>
          <w:rFonts w:ascii="Times New Roman" w:hAnsi="Times New Roman" w:cs="Times New Roman"/>
          <w:sz w:val="26"/>
          <w:szCs w:val="26"/>
        </w:rPr>
        <w:t>Таблица 1.1</w:t>
      </w:r>
      <w:r w:rsidR="00A777AF">
        <w:rPr>
          <w:rFonts w:ascii="Times New Roman" w:hAnsi="Times New Roman" w:cs="Times New Roman"/>
          <w:sz w:val="26"/>
          <w:szCs w:val="26"/>
        </w:rPr>
        <w:t>1</w:t>
      </w:r>
      <w:r w:rsidRPr="00936955">
        <w:rPr>
          <w:rFonts w:ascii="Times New Roman" w:hAnsi="Times New Roman" w:cs="Times New Roman"/>
          <w:sz w:val="26"/>
          <w:szCs w:val="26"/>
        </w:rPr>
        <w:t>.1</w:t>
      </w:r>
      <w:r w:rsidR="00A777AF">
        <w:rPr>
          <w:rFonts w:ascii="Times New Roman" w:hAnsi="Times New Roman" w:cs="Times New Roman"/>
          <w:sz w:val="26"/>
          <w:szCs w:val="26"/>
        </w:rPr>
        <w:t>. Установленные с 01.12.2022</w:t>
      </w:r>
      <w:r w:rsidR="0085769C">
        <w:rPr>
          <w:rFonts w:ascii="Times New Roman" w:hAnsi="Times New Roman" w:cs="Times New Roman"/>
          <w:sz w:val="26"/>
          <w:szCs w:val="26"/>
        </w:rPr>
        <w:t xml:space="preserve"> по 3</w:t>
      </w:r>
      <w:r w:rsidR="005C236B">
        <w:rPr>
          <w:rFonts w:ascii="Times New Roman" w:hAnsi="Times New Roman" w:cs="Times New Roman"/>
          <w:sz w:val="26"/>
          <w:szCs w:val="26"/>
        </w:rPr>
        <w:t>0.06</w:t>
      </w:r>
      <w:r w:rsidR="0085769C">
        <w:rPr>
          <w:rFonts w:ascii="Times New Roman" w:hAnsi="Times New Roman" w:cs="Times New Roman"/>
          <w:sz w:val="26"/>
          <w:szCs w:val="26"/>
        </w:rPr>
        <w:t>.202</w:t>
      </w:r>
      <w:r w:rsidR="005C236B">
        <w:rPr>
          <w:rFonts w:ascii="Times New Roman" w:hAnsi="Times New Roman" w:cs="Times New Roman"/>
          <w:sz w:val="26"/>
          <w:szCs w:val="26"/>
        </w:rPr>
        <w:t>4</w:t>
      </w:r>
      <w:r w:rsidR="0085769C">
        <w:rPr>
          <w:rFonts w:ascii="Times New Roman" w:hAnsi="Times New Roman" w:cs="Times New Roman"/>
          <w:sz w:val="26"/>
          <w:szCs w:val="26"/>
        </w:rPr>
        <w:t xml:space="preserve"> г.</w:t>
      </w:r>
      <w:r w:rsidR="00936955" w:rsidRPr="00936955">
        <w:rPr>
          <w:rFonts w:ascii="Times New Roman" w:hAnsi="Times New Roman" w:cs="Times New Roman"/>
          <w:sz w:val="26"/>
          <w:szCs w:val="26"/>
        </w:rPr>
        <w:t xml:space="preserve"> года тарифы на тепловую энергию и воду</w:t>
      </w:r>
      <w:r w:rsidR="00A777AF">
        <w:rPr>
          <w:rFonts w:ascii="Times New Roman" w:hAnsi="Times New Roman" w:cs="Times New Roman"/>
          <w:sz w:val="26"/>
          <w:szCs w:val="26"/>
        </w:rPr>
        <w:t xml:space="preserve"> </w:t>
      </w:r>
    </w:p>
    <w:tbl>
      <w:tblPr>
        <w:tblW w:w="8363" w:type="dxa"/>
        <w:tblInd w:w="959" w:type="dxa"/>
        <w:tblLayout w:type="fixed"/>
        <w:tblLook w:val="0000" w:firstRow="0" w:lastRow="0" w:firstColumn="0" w:lastColumn="0" w:noHBand="0" w:noVBand="0"/>
      </w:tblPr>
      <w:tblGrid>
        <w:gridCol w:w="641"/>
        <w:gridCol w:w="4063"/>
        <w:gridCol w:w="1843"/>
        <w:gridCol w:w="1816"/>
      </w:tblGrid>
      <w:tr w:rsidR="00E76CC2" w:rsidTr="005C236B">
        <w:trPr>
          <w:trHeight w:val="921"/>
        </w:trPr>
        <w:tc>
          <w:tcPr>
            <w:tcW w:w="641" w:type="dxa"/>
            <w:tcBorders>
              <w:top w:val="single" w:sz="4" w:space="0" w:color="000000"/>
              <w:left w:val="single" w:sz="4" w:space="0" w:color="000000"/>
            </w:tcBorders>
            <w:shd w:val="clear" w:color="auto" w:fill="auto"/>
          </w:tcPr>
          <w:p w:rsidR="00E76CC2" w:rsidRDefault="00E76CC2" w:rsidP="00E76CC2">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п/п</w:t>
            </w:r>
          </w:p>
        </w:tc>
        <w:tc>
          <w:tcPr>
            <w:tcW w:w="4063" w:type="dxa"/>
            <w:tcBorders>
              <w:top w:val="single" w:sz="4" w:space="0" w:color="000000"/>
              <w:left w:val="single" w:sz="4" w:space="0" w:color="000000"/>
              <w:right w:val="single" w:sz="4" w:space="0" w:color="auto"/>
            </w:tcBorders>
            <w:shd w:val="clear" w:color="auto" w:fill="auto"/>
          </w:tcPr>
          <w:p w:rsidR="00E76CC2" w:rsidRDefault="00E76CC2" w:rsidP="00E76CC2">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Наименование теплоснабжающих и водоснабжающих организаций</w:t>
            </w:r>
          </w:p>
        </w:tc>
        <w:tc>
          <w:tcPr>
            <w:tcW w:w="1843" w:type="dxa"/>
            <w:tcBorders>
              <w:top w:val="single" w:sz="4" w:space="0" w:color="auto"/>
              <w:left w:val="single" w:sz="4" w:space="0" w:color="auto"/>
              <w:right w:val="single" w:sz="4" w:space="0" w:color="auto"/>
            </w:tcBorders>
          </w:tcPr>
          <w:p w:rsidR="00E76CC2" w:rsidRDefault="00E76CC2" w:rsidP="00E76CC2">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Тепловая энергия, руб./Гкал</w:t>
            </w:r>
          </w:p>
        </w:tc>
        <w:tc>
          <w:tcPr>
            <w:tcW w:w="1816" w:type="dxa"/>
            <w:tcBorders>
              <w:top w:val="single" w:sz="4" w:space="0" w:color="auto"/>
              <w:left w:val="single" w:sz="4" w:space="0" w:color="auto"/>
              <w:right w:val="single" w:sz="4" w:space="0" w:color="auto"/>
            </w:tcBorders>
          </w:tcPr>
          <w:p w:rsidR="00E76CC2" w:rsidRDefault="00E76CC2" w:rsidP="00E76CC2">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Питьевая вода, руб./м</w:t>
            </w:r>
            <w:r>
              <w:rPr>
                <w:rFonts w:ascii="Times New Roman" w:hAnsi="Times New Roman" w:cs="Times New Roman"/>
                <w:sz w:val="24"/>
                <w:szCs w:val="24"/>
                <w:vertAlign w:val="superscript"/>
              </w:rPr>
              <w:t>3</w:t>
            </w:r>
          </w:p>
        </w:tc>
      </w:tr>
      <w:tr w:rsidR="00E556AC" w:rsidTr="005C236B">
        <w:tc>
          <w:tcPr>
            <w:tcW w:w="641" w:type="dxa"/>
            <w:tcBorders>
              <w:top w:val="single" w:sz="4" w:space="0" w:color="000000"/>
              <w:left w:val="single" w:sz="4" w:space="0" w:color="000000"/>
              <w:bottom w:val="single" w:sz="4" w:space="0" w:color="000000"/>
            </w:tcBorders>
            <w:shd w:val="clear" w:color="auto" w:fill="auto"/>
            <w:vAlign w:val="center"/>
          </w:tcPr>
          <w:p w:rsidR="00E556AC" w:rsidRPr="00DF5A9D" w:rsidRDefault="00E556AC" w:rsidP="00A92364">
            <w:pPr>
              <w:pStyle w:val="ConsPlusNormal"/>
              <w:widowControl/>
              <w:tabs>
                <w:tab w:val="left" w:pos="0"/>
              </w:tabs>
              <w:ind w:firstLine="0"/>
              <w:jc w:val="center"/>
              <w:rPr>
                <w:rFonts w:ascii="Times New Roman" w:hAnsi="Times New Roman" w:cs="Times New Roman"/>
                <w:bCs/>
                <w:sz w:val="24"/>
                <w:szCs w:val="24"/>
              </w:rPr>
            </w:pPr>
            <w:r w:rsidRPr="00DF5A9D">
              <w:rPr>
                <w:rFonts w:ascii="Times New Roman" w:hAnsi="Times New Roman" w:cs="Times New Roman"/>
                <w:sz w:val="24"/>
                <w:szCs w:val="24"/>
              </w:rPr>
              <w:t>1</w:t>
            </w:r>
          </w:p>
        </w:tc>
        <w:tc>
          <w:tcPr>
            <w:tcW w:w="4063" w:type="dxa"/>
            <w:tcBorders>
              <w:top w:val="single" w:sz="4" w:space="0" w:color="000000"/>
              <w:left w:val="single" w:sz="4" w:space="0" w:color="000000"/>
              <w:bottom w:val="single" w:sz="4" w:space="0" w:color="000000"/>
              <w:right w:val="single" w:sz="4" w:space="0" w:color="auto"/>
            </w:tcBorders>
            <w:shd w:val="clear" w:color="auto" w:fill="auto"/>
          </w:tcPr>
          <w:p w:rsidR="00E556AC" w:rsidRPr="00002A9E" w:rsidRDefault="00E556AC" w:rsidP="008B6501">
            <w:pPr>
              <w:pStyle w:val="ConsPlusNormal"/>
              <w:widowControl/>
              <w:tabs>
                <w:tab w:val="left" w:pos="0"/>
              </w:tabs>
              <w:ind w:firstLine="0"/>
              <w:rPr>
                <w:rFonts w:ascii="Times New Roman" w:hAnsi="Times New Roman" w:cs="Times New Roman"/>
                <w:sz w:val="24"/>
                <w:szCs w:val="24"/>
              </w:rPr>
            </w:pPr>
            <w:r w:rsidRPr="0009737B">
              <w:rPr>
                <w:rFonts w:ascii="Times New Roman" w:hAnsi="Times New Roman" w:cs="Times New Roman"/>
                <w:color w:val="000000"/>
                <w:sz w:val="24"/>
                <w:szCs w:val="24"/>
                <w:lang w:eastAsia="ru-RU"/>
              </w:rPr>
              <w:t>МУП «Теплоэнерго»</w:t>
            </w:r>
          </w:p>
        </w:tc>
        <w:tc>
          <w:tcPr>
            <w:tcW w:w="1843" w:type="dxa"/>
            <w:tcBorders>
              <w:top w:val="single" w:sz="4" w:space="0" w:color="auto"/>
              <w:left w:val="single" w:sz="4" w:space="0" w:color="auto"/>
              <w:bottom w:val="single" w:sz="4" w:space="0" w:color="auto"/>
              <w:right w:val="single" w:sz="4" w:space="0" w:color="auto"/>
            </w:tcBorders>
          </w:tcPr>
          <w:p w:rsidR="00E556AC" w:rsidRDefault="00E556AC" w:rsidP="00A92364">
            <w:pPr>
              <w:jc w:val="center"/>
              <w:rPr>
                <w:rFonts w:eastAsia="Times New Roman"/>
                <w:color w:val="000000"/>
                <w:szCs w:val="24"/>
                <w:lang w:eastAsia="ru-RU"/>
              </w:rPr>
            </w:pPr>
            <w:r>
              <w:rPr>
                <w:rFonts w:eastAsia="Times New Roman"/>
                <w:color w:val="000000"/>
                <w:szCs w:val="24"/>
                <w:lang w:eastAsia="ru-RU"/>
              </w:rPr>
              <w:t>3681,30</w:t>
            </w:r>
          </w:p>
        </w:tc>
        <w:tc>
          <w:tcPr>
            <w:tcW w:w="1816" w:type="dxa"/>
            <w:tcBorders>
              <w:top w:val="single" w:sz="4" w:space="0" w:color="auto"/>
              <w:left w:val="single" w:sz="4" w:space="0" w:color="auto"/>
              <w:bottom w:val="single" w:sz="4" w:space="0" w:color="auto"/>
              <w:right w:val="single" w:sz="4" w:space="0" w:color="auto"/>
            </w:tcBorders>
          </w:tcPr>
          <w:p w:rsidR="00E556AC" w:rsidRDefault="00E556AC" w:rsidP="00A92364">
            <w:pPr>
              <w:jc w:val="center"/>
              <w:rPr>
                <w:rFonts w:eastAsia="Times New Roman"/>
                <w:color w:val="000000"/>
                <w:szCs w:val="24"/>
                <w:lang w:eastAsia="ru-RU"/>
              </w:rPr>
            </w:pPr>
            <w:r>
              <w:rPr>
                <w:rFonts w:eastAsia="Times New Roman"/>
                <w:color w:val="000000"/>
                <w:szCs w:val="24"/>
                <w:lang w:eastAsia="ru-RU"/>
              </w:rPr>
              <w:t>77,23</w:t>
            </w:r>
          </w:p>
        </w:tc>
      </w:tr>
      <w:tr w:rsidR="00E556AC" w:rsidTr="005C236B">
        <w:tc>
          <w:tcPr>
            <w:tcW w:w="641" w:type="dxa"/>
            <w:tcBorders>
              <w:top w:val="single" w:sz="4" w:space="0" w:color="000000"/>
              <w:left w:val="single" w:sz="4" w:space="0" w:color="000000"/>
              <w:bottom w:val="single" w:sz="4" w:space="0" w:color="000000"/>
            </w:tcBorders>
            <w:shd w:val="clear" w:color="auto" w:fill="auto"/>
            <w:vAlign w:val="center"/>
          </w:tcPr>
          <w:p w:rsidR="00E556AC" w:rsidRPr="00DF5A9D" w:rsidRDefault="00E556AC" w:rsidP="00A92364">
            <w:pPr>
              <w:pStyle w:val="ConsPlusNormal"/>
              <w:widowControl/>
              <w:tabs>
                <w:tab w:val="left" w:pos="0"/>
              </w:tabs>
              <w:ind w:firstLine="0"/>
              <w:jc w:val="center"/>
              <w:rPr>
                <w:rFonts w:ascii="Times New Roman" w:hAnsi="Times New Roman" w:cs="Times New Roman"/>
                <w:bCs/>
                <w:sz w:val="24"/>
                <w:szCs w:val="24"/>
              </w:rPr>
            </w:pPr>
            <w:r w:rsidRPr="00DF5A9D">
              <w:rPr>
                <w:rFonts w:ascii="Times New Roman" w:hAnsi="Times New Roman" w:cs="Times New Roman"/>
                <w:sz w:val="24"/>
                <w:szCs w:val="24"/>
              </w:rPr>
              <w:t>2</w:t>
            </w:r>
          </w:p>
        </w:tc>
        <w:tc>
          <w:tcPr>
            <w:tcW w:w="4063" w:type="dxa"/>
            <w:tcBorders>
              <w:top w:val="single" w:sz="4" w:space="0" w:color="000000"/>
              <w:left w:val="single" w:sz="4" w:space="0" w:color="000000"/>
              <w:bottom w:val="single" w:sz="4" w:space="0" w:color="000000"/>
              <w:right w:val="single" w:sz="4" w:space="0" w:color="auto"/>
            </w:tcBorders>
            <w:shd w:val="clear" w:color="auto" w:fill="auto"/>
          </w:tcPr>
          <w:p w:rsidR="00E556AC" w:rsidRPr="00002A9E" w:rsidRDefault="00E556AC" w:rsidP="008B6501">
            <w:pPr>
              <w:pStyle w:val="ConsPlusNormal"/>
              <w:widowControl/>
              <w:tabs>
                <w:tab w:val="left" w:pos="0"/>
              </w:tabs>
              <w:ind w:firstLine="0"/>
              <w:rPr>
                <w:rFonts w:ascii="Times New Roman" w:hAnsi="Times New Roman" w:cs="Times New Roman"/>
                <w:bCs/>
                <w:sz w:val="24"/>
                <w:szCs w:val="24"/>
              </w:rPr>
            </w:pPr>
            <w:r w:rsidRPr="0009737B">
              <w:rPr>
                <w:rFonts w:ascii="Times New Roman" w:hAnsi="Times New Roman" w:cs="Times New Roman"/>
                <w:bCs/>
                <w:sz w:val="24"/>
                <w:szCs w:val="24"/>
              </w:rPr>
              <w:t>ООО "Сокол"</w:t>
            </w:r>
          </w:p>
        </w:tc>
        <w:tc>
          <w:tcPr>
            <w:tcW w:w="1843" w:type="dxa"/>
            <w:tcBorders>
              <w:top w:val="single" w:sz="4" w:space="0" w:color="auto"/>
              <w:left w:val="single" w:sz="4" w:space="0" w:color="auto"/>
              <w:bottom w:val="single" w:sz="4" w:space="0" w:color="auto"/>
              <w:right w:val="single" w:sz="4" w:space="0" w:color="auto"/>
            </w:tcBorders>
          </w:tcPr>
          <w:p w:rsidR="00E556AC" w:rsidRPr="00002A9E" w:rsidRDefault="00E556AC" w:rsidP="00A92364">
            <w:pPr>
              <w:jc w:val="center"/>
              <w:rPr>
                <w:rFonts w:eastAsia="Times New Roman"/>
                <w:color w:val="000000"/>
                <w:szCs w:val="24"/>
                <w:lang w:eastAsia="ru-RU"/>
              </w:rPr>
            </w:pPr>
            <w:r>
              <w:rPr>
                <w:rFonts w:eastAsia="Times New Roman"/>
                <w:color w:val="000000"/>
                <w:szCs w:val="24"/>
                <w:lang w:eastAsia="ru-RU"/>
              </w:rPr>
              <w:t>3285,44</w:t>
            </w:r>
          </w:p>
        </w:tc>
        <w:tc>
          <w:tcPr>
            <w:tcW w:w="1816" w:type="dxa"/>
            <w:tcBorders>
              <w:top w:val="single" w:sz="4" w:space="0" w:color="auto"/>
              <w:left w:val="single" w:sz="4" w:space="0" w:color="auto"/>
              <w:bottom w:val="single" w:sz="4" w:space="0" w:color="auto"/>
              <w:right w:val="single" w:sz="4" w:space="0" w:color="auto"/>
            </w:tcBorders>
          </w:tcPr>
          <w:p w:rsidR="00E556AC" w:rsidRDefault="00E556AC" w:rsidP="00A92364">
            <w:pPr>
              <w:jc w:val="center"/>
              <w:rPr>
                <w:rFonts w:eastAsia="Times New Roman"/>
                <w:color w:val="000000"/>
                <w:szCs w:val="24"/>
                <w:lang w:eastAsia="ru-RU"/>
              </w:rPr>
            </w:pPr>
            <w:r>
              <w:rPr>
                <w:rFonts w:eastAsia="Times New Roman"/>
                <w:color w:val="000000"/>
                <w:szCs w:val="24"/>
                <w:lang w:eastAsia="ru-RU"/>
              </w:rPr>
              <w:t xml:space="preserve"> -</w:t>
            </w:r>
          </w:p>
        </w:tc>
      </w:tr>
    </w:tbl>
    <w:p w:rsidR="005B5FD7" w:rsidRPr="00EC39C0" w:rsidRDefault="005B5FD7" w:rsidP="005B5FD7">
      <w:pPr>
        <w:pStyle w:val="ConsPlusNormal"/>
        <w:widowControl/>
        <w:tabs>
          <w:tab w:val="left" w:pos="0"/>
        </w:tabs>
        <w:spacing w:before="120"/>
        <w:ind w:firstLine="567"/>
        <w:jc w:val="center"/>
        <w:rPr>
          <w:rFonts w:ascii="Times New Roman" w:hAnsi="Times New Roman" w:cs="Times New Roman"/>
          <w:sz w:val="24"/>
          <w:szCs w:val="24"/>
        </w:rPr>
      </w:pPr>
      <w:r w:rsidRPr="00EC39C0">
        <w:rPr>
          <w:rFonts w:ascii="Times New Roman" w:hAnsi="Times New Roman" w:cs="Times New Roman"/>
          <w:sz w:val="24"/>
          <w:szCs w:val="24"/>
        </w:rPr>
        <w:t>.</w:t>
      </w:r>
    </w:p>
    <w:p w:rsidR="00392A7D" w:rsidRPr="00EC39C0" w:rsidRDefault="00936955" w:rsidP="00A777AF">
      <w:pPr>
        <w:pStyle w:val="ConsPlusNormal"/>
        <w:widowControl/>
        <w:tabs>
          <w:tab w:val="left" w:pos="0"/>
        </w:tabs>
        <w:ind w:firstLine="567"/>
        <w:jc w:val="center"/>
        <w:rPr>
          <w:rFonts w:ascii="Times New Roman" w:hAnsi="Times New Roman" w:cs="Times New Roman"/>
          <w:sz w:val="26"/>
          <w:szCs w:val="26"/>
        </w:rPr>
      </w:pPr>
      <w:r w:rsidRPr="00EC39C0">
        <w:rPr>
          <w:rFonts w:ascii="Times New Roman" w:hAnsi="Times New Roman" w:cs="Times New Roman"/>
          <w:sz w:val="26"/>
          <w:szCs w:val="26"/>
        </w:rPr>
        <w:t xml:space="preserve">Динамика изменения тарифов на тепловую </w:t>
      </w:r>
      <w:r w:rsidR="00A777AF" w:rsidRPr="00EC39C0">
        <w:rPr>
          <w:rFonts w:ascii="Times New Roman" w:hAnsi="Times New Roman" w:cs="Times New Roman"/>
          <w:sz w:val="26"/>
          <w:szCs w:val="26"/>
        </w:rPr>
        <w:t>энергию приведена в таблице 1.11</w:t>
      </w:r>
      <w:r w:rsidRPr="00EC39C0">
        <w:rPr>
          <w:rFonts w:ascii="Times New Roman" w:hAnsi="Times New Roman" w:cs="Times New Roman"/>
          <w:sz w:val="26"/>
          <w:szCs w:val="26"/>
        </w:rPr>
        <w:t>.2</w:t>
      </w:r>
      <w:r w:rsidR="00FB17E6" w:rsidRPr="00EC39C0">
        <w:rPr>
          <w:rFonts w:ascii="Times New Roman" w:hAnsi="Times New Roman" w:cs="Times New Roman"/>
          <w:sz w:val="26"/>
          <w:szCs w:val="26"/>
        </w:rPr>
        <w:t>.</w:t>
      </w:r>
    </w:p>
    <w:p w:rsidR="005B5FD7" w:rsidRPr="00EC39C0" w:rsidRDefault="00A777AF" w:rsidP="00936955">
      <w:pPr>
        <w:pStyle w:val="ConsPlusNormal"/>
        <w:widowControl/>
        <w:tabs>
          <w:tab w:val="left" w:pos="0"/>
        </w:tabs>
        <w:spacing w:before="120" w:after="120"/>
        <w:ind w:firstLine="567"/>
        <w:jc w:val="center"/>
        <w:rPr>
          <w:rFonts w:ascii="Times New Roman" w:hAnsi="Times New Roman" w:cs="Times New Roman"/>
          <w:sz w:val="26"/>
          <w:szCs w:val="26"/>
        </w:rPr>
      </w:pPr>
      <w:r w:rsidRPr="00EC39C0">
        <w:rPr>
          <w:rFonts w:ascii="Times New Roman" w:hAnsi="Times New Roman" w:cs="Times New Roman"/>
          <w:sz w:val="26"/>
          <w:szCs w:val="26"/>
        </w:rPr>
        <w:t>Таблица 1.11</w:t>
      </w:r>
      <w:r w:rsidR="00936955" w:rsidRPr="00EC39C0">
        <w:rPr>
          <w:rFonts w:ascii="Times New Roman" w:hAnsi="Times New Roman" w:cs="Times New Roman"/>
          <w:sz w:val="26"/>
          <w:szCs w:val="26"/>
        </w:rPr>
        <w:t>.</w:t>
      </w:r>
      <w:r w:rsidR="00FB17E6" w:rsidRPr="00EC39C0">
        <w:rPr>
          <w:rFonts w:ascii="Times New Roman" w:hAnsi="Times New Roman" w:cs="Times New Roman"/>
          <w:sz w:val="26"/>
          <w:szCs w:val="26"/>
        </w:rPr>
        <w:t>2.</w:t>
      </w:r>
      <w:r w:rsidR="00936955" w:rsidRPr="00EC39C0">
        <w:rPr>
          <w:rFonts w:ascii="Times New Roman" w:hAnsi="Times New Roman" w:cs="Times New Roman"/>
          <w:sz w:val="26"/>
          <w:szCs w:val="26"/>
        </w:rPr>
        <w:t xml:space="preserve"> </w:t>
      </w:r>
      <w:r w:rsidR="005B5FD7" w:rsidRPr="00EC39C0">
        <w:rPr>
          <w:rFonts w:ascii="Times New Roman" w:hAnsi="Times New Roman" w:cs="Times New Roman"/>
          <w:sz w:val="26"/>
          <w:szCs w:val="26"/>
        </w:rPr>
        <w:t xml:space="preserve">Динамика изменения тарифов на тепловую энергию для теплоснабжающих организаций </w:t>
      </w:r>
      <w:r w:rsidR="00860B7A">
        <w:rPr>
          <w:rFonts w:ascii="Times New Roman" w:hAnsi="Times New Roman" w:cs="Times New Roman"/>
          <w:sz w:val="26"/>
          <w:szCs w:val="26"/>
        </w:rPr>
        <w:t>Антроповского МР</w:t>
      </w:r>
    </w:p>
    <w:tbl>
      <w:tblPr>
        <w:tblW w:w="9639" w:type="dxa"/>
        <w:tblInd w:w="341" w:type="dxa"/>
        <w:tblLayout w:type="fixed"/>
        <w:tblCellMar>
          <w:left w:w="57" w:type="dxa"/>
          <w:right w:w="57" w:type="dxa"/>
        </w:tblCellMar>
        <w:tblLook w:val="0000" w:firstRow="0" w:lastRow="0" w:firstColumn="0" w:lastColumn="0" w:noHBand="0" w:noVBand="0"/>
      </w:tblPr>
      <w:tblGrid>
        <w:gridCol w:w="2552"/>
        <w:gridCol w:w="1418"/>
        <w:gridCol w:w="1370"/>
        <w:gridCol w:w="1606"/>
        <w:gridCol w:w="1253"/>
        <w:gridCol w:w="1440"/>
      </w:tblGrid>
      <w:tr w:rsidR="005C236B" w:rsidRPr="00860B7A" w:rsidTr="00213D84">
        <w:trPr>
          <w:trHeight w:val="473"/>
        </w:trPr>
        <w:tc>
          <w:tcPr>
            <w:tcW w:w="2552" w:type="dxa"/>
            <w:tcBorders>
              <w:top w:val="single" w:sz="4" w:space="0" w:color="000000"/>
              <w:left w:val="single" w:sz="4" w:space="0" w:color="000000"/>
              <w:bottom w:val="single" w:sz="4" w:space="0" w:color="000000"/>
              <w:right w:val="single" w:sz="4" w:space="0" w:color="auto"/>
            </w:tcBorders>
            <w:shd w:val="clear" w:color="auto" w:fill="auto"/>
            <w:vAlign w:val="center"/>
          </w:tcPr>
          <w:p w:rsidR="005C236B" w:rsidRPr="00860B7A" w:rsidRDefault="005C236B" w:rsidP="005B5FD7">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Наименование теплоснабжающих организаций</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5C236B">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01.01. по 30.</w:t>
            </w:r>
            <w:r>
              <w:rPr>
                <w:rFonts w:ascii="Times New Roman" w:hAnsi="Times New Roman" w:cs="Times New Roman"/>
                <w:sz w:val="24"/>
                <w:szCs w:val="24"/>
              </w:rPr>
              <w:t>06</w:t>
            </w:r>
            <w:r w:rsidRPr="00860B7A">
              <w:rPr>
                <w:rFonts w:ascii="Times New Roman" w:hAnsi="Times New Roman" w:cs="Times New Roman"/>
                <w:sz w:val="24"/>
                <w:szCs w:val="24"/>
              </w:rPr>
              <w:t>.2022г.</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860B7A">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01.07. по 30.11.2022г.</w:t>
            </w:r>
          </w:p>
        </w:tc>
        <w:tc>
          <w:tcPr>
            <w:tcW w:w="1606"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860B7A">
            <w:pPr>
              <w:jc w:val="center"/>
              <w:rPr>
                <w:bCs/>
                <w:color w:val="000000"/>
                <w:szCs w:val="24"/>
              </w:rPr>
            </w:pPr>
            <w:r w:rsidRPr="00860B7A">
              <w:rPr>
                <w:bCs/>
                <w:color w:val="000000"/>
                <w:szCs w:val="24"/>
              </w:rPr>
              <w:t>с 01.12.2022 по 31.12.2023</w:t>
            </w:r>
          </w:p>
        </w:tc>
        <w:tc>
          <w:tcPr>
            <w:tcW w:w="1253"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5C236B">
            <w:pPr>
              <w:jc w:val="center"/>
              <w:rPr>
                <w:bCs/>
                <w:color w:val="000000"/>
                <w:szCs w:val="24"/>
              </w:rPr>
            </w:pPr>
            <w:r w:rsidRPr="00860B7A">
              <w:rPr>
                <w:bCs/>
                <w:color w:val="000000"/>
                <w:szCs w:val="24"/>
              </w:rPr>
              <w:t>с 01.</w:t>
            </w:r>
            <w:r>
              <w:rPr>
                <w:bCs/>
                <w:color w:val="000000"/>
                <w:szCs w:val="24"/>
              </w:rPr>
              <w:t>01</w:t>
            </w:r>
            <w:r w:rsidRPr="00860B7A">
              <w:rPr>
                <w:bCs/>
                <w:color w:val="000000"/>
                <w:szCs w:val="24"/>
              </w:rPr>
              <w:t>. по 3</w:t>
            </w:r>
            <w:r>
              <w:rPr>
                <w:bCs/>
                <w:color w:val="000000"/>
                <w:szCs w:val="24"/>
              </w:rPr>
              <w:t>0.06</w:t>
            </w:r>
            <w:r w:rsidRPr="00860B7A">
              <w:rPr>
                <w:bCs/>
                <w:color w:val="000000"/>
                <w:szCs w:val="24"/>
              </w:rPr>
              <w:t>.202</w:t>
            </w:r>
            <w:r>
              <w:rPr>
                <w:bCs/>
                <w:color w:val="000000"/>
                <w:szCs w:val="24"/>
              </w:rPr>
              <w:t>4</w:t>
            </w:r>
          </w:p>
        </w:tc>
        <w:tc>
          <w:tcPr>
            <w:tcW w:w="1440"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5C236B">
            <w:pPr>
              <w:jc w:val="center"/>
              <w:rPr>
                <w:bCs/>
                <w:color w:val="000000"/>
                <w:szCs w:val="24"/>
              </w:rPr>
            </w:pPr>
            <w:r w:rsidRPr="00860B7A">
              <w:rPr>
                <w:szCs w:val="24"/>
              </w:rPr>
              <w:t>с</w:t>
            </w:r>
            <w:r>
              <w:rPr>
                <w:szCs w:val="24"/>
              </w:rPr>
              <w:t xml:space="preserve"> </w:t>
            </w:r>
            <w:r w:rsidRPr="00860B7A">
              <w:rPr>
                <w:szCs w:val="24"/>
              </w:rPr>
              <w:t>01.07. по 3</w:t>
            </w:r>
            <w:r>
              <w:rPr>
                <w:szCs w:val="24"/>
              </w:rPr>
              <w:t>1</w:t>
            </w:r>
            <w:r w:rsidRPr="00860B7A">
              <w:rPr>
                <w:szCs w:val="24"/>
              </w:rPr>
              <w:t>.1</w:t>
            </w:r>
            <w:r>
              <w:rPr>
                <w:szCs w:val="24"/>
              </w:rPr>
              <w:t>2</w:t>
            </w:r>
            <w:r w:rsidRPr="00860B7A">
              <w:rPr>
                <w:szCs w:val="24"/>
              </w:rPr>
              <w:t>.202</w:t>
            </w:r>
            <w:r>
              <w:rPr>
                <w:szCs w:val="24"/>
              </w:rPr>
              <w:t>4</w:t>
            </w:r>
            <w:r w:rsidRPr="00860B7A">
              <w:rPr>
                <w:szCs w:val="24"/>
              </w:rPr>
              <w:t>г</w:t>
            </w:r>
          </w:p>
        </w:tc>
      </w:tr>
      <w:tr w:rsidR="005C236B" w:rsidRPr="00860B7A" w:rsidTr="00213D84">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5C236B" w:rsidRPr="00860B7A" w:rsidRDefault="005C236B" w:rsidP="00491E50">
            <w:pPr>
              <w:rPr>
                <w:szCs w:val="24"/>
              </w:rPr>
            </w:pPr>
            <w:r w:rsidRPr="00860B7A">
              <w:rPr>
                <w:szCs w:val="24"/>
              </w:rPr>
              <w:t>МУП «Теплоэнерго»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860B7A">
            <w:pPr>
              <w:jc w:val="center"/>
              <w:rPr>
                <w:szCs w:val="24"/>
              </w:rPr>
            </w:pPr>
            <w:r w:rsidRPr="00860B7A">
              <w:rPr>
                <w:szCs w:val="24"/>
              </w:rPr>
              <w:t>3370,61</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860B7A">
            <w:pPr>
              <w:jc w:val="center"/>
              <w:rPr>
                <w:szCs w:val="24"/>
              </w:rPr>
            </w:pPr>
            <w:r w:rsidRPr="00860B7A">
              <w:rPr>
                <w:szCs w:val="24"/>
              </w:rPr>
              <w:t>3504,65</w:t>
            </w:r>
          </w:p>
        </w:tc>
        <w:tc>
          <w:tcPr>
            <w:tcW w:w="1606"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860B7A">
            <w:pPr>
              <w:jc w:val="center"/>
              <w:rPr>
                <w:szCs w:val="24"/>
              </w:rPr>
            </w:pPr>
            <w:r w:rsidRPr="00860B7A">
              <w:rPr>
                <w:szCs w:val="24"/>
              </w:rPr>
              <w:t>3681,30</w:t>
            </w:r>
          </w:p>
        </w:tc>
        <w:tc>
          <w:tcPr>
            <w:tcW w:w="1253"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860B7A">
            <w:pPr>
              <w:jc w:val="center"/>
              <w:rPr>
                <w:szCs w:val="24"/>
              </w:rPr>
            </w:pPr>
            <w:r w:rsidRPr="00860B7A">
              <w:rPr>
                <w:szCs w:val="24"/>
              </w:rPr>
              <w:t>3681,30</w:t>
            </w:r>
          </w:p>
        </w:tc>
        <w:tc>
          <w:tcPr>
            <w:tcW w:w="1440" w:type="dxa"/>
            <w:tcBorders>
              <w:top w:val="single" w:sz="4" w:space="0" w:color="auto"/>
              <w:left w:val="single" w:sz="4" w:space="0" w:color="auto"/>
              <w:bottom w:val="single" w:sz="4" w:space="0" w:color="auto"/>
              <w:right w:val="single" w:sz="4" w:space="0" w:color="auto"/>
            </w:tcBorders>
          </w:tcPr>
          <w:p w:rsidR="005C236B" w:rsidRPr="00860B7A" w:rsidRDefault="005C236B" w:rsidP="00860B7A">
            <w:pPr>
              <w:jc w:val="center"/>
              <w:rPr>
                <w:szCs w:val="24"/>
              </w:rPr>
            </w:pPr>
            <w:r>
              <w:rPr>
                <w:szCs w:val="24"/>
              </w:rPr>
              <w:t>3789,23</w:t>
            </w:r>
          </w:p>
        </w:tc>
      </w:tr>
      <w:tr w:rsidR="005C236B" w:rsidRPr="00860B7A" w:rsidTr="00213D84">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5C236B" w:rsidRPr="00860B7A" w:rsidRDefault="005C236B" w:rsidP="00491E50">
            <w:pPr>
              <w:rPr>
                <w:szCs w:val="24"/>
              </w:rPr>
            </w:pPr>
            <w:r w:rsidRPr="00860B7A">
              <w:rPr>
                <w:szCs w:val="24"/>
              </w:rPr>
              <w:t>ООО "Сокол"</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860B7A">
            <w:pPr>
              <w:jc w:val="center"/>
              <w:rPr>
                <w:szCs w:val="24"/>
              </w:rPr>
            </w:pPr>
            <w:r w:rsidRPr="00860B7A">
              <w:rPr>
                <w:szCs w:val="24"/>
              </w:rPr>
              <w:t>3067,68</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5C236B" w:rsidRPr="00860B7A" w:rsidRDefault="005C236B" w:rsidP="00860B7A">
            <w:pPr>
              <w:jc w:val="center"/>
              <w:rPr>
                <w:szCs w:val="24"/>
              </w:rPr>
            </w:pPr>
            <w:r w:rsidRPr="00860B7A">
              <w:rPr>
                <w:szCs w:val="24"/>
              </w:rPr>
              <w:t>3178,05</w:t>
            </w:r>
          </w:p>
        </w:tc>
        <w:tc>
          <w:tcPr>
            <w:tcW w:w="1606"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860B7A">
            <w:pPr>
              <w:jc w:val="center"/>
              <w:rPr>
                <w:szCs w:val="24"/>
              </w:rPr>
            </w:pPr>
            <w:r w:rsidRPr="00860B7A">
              <w:rPr>
                <w:szCs w:val="24"/>
              </w:rPr>
              <w:t>3285,44</w:t>
            </w:r>
          </w:p>
        </w:tc>
        <w:tc>
          <w:tcPr>
            <w:tcW w:w="1253" w:type="dxa"/>
            <w:tcBorders>
              <w:top w:val="single" w:sz="4" w:space="0" w:color="auto"/>
              <w:left w:val="single" w:sz="4" w:space="0" w:color="auto"/>
              <w:bottom w:val="single" w:sz="4" w:space="0" w:color="auto"/>
              <w:right w:val="single" w:sz="4" w:space="0" w:color="auto"/>
            </w:tcBorders>
            <w:vAlign w:val="center"/>
          </w:tcPr>
          <w:p w:rsidR="005C236B" w:rsidRPr="00860B7A" w:rsidRDefault="005C236B" w:rsidP="00860B7A">
            <w:pPr>
              <w:jc w:val="center"/>
              <w:rPr>
                <w:szCs w:val="24"/>
              </w:rPr>
            </w:pPr>
            <w:r w:rsidRPr="00860B7A">
              <w:rPr>
                <w:szCs w:val="24"/>
              </w:rPr>
              <w:t>3285,44</w:t>
            </w:r>
          </w:p>
        </w:tc>
        <w:tc>
          <w:tcPr>
            <w:tcW w:w="1440" w:type="dxa"/>
            <w:tcBorders>
              <w:top w:val="single" w:sz="4" w:space="0" w:color="auto"/>
              <w:left w:val="single" w:sz="4" w:space="0" w:color="auto"/>
              <w:bottom w:val="single" w:sz="4" w:space="0" w:color="auto"/>
              <w:right w:val="single" w:sz="4" w:space="0" w:color="auto"/>
            </w:tcBorders>
          </w:tcPr>
          <w:p w:rsidR="005C236B" w:rsidRPr="00860B7A" w:rsidRDefault="005C236B" w:rsidP="00860B7A">
            <w:pPr>
              <w:jc w:val="center"/>
              <w:rPr>
                <w:szCs w:val="24"/>
              </w:rPr>
            </w:pPr>
          </w:p>
        </w:tc>
      </w:tr>
    </w:tbl>
    <w:p w:rsidR="008B6501" w:rsidRDefault="008B6501" w:rsidP="003A4D6E">
      <w:pPr>
        <w:pStyle w:val="ConsPlusNormal"/>
        <w:widowControl/>
        <w:tabs>
          <w:tab w:val="left" w:pos="0"/>
        </w:tabs>
        <w:spacing w:before="120" w:after="120"/>
        <w:ind w:firstLine="0"/>
        <w:jc w:val="both"/>
        <w:rPr>
          <w:rFonts w:ascii="Times New Roman" w:hAnsi="Times New Roman" w:cs="Times New Roman"/>
          <w:b/>
          <w:sz w:val="26"/>
          <w:szCs w:val="26"/>
        </w:rPr>
      </w:pPr>
    </w:p>
    <w:p w:rsidR="005B5FD7" w:rsidRPr="00A647E4" w:rsidRDefault="00762449" w:rsidP="00762449">
      <w:pPr>
        <w:pStyle w:val="ConsPlusNormal"/>
        <w:widowControl/>
        <w:tabs>
          <w:tab w:val="left" w:pos="0"/>
        </w:tabs>
        <w:spacing w:before="120" w:after="120"/>
        <w:ind w:firstLine="567"/>
        <w:jc w:val="both"/>
        <w:rPr>
          <w:rFonts w:ascii="Times New Roman" w:hAnsi="Times New Roman" w:cs="Times New Roman"/>
          <w:b/>
          <w:sz w:val="26"/>
          <w:szCs w:val="26"/>
        </w:rPr>
      </w:pPr>
      <w:r w:rsidRPr="00230547">
        <w:rPr>
          <w:rFonts w:ascii="Times New Roman" w:hAnsi="Times New Roman" w:cs="Times New Roman"/>
          <w:b/>
          <w:sz w:val="26"/>
          <w:szCs w:val="26"/>
        </w:rPr>
        <w:t>1.1</w:t>
      </w:r>
      <w:r>
        <w:rPr>
          <w:rFonts w:ascii="Times New Roman" w:hAnsi="Times New Roman" w:cs="Times New Roman"/>
          <w:b/>
          <w:sz w:val="26"/>
          <w:szCs w:val="26"/>
        </w:rPr>
        <w:t>2</w:t>
      </w:r>
      <w:r w:rsidRPr="004C55C0">
        <w:rPr>
          <w:rFonts w:ascii="Times New Roman" w:hAnsi="Times New Roman" w:cs="Times New Roman"/>
          <w:b/>
          <w:sz w:val="26"/>
          <w:szCs w:val="26"/>
        </w:rPr>
        <w:t xml:space="preserve"> Описание существующих технических и технологических пробл</w:t>
      </w:r>
      <w:r>
        <w:rPr>
          <w:rFonts w:ascii="Times New Roman" w:hAnsi="Times New Roman" w:cs="Times New Roman"/>
          <w:b/>
          <w:sz w:val="26"/>
          <w:szCs w:val="26"/>
        </w:rPr>
        <w:t xml:space="preserve">ем в системах </w:t>
      </w:r>
      <w:r w:rsidRPr="00860B7A">
        <w:rPr>
          <w:rFonts w:ascii="Times New Roman" w:hAnsi="Times New Roman" w:cs="Times New Roman"/>
          <w:b/>
          <w:sz w:val="26"/>
          <w:szCs w:val="26"/>
        </w:rPr>
        <w:t xml:space="preserve">теплоснабжения </w:t>
      </w:r>
      <w:r w:rsidR="00860B7A" w:rsidRPr="00860B7A">
        <w:rPr>
          <w:rFonts w:ascii="Times New Roman" w:hAnsi="Times New Roman" w:cs="Times New Roman"/>
          <w:b/>
          <w:sz w:val="26"/>
          <w:szCs w:val="26"/>
        </w:rPr>
        <w:t>Антроповского МР</w:t>
      </w:r>
      <w:r w:rsidR="00A33BE7">
        <w:rPr>
          <w:rFonts w:ascii="Times New Roman" w:hAnsi="Times New Roman" w:cs="Times New Roman"/>
          <w:b/>
          <w:sz w:val="26"/>
          <w:szCs w:val="26"/>
        </w:rPr>
        <w:t>.</w:t>
      </w:r>
    </w:p>
    <w:p w:rsidR="005B5FD7" w:rsidRPr="00002A9E" w:rsidRDefault="00860B7A" w:rsidP="005B5FD7">
      <w:pPr>
        <w:pStyle w:val="ConsPlusNormal"/>
        <w:widowControl/>
        <w:tabs>
          <w:tab w:val="left" w:pos="0"/>
        </w:tabs>
        <w:spacing w:before="120" w:after="120"/>
        <w:ind w:firstLine="567"/>
        <w:jc w:val="both"/>
        <w:rPr>
          <w:rFonts w:ascii="Times New Roman" w:hAnsi="Times New Roman" w:cs="Times New Roman"/>
          <w:bCs/>
          <w:sz w:val="26"/>
          <w:szCs w:val="26"/>
          <w:u w:val="single"/>
        </w:rPr>
      </w:pPr>
      <w:r w:rsidRPr="00860B7A">
        <w:rPr>
          <w:rFonts w:ascii="Times New Roman" w:hAnsi="Times New Roman" w:cs="Times New Roman"/>
          <w:color w:val="000000"/>
          <w:sz w:val="26"/>
          <w:szCs w:val="26"/>
          <w:u w:val="single"/>
          <w:lang w:eastAsia="ru-RU"/>
        </w:rPr>
        <w:t>МУП «Теплоэнерго»</w:t>
      </w:r>
      <w:r w:rsidR="00002A9E" w:rsidRPr="00002A9E">
        <w:rPr>
          <w:rFonts w:ascii="Times New Roman" w:hAnsi="Times New Roman" w:cs="Times New Roman"/>
          <w:color w:val="000000"/>
          <w:sz w:val="26"/>
          <w:szCs w:val="26"/>
          <w:u w:val="single"/>
          <w:lang w:eastAsia="ru-RU"/>
        </w:rPr>
        <w:t>"</w:t>
      </w:r>
      <w:r w:rsidR="005B5FD7" w:rsidRPr="00002A9E">
        <w:rPr>
          <w:rFonts w:ascii="Times New Roman" w:hAnsi="Times New Roman" w:cs="Times New Roman"/>
          <w:bCs/>
          <w:sz w:val="26"/>
          <w:szCs w:val="26"/>
          <w:u w:val="single"/>
        </w:rPr>
        <w:t>:</w:t>
      </w:r>
    </w:p>
    <w:p w:rsidR="005B5FD7" w:rsidRPr="003A4D6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002A9E">
        <w:rPr>
          <w:rFonts w:ascii="Times New Roman" w:hAnsi="Times New Roman" w:cs="Times New Roman"/>
          <w:sz w:val="26"/>
          <w:szCs w:val="26"/>
        </w:rPr>
        <w:t xml:space="preserve">Малое значение подключенной тепловой нагрузки на каждую котельную, а, </w:t>
      </w:r>
      <w:r w:rsidRPr="003A4D6E">
        <w:rPr>
          <w:rFonts w:ascii="Times New Roman" w:hAnsi="Times New Roman" w:cs="Times New Roman"/>
          <w:sz w:val="26"/>
          <w:szCs w:val="26"/>
        </w:rPr>
        <w:t xml:space="preserve">следовательно, и малый доход от </w:t>
      </w:r>
      <w:r w:rsidR="00002A9E" w:rsidRPr="003A4D6E">
        <w:rPr>
          <w:rFonts w:ascii="Times New Roman" w:hAnsi="Times New Roman" w:cs="Times New Roman"/>
          <w:sz w:val="26"/>
          <w:szCs w:val="26"/>
        </w:rPr>
        <w:t>реализации тепловой энергии</w:t>
      </w:r>
      <w:r w:rsidRPr="003A4D6E">
        <w:rPr>
          <w:rFonts w:ascii="Times New Roman" w:hAnsi="Times New Roman" w:cs="Times New Roman"/>
          <w:sz w:val="26"/>
          <w:szCs w:val="26"/>
        </w:rPr>
        <w:t>. Поэтому высока доля заработной платы в себестоимости продукции и велик тариф.</w:t>
      </w:r>
    </w:p>
    <w:p w:rsidR="005B5FD7" w:rsidRPr="003A4D6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3A4D6E">
        <w:rPr>
          <w:rFonts w:ascii="Times New Roman" w:hAnsi="Times New Roman" w:cs="Times New Roman"/>
          <w:sz w:val="26"/>
          <w:szCs w:val="26"/>
        </w:rPr>
        <w:t xml:space="preserve">Практически полный физический и моральный износ части котлов. Их реальная тепловая мощность </w:t>
      </w:r>
      <w:r w:rsidR="003B3248" w:rsidRPr="003A4D6E">
        <w:rPr>
          <w:rFonts w:ascii="Times New Roman" w:hAnsi="Times New Roman" w:cs="Times New Roman"/>
          <w:sz w:val="26"/>
          <w:szCs w:val="26"/>
        </w:rPr>
        <w:t xml:space="preserve">и КПД </w:t>
      </w:r>
      <w:r w:rsidR="00002A9E" w:rsidRPr="003A4D6E">
        <w:rPr>
          <w:rFonts w:ascii="Times New Roman" w:hAnsi="Times New Roman" w:cs="Times New Roman"/>
          <w:sz w:val="26"/>
          <w:szCs w:val="26"/>
        </w:rPr>
        <w:t>меньше</w:t>
      </w:r>
      <w:r w:rsidRPr="003A4D6E">
        <w:rPr>
          <w:rFonts w:ascii="Times New Roman" w:hAnsi="Times New Roman" w:cs="Times New Roman"/>
          <w:sz w:val="26"/>
          <w:szCs w:val="26"/>
        </w:rPr>
        <w:t xml:space="preserve"> паспортн</w:t>
      </w:r>
      <w:r w:rsidR="003B3248" w:rsidRPr="003A4D6E">
        <w:rPr>
          <w:rFonts w:ascii="Times New Roman" w:hAnsi="Times New Roman" w:cs="Times New Roman"/>
          <w:sz w:val="26"/>
          <w:szCs w:val="26"/>
        </w:rPr>
        <w:t>ых значений</w:t>
      </w:r>
      <w:r w:rsidRPr="003A4D6E">
        <w:rPr>
          <w:rFonts w:ascii="Times New Roman" w:hAnsi="Times New Roman" w:cs="Times New Roman"/>
          <w:sz w:val="26"/>
          <w:szCs w:val="26"/>
        </w:rPr>
        <w:t>, и велика вероятность выхода таких котлов из строя, особенно при больших нагрузках в наиболее холодное время.</w:t>
      </w:r>
    </w:p>
    <w:p w:rsidR="005B5FD7" w:rsidRPr="003A4D6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3A4D6E">
        <w:rPr>
          <w:rFonts w:ascii="Times New Roman" w:hAnsi="Times New Roman" w:cs="Times New Roman"/>
          <w:sz w:val="26"/>
          <w:szCs w:val="26"/>
        </w:rPr>
        <w:t>Значительный физический износ сетевых насосов и их электродвигателей, несоответствие параметров насосов установленным котлам и подключенным нагрузкам.</w:t>
      </w:r>
      <w:r w:rsidR="006129AD" w:rsidRPr="003A4D6E">
        <w:rPr>
          <w:rFonts w:ascii="Times New Roman" w:hAnsi="Times New Roman" w:cs="Times New Roman"/>
          <w:sz w:val="26"/>
          <w:szCs w:val="26"/>
        </w:rPr>
        <w:t xml:space="preserve"> Фактический удельный расход электроэнергии составляет </w:t>
      </w:r>
      <w:r w:rsidR="00E974AC" w:rsidRPr="003A4D6E">
        <w:rPr>
          <w:rFonts w:ascii="Times New Roman" w:hAnsi="Times New Roman" w:cs="Times New Roman"/>
          <w:sz w:val="26"/>
          <w:szCs w:val="26"/>
        </w:rPr>
        <w:t>48,7 кВт*ч/Гкал, что в 2,4</w:t>
      </w:r>
      <w:r w:rsidR="006129AD" w:rsidRPr="003A4D6E">
        <w:rPr>
          <w:rFonts w:ascii="Times New Roman" w:hAnsi="Times New Roman" w:cs="Times New Roman"/>
          <w:sz w:val="26"/>
          <w:szCs w:val="26"/>
        </w:rPr>
        <w:t xml:space="preserve"> раза превышает отраслевую норму. </w:t>
      </w:r>
    </w:p>
    <w:p w:rsidR="005B5FD7" w:rsidRPr="00002A9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3A4D6E">
        <w:rPr>
          <w:rFonts w:ascii="Times New Roman" w:hAnsi="Times New Roman" w:cs="Times New Roman"/>
          <w:sz w:val="26"/>
          <w:szCs w:val="26"/>
        </w:rPr>
        <w:t xml:space="preserve">Отсутствие водоподготовительного оборудования, в результате </w:t>
      </w:r>
      <w:r w:rsidR="003B3248" w:rsidRPr="003A4D6E">
        <w:rPr>
          <w:rFonts w:ascii="Times New Roman" w:hAnsi="Times New Roman" w:cs="Times New Roman"/>
          <w:sz w:val="26"/>
          <w:szCs w:val="26"/>
        </w:rPr>
        <w:t>подпитка теплосетей прои</w:t>
      </w:r>
      <w:r w:rsidR="003B3248">
        <w:rPr>
          <w:rFonts w:ascii="Times New Roman" w:hAnsi="Times New Roman" w:cs="Times New Roman"/>
          <w:sz w:val="26"/>
          <w:szCs w:val="26"/>
        </w:rPr>
        <w:t xml:space="preserve">зводится неочищенной водой, </w:t>
      </w:r>
      <w:r w:rsidRPr="00002A9E">
        <w:rPr>
          <w:rFonts w:ascii="Times New Roman" w:hAnsi="Times New Roman" w:cs="Times New Roman"/>
          <w:sz w:val="26"/>
          <w:szCs w:val="26"/>
        </w:rPr>
        <w:t>внутренние поверхности труб котлов и теплосетей зарастают отложениями солей жесткости и грязью. По этой причине котлы не выдают паспортн</w:t>
      </w:r>
      <w:r w:rsidR="003B3248">
        <w:rPr>
          <w:rFonts w:ascii="Times New Roman" w:hAnsi="Times New Roman" w:cs="Times New Roman"/>
          <w:sz w:val="26"/>
          <w:szCs w:val="26"/>
        </w:rPr>
        <w:t xml:space="preserve">ых показателей </w:t>
      </w:r>
      <w:r w:rsidRPr="00002A9E">
        <w:rPr>
          <w:rFonts w:ascii="Times New Roman" w:hAnsi="Times New Roman" w:cs="Times New Roman"/>
          <w:sz w:val="26"/>
          <w:szCs w:val="26"/>
        </w:rPr>
        <w:t>теплопроизводительности</w:t>
      </w:r>
      <w:r w:rsidR="003B3248">
        <w:rPr>
          <w:rFonts w:ascii="Times New Roman" w:hAnsi="Times New Roman" w:cs="Times New Roman"/>
          <w:sz w:val="26"/>
          <w:szCs w:val="26"/>
        </w:rPr>
        <w:t xml:space="preserve"> и КПД</w:t>
      </w:r>
      <w:r w:rsidRPr="00002A9E">
        <w:rPr>
          <w:rFonts w:ascii="Times New Roman" w:hAnsi="Times New Roman" w:cs="Times New Roman"/>
          <w:sz w:val="26"/>
          <w:szCs w:val="26"/>
        </w:rPr>
        <w:t>, ухудшается гидравлический режим теплосетей. Сроки эксплуатации котлов и трубопроводов теплосетей значительно снижаются.</w:t>
      </w:r>
    </w:p>
    <w:p w:rsidR="005B5FD7" w:rsidRPr="00002A9E" w:rsidRDefault="003B3248"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Pr>
          <w:rFonts w:ascii="Times New Roman" w:hAnsi="Times New Roman" w:cs="Times New Roman"/>
          <w:sz w:val="26"/>
          <w:szCs w:val="26"/>
        </w:rPr>
        <w:t>Не</w:t>
      </w:r>
      <w:r w:rsidR="005B5FD7" w:rsidRPr="00002A9E">
        <w:rPr>
          <w:rFonts w:ascii="Times New Roman" w:hAnsi="Times New Roman" w:cs="Times New Roman"/>
          <w:sz w:val="26"/>
          <w:szCs w:val="26"/>
        </w:rPr>
        <w:t xml:space="preserve">отлаженность режимов горения в котлах. Не </w:t>
      </w:r>
      <w:r w:rsidR="005B5FD7" w:rsidRPr="008B6501">
        <w:rPr>
          <w:rFonts w:ascii="Times New Roman" w:hAnsi="Times New Roman" w:cs="Times New Roman"/>
          <w:sz w:val="26"/>
          <w:szCs w:val="26"/>
        </w:rPr>
        <w:t>проводилась режимная наладка котлов.</w:t>
      </w:r>
      <w:r w:rsidR="009874CB" w:rsidRPr="008B6501">
        <w:rPr>
          <w:rFonts w:ascii="Times New Roman" w:hAnsi="Times New Roman" w:cs="Times New Roman"/>
          <w:sz w:val="26"/>
          <w:szCs w:val="26"/>
        </w:rPr>
        <w:t xml:space="preserve"> </w:t>
      </w:r>
      <w:r w:rsidR="009C1952" w:rsidRPr="008B6501">
        <w:rPr>
          <w:rFonts w:ascii="Times New Roman" w:hAnsi="Times New Roman" w:cs="Times New Roman"/>
          <w:sz w:val="26"/>
          <w:szCs w:val="26"/>
        </w:rPr>
        <w:t xml:space="preserve">Средний удельный расход топлива составляет </w:t>
      </w:r>
      <w:r w:rsidR="00860B7A">
        <w:rPr>
          <w:rFonts w:ascii="Times New Roman" w:hAnsi="Times New Roman" w:cs="Times New Roman"/>
          <w:sz w:val="26"/>
          <w:szCs w:val="26"/>
        </w:rPr>
        <w:t>268,60</w:t>
      </w:r>
      <w:r w:rsidR="009C1952" w:rsidRPr="008B6501">
        <w:rPr>
          <w:rFonts w:ascii="Times New Roman" w:hAnsi="Times New Roman" w:cs="Times New Roman"/>
          <w:sz w:val="26"/>
          <w:szCs w:val="26"/>
        </w:rPr>
        <w:t xml:space="preserve"> кг</w:t>
      </w:r>
      <w:r w:rsidR="009C1952">
        <w:rPr>
          <w:rFonts w:ascii="Times New Roman" w:hAnsi="Times New Roman" w:cs="Times New Roman"/>
          <w:sz w:val="26"/>
          <w:szCs w:val="26"/>
        </w:rPr>
        <w:t xml:space="preserve"> у.т./Г</w:t>
      </w:r>
      <w:r w:rsidR="0059393E">
        <w:rPr>
          <w:rFonts w:ascii="Times New Roman" w:hAnsi="Times New Roman" w:cs="Times New Roman"/>
          <w:sz w:val="26"/>
          <w:szCs w:val="26"/>
        </w:rPr>
        <w:t>к</w:t>
      </w:r>
      <w:r w:rsidR="00860B7A">
        <w:rPr>
          <w:rFonts w:ascii="Times New Roman" w:hAnsi="Times New Roman" w:cs="Times New Roman"/>
          <w:sz w:val="26"/>
          <w:szCs w:val="26"/>
        </w:rPr>
        <w:t>ал, что соответствует КПД в 53,2</w:t>
      </w:r>
      <w:r w:rsidR="009C1952">
        <w:rPr>
          <w:rFonts w:ascii="Times New Roman" w:hAnsi="Times New Roman" w:cs="Times New Roman"/>
          <w:sz w:val="26"/>
          <w:szCs w:val="26"/>
        </w:rPr>
        <w:t xml:space="preserve">%. </w:t>
      </w:r>
      <w:r w:rsidR="009874CB">
        <w:rPr>
          <w:rFonts w:ascii="Times New Roman" w:hAnsi="Times New Roman" w:cs="Times New Roman"/>
          <w:sz w:val="26"/>
          <w:szCs w:val="26"/>
        </w:rPr>
        <w:t>Низкому КПД котельных способствует завышенная тепловая мощность установленных котлов</w:t>
      </w:r>
      <w:r w:rsidR="009C1952">
        <w:rPr>
          <w:rFonts w:ascii="Times New Roman" w:hAnsi="Times New Roman" w:cs="Times New Roman"/>
          <w:sz w:val="26"/>
          <w:szCs w:val="26"/>
        </w:rPr>
        <w:t>, высокая влажность дров</w:t>
      </w:r>
      <w:r w:rsidR="009874CB">
        <w:rPr>
          <w:rFonts w:ascii="Times New Roman" w:hAnsi="Times New Roman" w:cs="Times New Roman"/>
          <w:sz w:val="26"/>
          <w:szCs w:val="26"/>
        </w:rPr>
        <w:t>.</w:t>
      </w:r>
      <w:r w:rsidR="009C1952">
        <w:rPr>
          <w:rFonts w:ascii="Times New Roman" w:hAnsi="Times New Roman" w:cs="Times New Roman"/>
          <w:sz w:val="26"/>
          <w:szCs w:val="26"/>
        </w:rPr>
        <w:t xml:space="preserve"> </w:t>
      </w:r>
    </w:p>
    <w:p w:rsidR="005B5FD7" w:rsidRPr="00002A9E" w:rsidRDefault="003B3248"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Pr>
          <w:rFonts w:ascii="Times New Roman" w:hAnsi="Times New Roman" w:cs="Times New Roman"/>
          <w:sz w:val="26"/>
          <w:szCs w:val="26"/>
        </w:rPr>
        <w:t>Не</w:t>
      </w:r>
      <w:r w:rsidR="005B5FD7" w:rsidRPr="00002A9E">
        <w:rPr>
          <w:rFonts w:ascii="Times New Roman" w:hAnsi="Times New Roman" w:cs="Times New Roman"/>
          <w:sz w:val="26"/>
          <w:szCs w:val="26"/>
        </w:rPr>
        <w:t>отлаженность гидравлического режима тепловых сетей. В результате имеет место</w:t>
      </w:r>
      <w:r w:rsidR="009874CB">
        <w:rPr>
          <w:rFonts w:ascii="Times New Roman" w:hAnsi="Times New Roman" w:cs="Times New Roman"/>
          <w:sz w:val="26"/>
          <w:szCs w:val="26"/>
        </w:rPr>
        <w:t xml:space="preserve"> </w:t>
      </w:r>
      <w:r w:rsidR="005B5FD7" w:rsidRPr="00002A9E">
        <w:rPr>
          <w:rFonts w:ascii="Times New Roman" w:hAnsi="Times New Roman" w:cs="Times New Roman"/>
          <w:sz w:val="26"/>
          <w:szCs w:val="26"/>
        </w:rPr>
        <w:t>повышенный расход электроэнергии на привод сетевых насосов и «недотоп» концевых потребителей.</w:t>
      </w:r>
    </w:p>
    <w:p w:rsidR="005B5FD7" w:rsidRPr="00002A9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002A9E">
        <w:rPr>
          <w:rFonts w:ascii="Times New Roman" w:hAnsi="Times New Roman" w:cs="Times New Roman"/>
          <w:sz w:val="26"/>
          <w:szCs w:val="26"/>
        </w:rPr>
        <w:lastRenderedPageBreak/>
        <w:t>Отсутствие тепловой изоляции трубопроводов и аппаратов в пределах котельных, что создает сверхнормативные затраты на собственные нужды теплоисточников.</w:t>
      </w:r>
    </w:p>
    <w:p w:rsidR="005B5FD7" w:rsidRPr="00002A9E"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002A9E">
        <w:rPr>
          <w:rFonts w:ascii="Times New Roman" w:hAnsi="Times New Roman" w:cs="Times New Roman"/>
          <w:sz w:val="26"/>
          <w:szCs w:val="26"/>
        </w:rPr>
        <w:t>Значительный физический износ тепловой изоляции тепловых сетей, что создает сверхнормативные потери при передаче тепловой энергии потребителям.</w:t>
      </w:r>
    </w:p>
    <w:p w:rsidR="005B5FD7" w:rsidRDefault="005B5FD7" w:rsidP="005B5FD7">
      <w:pPr>
        <w:pStyle w:val="ConsPlusNormal"/>
        <w:widowControl/>
        <w:numPr>
          <w:ilvl w:val="0"/>
          <w:numId w:val="2"/>
        </w:numPr>
        <w:tabs>
          <w:tab w:val="left" w:pos="0"/>
        </w:tabs>
        <w:spacing w:before="120" w:after="120"/>
        <w:jc w:val="both"/>
        <w:rPr>
          <w:rFonts w:ascii="Times New Roman" w:hAnsi="Times New Roman" w:cs="Times New Roman"/>
          <w:bCs/>
          <w:sz w:val="24"/>
          <w:szCs w:val="24"/>
          <w:u w:val="single"/>
        </w:rPr>
      </w:pPr>
      <w:r w:rsidRPr="00002A9E">
        <w:rPr>
          <w:rFonts w:ascii="Times New Roman" w:hAnsi="Times New Roman" w:cs="Times New Roman"/>
          <w:sz w:val="26"/>
          <w:szCs w:val="26"/>
        </w:rPr>
        <w:t>Отсутствие приборов учета отпускаемой с котельных и получаемой потребителями тепловой энергии, что не позволяет определить фактические объемы отпуска и реализации услуг по теплоснабжению.</w:t>
      </w:r>
    </w:p>
    <w:p w:rsidR="007A7372" w:rsidRDefault="007A7372"/>
    <w:p w:rsidR="007A7372" w:rsidRPr="005D3C0B" w:rsidRDefault="007A7372" w:rsidP="00B33281">
      <w:pPr>
        <w:pStyle w:val="ConsPlusNormal"/>
        <w:widowControl/>
        <w:tabs>
          <w:tab w:val="left" w:pos="0"/>
        </w:tabs>
        <w:spacing w:after="240"/>
        <w:ind w:firstLine="0"/>
        <w:jc w:val="center"/>
        <w:rPr>
          <w:rFonts w:ascii="Times New Roman" w:hAnsi="Times New Roman" w:cs="Times New Roman"/>
          <w:b/>
          <w:sz w:val="28"/>
          <w:szCs w:val="28"/>
        </w:rPr>
      </w:pPr>
      <w:r w:rsidRPr="005D3C0B">
        <w:rPr>
          <w:rFonts w:ascii="Times New Roman" w:hAnsi="Times New Roman" w:cs="Times New Roman"/>
          <w:b/>
          <w:sz w:val="28"/>
          <w:szCs w:val="28"/>
        </w:rPr>
        <w:t>2</w:t>
      </w:r>
      <w:r w:rsidR="00B33281" w:rsidRPr="005D3C0B">
        <w:rPr>
          <w:rFonts w:ascii="Times New Roman" w:hAnsi="Times New Roman" w:cs="Times New Roman"/>
          <w:b/>
          <w:sz w:val="28"/>
          <w:szCs w:val="28"/>
        </w:rPr>
        <w:t>.</w:t>
      </w:r>
      <w:r w:rsidRPr="005D3C0B">
        <w:rPr>
          <w:rFonts w:ascii="Times New Roman" w:hAnsi="Times New Roman" w:cs="Times New Roman"/>
          <w:b/>
          <w:sz w:val="28"/>
          <w:szCs w:val="28"/>
        </w:rPr>
        <w:t xml:space="preserve"> Перспективное потребление тепловой энергии на цели теплоснабжения</w:t>
      </w:r>
    </w:p>
    <w:p w:rsidR="007A7372" w:rsidRPr="005D3C0B" w:rsidRDefault="007A7372" w:rsidP="00762449">
      <w:pPr>
        <w:pStyle w:val="ConsPlusNormal"/>
        <w:widowControl/>
        <w:tabs>
          <w:tab w:val="left" w:pos="0"/>
        </w:tabs>
        <w:spacing w:before="120" w:after="120"/>
        <w:ind w:firstLine="0"/>
        <w:jc w:val="both"/>
        <w:rPr>
          <w:rFonts w:ascii="Times New Roman" w:hAnsi="Times New Roman" w:cs="Times New Roman"/>
          <w:sz w:val="26"/>
          <w:szCs w:val="26"/>
        </w:rPr>
      </w:pPr>
      <w:r w:rsidRPr="005D3C0B">
        <w:rPr>
          <w:rFonts w:ascii="Times New Roman" w:hAnsi="Times New Roman" w:cs="Times New Roman"/>
          <w:b/>
          <w:sz w:val="26"/>
          <w:szCs w:val="26"/>
        </w:rPr>
        <w:t>2.1 Структура тепловых нагрузок в рамках зон действия источников тепловой энергии. Перспективные тепловые нагрузки по градостроительному плану</w:t>
      </w:r>
      <w:r w:rsidR="00A33BE7">
        <w:rPr>
          <w:rFonts w:ascii="Times New Roman" w:hAnsi="Times New Roman" w:cs="Times New Roman"/>
          <w:b/>
          <w:sz w:val="26"/>
          <w:szCs w:val="26"/>
        </w:rPr>
        <w:t>.</w:t>
      </w:r>
    </w:p>
    <w:p w:rsidR="007A7372" w:rsidRPr="00031550" w:rsidRDefault="007A7372" w:rsidP="007A7372">
      <w:pPr>
        <w:pStyle w:val="ConsPlusNormal"/>
        <w:widowControl/>
        <w:tabs>
          <w:tab w:val="left" w:pos="0"/>
        </w:tabs>
        <w:spacing w:before="120"/>
        <w:jc w:val="both"/>
        <w:rPr>
          <w:rFonts w:ascii="Times New Roman" w:hAnsi="Times New Roman" w:cs="Times New Roman"/>
          <w:sz w:val="26"/>
          <w:szCs w:val="26"/>
        </w:rPr>
      </w:pPr>
      <w:r w:rsidRPr="005D3C0B">
        <w:rPr>
          <w:rFonts w:ascii="Times New Roman" w:hAnsi="Times New Roman" w:cs="Times New Roman"/>
          <w:sz w:val="26"/>
          <w:szCs w:val="26"/>
        </w:rPr>
        <w:t>Структура существующих тепловых нагрузок в зонах действия источников тепловой энергии приведена в таблице 1.5.1. Увеличение этих нагрузок согласно</w:t>
      </w:r>
      <w:r w:rsidRPr="00031550">
        <w:rPr>
          <w:rFonts w:ascii="Times New Roman" w:hAnsi="Times New Roman" w:cs="Times New Roman"/>
          <w:sz w:val="26"/>
          <w:szCs w:val="26"/>
        </w:rPr>
        <w:t xml:space="preserve"> градостроительному плану в ближайшей и отдаленной перспективе не ожидается.</w:t>
      </w:r>
      <w:r w:rsidR="00B72E17" w:rsidRPr="00B72E17">
        <w:rPr>
          <w:rFonts w:ascii="Times New Roman" w:hAnsi="Times New Roman" w:cs="Times New Roman"/>
          <w:sz w:val="26"/>
          <w:szCs w:val="26"/>
        </w:rPr>
        <w:t xml:space="preserve"> </w:t>
      </w:r>
      <w:r w:rsidR="00B72E17" w:rsidRPr="00E0460F">
        <w:rPr>
          <w:rFonts w:ascii="Times New Roman" w:hAnsi="Times New Roman" w:cs="Times New Roman"/>
          <w:sz w:val="26"/>
          <w:szCs w:val="26"/>
        </w:rPr>
        <w:t xml:space="preserve">Основной вид тепловой нагрузки - нагрузка на отопление. Тепловая нагрузка на </w:t>
      </w:r>
      <w:r w:rsidR="00B72E17">
        <w:rPr>
          <w:rFonts w:ascii="Times New Roman" w:hAnsi="Times New Roman" w:cs="Times New Roman"/>
          <w:sz w:val="26"/>
          <w:szCs w:val="26"/>
        </w:rPr>
        <w:t xml:space="preserve">горячее водоснабжение, </w:t>
      </w:r>
      <w:r w:rsidR="00B72E17" w:rsidRPr="00E0460F">
        <w:rPr>
          <w:rFonts w:ascii="Times New Roman" w:hAnsi="Times New Roman" w:cs="Times New Roman"/>
          <w:sz w:val="26"/>
          <w:szCs w:val="26"/>
        </w:rPr>
        <w:t>вентиляцию и технологию пр</w:t>
      </w:r>
      <w:r w:rsidR="00B72E17">
        <w:rPr>
          <w:rFonts w:ascii="Times New Roman" w:hAnsi="Times New Roman" w:cs="Times New Roman"/>
          <w:sz w:val="26"/>
          <w:szCs w:val="26"/>
        </w:rPr>
        <w:t xml:space="preserve">оизводства у всех подключенных </w:t>
      </w:r>
      <w:r w:rsidR="00B72E17" w:rsidRPr="00E0460F">
        <w:rPr>
          <w:rFonts w:ascii="Times New Roman" w:hAnsi="Times New Roman" w:cs="Times New Roman"/>
          <w:sz w:val="26"/>
          <w:szCs w:val="26"/>
        </w:rPr>
        <w:t>к муниципальным котельным потребителей отсутствует.</w:t>
      </w:r>
    </w:p>
    <w:p w:rsidR="00213D84" w:rsidRDefault="007A7372" w:rsidP="007A2708">
      <w:pPr>
        <w:pStyle w:val="ConsPlusNormal"/>
        <w:widowControl/>
        <w:tabs>
          <w:tab w:val="left" w:pos="0"/>
        </w:tabs>
        <w:jc w:val="both"/>
        <w:rPr>
          <w:rFonts w:ascii="Times New Roman" w:hAnsi="Times New Roman" w:cs="Times New Roman"/>
          <w:bCs/>
          <w:sz w:val="26"/>
          <w:szCs w:val="26"/>
        </w:rPr>
      </w:pPr>
      <w:r w:rsidRPr="00031550">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 отопление</w:t>
      </w:r>
      <w:r w:rsidR="00B72E17" w:rsidRPr="00B72E17">
        <w:rPr>
          <w:rFonts w:ascii="Times New Roman" w:hAnsi="Times New Roman" w:cs="Times New Roman"/>
          <w:sz w:val="26"/>
          <w:szCs w:val="26"/>
        </w:rPr>
        <w:t xml:space="preserve"> </w:t>
      </w:r>
      <w:r w:rsidR="00B72E17">
        <w:rPr>
          <w:rFonts w:ascii="Times New Roman" w:hAnsi="Times New Roman" w:cs="Times New Roman"/>
          <w:sz w:val="26"/>
          <w:szCs w:val="26"/>
        </w:rPr>
        <w:t>и горячее водоснабжение</w:t>
      </w:r>
      <w:r w:rsidRPr="00031550">
        <w:rPr>
          <w:rFonts w:ascii="Times New Roman" w:hAnsi="Times New Roman" w:cs="Times New Roman"/>
          <w:sz w:val="26"/>
          <w:szCs w:val="26"/>
        </w:rPr>
        <w:t xml:space="preserve">. </w:t>
      </w:r>
      <w:r w:rsidRPr="00031550">
        <w:rPr>
          <w:rFonts w:ascii="Times New Roman" w:hAnsi="Times New Roman" w:cs="Times New Roman"/>
          <w:bCs/>
          <w:sz w:val="26"/>
          <w:szCs w:val="26"/>
        </w:rPr>
        <w:t>Площадь кв</w:t>
      </w:r>
      <w:r w:rsidR="00FB17E6">
        <w:rPr>
          <w:rFonts w:ascii="Times New Roman" w:hAnsi="Times New Roman" w:cs="Times New Roman"/>
          <w:bCs/>
          <w:sz w:val="26"/>
          <w:szCs w:val="26"/>
        </w:rPr>
        <w:t xml:space="preserve">артир в домах с индивидуальным </w:t>
      </w:r>
      <w:r w:rsidR="003E3791">
        <w:rPr>
          <w:rFonts w:ascii="Times New Roman" w:hAnsi="Times New Roman" w:cs="Times New Roman"/>
          <w:bCs/>
          <w:sz w:val="26"/>
          <w:szCs w:val="26"/>
        </w:rPr>
        <w:t>теплоснабжением составляет</w:t>
      </w:r>
      <w:r w:rsidR="003E3791">
        <w:rPr>
          <w:rFonts w:ascii="Times New Roman" w:hAnsi="Times New Roman" w:cs="Times New Roman"/>
          <w:sz w:val="26"/>
          <w:szCs w:val="26"/>
        </w:rPr>
        <w:t xml:space="preserve"> </w:t>
      </w:r>
      <w:r w:rsidR="00860B7A">
        <w:rPr>
          <w:rFonts w:ascii="Times New Roman" w:hAnsi="Times New Roman" w:cs="Times New Roman"/>
          <w:sz w:val="26"/>
          <w:szCs w:val="26"/>
        </w:rPr>
        <w:t xml:space="preserve">166,9 </w:t>
      </w:r>
      <w:r w:rsidRPr="00031550">
        <w:rPr>
          <w:rFonts w:ascii="Times New Roman" w:hAnsi="Times New Roman" w:cs="Times New Roman"/>
          <w:sz w:val="26"/>
          <w:szCs w:val="26"/>
        </w:rPr>
        <w:t xml:space="preserve">тыс. </w:t>
      </w:r>
      <w:r w:rsidRPr="00031550">
        <w:rPr>
          <w:rFonts w:ascii="Times New Roman" w:hAnsi="Times New Roman" w:cs="Times New Roman"/>
          <w:bCs/>
          <w:sz w:val="26"/>
          <w:szCs w:val="26"/>
        </w:rPr>
        <w:t>м</w:t>
      </w:r>
      <w:r w:rsidRPr="00031550">
        <w:rPr>
          <w:rFonts w:ascii="Times New Roman" w:hAnsi="Times New Roman" w:cs="Times New Roman"/>
          <w:bCs/>
          <w:sz w:val="26"/>
          <w:szCs w:val="26"/>
          <w:vertAlign w:val="superscript"/>
        </w:rPr>
        <w:t>2</w:t>
      </w:r>
      <w:r w:rsidRPr="00031550">
        <w:rPr>
          <w:rFonts w:ascii="Times New Roman" w:hAnsi="Times New Roman" w:cs="Times New Roman"/>
          <w:bCs/>
          <w:sz w:val="26"/>
          <w:szCs w:val="26"/>
        </w:rPr>
        <w:t>. Ежегодный прирост этой площади п</w:t>
      </w:r>
      <w:r w:rsidR="00765CE8" w:rsidRPr="00031550">
        <w:rPr>
          <w:rFonts w:ascii="Times New Roman" w:hAnsi="Times New Roman" w:cs="Times New Roman"/>
          <w:bCs/>
          <w:sz w:val="26"/>
          <w:szCs w:val="26"/>
        </w:rPr>
        <w:t>рогноз</w:t>
      </w:r>
      <w:r w:rsidRPr="00031550">
        <w:rPr>
          <w:rFonts w:ascii="Times New Roman" w:hAnsi="Times New Roman" w:cs="Times New Roman"/>
          <w:bCs/>
          <w:sz w:val="26"/>
          <w:szCs w:val="26"/>
        </w:rPr>
        <w:t xml:space="preserve">ируется в объеме </w:t>
      </w:r>
      <w:r w:rsidR="004A2DD2">
        <w:rPr>
          <w:rFonts w:ascii="Times New Roman" w:hAnsi="Times New Roman" w:cs="Times New Roman"/>
          <w:bCs/>
          <w:sz w:val="26"/>
          <w:szCs w:val="26"/>
        </w:rPr>
        <w:t>700</w:t>
      </w:r>
      <w:r w:rsidR="009E1391">
        <w:rPr>
          <w:rFonts w:ascii="Times New Roman" w:hAnsi="Times New Roman" w:cs="Times New Roman"/>
          <w:bCs/>
          <w:sz w:val="26"/>
          <w:szCs w:val="26"/>
        </w:rPr>
        <w:t xml:space="preserve"> </w:t>
      </w:r>
      <w:r w:rsidRPr="00031550">
        <w:rPr>
          <w:rFonts w:ascii="Times New Roman" w:hAnsi="Times New Roman" w:cs="Times New Roman"/>
          <w:bCs/>
          <w:sz w:val="26"/>
          <w:szCs w:val="26"/>
        </w:rPr>
        <w:t>м</w:t>
      </w:r>
      <w:r w:rsidRPr="00031550">
        <w:rPr>
          <w:rFonts w:ascii="Times New Roman" w:hAnsi="Times New Roman" w:cs="Times New Roman"/>
          <w:bCs/>
          <w:sz w:val="26"/>
          <w:szCs w:val="26"/>
          <w:vertAlign w:val="superscript"/>
        </w:rPr>
        <w:t>2</w:t>
      </w:r>
      <w:r w:rsidRPr="00031550">
        <w:rPr>
          <w:rFonts w:ascii="Times New Roman" w:hAnsi="Times New Roman" w:cs="Times New Roman"/>
          <w:bCs/>
          <w:sz w:val="26"/>
          <w:szCs w:val="26"/>
        </w:rPr>
        <w:t>/год. Для одноэтажных жилых домов с отапливаемой площадью 100 м</w:t>
      </w:r>
      <w:r w:rsidRPr="00031550">
        <w:rPr>
          <w:rFonts w:ascii="Times New Roman" w:hAnsi="Times New Roman" w:cs="Times New Roman"/>
          <w:bCs/>
          <w:sz w:val="26"/>
          <w:szCs w:val="26"/>
          <w:vertAlign w:val="superscript"/>
        </w:rPr>
        <w:t>2</w:t>
      </w:r>
      <w:r w:rsidRPr="00031550">
        <w:rPr>
          <w:rFonts w:ascii="Times New Roman" w:hAnsi="Times New Roman" w:cs="Times New Roman"/>
          <w:bCs/>
          <w:sz w:val="26"/>
          <w:szCs w:val="26"/>
        </w:rPr>
        <w:t xml:space="preserve"> нормативный расход тепловой энергии на отопление </w:t>
      </w:r>
      <w:r w:rsidR="001E601B">
        <w:rPr>
          <w:rFonts w:ascii="Times New Roman" w:hAnsi="Times New Roman" w:cs="Times New Roman"/>
          <w:bCs/>
          <w:sz w:val="26"/>
          <w:szCs w:val="26"/>
        </w:rPr>
        <w:t>согласно СП 50.13330.2012</w:t>
      </w:r>
      <w:r w:rsidR="001E601B" w:rsidRPr="00124140">
        <w:rPr>
          <w:rFonts w:ascii="Times New Roman" w:hAnsi="Times New Roman" w:cs="Times New Roman"/>
          <w:bCs/>
          <w:sz w:val="26"/>
          <w:szCs w:val="26"/>
        </w:rPr>
        <w:t xml:space="preserve"> </w:t>
      </w:r>
      <w:r w:rsidRPr="00031550">
        <w:rPr>
          <w:rFonts w:ascii="Times New Roman" w:hAnsi="Times New Roman" w:cs="Times New Roman"/>
          <w:bCs/>
          <w:sz w:val="26"/>
          <w:szCs w:val="26"/>
        </w:rPr>
        <w:t xml:space="preserve">составляет </w:t>
      </w:r>
      <w:r w:rsidR="005842FB" w:rsidRPr="00031550">
        <w:rPr>
          <w:rFonts w:ascii="Times New Roman" w:hAnsi="Times New Roman" w:cs="Times New Roman"/>
          <w:bCs/>
          <w:sz w:val="26"/>
          <w:szCs w:val="26"/>
        </w:rPr>
        <w:t>0,517 Вт/(м</w:t>
      </w:r>
      <w:r w:rsidR="005842FB" w:rsidRPr="00031550">
        <w:rPr>
          <w:rFonts w:ascii="Times New Roman" w:hAnsi="Times New Roman" w:cs="Times New Roman"/>
          <w:bCs/>
          <w:sz w:val="26"/>
          <w:szCs w:val="26"/>
          <w:vertAlign w:val="superscript"/>
        </w:rPr>
        <w:t>3</w:t>
      </w:r>
      <w:r w:rsidR="005842FB" w:rsidRPr="00031550">
        <w:rPr>
          <w:rFonts w:ascii="Times New Roman" w:hAnsi="Times New Roman" w:cs="Times New Roman"/>
          <w:bCs/>
          <w:sz w:val="26"/>
          <w:szCs w:val="26"/>
        </w:rPr>
        <w:t>*</w:t>
      </w:r>
      <w:r w:rsidR="005842FB" w:rsidRPr="00031550">
        <w:rPr>
          <w:rFonts w:ascii="Times New Roman" w:hAnsi="Times New Roman" w:cs="Times New Roman"/>
          <w:bCs/>
          <w:sz w:val="26"/>
          <w:szCs w:val="26"/>
          <w:vertAlign w:val="superscript"/>
        </w:rPr>
        <w:t>о</w:t>
      </w:r>
      <w:r w:rsidR="005842FB" w:rsidRPr="00031550">
        <w:rPr>
          <w:rFonts w:ascii="Times New Roman" w:hAnsi="Times New Roman" w:cs="Times New Roman"/>
          <w:bCs/>
          <w:sz w:val="26"/>
          <w:szCs w:val="26"/>
        </w:rPr>
        <w:t>С)</w:t>
      </w:r>
      <w:r w:rsidRPr="00031550">
        <w:rPr>
          <w:rFonts w:ascii="Times New Roman" w:hAnsi="Times New Roman" w:cs="Times New Roman"/>
          <w:bCs/>
          <w:sz w:val="26"/>
          <w:szCs w:val="26"/>
        </w:rPr>
        <w:t xml:space="preserve"> или </w:t>
      </w:r>
      <w:r w:rsidR="00AA7122">
        <w:rPr>
          <w:rFonts w:ascii="Times New Roman" w:hAnsi="Times New Roman" w:cs="Times New Roman"/>
          <w:bCs/>
          <w:sz w:val="26"/>
          <w:szCs w:val="26"/>
        </w:rPr>
        <w:t>203,</w:t>
      </w:r>
      <w:r w:rsidR="00AA7122" w:rsidRPr="00AA7122">
        <w:rPr>
          <w:rFonts w:ascii="Times New Roman" w:hAnsi="Times New Roman" w:cs="Times New Roman"/>
          <w:bCs/>
          <w:sz w:val="26"/>
          <w:szCs w:val="26"/>
        </w:rPr>
        <w:t>5</w:t>
      </w:r>
      <w:r w:rsidRPr="00AA7122">
        <w:rPr>
          <w:rFonts w:ascii="Times New Roman" w:hAnsi="Times New Roman" w:cs="Times New Roman"/>
          <w:bCs/>
          <w:sz w:val="26"/>
          <w:szCs w:val="26"/>
        </w:rPr>
        <w:t xml:space="preserve"> кВт*ч/</w:t>
      </w:r>
      <w:r w:rsidRPr="00031550">
        <w:rPr>
          <w:rFonts w:ascii="Times New Roman" w:hAnsi="Times New Roman" w:cs="Times New Roman"/>
          <w:bCs/>
          <w:sz w:val="26"/>
          <w:szCs w:val="26"/>
        </w:rPr>
        <w:t>м</w:t>
      </w:r>
      <w:r w:rsidRPr="00031550">
        <w:rPr>
          <w:rFonts w:ascii="Times New Roman" w:hAnsi="Times New Roman" w:cs="Times New Roman"/>
          <w:bCs/>
          <w:sz w:val="26"/>
          <w:szCs w:val="26"/>
          <w:vertAlign w:val="superscript"/>
        </w:rPr>
        <w:t>2</w:t>
      </w:r>
      <w:r w:rsidR="00213D84">
        <w:rPr>
          <w:rFonts w:ascii="Times New Roman" w:hAnsi="Times New Roman" w:cs="Times New Roman"/>
          <w:bCs/>
          <w:sz w:val="26"/>
          <w:szCs w:val="26"/>
        </w:rPr>
        <w:t>.</w:t>
      </w:r>
      <w:r w:rsidRPr="00031550">
        <w:rPr>
          <w:rFonts w:ascii="Times New Roman" w:hAnsi="Times New Roman" w:cs="Times New Roman"/>
          <w:bCs/>
          <w:sz w:val="26"/>
          <w:szCs w:val="26"/>
        </w:rPr>
        <w:t xml:space="preserve"> </w:t>
      </w:r>
    </w:p>
    <w:p w:rsidR="00213D84" w:rsidRDefault="00213D84" w:rsidP="007A2708">
      <w:pPr>
        <w:pStyle w:val="ConsPlusNormal"/>
        <w:widowControl/>
        <w:tabs>
          <w:tab w:val="left" w:pos="0"/>
        </w:tabs>
        <w:jc w:val="both"/>
        <w:rPr>
          <w:rFonts w:ascii="Times New Roman" w:hAnsi="Times New Roman" w:cs="Times New Roman"/>
          <w:sz w:val="26"/>
          <w:szCs w:val="26"/>
        </w:rPr>
      </w:pPr>
      <w:r>
        <w:rPr>
          <w:rFonts w:ascii="Times New Roman" w:hAnsi="Times New Roman" w:cs="Times New Roman"/>
          <w:sz w:val="26"/>
          <w:szCs w:val="26"/>
        </w:rPr>
        <w:t>Д</w:t>
      </w:r>
      <w:r w:rsidR="00860B7A">
        <w:rPr>
          <w:rFonts w:ascii="Times New Roman" w:hAnsi="Times New Roman" w:cs="Times New Roman"/>
          <w:sz w:val="26"/>
          <w:szCs w:val="26"/>
        </w:rPr>
        <w:t>ля Антроповского МР</w:t>
      </w:r>
      <w:r w:rsidR="007A7372" w:rsidRPr="00031550">
        <w:rPr>
          <w:rFonts w:ascii="Times New Roman" w:hAnsi="Times New Roman" w:cs="Times New Roman"/>
          <w:sz w:val="26"/>
          <w:szCs w:val="26"/>
        </w:rPr>
        <w:t xml:space="preserve"> градусо-сутки отопительного периода </w:t>
      </w:r>
      <w:r>
        <w:rPr>
          <w:rFonts w:ascii="Times New Roman" w:hAnsi="Times New Roman" w:cs="Times New Roman"/>
          <w:sz w:val="26"/>
          <w:szCs w:val="26"/>
        </w:rPr>
        <w:t>составляют:</w:t>
      </w:r>
    </w:p>
    <w:p w:rsidR="001E601B" w:rsidRPr="00031550" w:rsidRDefault="007A7372" w:rsidP="007A2708">
      <w:pPr>
        <w:pStyle w:val="ConsPlusNormal"/>
        <w:widowControl/>
        <w:tabs>
          <w:tab w:val="left" w:pos="0"/>
        </w:tabs>
        <w:jc w:val="both"/>
        <w:rPr>
          <w:rFonts w:ascii="Times New Roman" w:hAnsi="Times New Roman" w:cs="Times New Roman"/>
          <w:sz w:val="26"/>
          <w:szCs w:val="26"/>
        </w:rPr>
      </w:pPr>
      <w:r w:rsidRPr="00031550">
        <w:rPr>
          <w:rFonts w:ascii="Times New Roman" w:hAnsi="Times New Roman" w:cs="Times New Roman"/>
          <w:sz w:val="26"/>
          <w:szCs w:val="26"/>
        </w:rPr>
        <w:t>ГСОП = 22</w:t>
      </w:r>
      <w:r w:rsidR="00690B4A">
        <w:rPr>
          <w:rFonts w:ascii="Times New Roman" w:hAnsi="Times New Roman" w:cs="Times New Roman"/>
          <w:sz w:val="26"/>
          <w:szCs w:val="26"/>
        </w:rPr>
        <w:t>4*(20+4,4) = 5465,6</w:t>
      </w:r>
      <w:r w:rsidR="00213D84">
        <w:rPr>
          <w:rFonts w:ascii="Times New Roman" w:hAnsi="Times New Roman" w:cs="Times New Roman"/>
          <w:sz w:val="26"/>
          <w:szCs w:val="26"/>
        </w:rPr>
        <w:t xml:space="preserve"> </w:t>
      </w:r>
      <w:r w:rsidR="00213D84" w:rsidRPr="00031550">
        <w:rPr>
          <w:rFonts w:ascii="Times New Roman" w:hAnsi="Times New Roman" w:cs="Times New Roman"/>
          <w:sz w:val="26"/>
          <w:szCs w:val="26"/>
        </w:rPr>
        <w:t>град</w:t>
      </w:r>
      <w:r w:rsidR="00A33BE7">
        <w:rPr>
          <w:rFonts w:ascii="Times New Roman" w:hAnsi="Times New Roman" w:cs="Times New Roman"/>
          <w:sz w:val="26"/>
          <w:szCs w:val="26"/>
        </w:rPr>
        <w:t>.</w:t>
      </w:r>
      <w:r w:rsidR="00213D84" w:rsidRPr="00031550">
        <w:rPr>
          <w:rFonts w:ascii="Times New Roman" w:hAnsi="Times New Roman" w:cs="Times New Roman"/>
          <w:sz w:val="26"/>
          <w:szCs w:val="26"/>
        </w:rPr>
        <w:t>-сут</w:t>
      </w:r>
      <w:r w:rsidR="00213D84">
        <w:rPr>
          <w:rFonts w:ascii="Times New Roman" w:hAnsi="Times New Roman" w:cs="Times New Roman"/>
          <w:sz w:val="26"/>
          <w:szCs w:val="26"/>
        </w:rPr>
        <w:t>ок.</w:t>
      </w:r>
    </w:p>
    <w:p w:rsidR="007A7372" w:rsidRPr="00031550" w:rsidRDefault="007A7372" w:rsidP="007A7372">
      <w:pPr>
        <w:pStyle w:val="ConsPlusNormal"/>
        <w:widowControl/>
        <w:tabs>
          <w:tab w:val="left" w:pos="0"/>
        </w:tabs>
        <w:spacing w:before="120" w:after="120"/>
        <w:ind w:firstLine="567"/>
        <w:jc w:val="both"/>
        <w:rPr>
          <w:rFonts w:ascii="Times New Roman" w:hAnsi="Times New Roman" w:cs="Times New Roman"/>
          <w:sz w:val="26"/>
          <w:szCs w:val="26"/>
        </w:rPr>
      </w:pPr>
      <w:r w:rsidRPr="00031550">
        <w:rPr>
          <w:rFonts w:ascii="Times New Roman" w:hAnsi="Times New Roman" w:cs="Times New Roman"/>
          <w:sz w:val="26"/>
          <w:szCs w:val="26"/>
        </w:rPr>
        <w:t>Дополнительное потребление тепловой энергии может быть рассчитано по формуле:</w:t>
      </w:r>
    </w:p>
    <w:p w:rsidR="007A7372" w:rsidRPr="00031550" w:rsidRDefault="007A7372" w:rsidP="007A7372">
      <w:pPr>
        <w:jc w:val="right"/>
        <w:rPr>
          <w:sz w:val="26"/>
          <w:szCs w:val="26"/>
        </w:rPr>
      </w:pPr>
      <w:r w:rsidRPr="00031550">
        <w:rPr>
          <w:sz w:val="26"/>
          <w:szCs w:val="26"/>
        </w:rPr>
        <w:t>ΔQ = Q</w:t>
      </w:r>
      <w:r w:rsidRPr="00031550">
        <w:rPr>
          <w:sz w:val="26"/>
          <w:szCs w:val="26"/>
          <w:vertAlign w:val="subscript"/>
        </w:rPr>
        <w:t>о от.</w:t>
      </w:r>
      <w:r w:rsidRPr="00031550">
        <w:rPr>
          <w:sz w:val="26"/>
          <w:szCs w:val="26"/>
        </w:rPr>
        <w:t>*n</w:t>
      </w:r>
      <w:r w:rsidRPr="00031550">
        <w:rPr>
          <w:sz w:val="26"/>
          <w:szCs w:val="26"/>
          <w:vertAlign w:val="subscript"/>
        </w:rPr>
        <w:t>от.</w:t>
      </w:r>
      <w:r w:rsidRPr="00031550">
        <w:rPr>
          <w:sz w:val="26"/>
          <w:szCs w:val="26"/>
        </w:rPr>
        <w:t>*(t</w:t>
      </w:r>
      <w:r w:rsidRPr="00031550">
        <w:rPr>
          <w:sz w:val="26"/>
          <w:szCs w:val="26"/>
          <w:vertAlign w:val="subscript"/>
        </w:rPr>
        <w:t>вн.</w:t>
      </w:r>
      <w:r w:rsidRPr="00031550">
        <w:rPr>
          <w:sz w:val="26"/>
          <w:szCs w:val="26"/>
        </w:rPr>
        <w:t>-t</w:t>
      </w:r>
      <w:r w:rsidRPr="00031550">
        <w:rPr>
          <w:sz w:val="26"/>
          <w:szCs w:val="26"/>
          <w:vertAlign w:val="subscript"/>
        </w:rPr>
        <w:t>ср.от.</w:t>
      </w:r>
      <w:r w:rsidRPr="00031550">
        <w:rPr>
          <w:sz w:val="26"/>
          <w:szCs w:val="26"/>
        </w:rPr>
        <w:t>)/(t</w:t>
      </w:r>
      <w:r w:rsidRPr="00031550">
        <w:rPr>
          <w:sz w:val="26"/>
          <w:szCs w:val="26"/>
          <w:vertAlign w:val="subscript"/>
        </w:rPr>
        <w:t>вн.</w:t>
      </w:r>
      <w:r w:rsidRPr="00031550">
        <w:rPr>
          <w:sz w:val="26"/>
          <w:szCs w:val="26"/>
        </w:rPr>
        <w:t>-t</w:t>
      </w:r>
      <w:r w:rsidRPr="00031550">
        <w:rPr>
          <w:sz w:val="26"/>
          <w:szCs w:val="26"/>
          <w:vertAlign w:val="subscript"/>
        </w:rPr>
        <w:t>р.</w:t>
      </w:r>
      <w:r w:rsidRPr="00031550">
        <w:rPr>
          <w:sz w:val="26"/>
          <w:szCs w:val="26"/>
        </w:rPr>
        <w:t>)+Q</w:t>
      </w:r>
      <w:r w:rsidRPr="00031550">
        <w:rPr>
          <w:sz w:val="26"/>
          <w:szCs w:val="26"/>
          <w:vertAlign w:val="subscript"/>
        </w:rPr>
        <w:t xml:space="preserve"> гвс           </w:t>
      </w:r>
      <w:r w:rsidRPr="00031550">
        <w:rPr>
          <w:sz w:val="26"/>
          <w:szCs w:val="26"/>
        </w:rPr>
        <w:t xml:space="preserve">Гкал/год           </w:t>
      </w:r>
      <w:r w:rsidR="008C6F7E">
        <w:rPr>
          <w:sz w:val="26"/>
          <w:szCs w:val="26"/>
        </w:rPr>
        <w:t xml:space="preserve">                              (1</w:t>
      </w:r>
      <w:r w:rsidRPr="00031550">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 xml:space="preserve"> где    Q</w:t>
            </w:r>
            <w:r w:rsidRPr="00031550">
              <w:rPr>
                <w:sz w:val="26"/>
                <w:szCs w:val="26"/>
                <w:vertAlign w:val="subscript"/>
              </w:rPr>
              <w:t>о от.</w:t>
            </w:r>
            <w:r w:rsidRPr="00031550">
              <w:rPr>
                <w:sz w:val="26"/>
                <w:szCs w:val="26"/>
              </w:rPr>
              <w:t xml:space="preserve"> </w:t>
            </w:r>
          </w:p>
        </w:tc>
        <w:tc>
          <w:tcPr>
            <w:tcW w:w="8903" w:type="dxa"/>
            <w:shd w:val="clear" w:color="auto" w:fill="auto"/>
          </w:tcPr>
          <w:p w:rsidR="007A7372" w:rsidRPr="00031550" w:rsidRDefault="007A7372" w:rsidP="007A7372">
            <w:pPr>
              <w:pStyle w:val="af1"/>
              <w:rPr>
                <w:sz w:val="26"/>
                <w:szCs w:val="26"/>
              </w:rPr>
            </w:pPr>
            <w:r w:rsidRPr="00031550">
              <w:rPr>
                <w:sz w:val="26"/>
                <w:szCs w:val="26"/>
              </w:rPr>
              <w:t>расчетная тепловая нагрузка на отопление и вентиляцию, Гкал/ч;</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n</w:t>
            </w:r>
            <w:r w:rsidRPr="00031550">
              <w:rPr>
                <w:sz w:val="26"/>
                <w:szCs w:val="26"/>
                <w:vertAlign w:val="subscript"/>
              </w:rPr>
              <w:t>от.</w:t>
            </w:r>
            <w:r w:rsidRPr="00031550">
              <w:rPr>
                <w:sz w:val="26"/>
                <w:szCs w:val="26"/>
              </w:rPr>
              <w:t xml:space="preserve"> - </w:t>
            </w:r>
          </w:p>
        </w:tc>
        <w:tc>
          <w:tcPr>
            <w:tcW w:w="8903" w:type="dxa"/>
            <w:shd w:val="clear" w:color="auto" w:fill="auto"/>
          </w:tcPr>
          <w:p w:rsidR="007A7372" w:rsidRPr="00031550" w:rsidRDefault="007A7372" w:rsidP="007A7372">
            <w:pPr>
              <w:pStyle w:val="af1"/>
              <w:rPr>
                <w:sz w:val="26"/>
                <w:szCs w:val="26"/>
              </w:rPr>
            </w:pPr>
            <w:r w:rsidRPr="00031550">
              <w:rPr>
                <w:sz w:val="26"/>
                <w:szCs w:val="26"/>
              </w:rPr>
              <w:t>продолжительность отопительного периода, ч;</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t</w:t>
            </w:r>
            <w:r w:rsidRPr="00031550">
              <w:rPr>
                <w:sz w:val="26"/>
                <w:szCs w:val="26"/>
                <w:vertAlign w:val="subscript"/>
              </w:rPr>
              <w:t>вн.</w:t>
            </w:r>
            <w:r w:rsidRPr="00031550">
              <w:rPr>
                <w:sz w:val="26"/>
                <w:szCs w:val="26"/>
              </w:rPr>
              <w:t xml:space="preserve"> - </w:t>
            </w:r>
          </w:p>
        </w:tc>
        <w:tc>
          <w:tcPr>
            <w:tcW w:w="8903" w:type="dxa"/>
            <w:shd w:val="clear" w:color="auto" w:fill="auto"/>
          </w:tcPr>
          <w:p w:rsidR="007A7372" w:rsidRPr="00031550" w:rsidRDefault="007A7372" w:rsidP="007A7372">
            <w:pPr>
              <w:pStyle w:val="af1"/>
              <w:rPr>
                <w:sz w:val="26"/>
                <w:szCs w:val="26"/>
              </w:rPr>
            </w:pPr>
            <w:r w:rsidRPr="00031550">
              <w:rPr>
                <w:sz w:val="26"/>
                <w:szCs w:val="26"/>
              </w:rPr>
              <w:t xml:space="preserve">расчетная средняя температура воздуха в помещениях, </w:t>
            </w:r>
            <w:r w:rsidRPr="00031550">
              <w:rPr>
                <w:sz w:val="26"/>
                <w:szCs w:val="26"/>
                <w:vertAlign w:val="superscript"/>
              </w:rPr>
              <w:t>о</w:t>
            </w:r>
            <w:r w:rsidRPr="00031550">
              <w:rPr>
                <w:sz w:val="26"/>
                <w:szCs w:val="26"/>
              </w:rPr>
              <w:t>С;</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 xml:space="preserve">     t</w:t>
            </w:r>
            <w:r w:rsidRPr="00031550">
              <w:rPr>
                <w:sz w:val="26"/>
                <w:szCs w:val="26"/>
                <w:vertAlign w:val="subscript"/>
              </w:rPr>
              <w:t>ср.от.</w:t>
            </w:r>
            <w:r w:rsidRPr="00031550">
              <w:rPr>
                <w:sz w:val="26"/>
                <w:szCs w:val="26"/>
              </w:rPr>
              <w:t xml:space="preserve"> - </w:t>
            </w:r>
          </w:p>
        </w:tc>
        <w:tc>
          <w:tcPr>
            <w:tcW w:w="8903" w:type="dxa"/>
            <w:shd w:val="clear" w:color="auto" w:fill="auto"/>
          </w:tcPr>
          <w:p w:rsidR="007A7372" w:rsidRPr="00031550" w:rsidRDefault="007A7372" w:rsidP="007A7372">
            <w:pPr>
              <w:pStyle w:val="af1"/>
              <w:rPr>
                <w:sz w:val="26"/>
                <w:szCs w:val="26"/>
              </w:rPr>
            </w:pPr>
            <w:r w:rsidRPr="00031550">
              <w:rPr>
                <w:sz w:val="26"/>
                <w:szCs w:val="26"/>
              </w:rPr>
              <w:t xml:space="preserve">средняя температура наружного воздуха за отопительный период, </w:t>
            </w:r>
            <w:r w:rsidRPr="00031550">
              <w:rPr>
                <w:sz w:val="26"/>
                <w:szCs w:val="26"/>
                <w:vertAlign w:val="superscript"/>
              </w:rPr>
              <w:t>о</w:t>
            </w:r>
            <w:r w:rsidRPr="00031550">
              <w:rPr>
                <w:sz w:val="26"/>
                <w:szCs w:val="26"/>
              </w:rPr>
              <w:t>С;</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t</w:t>
            </w:r>
            <w:r w:rsidRPr="00031550">
              <w:rPr>
                <w:sz w:val="26"/>
                <w:szCs w:val="26"/>
                <w:vertAlign w:val="subscript"/>
              </w:rPr>
              <w:t>р</w:t>
            </w:r>
            <w:r w:rsidRPr="00031550">
              <w:rPr>
                <w:sz w:val="26"/>
                <w:szCs w:val="26"/>
              </w:rPr>
              <w:t xml:space="preserve"> - </w:t>
            </w:r>
          </w:p>
        </w:tc>
        <w:tc>
          <w:tcPr>
            <w:tcW w:w="8903" w:type="dxa"/>
            <w:shd w:val="clear" w:color="auto" w:fill="auto"/>
          </w:tcPr>
          <w:p w:rsidR="007A7372" w:rsidRPr="00031550" w:rsidRDefault="007A7372" w:rsidP="007A7372">
            <w:pPr>
              <w:pStyle w:val="af1"/>
              <w:rPr>
                <w:sz w:val="26"/>
                <w:szCs w:val="26"/>
              </w:rPr>
            </w:pPr>
            <w:r w:rsidRPr="00031550">
              <w:rPr>
                <w:sz w:val="26"/>
                <w:szCs w:val="26"/>
              </w:rPr>
              <w:t xml:space="preserve">расчетная температура наружного воздуха за отопительный период, </w:t>
            </w:r>
            <w:r w:rsidRPr="00031550">
              <w:rPr>
                <w:sz w:val="26"/>
                <w:szCs w:val="26"/>
                <w:vertAlign w:val="superscript"/>
              </w:rPr>
              <w:t>о</w:t>
            </w:r>
            <w:r w:rsidRPr="00031550">
              <w:rPr>
                <w:sz w:val="26"/>
                <w:szCs w:val="26"/>
              </w:rPr>
              <w:t>С;</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Q</w:t>
            </w:r>
            <w:r w:rsidRPr="00031550">
              <w:rPr>
                <w:sz w:val="26"/>
                <w:szCs w:val="26"/>
                <w:vertAlign w:val="subscript"/>
              </w:rPr>
              <w:t>гвс</w:t>
            </w:r>
            <w:r w:rsidRPr="00031550">
              <w:rPr>
                <w:sz w:val="26"/>
                <w:szCs w:val="26"/>
              </w:rPr>
              <w:t xml:space="preserve"> - </w:t>
            </w:r>
          </w:p>
        </w:tc>
        <w:tc>
          <w:tcPr>
            <w:tcW w:w="8903" w:type="dxa"/>
            <w:shd w:val="clear" w:color="auto" w:fill="auto"/>
          </w:tcPr>
          <w:p w:rsidR="007A7372" w:rsidRPr="00031550" w:rsidRDefault="007A7372" w:rsidP="007A7372">
            <w:pPr>
              <w:rPr>
                <w:sz w:val="26"/>
                <w:szCs w:val="26"/>
              </w:rPr>
            </w:pPr>
            <w:r w:rsidRPr="00031550">
              <w:rPr>
                <w:sz w:val="26"/>
                <w:szCs w:val="26"/>
              </w:rPr>
              <w:t>расчетная  тепловая нагрузка на ГВС, Гкал/год;</w:t>
            </w:r>
          </w:p>
        </w:tc>
      </w:tr>
    </w:tbl>
    <w:p w:rsidR="007A7372" w:rsidRPr="00031550" w:rsidRDefault="007A7372" w:rsidP="007A7372">
      <w:pPr>
        <w:rPr>
          <w:sz w:val="26"/>
          <w:szCs w:val="26"/>
        </w:rPr>
      </w:pPr>
    </w:p>
    <w:p w:rsidR="007A7372" w:rsidRPr="00031550" w:rsidRDefault="007A7372" w:rsidP="007A7372">
      <w:pPr>
        <w:rPr>
          <w:sz w:val="26"/>
          <w:szCs w:val="26"/>
        </w:rPr>
      </w:pPr>
      <w:r w:rsidRPr="00031550">
        <w:rPr>
          <w:sz w:val="26"/>
          <w:szCs w:val="26"/>
        </w:rPr>
        <w:t>Потребление тепловой энергии на ГВС может быть рассчитано по формуле:</w:t>
      </w:r>
    </w:p>
    <w:p w:rsidR="007A7372" w:rsidRPr="00031550" w:rsidRDefault="007A7372" w:rsidP="007A7372">
      <w:pPr>
        <w:spacing w:before="120" w:after="120"/>
        <w:jc w:val="right"/>
        <w:rPr>
          <w:sz w:val="26"/>
          <w:szCs w:val="26"/>
        </w:rPr>
      </w:pPr>
      <w:r w:rsidRPr="00031550">
        <w:rPr>
          <w:sz w:val="26"/>
          <w:szCs w:val="26"/>
        </w:rPr>
        <w:t>Q</w:t>
      </w:r>
      <w:r w:rsidRPr="00031550">
        <w:rPr>
          <w:sz w:val="26"/>
          <w:szCs w:val="26"/>
          <w:vertAlign w:val="subscript"/>
        </w:rPr>
        <w:t>гвс</w:t>
      </w:r>
      <w:r w:rsidRPr="00031550">
        <w:rPr>
          <w:sz w:val="26"/>
          <w:szCs w:val="26"/>
        </w:rPr>
        <w:t xml:space="preserve"> = g</w:t>
      </w:r>
      <w:r w:rsidRPr="00031550">
        <w:rPr>
          <w:sz w:val="26"/>
          <w:szCs w:val="26"/>
          <w:vertAlign w:val="subscript"/>
        </w:rPr>
        <w:t>гв</w:t>
      </w:r>
      <w:r w:rsidRPr="00031550">
        <w:rPr>
          <w:sz w:val="26"/>
          <w:szCs w:val="26"/>
        </w:rPr>
        <w:t>*n</w:t>
      </w:r>
      <w:r w:rsidRPr="00031550">
        <w:rPr>
          <w:sz w:val="26"/>
          <w:szCs w:val="26"/>
          <w:vertAlign w:val="subscript"/>
        </w:rPr>
        <w:t>потр.</w:t>
      </w:r>
      <w:r w:rsidRPr="00031550">
        <w:rPr>
          <w:sz w:val="26"/>
          <w:szCs w:val="26"/>
        </w:rPr>
        <w:t>*n</w:t>
      </w:r>
      <w:r w:rsidRPr="00031550">
        <w:rPr>
          <w:sz w:val="26"/>
          <w:szCs w:val="26"/>
          <w:vertAlign w:val="subscript"/>
        </w:rPr>
        <w:t>гвс *</w:t>
      </w:r>
      <w:r w:rsidRPr="00031550">
        <w:rPr>
          <w:sz w:val="26"/>
          <w:szCs w:val="26"/>
        </w:rPr>
        <w:t>q</w:t>
      </w:r>
      <w:r w:rsidRPr="00031550">
        <w:rPr>
          <w:sz w:val="26"/>
          <w:szCs w:val="26"/>
          <w:vertAlign w:val="subscript"/>
        </w:rPr>
        <w:t>гв</w:t>
      </w:r>
      <w:r w:rsidRPr="00031550">
        <w:rPr>
          <w:sz w:val="26"/>
          <w:szCs w:val="26"/>
        </w:rPr>
        <w:t xml:space="preserve">/1000   Гкал/год                      </w:t>
      </w:r>
      <w:r w:rsidR="008C6F7E">
        <w:rPr>
          <w:sz w:val="26"/>
          <w:szCs w:val="26"/>
        </w:rPr>
        <w:t xml:space="preserve">                              (2</w:t>
      </w:r>
      <w:r w:rsidRPr="00031550">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где        g</w:t>
            </w:r>
            <w:r w:rsidRPr="00031550">
              <w:rPr>
                <w:sz w:val="26"/>
                <w:szCs w:val="26"/>
                <w:vertAlign w:val="subscript"/>
              </w:rPr>
              <w:t>гв</w:t>
            </w:r>
            <w:r w:rsidRPr="00031550">
              <w:rPr>
                <w:sz w:val="26"/>
                <w:szCs w:val="26"/>
              </w:rPr>
              <w:t xml:space="preserve"> -</w:t>
            </w:r>
          </w:p>
        </w:tc>
        <w:tc>
          <w:tcPr>
            <w:tcW w:w="8903" w:type="dxa"/>
            <w:shd w:val="clear" w:color="auto" w:fill="auto"/>
          </w:tcPr>
          <w:p w:rsidR="007A7372" w:rsidRPr="00031550" w:rsidRDefault="007A7372" w:rsidP="005842FB">
            <w:pPr>
              <w:pStyle w:val="af1"/>
              <w:rPr>
                <w:sz w:val="26"/>
                <w:szCs w:val="26"/>
              </w:rPr>
            </w:pPr>
            <w:r w:rsidRPr="00031550">
              <w:rPr>
                <w:sz w:val="26"/>
                <w:szCs w:val="26"/>
              </w:rPr>
              <w:t>норма потребления горячей воды на 1 чел. л/сут.,  g</w:t>
            </w:r>
            <w:r w:rsidRPr="00031550">
              <w:rPr>
                <w:sz w:val="26"/>
                <w:szCs w:val="26"/>
                <w:vertAlign w:val="subscript"/>
              </w:rPr>
              <w:t>гв</w:t>
            </w:r>
            <w:r w:rsidRPr="00031550">
              <w:rPr>
                <w:sz w:val="26"/>
                <w:szCs w:val="26"/>
              </w:rPr>
              <w:t xml:space="preserve"> = 10</w:t>
            </w:r>
            <w:r w:rsidR="005842FB" w:rsidRPr="00031550">
              <w:rPr>
                <w:sz w:val="26"/>
                <w:szCs w:val="26"/>
              </w:rPr>
              <w:t>0</w:t>
            </w:r>
            <w:r w:rsidRPr="00031550">
              <w:rPr>
                <w:sz w:val="26"/>
                <w:szCs w:val="26"/>
              </w:rPr>
              <w:t xml:space="preserve"> л/сут.;</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n</w:t>
            </w:r>
            <w:r w:rsidRPr="00031550">
              <w:rPr>
                <w:sz w:val="26"/>
                <w:szCs w:val="26"/>
                <w:vertAlign w:val="subscript"/>
              </w:rPr>
              <w:t>потр.</w:t>
            </w:r>
            <w:r w:rsidRPr="00031550">
              <w:rPr>
                <w:sz w:val="26"/>
                <w:szCs w:val="26"/>
              </w:rPr>
              <w:t xml:space="preserve"> - </w:t>
            </w:r>
          </w:p>
        </w:tc>
        <w:tc>
          <w:tcPr>
            <w:tcW w:w="8903" w:type="dxa"/>
            <w:shd w:val="clear" w:color="auto" w:fill="auto"/>
          </w:tcPr>
          <w:p w:rsidR="007A7372" w:rsidRPr="00031550" w:rsidRDefault="007A7372" w:rsidP="007A7372">
            <w:pPr>
              <w:pStyle w:val="af1"/>
              <w:rPr>
                <w:sz w:val="26"/>
                <w:szCs w:val="26"/>
              </w:rPr>
            </w:pPr>
            <w:r w:rsidRPr="00031550">
              <w:rPr>
                <w:sz w:val="26"/>
                <w:szCs w:val="26"/>
              </w:rPr>
              <w:t>число потребителей (жителей), чел.;</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q</w:t>
            </w:r>
            <w:r w:rsidRPr="00031550">
              <w:rPr>
                <w:sz w:val="26"/>
                <w:szCs w:val="26"/>
                <w:vertAlign w:val="subscript"/>
              </w:rPr>
              <w:t>гв</w:t>
            </w:r>
            <w:r w:rsidRPr="00031550">
              <w:rPr>
                <w:sz w:val="26"/>
                <w:szCs w:val="26"/>
              </w:rPr>
              <w:t xml:space="preserve">- </w:t>
            </w:r>
          </w:p>
        </w:tc>
        <w:tc>
          <w:tcPr>
            <w:tcW w:w="8903" w:type="dxa"/>
            <w:shd w:val="clear" w:color="auto" w:fill="auto"/>
          </w:tcPr>
          <w:p w:rsidR="007A7372" w:rsidRPr="00031550" w:rsidRDefault="007A7372" w:rsidP="007A7372">
            <w:pPr>
              <w:pStyle w:val="af1"/>
              <w:rPr>
                <w:sz w:val="26"/>
                <w:szCs w:val="26"/>
              </w:rPr>
            </w:pPr>
            <w:r w:rsidRPr="00031550">
              <w:rPr>
                <w:sz w:val="26"/>
                <w:szCs w:val="26"/>
              </w:rPr>
              <w:t>количество тепловой энергии для нагрева 1 м</w:t>
            </w:r>
            <w:r w:rsidRPr="00031550">
              <w:rPr>
                <w:sz w:val="26"/>
                <w:szCs w:val="26"/>
                <w:vertAlign w:val="superscript"/>
              </w:rPr>
              <w:t>3</w:t>
            </w:r>
            <w:r w:rsidRPr="00031550">
              <w:rPr>
                <w:sz w:val="26"/>
                <w:szCs w:val="26"/>
              </w:rPr>
              <w:t xml:space="preserve"> воды, Гкал; </w:t>
            </w:r>
          </w:p>
          <w:p w:rsidR="007A7372" w:rsidRPr="00031550" w:rsidRDefault="007A7372" w:rsidP="007A7372">
            <w:pPr>
              <w:pStyle w:val="af1"/>
              <w:rPr>
                <w:sz w:val="26"/>
                <w:szCs w:val="26"/>
              </w:rPr>
            </w:pPr>
            <w:r w:rsidRPr="00031550">
              <w:rPr>
                <w:sz w:val="26"/>
                <w:szCs w:val="26"/>
              </w:rPr>
              <w:t>принимается q</w:t>
            </w:r>
            <w:r w:rsidRPr="00031550">
              <w:rPr>
                <w:sz w:val="26"/>
                <w:szCs w:val="26"/>
                <w:vertAlign w:val="subscript"/>
              </w:rPr>
              <w:t xml:space="preserve">гв </w:t>
            </w:r>
            <w:r w:rsidRPr="00031550">
              <w:rPr>
                <w:sz w:val="26"/>
                <w:szCs w:val="26"/>
              </w:rPr>
              <w:t>= 0,05</w:t>
            </w:r>
            <w:r w:rsidR="005842FB" w:rsidRPr="00031550">
              <w:rPr>
                <w:sz w:val="26"/>
                <w:szCs w:val="26"/>
              </w:rPr>
              <w:t>5</w:t>
            </w:r>
            <w:r w:rsidRPr="00031550">
              <w:rPr>
                <w:sz w:val="26"/>
                <w:szCs w:val="26"/>
              </w:rPr>
              <w:t xml:space="preserve"> Гкал/м</w:t>
            </w:r>
            <w:r w:rsidRPr="00031550">
              <w:rPr>
                <w:sz w:val="26"/>
                <w:szCs w:val="26"/>
                <w:vertAlign w:val="superscript"/>
              </w:rPr>
              <w:t>3</w:t>
            </w:r>
          </w:p>
        </w:tc>
      </w:tr>
      <w:tr w:rsidR="007A7372" w:rsidRPr="00031550" w:rsidTr="007A7372">
        <w:tc>
          <w:tcPr>
            <w:tcW w:w="1320" w:type="dxa"/>
            <w:shd w:val="clear" w:color="auto" w:fill="auto"/>
          </w:tcPr>
          <w:p w:rsidR="007A7372" w:rsidRPr="00031550" w:rsidRDefault="007A7372" w:rsidP="007A7372">
            <w:pPr>
              <w:jc w:val="right"/>
              <w:rPr>
                <w:sz w:val="26"/>
                <w:szCs w:val="26"/>
              </w:rPr>
            </w:pPr>
            <w:r w:rsidRPr="00031550">
              <w:rPr>
                <w:sz w:val="26"/>
                <w:szCs w:val="26"/>
              </w:rPr>
              <w:t>n</w:t>
            </w:r>
            <w:r w:rsidRPr="00031550">
              <w:rPr>
                <w:sz w:val="26"/>
                <w:szCs w:val="26"/>
                <w:vertAlign w:val="subscript"/>
              </w:rPr>
              <w:t xml:space="preserve">гвс  </w:t>
            </w:r>
            <w:r w:rsidRPr="00031550">
              <w:rPr>
                <w:sz w:val="26"/>
                <w:szCs w:val="26"/>
              </w:rPr>
              <w:t xml:space="preserve">- </w:t>
            </w:r>
          </w:p>
        </w:tc>
        <w:tc>
          <w:tcPr>
            <w:tcW w:w="8903" w:type="dxa"/>
            <w:shd w:val="clear" w:color="auto" w:fill="auto"/>
          </w:tcPr>
          <w:p w:rsidR="007A7372" w:rsidRPr="00031550" w:rsidRDefault="007A7372" w:rsidP="007A7372">
            <w:pPr>
              <w:pStyle w:val="af1"/>
              <w:rPr>
                <w:sz w:val="26"/>
                <w:szCs w:val="26"/>
              </w:rPr>
            </w:pPr>
            <w:r w:rsidRPr="00031550">
              <w:rPr>
                <w:sz w:val="26"/>
                <w:szCs w:val="26"/>
              </w:rPr>
              <w:t>период ГВС, сут./год; принимается n</w:t>
            </w:r>
            <w:r w:rsidRPr="00031550">
              <w:rPr>
                <w:sz w:val="26"/>
                <w:szCs w:val="26"/>
                <w:vertAlign w:val="subscript"/>
              </w:rPr>
              <w:t xml:space="preserve">гвс  </w:t>
            </w:r>
            <w:r w:rsidRPr="00031550">
              <w:rPr>
                <w:sz w:val="26"/>
                <w:szCs w:val="26"/>
              </w:rPr>
              <w:t>= 365 сут./год</w:t>
            </w:r>
          </w:p>
        </w:tc>
      </w:tr>
    </w:tbl>
    <w:p w:rsidR="007A7372" w:rsidRPr="00031550" w:rsidRDefault="007A7372" w:rsidP="007A7372">
      <w:pPr>
        <w:rPr>
          <w:sz w:val="26"/>
          <w:szCs w:val="26"/>
        </w:rPr>
      </w:pPr>
    </w:p>
    <w:p w:rsidR="00F51AE4" w:rsidRDefault="00F51AE4" w:rsidP="00F51AE4">
      <w:pPr>
        <w:jc w:val="both"/>
        <w:rPr>
          <w:sz w:val="26"/>
          <w:szCs w:val="26"/>
        </w:rPr>
      </w:pPr>
      <w:r w:rsidRPr="00755B5B">
        <w:rPr>
          <w:sz w:val="26"/>
          <w:szCs w:val="26"/>
        </w:rPr>
        <w:t xml:space="preserve">Количество жителей </w:t>
      </w:r>
      <w:r>
        <w:rPr>
          <w:sz w:val="26"/>
          <w:szCs w:val="26"/>
        </w:rPr>
        <w:t xml:space="preserve">в индивидуальных домах составляет </w:t>
      </w:r>
      <w:r w:rsidR="00E974AC">
        <w:rPr>
          <w:sz w:val="26"/>
          <w:szCs w:val="26"/>
        </w:rPr>
        <w:t>4662</w:t>
      </w:r>
      <w:r w:rsidR="00213D84">
        <w:rPr>
          <w:sz w:val="26"/>
          <w:szCs w:val="26"/>
        </w:rPr>
        <w:t xml:space="preserve"> </w:t>
      </w:r>
      <w:r w:rsidRPr="00D158F6">
        <w:rPr>
          <w:sz w:val="26"/>
          <w:szCs w:val="26"/>
        </w:rPr>
        <w:t>чел.</w:t>
      </w:r>
    </w:p>
    <w:p w:rsidR="00710A87" w:rsidRPr="00031550" w:rsidRDefault="00710A87" w:rsidP="007A7372">
      <w:pPr>
        <w:rPr>
          <w:sz w:val="26"/>
          <w:szCs w:val="26"/>
        </w:rPr>
      </w:pPr>
      <w:r w:rsidRPr="003616C0">
        <w:rPr>
          <w:sz w:val="26"/>
          <w:szCs w:val="26"/>
        </w:rPr>
        <w:lastRenderedPageBreak/>
        <w:t>Q</w:t>
      </w:r>
      <w:r w:rsidRPr="003616C0">
        <w:rPr>
          <w:sz w:val="26"/>
          <w:szCs w:val="26"/>
          <w:vertAlign w:val="subscript"/>
        </w:rPr>
        <w:t>гвс</w:t>
      </w:r>
      <w:r w:rsidRPr="003616C0">
        <w:rPr>
          <w:sz w:val="26"/>
          <w:szCs w:val="26"/>
        </w:rPr>
        <w:t xml:space="preserve"> = 10</w:t>
      </w:r>
      <w:r w:rsidR="005842FB" w:rsidRPr="003616C0">
        <w:rPr>
          <w:sz w:val="26"/>
          <w:szCs w:val="26"/>
        </w:rPr>
        <w:t>0</w:t>
      </w:r>
      <w:r w:rsidR="00F51AE4">
        <w:rPr>
          <w:sz w:val="26"/>
          <w:szCs w:val="26"/>
        </w:rPr>
        <w:t>*</w:t>
      </w:r>
      <w:r w:rsidR="00E974AC">
        <w:rPr>
          <w:sz w:val="26"/>
          <w:szCs w:val="26"/>
        </w:rPr>
        <w:t xml:space="preserve"> 4662</w:t>
      </w:r>
      <w:r w:rsidRPr="004A2DD2">
        <w:rPr>
          <w:sz w:val="26"/>
          <w:szCs w:val="26"/>
        </w:rPr>
        <w:t>*365</w:t>
      </w:r>
      <w:r w:rsidRPr="003616C0">
        <w:rPr>
          <w:sz w:val="26"/>
          <w:szCs w:val="26"/>
        </w:rPr>
        <w:t>*0,05</w:t>
      </w:r>
      <w:r w:rsidR="00113C61" w:rsidRPr="003616C0">
        <w:rPr>
          <w:sz w:val="26"/>
          <w:szCs w:val="26"/>
        </w:rPr>
        <w:t>5</w:t>
      </w:r>
      <w:r w:rsidR="00F51AE4">
        <w:rPr>
          <w:sz w:val="26"/>
          <w:szCs w:val="26"/>
        </w:rPr>
        <w:t xml:space="preserve">/1000 = </w:t>
      </w:r>
      <w:r w:rsidR="00E974AC">
        <w:rPr>
          <w:sz w:val="26"/>
          <w:szCs w:val="26"/>
        </w:rPr>
        <w:t xml:space="preserve">9359,0 </w:t>
      </w:r>
      <w:r w:rsidRPr="003616C0">
        <w:rPr>
          <w:sz w:val="26"/>
          <w:szCs w:val="26"/>
        </w:rPr>
        <w:t>Гкал/год</w:t>
      </w:r>
    </w:p>
    <w:p w:rsidR="00F51AE4" w:rsidRDefault="00F51AE4" w:rsidP="00F51AE4">
      <w:pPr>
        <w:spacing w:before="120" w:after="120"/>
        <w:jc w:val="both"/>
        <w:rPr>
          <w:sz w:val="26"/>
          <w:szCs w:val="26"/>
        </w:rPr>
      </w:pPr>
      <w:r w:rsidRPr="00755B5B">
        <w:rPr>
          <w:sz w:val="26"/>
          <w:szCs w:val="26"/>
        </w:rPr>
        <w:t xml:space="preserve">Расчетная тепловая нагрузка на ГВС </w:t>
      </w:r>
      <w:r>
        <w:rPr>
          <w:sz w:val="26"/>
          <w:szCs w:val="26"/>
        </w:rPr>
        <w:t>определяется как среднечасовая на эти цели</w:t>
      </w:r>
    </w:p>
    <w:p w:rsidR="00F51AE4" w:rsidRPr="00EC39C0" w:rsidRDefault="00F51AE4" w:rsidP="00F51AE4">
      <w:pPr>
        <w:spacing w:before="120" w:after="120"/>
        <w:jc w:val="both"/>
        <w:rPr>
          <w:sz w:val="26"/>
          <w:szCs w:val="26"/>
        </w:rPr>
      </w:pPr>
      <w:r w:rsidRPr="00B12C48">
        <w:rPr>
          <w:sz w:val="26"/>
          <w:szCs w:val="26"/>
        </w:rPr>
        <w:t>Q</w:t>
      </w:r>
      <w:r w:rsidRPr="00B12C48">
        <w:rPr>
          <w:sz w:val="26"/>
          <w:szCs w:val="26"/>
          <w:vertAlign w:val="subscript"/>
        </w:rPr>
        <w:t>огвс</w:t>
      </w:r>
      <w:r w:rsidRPr="00B12C48">
        <w:rPr>
          <w:sz w:val="26"/>
          <w:szCs w:val="26"/>
        </w:rPr>
        <w:t xml:space="preserve"> = </w:t>
      </w:r>
      <w:r w:rsidR="00E974AC">
        <w:rPr>
          <w:sz w:val="26"/>
          <w:szCs w:val="26"/>
        </w:rPr>
        <w:t xml:space="preserve">9359/8760 = 1,068 </w:t>
      </w:r>
      <w:r w:rsidRPr="00EC39C0">
        <w:rPr>
          <w:sz w:val="26"/>
          <w:szCs w:val="26"/>
        </w:rPr>
        <w:t>Гкал/ч</w:t>
      </w:r>
      <w:r w:rsidR="00E974AC">
        <w:rPr>
          <w:sz w:val="26"/>
          <w:szCs w:val="26"/>
        </w:rPr>
        <w:t xml:space="preserve">      </w:t>
      </w:r>
    </w:p>
    <w:p w:rsidR="007A7372" w:rsidRPr="00EC39C0"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EC39C0">
        <w:rPr>
          <w:rFonts w:ascii="Times New Roman" w:hAnsi="Times New Roman" w:cs="Times New Roman"/>
          <w:sz w:val="26"/>
          <w:szCs w:val="26"/>
        </w:rPr>
        <w:t>Для всего прироста площадей индивидуальной застройки увеличение потребления тепловой энергии на отопление будет составлять:</w:t>
      </w:r>
    </w:p>
    <w:p w:rsidR="007A7372" w:rsidRPr="00EC39C0"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EC39C0">
        <w:rPr>
          <w:rFonts w:ascii="Times New Roman" w:hAnsi="Times New Roman" w:cs="Times New Roman"/>
          <w:sz w:val="26"/>
          <w:szCs w:val="26"/>
          <w:lang w:val="en-US"/>
        </w:rPr>
        <w:t>ΔQ</w:t>
      </w:r>
      <w:r w:rsidRPr="00EC39C0">
        <w:rPr>
          <w:rFonts w:ascii="Times New Roman" w:hAnsi="Times New Roman" w:cs="Times New Roman"/>
          <w:sz w:val="26"/>
          <w:szCs w:val="26"/>
          <w:vertAlign w:val="subscript"/>
        </w:rPr>
        <w:t xml:space="preserve">инд.от. </w:t>
      </w:r>
      <w:r w:rsidR="005842FB" w:rsidRPr="00EC39C0">
        <w:rPr>
          <w:rFonts w:ascii="Times New Roman" w:hAnsi="Times New Roman" w:cs="Times New Roman"/>
          <w:sz w:val="26"/>
          <w:szCs w:val="26"/>
        </w:rPr>
        <w:t xml:space="preserve">= </w:t>
      </w:r>
      <w:r w:rsidR="00AA7122">
        <w:rPr>
          <w:rFonts w:ascii="Times New Roman" w:hAnsi="Times New Roman" w:cs="Times New Roman"/>
          <w:sz w:val="26"/>
          <w:szCs w:val="26"/>
        </w:rPr>
        <w:t>203,5</w:t>
      </w:r>
      <w:r w:rsidR="005842FB" w:rsidRPr="00EC39C0">
        <w:rPr>
          <w:rFonts w:ascii="Times New Roman" w:hAnsi="Times New Roman" w:cs="Times New Roman"/>
          <w:sz w:val="26"/>
          <w:szCs w:val="26"/>
        </w:rPr>
        <w:t>*</w:t>
      </w:r>
      <w:r w:rsidR="004A2DD2">
        <w:rPr>
          <w:rFonts w:ascii="Times New Roman" w:hAnsi="Times New Roman" w:cs="Times New Roman"/>
          <w:sz w:val="26"/>
          <w:szCs w:val="26"/>
        </w:rPr>
        <w:t>700</w:t>
      </w:r>
      <w:r w:rsidR="00F51AE4" w:rsidRPr="00EC39C0">
        <w:rPr>
          <w:rFonts w:ascii="Times New Roman" w:hAnsi="Times New Roman" w:cs="Times New Roman"/>
          <w:sz w:val="26"/>
          <w:szCs w:val="26"/>
        </w:rPr>
        <w:t>/1000</w:t>
      </w:r>
      <w:r w:rsidRPr="00EC39C0">
        <w:rPr>
          <w:rFonts w:ascii="Times New Roman" w:hAnsi="Times New Roman" w:cs="Times New Roman"/>
          <w:sz w:val="26"/>
          <w:szCs w:val="26"/>
        </w:rPr>
        <w:t xml:space="preserve"> = </w:t>
      </w:r>
      <w:r w:rsidR="004A2DD2">
        <w:rPr>
          <w:rFonts w:ascii="Times New Roman" w:hAnsi="Times New Roman" w:cs="Times New Roman"/>
          <w:sz w:val="26"/>
          <w:szCs w:val="26"/>
        </w:rPr>
        <w:t>146,72</w:t>
      </w:r>
      <w:r w:rsidRPr="00EC39C0">
        <w:rPr>
          <w:rFonts w:ascii="Times New Roman" w:hAnsi="Times New Roman" w:cs="Times New Roman"/>
          <w:sz w:val="26"/>
          <w:szCs w:val="26"/>
        </w:rPr>
        <w:t xml:space="preserve"> МВт*ч/год = </w:t>
      </w:r>
      <w:r w:rsidR="004A2DD2">
        <w:rPr>
          <w:rFonts w:ascii="Times New Roman" w:hAnsi="Times New Roman" w:cs="Times New Roman"/>
          <w:sz w:val="26"/>
          <w:szCs w:val="26"/>
        </w:rPr>
        <w:t>126,2</w:t>
      </w:r>
      <w:r w:rsidRPr="00EC39C0">
        <w:rPr>
          <w:rFonts w:ascii="Times New Roman" w:hAnsi="Times New Roman" w:cs="Times New Roman"/>
          <w:sz w:val="26"/>
          <w:szCs w:val="26"/>
        </w:rPr>
        <w:t xml:space="preserve"> Гкал/год.</w:t>
      </w:r>
    </w:p>
    <w:p w:rsidR="007A7372" w:rsidRPr="00EC39C0"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EC39C0">
        <w:rPr>
          <w:rFonts w:ascii="Times New Roman" w:hAnsi="Times New Roman" w:cs="Times New Roman"/>
          <w:sz w:val="26"/>
          <w:szCs w:val="26"/>
        </w:rPr>
        <w:t>Прирост среднечасовой тепловой нагрузки на отопление составит:</w:t>
      </w:r>
    </w:p>
    <w:p w:rsidR="007A7372" w:rsidRPr="00EC39C0"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EC39C0">
        <w:rPr>
          <w:rFonts w:ascii="Times New Roman" w:hAnsi="Times New Roman" w:cs="Times New Roman"/>
          <w:sz w:val="26"/>
          <w:szCs w:val="26"/>
          <w:lang w:val="en-US"/>
        </w:rPr>
        <w:t>ΔQ</w:t>
      </w:r>
      <w:r w:rsidRPr="00EC39C0">
        <w:rPr>
          <w:rFonts w:ascii="Times New Roman" w:hAnsi="Times New Roman" w:cs="Times New Roman"/>
          <w:sz w:val="26"/>
          <w:szCs w:val="26"/>
          <w:vertAlign w:val="subscript"/>
        </w:rPr>
        <w:t>0инд.от.</w:t>
      </w:r>
      <w:r w:rsidRPr="00EC39C0">
        <w:rPr>
          <w:rFonts w:ascii="Times New Roman" w:hAnsi="Times New Roman" w:cs="Times New Roman"/>
          <w:sz w:val="26"/>
          <w:szCs w:val="26"/>
        </w:rPr>
        <w:t xml:space="preserve"> = </w:t>
      </w:r>
      <w:r w:rsidR="003E3791">
        <w:rPr>
          <w:rFonts w:ascii="Times New Roman" w:hAnsi="Times New Roman" w:cs="Times New Roman"/>
          <w:sz w:val="26"/>
          <w:szCs w:val="26"/>
        </w:rPr>
        <w:t>126,2</w:t>
      </w:r>
      <w:r w:rsidR="000F10AB" w:rsidRPr="00EC39C0">
        <w:rPr>
          <w:rFonts w:ascii="Times New Roman" w:hAnsi="Times New Roman" w:cs="Times New Roman"/>
          <w:sz w:val="26"/>
          <w:szCs w:val="26"/>
        </w:rPr>
        <w:t>/5376</w:t>
      </w:r>
      <w:r w:rsidR="00113C61" w:rsidRPr="00EC39C0">
        <w:rPr>
          <w:rFonts w:ascii="Times New Roman" w:hAnsi="Times New Roman" w:cs="Times New Roman"/>
          <w:sz w:val="26"/>
          <w:szCs w:val="26"/>
        </w:rPr>
        <w:t xml:space="preserve"> = </w:t>
      </w:r>
      <w:r w:rsidRPr="00EC39C0">
        <w:rPr>
          <w:rFonts w:ascii="Times New Roman" w:hAnsi="Times New Roman" w:cs="Times New Roman"/>
          <w:sz w:val="26"/>
          <w:szCs w:val="26"/>
        </w:rPr>
        <w:t>0,</w:t>
      </w:r>
      <w:r w:rsidR="003E3791">
        <w:rPr>
          <w:rFonts w:ascii="Times New Roman" w:hAnsi="Times New Roman" w:cs="Times New Roman"/>
          <w:sz w:val="26"/>
          <w:szCs w:val="26"/>
        </w:rPr>
        <w:t>0235</w:t>
      </w:r>
      <w:r w:rsidRPr="00EC39C0">
        <w:rPr>
          <w:rFonts w:ascii="Times New Roman" w:hAnsi="Times New Roman" w:cs="Times New Roman"/>
          <w:sz w:val="26"/>
          <w:szCs w:val="26"/>
          <w:vertAlign w:val="subscript"/>
        </w:rPr>
        <w:t xml:space="preserve"> </w:t>
      </w:r>
      <w:r w:rsidRPr="00EC39C0">
        <w:rPr>
          <w:rFonts w:ascii="Times New Roman" w:hAnsi="Times New Roman" w:cs="Times New Roman"/>
          <w:sz w:val="26"/>
          <w:szCs w:val="26"/>
        </w:rPr>
        <w:t>Гкал/ч;</w:t>
      </w:r>
    </w:p>
    <w:p w:rsidR="007A7372" w:rsidRPr="00DF1387"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EC39C0">
        <w:rPr>
          <w:rFonts w:ascii="Times New Roman" w:hAnsi="Times New Roman" w:cs="Times New Roman"/>
          <w:sz w:val="26"/>
          <w:szCs w:val="26"/>
        </w:rPr>
        <w:t>Прирост расчетной (максимальной</w:t>
      </w:r>
      <w:r w:rsidRPr="00DF1387">
        <w:rPr>
          <w:rFonts w:ascii="Times New Roman" w:hAnsi="Times New Roman" w:cs="Times New Roman"/>
          <w:sz w:val="26"/>
          <w:szCs w:val="26"/>
        </w:rPr>
        <w:t>) тепловой нагрузки на отопление составит:</w:t>
      </w:r>
    </w:p>
    <w:p w:rsidR="007A7372" w:rsidRPr="00031550"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DF1387">
        <w:rPr>
          <w:rFonts w:ascii="Times New Roman" w:hAnsi="Times New Roman" w:cs="Times New Roman"/>
          <w:sz w:val="26"/>
          <w:szCs w:val="26"/>
          <w:lang w:val="en-US"/>
        </w:rPr>
        <w:t>ΔQ</w:t>
      </w:r>
      <w:r w:rsidRPr="00DF1387">
        <w:rPr>
          <w:rFonts w:ascii="Times New Roman" w:hAnsi="Times New Roman" w:cs="Times New Roman"/>
          <w:sz w:val="26"/>
          <w:szCs w:val="26"/>
          <w:vertAlign w:val="subscript"/>
        </w:rPr>
        <w:t>0инд.от.</w:t>
      </w:r>
      <w:r w:rsidRPr="00DF1387">
        <w:rPr>
          <w:rFonts w:ascii="Times New Roman" w:hAnsi="Times New Roman" w:cs="Times New Roman"/>
          <w:sz w:val="26"/>
          <w:szCs w:val="26"/>
        </w:rPr>
        <w:t xml:space="preserve"> = 0,</w:t>
      </w:r>
      <w:r w:rsidR="003E3791" w:rsidRPr="00DF1387">
        <w:rPr>
          <w:rFonts w:ascii="Times New Roman" w:hAnsi="Times New Roman" w:cs="Times New Roman"/>
          <w:sz w:val="26"/>
          <w:szCs w:val="26"/>
        </w:rPr>
        <w:t>0235</w:t>
      </w:r>
      <w:r w:rsidRPr="00DF1387">
        <w:rPr>
          <w:rFonts w:ascii="Times New Roman" w:hAnsi="Times New Roman" w:cs="Times New Roman"/>
          <w:sz w:val="26"/>
          <w:szCs w:val="26"/>
        </w:rPr>
        <w:t>*(20+32)/(20+4,</w:t>
      </w:r>
      <w:r w:rsidR="000F10AB" w:rsidRPr="00DF1387">
        <w:rPr>
          <w:rFonts w:ascii="Times New Roman" w:hAnsi="Times New Roman" w:cs="Times New Roman"/>
          <w:sz w:val="26"/>
          <w:szCs w:val="26"/>
        </w:rPr>
        <w:t>4</w:t>
      </w:r>
      <w:r w:rsidRPr="00DF1387">
        <w:rPr>
          <w:rFonts w:ascii="Times New Roman" w:hAnsi="Times New Roman" w:cs="Times New Roman"/>
          <w:sz w:val="26"/>
          <w:szCs w:val="26"/>
        </w:rPr>
        <w:t>) = 0,</w:t>
      </w:r>
      <w:r w:rsidR="003E3791" w:rsidRPr="00DF1387">
        <w:rPr>
          <w:rFonts w:ascii="Times New Roman" w:hAnsi="Times New Roman" w:cs="Times New Roman"/>
          <w:sz w:val="26"/>
          <w:szCs w:val="26"/>
        </w:rPr>
        <w:t>05</w:t>
      </w:r>
      <w:r w:rsidRPr="00EC39C0">
        <w:rPr>
          <w:rFonts w:ascii="Times New Roman" w:hAnsi="Times New Roman" w:cs="Times New Roman"/>
          <w:sz w:val="26"/>
          <w:szCs w:val="26"/>
          <w:vertAlign w:val="subscript"/>
        </w:rPr>
        <w:t xml:space="preserve"> </w:t>
      </w:r>
      <w:r w:rsidRPr="00EC39C0">
        <w:rPr>
          <w:rFonts w:ascii="Times New Roman" w:hAnsi="Times New Roman" w:cs="Times New Roman"/>
          <w:sz w:val="26"/>
          <w:szCs w:val="26"/>
        </w:rPr>
        <w:t>Гкал/</w:t>
      </w:r>
      <w:r w:rsidRPr="00031550">
        <w:rPr>
          <w:rFonts w:ascii="Times New Roman" w:hAnsi="Times New Roman" w:cs="Times New Roman"/>
          <w:sz w:val="26"/>
          <w:szCs w:val="26"/>
        </w:rPr>
        <w:t>ч;</w:t>
      </w:r>
    </w:p>
    <w:p w:rsidR="000F10AB" w:rsidRPr="003E3791" w:rsidRDefault="000F10AB" w:rsidP="000F10AB">
      <w:pPr>
        <w:tabs>
          <w:tab w:val="left" w:pos="0"/>
        </w:tabs>
        <w:spacing w:before="120" w:after="120"/>
        <w:jc w:val="both"/>
        <w:rPr>
          <w:sz w:val="26"/>
          <w:szCs w:val="26"/>
        </w:rPr>
      </w:pPr>
      <w:r>
        <w:rPr>
          <w:sz w:val="26"/>
          <w:szCs w:val="26"/>
        </w:rPr>
        <w:t xml:space="preserve">Прироста численности населения в </w:t>
      </w:r>
      <w:r w:rsidRPr="00755B5B">
        <w:rPr>
          <w:sz w:val="26"/>
          <w:szCs w:val="26"/>
        </w:rPr>
        <w:t>индивидуальных домах</w:t>
      </w:r>
      <w:r>
        <w:rPr>
          <w:sz w:val="26"/>
          <w:szCs w:val="26"/>
        </w:rPr>
        <w:t xml:space="preserve"> не будет. </w:t>
      </w:r>
      <w:r w:rsidRPr="00755B5B">
        <w:rPr>
          <w:sz w:val="26"/>
          <w:szCs w:val="26"/>
        </w:rPr>
        <w:t xml:space="preserve">При </w:t>
      </w:r>
      <w:r>
        <w:rPr>
          <w:sz w:val="26"/>
          <w:szCs w:val="26"/>
        </w:rPr>
        <w:t xml:space="preserve">этом будет ежегодно расти </w:t>
      </w:r>
      <w:r w:rsidRPr="00755B5B">
        <w:rPr>
          <w:sz w:val="26"/>
          <w:szCs w:val="26"/>
        </w:rPr>
        <w:t>обеспеченност</w:t>
      </w:r>
      <w:r>
        <w:rPr>
          <w:sz w:val="26"/>
          <w:szCs w:val="26"/>
        </w:rPr>
        <w:t>ь</w:t>
      </w:r>
      <w:r w:rsidRPr="00755B5B">
        <w:rPr>
          <w:sz w:val="26"/>
          <w:szCs w:val="26"/>
        </w:rPr>
        <w:t xml:space="preserve"> жилой площадью </w:t>
      </w:r>
      <w:r>
        <w:rPr>
          <w:sz w:val="26"/>
          <w:szCs w:val="26"/>
        </w:rPr>
        <w:t>на величину</w:t>
      </w:r>
      <w:r w:rsidRPr="003E3791">
        <w:rPr>
          <w:sz w:val="26"/>
          <w:szCs w:val="26"/>
        </w:rPr>
        <w:t xml:space="preserve">: </w:t>
      </w:r>
      <w:r w:rsidR="003E3791" w:rsidRPr="003E3791">
        <w:rPr>
          <w:sz w:val="26"/>
          <w:szCs w:val="26"/>
        </w:rPr>
        <w:t>700</w:t>
      </w:r>
      <w:r w:rsidR="00E974AC">
        <w:rPr>
          <w:sz w:val="26"/>
          <w:szCs w:val="26"/>
        </w:rPr>
        <w:t>/4662 = 0,15</w:t>
      </w:r>
      <w:r w:rsidRPr="003E3791">
        <w:rPr>
          <w:sz w:val="26"/>
          <w:szCs w:val="26"/>
        </w:rPr>
        <w:t xml:space="preserve"> м</w:t>
      </w:r>
      <w:r w:rsidRPr="003E3791">
        <w:rPr>
          <w:sz w:val="26"/>
          <w:szCs w:val="26"/>
          <w:vertAlign w:val="superscript"/>
        </w:rPr>
        <w:t>2</w:t>
      </w:r>
      <w:r w:rsidRPr="003E3791">
        <w:rPr>
          <w:sz w:val="26"/>
          <w:szCs w:val="26"/>
        </w:rPr>
        <w:t xml:space="preserve">/чел.  По этой же причине не произойдет увеличение потребления горячей воды и потребление тепловой энергии на ГВС. </w:t>
      </w:r>
    </w:p>
    <w:p w:rsidR="007A7372" w:rsidRPr="003E3791"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3E3791">
        <w:rPr>
          <w:rFonts w:ascii="Times New Roman" w:hAnsi="Times New Roman" w:cs="Times New Roman"/>
          <w:sz w:val="26"/>
          <w:szCs w:val="26"/>
        </w:rPr>
        <w:t>Ежегодный прирост расчетной (максимальной) тепловой нагрузки на отопление и ГВС составит:</w:t>
      </w:r>
    </w:p>
    <w:p w:rsidR="007A7372" w:rsidRPr="003E3791"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3E3791">
        <w:rPr>
          <w:rFonts w:ascii="Times New Roman" w:hAnsi="Times New Roman" w:cs="Times New Roman"/>
          <w:sz w:val="26"/>
          <w:szCs w:val="26"/>
          <w:lang w:val="en-US"/>
        </w:rPr>
        <w:t>ΔQ</w:t>
      </w:r>
      <w:r w:rsidRPr="003E3791">
        <w:rPr>
          <w:rFonts w:ascii="Times New Roman" w:hAnsi="Times New Roman" w:cs="Times New Roman"/>
          <w:sz w:val="26"/>
          <w:szCs w:val="26"/>
          <w:vertAlign w:val="subscript"/>
        </w:rPr>
        <w:t>0инд.от.+ГВС</w:t>
      </w:r>
      <w:r w:rsidR="00E8305C" w:rsidRPr="003E3791">
        <w:rPr>
          <w:rFonts w:ascii="Times New Roman" w:hAnsi="Times New Roman" w:cs="Times New Roman"/>
          <w:sz w:val="26"/>
          <w:szCs w:val="26"/>
        </w:rPr>
        <w:t xml:space="preserve"> = </w:t>
      </w:r>
      <w:r w:rsidR="003E3791" w:rsidRPr="003E3791">
        <w:rPr>
          <w:rFonts w:ascii="Times New Roman" w:hAnsi="Times New Roman" w:cs="Times New Roman"/>
          <w:sz w:val="26"/>
          <w:szCs w:val="26"/>
        </w:rPr>
        <w:t>0,05</w:t>
      </w:r>
      <w:r w:rsidR="005C24CB" w:rsidRPr="003E3791">
        <w:rPr>
          <w:rFonts w:ascii="Times New Roman" w:hAnsi="Times New Roman" w:cs="Times New Roman"/>
          <w:sz w:val="26"/>
          <w:szCs w:val="26"/>
          <w:vertAlign w:val="subscript"/>
        </w:rPr>
        <w:t xml:space="preserve"> </w:t>
      </w:r>
      <w:r w:rsidR="000F10AB" w:rsidRPr="003E3791">
        <w:rPr>
          <w:rFonts w:ascii="Times New Roman" w:hAnsi="Times New Roman" w:cs="Times New Roman"/>
          <w:sz w:val="26"/>
          <w:szCs w:val="26"/>
        </w:rPr>
        <w:t>+</w:t>
      </w:r>
      <w:r w:rsidR="003E3791" w:rsidRPr="003E3791">
        <w:rPr>
          <w:rFonts w:ascii="Times New Roman" w:hAnsi="Times New Roman" w:cs="Times New Roman"/>
          <w:sz w:val="26"/>
          <w:szCs w:val="26"/>
        </w:rPr>
        <w:t xml:space="preserve"> </w:t>
      </w:r>
      <w:r w:rsidR="000F10AB" w:rsidRPr="003E3791">
        <w:rPr>
          <w:rFonts w:ascii="Times New Roman" w:hAnsi="Times New Roman" w:cs="Times New Roman"/>
          <w:sz w:val="26"/>
          <w:szCs w:val="26"/>
        </w:rPr>
        <w:t xml:space="preserve">0 </w:t>
      </w:r>
      <w:r w:rsidR="003E3791" w:rsidRPr="003E3791">
        <w:rPr>
          <w:rFonts w:ascii="Times New Roman" w:hAnsi="Times New Roman" w:cs="Times New Roman"/>
          <w:sz w:val="26"/>
          <w:szCs w:val="26"/>
        </w:rPr>
        <w:t>= 0,05</w:t>
      </w:r>
      <w:r w:rsidR="005C24CB" w:rsidRPr="003E3791">
        <w:rPr>
          <w:rFonts w:ascii="Times New Roman" w:hAnsi="Times New Roman" w:cs="Times New Roman"/>
          <w:sz w:val="26"/>
          <w:szCs w:val="26"/>
          <w:vertAlign w:val="subscript"/>
        </w:rPr>
        <w:t xml:space="preserve"> </w:t>
      </w:r>
      <w:r w:rsidRPr="003E3791">
        <w:rPr>
          <w:rFonts w:ascii="Times New Roman" w:hAnsi="Times New Roman" w:cs="Times New Roman"/>
          <w:sz w:val="26"/>
          <w:szCs w:val="26"/>
        </w:rPr>
        <w:t>Гкал/ч</w:t>
      </w:r>
    </w:p>
    <w:p w:rsidR="007A7372" w:rsidRPr="003E3791" w:rsidRDefault="007A7372" w:rsidP="007A7372">
      <w:pPr>
        <w:pStyle w:val="ConsPlusNormal"/>
        <w:widowControl/>
        <w:tabs>
          <w:tab w:val="left" w:pos="0"/>
        </w:tabs>
        <w:spacing w:before="120" w:after="120"/>
        <w:jc w:val="both"/>
        <w:rPr>
          <w:rFonts w:ascii="Times New Roman" w:hAnsi="Times New Roman" w:cs="Times New Roman"/>
          <w:sz w:val="26"/>
          <w:szCs w:val="26"/>
        </w:rPr>
      </w:pPr>
      <w:r w:rsidRPr="003E3791">
        <w:rPr>
          <w:rFonts w:ascii="Times New Roman" w:hAnsi="Times New Roman" w:cs="Times New Roman"/>
          <w:sz w:val="26"/>
          <w:szCs w:val="26"/>
        </w:rPr>
        <w:t>В абсолютном выражении прирост потребления тепловой энергии составит:</w:t>
      </w:r>
    </w:p>
    <w:p w:rsidR="007A7372" w:rsidRPr="003E3791" w:rsidRDefault="007A7372" w:rsidP="007A7372">
      <w:pPr>
        <w:pStyle w:val="ConsPlusNormal"/>
        <w:widowControl/>
        <w:tabs>
          <w:tab w:val="left" w:pos="0"/>
        </w:tabs>
        <w:spacing w:before="120" w:after="120"/>
        <w:rPr>
          <w:rFonts w:ascii="Times New Roman" w:hAnsi="Times New Roman" w:cs="Times New Roman"/>
          <w:sz w:val="26"/>
          <w:szCs w:val="26"/>
        </w:rPr>
      </w:pPr>
      <w:r w:rsidRPr="003E3791">
        <w:rPr>
          <w:rFonts w:ascii="Times New Roman" w:hAnsi="Times New Roman" w:cs="Times New Roman"/>
          <w:sz w:val="26"/>
          <w:szCs w:val="26"/>
          <w:lang w:val="en-US"/>
        </w:rPr>
        <w:t>ΔQ</w:t>
      </w:r>
      <w:r w:rsidRPr="003E3791">
        <w:rPr>
          <w:rFonts w:ascii="Times New Roman" w:hAnsi="Times New Roman" w:cs="Times New Roman"/>
          <w:sz w:val="26"/>
          <w:szCs w:val="26"/>
          <w:vertAlign w:val="subscript"/>
        </w:rPr>
        <w:t>инд.от.+ГВС</w:t>
      </w:r>
      <w:r w:rsidRPr="003E3791">
        <w:rPr>
          <w:rFonts w:ascii="Times New Roman" w:hAnsi="Times New Roman" w:cs="Times New Roman"/>
          <w:sz w:val="26"/>
          <w:szCs w:val="26"/>
        </w:rPr>
        <w:t xml:space="preserve"> = </w:t>
      </w:r>
      <w:r w:rsidR="003E3791" w:rsidRPr="003E3791">
        <w:rPr>
          <w:rFonts w:ascii="Times New Roman" w:hAnsi="Times New Roman" w:cs="Times New Roman"/>
          <w:sz w:val="26"/>
          <w:szCs w:val="26"/>
        </w:rPr>
        <w:t xml:space="preserve">126,2 </w:t>
      </w:r>
      <w:r w:rsidRPr="003E3791">
        <w:rPr>
          <w:rFonts w:ascii="Times New Roman" w:hAnsi="Times New Roman" w:cs="Times New Roman"/>
          <w:sz w:val="26"/>
          <w:szCs w:val="26"/>
        </w:rPr>
        <w:t>+</w:t>
      </w:r>
      <w:r w:rsidR="003E3791" w:rsidRPr="003E3791">
        <w:rPr>
          <w:rFonts w:ascii="Times New Roman" w:hAnsi="Times New Roman" w:cs="Times New Roman"/>
          <w:sz w:val="26"/>
          <w:szCs w:val="26"/>
        </w:rPr>
        <w:t xml:space="preserve"> </w:t>
      </w:r>
      <w:r w:rsidR="00BB390C" w:rsidRPr="003E3791">
        <w:rPr>
          <w:rFonts w:ascii="Times New Roman" w:hAnsi="Times New Roman" w:cs="Times New Roman"/>
          <w:sz w:val="26"/>
          <w:szCs w:val="26"/>
        </w:rPr>
        <w:t>0</w:t>
      </w:r>
      <w:r w:rsidRPr="003E3791">
        <w:rPr>
          <w:rFonts w:ascii="Times New Roman" w:hAnsi="Times New Roman" w:cs="Times New Roman"/>
          <w:sz w:val="26"/>
          <w:szCs w:val="26"/>
        </w:rPr>
        <w:t xml:space="preserve"> = </w:t>
      </w:r>
      <w:r w:rsidR="003E3791" w:rsidRPr="003E3791">
        <w:rPr>
          <w:rFonts w:ascii="Times New Roman" w:hAnsi="Times New Roman" w:cs="Times New Roman"/>
          <w:sz w:val="26"/>
          <w:szCs w:val="26"/>
        </w:rPr>
        <w:t xml:space="preserve">126,2 </w:t>
      </w:r>
      <w:r w:rsidR="00E8305C" w:rsidRPr="003E3791">
        <w:rPr>
          <w:rFonts w:ascii="Times New Roman" w:hAnsi="Times New Roman" w:cs="Times New Roman"/>
          <w:sz w:val="26"/>
          <w:szCs w:val="26"/>
        </w:rPr>
        <w:t xml:space="preserve"> </w:t>
      </w:r>
      <w:r w:rsidRPr="003E3791">
        <w:rPr>
          <w:rFonts w:ascii="Times New Roman" w:hAnsi="Times New Roman" w:cs="Times New Roman"/>
          <w:sz w:val="26"/>
          <w:szCs w:val="26"/>
        </w:rPr>
        <w:t>Гкал/год</w:t>
      </w:r>
    </w:p>
    <w:p w:rsidR="007A7372" w:rsidRPr="003E3791" w:rsidRDefault="007A7372" w:rsidP="007A7372">
      <w:pPr>
        <w:pStyle w:val="ConsPlusNormal"/>
        <w:widowControl/>
        <w:tabs>
          <w:tab w:val="left" w:pos="0"/>
        </w:tabs>
        <w:spacing w:before="120" w:after="120"/>
        <w:rPr>
          <w:rFonts w:ascii="Times New Roman" w:hAnsi="Times New Roman" w:cs="Times New Roman"/>
          <w:sz w:val="26"/>
          <w:szCs w:val="26"/>
        </w:rPr>
      </w:pPr>
      <w:r w:rsidRPr="003E3791">
        <w:rPr>
          <w:rFonts w:ascii="Times New Roman" w:hAnsi="Times New Roman" w:cs="Times New Roman"/>
          <w:sz w:val="26"/>
          <w:szCs w:val="26"/>
        </w:rPr>
        <w:t>Существующее потребление тепловой энергии на отопление имеющегося индивидуального жилого фонда составляет:</w:t>
      </w:r>
    </w:p>
    <w:p w:rsidR="007A7372" w:rsidRPr="003E3791" w:rsidRDefault="007A7372" w:rsidP="000F10AB">
      <w:pPr>
        <w:spacing w:after="120"/>
        <w:rPr>
          <w:sz w:val="26"/>
          <w:szCs w:val="26"/>
        </w:rPr>
      </w:pPr>
      <w:r w:rsidRPr="003E3791">
        <w:rPr>
          <w:sz w:val="26"/>
          <w:szCs w:val="26"/>
          <w:lang w:val="en-US"/>
        </w:rPr>
        <w:t>Q</w:t>
      </w:r>
      <w:r w:rsidRPr="003E3791">
        <w:rPr>
          <w:sz w:val="26"/>
          <w:szCs w:val="26"/>
          <w:vertAlign w:val="subscript"/>
        </w:rPr>
        <w:t>инд.от.</w:t>
      </w:r>
      <w:r w:rsidRPr="003E3791">
        <w:rPr>
          <w:sz w:val="26"/>
          <w:szCs w:val="26"/>
        </w:rPr>
        <w:t xml:space="preserve"> = </w:t>
      </w:r>
      <w:r w:rsidR="00E974AC">
        <w:rPr>
          <w:bCs/>
          <w:sz w:val="26"/>
          <w:szCs w:val="26"/>
        </w:rPr>
        <w:t>203,5</w:t>
      </w:r>
      <w:r w:rsidRPr="003E3791">
        <w:rPr>
          <w:bCs/>
          <w:sz w:val="26"/>
          <w:szCs w:val="26"/>
        </w:rPr>
        <w:t>*</w:t>
      </w:r>
      <w:r w:rsidR="00E974AC">
        <w:rPr>
          <w:sz w:val="26"/>
          <w:szCs w:val="26"/>
        </w:rPr>
        <w:t>166,9</w:t>
      </w:r>
      <w:r w:rsidR="00684980" w:rsidRPr="003E3791">
        <w:rPr>
          <w:sz w:val="26"/>
          <w:szCs w:val="26"/>
        </w:rPr>
        <w:t xml:space="preserve"> </w:t>
      </w:r>
      <w:r w:rsidRPr="003E3791">
        <w:rPr>
          <w:sz w:val="26"/>
          <w:szCs w:val="26"/>
        </w:rPr>
        <w:t xml:space="preserve">= </w:t>
      </w:r>
      <w:r w:rsidR="00E974AC">
        <w:rPr>
          <w:rFonts w:eastAsia="Times New Roman"/>
          <w:color w:val="000000"/>
          <w:sz w:val="26"/>
          <w:szCs w:val="26"/>
          <w:lang w:eastAsia="ru-RU"/>
        </w:rPr>
        <w:t xml:space="preserve">  33964</w:t>
      </w:r>
      <w:r w:rsidR="003E3791" w:rsidRPr="003E3791">
        <w:rPr>
          <w:rFonts w:eastAsia="Times New Roman"/>
          <w:color w:val="000000"/>
          <w:sz w:val="26"/>
          <w:szCs w:val="26"/>
          <w:lang w:eastAsia="ru-RU"/>
        </w:rPr>
        <w:t xml:space="preserve"> </w:t>
      </w:r>
      <w:r w:rsidRPr="003E3791">
        <w:rPr>
          <w:sz w:val="26"/>
          <w:szCs w:val="26"/>
        </w:rPr>
        <w:t xml:space="preserve">МВт*ч/год = </w:t>
      </w:r>
      <w:r w:rsidR="00E974AC">
        <w:rPr>
          <w:sz w:val="26"/>
          <w:szCs w:val="26"/>
        </w:rPr>
        <w:t>22209</w:t>
      </w:r>
      <w:r w:rsidRPr="003E3791">
        <w:rPr>
          <w:sz w:val="26"/>
          <w:szCs w:val="26"/>
        </w:rPr>
        <w:t xml:space="preserve"> Гкал/год</w:t>
      </w:r>
      <w:r w:rsidR="00C07C1A" w:rsidRPr="003E3791">
        <w:rPr>
          <w:sz w:val="26"/>
          <w:szCs w:val="26"/>
        </w:rPr>
        <w:t>.</w:t>
      </w:r>
    </w:p>
    <w:p w:rsidR="007A7372" w:rsidRPr="003E3791" w:rsidRDefault="007A7372" w:rsidP="00976A7F">
      <w:pPr>
        <w:rPr>
          <w:sz w:val="26"/>
          <w:szCs w:val="26"/>
        </w:rPr>
      </w:pPr>
      <w:r w:rsidRPr="003E3791">
        <w:rPr>
          <w:sz w:val="26"/>
          <w:szCs w:val="26"/>
        </w:rPr>
        <w:t>Расчетная тепловая нагрузка на отопление имеющегося индивидуального жилого фонда составляет:</w:t>
      </w:r>
    </w:p>
    <w:p w:rsidR="007A7372" w:rsidRPr="00031550" w:rsidRDefault="007A7372" w:rsidP="007A7372">
      <w:pPr>
        <w:pStyle w:val="ConsPlusNormal"/>
        <w:widowControl/>
        <w:tabs>
          <w:tab w:val="left" w:pos="0"/>
        </w:tabs>
        <w:spacing w:before="120" w:after="120"/>
        <w:rPr>
          <w:rFonts w:ascii="Times New Roman" w:hAnsi="Times New Roman" w:cs="Times New Roman"/>
          <w:sz w:val="26"/>
          <w:szCs w:val="26"/>
        </w:rPr>
      </w:pPr>
      <w:r w:rsidRPr="003E3791">
        <w:rPr>
          <w:rFonts w:ascii="Times New Roman" w:hAnsi="Times New Roman" w:cs="Times New Roman"/>
          <w:sz w:val="26"/>
          <w:szCs w:val="26"/>
          <w:lang w:val="en-US"/>
        </w:rPr>
        <w:t>Q</w:t>
      </w:r>
      <w:r w:rsidRPr="003E3791">
        <w:rPr>
          <w:rFonts w:ascii="Times New Roman" w:hAnsi="Times New Roman" w:cs="Times New Roman"/>
          <w:sz w:val="26"/>
          <w:szCs w:val="26"/>
          <w:vertAlign w:val="subscript"/>
        </w:rPr>
        <w:t>0инд.от.</w:t>
      </w:r>
      <w:r w:rsidRPr="003E3791">
        <w:rPr>
          <w:rFonts w:ascii="Times New Roman" w:hAnsi="Times New Roman" w:cs="Times New Roman"/>
          <w:sz w:val="26"/>
          <w:szCs w:val="26"/>
        </w:rPr>
        <w:t xml:space="preserve"> = (</w:t>
      </w:r>
      <w:r w:rsidR="00E974AC">
        <w:rPr>
          <w:rFonts w:ascii="Times New Roman" w:hAnsi="Times New Roman" w:cs="Times New Roman"/>
          <w:sz w:val="26"/>
          <w:szCs w:val="26"/>
        </w:rPr>
        <w:t>22209</w:t>
      </w:r>
      <w:r w:rsidR="000F10AB" w:rsidRPr="003E3791">
        <w:rPr>
          <w:rFonts w:ascii="Times New Roman" w:hAnsi="Times New Roman" w:cs="Times New Roman"/>
          <w:sz w:val="26"/>
          <w:szCs w:val="26"/>
        </w:rPr>
        <w:t>/5376</w:t>
      </w:r>
      <w:r w:rsidRPr="003E3791">
        <w:rPr>
          <w:rFonts w:ascii="Times New Roman" w:hAnsi="Times New Roman" w:cs="Times New Roman"/>
          <w:sz w:val="26"/>
          <w:szCs w:val="26"/>
        </w:rPr>
        <w:t>)*(20+32)/(20+4,</w:t>
      </w:r>
      <w:r w:rsidR="000F10AB" w:rsidRPr="003E3791">
        <w:rPr>
          <w:rFonts w:ascii="Times New Roman" w:hAnsi="Times New Roman" w:cs="Times New Roman"/>
          <w:sz w:val="26"/>
          <w:szCs w:val="26"/>
        </w:rPr>
        <w:t>4</w:t>
      </w:r>
      <w:r w:rsidRPr="003E3791">
        <w:rPr>
          <w:rFonts w:ascii="Times New Roman" w:hAnsi="Times New Roman" w:cs="Times New Roman"/>
          <w:sz w:val="26"/>
          <w:szCs w:val="26"/>
        </w:rPr>
        <w:t xml:space="preserve">) = </w:t>
      </w:r>
      <w:r w:rsidR="00E974AC">
        <w:rPr>
          <w:rFonts w:ascii="Times New Roman" w:hAnsi="Times New Roman" w:cs="Times New Roman"/>
          <w:sz w:val="26"/>
          <w:szCs w:val="26"/>
        </w:rPr>
        <w:t>8,804</w:t>
      </w:r>
      <w:r w:rsidR="00594590" w:rsidRPr="003E3791">
        <w:rPr>
          <w:rFonts w:ascii="Times New Roman" w:hAnsi="Times New Roman" w:cs="Times New Roman"/>
          <w:sz w:val="26"/>
          <w:szCs w:val="26"/>
        </w:rPr>
        <w:t xml:space="preserve"> </w:t>
      </w:r>
      <w:r w:rsidRPr="003E3791">
        <w:rPr>
          <w:rFonts w:ascii="Times New Roman" w:hAnsi="Times New Roman" w:cs="Times New Roman"/>
          <w:sz w:val="26"/>
          <w:szCs w:val="26"/>
        </w:rPr>
        <w:t>Гкал/ч.</w:t>
      </w:r>
    </w:p>
    <w:p w:rsidR="007A7372" w:rsidRDefault="00786DAF" w:rsidP="00786DAF">
      <w:pPr>
        <w:pStyle w:val="ConsPlusNormal"/>
        <w:widowControl/>
        <w:tabs>
          <w:tab w:val="left" w:pos="0"/>
        </w:tabs>
        <w:spacing w:before="120" w:after="120"/>
        <w:jc w:val="both"/>
        <w:rPr>
          <w:rFonts w:ascii="Times New Roman" w:hAnsi="Times New Roman" w:cs="Times New Roman"/>
          <w:sz w:val="26"/>
          <w:szCs w:val="26"/>
        </w:rPr>
      </w:pPr>
      <w:r w:rsidRPr="00786DAF">
        <w:rPr>
          <w:rFonts w:ascii="Times New Roman" w:hAnsi="Times New Roman" w:cs="Times New Roman"/>
          <w:sz w:val="26"/>
          <w:szCs w:val="26"/>
        </w:rPr>
        <w:t>При отсутствии газовых водонагревателей горячее водоснабжение индивидуального жилого фонда производится с помощью твердотопливных или</w:t>
      </w:r>
      <w:r>
        <w:rPr>
          <w:rFonts w:ascii="Times New Roman" w:hAnsi="Times New Roman" w:cs="Times New Roman"/>
          <w:sz w:val="26"/>
          <w:szCs w:val="26"/>
        </w:rPr>
        <w:t xml:space="preserve"> электрических водонагревателей, д</w:t>
      </w:r>
      <w:r w:rsidR="007A7372" w:rsidRPr="00031550">
        <w:rPr>
          <w:rFonts w:ascii="Times New Roman" w:hAnsi="Times New Roman" w:cs="Times New Roman"/>
          <w:sz w:val="26"/>
          <w:szCs w:val="26"/>
        </w:rPr>
        <w:t xml:space="preserve">ля помывки </w:t>
      </w:r>
      <w:r w:rsidR="008035C8">
        <w:rPr>
          <w:rFonts w:ascii="Times New Roman" w:hAnsi="Times New Roman" w:cs="Times New Roman"/>
          <w:sz w:val="26"/>
          <w:szCs w:val="26"/>
        </w:rPr>
        <w:t>население</w:t>
      </w:r>
      <w:r w:rsidR="007A7372" w:rsidRPr="00031550">
        <w:rPr>
          <w:rFonts w:ascii="Times New Roman" w:hAnsi="Times New Roman" w:cs="Times New Roman"/>
          <w:sz w:val="26"/>
          <w:szCs w:val="26"/>
        </w:rPr>
        <w:t xml:space="preserve"> использу</w:t>
      </w:r>
      <w:r w:rsidR="008035C8">
        <w:rPr>
          <w:rFonts w:ascii="Times New Roman" w:hAnsi="Times New Roman" w:cs="Times New Roman"/>
          <w:sz w:val="26"/>
          <w:szCs w:val="26"/>
        </w:rPr>
        <w:t>ет также собственные</w:t>
      </w:r>
      <w:r w:rsidR="00594590" w:rsidRPr="00031550">
        <w:rPr>
          <w:rFonts w:ascii="Times New Roman" w:hAnsi="Times New Roman" w:cs="Times New Roman"/>
          <w:sz w:val="26"/>
          <w:szCs w:val="26"/>
        </w:rPr>
        <w:t xml:space="preserve"> бани</w:t>
      </w:r>
      <w:r w:rsidR="007A7372" w:rsidRPr="00031550">
        <w:rPr>
          <w:rFonts w:ascii="Times New Roman" w:hAnsi="Times New Roman" w:cs="Times New Roman"/>
          <w:sz w:val="26"/>
          <w:szCs w:val="26"/>
        </w:rPr>
        <w:t>.</w:t>
      </w:r>
    </w:p>
    <w:p w:rsidR="007D1A81" w:rsidRDefault="007D1A81" w:rsidP="007D1A81">
      <w:pPr>
        <w:rPr>
          <w:sz w:val="26"/>
          <w:szCs w:val="26"/>
        </w:rPr>
      </w:pPr>
      <w:r>
        <w:rPr>
          <w:sz w:val="26"/>
          <w:szCs w:val="26"/>
        </w:rPr>
        <w:t>Потребление тепловой энергии от муниципальных котельных определяется расчетной тепловой нагрузкой подключенных потребителей:</w:t>
      </w:r>
    </w:p>
    <w:p w:rsidR="007D1A81" w:rsidRPr="00031550" w:rsidRDefault="007D1A81" w:rsidP="007D1A81">
      <w:pPr>
        <w:pStyle w:val="ConsPlusNormal"/>
        <w:widowControl/>
        <w:tabs>
          <w:tab w:val="left" w:pos="0"/>
        </w:tabs>
        <w:spacing w:before="120" w:after="120"/>
        <w:jc w:val="right"/>
        <w:rPr>
          <w:rFonts w:ascii="Times New Roman" w:hAnsi="Times New Roman" w:cs="Times New Roman"/>
          <w:sz w:val="26"/>
          <w:szCs w:val="26"/>
        </w:rPr>
      </w:pPr>
      <w:r w:rsidRPr="00031550">
        <w:rPr>
          <w:sz w:val="26"/>
          <w:szCs w:val="26"/>
          <w:lang w:val="en-US"/>
        </w:rPr>
        <w:t>Q</w:t>
      </w:r>
      <w:r w:rsidRPr="00031550">
        <w:rPr>
          <w:sz w:val="26"/>
          <w:szCs w:val="26"/>
          <w:vertAlign w:val="subscript"/>
        </w:rPr>
        <w:t>от.</w:t>
      </w:r>
      <w:r>
        <w:rPr>
          <w:sz w:val="26"/>
          <w:szCs w:val="26"/>
          <w:vertAlign w:val="subscript"/>
        </w:rPr>
        <w:t>к.</w:t>
      </w:r>
      <w:r w:rsidRPr="00031550">
        <w:rPr>
          <w:sz w:val="26"/>
          <w:szCs w:val="26"/>
        </w:rPr>
        <w:t xml:space="preserve"> =</w:t>
      </w:r>
      <w:r>
        <w:rPr>
          <w:sz w:val="26"/>
          <w:szCs w:val="26"/>
        </w:rPr>
        <w:t xml:space="preserve"> </w:t>
      </w:r>
      <w:r w:rsidRPr="00031550">
        <w:rPr>
          <w:sz w:val="26"/>
          <w:szCs w:val="26"/>
          <w:lang w:val="en-US"/>
        </w:rPr>
        <w:t>Q</w:t>
      </w:r>
      <w:r>
        <w:rPr>
          <w:sz w:val="26"/>
          <w:szCs w:val="26"/>
          <w:vertAlign w:val="subscript"/>
        </w:rPr>
        <w:t>о.к.</w:t>
      </w:r>
      <w:r>
        <w:rPr>
          <w:sz w:val="26"/>
          <w:szCs w:val="26"/>
        </w:rPr>
        <w:t>*</w:t>
      </w:r>
      <w:r w:rsidRPr="00C07C1A">
        <w:rPr>
          <w:sz w:val="26"/>
          <w:szCs w:val="26"/>
        </w:rPr>
        <w:t xml:space="preserve"> </w:t>
      </w:r>
      <w:r w:rsidRPr="00031550">
        <w:rPr>
          <w:sz w:val="26"/>
          <w:szCs w:val="26"/>
        </w:rPr>
        <w:t>n</w:t>
      </w:r>
      <w:r w:rsidRPr="00031550">
        <w:rPr>
          <w:sz w:val="26"/>
          <w:szCs w:val="26"/>
          <w:vertAlign w:val="subscript"/>
        </w:rPr>
        <w:t>от.</w:t>
      </w:r>
      <w:r w:rsidRPr="00031550">
        <w:rPr>
          <w:sz w:val="26"/>
          <w:szCs w:val="26"/>
        </w:rPr>
        <w:t xml:space="preserve"> </w:t>
      </w:r>
      <w:r>
        <w:rPr>
          <w:sz w:val="26"/>
          <w:szCs w:val="26"/>
        </w:rPr>
        <w:t>*(</w:t>
      </w:r>
      <w:r>
        <w:rPr>
          <w:sz w:val="26"/>
          <w:szCs w:val="26"/>
          <w:lang w:val="en-US"/>
        </w:rPr>
        <w:t>t</w:t>
      </w:r>
      <w:r w:rsidRPr="00C07C1A">
        <w:rPr>
          <w:sz w:val="26"/>
          <w:szCs w:val="26"/>
          <w:vertAlign w:val="subscript"/>
        </w:rPr>
        <w:t>вн</w:t>
      </w:r>
      <w:r w:rsidRPr="00C07C1A">
        <w:rPr>
          <w:sz w:val="26"/>
          <w:szCs w:val="26"/>
        </w:rPr>
        <w:t xml:space="preserve"> </w:t>
      </w:r>
      <w:r>
        <w:rPr>
          <w:sz w:val="26"/>
          <w:szCs w:val="26"/>
        </w:rPr>
        <w:t>–</w:t>
      </w:r>
      <w:r w:rsidRPr="00C07C1A">
        <w:rPr>
          <w:sz w:val="26"/>
          <w:szCs w:val="26"/>
        </w:rPr>
        <w:t xml:space="preserve"> </w:t>
      </w:r>
      <w:r>
        <w:rPr>
          <w:sz w:val="26"/>
          <w:szCs w:val="26"/>
          <w:lang w:val="en-US"/>
        </w:rPr>
        <w:t>t</w:t>
      </w:r>
      <w:r w:rsidRPr="00C07C1A">
        <w:rPr>
          <w:sz w:val="26"/>
          <w:szCs w:val="26"/>
          <w:vertAlign w:val="subscript"/>
        </w:rPr>
        <w:t>ср. от.)</w:t>
      </w:r>
      <w:r>
        <w:rPr>
          <w:sz w:val="26"/>
          <w:szCs w:val="26"/>
        </w:rPr>
        <w:t>/(</w:t>
      </w:r>
      <w:r>
        <w:rPr>
          <w:sz w:val="26"/>
          <w:szCs w:val="26"/>
          <w:lang w:val="en-US"/>
        </w:rPr>
        <w:t>t</w:t>
      </w:r>
      <w:r w:rsidRPr="00C07C1A">
        <w:rPr>
          <w:sz w:val="26"/>
          <w:szCs w:val="26"/>
          <w:vertAlign w:val="subscript"/>
        </w:rPr>
        <w:t>вн</w:t>
      </w:r>
      <w:r w:rsidRPr="00C07C1A">
        <w:rPr>
          <w:sz w:val="26"/>
          <w:szCs w:val="26"/>
        </w:rPr>
        <w:t xml:space="preserve"> - </w:t>
      </w:r>
      <w:r>
        <w:rPr>
          <w:sz w:val="26"/>
          <w:szCs w:val="26"/>
          <w:lang w:val="en-US"/>
        </w:rPr>
        <w:t>t</w:t>
      </w:r>
      <w:r w:rsidRPr="00C07C1A">
        <w:rPr>
          <w:sz w:val="26"/>
          <w:szCs w:val="26"/>
          <w:vertAlign w:val="subscript"/>
        </w:rPr>
        <w:t>р</w:t>
      </w:r>
      <w:r>
        <w:rPr>
          <w:sz w:val="26"/>
          <w:szCs w:val="26"/>
        </w:rPr>
        <w:t>)                                                  (</w:t>
      </w:r>
      <w:r>
        <w:rPr>
          <w:sz w:val="26"/>
          <w:szCs w:val="26"/>
        </w:rPr>
        <w:t>3</w:t>
      </w:r>
      <w:r>
        <w:rPr>
          <w:sz w:val="26"/>
          <w:szCs w:val="26"/>
        </w:rPr>
        <w:t>)</w:t>
      </w:r>
    </w:p>
    <w:p w:rsidR="007D1A81" w:rsidRDefault="007D1A81" w:rsidP="007D1A81">
      <w:pPr>
        <w:tabs>
          <w:tab w:val="left" w:pos="0"/>
        </w:tabs>
        <w:jc w:val="both"/>
        <w:rPr>
          <w:sz w:val="26"/>
          <w:szCs w:val="26"/>
        </w:rPr>
      </w:pPr>
      <w:r>
        <w:rPr>
          <w:sz w:val="26"/>
          <w:szCs w:val="26"/>
        </w:rPr>
        <w:t xml:space="preserve">где </w:t>
      </w:r>
      <w:r w:rsidRPr="00031550">
        <w:rPr>
          <w:sz w:val="26"/>
          <w:szCs w:val="26"/>
          <w:lang w:val="en-US"/>
        </w:rPr>
        <w:t>Q</w:t>
      </w:r>
      <w:r>
        <w:rPr>
          <w:sz w:val="26"/>
          <w:szCs w:val="26"/>
          <w:vertAlign w:val="subscript"/>
        </w:rPr>
        <w:t>о.к.</w:t>
      </w:r>
      <w:r>
        <w:rPr>
          <w:sz w:val="26"/>
          <w:szCs w:val="26"/>
        </w:rPr>
        <w:t xml:space="preserve"> – суммарная подключенная к котельным тепловая нагрузка на отопление, Гкал/ч.</w:t>
      </w:r>
    </w:p>
    <w:p w:rsidR="00A94580" w:rsidRPr="00A94580" w:rsidRDefault="00A94580" w:rsidP="00A94580">
      <w:pPr>
        <w:tabs>
          <w:tab w:val="left" w:pos="0"/>
        </w:tabs>
        <w:ind w:firstLine="567"/>
        <w:jc w:val="both"/>
        <w:rPr>
          <w:sz w:val="26"/>
          <w:szCs w:val="26"/>
        </w:rPr>
      </w:pPr>
      <w:r w:rsidRPr="00A94580">
        <w:rPr>
          <w:sz w:val="26"/>
          <w:szCs w:val="26"/>
        </w:rPr>
        <w:t>Исходные данные и результаты вычислений перспективных тепловых нагрузок приведены в таблице 2.</w:t>
      </w:r>
      <w:r>
        <w:rPr>
          <w:sz w:val="26"/>
          <w:szCs w:val="26"/>
        </w:rPr>
        <w:t>1</w:t>
      </w:r>
      <w:r w:rsidRPr="00A94580">
        <w:rPr>
          <w:sz w:val="26"/>
          <w:szCs w:val="26"/>
        </w:rPr>
        <w:t>.1.</w:t>
      </w:r>
    </w:p>
    <w:p w:rsidR="00A94580" w:rsidRPr="00A94580" w:rsidRDefault="00EC46A9" w:rsidP="00A94580">
      <w:pPr>
        <w:tabs>
          <w:tab w:val="left" w:pos="0"/>
        </w:tabs>
        <w:autoSpaceDE w:val="0"/>
        <w:spacing w:after="120"/>
        <w:ind w:firstLine="720"/>
        <w:jc w:val="both"/>
        <w:rPr>
          <w:rFonts w:eastAsia="Times New Roman"/>
          <w:sz w:val="26"/>
          <w:szCs w:val="26"/>
        </w:rPr>
      </w:pPr>
      <w:r>
        <w:rPr>
          <w:sz w:val="26"/>
          <w:szCs w:val="26"/>
        </w:rPr>
        <w:t>П</w:t>
      </w:r>
      <w:r w:rsidR="00A94580" w:rsidRPr="00C852A5">
        <w:rPr>
          <w:sz w:val="26"/>
          <w:szCs w:val="26"/>
        </w:rPr>
        <w:t xml:space="preserve">ерспективное потребление тепловой энергии </w:t>
      </w:r>
      <w:r w:rsidR="00A94580" w:rsidRPr="00C852A5">
        <w:rPr>
          <w:color w:val="000000"/>
          <w:sz w:val="26"/>
          <w:szCs w:val="26"/>
        </w:rPr>
        <w:t xml:space="preserve">в системах теплоснабжения </w:t>
      </w:r>
      <w:r w:rsidR="00DF1387">
        <w:rPr>
          <w:rFonts w:eastAsia="Times New Roman"/>
          <w:color w:val="000000"/>
          <w:sz w:val="26"/>
          <w:szCs w:val="26"/>
          <w:lang w:eastAsia="ru-RU"/>
        </w:rPr>
        <w:t>Антроповского МР</w:t>
      </w:r>
      <w:r w:rsidR="00A94580">
        <w:rPr>
          <w:rFonts w:eastAsia="Times New Roman"/>
          <w:color w:val="000000"/>
          <w:sz w:val="26"/>
          <w:szCs w:val="26"/>
          <w:lang w:eastAsia="ru-RU"/>
        </w:rPr>
        <w:t xml:space="preserve"> </w:t>
      </w:r>
      <w:r>
        <w:rPr>
          <w:rFonts w:eastAsia="Times New Roman"/>
          <w:sz w:val="26"/>
          <w:szCs w:val="26"/>
        </w:rPr>
        <w:t>представл</w:t>
      </w:r>
      <w:r w:rsidR="00A94580" w:rsidRPr="00A94580">
        <w:rPr>
          <w:rFonts w:eastAsia="Times New Roman"/>
          <w:sz w:val="26"/>
          <w:szCs w:val="26"/>
        </w:rPr>
        <w:t>ен</w:t>
      </w:r>
      <w:r>
        <w:rPr>
          <w:rFonts w:eastAsia="Times New Roman"/>
          <w:sz w:val="26"/>
          <w:szCs w:val="26"/>
        </w:rPr>
        <w:t>о</w:t>
      </w:r>
      <w:r w:rsidR="00A94580" w:rsidRPr="00A94580">
        <w:rPr>
          <w:rFonts w:eastAsia="Times New Roman"/>
          <w:sz w:val="26"/>
          <w:szCs w:val="26"/>
        </w:rPr>
        <w:t xml:space="preserve"> в таблице 2.2.2. </w:t>
      </w:r>
    </w:p>
    <w:p w:rsidR="007A7372" w:rsidRDefault="007A7372" w:rsidP="007A7372">
      <w:pPr>
        <w:jc w:val="right"/>
      </w:pPr>
    </w:p>
    <w:p w:rsidR="007A7372" w:rsidRDefault="007A7372" w:rsidP="007A7372">
      <w:pPr>
        <w:spacing w:after="170"/>
        <w:jc w:val="center"/>
        <w:sectPr w:rsidR="007A7372" w:rsidSect="00A03D60">
          <w:pgSz w:w="11906" w:h="16838"/>
          <w:pgMar w:top="851" w:right="567" w:bottom="851" w:left="1134" w:header="567" w:footer="403" w:gutter="0"/>
          <w:cols w:space="720"/>
          <w:docGrid w:linePitch="360"/>
        </w:sectPr>
      </w:pPr>
    </w:p>
    <w:p w:rsidR="00F30667" w:rsidRDefault="00F30667" w:rsidP="004D4604">
      <w:pPr>
        <w:spacing w:after="120"/>
        <w:jc w:val="center"/>
        <w:rPr>
          <w:sz w:val="26"/>
          <w:szCs w:val="26"/>
        </w:rPr>
      </w:pPr>
    </w:p>
    <w:p w:rsidR="004D4604" w:rsidRDefault="004D4604" w:rsidP="004D4604">
      <w:pPr>
        <w:spacing w:after="120"/>
        <w:jc w:val="center"/>
        <w:rPr>
          <w:sz w:val="26"/>
          <w:szCs w:val="26"/>
        </w:rPr>
      </w:pPr>
      <w:r w:rsidRPr="00026C78">
        <w:rPr>
          <w:sz w:val="26"/>
          <w:szCs w:val="26"/>
        </w:rPr>
        <w:t>Таблица 2.</w:t>
      </w:r>
      <w:r w:rsidR="00F51B4A">
        <w:rPr>
          <w:sz w:val="26"/>
          <w:szCs w:val="26"/>
        </w:rPr>
        <w:t>1</w:t>
      </w:r>
      <w:r w:rsidRPr="00026C78">
        <w:rPr>
          <w:sz w:val="26"/>
          <w:szCs w:val="26"/>
        </w:rPr>
        <w:t>.1</w:t>
      </w:r>
      <w:r>
        <w:rPr>
          <w:sz w:val="26"/>
          <w:szCs w:val="26"/>
        </w:rPr>
        <w:t xml:space="preserve">. </w:t>
      </w:r>
      <w:r w:rsidRPr="00A62422">
        <w:rPr>
          <w:rFonts w:eastAsia="Times New Roman"/>
          <w:color w:val="000000"/>
          <w:sz w:val="26"/>
          <w:szCs w:val="26"/>
          <w:lang w:eastAsia="ru-RU"/>
        </w:rPr>
        <w:t xml:space="preserve">Перспективные тепловые нагрузки в системах теплоснабжения </w:t>
      </w:r>
      <w:r w:rsidR="00DF1387">
        <w:rPr>
          <w:rFonts w:eastAsia="Times New Roman"/>
          <w:color w:val="000000"/>
          <w:sz w:val="26"/>
          <w:szCs w:val="26"/>
          <w:lang w:eastAsia="ru-RU"/>
        </w:rPr>
        <w:t>Антроповского МР</w:t>
      </w:r>
      <w:r>
        <w:rPr>
          <w:rFonts w:eastAsia="Times New Roman"/>
          <w:color w:val="000000"/>
          <w:sz w:val="26"/>
          <w:szCs w:val="26"/>
          <w:lang w:eastAsia="ru-RU"/>
        </w:rPr>
        <w:t>, Гкал/ч</w:t>
      </w:r>
      <w:r w:rsidR="00093B1A">
        <w:rPr>
          <w:rFonts w:eastAsia="Times New Roman"/>
          <w:color w:val="000000"/>
          <w:sz w:val="26"/>
          <w:szCs w:val="26"/>
          <w:lang w:eastAsia="ru-RU"/>
        </w:rPr>
        <w:t>.</w:t>
      </w:r>
    </w:p>
    <w:tbl>
      <w:tblPr>
        <w:tblW w:w="15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89"/>
        <w:gridCol w:w="836"/>
        <w:gridCol w:w="771"/>
        <w:gridCol w:w="789"/>
        <w:gridCol w:w="771"/>
        <w:gridCol w:w="788"/>
        <w:gridCol w:w="771"/>
        <w:gridCol w:w="788"/>
        <w:gridCol w:w="771"/>
        <w:gridCol w:w="771"/>
        <w:gridCol w:w="868"/>
        <w:gridCol w:w="771"/>
        <w:gridCol w:w="771"/>
        <w:gridCol w:w="771"/>
        <w:gridCol w:w="771"/>
        <w:gridCol w:w="771"/>
      </w:tblGrid>
      <w:tr w:rsidR="008D0A5B" w:rsidRPr="005D3C0B" w:rsidTr="006506EB">
        <w:trPr>
          <w:trHeight w:val="20"/>
        </w:trPr>
        <w:tc>
          <w:tcPr>
            <w:tcW w:w="3889" w:type="dxa"/>
            <w:shd w:val="clear" w:color="auto" w:fill="auto"/>
            <w:vAlign w:val="center"/>
            <w:hideMark/>
          </w:tcPr>
          <w:p w:rsidR="008D0A5B" w:rsidRPr="005D3C0B" w:rsidRDefault="008D0A5B" w:rsidP="004D4604">
            <w:pPr>
              <w:suppressAutoHyphens w:val="0"/>
              <w:jc w:val="center"/>
              <w:rPr>
                <w:rFonts w:eastAsia="Times New Roman"/>
                <w:color w:val="000000"/>
                <w:szCs w:val="24"/>
                <w:lang w:eastAsia="ru-RU"/>
              </w:rPr>
            </w:pPr>
            <w:r w:rsidRPr="005D3C0B">
              <w:rPr>
                <w:color w:val="000000"/>
                <w:szCs w:val="24"/>
              </w:rPr>
              <w:t>Показатели</w:t>
            </w:r>
          </w:p>
        </w:tc>
        <w:tc>
          <w:tcPr>
            <w:tcW w:w="836" w:type="dxa"/>
            <w:shd w:val="clear" w:color="auto" w:fill="auto"/>
            <w:vAlign w:val="center"/>
            <w:hideMark/>
          </w:tcPr>
          <w:p w:rsidR="008D0A5B" w:rsidRPr="005D3C0B" w:rsidRDefault="008D0A5B">
            <w:pPr>
              <w:jc w:val="center"/>
              <w:rPr>
                <w:color w:val="000000"/>
                <w:szCs w:val="24"/>
              </w:rPr>
            </w:pPr>
            <w:r w:rsidRPr="005D3C0B">
              <w:rPr>
                <w:color w:val="000000"/>
                <w:szCs w:val="24"/>
              </w:rPr>
              <w:t>2024г.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2025г.</w:t>
            </w:r>
          </w:p>
        </w:tc>
        <w:tc>
          <w:tcPr>
            <w:tcW w:w="789" w:type="dxa"/>
            <w:shd w:val="clear" w:color="auto" w:fill="auto"/>
            <w:vAlign w:val="center"/>
            <w:hideMark/>
          </w:tcPr>
          <w:p w:rsidR="008D0A5B" w:rsidRPr="005D3C0B" w:rsidRDefault="008D0A5B">
            <w:pPr>
              <w:jc w:val="center"/>
              <w:rPr>
                <w:color w:val="000000"/>
                <w:szCs w:val="24"/>
              </w:rPr>
            </w:pPr>
            <w:r w:rsidRPr="005D3C0B">
              <w:rPr>
                <w:color w:val="000000"/>
                <w:szCs w:val="24"/>
              </w:rPr>
              <w:t>2026г.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2027г.</w:t>
            </w:r>
          </w:p>
        </w:tc>
        <w:tc>
          <w:tcPr>
            <w:tcW w:w="788" w:type="dxa"/>
            <w:shd w:val="clear" w:color="auto" w:fill="auto"/>
            <w:vAlign w:val="center"/>
            <w:hideMark/>
          </w:tcPr>
          <w:p w:rsidR="008D0A5B" w:rsidRPr="005D3C0B" w:rsidRDefault="008D0A5B">
            <w:pPr>
              <w:jc w:val="center"/>
              <w:rPr>
                <w:color w:val="000000"/>
                <w:szCs w:val="24"/>
              </w:rPr>
            </w:pPr>
            <w:r w:rsidRPr="005D3C0B">
              <w:rPr>
                <w:color w:val="000000"/>
                <w:szCs w:val="24"/>
              </w:rPr>
              <w:t>2028г.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2029г.</w:t>
            </w:r>
          </w:p>
        </w:tc>
        <w:tc>
          <w:tcPr>
            <w:tcW w:w="788" w:type="dxa"/>
            <w:shd w:val="clear" w:color="auto" w:fill="auto"/>
            <w:vAlign w:val="center"/>
            <w:hideMark/>
          </w:tcPr>
          <w:p w:rsidR="008D0A5B" w:rsidRPr="005D3C0B" w:rsidRDefault="008D0A5B">
            <w:pPr>
              <w:jc w:val="center"/>
              <w:rPr>
                <w:color w:val="000000"/>
                <w:szCs w:val="24"/>
              </w:rPr>
            </w:pPr>
            <w:r w:rsidRPr="005D3C0B">
              <w:rPr>
                <w:color w:val="000000"/>
                <w:szCs w:val="24"/>
              </w:rPr>
              <w:t>2030г.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2031г.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2032г.</w:t>
            </w:r>
          </w:p>
        </w:tc>
        <w:tc>
          <w:tcPr>
            <w:tcW w:w="868" w:type="dxa"/>
            <w:shd w:val="clear" w:color="auto" w:fill="auto"/>
            <w:vAlign w:val="center"/>
            <w:hideMark/>
          </w:tcPr>
          <w:p w:rsidR="008D0A5B" w:rsidRPr="005D3C0B" w:rsidRDefault="008D0A5B">
            <w:pPr>
              <w:jc w:val="center"/>
              <w:rPr>
                <w:color w:val="000000"/>
                <w:szCs w:val="24"/>
              </w:rPr>
            </w:pPr>
            <w:r w:rsidRPr="005D3C0B">
              <w:rPr>
                <w:color w:val="000000"/>
                <w:szCs w:val="24"/>
              </w:rPr>
              <w:t>2033г.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2034г.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2035г.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2036г.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2037г.</w:t>
            </w:r>
          </w:p>
        </w:tc>
        <w:tc>
          <w:tcPr>
            <w:tcW w:w="771" w:type="dxa"/>
            <w:shd w:val="clear" w:color="auto" w:fill="auto"/>
            <w:vAlign w:val="center"/>
            <w:hideMark/>
          </w:tcPr>
          <w:p w:rsidR="008D0A5B" w:rsidRPr="005D3C0B" w:rsidRDefault="008D0A5B">
            <w:pPr>
              <w:jc w:val="center"/>
              <w:rPr>
                <w:color w:val="000000"/>
                <w:szCs w:val="24"/>
              </w:rPr>
            </w:pPr>
            <w:r w:rsidRPr="005D3C0B">
              <w:rPr>
                <w:color w:val="000000"/>
                <w:szCs w:val="24"/>
              </w:rPr>
              <w:t>2038г.</w:t>
            </w:r>
          </w:p>
        </w:tc>
      </w:tr>
      <w:tr w:rsidR="004D4604" w:rsidRPr="005D3C0B" w:rsidTr="006506EB">
        <w:trPr>
          <w:trHeight w:val="20"/>
        </w:trPr>
        <w:tc>
          <w:tcPr>
            <w:tcW w:w="3889" w:type="dxa"/>
            <w:shd w:val="clear" w:color="auto" w:fill="auto"/>
            <w:noWrap/>
            <w:vAlign w:val="bottom"/>
            <w:hideMark/>
          </w:tcPr>
          <w:p w:rsidR="004D4604" w:rsidRPr="005D3C0B" w:rsidRDefault="004D4604" w:rsidP="004D4604">
            <w:pPr>
              <w:rPr>
                <w:b/>
                <w:bCs/>
                <w:color w:val="000000"/>
                <w:szCs w:val="24"/>
              </w:rPr>
            </w:pPr>
            <w:r w:rsidRPr="005D3C0B">
              <w:rPr>
                <w:b/>
                <w:bCs/>
                <w:color w:val="000000"/>
                <w:szCs w:val="24"/>
              </w:rPr>
              <w:t>индивидуальное теплоснабжение</w:t>
            </w:r>
          </w:p>
        </w:tc>
        <w:tc>
          <w:tcPr>
            <w:tcW w:w="836"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89"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88"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88"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868"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c>
          <w:tcPr>
            <w:tcW w:w="771" w:type="dxa"/>
            <w:shd w:val="clear" w:color="auto" w:fill="auto"/>
            <w:noWrap/>
            <w:vAlign w:val="bottom"/>
            <w:hideMark/>
          </w:tcPr>
          <w:p w:rsidR="004D4604" w:rsidRPr="005D3C0B" w:rsidRDefault="004D4604" w:rsidP="004D4604">
            <w:pPr>
              <w:rPr>
                <w:color w:val="000000"/>
                <w:szCs w:val="24"/>
              </w:rPr>
            </w:pPr>
            <w:r w:rsidRPr="005D3C0B">
              <w:rPr>
                <w:color w:val="000000"/>
                <w:szCs w:val="24"/>
              </w:rPr>
              <w:t> </w:t>
            </w:r>
          </w:p>
        </w:tc>
      </w:tr>
      <w:tr w:rsidR="005D3C0B" w:rsidRPr="005D3C0B" w:rsidTr="00160246">
        <w:trPr>
          <w:trHeight w:val="706"/>
        </w:trPr>
        <w:tc>
          <w:tcPr>
            <w:tcW w:w="3889" w:type="dxa"/>
            <w:shd w:val="clear" w:color="auto" w:fill="auto"/>
            <w:vAlign w:val="center"/>
            <w:hideMark/>
          </w:tcPr>
          <w:p w:rsidR="005D3C0B" w:rsidRPr="005D3C0B" w:rsidRDefault="005D3C0B" w:rsidP="00F30667">
            <w:pPr>
              <w:rPr>
                <w:color w:val="000000"/>
                <w:szCs w:val="24"/>
              </w:rPr>
            </w:pPr>
            <w:r w:rsidRPr="005D3C0B">
              <w:rPr>
                <w:color w:val="000000"/>
                <w:szCs w:val="24"/>
              </w:rPr>
              <w:t>увеличение тепловой нагрузки на отопление</w:t>
            </w:r>
          </w:p>
        </w:tc>
        <w:tc>
          <w:tcPr>
            <w:tcW w:w="836"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89"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868"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0,05</w:t>
            </w:r>
          </w:p>
        </w:tc>
      </w:tr>
      <w:tr w:rsidR="005D3C0B" w:rsidRPr="005D3C0B" w:rsidTr="008D0A5B">
        <w:trPr>
          <w:trHeight w:val="20"/>
        </w:trPr>
        <w:tc>
          <w:tcPr>
            <w:tcW w:w="3889" w:type="dxa"/>
            <w:shd w:val="clear" w:color="auto" w:fill="auto"/>
            <w:vAlign w:val="bottom"/>
            <w:hideMark/>
          </w:tcPr>
          <w:p w:rsidR="005D3C0B" w:rsidRPr="005D3C0B" w:rsidRDefault="005D3C0B" w:rsidP="00F30667">
            <w:pPr>
              <w:rPr>
                <w:color w:val="000000"/>
                <w:szCs w:val="24"/>
              </w:rPr>
            </w:pPr>
            <w:r w:rsidRPr="005D3C0B">
              <w:rPr>
                <w:color w:val="000000"/>
                <w:szCs w:val="24"/>
              </w:rPr>
              <w:t>Расчетные тепловые нагрузки на отопление</w:t>
            </w:r>
          </w:p>
        </w:tc>
        <w:tc>
          <w:tcPr>
            <w:tcW w:w="836" w:type="dxa"/>
            <w:shd w:val="clear" w:color="auto" w:fill="auto"/>
            <w:noWrap/>
            <w:vAlign w:val="center"/>
          </w:tcPr>
          <w:p w:rsidR="005D3C0B" w:rsidRPr="005D3C0B" w:rsidRDefault="005D3C0B">
            <w:pPr>
              <w:jc w:val="center"/>
              <w:rPr>
                <w:color w:val="000000"/>
                <w:szCs w:val="24"/>
              </w:rPr>
            </w:pPr>
            <w:r w:rsidRPr="005D3C0B">
              <w:rPr>
                <w:color w:val="000000"/>
                <w:szCs w:val="24"/>
              </w:rPr>
              <w:t>8,804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8,854</w:t>
            </w:r>
          </w:p>
        </w:tc>
        <w:tc>
          <w:tcPr>
            <w:tcW w:w="789" w:type="dxa"/>
            <w:shd w:val="clear" w:color="auto" w:fill="auto"/>
            <w:noWrap/>
            <w:vAlign w:val="center"/>
          </w:tcPr>
          <w:p w:rsidR="005D3C0B" w:rsidRPr="005D3C0B" w:rsidRDefault="005D3C0B">
            <w:pPr>
              <w:jc w:val="center"/>
              <w:rPr>
                <w:color w:val="000000"/>
                <w:szCs w:val="24"/>
              </w:rPr>
            </w:pPr>
            <w:r w:rsidRPr="005D3C0B">
              <w:rPr>
                <w:color w:val="000000"/>
                <w:szCs w:val="24"/>
              </w:rPr>
              <w:t>8,904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8,954</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9,004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9,054</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9,104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9,154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9,204</w:t>
            </w:r>
          </w:p>
        </w:tc>
        <w:tc>
          <w:tcPr>
            <w:tcW w:w="868" w:type="dxa"/>
            <w:shd w:val="clear" w:color="auto" w:fill="auto"/>
            <w:noWrap/>
            <w:vAlign w:val="center"/>
          </w:tcPr>
          <w:p w:rsidR="005D3C0B" w:rsidRPr="005D3C0B" w:rsidRDefault="005D3C0B">
            <w:pPr>
              <w:jc w:val="center"/>
              <w:rPr>
                <w:color w:val="000000"/>
                <w:szCs w:val="24"/>
              </w:rPr>
            </w:pPr>
            <w:r w:rsidRPr="005D3C0B">
              <w:rPr>
                <w:color w:val="000000"/>
                <w:szCs w:val="24"/>
              </w:rPr>
              <w:t>9,254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9,304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9,354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9,404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9,454</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9,504</w:t>
            </w:r>
          </w:p>
        </w:tc>
      </w:tr>
      <w:tr w:rsidR="005D3C0B" w:rsidRPr="005D3C0B" w:rsidTr="008D0A5B">
        <w:trPr>
          <w:trHeight w:val="20"/>
        </w:trPr>
        <w:tc>
          <w:tcPr>
            <w:tcW w:w="3889" w:type="dxa"/>
            <w:shd w:val="clear" w:color="auto" w:fill="auto"/>
            <w:vAlign w:val="center"/>
            <w:hideMark/>
          </w:tcPr>
          <w:p w:rsidR="005D3C0B" w:rsidRPr="005D3C0B" w:rsidRDefault="005D3C0B" w:rsidP="00F30667">
            <w:pPr>
              <w:rPr>
                <w:color w:val="000000"/>
                <w:szCs w:val="24"/>
              </w:rPr>
            </w:pPr>
            <w:r w:rsidRPr="005D3C0B">
              <w:rPr>
                <w:color w:val="000000"/>
                <w:szCs w:val="24"/>
              </w:rPr>
              <w:t>увеличение тепловой нагрузки на ГВС</w:t>
            </w:r>
          </w:p>
        </w:tc>
        <w:tc>
          <w:tcPr>
            <w:tcW w:w="836"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89"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868"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0</w:t>
            </w:r>
          </w:p>
        </w:tc>
      </w:tr>
      <w:tr w:rsidR="005D3C0B" w:rsidRPr="005D3C0B" w:rsidTr="008D0A5B">
        <w:trPr>
          <w:trHeight w:val="20"/>
        </w:trPr>
        <w:tc>
          <w:tcPr>
            <w:tcW w:w="3889" w:type="dxa"/>
            <w:shd w:val="clear" w:color="auto" w:fill="auto"/>
            <w:vAlign w:val="bottom"/>
            <w:hideMark/>
          </w:tcPr>
          <w:p w:rsidR="005D3C0B" w:rsidRPr="005D3C0B" w:rsidRDefault="005D3C0B" w:rsidP="00F30667">
            <w:pPr>
              <w:rPr>
                <w:color w:val="000000"/>
                <w:szCs w:val="24"/>
              </w:rPr>
            </w:pPr>
            <w:r w:rsidRPr="005D3C0B">
              <w:rPr>
                <w:color w:val="000000"/>
                <w:szCs w:val="24"/>
              </w:rPr>
              <w:t>Расчетные тепловые нагрузки на ГВС</w:t>
            </w:r>
          </w:p>
        </w:tc>
        <w:tc>
          <w:tcPr>
            <w:tcW w:w="836"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89"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868"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1,068</w:t>
            </w:r>
          </w:p>
        </w:tc>
      </w:tr>
      <w:tr w:rsidR="005D3C0B" w:rsidRPr="005D3C0B" w:rsidTr="008D0A5B">
        <w:trPr>
          <w:trHeight w:val="20"/>
        </w:trPr>
        <w:tc>
          <w:tcPr>
            <w:tcW w:w="3889" w:type="dxa"/>
            <w:shd w:val="clear" w:color="auto" w:fill="auto"/>
            <w:vAlign w:val="bottom"/>
            <w:hideMark/>
          </w:tcPr>
          <w:p w:rsidR="005D3C0B" w:rsidRPr="005D3C0B" w:rsidRDefault="005D3C0B" w:rsidP="00F30667">
            <w:pPr>
              <w:rPr>
                <w:color w:val="000000"/>
                <w:szCs w:val="24"/>
              </w:rPr>
            </w:pPr>
            <w:r w:rsidRPr="005D3C0B">
              <w:rPr>
                <w:color w:val="000000"/>
                <w:szCs w:val="24"/>
              </w:rPr>
              <w:t>Расчетные тепловые нагрузки, Гкал/ч</w:t>
            </w:r>
          </w:p>
        </w:tc>
        <w:tc>
          <w:tcPr>
            <w:tcW w:w="836" w:type="dxa"/>
            <w:shd w:val="clear" w:color="auto" w:fill="auto"/>
            <w:noWrap/>
            <w:vAlign w:val="center"/>
          </w:tcPr>
          <w:p w:rsidR="005D3C0B" w:rsidRPr="005D3C0B" w:rsidRDefault="005D3C0B">
            <w:pPr>
              <w:jc w:val="center"/>
              <w:rPr>
                <w:color w:val="000000"/>
                <w:szCs w:val="24"/>
              </w:rPr>
            </w:pPr>
            <w:r w:rsidRPr="005D3C0B">
              <w:rPr>
                <w:color w:val="000000"/>
                <w:szCs w:val="24"/>
              </w:rPr>
              <w:t>9,872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9,922</w:t>
            </w:r>
          </w:p>
        </w:tc>
        <w:tc>
          <w:tcPr>
            <w:tcW w:w="789" w:type="dxa"/>
            <w:shd w:val="clear" w:color="auto" w:fill="auto"/>
            <w:noWrap/>
            <w:vAlign w:val="center"/>
          </w:tcPr>
          <w:p w:rsidR="005D3C0B" w:rsidRPr="005D3C0B" w:rsidRDefault="005D3C0B">
            <w:pPr>
              <w:jc w:val="center"/>
              <w:rPr>
                <w:color w:val="000000"/>
                <w:szCs w:val="24"/>
              </w:rPr>
            </w:pPr>
            <w:r w:rsidRPr="005D3C0B">
              <w:rPr>
                <w:color w:val="000000"/>
                <w:szCs w:val="24"/>
              </w:rPr>
              <w:t>9,972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10,022</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10,072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10,122</w:t>
            </w:r>
          </w:p>
        </w:tc>
        <w:tc>
          <w:tcPr>
            <w:tcW w:w="788" w:type="dxa"/>
            <w:shd w:val="clear" w:color="auto" w:fill="auto"/>
            <w:noWrap/>
            <w:vAlign w:val="center"/>
          </w:tcPr>
          <w:p w:rsidR="005D3C0B" w:rsidRPr="005D3C0B" w:rsidRDefault="005D3C0B">
            <w:pPr>
              <w:jc w:val="center"/>
              <w:rPr>
                <w:color w:val="000000"/>
                <w:szCs w:val="24"/>
              </w:rPr>
            </w:pPr>
            <w:r w:rsidRPr="005D3C0B">
              <w:rPr>
                <w:color w:val="000000"/>
                <w:szCs w:val="24"/>
              </w:rPr>
              <w:t>10,172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10,222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10,272</w:t>
            </w:r>
          </w:p>
        </w:tc>
        <w:tc>
          <w:tcPr>
            <w:tcW w:w="868" w:type="dxa"/>
            <w:shd w:val="clear" w:color="auto" w:fill="auto"/>
            <w:noWrap/>
            <w:vAlign w:val="center"/>
          </w:tcPr>
          <w:p w:rsidR="005D3C0B" w:rsidRPr="005D3C0B" w:rsidRDefault="005D3C0B">
            <w:pPr>
              <w:jc w:val="center"/>
              <w:rPr>
                <w:color w:val="000000"/>
                <w:szCs w:val="24"/>
              </w:rPr>
            </w:pPr>
            <w:r w:rsidRPr="005D3C0B">
              <w:rPr>
                <w:color w:val="000000"/>
                <w:szCs w:val="24"/>
              </w:rPr>
              <w:t>10,322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10,372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10,422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10,472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10,522</w:t>
            </w:r>
          </w:p>
        </w:tc>
        <w:tc>
          <w:tcPr>
            <w:tcW w:w="771" w:type="dxa"/>
            <w:shd w:val="clear" w:color="auto" w:fill="auto"/>
            <w:noWrap/>
            <w:vAlign w:val="center"/>
          </w:tcPr>
          <w:p w:rsidR="005D3C0B" w:rsidRPr="005D3C0B" w:rsidRDefault="005D3C0B">
            <w:pPr>
              <w:jc w:val="center"/>
              <w:rPr>
                <w:color w:val="000000"/>
                <w:szCs w:val="24"/>
              </w:rPr>
            </w:pPr>
            <w:r w:rsidRPr="005D3C0B">
              <w:rPr>
                <w:color w:val="000000"/>
                <w:szCs w:val="24"/>
              </w:rPr>
              <w:t>10,572</w:t>
            </w:r>
          </w:p>
        </w:tc>
      </w:tr>
      <w:tr w:rsidR="005D3C0B" w:rsidRPr="005D3C0B" w:rsidTr="008D0A5B">
        <w:trPr>
          <w:trHeight w:val="20"/>
        </w:trPr>
        <w:tc>
          <w:tcPr>
            <w:tcW w:w="3889" w:type="dxa"/>
            <w:shd w:val="clear" w:color="auto" w:fill="auto"/>
            <w:vAlign w:val="center"/>
            <w:hideMark/>
          </w:tcPr>
          <w:p w:rsidR="005D3C0B" w:rsidRPr="005D3C0B" w:rsidRDefault="005D3C0B">
            <w:pPr>
              <w:jc w:val="center"/>
              <w:rPr>
                <w:b/>
                <w:bCs/>
                <w:color w:val="000000"/>
                <w:szCs w:val="24"/>
              </w:rPr>
            </w:pPr>
            <w:r w:rsidRPr="005D3C0B">
              <w:rPr>
                <w:b/>
                <w:bCs/>
                <w:color w:val="000000"/>
                <w:szCs w:val="24"/>
              </w:rPr>
              <w:t>котельные МУП "Теплоэнерго"</w:t>
            </w:r>
          </w:p>
        </w:tc>
        <w:tc>
          <w:tcPr>
            <w:tcW w:w="836"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89"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88"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88"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868"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 </w:t>
            </w:r>
          </w:p>
        </w:tc>
      </w:tr>
      <w:tr w:rsidR="005D3C0B" w:rsidRPr="005D3C0B" w:rsidTr="008D0A5B">
        <w:trPr>
          <w:trHeight w:val="20"/>
        </w:trPr>
        <w:tc>
          <w:tcPr>
            <w:tcW w:w="3889" w:type="dxa"/>
            <w:shd w:val="clear" w:color="auto" w:fill="auto"/>
            <w:vAlign w:val="center"/>
            <w:hideMark/>
          </w:tcPr>
          <w:p w:rsidR="005D3C0B" w:rsidRPr="005D3C0B" w:rsidRDefault="005D3C0B">
            <w:pPr>
              <w:rPr>
                <w:color w:val="000000"/>
                <w:szCs w:val="24"/>
              </w:rPr>
            </w:pPr>
            <w:r w:rsidRPr="005D3C0B">
              <w:rPr>
                <w:color w:val="000000"/>
                <w:szCs w:val="24"/>
              </w:rPr>
              <w:t>увеличение тепловой нагрузки на отопление, Гкал/ч</w:t>
            </w:r>
          </w:p>
        </w:tc>
        <w:tc>
          <w:tcPr>
            <w:tcW w:w="836" w:type="dxa"/>
            <w:shd w:val="clear" w:color="auto" w:fill="auto"/>
            <w:vAlign w:val="center"/>
          </w:tcPr>
          <w:p w:rsidR="005D3C0B" w:rsidRPr="005D3C0B" w:rsidRDefault="005D3C0B">
            <w:pPr>
              <w:jc w:val="center"/>
              <w:rPr>
                <w:color w:val="000000"/>
                <w:szCs w:val="24"/>
              </w:rPr>
            </w:pPr>
            <w:r w:rsidRPr="005D3C0B">
              <w:rPr>
                <w:color w:val="000000"/>
                <w:szCs w:val="24"/>
              </w:rPr>
              <w:t>0</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0</w:t>
            </w:r>
          </w:p>
        </w:tc>
        <w:tc>
          <w:tcPr>
            <w:tcW w:w="789" w:type="dxa"/>
            <w:shd w:val="clear" w:color="auto" w:fill="auto"/>
            <w:vAlign w:val="center"/>
          </w:tcPr>
          <w:p w:rsidR="005D3C0B" w:rsidRPr="005D3C0B" w:rsidRDefault="005D3C0B">
            <w:pPr>
              <w:jc w:val="center"/>
              <w:rPr>
                <w:color w:val="000000"/>
                <w:szCs w:val="24"/>
              </w:rPr>
            </w:pPr>
            <w:r w:rsidRPr="005D3C0B">
              <w:rPr>
                <w:color w:val="000000"/>
                <w:szCs w:val="24"/>
              </w:rPr>
              <w:t>-3,393</w:t>
            </w:r>
          </w:p>
        </w:tc>
        <w:tc>
          <w:tcPr>
            <w:tcW w:w="771" w:type="dxa"/>
            <w:shd w:val="clear" w:color="auto" w:fill="auto"/>
            <w:vAlign w:val="center"/>
          </w:tcPr>
          <w:p w:rsidR="005D3C0B" w:rsidRPr="005D3C0B" w:rsidRDefault="005D3C0B">
            <w:pPr>
              <w:jc w:val="center"/>
              <w:rPr>
                <w:color w:val="000000"/>
                <w:szCs w:val="24"/>
              </w:rPr>
            </w:pPr>
          </w:p>
        </w:tc>
        <w:tc>
          <w:tcPr>
            <w:tcW w:w="78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8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86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r>
      <w:tr w:rsidR="005D3C0B" w:rsidRPr="005D3C0B" w:rsidTr="008D0A5B">
        <w:trPr>
          <w:trHeight w:val="20"/>
        </w:trPr>
        <w:tc>
          <w:tcPr>
            <w:tcW w:w="3889" w:type="dxa"/>
            <w:shd w:val="clear" w:color="auto" w:fill="auto"/>
            <w:vAlign w:val="bottom"/>
            <w:hideMark/>
          </w:tcPr>
          <w:p w:rsidR="005D3C0B" w:rsidRPr="005D3C0B" w:rsidRDefault="005D3C0B">
            <w:pPr>
              <w:rPr>
                <w:color w:val="000000"/>
                <w:szCs w:val="24"/>
              </w:rPr>
            </w:pPr>
            <w:r w:rsidRPr="005D3C0B">
              <w:rPr>
                <w:color w:val="000000"/>
                <w:szCs w:val="24"/>
              </w:rPr>
              <w:t>Расчетные тепловые нагрузки на отопление, Гкал/ч</w:t>
            </w:r>
          </w:p>
        </w:tc>
        <w:tc>
          <w:tcPr>
            <w:tcW w:w="836" w:type="dxa"/>
            <w:shd w:val="clear" w:color="auto" w:fill="auto"/>
            <w:vAlign w:val="center"/>
          </w:tcPr>
          <w:p w:rsidR="005D3C0B" w:rsidRPr="005D3C0B" w:rsidRDefault="005D3C0B">
            <w:pPr>
              <w:jc w:val="center"/>
              <w:rPr>
                <w:color w:val="000000"/>
                <w:szCs w:val="24"/>
              </w:rPr>
            </w:pPr>
            <w:r w:rsidRPr="005D3C0B">
              <w:rPr>
                <w:color w:val="000000"/>
                <w:szCs w:val="24"/>
              </w:rPr>
              <w:t>3,393</w:t>
            </w:r>
          </w:p>
        </w:tc>
        <w:tc>
          <w:tcPr>
            <w:tcW w:w="771" w:type="dxa"/>
            <w:shd w:val="clear" w:color="auto" w:fill="auto"/>
            <w:vAlign w:val="center"/>
          </w:tcPr>
          <w:p w:rsidR="005D3C0B" w:rsidRPr="005D3C0B" w:rsidRDefault="005D3C0B">
            <w:pPr>
              <w:jc w:val="center"/>
              <w:rPr>
                <w:color w:val="000000"/>
                <w:szCs w:val="24"/>
              </w:rPr>
            </w:pPr>
            <w:r w:rsidRPr="005D3C0B">
              <w:rPr>
                <w:color w:val="000000"/>
                <w:szCs w:val="24"/>
              </w:rPr>
              <w:t>3,393</w:t>
            </w:r>
          </w:p>
        </w:tc>
        <w:tc>
          <w:tcPr>
            <w:tcW w:w="789" w:type="dxa"/>
            <w:shd w:val="clear" w:color="auto" w:fill="auto"/>
            <w:vAlign w:val="center"/>
          </w:tcPr>
          <w:p w:rsidR="005D3C0B" w:rsidRPr="005D3C0B" w:rsidRDefault="005D3C0B">
            <w:pPr>
              <w:jc w:val="center"/>
              <w:rPr>
                <w:color w:val="000000"/>
                <w:szCs w:val="24"/>
              </w:rPr>
            </w:pPr>
            <w:r w:rsidRPr="005D3C0B">
              <w:rPr>
                <w:color w:val="000000"/>
                <w:szCs w:val="24"/>
              </w:rPr>
              <w:t>3,393</w:t>
            </w:r>
          </w:p>
        </w:tc>
        <w:tc>
          <w:tcPr>
            <w:tcW w:w="771" w:type="dxa"/>
            <w:shd w:val="clear" w:color="auto" w:fill="auto"/>
            <w:vAlign w:val="center"/>
          </w:tcPr>
          <w:p w:rsidR="005D3C0B" w:rsidRPr="005D3C0B" w:rsidRDefault="005D3C0B">
            <w:pPr>
              <w:jc w:val="center"/>
              <w:rPr>
                <w:color w:val="000000"/>
                <w:szCs w:val="24"/>
              </w:rPr>
            </w:pPr>
          </w:p>
        </w:tc>
        <w:tc>
          <w:tcPr>
            <w:tcW w:w="78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8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868"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c>
          <w:tcPr>
            <w:tcW w:w="771" w:type="dxa"/>
            <w:shd w:val="clear" w:color="auto" w:fill="auto"/>
            <w:vAlign w:val="center"/>
          </w:tcPr>
          <w:p w:rsidR="005D3C0B" w:rsidRPr="005D3C0B" w:rsidRDefault="005D3C0B">
            <w:pPr>
              <w:jc w:val="center"/>
              <w:rPr>
                <w:color w:val="000000"/>
                <w:szCs w:val="24"/>
              </w:rPr>
            </w:pPr>
          </w:p>
        </w:tc>
      </w:tr>
      <w:tr w:rsidR="00093B1A" w:rsidRPr="005D3C0B" w:rsidTr="008D0A5B">
        <w:trPr>
          <w:trHeight w:val="20"/>
        </w:trPr>
        <w:tc>
          <w:tcPr>
            <w:tcW w:w="3889" w:type="dxa"/>
            <w:shd w:val="clear" w:color="auto" w:fill="auto"/>
            <w:vAlign w:val="bottom"/>
          </w:tcPr>
          <w:p w:rsidR="00093B1A" w:rsidRPr="00093B1A" w:rsidRDefault="00093B1A">
            <w:pPr>
              <w:rPr>
                <w:b/>
                <w:color w:val="000000"/>
                <w:szCs w:val="24"/>
              </w:rPr>
            </w:pPr>
            <w:r w:rsidRPr="00093B1A">
              <w:rPr>
                <w:b/>
                <w:color w:val="000000"/>
                <w:szCs w:val="24"/>
              </w:rPr>
              <w:t>котельная ООО «Сокол»</w:t>
            </w:r>
          </w:p>
        </w:tc>
        <w:tc>
          <w:tcPr>
            <w:tcW w:w="836"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89"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8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8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86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r>
      <w:tr w:rsidR="00093B1A" w:rsidRPr="005D3C0B" w:rsidTr="008D0A5B">
        <w:trPr>
          <w:trHeight w:val="20"/>
        </w:trPr>
        <w:tc>
          <w:tcPr>
            <w:tcW w:w="3889" w:type="dxa"/>
            <w:shd w:val="clear" w:color="auto" w:fill="auto"/>
            <w:vAlign w:val="bottom"/>
          </w:tcPr>
          <w:p w:rsidR="00093B1A" w:rsidRDefault="00093B1A">
            <w:pPr>
              <w:rPr>
                <w:color w:val="000000"/>
                <w:szCs w:val="24"/>
              </w:rPr>
            </w:pPr>
            <w:r w:rsidRPr="005D3C0B">
              <w:rPr>
                <w:color w:val="000000"/>
                <w:szCs w:val="24"/>
              </w:rPr>
              <w:t>Расчетные тепловые нагрузки на отопление, Гкал/ч</w:t>
            </w:r>
          </w:p>
        </w:tc>
        <w:tc>
          <w:tcPr>
            <w:tcW w:w="836" w:type="dxa"/>
            <w:shd w:val="clear" w:color="auto" w:fill="auto"/>
            <w:vAlign w:val="center"/>
          </w:tcPr>
          <w:p w:rsidR="00093B1A" w:rsidRPr="005D3C0B" w:rsidRDefault="00093B1A">
            <w:pPr>
              <w:jc w:val="center"/>
              <w:rPr>
                <w:color w:val="000000"/>
                <w:szCs w:val="24"/>
              </w:rPr>
            </w:pPr>
            <w:r>
              <w:rPr>
                <w:color w:val="000000"/>
                <w:szCs w:val="24"/>
              </w:rPr>
              <w:t>0,316</w:t>
            </w:r>
          </w:p>
        </w:tc>
        <w:tc>
          <w:tcPr>
            <w:tcW w:w="771" w:type="dxa"/>
            <w:shd w:val="clear" w:color="auto" w:fill="auto"/>
            <w:vAlign w:val="center"/>
          </w:tcPr>
          <w:p w:rsidR="00093B1A" w:rsidRPr="005D3C0B" w:rsidRDefault="00093B1A">
            <w:pPr>
              <w:jc w:val="center"/>
              <w:rPr>
                <w:color w:val="000000"/>
                <w:szCs w:val="24"/>
              </w:rPr>
            </w:pPr>
            <w:r>
              <w:rPr>
                <w:color w:val="000000"/>
                <w:szCs w:val="24"/>
              </w:rPr>
              <w:t>0,316</w:t>
            </w:r>
          </w:p>
        </w:tc>
        <w:tc>
          <w:tcPr>
            <w:tcW w:w="789" w:type="dxa"/>
            <w:shd w:val="clear" w:color="auto" w:fill="auto"/>
            <w:vAlign w:val="center"/>
          </w:tcPr>
          <w:p w:rsidR="00093B1A" w:rsidRPr="005D3C0B" w:rsidRDefault="00093B1A">
            <w:pPr>
              <w:jc w:val="center"/>
              <w:rPr>
                <w:color w:val="000000"/>
                <w:szCs w:val="24"/>
              </w:rPr>
            </w:pPr>
            <w:r>
              <w:rPr>
                <w:color w:val="000000"/>
                <w:szCs w:val="24"/>
              </w:rPr>
              <w:t>0,316</w:t>
            </w:r>
          </w:p>
        </w:tc>
        <w:tc>
          <w:tcPr>
            <w:tcW w:w="771" w:type="dxa"/>
            <w:shd w:val="clear" w:color="auto" w:fill="auto"/>
            <w:vAlign w:val="center"/>
          </w:tcPr>
          <w:p w:rsidR="00093B1A" w:rsidRPr="005D3C0B" w:rsidRDefault="00093B1A">
            <w:pPr>
              <w:jc w:val="center"/>
              <w:rPr>
                <w:color w:val="000000"/>
                <w:szCs w:val="24"/>
              </w:rPr>
            </w:pPr>
          </w:p>
        </w:tc>
        <w:tc>
          <w:tcPr>
            <w:tcW w:w="78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8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868"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c>
          <w:tcPr>
            <w:tcW w:w="771" w:type="dxa"/>
            <w:shd w:val="clear" w:color="auto" w:fill="auto"/>
            <w:vAlign w:val="center"/>
          </w:tcPr>
          <w:p w:rsidR="00093B1A" w:rsidRPr="005D3C0B" w:rsidRDefault="00093B1A">
            <w:pPr>
              <w:jc w:val="center"/>
              <w:rPr>
                <w:color w:val="000000"/>
                <w:szCs w:val="24"/>
              </w:rPr>
            </w:pPr>
          </w:p>
        </w:tc>
      </w:tr>
    </w:tbl>
    <w:p w:rsidR="004D4604" w:rsidRDefault="004D4604"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F30667" w:rsidRDefault="00F30667" w:rsidP="007A7372">
      <w:pPr>
        <w:spacing w:after="120"/>
        <w:jc w:val="center"/>
        <w:rPr>
          <w:b/>
          <w:sz w:val="26"/>
          <w:szCs w:val="26"/>
        </w:rPr>
      </w:pPr>
    </w:p>
    <w:p w:rsidR="003A4D6E" w:rsidRDefault="003A4D6E" w:rsidP="007A7372">
      <w:pPr>
        <w:spacing w:after="120"/>
        <w:jc w:val="center"/>
        <w:rPr>
          <w:b/>
          <w:sz w:val="26"/>
          <w:szCs w:val="26"/>
        </w:rPr>
      </w:pPr>
    </w:p>
    <w:p w:rsidR="004D4604" w:rsidRDefault="004D4604" w:rsidP="00457D1A">
      <w:pPr>
        <w:spacing w:after="120"/>
        <w:rPr>
          <w:b/>
          <w:sz w:val="26"/>
          <w:szCs w:val="26"/>
        </w:rPr>
      </w:pPr>
      <w:r w:rsidRPr="00873262">
        <w:rPr>
          <w:b/>
          <w:sz w:val="26"/>
          <w:szCs w:val="26"/>
        </w:rPr>
        <w:t>2.2 Расчет перспективного потребления тепловой энергии</w:t>
      </w:r>
    </w:p>
    <w:p w:rsidR="004D4604" w:rsidRPr="00C852A5" w:rsidRDefault="004D4604" w:rsidP="004D4604">
      <w:pPr>
        <w:tabs>
          <w:tab w:val="left" w:pos="14196"/>
        </w:tabs>
        <w:spacing w:after="120"/>
        <w:jc w:val="center"/>
        <w:rPr>
          <w:color w:val="000000"/>
          <w:sz w:val="26"/>
          <w:szCs w:val="26"/>
        </w:rPr>
      </w:pPr>
      <w:r w:rsidRPr="009E201C">
        <w:rPr>
          <w:sz w:val="26"/>
          <w:szCs w:val="26"/>
        </w:rPr>
        <w:t xml:space="preserve">Таблица </w:t>
      </w:r>
      <w:r>
        <w:rPr>
          <w:sz w:val="26"/>
          <w:szCs w:val="26"/>
        </w:rPr>
        <w:t>2.2.</w:t>
      </w:r>
      <w:r w:rsidR="00F51B4A">
        <w:rPr>
          <w:sz w:val="26"/>
          <w:szCs w:val="26"/>
        </w:rPr>
        <w:t>1</w:t>
      </w:r>
      <w:r>
        <w:rPr>
          <w:sz w:val="26"/>
          <w:szCs w:val="26"/>
        </w:rPr>
        <w:t xml:space="preserve">. </w:t>
      </w:r>
      <w:r w:rsidRPr="00C852A5">
        <w:rPr>
          <w:sz w:val="26"/>
          <w:szCs w:val="26"/>
        </w:rPr>
        <w:t xml:space="preserve">Перспективное потребление тепловой энергии </w:t>
      </w:r>
      <w:r w:rsidRPr="00C852A5">
        <w:rPr>
          <w:color w:val="000000"/>
          <w:sz w:val="26"/>
          <w:szCs w:val="26"/>
        </w:rPr>
        <w:t xml:space="preserve">в системах теплоснабжения </w:t>
      </w:r>
      <w:r w:rsidR="00961D93">
        <w:rPr>
          <w:rFonts w:eastAsia="Times New Roman"/>
          <w:color w:val="000000"/>
          <w:sz w:val="26"/>
          <w:szCs w:val="26"/>
          <w:lang w:eastAsia="ru-RU"/>
        </w:rPr>
        <w:t>Антроповского МР</w:t>
      </w:r>
      <w:r w:rsidR="00093B1A">
        <w:rPr>
          <w:rFonts w:eastAsia="Times New Roman"/>
          <w:color w:val="000000"/>
          <w:sz w:val="26"/>
          <w:szCs w:val="26"/>
          <w:lang w:eastAsia="ru-RU"/>
        </w:rPr>
        <w:t>.</w:t>
      </w:r>
    </w:p>
    <w:tbl>
      <w:tblPr>
        <w:tblW w:w="1573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835"/>
        <w:gridCol w:w="873"/>
        <w:gridCol w:w="872"/>
        <w:gridCol w:w="872"/>
        <w:gridCol w:w="872"/>
        <w:gridCol w:w="872"/>
        <w:gridCol w:w="872"/>
        <w:gridCol w:w="862"/>
        <w:gridCol w:w="840"/>
        <w:gridCol w:w="851"/>
        <w:gridCol w:w="850"/>
        <w:gridCol w:w="851"/>
        <w:gridCol w:w="850"/>
        <w:gridCol w:w="861"/>
        <w:gridCol w:w="850"/>
        <w:gridCol w:w="852"/>
      </w:tblGrid>
      <w:tr w:rsidR="008D0A5B" w:rsidRPr="005D3C0B" w:rsidTr="006506EB">
        <w:tc>
          <w:tcPr>
            <w:tcW w:w="2835" w:type="dxa"/>
            <w:shd w:val="clear" w:color="auto" w:fill="auto"/>
            <w:vAlign w:val="center"/>
          </w:tcPr>
          <w:p w:rsidR="008D0A5B" w:rsidRPr="005D3C0B" w:rsidRDefault="008D0A5B" w:rsidP="004D4604">
            <w:pPr>
              <w:suppressAutoHyphens w:val="0"/>
              <w:rPr>
                <w:rFonts w:eastAsia="Times New Roman"/>
                <w:color w:val="000000"/>
                <w:szCs w:val="24"/>
                <w:lang w:eastAsia="ru-RU"/>
              </w:rPr>
            </w:pPr>
            <w:r w:rsidRPr="005D3C0B">
              <w:rPr>
                <w:color w:val="000000"/>
                <w:szCs w:val="24"/>
              </w:rPr>
              <w:t>Показатели</w:t>
            </w:r>
          </w:p>
        </w:tc>
        <w:tc>
          <w:tcPr>
            <w:tcW w:w="873" w:type="dxa"/>
            <w:shd w:val="clear" w:color="auto" w:fill="auto"/>
            <w:vAlign w:val="center"/>
          </w:tcPr>
          <w:p w:rsidR="008D0A5B" w:rsidRPr="005D3C0B" w:rsidRDefault="008D0A5B">
            <w:pPr>
              <w:jc w:val="center"/>
              <w:rPr>
                <w:color w:val="000000"/>
                <w:szCs w:val="24"/>
              </w:rPr>
            </w:pPr>
            <w:r w:rsidRPr="005D3C0B">
              <w:rPr>
                <w:color w:val="000000"/>
                <w:szCs w:val="24"/>
              </w:rPr>
              <w:t>2024г.</w:t>
            </w:r>
          </w:p>
        </w:tc>
        <w:tc>
          <w:tcPr>
            <w:tcW w:w="872" w:type="dxa"/>
            <w:shd w:val="clear" w:color="auto" w:fill="auto"/>
            <w:vAlign w:val="center"/>
          </w:tcPr>
          <w:p w:rsidR="008D0A5B" w:rsidRPr="005D3C0B" w:rsidRDefault="008D0A5B">
            <w:pPr>
              <w:jc w:val="center"/>
              <w:rPr>
                <w:color w:val="000000"/>
                <w:szCs w:val="24"/>
              </w:rPr>
            </w:pPr>
            <w:r w:rsidRPr="005D3C0B">
              <w:rPr>
                <w:color w:val="000000"/>
                <w:szCs w:val="24"/>
              </w:rPr>
              <w:t>2025г.</w:t>
            </w:r>
          </w:p>
        </w:tc>
        <w:tc>
          <w:tcPr>
            <w:tcW w:w="872" w:type="dxa"/>
            <w:shd w:val="clear" w:color="auto" w:fill="auto"/>
            <w:vAlign w:val="center"/>
          </w:tcPr>
          <w:p w:rsidR="008D0A5B" w:rsidRPr="005D3C0B" w:rsidRDefault="008D0A5B">
            <w:pPr>
              <w:jc w:val="center"/>
              <w:rPr>
                <w:color w:val="000000"/>
                <w:szCs w:val="24"/>
              </w:rPr>
            </w:pPr>
            <w:r w:rsidRPr="005D3C0B">
              <w:rPr>
                <w:color w:val="000000"/>
                <w:szCs w:val="24"/>
              </w:rPr>
              <w:t>2026г.</w:t>
            </w:r>
          </w:p>
        </w:tc>
        <w:tc>
          <w:tcPr>
            <w:tcW w:w="872" w:type="dxa"/>
            <w:shd w:val="clear" w:color="auto" w:fill="auto"/>
            <w:vAlign w:val="center"/>
          </w:tcPr>
          <w:p w:rsidR="008D0A5B" w:rsidRPr="005D3C0B" w:rsidRDefault="008D0A5B">
            <w:pPr>
              <w:jc w:val="center"/>
              <w:rPr>
                <w:color w:val="000000"/>
                <w:szCs w:val="24"/>
              </w:rPr>
            </w:pPr>
            <w:r w:rsidRPr="005D3C0B">
              <w:rPr>
                <w:color w:val="000000"/>
                <w:szCs w:val="24"/>
              </w:rPr>
              <w:t>2027г.</w:t>
            </w:r>
          </w:p>
        </w:tc>
        <w:tc>
          <w:tcPr>
            <w:tcW w:w="872" w:type="dxa"/>
            <w:shd w:val="clear" w:color="auto" w:fill="auto"/>
            <w:vAlign w:val="center"/>
          </w:tcPr>
          <w:p w:rsidR="008D0A5B" w:rsidRPr="005D3C0B" w:rsidRDefault="008D0A5B">
            <w:pPr>
              <w:jc w:val="center"/>
              <w:rPr>
                <w:color w:val="000000"/>
                <w:szCs w:val="24"/>
              </w:rPr>
            </w:pPr>
            <w:r w:rsidRPr="005D3C0B">
              <w:rPr>
                <w:color w:val="000000"/>
                <w:szCs w:val="24"/>
              </w:rPr>
              <w:t>2028г.</w:t>
            </w:r>
          </w:p>
        </w:tc>
        <w:tc>
          <w:tcPr>
            <w:tcW w:w="872" w:type="dxa"/>
            <w:shd w:val="clear" w:color="auto" w:fill="auto"/>
            <w:vAlign w:val="center"/>
          </w:tcPr>
          <w:p w:rsidR="008D0A5B" w:rsidRPr="005D3C0B" w:rsidRDefault="008D0A5B">
            <w:pPr>
              <w:jc w:val="center"/>
              <w:rPr>
                <w:color w:val="000000"/>
                <w:szCs w:val="24"/>
              </w:rPr>
            </w:pPr>
            <w:r w:rsidRPr="005D3C0B">
              <w:rPr>
                <w:color w:val="000000"/>
                <w:szCs w:val="24"/>
              </w:rPr>
              <w:t>2029г.</w:t>
            </w:r>
          </w:p>
        </w:tc>
        <w:tc>
          <w:tcPr>
            <w:tcW w:w="862" w:type="dxa"/>
            <w:vAlign w:val="center"/>
          </w:tcPr>
          <w:p w:rsidR="008D0A5B" w:rsidRPr="005D3C0B" w:rsidRDefault="008D0A5B">
            <w:pPr>
              <w:jc w:val="center"/>
              <w:rPr>
                <w:color w:val="000000"/>
                <w:szCs w:val="24"/>
              </w:rPr>
            </w:pPr>
            <w:r w:rsidRPr="005D3C0B">
              <w:rPr>
                <w:color w:val="000000"/>
                <w:szCs w:val="24"/>
              </w:rPr>
              <w:t>2030г.</w:t>
            </w:r>
          </w:p>
        </w:tc>
        <w:tc>
          <w:tcPr>
            <w:tcW w:w="840" w:type="dxa"/>
            <w:vAlign w:val="center"/>
          </w:tcPr>
          <w:p w:rsidR="008D0A5B" w:rsidRPr="005D3C0B" w:rsidRDefault="008D0A5B">
            <w:pPr>
              <w:jc w:val="center"/>
              <w:rPr>
                <w:color w:val="000000"/>
                <w:szCs w:val="24"/>
              </w:rPr>
            </w:pPr>
            <w:r w:rsidRPr="005D3C0B">
              <w:rPr>
                <w:color w:val="000000"/>
                <w:szCs w:val="24"/>
              </w:rPr>
              <w:t>2031г.</w:t>
            </w:r>
          </w:p>
        </w:tc>
        <w:tc>
          <w:tcPr>
            <w:tcW w:w="851" w:type="dxa"/>
            <w:vAlign w:val="center"/>
          </w:tcPr>
          <w:p w:rsidR="008D0A5B" w:rsidRPr="005D3C0B" w:rsidRDefault="008D0A5B">
            <w:pPr>
              <w:jc w:val="center"/>
              <w:rPr>
                <w:color w:val="000000"/>
                <w:szCs w:val="24"/>
              </w:rPr>
            </w:pPr>
            <w:r w:rsidRPr="005D3C0B">
              <w:rPr>
                <w:color w:val="000000"/>
                <w:szCs w:val="24"/>
              </w:rPr>
              <w:t>2032г.</w:t>
            </w:r>
          </w:p>
        </w:tc>
        <w:tc>
          <w:tcPr>
            <w:tcW w:w="850" w:type="dxa"/>
            <w:vAlign w:val="center"/>
          </w:tcPr>
          <w:p w:rsidR="008D0A5B" w:rsidRPr="005D3C0B" w:rsidRDefault="008D0A5B">
            <w:pPr>
              <w:jc w:val="center"/>
              <w:rPr>
                <w:color w:val="000000"/>
                <w:szCs w:val="24"/>
              </w:rPr>
            </w:pPr>
            <w:r w:rsidRPr="005D3C0B">
              <w:rPr>
                <w:color w:val="000000"/>
                <w:szCs w:val="24"/>
              </w:rPr>
              <w:t>2033г.</w:t>
            </w:r>
          </w:p>
        </w:tc>
        <w:tc>
          <w:tcPr>
            <w:tcW w:w="851" w:type="dxa"/>
            <w:vAlign w:val="center"/>
          </w:tcPr>
          <w:p w:rsidR="008D0A5B" w:rsidRPr="005D3C0B" w:rsidRDefault="008D0A5B">
            <w:pPr>
              <w:jc w:val="center"/>
              <w:rPr>
                <w:color w:val="000000"/>
                <w:szCs w:val="24"/>
              </w:rPr>
            </w:pPr>
            <w:r w:rsidRPr="005D3C0B">
              <w:rPr>
                <w:color w:val="000000"/>
                <w:szCs w:val="24"/>
              </w:rPr>
              <w:t>2034г.</w:t>
            </w:r>
          </w:p>
        </w:tc>
        <w:tc>
          <w:tcPr>
            <w:tcW w:w="850" w:type="dxa"/>
            <w:vAlign w:val="center"/>
          </w:tcPr>
          <w:p w:rsidR="008D0A5B" w:rsidRPr="005D3C0B" w:rsidRDefault="008D0A5B">
            <w:pPr>
              <w:jc w:val="center"/>
              <w:rPr>
                <w:color w:val="000000"/>
                <w:szCs w:val="24"/>
              </w:rPr>
            </w:pPr>
            <w:r w:rsidRPr="005D3C0B">
              <w:rPr>
                <w:color w:val="000000"/>
                <w:szCs w:val="24"/>
              </w:rPr>
              <w:t>2035г.</w:t>
            </w:r>
          </w:p>
        </w:tc>
        <w:tc>
          <w:tcPr>
            <w:tcW w:w="861" w:type="dxa"/>
            <w:vAlign w:val="center"/>
          </w:tcPr>
          <w:p w:rsidR="008D0A5B" w:rsidRPr="005D3C0B" w:rsidRDefault="008D0A5B">
            <w:pPr>
              <w:jc w:val="center"/>
              <w:rPr>
                <w:color w:val="000000"/>
                <w:szCs w:val="24"/>
              </w:rPr>
            </w:pPr>
            <w:r w:rsidRPr="005D3C0B">
              <w:rPr>
                <w:color w:val="000000"/>
                <w:szCs w:val="24"/>
              </w:rPr>
              <w:t>2036г.</w:t>
            </w:r>
          </w:p>
        </w:tc>
        <w:tc>
          <w:tcPr>
            <w:tcW w:w="850" w:type="dxa"/>
            <w:vAlign w:val="center"/>
          </w:tcPr>
          <w:p w:rsidR="008D0A5B" w:rsidRPr="005D3C0B" w:rsidRDefault="008D0A5B">
            <w:pPr>
              <w:jc w:val="center"/>
              <w:rPr>
                <w:color w:val="000000"/>
                <w:szCs w:val="24"/>
              </w:rPr>
            </w:pPr>
            <w:r w:rsidRPr="005D3C0B">
              <w:rPr>
                <w:color w:val="000000"/>
                <w:szCs w:val="24"/>
              </w:rPr>
              <w:t>2037г.</w:t>
            </w:r>
          </w:p>
        </w:tc>
        <w:tc>
          <w:tcPr>
            <w:tcW w:w="852" w:type="dxa"/>
            <w:vAlign w:val="center"/>
          </w:tcPr>
          <w:p w:rsidR="008D0A5B" w:rsidRPr="005D3C0B" w:rsidRDefault="008D0A5B">
            <w:pPr>
              <w:jc w:val="center"/>
              <w:rPr>
                <w:color w:val="000000"/>
                <w:szCs w:val="24"/>
              </w:rPr>
            </w:pPr>
            <w:r w:rsidRPr="005D3C0B">
              <w:rPr>
                <w:color w:val="000000"/>
                <w:szCs w:val="24"/>
              </w:rPr>
              <w:t>2038г.</w:t>
            </w:r>
          </w:p>
        </w:tc>
      </w:tr>
      <w:tr w:rsidR="005D3C0B" w:rsidRPr="005D3C0B" w:rsidTr="006506EB">
        <w:tc>
          <w:tcPr>
            <w:tcW w:w="2835" w:type="dxa"/>
            <w:shd w:val="clear" w:color="auto" w:fill="auto"/>
            <w:vAlign w:val="center"/>
          </w:tcPr>
          <w:p w:rsidR="005D3C0B" w:rsidRPr="005D3C0B" w:rsidRDefault="005D3C0B" w:rsidP="00F30667">
            <w:pPr>
              <w:suppressAutoHyphens w:val="0"/>
              <w:rPr>
                <w:rFonts w:eastAsia="Times New Roman"/>
                <w:color w:val="000000"/>
                <w:szCs w:val="24"/>
                <w:lang w:eastAsia="ru-RU"/>
              </w:rPr>
            </w:pPr>
            <w:r w:rsidRPr="005D3C0B">
              <w:rPr>
                <w:color w:val="000000"/>
                <w:szCs w:val="24"/>
              </w:rPr>
              <w:t>Площадь ожидаемого строительства ИЖД, тыс. м</w:t>
            </w:r>
            <w:r w:rsidRPr="005D3C0B">
              <w:rPr>
                <w:color w:val="000000"/>
                <w:szCs w:val="24"/>
                <w:vertAlign w:val="superscript"/>
              </w:rPr>
              <w:t>2</w:t>
            </w:r>
          </w:p>
        </w:tc>
        <w:tc>
          <w:tcPr>
            <w:tcW w:w="873"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0,7</w:t>
            </w:r>
          </w:p>
        </w:tc>
        <w:tc>
          <w:tcPr>
            <w:tcW w:w="862" w:type="dxa"/>
            <w:vAlign w:val="center"/>
          </w:tcPr>
          <w:p w:rsidR="005D3C0B" w:rsidRPr="005D3C0B" w:rsidRDefault="005D3C0B">
            <w:pPr>
              <w:jc w:val="center"/>
              <w:rPr>
                <w:color w:val="000000"/>
                <w:szCs w:val="24"/>
              </w:rPr>
            </w:pPr>
            <w:r w:rsidRPr="005D3C0B">
              <w:rPr>
                <w:color w:val="000000"/>
                <w:szCs w:val="24"/>
              </w:rPr>
              <w:t>0,7</w:t>
            </w:r>
          </w:p>
        </w:tc>
        <w:tc>
          <w:tcPr>
            <w:tcW w:w="840" w:type="dxa"/>
            <w:vAlign w:val="center"/>
          </w:tcPr>
          <w:p w:rsidR="005D3C0B" w:rsidRPr="005D3C0B" w:rsidRDefault="005D3C0B">
            <w:pPr>
              <w:jc w:val="center"/>
              <w:rPr>
                <w:color w:val="000000"/>
                <w:szCs w:val="24"/>
              </w:rPr>
            </w:pPr>
            <w:r w:rsidRPr="005D3C0B">
              <w:rPr>
                <w:color w:val="000000"/>
                <w:szCs w:val="24"/>
              </w:rPr>
              <w:t>0,7</w:t>
            </w:r>
          </w:p>
        </w:tc>
        <w:tc>
          <w:tcPr>
            <w:tcW w:w="851" w:type="dxa"/>
            <w:vAlign w:val="center"/>
          </w:tcPr>
          <w:p w:rsidR="005D3C0B" w:rsidRPr="005D3C0B" w:rsidRDefault="005D3C0B">
            <w:pPr>
              <w:jc w:val="center"/>
              <w:rPr>
                <w:color w:val="000000"/>
                <w:szCs w:val="24"/>
              </w:rPr>
            </w:pPr>
            <w:r w:rsidRPr="005D3C0B">
              <w:rPr>
                <w:color w:val="000000"/>
                <w:szCs w:val="24"/>
              </w:rPr>
              <w:t>0,7</w:t>
            </w:r>
          </w:p>
        </w:tc>
        <w:tc>
          <w:tcPr>
            <w:tcW w:w="850" w:type="dxa"/>
            <w:vAlign w:val="center"/>
          </w:tcPr>
          <w:p w:rsidR="005D3C0B" w:rsidRPr="005D3C0B" w:rsidRDefault="005D3C0B">
            <w:pPr>
              <w:jc w:val="center"/>
              <w:rPr>
                <w:color w:val="000000"/>
                <w:szCs w:val="24"/>
              </w:rPr>
            </w:pPr>
            <w:r w:rsidRPr="005D3C0B">
              <w:rPr>
                <w:color w:val="000000"/>
                <w:szCs w:val="24"/>
              </w:rPr>
              <w:t>0,7</w:t>
            </w:r>
          </w:p>
        </w:tc>
        <w:tc>
          <w:tcPr>
            <w:tcW w:w="851" w:type="dxa"/>
            <w:vAlign w:val="center"/>
          </w:tcPr>
          <w:p w:rsidR="005D3C0B" w:rsidRPr="005D3C0B" w:rsidRDefault="005D3C0B">
            <w:pPr>
              <w:jc w:val="center"/>
              <w:rPr>
                <w:color w:val="000000"/>
                <w:szCs w:val="24"/>
              </w:rPr>
            </w:pPr>
            <w:r w:rsidRPr="005D3C0B">
              <w:rPr>
                <w:color w:val="000000"/>
                <w:szCs w:val="24"/>
              </w:rPr>
              <w:t>0,7</w:t>
            </w:r>
          </w:p>
        </w:tc>
        <w:tc>
          <w:tcPr>
            <w:tcW w:w="850" w:type="dxa"/>
            <w:vAlign w:val="center"/>
          </w:tcPr>
          <w:p w:rsidR="005D3C0B" w:rsidRPr="005D3C0B" w:rsidRDefault="005D3C0B">
            <w:pPr>
              <w:jc w:val="center"/>
              <w:rPr>
                <w:color w:val="000000"/>
                <w:szCs w:val="24"/>
              </w:rPr>
            </w:pPr>
            <w:r w:rsidRPr="005D3C0B">
              <w:rPr>
                <w:color w:val="000000"/>
                <w:szCs w:val="24"/>
              </w:rPr>
              <w:t>0,7</w:t>
            </w:r>
          </w:p>
        </w:tc>
        <w:tc>
          <w:tcPr>
            <w:tcW w:w="861" w:type="dxa"/>
            <w:vAlign w:val="center"/>
          </w:tcPr>
          <w:p w:rsidR="005D3C0B" w:rsidRPr="005D3C0B" w:rsidRDefault="005D3C0B">
            <w:pPr>
              <w:jc w:val="center"/>
              <w:rPr>
                <w:color w:val="000000"/>
                <w:szCs w:val="24"/>
              </w:rPr>
            </w:pPr>
            <w:r w:rsidRPr="005D3C0B">
              <w:rPr>
                <w:color w:val="000000"/>
                <w:szCs w:val="24"/>
              </w:rPr>
              <w:t>0,7</w:t>
            </w:r>
          </w:p>
        </w:tc>
        <w:tc>
          <w:tcPr>
            <w:tcW w:w="850" w:type="dxa"/>
            <w:vAlign w:val="center"/>
          </w:tcPr>
          <w:p w:rsidR="005D3C0B" w:rsidRPr="005D3C0B" w:rsidRDefault="005D3C0B">
            <w:pPr>
              <w:jc w:val="center"/>
              <w:rPr>
                <w:color w:val="000000"/>
                <w:szCs w:val="24"/>
              </w:rPr>
            </w:pPr>
            <w:r w:rsidRPr="005D3C0B">
              <w:rPr>
                <w:color w:val="000000"/>
                <w:szCs w:val="24"/>
              </w:rPr>
              <w:t>0,7</w:t>
            </w:r>
          </w:p>
        </w:tc>
        <w:tc>
          <w:tcPr>
            <w:tcW w:w="852" w:type="dxa"/>
            <w:vAlign w:val="center"/>
          </w:tcPr>
          <w:p w:rsidR="005D3C0B" w:rsidRPr="005D3C0B" w:rsidRDefault="005D3C0B">
            <w:pPr>
              <w:jc w:val="center"/>
              <w:rPr>
                <w:color w:val="000000"/>
                <w:szCs w:val="24"/>
              </w:rPr>
            </w:pPr>
            <w:r w:rsidRPr="005D3C0B">
              <w:rPr>
                <w:color w:val="000000"/>
                <w:szCs w:val="24"/>
              </w:rPr>
              <w:t>0,7</w:t>
            </w:r>
          </w:p>
        </w:tc>
      </w:tr>
      <w:tr w:rsidR="005D3C0B" w:rsidRPr="005D3C0B" w:rsidTr="006506EB">
        <w:tc>
          <w:tcPr>
            <w:tcW w:w="2835" w:type="dxa"/>
            <w:shd w:val="clear" w:color="auto" w:fill="auto"/>
            <w:vAlign w:val="center"/>
          </w:tcPr>
          <w:p w:rsidR="005D3C0B" w:rsidRPr="005D3C0B" w:rsidRDefault="005D3C0B" w:rsidP="00F30667">
            <w:pPr>
              <w:rPr>
                <w:color w:val="000000"/>
                <w:szCs w:val="24"/>
              </w:rPr>
            </w:pPr>
            <w:r w:rsidRPr="005D3C0B">
              <w:rPr>
                <w:color w:val="000000"/>
                <w:szCs w:val="24"/>
              </w:rPr>
              <w:t>Площадь жилых помещений в ИЖД, тыс. м</w:t>
            </w:r>
            <w:r w:rsidRPr="005D3C0B">
              <w:rPr>
                <w:color w:val="000000"/>
                <w:szCs w:val="24"/>
                <w:vertAlign w:val="superscript"/>
              </w:rPr>
              <w:t>2</w:t>
            </w:r>
          </w:p>
        </w:tc>
        <w:tc>
          <w:tcPr>
            <w:tcW w:w="873" w:type="dxa"/>
            <w:shd w:val="clear" w:color="auto" w:fill="auto"/>
            <w:vAlign w:val="center"/>
          </w:tcPr>
          <w:p w:rsidR="005D3C0B" w:rsidRPr="005D3C0B" w:rsidRDefault="005D3C0B">
            <w:pPr>
              <w:jc w:val="center"/>
              <w:rPr>
                <w:color w:val="000000"/>
                <w:szCs w:val="24"/>
              </w:rPr>
            </w:pPr>
            <w:r w:rsidRPr="005D3C0B">
              <w:rPr>
                <w:color w:val="000000"/>
                <w:szCs w:val="24"/>
              </w:rPr>
              <w:t>166,9</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167,6</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168,3</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169</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169,7</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170,4</w:t>
            </w:r>
          </w:p>
        </w:tc>
        <w:tc>
          <w:tcPr>
            <w:tcW w:w="862" w:type="dxa"/>
            <w:vAlign w:val="center"/>
          </w:tcPr>
          <w:p w:rsidR="005D3C0B" w:rsidRPr="005D3C0B" w:rsidRDefault="005D3C0B">
            <w:pPr>
              <w:jc w:val="center"/>
              <w:rPr>
                <w:color w:val="000000"/>
                <w:szCs w:val="24"/>
              </w:rPr>
            </w:pPr>
            <w:r w:rsidRPr="005D3C0B">
              <w:rPr>
                <w:color w:val="000000"/>
                <w:szCs w:val="24"/>
              </w:rPr>
              <w:t>171,1</w:t>
            </w:r>
          </w:p>
        </w:tc>
        <w:tc>
          <w:tcPr>
            <w:tcW w:w="840" w:type="dxa"/>
            <w:vAlign w:val="center"/>
          </w:tcPr>
          <w:p w:rsidR="005D3C0B" w:rsidRPr="005D3C0B" w:rsidRDefault="005D3C0B">
            <w:pPr>
              <w:jc w:val="center"/>
              <w:rPr>
                <w:color w:val="000000"/>
                <w:szCs w:val="24"/>
              </w:rPr>
            </w:pPr>
            <w:r w:rsidRPr="005D3C0B">
              <w:rPr>
                <w:color w:val="000000"/>
                <w:szCs w:val="24"/>
              </w:rPr>
              <w:t>171,8</w:t>
            </w:r>
          </w:p>
        </w:tc>
        <w:tc>
          <w:tcPr>
            <w:tcW w:w="851" w:type="dxa"/>
            <w:vAlign w:val="center"/>
          </w:tcPr>
          <w:p w:rsidR="005D3C0B" w:rsidRPr="005D3C0B" w:rsidRDefault="005D3C0B">
            <w:pPr>
              <w:jc w:val="center"/>
              <w:rPr>
                <w:color w:val="000000"/>
                <w:szCs w:val="24"/>
              </w:rPr>
            </w:pPr>
            <w:r w:rsidRPr="005D3C0B">
              <w:rPr>
                <w:color w:val="000000"/>
                <w:szCs w:val="24"/>
              </w:rPr>
              <w:t>172,5</w:t>
            </w:r>
          </w:p>
        </w:tc>
        <w:tc>
          <w:tcPr>
            <w:tcW w:w="850" w:type="dxa"/>
            <w:vAlign w:val="center"/>
          </w:tcPr>
          <w:p w:rsidR="005D3C0B" w:rsidRPr="005D3C0B" w:rsidRDefault="005D3C0B">
            <w:pPr>
              <w:jc w:val="center"/>
              <w:rPr>
                <w:color w:val="000000"/>
                <w:szCs w:val="24"/>
              </w:rPr>
            </w:pPr>
            <w:r w:rsidRPr="005D3C0B">
              <w:rPr>
                <w:color w:val="000000"/>
                <w:szCs w:val="24"/>
              </w:rPr>
              <w:t>173,2</w:t>
            </w:r>
          </w:p>
        </w:tc>
        <w:tc>
          <w:tcPr>
            <w:tcW w:w="851" w:type="dxa"/>
            <w:vAlign w:val="center"/>
          </w:tcPr>
          <w:p w:rsidR="005D3C0B" w:rsidRPr="005D3C0B" w:rsidRDefault="005D3C0B">
            <w:pPr>
              <w:jc w:val="center"/>
              <w:rPr>
                <w:color w:val="000000"/>
                <w:szCs w:val="24"/>
              </w:rPr>
            </w:pPr>
            <w:r w:rsidRPr="005D3C0B">
              <w:rPr>
                <w:color w:val="000000"/>
                <w:szCs w:val="24"/>
              </w:rPr>
              <w:t>173,9</w:t>
            </w:r>
          </w:p>
        </w:tc>
        <w:tc>
          <w:tcPr>
            <w:tcW w:w="850" w:type="dxa"/>
            <w:vAlign w:val="center"/>
          </w:tcPr>
          <w:p w:rsidR="005D3C0B" w:rsidRPr="005D3C0B" w:rsidRDefault="005D3C0B">
            <w:pPr>
              <w:jc w:val="center"/>
              <w:rPr>
                <w:color w:val="000000"/>
                <w:szCs w:val="24"/>
              </w:rPr>
            </w:pPr>
            <w:r w:rsidRPr="005D3C0B">
              <w:rPr>
                <w:color w:val="000000"/>
                <w:szCs w:val="24"/>
              </w:rPr>
              <w:t>174,6</w:t>
            </w:r>
          </w:p>
        </w:tc>
        <w:tc>
          <w:tcPr>
            <w:tcW w:w="861" w:type="dxa"/>
            <w:vAlign w:val="center"/>
          </w:tcPr>
          <w:p w:rsidR="005D3C0B" w:rsidRPr="005D3C0B" w:rsidRDefault="005D3C0B">
            <w:pPr>
              <w:jc w:val="center"/>
              <w:rPr>
                <w:color w:val="000000"/>
                <w:szCs w:val="24"/>
              </w:rPr>
            </w:pPr>
            <w:r w:rsidRPr="005D3C0B">
              <w:rPr>
                <w:color w:val="000000"/>
                <w:szCs w:val="24"/>
              </w:rPr>
              <w:t>175,3</w:t>
            </w:r>
          </w:p>
        </w:tc>
        <w:tc>
          <w:tcPr>
            <w:tcW w:w="850" w:type="dxa"/>
            <w:vAlign w:val="center"/>
          </w:tcPr>
          <w:p w:rsidR="005D3C0B" w:rsidRPr="005D3C0B" w:rsidRDefault="005D3C0B">
            <w:pPr>
              <w:jc w:val="center"/>
              <w:rPr>
                <w:color w:val="000000"/>
                <w:szCs w:val="24"/>
              </w:rPr>
            </w:pPr>
            <w:r w:rsidRPr="005D3C0B">
              <w:rPr>
                <w:color w:val="000000"/>
                <w:szCs w:val="24"/>
              </w:rPr>
              <w:t>176</w:t>
            </w:r>
          </w:p>
        </w:tc>
        <w:tc>
          <w:tcPr>
            <w:tcW w:w="852" w:type="dxa"/>
            <w:vAlign w:val="center"/>
          </w:tcPr>
          <w:p w:rsidR="005D3C0B" w:rsidRPr="005D3C0B" w:rsidRDefault="005D3C0B">
            <w:pPr>
              <w:jc w:val="center"/>
              <w:rPr>
                <w:color w:val="000000"/>
                <w:szCs w:val="24"/>
              </w:rPr>
            </w:pPr>
            <w:r w:rsidRPr="005D3C0B">
              <w:rPr>
                <w:color w:val="000000"/>
                <w:szCs w:val="24"/>
              </w:rPr>
              <w:t>176,7</w:t>
            </w:r>
          </w:p>
        </w:tc>
      </w:tr>
      <w:tr w:rsidR="005D3C0B" w:rsidRPr="005D3C0B" w:rsidTr="006506EB">
        <w:tc>
          <w:tcPr>
            <w:tcW w:w="2835" w:type="dxa"/>
            <w:shd w:val="clear" w:color="auto" w:fill="auto"/>
            <w:vAlign w:val="center"/>
          </w:tcPr>
          <w:p w:rsidR="005D3C0B" w:rsidRPr="005D3C0B" w:rsidRDefault="005D3C0B" w:rsidP="00F30667">
            <w:pPr>
              <w:rPr>
                <w:color w:val="000000"/>
                <w:szCs w:val="24"/>
              </w:rPr>
            </w:pPr>
            <w:r w:rsidRPr="005D3C0B">
              <w:rPr>
                <w:color w:val="000000"/>
                <w:szCs w:val="24"/>
              </w:rPr>
              <w:t>Количество жителей в ИЖД, чел.</w:t>
            </w:r>
          </w:p>
        </w:tc>
        <w:tc>
          <w:tcPr>
            <w:tcW w:w="873"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4662</w:t>
            </w:r>
          </w:p>
        </w:tc>
        <w:tc>
          <w:tcPr>
            <w:tcW w:w="862" w:type="dxa"/>
            <w:vAlign w:val="center"/>
          </w:tcPr>
          <w:p w:rsidR="005D3C0B" w:rsidRPr="005D3C0B" w:rsidRDefault="005D3C0B">
            <w:pPr>
              <w:jc w:val="center"/>
              <w:rPr>
                <w:color w:val="000000"/>
                <w:szCs w:val="24"/>
              </w:rPr>
            </w:pPr>
            <w:r w:rsidRPr="005D3C0B">
              <w:rPr>
                <w:color w:val="000000"/>
                <w:szCs w:val="24"/>
              </w:rPr>
              <w:t>4662</w:t>
            </w:r>
          </w:p>
        </w:tc>
        <w:tc>
          <w:tcPr>
            <w:tcW w:w="840" w:type="dxa"/>
            <w:vAlign w:val="center"/>
          </w:tcPr>
          <w:p w:rsidR="005D3C0B" w:rsidRPr="005D3C0B" w:rsidRDefault="005D3C0B">
            <w:pPr>
              <w:jc w:val="center"/>
              <w:rPr>
                <w:color w:val="000000"/>
                <w:szCs w:val="24"/>
              </w:rPr>
            </w:pPr>
            <w:r w:rsidRPr="005D3C0B">
              <w:rPr>
                <w:color w:val="000000"/>
                <w:szCs w:val="24"/>
              </w:rPr>
              <w:t>4662</w:t>
            </w:r>
          </w:p>
        </w:tc>
        <w:tc>
          <w:tcPr>
            <w:tcW w:w="851" w:type="dxa"/>
            <w:vAlign w:val="center"/>
          </w:tcPr>
          <w:p w:rsidR="005D3C0B" w:rsidRPr="005D3C0B" w:rsidRDefault="005D3C0B">
            <w:pPr>
              <w:jc w:val="center"/>
              <w:rPr>
                <w:color w:val="000000"/>
                <w:szCs w:val="24"/>
              </w:rPr>
            </w:pPr>
            <w:r w:rsidRPr="005D3C0B">
              <w:rPr>
                <w:color w:val="000000"/>
                <w:szCs w:val="24"/>
              </w:rPr>
              <w:t>4662</w:t>
            </w:r>
          </w:p>
        </w:tc>
        <w:tc>
          <w:tcPr>
            <w:tcW w:w="850" w:type="dxa"/>
            <w:vAlign w:val="center"/>
          </w:tcPr>
          <w:p w:rsidR="005D3C0B" w:rsidRPr="005D3C0B" w:rsidRDefault="005D3C0B">
            <w:pPr>
              <w:jc w:val="center"/>
              <w:rPr>
                <w:color w:val="000000"/>
                <w:szCs w:val="24"/>
              </w:rPr>
            </w:pPr>
            <w:r w:rsidRPr="005D3C0B">
              <w:rPr>
                <w:color w:val="000000"/>
                <w:szCs w:val="24"/>
              </w:rPr>
              <w:t>4662</w:t>
            </w:r>
          </w:p>
        </w:tc>
        <w:tc>
          <w:tcPr>
            <w:tcW w:w="851" w:type="dxa"/>
            <w:vAlign w:val="center"/>
          </w:tcPr>
          <w:p w:rsidR="005D3C0B" w:rsidRPr="005D3C0B" w:rsidRDefault="005D3C0B">
            <w:pPr>
              <w:jc w:val="center"/>
              <w:rPr>
                <w:color w:val="000000"/>
                <w:szCs w:val="24"/>
              </w:rPr>
            </w:pPr>
            <w:r w:rsidRPr="005D3C0B">
              <w:rPr>
                <w:color w:val="000000"/>
                <w:szCs w:val="24"/>
              </w:rPr>
              <w:t>4662</w:t>
            </w:r>
          </w:p>
        </w:tc>
        <w:tc>
          <w:tcPr>
            <w:tcW w:w="850" w:type="dxa"/>
            <w:vAlign w:val="center"/>
          </w:tcPr>
          <w:p w:rsidR="005D3C0B" w:rsidRPr="005D3C0B" w:rsidRDefault="005D3C0B">
            <w:pPr>
              <w:jc w:val="center"/>
              <w:rPr>
                <w:color w:val="000000"/>
                <w:szCs w:val="24"/>
              </w:rPr>
            </w:pPr>
            <w:r w:rsidRPr="005D3C0B">
              <w:rPr>
                <w:color w:val="000000"/>
                <w:szCs w:val="24"/>
              </w:rPr>
              <w:t>4662</w:t>
            </w:r>
          </w:p>
        </w:tc>
        <w:tc>
          <w:tcPr>
            <w:tcW w:w="861" w:type="dxa"/>
            <w:vAlign w:val="center"/>
          </w:tcPr>
          <w:p w:rsidR="005D3C0B" w:rsidRPr="005D3C0B" w:rsidRDefault="005D3C0B">
            <w:pPr>
              <w:jc w:val="center"/>
              <w:rPr>
                <w:color w:val="000000"/>
                <w:szCs w:val="24"/>
              </w:rPr>
            </w:pPr>
            <w:r w:rsidRPr="005D3C0B">
              <w:rPr>
                <w:color w:val="000000"/>
                <w:szCs w:val="24"/>
              </w:rPr>
              <w:t>4662</w:t>
            </w:r>
          </w:p>
        </w:tc>
        <w:tc>
          <w:tcPr>
            <w:tcW w:w="850" w:type="dxa"/>
            <w:vAlign w:val="center"/>
          </w:tcPr>
          <w:p w:rsidR="005D3C0B" w:rsidRPr="005D3C0B" w:rsidRDefault="005D3C0B">
            <w:pPr>
              <w:jc w:val="center"/>
              <w:rPr>
                <w:color w:val="000000"/>
                <w:szCs w:val="24"/>
              </w:rPr>
            </w:pPr>
            <w:r w:rsidRPr="005D3C0B">
              <w:rPr>
                <w:color w:val="000000"/>
                <w:szCs w:val="24"/>
              </w:rPr>
              <w:t>4662</w:t>
            </w:r>
          </w:p>
        </w:tc>
        <w:tc>
          <w:tcPr>
            <w:tcW w:w="852" w:type="dxa"/>
            <w:vAlign w:val="center"/>
          </w:tcPr>
          <w:p w:rsidR="005D3C0B" w:rsidRPr="005D3C0B" w:rsidRDefault="005D3C0B">
            <w:pPr>
              <w:jc w:val="center"/>
              <w:rPr>
                <w:color w:val="000000"/>
                <w:szCs w:val="24"/>
              </w:rPr>
            </w:pPr>
            <w:r w:rsidRPr="005D3C0B">
              <w:rPr>
                <w:color w:val="000000"/>
                <w:szCs w:val="24"/>
              </w:rPr>
              <w:t>4662</w:t>
            </w:r>
          </w:p>
        </w:tc>
      </w:tr>
      <w:tr w:rsidR="005D3C0B" w:rsidRPr="005D3C0B" w:rsidTr="006506EB">
        <w:tc>
          <w:tcPr>
            <w:tcW w:w="2835" w:type="dxa"/>
            <w:shd w:val="clear" w:color="auto" w:fill="auto"/>
            <w:vAlign w:val="center"/>
          </w:tcPr>
          <w:p w:rsidR="005D3C0B" w:rsidRPr="005D3C0B" w:rsidRDefault="005D3C0B" w:rsidP="00F30667">
            <w:pPr>
              <w:rPr>
                <w:color w:val="000000"/>
                <w:szCs w:val="24"/>
              </w:rPr>
            </w:pPr>
            <w:r w:rsidRPr="005D3C0B">
              <w:rPr>
                <w:color w:val="000000"/>
                <w:szCs w:val="24"/>
              </w:rPr>
              <w:t>Потребление тепловой энергии на ГВС ИЖД, Гкал/год</w:t>
            </w:r>
          </w:p>
        </w:tc>
        <w:tc>
          <w:tcPr>
            <w:tcW w:w="873"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72" w:type="dxa"/>
            <w:shd w:val="clear" w:color="auto" w:fill="auto"/>
            <w:vAlign w:val="center"/>
          </w:tcPr>
          <w:p w:rsidR="005D3C0B" w:rsidRPr="005D3C0B" w:rsidRDefault="005D3C0B">
            <w:pPr>
              <w:jc w:val="center"/>
              <w:rPr>
                <w:color w:val="000000"/>
                <w:szCs w:val="24"/>
              </w:rPr>
            </w:pPr>
            <w:r w:rsidRPr="005D3C0B">
              <w:rPr>
                <w:color w:val="000000"/>
                <w:szCs w:val="24"/>
              </w:rPr>
              <w:t>9359,0</w:t>
            </w:r>
          </w:p>
        </w:tc>
        <w:tc>
          <w:tcPr>
            <w:tcW w:w="862" w:type="dxa"/>
            <w:vAlign w:val="center"/>
          </w:tcPr>
          <w:p w:rsidR="005D3C0B" w:rsidRPr="005D3C0B" w:rsidRDefault="005D3C0B">
            <w:pPr>
              <w:jc w:val="center"/>
              <w:rPr>
                <w:color w:val="000000"/>
                <w:szCs w:val="24"/>
              </w:rPr>
            </w:pPr>
            <w:r w:rsidRPr="005D3C0B">
              <w:rPr>
                <w:color w:val="000000"/>
                <w:szCs w:val="24"/>
              </w:rPr>
              <w:t>9359,0</w:t>
            </w:r>
          </w:p>
        </w:tc>
        <w:tc>
          <w:tcPr>
            <w:tcW w:w="840" w:type="dxa"/>
            <w:vAlign w:val="center"/>
          </w:tcPr>
          <w:p w:rsidR="005D3C0B" w:rsidRPr="005D3C0B" w:rsidRDefault="005D3C0B">
            <w:pPr>
              <w:jc w:val="center"/>
              <w:rPr>
                <w:color w:val="000000"/>
                <w:szCs w:val="24"/>
              </w:rPr>
            </w:pPr>
            <w:r w:rsidRPr="005D3C0B">
              <w:rPr>
                <w:color w:val="000000"/>
                <w:szCs w:val="24"/>
              </w:rPr>
              <w:t>9359,0</w:t>
            </w:r>
          </w:p>
        </w:tc>
        <w:tc>
          <w:tcPr>
            <w:tcW w:w="851" w:type="dxa"/>
            <w:vAlign w:val="center"/>
          </w:tcPr>
          <w:p w:rsidR="005D3C0B" w:rsidRPr="005D3C0B" w:rsidRDefault="005D3C0B">
            <w:pPr>
              <w:jc w:val="center"/>
              <w:rPr>
                <w:color w:val="000000"/>
                <w:szCs w:val="24"/>
              </w:rPr>
            </w:pPr>
            <w:r w:rsidRPr="005D3C0B">
              <w:rPr>
                <w:color w:val="000000"/>
                <w:szCs w:val="24"/>
              </w:rPr>
              <w:t>9359,0</w:t>
            </w:r>
          </w:p>
        </w:tc>
        <w:tc>
          <w:tcPr>
            <w:tcW w:w="850" w:type="dxa"/>
            <w:vAlign w:val="center"/>
          </w:tcPr>
          <w:p w:rsidR="005D3C0B" w:rsidRPr="005D3C0B" w:rsidRDefault="005D3C0B">
            <w:pPr>
              <w:jc w:val="center"/>
              <w:rPr>
                <w:color w:val="000000"/>
                <w:szCs w:val="24"/>
              </w:rPr>
            </w:pPr>
            <w:r w:rsidRPr="005D3C0B">
              <w:rPr>
                <w:color w:val="000000"/>
                <w:szCs w:val="24"/>
              </w:rPr>
              <w:t>9359,0</w:t>
            </w:r>
          </w:p>
        </w:tc>
        <w:tc>
          <w:tcPr>
            <w:tcW w:w="851" w:type="dxa"/>
            <w:vAlign w:val="center"/>
          </w:tcPr>
          <w:p w:rsidR="005D3C0B" w:rsidRPr="005D3C0B" w:rsidRDefault="005D3C0B">
            <w:pPr>
              <w:jc w:val="center"/>
              <w:rPr>
                <w:color w:val="000000"/>
                <w:szCs w:val="24"/>
              </w:rPr>
            </w:pPr>
            <w:r w:rsidRPr="005D3C0B">
              <w:rPr>
                <w:color w:val="000000"/>
                <w:szCs w:val="24"/>
              </w:rPr>
              <w:t>9359,0</w:t>
            </w:r>
          </w:p>
        </w:tc>
        <w:tc>
          <w:tcPr>
            <w:tcW w:w="850" w:type="dxa"/>
            <w:vAlign w:val="center"/>
          </w:tcPr>
          <w:p w:rsidR="005D3C0B" w:rsidRPr="005D3C0B" w:rsidRDefault="005D3C0B">
            <w:pPr>
              <w:jc w:val="center"/>
              <w:rPr>
                <w:color w:val="000000"/>
                <w:szCs w:val="24"/>
              </w:rPr>
            </w:pPr>
            <w:r w:rsidRPr="005D3C0B">
              <w:rPr>
                <w:color w:val="000000"/>
                <w:szCs w:val="24"/>
              </w:rPr>
              <w:t>9359,0</w:t>
            </w:r>
          </w:p>
        </w:tc>
        <w:tc>
          <w:tcPr>
            <w:tcW w:w="861" w:type="dxa"/>
            <w:vAlign w:val="center"/>
          </w:tcPr>
          <w:p w:rsidR="005D3C0B" w:rsidRPr="005D3C0B" w:rsidRDefault="005D3C0B">
            <w:pPr>
              <w:jc w:val="center"/>
              <w:rPr>
                <w:color w:val="000000"/>
                <w:szCs w:val="24"/>
              </w:rPr>
            </w:pPr>
            <w:r w:rsidRPr="005D3C0B">
              <w:rPr>
                <w:color w:val="000000"/>
                <w:szCs w:val="24"/>
              </w:rPr>
              <w:t>9359,0</w:t>
            </w:r>
          </w:p>
        </w:tc>
        <w:tc>
          <w:tcPr>
            <w:tcW w:w="850" w:type="dxa"/>
            <w:vAlign w:val="center"/>
          </w:tcPr>
          <w:p w:rsidR="005D3C0B" w:rsidRPr="005D3C0B" w:rsidRDefault="005D3C0B">
            <w:pPr>
              <w:jc w:val="center"/>
              <w:rPr>
                <w:color w:val="000000"/>
                <w:szCs w:val="24"/>
              </w:rPr>
            </w:pPr>
            <w:r w:rsidRPr="005D3C0B">
              <w:rPr>
                <w:color w:val="000000"/>
                <w:szCs w:val="24"/>
              </w:rPr>
              <w:t>9359,0</w:t>
            </w:r>
          </w:p>
        </w:tc>
        <w:tc>
          <w:tcPr>
            <w:tcW w:w="852" w:type="dxa"/>
            <w:vAlign w:val="center"/>
          </w:tcPr>
          <w:p w:rsidR="005D3C0B" w:rsidRPr="005D3C0B" w:rsidRDefault="005D3C0B">
            <w:pPr>
              <w:jc w:val="center"/>
              <w:rPr>
                <w:color w:val="000000"/>
                <w:szCs w:val="24"/>
              </w:rPr>
            </w:pPr>
            <w:r w:rsidRPr="005D3C0B">
              <w:rPr>
                <w:color w:val="000000"/>
                <w:szCs w:val="24"/>
              </w:rPr>
              <w:t>9359,0</w:t>
            </w:r>
          </w:p>
        </w:tc>
      </w:tr>
      <w:tr w:rsidR="005D3C0B" w:rsidRPr="005D3C0B" w:rsidTr="006506EB">
        <w:tc>
          <w:tcPr>
            <w:tcW w:w="2835" w:type="dxa"/>
            <w:shd w:val="clear" w:color="auto" w:fill="auto"/>
            <w:vAlign w:val="center"/>
          </w:tcPr>
          <w:p w:rsidR="005D3C0B" w:rsidRPr="005D3C0B" w:rsidRDefault="005D3C0B" w:rsidP="00F30667">
            <w:pPr>
              <w:rPr>
                <w:color w:val="000000"/>
                <w:szCs w:val="24"/>
              </w:rPr>
            </w:pPr>
            <w:r w:rsidRPr="005D3C0B">
              <w:rPr>
                <w:color w:val="000000"/>
                <w:szCs w:val="24"/>
              </w:rPr>
              <w:t>Потребление тепловой энергии на отопление и вентиляцию ИЖД, Гкал/год</w:t>
            </w:r>
          </w:p>
        </w:tc>
        <w:tc>
          <w:tcPr>
            <w:tcW w:w="873" w:type="dxa"/>
            <w:shd w:val="clear" w:color="auto" w:fill="auto"/>
            <w:vAlign w:val="center"/>
          </w:tcPr>
          <w:p w:rsidR="005D3C0B" w:rsidRPr="005D3C0B" w:rsidRDefault="005D3C0B">
            <w:pPr>
              <w:jc w:val="center"/>
              <w:rPr>
                <w:color w:val="000000"/>
                <w:sz w:val="22"/>
              </w:rPr>
            </w:pPr>
            <w:r w:rsidRPr="005D3C0B">
              <w:rPr>
                <w:color w:val="000000"/>
                <w:sz w:val="22"/>
              </w:rPr>
              <w:t>29209,2</w:t>
            </w:r>
          </w:p>
        </w:tc>
        <w:tc>
          <w:tcPr>
            <w:tcW w:w="872" w:type="dxa"/>
            <w:shd w:val="clear" w:color="auto" w:fill="auto"/>
            <w:vAlign w:val="center"/>
          </w:tcPr>
          <w:p w:rsidR="005D3C0B" w:rsidRPr="005D3C0B" w:rsidRDefault="005D3C0B">
            <w:pPr>
              <w:jc w:val="center"/>
              <w:rPr>
                <w:color w:val="000000"/>
                <w:sz w:val="22"/>
              </w:rPr>
            </w:pPr>
            <w:r w:rsidRPr="005D3C0B">
              <w:rPr>
                <w:color w:val="000000"/>
                <w:sz w:val="22"/>
              </w:rPr>
              <w:t>29331,7</w:t>
            </w:r>
          </w:p>
        </w:tc>
        <w:tc>
          <w:tcPr>
            <w:tcW w:w="872" w:type="dxa"/>
            <w:shd w:val="clear" w:color="auto" w:fill="auto"/>
            <w:vAlign w:val="center"/>
          </w:tcPr>
          <w:p w:rsidR="005D3C0B" w:rsidRPr="005D3C0B" w:rsidRDefault="005D3C0B">
            <w:pPr>
              <w:jc w:val="center"/>
              <w:rPr>
                <w:color w:val="000000"/>
                <w:sz w:val="22"/>
              </w:rPr>
            </w:pPr>
            <w:r w:rsidRPr="005D3C0B">
              <w:rPr>
                <w:color w:val="000000"/>
                <w:sz w:val="22"/>
              </w:rPr>
              <w:t>29454,2</w:t>
            </w:r>
          </w:p>
        </w:tc>
        <w:tc>
          <w:tcPr>
            <w:tcW w:w="872" w:type="dxa"/>
            <w:shd w:val="clear" w:color="auto" w:fill="auto"/>
            <w:vAlign w:val="center"/>
          </w:tcPr>
          <w:p w:rsidR="005D3C0B" w:rsidRPr="005D3C0B" w:rsidRDefault="005D3C0B">
            <w:pPr>
              <w:jc w:val="center"/>
              <w:rPr>
                <w:color w:val="000000"/>
                <w:sz w:val="22"/>
              </w:rPr>
            </w:pPr>
            <w:r w:rsidRPr="005D3C0B">
              <w:rPr>
                <w:color w:val="000000"/>
                <w:sz w:val="22"/>
              </w:rPr>
              <w:t>29576,7</w:t>
            </w:r>
          </w:p>
        </w:tc>
        <w:tc>
          <w:tcPr>
            <w:tcW w:w="872" w:type="dxa"/>
            <w:shd w:val="clear" w:color="auto" w:fill="auto"/>
            <w:vAlign w:val="center"/>
          </w:tcPr>
          <w:p w:rsidR="005D3C0B" w:rsidRPr="005D3C0B" w:rsidRDefault="005D3C0B">
            <w:pPr>
              <w:jc w:val="center"/>
              <w:rPr>
                <w:color w:val="000000"/>
                <w:sz w:val="22"/>
              </w:rPr>
            </w:pPr>
            <w:r w:rsidRPr="005D3C0B">
              <w:rPr>
                <w:color w:val="000000"/>
                <w:sz w:val="22"/>
              </w:rPr>
              <w:t>29699,2</w:t>
            </w:r>
          </w:p>
        </w:tc>
        <w:tc>
          <w:tcPr>
            <w:tcW w:w="872" w:type="dxa"/>
            <w:shd w:val="clear" w:color="auto" w:fill="auto"/>
            <w:vAlign w:val="center"/>
          </w:tcPr>
          <w:p w:rsidR="005D3C0B" w:rsidRPr="005D3C0B" w:rsidRDefault="005D3C0B">
            <w:pPr>
              <w:jc w:val="center"/>
              <w:rPr>
                <w:color w:val="000000"/>
                <w:sz w:val="22"/>
              </w:rPr>
            </w:pPr>
            <w:r w:rsidRPr="005D3C0B">
              <w:rPr>
                <w:color w:val="000000"/>
                <w:sz w:val="22"/>
              </w:rPr>
              <w:t>29821,7</w:t>
            </w:r>
          </w:p>
        </w:tc>
        <w:tc>
          <w:tcPr>
            <w:tcW w:w="862" w:type="dxa"/>
            <w:vAlign w:val="center"/>
          </w:tcPr>
          <w:p w:rsidR="005D3C0B" w:rsidRPr="005D3C0B" w:rsidRDefault="005D3C0B">
            <w:pPr>
              <w:jc w:val="center"/>
              <w:rPr>
                <w:color w:val="000000"/>
                <w:sz w:val="22"/>
              </w:rPr>
            </w:pPr>
            <w:r w:rsidRPr="005D3C0B">
              <w:rPr>
                <w:color w:val="000000"/>
                <w:sz w:val="22"/>
              </w:rPr>
              <w:t>29944,2</w:t>
            </w:r>
          </w:p>
        </w:tc>
        <w:tc>
          <w:tcPr>
            <w:tcW w:w="840" w:type="dxa"/>
            <w:vAlign w:val="center"/>
          </w:tcPr>
          <w:p w:rsidR="005D3C0B" w:rsidRPr="005D3C0B" w:rsidRDefault="005D3C0B">
            <w:pPr>
              <w:jc w:val="center"/>
              <w:rPr>
                <w:color w:val="000000"/>
                <w:sz w:val="22"/>
              </w:rPr>
            </w:pPr>
            <w:r w:rsidRPr="005D3C0B">
              <w:rPr>
                <w:color w:val="000000"/>
                <w:sz w:val="22"/>
              </w:rPr>
              <w:t>30066,7</w:t>
            </w:r>
          </w:p>
        </w:tc>
        <w:tc>
          <w:tcPr>
            <w:tcW w:w="851" w:type="dxa"/>
            <w:vAlign w:val="center"/>
          </w:tcPr>
          <w:p w:rsidR="005D3C0B" w:rsidRPr="005D3C0B" w:rsidRDefault="005D3C0B">
            <w:pPr>
              <w:jc w:val="center"/>
              <w:rPr>
                <w:color w:val="000000"/>
                <w:sz w:val="22"/>
              </w:rPr>
            </w:pPr>
            <w:r w:rsidRPr="005D3C0B">
              <w:rPr>
                <w:color w:val="000000"/>
                <w:sz w:val="22"/>
              </w:rPr>
              <w:t>30189,2</w:t>
            </w:r>
          </w:p>
        </w:tc>
        <w:tc>
          <w:tcPr>
            <w:tcW w:w="850" w:type="dxa"/>
            <w:vAlign w:val="center"/>
          </w:tcPr>
          <w:p w:rsidR="005D3C0B" w:rsidRPr="005D3C0B" w:rsidRDefault="005D3C0B">
            <w:pPr>
              <w:jc w:val="center"/>
              <w:rPr>
                <w:color w:val="000000"/>
                <w:sz w:val="22"/>
              </w:rPr>
            </w:pPr>
            <w:r w:rsidRPr="005D3C0B">
              <w:rPr>
                <w:color w:val="000000"/>
                <w:sz w:val="22"/>
              </w:rPr>
              <w:t>30311,7</w:t>
            </w:r>
          </w:p>
        </w:tc>
        <w:tc>
          <w:tcPr>
            <w:tcW w:w="851" w:type="dxa"/>
            <w:vAlign w:val="center"/>
          </w:tcPr>
          <w:p w:rsidR="005D3C0B" w:rsidRPr="005D3C0B" w:rsidRDefault="005D3C0B">
            <w:pPr>
              <w:jc w:val="center"/>
              <w:rPr>
                <w:color w:val="000000"/>
                <w:sz w:val="22"/>
              </w:rPr>
            </w:pPr>
            <w:r w:rsidRPr="005D3C0B">
              <w:rPr>
                <w:color w:val="000000"/>
                <w:sz w:val="22"/>
              </w:rPr>
              <w:t>30434,2</w:t>
            </w:r>
          </w:p>
        </w:tc>
        <w:tc>
          <w:tcPr>
            <w:tcW w:w="850" w:type="dxa"/>
            <w:vAlign w:val="center"/>
          </w:tcPr>
          <w:p w:rsidR="005D3C0B" w:rsidRPr="005D3C0B" w:rsidRDefault="005D3C0B">
            <w:pPr>
              <w:jc w:val="center"/>
              <w:rPr>
                <w:color w:val="000000"/>
                <w:sz w:val="22"/>
              </w:rPr>
            </w:pPr>
            <w:r w:rsidRPr="005D3C0B">
              <w:rPr>
                <w:color w:val="000000"/>
                <w:sz w:val="22"/>
              </w:rPr>
              <w:t>30556,7</w:t>
            </w:r>
          </w:p>
        </w:tc>
        <w:tc>
          <w:tcPr>
            <w:tcW w:w="861" w:type="dxa"/>
            <w:vAlign w:val="center"/>
          </w:tcPr>
          <w:p w:rsidR="005D3C0B" w:rsidRPr="005D3C0B" w:rsidRDefault="005D3C0B">
            <w:pPr>
              <w:jc w:val="center"/>
              <w:rPr>
                <w:color w:val="000000"/>
                <w:sz w:val="22"/>
              </w:rPr>
            </w:pPr>
            <w:r w:rsidRPr="005D3C0B">
              <w:rPr>
                <w:color w:val="000000"/>
                <w:sz w:val="22"/>
              </w:rPr>
              <w:t>30679,3</w:t>
            </w:r>
          </w:p>
        </w:tc>
        <w:tc>
          <w:tcPr>
            <w:tcW w:w="850" w:type="dxa"/>
            <w:vAlign w:val="center"/>
          </w:tcPr>
          <w:p w:rsidR="005D3C0B" w:rsidRPr="005D3C0B" w:rsidRDefault="005D3C0B">
            <w:pPr>
              <w:jc w:val="center"/>
              <w:rPr>
                <w:color w:val="000000"/>
                <w:sz w:val="22"/>
              </w:rPr>
            </w:pPr>
            <w:r w:rsidRPr="005D3C0B">
              <w:rPr>
                <w:color w:val="000000"/>
                <w:sz w:val="22"/>
              </w:rPr>
              <w:t>30801,8</w:t>
            </w:r>
          </w:p>
        </w:tc>
        <w:tc>
          <w:tcPr>
            <w:tcW w:w="852" w:type="dxa"/>
            <w:vAlign w:val="center"/>
          </w:tcPr>
          <w:p w:rsidR="005D3C0B" w:rsidRPr="005D3C0B" w:rsidRDefault="005D3C0B">
            <w:pPr>
              <w:jc w:val="center"/>
              <w:rPr>
                <w:color w:val="000000"/>
                <w:sz w:val="22"/>
              </w:rPr>
            </w:pPr>
            <w:r w:rsidRPr="005D3C0B">
              <w:rPr>
                <w:color w:val="000000"/>
                <w:sz w:val="22"/>
              </w:rPr>
              <w:t>30924,3</w:t>
            </w:r>
          </w:p>
        </w:tc>
      </w:tr>
      <w:tr w:rsidR="005D3C0B" w:rsidRPr="005D3C0B" w:rsidTr="00293C8F">
        <w:tc>
          <w:tcPr>
            <w:tcW w:w="2835" w:type="dxa"/>
            <w:tcBorders>
              <w:bottom w:val="single" w:sz="4" w:space="0" w:color="auto"/>
            </w:tcBorders>
            <w:shd w:val="clear" w:color="auto" w:fill="auto"/>
            <w:vAlign w:val="center"/>
          </w:tcPr>
          <w:p w:rsidR="005D3C0B" w:rsidRPr="005D3C0B" w:rsidRDefault="005D3C0B" w:rsidP="00F30667">
            <w:pPr>
              <w:rPr>
                <w:color w:val="000000"/>
                <w:szCs w:val="24"/>
              </w:rPr>
            </w:pPr>
            <w:r w:rsidRPr="005D3C0B">
              <w:rPr>
                <w:color w:val="000000"/>
                <w:szCs w:val="24"/>
              </w:rPr>
              <w:t>Потребление тепловой энергии ИЖД всего, Гкал/год</w:t>
            </w:r>
          </w:p>
        </w:tc>
        <w:tc>
          <w:tcPr>
            <w:tcW w:w="873"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38568,1</w:t>
            </w:r>
          </w:p>
        </w:tc>
        <w:tc>
          <w:tcPr>
            <w:tcW w:w="872"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38690,6</w:t>
            </w:r>
          </w:p>
        </w:tc>
        <w:tc>
          <w:tcPr>
            <w:tcW w:w="872"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38813,1</w:t>
            </w:r>
          </w:p>
        </w:tc>
        <w:tc>
          <w:tcPr>
            <w:tcW w:w="872"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38935,7</w:t>
            </w:r>
          </w:p>
        </w:tc>
        <w:tc>
          <w:tcPr>
            <w:tcW w:w="872"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39058,2</w:t>
            </w:r>
          </w:p>
        </w:tc>
        <w:tc>
          <w:tcPr>
            <w:tcW w:w="872" w:type="dxa"/>
            <w:tcBorders>
              <w:bottom w:val="single" w:sz="4" w:space="0" w:color="auto"/>
            </w:tcBorders>
            <w:shd w:val="clear" w:color="auto" w:fill="auto"/>
            <w:vAlign w:val="center"/>
          </w:tcPr>
          <w:p w:rsidR="005D3C0B" w:rsidRPr="005D3C0B" w:rsidRDefault="005D3C0B">
            <w:pPr>
              <w:jc w:val="center"/>
              <w:rPr>
                <w:color w:val="000000"/>
                <w:sz w:val="22"/>
              </w:rPr>
            </w:pPr>
            <w:r w:rsidRPr="005D3C0B">
              <w:rPr>
                <w:color w:val="000000"/>
                <w:sz w:val="22"/>
              </w:rPr>
              <w:t>39180,7</w:t>
            </w:r>
          </w:p>
        </w:tc>
        <w:tc>
          <w:tcPr>
            <w:tcW w:w="862"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39303,2</w:t>
            </w:r>
          </w:p>
        </w:tc>
        <w:tc>
          <w:tcPr>
            <w:tcW w:w="840"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39425,7</w:t>
            </w:r>
          </w:p>
        </w:tc>
        <w:tc>
          <w:tcPr>
            <w:tcW w:w="851"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39548,2</w:t>
            </w:r>
          </w:p>
        </w:tc>
        <w:tc>
          <w:tcPr>
            <w:tcW w:w="850"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39670,7</w:t>
            </w:r>
          </w:p>
        </w:tc>
        <w:tc>
          <w:tcPr>
            <w:tcW w:w="851"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39793,2</w:t>
            </w:r>
          </w:p>
        </w:tc>
        <w:tc>
          <w:tcPr>
            <w:tcW w:w="850"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39915,7</w:t>
            </w:r>
          </w:p>
        </w:tc>
        <w:tc>
          <w:tcPr>
            <w:tcW w:w="861"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40038,2</w:t>
            </w:r>
          </w:p>
        </w:tc>
        <w:tc>
          <w:tcPr>
            <w:tcW w:w="850"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40160,7</w:t>
            </w:r>
          </w:p>
        </w:tc>
        <w:tc>
          <w:tcPr>
            <w:tcW w:w="852" w:type="dxa"/>
            <w:tcBorders>
              <w:bottom w:val="single" w:sz="4" w:space="0" w:color="auto"/>
            </w:tcBorders>
            <w:vAlign w:val="center"/>
          </w:tcPr>
          <w:p w:rsidR="005D3C0B" w:rsidRPr="005D3C0B" w:rsidRDefault="005D3C0B">
            <w:pPr>
              <w:jc w:val="center"/>
              <w:rPr>
                <w:color w:val="000000"/>
                <w:sz w:val="22"/>
              </w:rPr>
            </w:pPr>
            <w:r w:rsidRPr="005D3C0B">
              <w:rPr>
                <w:color w:val="000000"/>
                <w:sz w:val="22"/>
              </w:rPr>
              <w:t>40283,2</w:t>
            </w:r>
          </w:p>
        </w:tc>
      </w:tr>
      <w:tr w:rsidR="005D3C0B" w:rsidRPr="005D3C0B" w:rsidTr="00293C8F">
        <w:trPr>
          <w:trHeight w:val="56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5D3C0B">
            <w:pPr>
              <w:rPr>
                <w:color w:val="000000"/>
                <w:szCs w:val="24"/>
              </w:rPr>
            </w:pPr>
            <w:r w:rsidRPr="005D3C0B">
              <w:rPr>
                <w:color w:val="000000"/>
                <w:szCs w:val="24"/>
              </w:rPr>
              <w:t>Потребление тепловой энергии от котельных МУП "Теплоэнерго", Гкал/год</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7B61FE">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7B61FE">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7B61FE">
            <w:pPr>
              <w:jc w:val="center"/>
              <w:rPr>
                <w:color w:val="000000"/>
                <w:szCs w:val="24"/>
              </w:rPr>
            </w:pPr>
            <w:r>
              <w:rPr>
                <w:color w:val="000000"/>
                <w:szCs w:val="24"/>
              </w:rPr>
              <w:t>6270</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5D3C0B">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5D3C0B">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5D3C0B" w:rsidRPr="005D3C0B" w:rsidRDefault="005D3C0B">
            <w:pPr>
              <w:jc w:val="center"/>
              <w:rPr>
                <w:color w:val="000000"/>
                <w:szCs w:val="24"/>
              </w:rPr>
            </w:pPr>
          </w:p>
        </w:tc>
        <w:tc>
          <w:tcPr>
            <w:tcW w:w="862"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61"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c>
          <w:tcPr>
            <w:tcW w:w="852" w:type="dxa"/>
            <w:tcBorders>
              <w:top w:val="single" w:sz="4" w:space="0" w:color="auto"/>
              <w:left w:val="single" w:sz="4" w:space="0" w:color="auto"/>
              <w:bottom w:val="single" w:sz="4" w:space="0" w:color="auto"/>
              <w:right w:val="single" w:sz="4" w:space="0" w:color="auto"/>
            </w:tcBorders>
            <w:vAlign w:val="center"/>
          </w:tcPr>
          <w:p w:rsidR="005D3C0B" w:rsidRPr="005D3C0B" w:rsidRDefault="005D3C0B">
            <w:pPr>
              <w:jc w:val="center"/>
              <w:rPr>
                <w:color w:val="000000"/>
                <w:szCs w:val="24"/>
              </w:rPr>
            </w:pPr>
          </w:p>
        </w:tc>
      </w:tr>
      <w:tr w:rsidR="00093B1A" w:rsidRPr="005D3C0B" w:rsidTr="00293C8F">
        <w:trPr>
          <w:trHeight w:val="56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Pr="005D3C0B" w:rsidRDefault="00093B1A" w:rsidP="00093B1A">
            <w:pPr>
              <w:rPr>
                <w:color w:val="000000"/>
                <w:szCs w:val="24"/>
              </w:rPr>
            </w:pPr>
            <w:r w:rsidRPr="005D3C0B">
              <w:rPr>
                <w:color w:val="000000"/>
                <w:szCs w:val="24"/>
              </w:rPr>
              <w:t>Потребление тепловой энергии от котельн</w:t>
            </w:r>
            <w:r>
              <w:rPr>
                <w:color w:val="000000"/>
                <w:szCs w:val="24"/>
              </w:rPr>
              <w:t>ой ООО «Сокол»</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Default="00093B1A" w:rsidP="00093B1A">
            <w:pPr>
              <w:jc w:val="center"/>
              <w:rPr>
                <w:color w:val="000000"/>
                <w:szCs w:val="24"/>
              </w:rPr>
            </w:pPr>
            <w:r>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Default="00093B1A" w:rsidP="00093B1A">
            <w:pPr>
              <w:jc w:val="center"/>
            </w:pPr>
            <w:r w:rsidRPr="00AC1676">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Default="00093B1A" w:rsidP="00093B1A">
            <w:pPr>
              <w:jc w:val="center"/>
            </w:pPr>
            <w:r w:rsidRPr="00AC1676">
              <w:rPr>
                <w:color w:val="000000"/>
                <w:szCs w:val="24"/>
              </w:rPr>
              <w:t>751,4</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Pr="005D3C0B" w:rsidRDefault="00093B1A" w:rsidP="00093B1A">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Pr="005D3C0B" w:rsidRDefault="00093B1A" w:rsidP="00093B1A">
            <w:pPr>
              <w:jc w:val="center"/>
              <w:rPr>
                <w:color w:val="000000"/>
                <w:szCs w:val="24"/>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093B1A" w:rsidRPr="005D3C0B" w:rsidRDefault="00093B1A" w:rsidP="00093B1A">
            <w:pPr>
              <w:jc w:val="center"/>
              <w:rPr>
                <w:color w:val="000000"/>
                <w:szCs w:val="24"/>
              </w:rPr>
            </w:pPr>
          </w:p>
        </w:tc>
        <w:tc>
          <w:tcPr>
            <w:tcW w:w="862"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1"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61"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0"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c>
          <w:tcPr>
            <w:tcW w:w="852" w:type="dxa"/>
            <w:tcBorders>
              <w:top w:val="single" w:sz="4" w:space="0" w:color="auto"/>
              <w:left w:val="single" w:sz="4" w:space="0" w:color="auto"/>
              <w:bottom w:val="single" w:sz="4" w:space="0" w:color="auto"/>
              <w:right w:val="single" w:sz="4" w:space="0" w:color="auto"/>
            </w:tcBorders>
            <w:vAlign w:val="center"/>
          </w:tcPr>
          <w:p w:rsidR="00093B1A" w:rsidRPr="005D3C0B" w:rsidRDefault="00093B1A" w:rsidP="00093B1A">
            <w:pPr>
              <w:jc w:val="center"/>
              <w:rPr>
                <w:color w:val="000000"/>
                <w:szCs w:val="24"/>
              </w:rPr>
            </w:pPr>
          </w:p>
        </w:tc>
      </w:tr>
    </w:tbl>
    <w:p w:rsidR="004D4604" w:rsidRDefault="004D4604" w:rsidP="007A7372">
      <w:pPr>
        <w:spacing w:after="120"/>
        <w:jc w:val="center"/>
        <w:rPr>
          <w:b/>
          <w:sz w:val="26"/>
          <w:szCs w:val="26"/>
        </w:rPr>
      </w:pPr>
    </w:p>
    <w:p w:rsidR="007A7372" w:rsidRDefault="007A7372" w:rsidP="007A7372">
      <w:pPr>
        <w:sectPr w:rsidR="007A7372" w:rsidSect="00A0439C">
          <w:pgSz w:w="16838" w:h="11906" w:orient="landscape"/>
          <w:pgMar w:top="851" w:right="567" w:bottom="851" w:left="567" w:header="567" w:footer="403" w:gutter="0"/>
          <w:cols w:space="720"/>
          <w:docGrid w:linePitch="360"/>
        </w:sectPr>
      </w:pPr>
    </w:p>
    <w:p w:rsidR="007A7372" w:rsidRPr="006E1BAC" w:rsidRDefault="007A7372" w:rsidP="00B33281">
      <w:pPr>
        <w:spacing w:after="240"/>
        <w:jc w:val="center"/>
        <w:rPr>
          <w:b/>
          <w:bCs/>
          <w:sz w:val="28"/>
          <w:szCs w:val="28"/>
        </w:rPr>
      </w:pPr>
      <w:r w:rsidRPr="006E1BAC">
        <w:rPr>
          <w:b/>
          <w:bCs/>
          <w:sz w:val="28"/>
          <w:szCs w:val="28"/>
        </w:rPr>
        <w:lastRenderedPageBreak/>
        <w:t>3</w:t>
      </w:r>
      <w:r w:rsidR="00B33281">
        <w:rPr>
          <w:b/>
          <w:bCs/>
          <w:sz w:val="28"/>
          <w:szCs w:val="28"/>
        </w:rPr>
        <w:t>.</w:t>
      </w:r>
      <w:r w:rsidRPr="006E1BAC">
        <w:rPr>
          <w:b/>
          <w:bCs/>
          <w:sz w:val="28"/>
          <w:szCs w:val="28"/>
        </w:rPr>
        <w:t xml:space="preserve"> Перспективные балансы производства и потребления тепловой энергии и теплоносителя</w:t>
      </w:r>
      <w:r w:rsidR="00093B1A">
        <w:rPr>
          <w:b/>
          <w:bCs/>
          <w:sz w:val="28"/>
          <w:szCs w:val="28"/>
        </w:rPr>
        <w:t>.</w:t>
      </w:r>
    </w:p>
    <w:p w:rsidR="00457D1A" w:rsidRDefault="007A7372" w:rsidP="000F4903">
      <w:pPr>
        <w:rPr>
          <w:sz w:val="26"/>
          <w:szCs w:val="26"/>
        </w:rPr>
      </w:pPr>
      <w:r w:rsidRPr="00A6578A">
        <w:rPr>
          <w:b/>
          <w:bCs/>
          <w:sz w:val="26"/>
          <w:szCs w:val="26"/>
        </w:rPr>
        <w:t>3.</w:t>
      </w:r>
      <w:r w:rsidRPr="00457D1A">
        <w:rPr>
          <w:b/>
          <w:bCs/>
          <w:sz w:val="26"/>
          <w:szCs w:val="26"/>
        </w:rPr>
        <w:t>1 Баланс</w:t>
      </w:r>
      <w:r w:rsidR="00A6578A" w:rsidRPr="00457D1A">
        <w:rPr>
          <w:b/>
          <w:bCs/>
          <w:sz w:val="26"/>
          <w:szCs w:val="26"/>
        </w:rPr>
        <w:t>ы</w:t>
      </w:r>
      <w:r w:rsidRPr="00457D1A">
        <w:rPr>
          <w:b/>
          <w:bCs/>
          <w:sz w:val="26"/>
          <w:szCs w:val="26"/>
        </w:rPr>
        <w:t xml:space="preserve"> тепловой мощности</w:t>
      </w:r>
      <w:r w:rsidRPr="00A6578A">
        <w:rPr>
          <w:b/>
          <w:bCs/>
          <w:sz w:val="26"/>
          <w:szCs w:val="26"/>
        </w:rPr>
        <w:t xml:space="preserve"> и тепловой нагрузки источников тепловой энергии</w:t>
      </w:r>
      <w:r w:rsidR="00093B1A">
        <w:rPr>
          <w:b/>
          <w:bCs/>
          <w:sz w:val="26"/>
          <w:szCs w:val="26"/>
        </w:rPr>
        <w:t>.</w:t>
      </w:r>
    </w:p>
    <w:p w:rsidR="007A7372" w:rsidRPr="00961D93" w:rsidRDefault="007A7372" w:rsidP="007B61FE">
      <w:pPr>
        <w:tabs>
          <w:tab w:val="left" w:pos="14196"/>
        </w:tabs>
        <w:spacing w:before="120" w:after="120"/>
        <w:jc w:val="center"/>
        <w:rPr>
          <w:color w:val="000000"/>
          <w:sz w:val="26"/>
          <w:szCs w:val="26"/>
        </w:rPr>
      </w:pPr>
      <w:r w:rsidRPr="00A6578A">
        <w:rPr>
          <w:sz w:val="26"/>
          <w:szCs w:val="26"/>
        </w:rPr>
        <w:t>Таблица 3.1.1</w:t>
      </w:r>
      <w:r w:rsidR="00457D1A" w:rsidRPr="00457D1A">
        <w:rPr>
          <w:sz w:val="26"/>
          <w:szCs w:val="26"/>
        </w:rPr>
        <w:t xml:space="preserve"> </w:t>
      </w:r>
      <w:r w:rsidR="00457D1A">
        <w:rPr>
          <w:bCs/>
          <w:sz w:val="26"/>
          <w:szCs w:val="26"/>
        </w:rPr>
        <w:t>Перспективный б</w:t>
      </w:r>
      <w:r w:rsidR="00457D1A" w:rsidRPr="000B2938">
        <w:rPr>
          <w:bCs/>
          <w:sz w:val="26"/>
          <w:szCs w:val="26"/>
        </w:rPr>
        <w:t xml:space="preserve">аланс тепловой мощности и тепловой нагрузки </w:t>
      </w:r>
      <w:r w:rsidR="00457D1A" w:rsidRPr="000B2938">
        <w:rPr>
          <w:color w:val="000000"/>
          <w:sz w:val="26"/>
          <w:szCs w:val="26"/>
        </w:rPr>
        <w:t>в систем</w:t>
      </w:r>
      <w:r w:rsidR="00457D1A">
        <w:rPr>
          <w:color w:val="000000"/>
          <w:sz w:val="26"/>
          <w:szCs w:val="26"/>
        </w:rPr>
        <w:t>ах</w:t>
      </w:r>
      <w:r w:rsidR="00457D1A" w:rsidRPr="000B2938">
        <w:rPr>
          <w:color w:val="000000"/>
          <w:sz w:val="26"/>
          <w:szCs w:val="26"/>
        </w:rPr>
        <w:t xml:space="preserve"> теп</w:t>
      </w:r>
      <w:r w:rsidR="00457D1A">
        <w:rPr>
          <w:color w:val="000000"/>
          <w:sz w:val="26"/>
          <w:szCs w:val="26"/>
        </w:rPr>
        <w:t xml:space="preserve">лоснабжения </w:t>
      </w:r>
      <w:r w:rsidR="00961D93">
        <w:rPr>
          <w:rFonts w:eastAsia="Times New Roman"/>
          <w:color w:val="000000"/>
          <w:sz w:val="26"/>
          <w:szCs w:val="26"/>
          <w:lang w:eastAsia="ru-RU"/>
        </w:rPr>
        <w:t>Антроповского МР</w:t>
      </w:r>
      <w:r w:rsidR="00457D1A" w:rsidRPr="000B2938">
        <w:rPr>
          <w:bCs/>
          <w:sz w:val="26"/>
          <w:szCs w:val="26"/>
        </w:rPr>
        <w:t>, 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545"/>
        <w:gridCol w:w="868"/>
        <w:gridCol w:w="868"/>
        <w:gridCol w:w="867"/>
        <w:gridCol w:w="787"/>
        <w:gridCol w:w="787"/>
        <w:gridCol w:w="787"/>
        <w:gridCol w:w="787"/>
        <w:gridCol w:w="787"/>
        <w:gridCol w:w="787"/>
        <w:gridCol w:w="787"/>
        <w:gridCol w:w="787"/>
        <w:gridCol w:w="787"/>
        <w:gridCol w:w="787"/>
        <w:gridCol w:w="787"/>
        <w:gridCol w:w="787"/>
      </w:tblGrid>
      <w:tr w:rsidR="00961D93" w:rsidRPr="00800025" w:rsidTr="007B61FE">
        <w:tc>
          <w:tcPr>
            <w:tcW w:w="2552" w:type="dxa"/>
            <w:shd w:val="clear" w:color="auto" w:fill="auto"/>
            <w:vAlign w:val="center"/>
          </w:tcPr>
          <w:p w:rsidR="00961D93" w:rsidRPr="00800025" w:rsidRDefault="00961D93" w:rsidP="00400A57">
            <w:pPr>
              <w:suppressAutoHyphens w:val="0"/>
              <w:jc w:val="center"/>
              <w:rPr>
                <w:rFonts w:eastAsia="Times New Roman"/>
                <w:color w:val="000000"/>
                <w:szCs w:val="24"/>
                <w:lang w:eastAsia="ru-RU"/>
              </w:rPr>
            </w:pPr>
            <w:r w:rsidRPr="00800025">
              <w:rPr>
                <w:color w:val="000000"/>
                <w:szCs w:val="24"/>
              </w:rPr>
              <w:t>Показатели баланса</w:t>
            </w:r>
          </w:p>
        </w:tc>
        <w:tc>
          <w:tcPr>
            <w:tcW w:w="624" w:type="dxa"/>
            <w:shd w:val="clear" w:color="auto" w:fill="auto"/>
            <w:vAlign w:val="center"/>
          </w:tcPr>
          <w:p w:rsidR="00961D93" w:rsidRPr="00800025" w:rsidRDefault="00961D93" w:rsidP="006B1482">
            <w:pPr>
              <w:jc w:val="center"/>
              <w:rPr>
                <w:color w:val="000000"/>
                <w:szCs w:val="24"/>
              </w:rPr>
            </w:pPr>
            <w:r w:rsidRPr="00800025">
              <w:rPr>
                <w:color w:val="000000"/>
                <w:szCs w:val="24"/>
              </w:rPr>
              <w:t>2024г.</w:t>
            </w:r>
          </w:p>
        </w:tc>
        <w:tc>
          <w:tcPr>
            <w:tcW w:w="624" w:type="dxa"/>
            <w:shd w:val="clear" w:color="auto" w:fill="auto"/>
            <w:vAlign w:val="center"/>
          </w:tcPr>
          <w:p w:rsidR="00961D93" w:rsidRPr="00800025" w:rsidRDefault="00961D93" w:rsidP="006B1482">
            <w:pPr>
              <w:jc w:val="center"/>
              <w:rPr>
                <w:color w:val="000000"/>
                <w:szCs w:val="24"/>
              </w:rPr>
            </w:pPr>
            <w:r w:rsidRPr="00800025">
              <w:rPr>
                <w:color w:val="000000"/>
                <w:szCs w:val="24"/>
              </w:rPr>
              <w:t>2025г.</w:t>
            </w:r>
          </w:p>
        </w:tc>
        <w:tc>
          <w:tcPr>
            <w:tcW w:w="624" w:type="dxa"/>
            <w:shd w:val="clear" w:color="auto" w:fill="auto"/>
            <w:vAlign w:val="center"/>
          </w:tcPr>
          <w:p w:rsidR="00961D93" w:rsidRPr="00800025" w:rsidRDefault="00961D93" w:rsidP="006B1482">
            <w:pPr>
              <w:jc w:val="center"/>
              <w:rPr>
                <w:color w:val="000000"/>
                <w:szCs w:val="24"/>
              </w:rPr>
            </w:pPr>
            <w:r w:rsidRPr="00800025">
              <w:rPr>
                <w:color w:val="000000"/>
                <w:szCs w:val="24"/>
              </w:rPr>
              <w:t>2026г.</w:t>
            </w:r>
          </w:p>
        </w:tc>
        <w:tc>
          <w:tcPr>
            <w:tcW w:w="567" w:type="dxa"/>
            <w:shd w:val="clear" w:color="auto" w:fill="auto"/>
            <w:vAlign w:val="center"/>
          </w:tcPr>
          <w:p w:rsidR="00961D93" w:rsidRPr="00800025" w:rsidRDefault="00961D93" w:rsidP="006B1482">
            <w:pPr>
              <w:jc w:val="center"/>
              <w:rPr>
                <w:color w:val="000000"/>
                <w:szCs w:val="24"/>
              </w:rPr>
            </w:pPr>
            <w:r w:rsidRPr="00800025">
              <w:rPr>
                <w:color w:val="000000"/>
                <w:szCs w:val="24"/>
              </w:rPr>
              <w:t>2027г.</w:t>
            </w:r>
          </w:p>
        </w:tc>
        <w:tc>
          <w:tcPr>
            <w:tcW w:w="567" w:type="dxa"/>
            <w:shd w:val="clear" w:color="auto" w:fill="auto"/>
            <w:vAlign w:val="center"/>
          </w:tcPr>
          <w:p w:rsidR="00961D93" w:rsidRPr="00800025" w:rsidRDefault="00961D93" w:rsidP="006B1482">
            <w:pPr>
              <w:jc w:val="center"/>
              <w:rPr>
                <w:color w:val="000000"/>
                <w:szCs w:val="24"/>
              </w:rPr>
            </w:pPr>
            <w:r w:rsidRPr="00800025">
              <w:rPr>
                <w:color w:val="000000"/>
                <w:szCs w:val="24"/>
              </w:rPr>
              <w:t>2028г.</w:t>
            </w:r>
          </w:p>
        </w:tc>
        <w:tc>
          <w:tcPr>
            <w:tcW w:w="567" w:type="dxa"/>
            <w:shd w:val="clear" w:color="auto" w:fill="auto"/>
            <w:vAlign w:val="center"/>
          </w:tcPr>
          <w:p w:rsidR="00961D93" w:rsidRPr="00800025" w:rsidRDefault="00961D93" w:rsidP="006B1482">
            <w:pPr>
              <w:jc w:val="center"/>
              <w:rPr>
                <w:color w:val="000000"/>
                <w:szCs w:val="24"/>
              </w:rPr>
            </w:pPr>
            <w:r w:rsidRPr="00800025">
              <w:rPr>
                <w:color w:val="000000"/>
                <w:szCs w:val="24"/>
              </w:rPr>
              <w:t>2029г.</w:t>
            </w:r>
          </w:p>
        </w:tc>
        <w:tc>
          <w:tcPr>
            <w:tcW w:w="567" w:type="dxa"/>
            <w:vAlign w:val="center"/>
          </w:tcPr>
          <w:p w:rsidR="00961D93" w:rsidRPr="00800025" w:rsidRDefault="00961D93" w:rsidP="006B1482">
            <w:pPr>
              <w:jc w:val="center"/>
              <w:rPr>
                <w:color w:val="000000"/>
                <w:szCs w:val="24"/>
              </w:rPr>
            </w:pPr>
            <w:r w:rsidRPr="00800025">
              <w:rPr>
                <w:color w:val="000000"/>
                <w:szCs w:val="24"/>
              </w:rPr>
              <w:t>2030г.</w:t>
            </w:r>
          </w:p>
        </w:tc>
        <w:tc>
          <w:tcPr>
            <w:tcW w:w="567" w:type="dxa"/>
            <w:vAlign w:val="center"/>
          </w:tcPr>
          <w:p w:rsidR="00961D93" w:rsidRPr="00800025" w:rsidRDefault="00961D93" w:rsidP="006B1482">
            <w:pPr>
              <w:jc w:val="center"/>
              <w:rPr>
                <w:color w:val="000000"/>
                <w:szCs w:val="24"/>
              </w:rPr>
            </w:pPr>
            <w:r w:rsidRPr="00800025">
              <w:rPr>
                <w:color w:val="000000"/>
                <w:szCs w:val="24"/>
              </w:rPr>
              <w:t>2031г.</w:t>
            </w:r>
          </w:p>
        </w:tc>
        <w:tc>
          <w:tcPr>
            <w:tcW w:w="567" w:type="dxa"/>
            <w:vAlign w:val="center"/>
          </w:tcPr>
          <w:p w:rsidR="00961D93" w:rsidRPr="00800025" w:rsidRDefault="00961D93" w:rsidP="006B1482">
            <w:pPr>
              <w:jc w:val="center"/>
              <w:rPr>
                <w:color w:val="000000"/>
                <w:szCs w:val="24"/>
              </w:rPr>
            </w:pPr>
            <w:r w:rsidRPr="00800025">
              <w:rPr>
                <w:color w:val="000000"/>
                <w:szCs w:val="24"/>
              </w:rPr>
              <w:t>2032г.</w:t>
            </w:r>
          </w:p>
        </w:tc>
        <w:tc>
          <w:tcPr>
            <w:tcW w:w="567" w:type="dxa"/>
            <w:vAlign w:val="center"/>
          </w:tcPr>
          <w:p w:rsidR="00961D93" w:rsidRPr="00800025" w:rsidRDefault="00961D93" w:rsidP="006B1482">
            <w:pPr>
              <w:jc w:val="center"/>
              <w:rPr>
                <w:color w:val="000000"/>
                <w:szCs w:val="24"/>
              </w:rPr>
            </w:pPr>
            <w:r w:rsidRPr="00800025">
              <w:rPr>
                <w:color w:val="000000"/>
                <w:szCs w:val="24"/>
              </w:rPr>
              <w:t>2033г.</w:t>
            </w:r>
          </w:p>
        </w:tc>
        <w:tc>
          <w:tcPr>
            <w:tcW w:w="567" w:type="dxa"/>
            <w:vAlign w:val="center"/>
          </w:tcPr>
          <w:p w:rsidR="00961D93" w:rsidRPr="00800025" w:rsidRDefault="00961D93" w:rsidP="006B1482">
            <w:pPr>
              <w:jc w:val="center"/>
              <w:rPr>
                <w:color w:val="000000"/>
                <w:szCs w:val="24"/>
              </w:rPr>
            </w:pPr>
            <w:r w:rsidRPr="00800025">
              <w:rPr>
                <w:color w:val="000000"/>
                <w:szCs w:val="24"/>
              </w:rPr>
              <w:t>2034г.</w:t>
            </w:r>
          </w:p>
        </w:tc>
        <w:tc>
          <w:tcPr>
            <w:tcW w:w="567" w:type="dxa"/>
            <w:vAlign w:val="center"/>
          </w:tcPr>
          <w:p w:rsidR="00961D93" w:rsidRPr="00800025" w:rsidRDefault="00961D93" w:rsidP="006B1482">
            <w:pPr>
              <w:jc w:val="center"/>
              <w:rPr>
                <w:color w:val="000000"/>
                <w:szCs w:val="24"/>
              </w:rPr>
            </w:pPr>
            <w:r w:rsidRPr="00800025">
              <w:rPr>
                <w:color w:val="000000"/>
                <w:szCs w:val="24"/>
              </w:rPr>
              <w:t>2035г.</w:t>
            </w:r>
          </w:p>
        </w:tc>
        <w:tc>
          <w:tcPr>
            <w:tcW w:w="567" w:type="dxa"/>
            <w:vAlign w:val="center"/>
          </w:tcPr>
          <w:p w:rsidR="00961D93" w:rsidRPr="00800025" w:rsidRDefault="00961D93" w:rsidP="006B1482">
            <w:pPr>
              <w:jc w:val="center"/>
              <w:rPr>
                <w:color w:val="000000"/>
                <w:szCs w:val="24"/>
              </w:rPr>
            </w:pPr>
            <w:r w:rsidRPr="00800025">
              <w:rPr>
                <w:color w:val="000000"/>
                <w:szCs w:val="24"/>
              </w:rPr>
              <w:t>2036г.</w:t>
            </w:r>
          </w:p>
        </w:tc>
        <w:tc>
          <w:tcPr>
            <w:tcW w:w="567" w:type="dxa"/>
            <w:vAlign w:val="center"/>
          </w:tcPr>
          <w:p w:rsidR="00961D93" w:rsidRPr="00800025" w:rsidRDefault="00961D93" w:rsidP="006B1482">
            <w:pPr>
              <w:jc w:val="center"/>
              <w:rPr>
                <w:color w:val="000000"/>
                <w:szCs w:val="24"/>
              </w:rPr>
            </w:pPr>
            <w:r w:rsidRPr="00800025">
              <w:rPr>
                <w:color w:val="000000"/>
                <w:szCs w:val="24"/>
              </w:rPr>
              <w:t>2037г.</w:t>
            </w:r>
          </w:p>
        </w:tc>
        <w:tc>
          <w:tcPr>
            <w:tcW w:w="567" w:type="dxa"/>
            <w:vAlign w:val="center"/>
          </w:tcPr>
          <w:p w:rsidR="00961D93" w:rsidRPr="00800025" w:rsidRDefault="00961D93" w:rsidP="006B1482">
            <w:pPr>
              <w:jc w:val="center"/>
              <w:rPr>
                <w:color w:val="000000"/>
                <w:szCs w:val="24"/>
              </w:rPr>
            </w:pPr>
            <w:r w:rsidRPr="00800025">
              <w:rPr>
                <w:color w:val="000000"/>
                <w:szCs w:val="24"/>
              </w:rPr>
              <w:t>2038г.</w:t>
            </w: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Приход тепловой мощности: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xml:space="preserve"> </w:t>
            </w:r>
          </w:p>
        </w:tc>
        <w:tc>
          <w:tcPr>
            <w:tcW w:w="567" w:type="dxa"/>
            <w:shd w:val="clear" w:color="auto" w:fill="auto"/>
            <w:vAlign w:val="center"/>
          </w:tcPr>
          <w:p w:rsidR="006967B7" w:rsidRPr="006967B7" w:rsidRDefault="006967B7">
            <w:pPr>
              <w:jc w:val="center"/>
              <w:rPr>
                <w:color w:val="000000"/>
                <w:szCs w:val="24"/>
              </w:rPr>
            </w:pPr>
            <w:r w:rsidRPr="006967B7">
              <w:rPr>
                <w:color w:val="000000"/>
                <w:szCs w:val="24"/>
              </w:rPr>
              <w:t xml:space="preserve"> </w:t>
            </w:r>
          </w:p>
        </w:tc>
        <w:tc>
          <w:tcPr>
            <w:tcW w:w="567"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c>
          <w:tcPr>
            <w:tcW w:w="567" w:type="dxa"/>
            <w:vAlign w:val="center"/>
          </w:tcPr>
          <w:p w:rsidR="006967B7" w:rsidRPr="006967B7" w:rsidRDefault="006967B7">
            <w:pPr>
              <w:jc w:val="center"/>
              <w:rPr>
                <w:color w:val="000000"/>
                <w:szCs w:val="24"/>
              </w:rPr>
            </w:pPr>
            <w:r w:rsidRPr="006967B7">
              <w:rPr>
                <w:color w:val="000000"/>
                <w:szCs w:val="24"/>
              </w:rPr>
              <w:t> </w:t>
            </w: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котельные МУП</w:t>
            </w:r>
            <w:r w:rsidR="007B61FE">
              <w:rPr>
                <w:color w:val="000000"/>
                <w:szCs w:val="24"/>
              </w:rPr>
              <w:t xml:space="preserve"> </w:t>
            </w:r>
            <w:r w:rsidRPr="006967B7">
              <w:rPr>
                <w:color w:val="000000"/>
                <w:szCs w:val="24"/>
              </w:rPr>
              <w:t>"Теплоэнерго"</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8,9</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8,9</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8,9</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0,4</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Итого приход тепловой мощности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9,3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9,3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9,3</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Расчетные тепловые нагрузки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rPr>
                <w:color w:val="000000"/>
                <w:szCs w:val="24"/>
              </w:rPr>
            </w:pPr>
            <w:r w:rsidRPr="006967B7">
              <w:rPr>
                <w:color w:val="000000"/>
                <w:szCs w:val="24"/>
              </w:rPr>
              <w:t>котельные МУП "Теплоэнерго"</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3,393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3,393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3,393</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0,316</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0,316</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0,316</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Итого суммарные тепловые нагрузки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3,709</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3,709</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3,709</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Сетевые потери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rPr>
                <w:color w:val="000000"/>
                <w:szCs w:val="24"/>
              </w:rPr>
            </w:pPr>
            <w:r w:rsidRPr="006967B7">
              <w:rPr>
                <w:color w:val="000000"/>
                <w:szCs w:val="24"/>
              </w:rPr>
              <w:t>котельные МУП "Теплоэнерго"</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0,268</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0,144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0,144</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0,036</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0,036</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0,036</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Итого суммарные сетевые потери</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0,304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0,180</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0,180</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jc w:val="center"/>
              <w:rPr>
                <w:color w:val="000000"/>
                <w:szCs w:val="24"/>
              </w:rPr>
            </w:pPr>
            <w:r w:rsidRPr="006967B7">
              <w:rPr>
                <w:color w:val="000000"/>
                <w:szCs w:val="24"/>
              </w:rPr>
              <w:t xml:space="preserve">Затраты на </w:t>
            </w:r>
            <w:r w:rsidR="007B61FE">
              <w:rPr>
                <w:color w:val="000000"/>
                <w:szCs w:val="24"/>
              </w:rPr>
              <w:t>СН</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rPr>
                <w:color w:val="000000"/>
                <w:szCs w:val="24"/>
              </w:rPr>
            </w:pPr>
            <w:r w:rsidRPr="006967B7">
              <w:rPr>
                <w:color w:val="000000"/>
                <w:szCs w:val="24"/>
              </w:rPr>
              <w:t>котельные МУП "Теплоэнерго"</w:t>
            </w:r>
          </w:p>
        </w:tc>
        <w:tc>
          <w:tcPr>
            <w:tcW w:w="624" w:type="dxa"/>
            <w:shd w:val="clear" w:color="auto" w:fill="auto"/>
            <w:vAlign w:val="bottom"/>
          </w:tcPr>
          <w:p w:rsidR="006967B7" w:rsidRPr="006967B7" w:rsidRDefault="006967B7">
            <w:pPr>
              <w:jc w:val="center"/>
              <w:rPr>
                <w:color w:val="000000"/>
                <w:szCs w:val="24"/>
              </w:rPr>
            </w:pPr>
            <w:r w:rsidRPr="006967B7">
              <w:rPr>
                <w:color w:val="000000"/>
                <w:szCs w:val="24"/>
              </w:rPr>
              <w:t>0,050</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0,010</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0,010</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bottom"/>
          </w:tcPr>
          <w:p w:rsidR="006967B7" w:rsidRPr="006967B7" w:rsidRDefault="006967B7">
            <w:pPr>
              <w:jc w:val="center"/>
              <w:rPr>
                <w:color w:val="000000"/>
                <w:szCs w:val="24"/>
              </w:rPr>
            </w:pPr>
            <w:r w:rsidRPr="006967B7">
              <w:rPr>
                <w:color w:val="000000"/>
                <w:szCs w:val="24"/>
              </w:rPr>
              <w:t>0,005</w:t>
            </w:r>
          </w:p>
        </w:tc>
        <w:tc>
          <w:tcPr>
            <w:tcW w:w="624" w:type="dxa"/>
            <w:shd w:val="clear" w:color="auto" w:fill="auto"/>
            <w:vAlign w:val="bottom"/>
          </w:tcPr>
          <w:p w:rsidR="006967B7" w:rsidRPr="006967B7" w:rsidRDefault="006967B7">
            <w:pPr>
              <w:jc w:val="center"/>
              <w:rPr>
                <w:color w:val="000000"/>
                <w:szCs w:val="24"/>
              </w:rPr>
            </w:pPr>
            <w:r w:rsidRPr="006967B7">
              <w:rPr>
                <w:color w:val="000000"/>
                <w:szCs w:val="24"/>
              </w:rPr>
              <w:t>0,005</w:t>
            </w:r>
          </w:p>
        </w:tc>
        <w:tc>
          <w:tcPr>
            <w:tcW w:w="624" w:type="dxa"/>
            <w:shd w:val="clear" w:color="auto" w:fill="auto"/>
            <w:vAlign w:val="bottom"/>
          </w:tcPr>
          <w:p w:rsidR="006967B7" w:rsidRPr="006967B7" w:rsidRDefault="006967B7">
            <w:pPr>
              <w:jc w:val="center"/>
              <w:rPr>
                <w:color w:val="000000"/>
                <w:szCs w:val="24"/>
              </w:rPr>
            </w:pPr>
            <w:r w:rsidRPr="006967B7">
              <w:rPr>
                <w:color w:val="000000"/>
                <w:szCs w:val="24"/>
              </w:rPr>
              <w:t>0,005</w:t>
            </w:r>
          </w:p>
        </w:tc>
        <w:tc>
          <w:tcPr>
            <w:tcW w:w="567" w:type="dxa"/>
            <w:shd w:val="clear" w:color="auto" w:fill="auto"/>
            <w:vAlign w:val="bottom"/>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Итого суммарные собственные нужды</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0,054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0,015</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0,015</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Тепловая нагрузка на котлы</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 </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rPr>
                <w:color w:val="000000"/>
                <w:szCs w:val="24"/>
              </w:rPr>
            </w:pPr>
            <w:r w:rsidRPr="006967B7">
              <w:rPr>
                <w:color w:val="000000"/>
                <w:szCs w:val="24"/>
              </w:rPr>
              <w:t>котельные МУП "Теплоэнерго"</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3,711</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3,547</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3,547</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0,357</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0,357</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0,357</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Итого тепловая нагрузка на котлы</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4,067</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3,904</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3,904</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jc w:val="center"/>
              <w:rPr>
                <w:color w:val="000000"/>
                <w:szCs w:val="24"/>
              </w:rPr>
            </w:pPr>
            <w:r w:rsidRPr="006967B7">
              <w:rPr>
                <w:color w:val="000000"/>
                <w:szCs w:val="24"/>
              </w:rPr>
              <w:t>Дефицит тепловой мощности (-), резерв (+)</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5,233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5,353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5,353</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pPr>
              <w:rPr>
                <w:color w:val="000000"/>
                <w:szCs w:val="24"/>
              </w:rPr>
            </w:pPr>
            <w:r w:rsidRPr="006967B7">
              <w:rPr>
                <w:color w:val="000000"/>
                <w:szCs w:val="24"/>
              </w:rPr>
              <w:t>котельные МУП "Теплоэнерго"</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5,189</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5,353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5,353</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r w:rsidR="006967B7" w:rsidRPr="00800025" w:rsidTr="007B61FE">
        <w:tc>
          <w:tcPr>
            <w:tcW w:w="2552" w:type="dxa"/>
            <w:shd w:val="clear" w:color="auto" w:fill="auto"/>
            <w:vAlign w:val="center"/>
          </w:tcPr>
          <w:p w:rsidR="006967B7" w:rsidRPr="006967B7" w:rsidRDefault="006967B7" w:rsidP="007B61FE">
            <w:pPr>
              <w:rPr>
                <w:color w:val="000000"/>
                <w:szCs w:val="24"/>
              </w:rPr>
            </w:pPr>
            <w:r w:rsidRPr="006967B7">
              <w:rPr>
                <w:color w:val="000000"/>
                <w:szCs w:val="24"/>
              </w:rPr>
              <w:t>котельная ООО "Сокол"</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0,043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0,043</w:t>
            </w:r>
          </w:p>
        </w:tc>
        <w:tc>
          <w:tcPr>
            <w:tcW w:w="624" w:type="dxa"/>
            <w:shd w:val="clear" w:color="auto" w:fill="auto"/>
            <w:vAlign w:val="center"/>
          </w:tcPr>
          <w:p w:rsidR="006967B7" w:rsidRPr="006967B7" w:rsidRDefault="006967B7">
            <w:pPr>
              <w:jc w:val="center"/>
              <w:rPr>
                <w:color w:val="000000"/>
                <w:szCs w:val="24"/>
              </w:rPr>
            </w:pPr>
            <w:r w:rsidRPr="006967B7">
              <w:rPr>
                <w:color w:val="000000"/>
                <w:szCs w:val="24"/>
              </w:rPr>
              <w:t>0,043</w:t>
            </w: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shd w:val="clear" w:color="auto" w:fill="auto"/>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c>
          <w:tcPr>
            <w:tcW w:w="567" w:type="dxa"/>
            <w:vAlign w:val="center"/>
          </w:tcPr>
          <w:p w:rsidR="006967B7" w:rsidRPr="006967B7" w:rsidRDefault="006967B7">
            <w:pPr>
              <w:jc w:val="center"/>
              <w:rPr>
                <w:color w:val="000000"/>
                <w:szCs w:val="24"/>
              </w:rPr>
            </w:pPr>
          </w:p>
        </w:tc>
      </w:tr>
    </w:tbl>
    <w:p w:rsidR="005A3F7A" w:rsidRDefault="005A3F7A" w:rsidP="000F4903">
      <w:pPr>
        <w:spacing w:before="120"/>
      </w:pPr>
    </w:p>
    <w:p w:rsidR="00F30667" w:rsidRPr="00F30667" w:rsidRDefault="00031550" w:rsidP="00C46959">
      <w:pPr>
        <w:spacing w:after="120"/>
        <w:jc w:val="center"/>
        <w:rPr>
          <w:color w:val="000000"/>
          <w:sz w:val="26"/>
          <w:szCs w:val="26"/>
        </w:rPr>
      </w:pPr>
      <w:r w:rsidRPr="000F4903">
        <w:rPr>
          <w:sz w:val="26"/>
          <w:szCs w:val="26"/>
        </w:rPr>
        <w:t xml:space="preserve">Таблица </w:t>
      </w:r>
      <w:r w:rsidR="00934C6E" w:rsidRPr="000F4903">
        <w:rPr>
          <w:sz w:val="26"/>
          <w:szCs w:val="26"/>
        </w:rPr>
        <w:t>3.</w:t>
      </w:r>
      <w:r w:rsidR="00F27243" w:rsidRPr="000F4903">
        <w:rPr>
          <w:sz w:val="26"/>
          <w:szCs w:val="26"/>
        </w:rPr>
        <w:t>1.</w:t>
      </w:r>
      <w:r w:rsidRPr="000F4903">
        <w:rPr>
          <w:sz w:val="26"/>
          <w:szCs w:val="26"/>
        </w:rPr>
        <w:t xml:space="preserve">2. </w:t>
      </w:r>
      <w:r w:rsidRPr="000F4903">
        <w:rPr>
          <w:color w:val="000000"/>
          <w:sz w:val="26"/>
          <w:szCs w:val="26"/>
        </w:rPr>
        <w:t>Перспективный</w:t>
      </w:r>
      <w:r w:rsidRPr="00031550">
        <w:rPr>
          <w:color w:val="000000"/>
          <w:sz w:val="26"/>
          <w:szCs w:val="26"/>
        </w:rPr>
        <w:t xml:space="preserve"> баланс теплоносителя в </w:t>
      </w:r>
      <w:r w:rsidRPr="00800025">
        <w:rPr>
          <w:color w:val="000000"/>
          <w:sz w:val="26"/>
          <w:szCs w:val="26"/>
        </w:rPr>
        <w:t>системах теплоснабжения</w:t>
      </w:r>
      <w:r w:rsidR="00F30667" w:rsidRPr="00800025">
        <w:rPr>
          <w:color w:val="000000"/>
          <w:sz w:val="26"/>
          <w:szCs w:val="26"/>
        </w:rPr>
        <w:t xml:space="preserve"> </w:t>
      </w:r>
      <w:r w:rsidR="00800025" w:rsidRPr="00800025">
        <w:rPr>
          <w:color w:val="000000"/>
          <w:sz w:val="26"/>
          <w:szCs w:val="26"/>
        </w:rPr>
        <w:t>МУП "Теплоэнерго"</w:t>
      </w:r>
      <w:r w:rsidR="00093B1A">
        <w:rPr>
          <w:color w:val="000000"/>
          <w:sz w:val="26"/>
          <w:szCs w:val="26"/>
        </w:rPr>
        <w:t>.</w:t>
      </w:r>
    </w:p>
    <w:tbl>
      <w:tblPr>
        <w:tblW w:w="15571" w:type="dxa"/>
        <w:tblInd w:w="199" w:type="dxa"/>
        <w:tblLayout w:type="fixed"/>
        <w:tblCellMar>
          <w:left w:w="57" w:type="dxa"/>
          <w:right w:w="57" w:type="dxa"/>
        </w:tblCellMar>
        <w:tblLook w:val="0000" w:firstRow="0" w:lastRow="0" w:firstColumn="0" w:lastColumn="0" w:noHBand="0" w:noVBand="0"/>
      </w:tblPr>
      <w:tblGrid>
        <w:gridCol w:w="567"/>
        <w:gridCol w:w="3260"/>
        <w:gridCol w:w="830"/>
        <w:gridCol w:w="831"/>
        <w:gridCol w:w="831"/>
        <w:gridCol w:w="771"/>
        <w:gridCol w:w="771"/>
        <w:gridCol w:w="771"/>
        <w:gridCol w:w="771"/>
        <w:gridCol w:w="771"/>
        <w:gridCol w:w="771"/>
        <w:gridCol w:w="771"/>
        <w:gridCol w:w="771"/>
        <w:gridCol w:w="771"/>
        <w:gridCol w:w="771"/>
        <w:gridCol w:w="771"/>
        <w:gridCol w:w="771"/>
      </w:tblGrid>
      <w:tr w:rsidR="00800025" w:rsidRPr="00800025" w:rsidTr="00C30755">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00025" w:rsidRPr="00800025" w:rsidRDefault="00800025" w:rsidP="006506EB">
            <w:pPr>
              <w:jc w:val="center"/>
              <w:rPr>
                <w:rFonts w:eastAsia="Times New Roman"/>
                <w:color w:val="000000"/>
                <w:szCs w:val="24"/>
              </w:rPr>
            </w:pPr>
            <w:r w:rsidRPr="00800025">
              <w:rPr>
                <w:rFonts w:eastAsia="Times New Roman"/>
                <w:color w:val="000000"/>
                <w:szCs w:val="24"/>
              </w:rPr>
              <w:t>№ п/п</w:t>
            </w:r>
          </w:p>
        </w:tc>
        <w:tc>
          <w:tcPr>
            <w:tcW w:w="3260" w:type="dxa"/>
            <w:tcBorders>
              <w:top w:val="single" w:sz="4" w:space="0" w:color="auto"/>
              <w:left w:val="single" w:sz="4" w:space="0" w:color="auto"/>
              <w:bottom w:val="single" w:sz="4" w:space="0" w:color="auto"/>
            </w:tcBorders>
            <w:shd w:val="clear" w:color="auto" w:fill="auto"/>
            <w:vAlign w:val="center"/>
          </w:tcPr>
          <w:p w:rsidR="00800025" w:rsidRPr="00800025" w:rsidRDefault="00800025" w:rsidP="006506EB">
            <w:pPr>
              <w:jc w:val="center"/>
              <w:rPr>
                <w:rFonts w:eastAsia="Times New Roman"/>
                <w:color w:val="000000"/>
                <w:szCs w:val="24"/>
              </w:rPr>
            </w:pPr>
            <w:r w:rsidRPr="00800025">
              <w:rPr>
                <w:rFonts w:eastAsia="Times New Roman"/>
                <w:color w:val="000000"/>
                <w:szCs w:val="24"/>
              </w:rPr>
              <w:t>Показатели баланса</w:t>
            </w:r>
          </w:p>
        </w:tc>
        <w:tc>
          <w:tcPr>
            <w:tcW w:w="830" w:type="dxa"/>
            <w:tcBorders>
              <w:top w:val="single" w:sz="4" w:space="0" w:color="auto"/>
              <w:left w:val="single" w:sz="4" w:space="0" w:color="000000"/>
              <w:bottom w:val="single" w:sz="4" w:space="0" w:color="auto"/>
            </w:tcBorders>
            <w:shd w:val="clear" w:color="auto" w:fill="auto"/>
            <w:vAlign w:val="center"/>
          </w:tcPr>
          <w:p w:rsidR="00800025" w:rsidRPr="00800025" w:rsidRDefault="00800025" w:rsidP="006B1482">
            <w:pPr>
              <w:jc w:val="center"/>
              <w:rPr>
                <w:color w:val="000000"/>
                <w:szCs w:val="24"/>
              </w:rPr>
            </w:pPr>
            <w:r w:rsidRPr="00800025">
              <w:rPr>
                <w:color w:val="000000"/>
                <w:szCs w:val="24"/>
              </w:rPr>
              <w:t>2024г.</w:t>
            </w:r>
          </w:p>
        </w:tc>
        <w:tc>
          <w:tcPr>
            <w:tcW w:w="831" w:type="dxa"/>
            <w:tcBorders>
              <w:top w:val="single" w:sz="4" w:space="0" w:color="auto"/>
              <w:left w:val="single" w:sz="4" w:space="0" w:color="000000"/>
              <w:bottom w:val="single" w:sz="4" w:space="0" w:color="auto"/>
            </w:tcBorders>
            <w:shd w:val="clear" w:color="auto" w:fill="auto"/>
            <w:vAlign w:val="center"/>
          </w:tcPr>
          <w:p w:rsidR="00800025" w:rsidRPr="00800025" w:rsidRDefault="00800025" w:rsidP="006B1482">
            <w:pPr>
              <w:jc w:val="center"/>
              <w:rPr>
                <w:color w:val="000000"/>
                <w:szCs w:val="24"/>
              </w:rPr>
            </w:pPr>
            <w:r w:rsidRPr="00800025">
              <w:rPr>
                <w:color w:val="000000"/>
                <w:szCs w:val="24"/>
              </w:rPr>
              <w:t>2025г.</w:t>
            </w:r>
          </w:p>
        </w:tc>
        <w:tc>
          <w:tcPr>
            <w:tcW w:w="831" w:type="dxa"/>
            <w:tcBorders>
              <w:top w:val="single" w:sz="4" w:space="0" w:color="auto"/>
              <w:left w:val="single" w:sz="4" w:space="0" w:color="000000"/>
              <w:bottom w:val="single" w:sz="4" w:space="0" w:color="auto"/>
              <w:right w:val="single" w:sz="4" w:space="0" w:color="000000"/>
            </w:tcBorders>
            <w:shd w:val="clear" w:color="auto" w:fill="auto"/>
            <w:vAlign w:val="center"/>
          </w:tcPr>
          <w:p w:rsidR="00800025" w:rsidRPr="00800025" w:rsidRDefault="00800025" w:rsidP="006B1482">
            <w:pPr>
              <w:jc w:val="center"/>
              <w:rPr>
                <w:color w:val="000000"/>
                <w:szCs w:val="24"/>
              </w:rPr>
            </w:pPr>
            <w:r w:rsidRPr="00800025">
              <w:rPr>
                <w:color w:val="000000"/>
                <w:szCs w:val="24"/>
              </w:rPr>
              <w:t>2026г.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2027г.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2028г.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2029г.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2030г.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2031г.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2032г.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2033г.</w:t>
            </w:r>
          </w:p>
        </w:tc>
        <w:tc>
          <w:tcPr>
            <w:tcW w:w="771" w:type="dxa"/>
            <w:tcBorders>
              <w:top w:val="single" w:sz="4" w:space="0" w:color="auto"/>
              <w:left w:val="single" w:sz="4" w:space="0" w:color="000000"/>
              <w:bottom w:val="single" w:sz="4" w:space="0" w:color="auto"/>
              <w:right w:val="single" w:sz="4" w:space="0" w:color="000000"/>
            </w:tcBorders>
            <w:vAlign w:val="center"/>
          </w:tcPr>
          <w:p w:rsidR="00800025" w:rsidRPr="00800025" w:rsidRDefault="00800025" w:rsidP="006B1482">
            <w:pPr>
              <w:jc w:val="center"/>
              <w:rPr>
                <w:color w:val="000000"/>
                <w:szCs w:val="24"/>
              </w:rPr>
            </w:pPr>
            <w:r w:rsidRPr="00800025">
              <w:rPr>
                <w:color w:val="000000"/>
                <w:szCs w:val="24"/>
              </w:rPr>
              <w:t>2034г.</w:t>
            </w:r>
          </w:p>
        </w:tc>
        <w:tc>
          <w:tcPr>
            <w:tcW w:w="771" w:type="dxa"/>
            <w:tcBorders>
              <w:top w:val="single" w:sz="4" w:space="0" w:color="auto"/>
              <w:left w:val="single" w:sz="4" w:space="0" w:color="000000"/>
              <w:bottom w:val="single" w:sz="4" w:space="0" w:color="auto"/>
              <w:right w:val="single" w:sz="4" w:space="0" w:color="auto"/>
            </w:tcBorders>
            <w:vAlign w:val="center"/>
          </w:tcPr>
          <w:p w:rsidR="00800025" w:rsidRPr="00800025" w:rsidRDefault="00800025" w:rsidP="006B1482">
            <w:pPr>
              <w:jc w:val="center"/>
              <w:rPr>
                <w:color w:val="000000"/>
                <w:szCs w:val="24"/>
              </w:rPr>
            </w:pPr>
            <w:r w:rsidRPr="00800025">
              <w:rPr>
                <w:color w:val="000000"/>
                <w:szCs w:val="24"/>
              </w:rPr>
              <w:t>2035г.</w:t>
            </w:r>
          </w:p>
        </w:tc>
        <w:tc>
          <w:tcPr>
            <w:tcW w:w="771" w:type="dxa"/>
            <w:tcBorders>
              <w:top w:val="single" w:sz="4" w:space="0" w:color="auto"/>
              <w:left w:val="single" w:sz="4" w:space="0" w:color="auto"/>
              <w:bottom w:val="single" w:sz="4" w:space="0" w:color="auto"/>
              <w:right w:val="single" w:sz="4" w:space="0" w:color="auto"/>
            </w:tcBorders>
            <w:vAlign w:val="center"/>
          </w:tcPr>
          <w:p w:rsidR="00800025" w:rsidRPr="00800025" w:rsidRDefault="00800025" w:rsidP="006B1482">
            <w:pPr>
              <w:jc w:val="center"/>
              <w:rPr>
                <w:color w:val="000000"/>
                <w:szCs w:val="24"/>
              </w:rPr>
            </w:pPr>
            <w:r w:rsidRPr="00800025">
              <w:rPr>
                <w:color w:val="000000"/>
                <w:szCs w:val="24"/>
              </w:rPr>
              <w:t>2036г.</w:t>
            </w:r>
          </w:p>
        </w:tc>
        <w:tc>
          <w:tcPr>
            <w:tcW w:w="771" w:type="dxa"/>
            <w:tcBorders>
              <w:top w:val="single" w:sz="4" w:space="0" w:color="auto"/>
              <w:left w:val="single" w:sz="4" w:space="0" w:color="auto"/>
              <w:bottom w:val="single" w:sz="4" w:space="0" w:color="auto"/>
              <w:right w:val="single" w:sz="4" w:space="0" w:color="auto"/>
            </w:tcBorders>
            <w:vAlign w:val="center"/>
          </w:tcPr>
          <w:p w:rsidR="00800025" w:rsidRPr="00800025" w:rsidRDefault="00800025" w:rsidP="006B1482">
            <w:pPr>
              <w:jc w:val="center"/>
              <w:rPr>
                <w:color w:val="000000"/>
                <w:szCs w:val="24"/>
              </w:rPr>
            </w:pPr>
            <w:r w:rsidRPr="00800025">
              <w:rPr>
                <w:color w:val="000000"/>
                <w:szCs w:val="24"/>
              </w:rPr>
              <w:t>2037г.</w:t>
            </w:r>
          </w:p>
        </w:tc>
        <w:tc>
          <w:tcPr>
            <w:tcW w:w="771" w:type="dxa"/>
            <w:tcBorders>
              <w:top w:val="single" w:sz="4" w:space="0" w:color="auto"/>
              <w:left w:val="single" w:sz="4" w:space="0" w:color="auto"/>
              <w:bottom w:val="single" w:sz="4" w:space="0" w:color="auto"/>
              <w:right w:val="single" w:sz="4" w:space="0" w:color="auto"/>
            </w:tcBorders>
            <w:vAlign w:val="center"/>
          </w:tcPr>
          <w:p w:rsidR="00800025" w:rsidRPr="00800025" w:rsidRDefault="00800025" w:rsidP="006B1482">
            <w:pPr>
              <w:jc w:val="center"/>
              <w:rPr>
                <w:color w:val="000000"/>
                <w:szCs w:val="24"/>
              </w:rPr>
            </w:pPr>
            <w:r w:rsidRPr="00800025">
              <w:rPr>
                <w:color w:val="000000"/>
                <w:szCs w:val="24"/>
              </w:rPr>
              <w:t>2038г.</w:t>
            </w:r>
          </w:p>
        </w:tc>
      </w:tr>
      <w:tr w:rsidR="00E40B88" w:rsidRPr="00800025" w:rsidTr="00C30755">
        <w:trPr>
          <w:trHeight w:val="300"/>
        </w:trPr>
        <w:tc>
          <w:tcPr>
            <w:tcW w:w="567" w:type="dxa"/>
            <w:tcBorders>
              <w:top w:val="single" w:sz="4" w:space="0" w:color="auto"/>
              <w:left w:val="single" w:sz="4" w:space="0" w:color="000000"/>
              <w:bottom w:val="single" w:sz="4" w:space="0" w:color="000000"/>
            </w:tcBorders>
            <w:shd w:val="clear" w:color="auto" w:fill="auto"/>
            <w:vAlign w:val="center"/>
          </w:tcPr>
          <w:p w:rsidR="00E40B88" w:rsidRPr="00800025" w:rsidRDefault="00E40B88" w:rsidP="006506EB">
            <w:pPr>
              <w:jc w:val="center"/>
              <w:rPr>
                <w:rFonts w:eastAsia="Times New Roman"/>
                <w:color w:val="000000"/>
                <w:szCs w:val="24"/>
              </w:rPr>
            </w:pPr>
            <w:r w:rsidRPr="00800025">
              <w:rPr>
                <w:rFonts w:eastAsia="Times New Roman"/>
                <w:color w:val="000000"/>
                <w:szCs w:val="24"/>
              </w:rPr>
              <w:t>1</w:t>
            </w:r>
          </w:p>
        </w:tc>
        <w:tc>
          <w:tcPr>
            <w:tcW w:w="3260" w:type="dxa"/>
            <w:tcBorders>
              <w:top w:val="single" w:sz="4" w:space="0" w:color="auto"/>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Приход:</w:t>
            </w:r>
          </w:p>
        </w:tc>
        <w:tc>
          <w:tcPr>
            <w:tcW w:w="830" w:type="dxa"/>
            <w:tcBorders>
              <w:top w:val="single" w:sz="4" w:space="0" w:color="auto"/>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 xml:space="preserve"> </w:t>
            </w:r>
          </w:p>
        </w:tc>
        <w:tc>
          <w:tcPr>
            <w:tcW w:w="831" w:type="dxa"/>
            <w:tcBorders>
              <w:top w:val="single" w:sz="4" w:space="0" w:color="auto"/>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 </w:t>
            </w:r>
          </w:p>
        </w:tc>
        <w:tc>
          <w:tcPr>
            <w:tcW w:w="831" w:type="dxa"/>
            <w:tcBorders>
              <w:top w:val="single" w:sz="4" w:space="0" w:color="auto"/>
              <w:left w:val="single" w:sz="4" w:space="0" w:color="000000"/>
              <w:bottom w:val="single" w:sz="4" w:space="0" w:color="000000"/>
              <w:right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c>
          <w:tcPr>
            <w:tcW w:w="771" w:type="dxa"/>
            <w:tcBorders>
              <w:top w:val="single" w:sz="4" w:space="0" w:color="auto"/>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r w:rsidRPr="00E40B88">
              <w:rPr>
                <w:color w:val="000000"/>
                <w:szCs w:val="24"/>
              </w:rPr>
              <w:t> </w:t>
            </w: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suppressAutoHyphens w:val="0"/>
              <w:rPr>
                <w:rFonts w:eastAsia="Times New Roman"/>
                <w:color w:val="000000"/>
                <w:szCs w:val="24"/>
                <w:lang w:eastAsia="ru-RU"/>
              </w:rPr>
            </w:pPr>
            <w:r w:rsidRPr="00800025">
              <w:rPr>
                <w:color w:val="000000"/>
                <w:szCs w:val="24"/>
              </w:rPr>
              <w:t>1.1.</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от водоподготовительных установок,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1.2.</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из водопровода сырой воды,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 </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итого приход</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175"/>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jc w:val="center"/>
              <w:rPr>
                <w:color w:val="000000"/>
                <w:szCs w:val="24"/>
              </w:rPr>
            </w:pPr>
            <w:r w:rsidRPr="00800025">
              <w:rPr>
                <w:color w:val="000000"/>
                <w:szCs w:val="24"/>
              </w:rPr>
              <w:t>2</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Расход:</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 </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 </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 </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2.1.</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объем теплоносителя в теплосетях,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43,0</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43,0</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43,0</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27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2.2.</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расчетная тепловая нагрузка на отопление, Гкал/ч</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3,393</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3,393</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3,393</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2.3.</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расчетная тепловая нагрузка на ГВС, Гкал/ч</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0</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top w:val="single" w:sz="4" w:space="0" w:color="000000"/>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2.4.</w:t>
            </w:r>
          </w:p>
        </w:tc>
        <w:tc>
          <w:tcPr>
            <w:tcW w:w="3260" w:type="dxa"/>
            <w:tcBorders>
              <w:top w:val="single" w:sz="4" w:space="0" w:color="000000"/>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объем теплоносителя в системах теплопотребления, м</w:t>
            </w:r>
            <w:r w:rsidRPr="00E40B88">
              <w:rPr>
                <w:color w:val="000000"/>
                <w:szCs w:val="24"/>
                <w:vertAlign w:val="superscript"/>
              </w:rPr>
              <w:t>3</w:t>
            </w:r>
          </w:p>
        </w:tc>
        <w:tc>
          <w:tcPr>
            <w:tcW w:w="830" w:type="dxa"/>
            <w:tcBorders>
              <w:top w:val="single" w:sz="4" w:space="0" w:color="000000"/>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66,2</w:t>
            </w:r>
          </w:p>
        </w:tc>
        <w:tc>
          <w:tcPr>
            <w:tcW w:w="831" w:type="dxa"/>
            <w:tcBorders>
              <w:top w:val="single" w:sz="4" w:space="0" w:color="000000"/>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66,2</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66,2</w:t>
            </w: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top w:val="single" w:sz="4" w:space="0" w:color="000000"/>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000000"/>
            </w:tcBorders>
            <w:shd w:val="clear" w:color="auto" w:fill="auto"/>
            <w:vAlign w:val="center"/>
          </w:tcPr>
          <w:p w:rsidR="00E40B88" w:rsidRPr="00800025" w:rsidRDefault="00E40B88" w:rsidP="005A3F7A">
            <w:pPr>
              <w:rPr>
                <w:color w:val="000000"/>
                <w:szCs w:val="24"/>
              </w:rPr>
            </w:pPr>
            <w:r w:rsidRPr="00800025">
              <w:rPr>
                <w:color w:val="000000"/>
                <w:szCs w:val="24"/>
              </w:rPr>
              <w:t>2.5.</w:t>
            </w:r>
          </w:p>
        </w:tc>
        <w:tc>
          <w:tcPr>
            <w:tcW w:w="3260" w:type="dxa"/>
            <w:tcBorders>
              <w:left w:val="single" w:sz="4" w:space="0" w:color="000000"/>
              <w:bottom w:val="single" w:sz="4" w:space="0" w:color="000000"/>
            </w:tcBorders>
            <w:shd w:val="clear" w:color="auto" w:fill="auto"/>
            <w:vAlign w:val="center"/>
          </w:tcPr>
          <w:p w:rsidR="00E40B88" w:rsidRPr="00E40B88" w:rsidRDefault="00E40B88">
            <w:pPr>
              <w:rPr>
                <w:color w:val="000000"/>
                <w:szCs w:val="24"/>
              </w:rPr>
            </w:pPr>
            <w:r w:rsidRPr="00E40B88">
              <w:rPr>
                <w:color w:val="000000"/>
                <w:szCs w:val="24"/>
              </w:rPr>
              <w:t>объем теплоносителя  в системах теплоснабжения, м</w:t>
            </w:r>
            <w:r w:rsidRPr="00E40B88">
              <w:rPr>
                <w:color w:val="000000"/>
                <w:szCs w:val="24"/>
                <w:vertAlign w:val="superscript"/>
              </w:rPr>
              <w:t>3</w:t>
            </w:r>
          </w:p>
        </w:tc>
        <w:tc>
          <w:tcPr>
            <w:tcW w:w="830"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109,2</w:t>
            </w:r>
          </w:p>
        </w:tc>
        <w:tc>
          <w:tcPr>
            <w:tcW w:w="831" w:type="dxa"/>
            <w:tcBorders>
              <w:left w:val="single" w:sz="4" w:space="0" w:color="000000"/>
              <w:bottom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109,2</w:t>
            </w:r>
          </w:p>
        </w:tc>
        <w:tc>
          <w:tcPr>
            <w:tcW w:w="831" w:type="dxa"/>
            <w:tcBorders>
              <w:left w:val="single" w:sz="4" w:space="0" w:color="000000"/>
              <w:bottom w:val="single" w:sz="4" w:space="0" w:color="000000"/>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109,2</w:t>
            </w: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000000"/>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left w:val="single" w:sz="4" w:space="0" w:color="000000"/>
              <w:bottom w:val="single" w:sz="4" w:space="0" w:color="auto"/>
            </w:tcBorders>
            <w:shd w:val="clear" w:color="auto" w:fill="auto"/>
            <w:vAlign w:val="center"/>
          </w:tcPr>
          <w:p w:rsidR="00E40B88" w:rsidRPr="00800025" w:rsidRDefault="00E40B88" w:rsidP="005A3F7A">
            <w:pPr>
              <w:jc w:val="center"/>
              <w:rPr>
                <w:color w:val="000000"/>
                <w:szCs w:val="24"/>
              </w:rPr>
            </w:pPr>
            <w:r w:rsidRPr="00800025">
              <w:rPr>
                <w:color w:val="000000"/>
                <w:szCs w:val="24"/>
              </w:rPr>
              <w:t>2.6.</w:t>
            </w:r>
          </w:p>
        </w:tc>
        <w:tc>
          <w:tcPr>
            <w:tcW w:w="3260" w:type="dxa"/>
            <w:tcBorders>
              <w:left w:val="single" w:sz="4" w:space="0" w:color="000000"/>
              <w:bottom w:val="single" w:sz="4" w:space="0" w:color="auto"/>
            </w:tcBorders>
            <w:shd w:val="clear" w:color="auto" w:fill="auto"/>
            <w:vAlign w:val="center"/>
          </w:tcPr>
          <w:p w:rsidR="00E40B88" w:rsidRPr="00E40B88" w:rsidRDefault="00E40B88">
            <w:pPr>
              <w:rPr>
                <w:color w:val="000000"/>
                <w:szCs w:val="24"/>
              </w:rPr>
            </w:pPr>
            <w:r w:rsidRPr="00E40B88">
              <w:rPr>
                <w:color w:val="000000"/>
                <w:szCs w:val="24"/>
              </w:rPr>
              <w:t>нормативные потери теплоносителя, м</w:t>
            </w:r>
            <w:r w:rsidRPr="00E40B88">
              <w:rPr>
                <w:color w:val="000000"/>
                <w:szCs w:val="24"/>
                <w:vertAlign w:val="superscript"/>
              </w:rPr>
              <w:t>3</w:t>
            </w:r>
            <w:r w:rsidRPr="00E40B88">
              <w:rPr>
                <w:color w:val="000000"/>
                <w:szCs w:val="24"/>
              </w:rPr>
              <w:t>/год</w:t>
            </w:r>
          </w:p>
        </w:tc>
        <w:tc>
          <w:tcPr>
            <w:tcW w:w="830" w:type="dxa"/>
            <w:tcBorders>
              <w:left w:val="single" w:sz="4" w:space="0" w:color="000000"/>
              <w:bottom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1467,2</w:t>
            </w:r>
          </w:p>
        </w:tc>
        <w:tc>
          <w:tcPr>
            <w:tcW w:w="831" w:type="dxa"/>
            <w:tcBorders>
              <w:left w:val="single" w:sz="4" w:space="0" w:color="000000"/>
              <w:bottom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1467,2</w:t>
            </w:r>
          </w:p>
        </w:tc>
        <w:tc>
          <w:tcPr>
            <w:tcW w:w="831" w:type="dxa"/>
            <w:tcBorders>
              <w:left w:val="single" w:sz="4" w:space="0" w:color="000000"/>
              <w:bottom w:val="single" w:sz="4" w:space="0" w:color="auto"/>
              <w:right w:val="single" w:sz="4" w:space="0" w:color="000000"/>
            </w:tcBorders>
            <w:shd w:val="clear" w:color="auto" w:fill="auto"/>
            <w:vAlign w:val="center"/>
          </w:tcPr>
          <w:p w:rsidR="00E40B88" w:rsidRPr="00E40B88" w:rsidRDefault="00E40B88">
            <w:pPr>
              <w:jc w:val="center"/>
              <w:rPr>
                <w:color w:val="000000"/>
                <w:szCs w:val="24"/>
              </w:rPr>
            </w:pPr>
            <w:r w:rsidRPr="00E40B88">
              <w:rPr>
                <w:color w:val="000000"/>
                <w:szCs w:val="24"/>
              </w:rPr>
              <w:t>1467,2</w:t>
            </w: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c>
          <w:tcPr>
            <w:tcW w:w="771" w:type="dxa"/>
            <w:tcBorders>
              <w:left w:val="single" w:sz="4" w:space="0" w:color="000000"/>
              <w:bottom w:val="single" w:sz="4" w:space="0" w:color="auto"/>
              <w:right w:val="single" w:sz="4" w:space="0" w:color="000000"/>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800025" w:rsidRDefault="00E40B88" w:rsidP="005A3F7A">
            <w:pPr>
              <w:jc w:val="center"/>
              <w:rPr>
                <w:color w:val="000000"/>
                <w:szCs w:val="24"/>
              </w:rPr>
            </w:pPr>
            <w:r w:rsidRPr="00800025">
              <w:rPr>
                <w:color w:val="000000"/>
                <w:szCs w:val="24"/>
              </w:rPr>
              <w:t>2.7.</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rPr>
                <w:color w:val="000000"/>
                <w:szCs w:val="24"/>
              </w:rPr>
            </w:pPr>
            <w:r w:rsidRPr="00E40B88">
              <w:rPr>
                <w:color w:val="000000"/>
                <w:szCs w:val="24"/>
              </w:rPr>
              <w:t>Аварийная подпитка теплосетей, м</w:t>
            </w:r>
            <w:r w:rsidRPr="00E40B88">
              <w:rPr>
                <w:color w:val="000000"/>
                <w:szCs w:val="24"/>
                <w:vertAlign w:val="superscript"/>
              </w:rPr>
              <w:t>3</w:t>
            </w:r>
            <w:r w:rsidRPr="00E40B88">
              <w:rPr>
                <w:color w:val="000000"/>
                <w:szCs w:val="24"/>
              </w:rPr>
              <w:t>/год</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2,2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2,2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2,2</w:t>
            </w: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800025" w:rsidRDefault="00E40B88" w:rsidP="005A3F7A">
            <w:pPr>
              <w:jc w:val="center"/>
              <w:rPr>
                <w:color w:val="000000"/>
                <w:szCs w:val="24"/>
              </w:rPr>
            </w:pPr>
            <w:r w:rsidRPr="00800025">
              <w:rPr>
                <w:color w:val="000000"/>
                <w:szCs w:val="24"/>
              </w:rPr>
              <w:t>2.8.</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rPr>
                <w:color w:val="000000"/>
                <w:szCs w:val="24"/>
              </w:rPr>
            </w:pPr>
            <w:r w:rsidRPr="00E40B88">
              <w:rPr>
                <w:color w:val="000000"/>
                <w:szCs w:val="24"/>
              </w:rPr>
              <w:t>Технологические затраты теплоносителя, м</w:t>
            </w:r>
            <w:r w:rsidRPr="00E40B88">
              <w:rPr>
                <w:color w:val="000000"/>
                <w:szCs w:val="24"/>
                <w:vertAlign w:val="superscript"/>
              </w:rPr>
              <w:t>3</w:t>
            </w:r>
            <w:r w:rsidRPr="00E40B88">
              <w:rPr>
                <w:color w:val="000000"/>
                <w:szCs w:val="24"/>
              </w:rPr>
              <w:t xml:space="preserve">/год </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64,5</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64,5</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64,5</w:t>
            </w: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r>
      <w:tr w:rsidR="00E40B88" w:rsidRPr="00800025" w:rsidTr="00C30755">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800025" w:rsidRDefault="00E40B88" w:rsidP="005A3F7A">
            <w:pPr>
              <w:jc w:val="center"/>
              <w:rPr>
                <w:color w:val="000000"/>
                <w:szCs w:val="24"/>
              </w:rPr>
            </w:pPr>
            <w:r w:rsidRPr="00800025">
              <w:rPr>
                <w:color w:val="000000"/>
                <w:szCs w:val="24"/>
              </w:rPr>
              <w:t>2.9.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rPr>
                <w:color w:val="000000"/>
                <w:szCs w:val="24"/>
              </w:rPr>
            </w:pPr>
            <w:r w:rsidRPr="00E40B88">
              <w:rPr>
                <w:color w:val="000000"/>
                <w:szCs w:val="24"/>
              </w:rPr>
              <w:t>Итого затраты теплоносителя, м</w:t>
            </w:r>
            <w:r w:rsidRPr="00E40B88">
              <w:rPr>
                <w:color w:val="000000"/>
                <w:szCs w:val="24"/>
                <w:vertAlign w:val="superscript"/>
              </w:rPr>
              <w:t>3</w:t>
            </w: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rsidR="00E40B88" w:rsidRPr="00E40B88" w:rsidRDefault="00E40B88">
            <w:pPr>
              <w:jc w:val="center"/>
              <w:rPr>
                <w:color w:val="000000"/>
                <w:szCs w:val="24"/>
              </w:rPr>
            </w:pPr>
            <w:r w:rsidRPr="00E40B88">
              <w:rPr>
                <w:color w:val="000000"/>
                <w:szCs w:val="24"/>
              </w:rPr>
              <w:t>1533,8</w:t>
            </w: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c>
          <w:tcPr>
            <w:tcW w:w="771" w:type="dxa"/>
            <w:tcBorders>
              <w:top w:val="single" w:sz="4" w:space="0" w:color="auto"/>
              <w:left w:val="single" w:sz="4" w:space="0" w:color="auto"/>
              <w:bottom w:val="single" w:sz="4" w:space="0" w:color="auto"/>
              <w:right w:val="single" w:sz="4" w:space="0" w:color="auto"/>
            </w:tcBorders>
            <w:vAlign w:val="center"/>
          </w:tcPr>
          <w:p w:rsidR="00E40B88" w:rsidRPr="00E40B88" w:rsidRDefault="00E40B88">
            <w:pPr>
              <w:jc w:val="center"/>
              <w:rPr>
                <w:color w:val="000000"/>
                <w:szCs w:val="24"/>
              </w:rPr>
            </w:pPr>
          </w:p>
        </w:tc>
      </w:tr>
    </w:tbl>
    <w:p w:rsidR="00031550" w:rsidRDefault="00031550" w:rsidP="007A7372">
      <w:pPr>
        <w:spacing w:before="120"/>
        <w:ind w:firstLine="539"/>
      </w:pPr>
    </w:p>
    <w:p w:rsidR="00031550" w:rsidRDefault="00031550" w:rsidP="007A7372">
      <w:pPr>
        <w:spacing w:before="120"/>
        <w:ind w:firstLine="539"/>
      </w:pPr>
    </w:p>
    <w:p w:rsidR="00031550" w:rsidRDefault="00031550" w:rsidP="007A7372">
      <w:pPr>
        <w:spacing w:before="120"/>
        <w:ind w:firstLine="539"/>
        <w:sectPr w:rsidR="00031550" w:rsidSect="00A0439C">
          <w:pgSz w:w="16838" w:h="11906" w:orient="landscape"/>
          <w:pgMar w:top="851" w:right="567" w:bottom="851" w:left="567" w:header="567" w:footer="403" w:gutter="0"/>
          <w:cols w:space="720"/>
          <w:docGrid w:linePitch="360"/>
        </w:sectPr>
      </w:pPr>
    </w:p>
    <w:p w:rsidR="007A7372" w:rsidRPr="00E40B88" w:rsidRDefault="007A7372" w:rsidP="007A7372">
      <w:pPr>
        <w:spacing w:after="120"/>
        <w:rPr>
          <w:b/>
          <w:bCs/>
          <w:sz w:val="26"/>
          <w:szCs w:val="26"/>
        </w:rPr>
      </w:pPr>
      <w:r w:rsidRPr="00E40B88">
        <w:rPr>
          <w:b/>
          <w:bCs/>
          <w:sz w:val="26"/>
          <w:szCs w:val="26"/>
        </w:rPr>
        <w:lastRenderedPageBreak/>
        <w:t>3.2 Гидравлический расчет магистральных выводов источников тепловой энергии</w:t>
      </w:r>
      <w:r w:rsidR="00093B1A">
        <w:rPr>
          <w:b/>
          <w:bCs/>
          <w:sz w:val="26"/>
          <w:szCs w:val="26"/>
        </w:rPr>
        <w:t>.</w:t>
      </w:r>
    </w:p>
    <w:p w:rsidR="007A7372" w:rsidRPr="006506EB" w:rsidRDefault="007A7372" w:rsidP="007A7372">
      <w:pPr>
        <w:ind w:firstLine="540"/>
        <w:jc w:val="both"/>
        <w:rPr>
          <w:sz w:val="26"/>
          <w:szCs w:val="26"/>
        </w:rPr>
      </w:pPr>
      <w:r w:rsidRPr="00E40B88">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7A7372" w:rsidRPr="006506EB" w:rsidRDefault="007A7372" w:rsidP="007A7372">
      <w:pPr>
        <w:pStyle w:val="af1"/>
        <w:ind w:left="-50" w:right="-55"/>
        <w:jc w:val="both"/>
        <w:rPr>
          <w:sz w:val="26"/>
          <w:szCs w:val="26"/>
        </w:rPr>
      </w:pPr>
      <w:r w:rsidRPr="006506EB">
        <w:rPr>
          <w:sz w:val="26"/>
          <w:szCs w:val="26"/>
        </w:rPr>
        <w:t>Расчетный расход теплоносителя, т/ч на выводном участке рассчитывается по формуле:</w:t>
      </w:r>
    </w:p>
    <w:p w:rsidR="007A7372" w:rsidRPr="006506EB" w:rsidRDefault="007A7372" w:rsidP="007A7372">
      <w:pPr>
        <w:pStyle w:val="af1"/>
        <w:spacing w:before="113" w:after="113"/>
        <w:ind w:left="-50" w:right="-55"/>
        <w:jc w:val="right"/>
        <w:rPr>
          <w:sz w:val="26"/>
          <w:szCs w:val="26"/>
        </w:rPr>
      </w:pPr>
      <w:r w:rsidRPr="006506EB">
        <w:rPr>
          <w:sz w:val="26"/>
          <w:szCs w:val="26"/>
          <w:lang w:val="en-US"/>
        </w:rPr>
        <w:t>G</w:t>
      </w:r>
      <w:r w:rsidRPr="006506EB">
        <w:rPr>
          <w:sz w:val="26"/>
          <w:szCs w:val="26"/>
          <w:vertAlign w:val="subscript"/>
        </w:rPr>
        <w:t>р</w:t>
      </w:r>
      <w:r w:rsidRPr="006506EB">
        <w:rPr>
          <w:sz w:val="26"/>
          <w:szCs w:val="26"/>
        </w:rPr>
        <w:t xml:space="preserve"> = </w:t>
      </w:r>
      <w:r w:rsidRPr="006506EB">
        <w:rPr>
          <w:sz w:val="26"/>
          <w:szCs w:val="26"/>
          <w:lang w:val="en-US"/>
        </w:rPr>
        <w:t>g</w:t>
      </w:r>
      <w:r w:rsidRPr="006506EB">
        <w:rPr>
          <w:sz w:val="26"/>
          <w:szCs w:val="26"/>
          <w:vertAlign w:val="subscript"/>
        </w:rPr>
        <w:t>р</w:t>
      </w:r>
      <w:r w:rsidRPr="006506EB">
        <w:rPr>
          <w:sz w:val="26"/>
          <w:szCs w:val="26"/>
        </w:rPr>
        <w:t>*</w:t>
      </w:r>
      <w:r w:rsidRPr="006506EB">
        <w:rPr>
          <w:sz w:val="26"/>
          <w:szCs w:val="26"/>
          <w:lang w:val="en-US"/>
        </w:rPr>
        <w:t>Q</w:t>
      </w:r>
      <w:r w:rsidRPr="006506EB">
        <w:rPr>
          <w:sz w:val="26"/>
          <w:szCs w:val="26"/>
          <w:vertAlign w:val="subscript"/>
        </w:rPr>
        <w:t xml:space="preserve">о , </w:t>
      </w:r>
      <w:r w:rsidRPr="006506EB">
        <w:rPr>
          <w:sz w:val="26"/>
          <w:szCs w:val="26"/>
        </w:rPr>
        <w:t>т/ч                                                                            (</w:t>
      </w:r>
      <w:r w:rsidR="007D1A81">
        <w:rPr>
          <w:sz w:val="26"/>
          <w:szCs w:val="26"/>
        </w:rPr>
        <w:t>4</w:t>
      </w:r>
      <w:r w:rsidRPr="006506EB">
        <w:rPr>
          <w:sz w:val="26"/>
          <w:szCs w:val="26"/>
        </w:rPr>
        <w:t>)</w:t>
      </w:r>
    </w:p>
    <w:p w:rsidR="007A7372" w:rsidRPr="006506EB" w:rsidRDefault="007A7372" w:rsidP="007A7372">
      <w:pPr>
        <w:pStyle w:val="af1"/>
        <w:ind w:left="-50" w:right="-55"/>
        <w:jc w:val="both"/>
        <w:rPr>
          <w:sz w:val="26"/>
          <w:szCs w:val="26"/>
        </w:rPr>
      </w:pPr>
      <w:r w:rsidRPr="006506EB">
        <w:rPr>
          <w:sz w:val="26"/>
          <w:szCs w:val="26"/>
        </w:rPr>
        <w:t xml:space="preserve">где  </w:t>
      </w:r>
      <w:r w:rsidRPr="006506EB">
        <w:rPr>
          <w:sz w:val="26"/>
          <w:szCs w:val="26"/>
          <w:lang w:val="en-US"/>
        </w:rPr>
        <w:t>g</w:t>
      </w:r>
      <w:r w:rsidRPr="006506EB">
        <w:rPr>
          <w:sz w:val="26"/>
          <w:szCs w:val="26"/>
          <w:vertAlign w:val="subscript"/>
        </w:rPr>
        <w:t xml:space="preserve">р </w:t>
      </w:r>
      <w:r w:rsidRPr="006506EB">
        <w:rPr>
          <w:sz w:val="26"/>
          <w:szCs w:val="26"/>
        </w:rPr>
        <w:t xml:space="preserve"> - удельный расход теплоносителя, т/ч*(Гкал/ч); составляет:</w:t>
      </w:r>
    </w:p>
    <w:p w:rsidR="006506EB" w:rsidRPr="006506EB" w:rsidRDefault="006506EB" w:rsidP="006506EB">
      <w:pPr>
        <w:pStyle w:val="af1"/>
        <w:spacing w:before="120" w:after="120"/>
        <w:ind w:left="-51" w:right="-57"/>
        <w:jc w:val="right"/>
        <w:rPr>
          <w:sz w:val="26"/>
          <w:szCs w:val="26"/>
        </w:rPr>
      </w:pPr>
      <w:r w:rsidRPr="006506EB">
        <w:rPr>
          <w:sz w:val="26"/>
          <w:szCs w:val="26"/>
          <w:lang w:val="en-US"/>
        </w:rPr>
        <w:t>g</w:t>
      </w:r>
      <w:r w:rsidRPr="006506EB">
        <w:rPr>
          <w:sz w:val="26"/>
          <w:szCs w:val="26"/>
          <w:vertAlign w:val="subscript"/>
        </w:rPr>
        <w:t xml:space="preserve">р  </w:t>
      </w:r>
      <w:r w:rsidRPr="006506EB">
        <w:rPr>
          <w:sz w:val="26"/>
          <w:szCs w:val="26"/>
        </w:rPr>
        <w:t>= 1000/(Т</w:t>
      </w:r>
      <w:r w:rsidRPr="006506EB">
        <w:rPr>
          <w:sz w:val="26"/>
          <w:szCs w:val="26"/>
          <w:vertAlign w:val="subscript"/>
        </w:rPr>
        <w:t>1</w:t>
      </w:r>
      <w:r w:rsidRPr="006506EB">
        <w:rPr>
          <w:sz w:val="26"/>
          <w:szCs w:val="26"/>
        </w:rPr>
        <w:t>-Т</w:t>
      </w:r>
      <w:r w:rsidRPr="006506EB">
        <w:rPr>
          <w:sz w:val="26"/>
          <w:szCs w:val="26"/>
          <w:vertAlign w:val="subscript"/>
        </w:rPr>
        <w:t>2</w:t>
      </w:r>
      <w:r w:rsidRPr="006506EB">
        <w:rPr>
          <w:sz w:val="26"/>
          <w:szCs w:val="26"/>
        </w:rPr>
        <w:t xml:space="preserve">), т/ч/(Гкал*ч)                               </w:t>
      </w:r>
      <w:r w:rsidR="008C6F7E">
        <w:rPr>
          <w:sz w:val="26"/>
          <w:szCs w:val="26"/>
        </w:rPr>
        <w:t xml:space="preserve">                              (</w:t>
      </w:r>
      <w:r w:rsidR="007D1A81">
        <w:rPr>
          <w:sz w:val="26"/>
          <w:szCs w:val="26"/>
        </w:rPr>
        <w:t>5</w:t>
      </w:r>
      <w:r w:rsidRPr="006506EB">
        <w:rPr>
          <w:sz w:val="26"/>
          <w:szCs w:val="26"/>
        </w:rPr>
        <w:t>)</w:t>
      </w:r>
    </w:p>
    <w:p w:rsidR="006506EB" w:rsidRDefault="006506EB" w:rsidP="00F51B4A">
      <w:pPr>
        <w:pStyle w:val="af1"/>
        <w:ind w:left="284" w:right="-55" w:hanging="426"/>
        <w:jc w:val="both"/>
        <w:rPr>
          <w:sz w:val="26"/>
          <w:szCs w:val="26"/>
        </w:rPr>
      </w:pPr>
      <w:r w:rsidRPr="006506EB">
        <w:rPr>
          <w:sz w:val="26"/>
          <w:szCs w:val="26"/>
        </w:rPr>
        <w:t>где Т</w:t>
      </w:r>
      <w:r w:rsidRPr="006506EB">
        <w:rPr>
          <w:sz w:val="26"/>
          <w:szCs w:val="26"/>
          <w:vertAlign w:val="subscript"/>
        </w:rPr>
        <w:t>1</w:t>
      </w:r>
      <w:r w:rsidRPr="006506EB">
        <w:rPr>
          <w:sz w:val="26"/>
          <w:szCs w:val="26"/>
        </w:rPr>
        <w:t>-Т</w:t>
      </w:r>
      <w:r w:rsidRPr="006506EB">
        <w:rPr>
          <w:sz w:val="26"/>
          <w:szCs w:val="26"/>
          <w:vertAlign w:val="subscript"/>
        </w:rPr>
        <w:t>2</w:t>
      </w:r>
      <w:r w:rsidRPr="006506EB">
        <w:rPr>
          <w:sz w:val="26"/>
          <w:szCs w:val="26"/>
        </w:rPr>
        <w:t xml:space="preserve"> – температуры, соответственно в подающем и обратном трубопроводах тепловой сети при расчетной температуре наружного воздуха.</w:t>
      </w:r>
    </w:p>
    <w:p w:rsidR="00F51B4A" w:rsidRPr="006506EB" w:rsidRDefault="00F51B4A" w:rsidP="00F51B4A">
      <w:pPr>
        <w:pStyle w:val="af1"/>
        <w:ind w:left="284" w:right="-55"/>
        <w:jc w:val="both"/>
        <w:rPr>
          <w:sz w:val="26"/>
          <w:szCs w:val="26"/>
        </w:rPr>
      </w:pPr>
      <w:r>
        <w:rPr>
          <w:sz w:val="26"/>
          <w:szCs w:val="26"/>
        </w:rPr>
        <w:t>Д</w:t>
      </w:r>
      <w:r w:rsidRPr="006506EB">
        <w:rPr>
          <w:sz w:val="26"/>
          <w:szCs w:val="26"/>
        </w:rPr>
        <w:t xml:space="preserve">ля </w:t>
      </w:r>
      <w:r>
        <w:rPr>
          <w:sz w:val="26"/>
          <w:szCs w:val="26"/>
        </w:rPr>
        <w:t>принятого ТСО</w:t>
      </w:r>
      <w:r w:rsidRPr="006506EB">
        <w:rPr>
          <w:sz w:val="26"/>
          <w:szCs w:val="26"/>
        </w:rPr>
        <w:t xml:space="preserve"> температурного сетевого графика </w:t>
      </w:r>
      <w:r>
        <w:rPr>
          <w:sz w:val="26"/>
          <w:szCs w:val="26"/>
        </w:rPr>
        <w:t>95/7</w:t>
      </w:r>
      <w:r w:rsidRPr="006506EB">
        <w:rPr>
          <w:sz w:val="26"/>
          <w:szCs w:val="26"/>
        </w:rPr>
        <w:t>0</w:t>
      </w:r>
      <w:r w:rsidRPr="006506EB">
        <w:rPr>
          <w:sz w:val="26"/>
          <w:szCs w:val="26"/>
          <w:vertAlign w:val="superscript"/>
        </w:rPr>
        <w:t>о</w:t>
      </w:r>
      <w:r w:rsidRPr="006506EB">
        <w:rPr>
          <w:sz w:val="26"/>
          <w:szCs w:val="26"/>
        </w:rPr>
        <w:t>С</w:t>
      </w:r>
    </w:p>
    <w:p w:rsidR="00F51B4A" w:rsidRPr="006506EB" w:rsidRDefault="00F51B4A" w:rsidP="00F51B4A">
      <w:pPr>
        <w:pStyle w:val="af1"/>
        <w:ind w:left="142" w:right="-55"/>
        <w:jc w:val="both"/>
        <w:rPr>
          <w:sz w:val="26"/>
          <w:szCs w:val="26"/>
        </w:rPr>
      </w:pPr>
      <w:r w:rsidRPr="006506EB">
        <w:rPr>
          <w:sz w:val="26"/>
          <w:szCs w:val="26"/>
        </w:rPr>
        <w:t xml:space="preserve">  </w:t>
      </w:r>
      <w:r w:rsidRPr="006506EB">
        <w:rPr>
          <w:sz w:val="26"/>
          <w:szCs w:val="26"/>
          <w:lang w:val="en-US"/>
        </w:rPr>
        <w:t>g</w:t>
      </w:r>
      <w:r w:rsidRPr="006506EB">
        <w:rPr>
          <w:sz w:val="26"/>
          <w:szCs w:val="26"/>
          <w:vertAlign w:val="subscript"/>
        </w:rPr>
        <w:t xml:space="preserve">р  </w:t>
      </w:r>
      <w:r w:rsidRPr="006506EB">
        <w:rPr>
          <w:sz w:val="26"/>
          <w:szCs w:val="26"/>
        </w:rPr>
        <w:t>= 1000/(</w:t>
      </w:r>
      <w:r>
        <w:rPr>
          <w:sz w:val="26"/>
          <w:szCs w:val="26"/>
        </w:rPr>
        <w:t>95</w:t>
      </w:r>
      <w:r w:rsidRPr="006506EB">
        <w:rPr>
          <w:sz w:val="26"/>
          <w:szCs w:val="26"/>
        </w:rPr>
        <w:t>-</w:t>
      </w:r>
      <w:r>
        <w:rPr>
          <w:sz w:val="26"/>
          <w:szCs w:val="26"/>
        </w:rPr>
        <w:t>7</w:t>
      </w:r>
      <w:r w:rsidRPr="006506EB">
        <w:rPr>
          <w:sz w:val="26"/>
          <w:szCs w:val="26"/>
        </w:rPr>
        <w:t xml:space="preserve">0) = </w:t>
      </w:r>
      <w:r>
        <w:rPr>
          <w:sz w:val="26"/>
          <w:szCs w:val="26"/>
        </w:rPr>
        <w:t>4</w:t>
      </w:r>
      <w:r w:rsidRPr="006506EB">
        <w:rPr>
          <w:sz w:val="26"/>
          <w:szCs w:val="26"/>
        </w:rPr>
        <w:t>0 т/ч*(Гкал/ч);</w:t>
      </w:r>
    </w:p>
    <w:p w:rsidR="006506EB" w:rsidRPr="006506EB" w:rsidRDefault="007A7372" w:rsidP="00F51B4A">
      <w:pPr>
        <w:pStyle w:val="af1"/>
        <w:ind w:left="142" w:right="-55"/>
        <w:jc w:val="both"/>
        <w:rPr>
          <w:sz w:val="26"/>
          <w:szCs w:val="26"/>
        </w:rPr>
      </w:pPr>
      <w:r w:rsidRPr="006506EB">
        <w:rPr>
          <w:sz w:val="26"/>
          <w:szCs w:val="26"/>
        </w:rPr>
        <w:t xml:space="preserve">  </w:t>
      </w:r>
      <w:r w:rsidR="00F51B4A">
        <w:rPr>
          <w:sz w:val="26"/>
          <w:szCs w:val="26"/>
        </w:rPr>
        <w:t>Д</w:t>
      </w:r>
      <w:r w:rsidRPr="006506EB">
        <w:rPr>
          <w:sz w:val="26"/>
          <w:szCs w:val="26"/>
        </w:rPr>
        <w:t xml:space="preserve">ля </w:t>
      </w:r>
      <w:r w:rsidR="00AA62B8" w:rsidRPr="006506EB">
        <w:rPr>
          <w:sz w:val="26"/>
          <w:szCs w:val="26"/>
        </w:rPr>
        <w:t xml:space="preserve">реального </w:t>
      </w:r>
      <w:r w:rsidRPr="006506EB">
        <w:rPr>
          <w:sz w:val="26"/>
          <w:szCs w:val="26"/>
        </w:rPr>
        <w:t>температурного сетевого графика 80/60</w:t>
      </w:r>
      <w:r w:rsidRPr="006506EB">
        <w:rPr>
          <w:sz w:val="26"/>
          <w:szCs w:val="26"/>
          <w:vertAlign w:val="superscript"/>
        </w:rPr>
        <w:t>о</w:t>
      </w:r>
      <w:r w:rsidRPr="006506EB">
        <w:rPr>
          <w:sz w:val="26"/>
          <w:szCs w:val="26"/>
        </w:rPr>
        <w:t>С</w:t>
      </w:r>
    </w:p>
    <w:p w:rsidR="007A7372" w:rsidRPr="006506EB" w:rsidRDefault="007A7372" w:rsidP="00F51B4A">
      <w:pPr>
        <w:pStyle w:val="af1"/>
        <w:ind w:left="142" w:right="-55"/>
        <w:jc w:val="both"/>
        <w:rPr>
          <w:sz w:val="26"/>
          <w:szCs w:val="26"/>
        </w:rPr>
      </w:pPr>
      <w:r w:rsidRPr="006506EB">
        <w:rPr>
          <w:sz w:val="26"/>
          <w:szCs w:val="26"/>
        </w:rPr>
        <w:t xml:space="preserve">  </w:t>
      </w:r>
      <w:r w:rsidRPr="006506EB">
        <w:rPr>
          <w:sz w:val="26"/>
          <w:szCs w:val="26"/>
          <w:lang w:val="en-US"/>
        </w:rPr>
        <w:t>g</w:t>
      </w:r>
      <w:r w:rsidRPr="006506EB">
        <w:rPr>
          <w:sz w:val="26"/>
          <w:szCs w:val="26"/>
          <w:vertAlign w:val="subscript"/>
        </w:rPr>
        <w:t xml:space="preserve">р  </w:t>
      </w:r>
      <w:r w:rsidRPr="006506EB">
        <w:rPr>
          <w:sz w:val="26"/>
          <w:szCs w:val="26"/>
        </w:rPr>
        <w:t xml:space="preserve">= </w:t>
      </w:r>
      <w:r w:rsidR="006506EB" w:rsidRPr="006506EB">
        <w:rPr>
          <w:sz w:val="26"/>
          <w:szCs w:val="26"/>
        </w:rPr>
        <w:t xml:space="preserve">1000/(80-60) = </w:t>
      </w:r>
      <w:r w:rsidRPr="006506EB">
        <w:rPr>
          <w:sz w:val="26"/>
          <w:szCs w:val="26"/>
        </w:rPr>
        <w:t>50 т/ч*(Гкал/ч);</w:t>
      </w:r>
    </w:p>
    <w:p w:rsidR="0020361B" w:rsidRDefault="00F51B4A" w:rsidP="007A7372">
      <w:pPr>
        <w:pStyle w:val="af1"/>
        <w:ind w:left="-50" w:right="-55"/>
        <w:jc w:val="both"/>
        <w:rPr>
          <w:sz w:val="26"/>
          <w:szCs w:val="26"/>
        </w:rPr>
      </w:pPr>
      <w:r>
        <w:rPr>
          <w:sz w:val="26"/>
          <w:szCs w:val="26"/>
        </w:rPr>
        <w:t xml:space="preserve">      </w:t>
      </w:r>
      <w:r w:rsidR="007A7372" w:rsidRPr="006506EB">
        <w:rPr>
          <w:sz w:val="26"/>
          <w:szCs w:val="26"/>
        </w:rPr>
        <w:t>Q</w:t>
      </w:r>
      <w:r w:rsidR="007A7372" w:rsidRPr="006506EB">
        <w:rPr>
          <w:sz w:val="26"/>
          <w:szCs w:val="26"/>
          <w:vertAlign w:val="subscript"/>
        </w:rPr>
        <w:t xml:space="preserve">о  </w:t>
      </w:r>
      <w:r w:rsidR="007A7372" w:rsidRPr="006506EB">
        <w:rPr>
          <w:sz w:val="26"/>
          <w:szCs w:val="26"/>
        </w:rPr>
        <w:t>- суммарная расчетная тепловая нагрузка на данный вывод с теплоисточника, Гк</w:t>
      </w:r>
      <w:r w:rsidR="00B71D0D">
        <w:rPr>
          <w:sz w:val="26"/>
          <w:szCs w:val="26"/>
        </w:rPr>
        <w:t>ал/ч; принимается из таблицы 1.5</w:t>
      </w:r>
      <w:r w:rsidR="007A7372" w:rsidRPr="006506EB">
        <w:rPr>
          <w:sz w:val="26"/>
          <w:szCs w:val="26"/>
        </w:rPr>
        <w:t xml:space="preserve">.1 </w:t>
      </w:r>
    </w:p>
    <w:p w:rsidR="007A7372" w:rsidRPr="006506EB" w:rsidRDefault="007A7372" w:rsidP="007A7372">
      <w:pPr>
        <w:pStyle w:val="af1"/>
        <w:ind w:left="-50" w:right="-55"/>
        <w:jc w:val="both"/>
        <w:rPr>
          <w:sz w:val="26"/>
          <w:szCs w:val="26"/>
        </w:rPr>
      </w:pPr>
      <w:r w:rsidRPr="006506EB">
        <w:rPr>
          <w:sz w:val="26"/>
          <w:szCs w:val="26"/>
        </w:rPr>
        <w:t>Требуемый диаметр вывода, мм рассчитывается по формуле:</w:t>
      </w:r>
    </w:p>
    <w:p w:rsidR="007A7372" w:rsidRPr="006506EB" w:rsidRDefault="007A7372" w:rsidP="007A7372">
      <w:pPr>
        <w:pStyle w:val="af1"/>
        <w:spacing w:before="113" w:after="113"/>
        <w:ind w:left="-50" w:right="-55"/>
        <w:jc w:val="right"/>
        <w:rPr>
          <w:rFonts w:eastAsia="Arial CYR"/>
          <w:sz w:val="26"/>
          <w:szCs w:val="26"/>
        </w:rPr>
      </w:pPr>
      <w:r w:rsidRPr="006506EB">
        <w:rPr>
          <w:sz w:val="26"/>
          <w:szCs w:val="26"/>
        </w:rPr>
        <w:t>Др = 1000*</w:t>
      </w:r>
      <w:r w:rsidRPr="006506EB">
        <w:rPr>
          <w:rFonts w:eastAsia="Segoe UI"/>
          <w:sz w:val="26"/>
          <w:szCs w:val="26"/>
        </w:rPr>
        <w:t>√</w:t>
      </w:r>
      <w:r w:rsidRPr="006506EB">
        <w:rPr>
          <w:rFonts w:eastAsia="Arial CYR"/>
          <w:sz w:val="26"/>
          <w:szCs w:val="26"/>
        </w:rPr>
        <w:t>(4*</w:t>
      </w:r>
      <w:r w:rsidRPr="006506EB">
        <w:rPr>
          <w:rFonts w:eastAsia="Arial CYR"/>
          <w:sz w:val="26"/>
          <w:szCs w:val="26"/>
          <w:lang w:val="en-US"/>
        </w:rPr>
        <w:t>G</w:t>
      </w:r>
      <w:r w:rsidRPr="006506EB">
        <w:rPr>
          <w:rFonts w:eastAsia="Arial CYR"/>
          <w:sz w:val="26"/>
          <w:szCs w:val="26"/>
          <w:vertAlign w:val="subscript"/>
        </w:rPr>
        <w:t>р</w:t>
      </w:r>
      <w:r w:rsidRPr="006506EB">
        <w:rPr>
          <w:rFonts w:eastAsia="Arial CYR"/>
          <w:sz w:val="26"/>
          <w:szCs w:val="26"/>
        </w:rPr>
        <w:t>/(3,14*1,3*3600)) мм;                                                (</w:t>
      </w:r>
      <w:r w:rsidR="007D1A81">
        <w:rPr>
          <w:rFonts w:eastAsia="Arial CYR"/>
          <w:sz w:val="26"/>
          <w:szCs w:val="26"/>
        </w:rPr>
        <w:t>6</w:t>
      </w:r>
      <w:r w:rsidRPr="006506EB">
        <w:rPr>
          <w:rFonts w:eastAsia="Arial CYR"/>
          <w:sz w:val="26"/>
          <w:szCs w:val="26"/>
        </w:rPr>
        <w:t>)</w:t>
      </w:r>
    </w:p>
    <w:p w:rsidR="007A7372" w:rsidRPr="006506EB" w:rsidRDefault="007A7372" w:rsidP="007A7372">
      <w:pPr>
        <w:pStyle w:val="af1"/>
        <w:ind w:left="-50" w:right="-55"/>
        <w:jc w:val="both"/>
        <w:rPr>
          <w:sz w:val="26"/>
          <w:szCs w:val="26"/>
        </w:rPr>
      </w:pPr>
      <w:r w:rsidRPr="006506EB">
        <w:rPr>
          <w:rFonts w:eastAsia="Arial CYR"/>
          <w:sz w:val="26"/>
          <w:szCs w:val="26"/>
        </w:rPr>
        <w:t>где 1,3 — допустимая скорость течения сетевой воды в трубопроводах, м/с;</w:t>
      </w:r>
    </w:p>
    <w:p w:rsidR="007A7372" w:rsidRPr="006506EB" w:rsidRDefault="007A7372" w:rsidP="007D5F7D">
      <w:pPr>
        <w:ind w:left="-51" w:right="-57"/>
        <w:jc w:val="both"/>
        <w:rPr>
          <w:sz w:val="26"/>
          <w:szCs w:val="26"/>
        </w:rPr>
      </w:pPr>
      <w:r w:rsidRPr="006506EB">
        <w:rPr>
          <w:sz w:val="26"/>
          <w:szCs w:val="26"/>
        </w:rPr>
        <w:t>Исходные данные и результаты гидравлического расчета выводов источников тепловой энергии приведены в таблице 3.2.1.</w:t>
      </w:r>
    </w:p>
    <w:p w:rsidR="007A7372" w:rsidRPr="00491E50" w:rsidRDefault="007A7372" w:rsidP="007D5F7D">
      <w:pPr>
        <w:ind w:left="-51" w:right="-57"/>
        <w:jc w:val="both"/>
        <w:rPr>
          <w:sz w:val="26"/>
          <w:szCs w:val="26"/>
        </w:rPr>
      </w:pPr>
      <w:r w:rsidRPr="006506EB">
        <w:rPr>
          <w:sz w:val="26"/>
          <w:szCs w:val="26"/>
        </w:rPr>
        <w:t xml:space="preserve">Анализ </w:t>
      </w:r>
      <w:r w:rsidRPr="00491E50">
        <w:rPr>
          <w:sz w:val="26"/>
          <w:szCs w:val="26"/>
        </w:rPr>
        <w:t>полученных расчетов позволяет сделать следующие выводы:</w:t>
      </w:r>
    </w:p>
    <w:p w:rsidR="007A7372" w:rsidRPr="00491E50" w:rsidRDefault="007A7372" w:rsidP="007A7372">
      <w:pPr>
        <w:pStyle w:val="af1"/>
        <w:ind w:left="-50" w:right="-55"/>
        <w:jc w:val="both"/>
        <w:rPr>
          <w:sz w:val="26"/>
          <w:szCs w:val="26"/>
        </w:rPr>
      </w:pPr>
      <w:r w:rsidRPr="00491E50">
        <w:rPr>
          <w:sz w:val="26"/>
          <w:szCs w:val="26"/>
        </w:rPr>
        <w:t xml:space="preserve">По </w:t>
      </w:r>
      <w:r w:rsidR="00885FB0" w:rsidRPr="00491E50">
        <w:rPr>
          <w:bCs/>
          <w:sz w:val="26"/>
          <w:szCs w:val="26"/>
        </w:rPr>
        <w:t xml:space="preserve">котельным </w:t>
      </w:r>
      <w:r w:rsidR="00491E50" w:rsidRPr="00491E50">
        <w:rPr>
          <w:bCs/>
          <w:sz w:val="26"/>
          <w:szCs w:val="26"/>
        </w:rPr>
        <w:t xml:space="preserve">МУП «Теплоэнерго» и ООО «Сокол» </w:t>
      </w:r>
      <w:r w:rsidRPr="00491E50">
        <w:rPr>
          <w:sz w:val="26"/>
          <w:szCs w:val="26"/>
        </w:rPr>
        <w:t>диаметр выводов значительно завышен, что следует учитывать при перекладке головных и промежуточных участков теплосетей по причине их износа.</w:t>
      </w:r>
    </w:p>
    <w:p w:rsidR="007A7372" w:rsidRPr="00861803" w:rsidRDefault="00861803" w:rsidP="00861803">
      <w:pPr>
        <w:pStyle w:val="af1"/>
        <w:spacing w:before="120" w:after="120"/>
        <w:jc w:val="center"/>
      </w:pPr>
      <w:r>
        <w:t xml:space="preserve"> </w:t>
      </w:r>
      <w:r w:rsidR="0020361B" w:rsidRPr="0020361B">
        <w:rPr>
          <w:sz w:val="26"/>
          <w:szCs w:val="26"/>
        </w:rPr>
        <w:t xml:space="preserve">Таблица 3.2.1. </w:t>
      </w:r>
      <w:r w:rsidR="007A7372" w:rsidRPr="0020361B">
        <w:rPr>
          <w:sz w:val="26"/>
          <w:szCs w:val="26"/>
        </w:rPr>
        <w:t>Исходные данные и результаты гидравлического расчета выводов источников тепловой энергии</w:t>
      </w:r>
      <w:r w:rsidR="00093B1A">
        <w:rPr>
          <w:sz w:val="26"/>
          <w:szCs w:val="26"/>
        </w:rPr>
        <w:t>.</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150"/>
        <w:gridCol w:w="960"/>
        <w:gridCol w:w="1635"/>
        <w:gridCol w:w="1665"/>
        <w:gridCol w:w="1320"/>
        <w:gridCol w:w="1514"/>
      </w:tblGrid>
      <w:tr w:rsidR="007A7372" w:rsidRPr="00E40B88" w:rsidTr="007A7372">
        <w:tc>
          <w:tcPr>
            <w:tcW w:w="3150" w:type="dxa"/>
            <w:shd w:val="clear" w:color="auto" w:fill="auto"/>
          </w:tcPr>
          <w:p w:rsidR="007A7372" w:rsidRPr="00E40B88" w:rsidRDefault="007A7372" w:rsidP="007A7372">
            <w:pPr>
              <w:pStyle w:val="ConsPlusNormal"/>
              <w:widowControl/>
              <w:tabs>
                <w:tab w:val="left" w:pos="0"/>
              </w:tabs>
              <w:ind w:firstLine="0"/>
              <w:jc w:val="center"/>
              <w:rPr>
                <w:rFonts w:ascii="Times New Roman" w:hAnsi="Times New Roman" w:cs="Times New Roman"/>
                <w:sz w:val="24"/>
                <w:szCs w:val="24"/>
              </w:rPr>
            </w:pPr>
            <w:r w:rsidRPr="00E40B88">
              <w:rPr>
                <w:rFonts w:ascii="Times New Roman" w:hAnsi="Times New Roman" w:cs="Times New Roman"/>
                <w:sz w:val="24"/>
                <w:szCs w:val="24"/>
              </w:rPr>
              <w:t>Наименование теплоснабжающих организаций, котельных, выводов</w:t>
            </w:r>
          </w:p>
        </w:tc>
        <w:tc>
          <w:tcPr>
            <w:tcW w:w="960" w:type="dxa"/>
            <w:shd w:val="clear" w:color="auto" w:fill="auto"/>
          </w:tcPr>
          <w:p w:rsidR="007A7372" w:rsidRPr="00E40B88" w:rsidRDefault="007A7372" w:rsidP="007A7372">
            <w:pPr>
              <w:pStyle w:val="af1"/>
              <w:jc w:val="center"/>
              <w:rPr>
                <w:szCs w:val="24"/>
              </w:rPr>
            </w:pPr>
            <w:r w:rsidRPr="00E40B88">
              <w:rPr>
                <w:szCs w:val="24"/>
              </w:rPr>
              <w:t xml:space="preserve">Сетевой график, </w:t>
            </w:r>
            <w:r w:rsidRPr="00E40B88">
              <w:rPr>
                <w:szCs w:val="24"/>
                <w:vertAlign w:val="superscript"/>
              </w:rPr>
              <w:t>о</w:t>
            </w:r>
            <w:r w:rsidRPr="00E40B88">
              <w:rPr>
                <w:szCs w:val="24"/>
              </w:rPr>
              <w:t>С</w:t>
            </w:r>
          </w:p>
        </w:tc>
        <w:tc>
          <w:tcPr>
            <w:tcW w:w="1635" w:type="dxa"/>
            <w:shd w:val="clear" w:color="auto" w:fill="auto"/>
          </w:tcPr>
          <w:p w:rsidR="007A7372" w:rsidRPr="00E40B88" w:rsidRDefault="007A7372" w:rsidP="007A7372">
            <w:pPr>
              <w:pStyle w:val="af1"/>
              <w:jc w:val="center"/>
              <w:rPr>
                <w:szCs w:val="24"/>
              </w:rPr>
            </w:pPr>
            <w:r w:rsidRPr="00E40B88">
              <w:rPr>
                <w:szCs w:val="24"/>
              </w:rPr>
              <w:t>Расчетная тепловая нагрузка на вывод, Гкал/ч</w:t>
            </w:r>
          </w:p>
        </w:tc>
        <w:tc>
          <w:tcPr>
            <w:tcW w:w="1665" w:type="dxa"/>
            <w:shd w:val="clear" w:color="auto" w:fill="auto"/>
          </w:tcPr>
          <w:p w:rsidR="007A7372" w:rsidRPr="00E40B88" w:rsidRDefault="007A7372" w:rsidP="007A7372">
            <w:pPr>
              <w:pStyle w:val="af1"/>
              <w:ind w:left="-50" w:right="-55"/>
              <w:jc w:val="center"/>
              <w:rPr>
                <w:szCs w:val="24"/>
              </w:rPr>
            </w:pPr>
            <w:r w:rsidRPr="00E40B88">
              <w:rPr>
                <w:szCs w:val="24"/>
              </w:rPr>
              <w:t>Расчетный расход теплоносителя, т/ч</w:t>
            </w:r>
          </w:p>
        </w:tc>
        <w:tc>
          <w:tcPr>
            <w:tcW w:w="1320" w:type="dxa"/>
            <w:shd w:val="clear" w:color="auto" w:fill="auto"/>
          </w:tcPr>
          <w:p w:rsidR="007A7372" w:rsidRPr="00E40B88" w:rsidRDefault="007A7372" w:rsidP="007A7372">
            <w:pPr>
              <w:pStyle w:val="af1"/>
              <w:jc w:val="center"/>
              <w:rPr>
                <w:szCs w:val="24"/>
              </w:rPr>
            </w:pPr>
            <w:r w:rsidRPr="00E40B88">
              <w:rPr>
                <w:szCs w:val="24"/>
              </w:rPr>
              <w:t>Требуемый диаметр вывода, мм</w:t>
            </w:r>
          </w:p>
        </w:tc>
        <w:tc>
          <w:tcPr>
            <w:tcW w:w="1514" w:type="dxa"/>
            <w:shd w:val="clear" w:color="auto" w:fill="auto"/>
          </w:tcPr>
          <w:p w:rsidR="007A7372" w:rsidRPr="00E40B88" w:rsidRDefault="007A7372" w:rsidP="007A7372">
            <w:pPr>
              <w:pStyle w:val="af1"/>
              <w:jc w:val="center"/>
              <w:rPr>
                <w:b/>
                <w:bCs/>
                <w:szCs w:val="24"/>
              </w:rPr>
            </w:pPr>
            <w:r w:rsidRPr="00E40B88">
              <w:rPr>
                <w:szCs w:val="24"/>
              </w:rPr>
              <w:t>Фактический диаметр вывода, мм</w:t>
            </w:r>
          </w:p>
        </w:tc>
      </w:tr>
      <w:tr w:rsidR="00491E50" w:rsidRPr="00E40B88" w:rsidTr="00491E50">
        <w:trPr>
          <w:trHeight w:val="113"/>
        </w:trPr>
        <w:tc>
          <w:tcPr>
            <w:tcW w:w="10244" w:type="dxa"/>
            <w:gridSpan w:val="6"/>
            <w:shd w:val="clear" w:color="auto" w:fill="auto"/>
            <w:vAlign w:val="center"/>
          </w:tcPr>
          <w:p w:rsidR="00491E50" w:rsidRPr="00E40B88" w:rsidRDefault="00491E50" w:rsidP="00F96DAD">
            <w:pPr>
              <w:pStyle w:val="af1"/>
              <w:snapToGrid w:val="0"/>
              <w:jc w:val="center"/>
              <w:rPr>
                <w:szCs w:val="24"/>
              </w:rPr>
            </w:pPr>
            <w:r w:rsidRPr="00E40B88">
              <w:rPr>
                <w:bCs/>
                <w:szCs w:val="24"/>
              </w:rPr>
              <w:t>МУП «Теплоэнерго»</w:t>
            </w:r>
          </w:p>
        </w:tc>
      </w:tr>
      <w:tr w:rsidR="00491E50" w:rsidRPr="00E40B88" w:rsidTr="00491E50">
        <w:trPr>
          <w:trHeight w:val="86"/>
        </w:trPr>
        <w:tc>
          <w:tcPr>
            <w:tcW w:w="3150" w:type="dxa"/>
            <w:shd w:val="clear" w:color="auto" w:fill="auto"/>
            <w:vAlign w:val="center"/>
          </w:tcPr>
          <w:p w:rsidR="00491E50" w:rsidRPr="00E40B88" w:rsidRDefault="00491E50">
            <w:pPr>
              <w:rPr>
                <w:color w:val="000000"/>
                <w:szCs w:val="24"/>
              </w:rPr>
            </w:pPr>
            <w:r w:rsidRPr="00E40B88">
              <w:rPr>
                <w:color w:val="000000"/>
                <w:szCs w:val="24"/>
              </w:rPr>
              <w:t>Котельная "ЦРБ"</w:t>
            </w:r>
          </w:p>
        </w:tc>
        <w:tc>
          <w:tcPr>
            <w:tcW w:w="960" w:type="dxa"/>
            <w:shd w:val="clear" w:color="auto" w:fill="auto"/>
            <w:vAlign w:val="bottom"/>
          </w:tcPr>
          <w:p w:rsidR="00491E50" w:rsidRPr="00E40B88" w:rsidRDefault="00491E50">
            <w:pPr>
              <w:rPr>
                <w:color w:val="000000"/>
                <w:szCs w:val="24"/>
              </w:rPr>
            </w:pPr>
          </w:p>
        </w:tc>
        <w:tc>
          <w:tcPr>
            <w:tcW w:w="1635" w:type="dxa"/>
            <w:shd w:val="clear" w:color="auto" w:fill="auto"/>
            <w:vAlign w:val="bottom"/>
          </w:tcPr>
          <w:p w:rsidR="00491E50" w:rsidRPr="00E40B88" w:rsidRDefault="00491E50">
            <w:pPr>
              <w:rPr>
                <w:color w:val="000000"/>
                <w:szCs w:val="24"/>
              </w:rPr>
            </w:pPr>
          </w:p>
        </w:tc>
        <w:tc>
          <w:tcPr>
            <w:tcW w:w="1665" w:type="dxa"/>
            <w:shd w:val="clear" w:color="auto" w:fill="auto"/>
            <w:vAlign w:val="bottom"/>
          </w:tcPr>
          <w:p w:rsidR="00491E50" w:rsidRPr="00E40B88" w:rsidRDefault="00491E50">
            <w:pPr>
              <w:rPr>
                <w:color w:val="000000"/>
                <w:szCs w:val="24"/>
              </w:rPr>
            </w:pPr>
          </w:p>
        </w:tc>
        <w:tc>
          <w:tcPr>
            <w:tcW w:w="1320" w:type="dxa"/>
            <w:shd w:val="clear" w:color="auto" w:fill="auto"/>
            <w:vAlign w:val="bottom"/>
          </w:tcPr>
          <w:p w:rsidR="00491E50" w:rsidRPr="00E40B88" w:rsidRDefault="00491E50">
            <w:pPr>
              <w:rPr>
                <w:color w:val="000000"/>
                <w:szCs w:val="24"/>
              </w:rPr>
            </w:pPr>
          </w:p>
        </w:tc>
        <w:tc>
          <w:tcPr>
            <w:tcW w:w="1514" w:type="dxa"/>
            <w:shd w:val="clear" w:color="auto" w:fill="auto"/>
            <w:vAlign w:val="bottom"/>
          </w:tcPr>
          <w:p w:rsidR="00491E50" w:rsidRPr="00E40B88" w:rsidRDefault="00491E50">
            <w:pPr>
              <w:rPr>
                <w:color w:val="000000"/>
                <w:szCs w:val="24"/>
              </w:rPr>
            </w:pP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1</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0,642</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32,1</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93,5</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159</w:t>
            </w: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2</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0,152</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7,6</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45,5</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108</w:t>
            </w: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3</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0,457</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22,9</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78,9</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108</w:t>
            </w:r>
          </w:p>
        </w:tc>
      </w:tr>
      <w:tr w:rsidR="00E40B88" w:rsidRPr="00E40B88" w:rsidTr="00491E50">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"Центральная"</w:t>
            </w:r>
          </w:p>
        </w:tc>
        <w:tc>
          <w:tcPr>
            <w:tcW w:w="960" w:type="dxa"/>
            <w:shd w:val="clear" w:color="auto" w:fill="auto"/>
            <w:vAlign w:val="bottom"/>
          </w:tcPr>
          <w:p w:rsidR="00E40B88" w:rsidRPr="00E40B88" w:rsidRDefault="00E40B88">
            <w:pPr>
              <w:rPr>
                <w:color w:val="000000"/>
                <w:szCs w:val="24"/>
              </w:rPr>
            </w:pPr>
          </w:p>
        </w:tc>
        <w:tc>
          <w:tcPr>
            <w:tcW w:w="1635" w:type="dxa"/>
            <w:shd w:val="clear" w:color="auto" w:fill="auto"/>
            <w:vAlign w:val="bottom"/>
          </w:tcPr>
          <w:p w:rsidR="00E40B88" w:rsidRPr="00E40B88" w:rsidRDefault="00E40B88">
            <w:pPr>
              <w:rPr>
                <w:color w:val="000000"/>
                <w:szCs w:val="24"/>
              </w:rPr>
            </w:pP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 </w:t>
            </w:r>
          </w:p>
        </w:tc>
        <w:tc>
          <w:tcPr>
            <w:tcW w:w="1320" w:type="dxa"/>
            <w:shd w:val="clear" w:color="auto" w:fill="auto"/>
            <w:vAlign w:val="bottom"/>
          </w:tcPr>
          <w:p w:rsidR="00E40B88" w:rsidRPr="00E40B88" w:rsidRDefault="00E40B88">
            <w:pPr>
              <w:rPr>
                <w:color w:val="000000"/>
                <w:szCs w:val="24"/>
              </w:rPr>
            </w:pPr>
          </w:p>
        </w:tc>
        <w:tc>
          <w:tcPr>
            <w:tcW w:w="1514" w:type="dxa"/>
            <w:shd w:val="clear" w:color="auto" w:fill="auto"/>
            <w:vAlign w:val="bottom"/>
          </w:tcPr>
          <w:p w:rsidR="00E40B88" w:rsidRPr="00E40B88" w:rsidRDefault="00E40B88">
            <w:pPr>
              <w:rPr>
                <w:color w:val="000000"/>
                <w:szCs w:val="24"/>
              </w:rPr>
            </w:pP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1</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0,222</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11,1</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55,0</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89</w:t>
            </w: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2</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0,140</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7,0</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43,7</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89</w:t>
            </w:r>
          </w:p>
        </w:tc>
      </w:tr>
      <w:tr w:rsidR="00E40B88" w:rsidRPr="00E40B88" w:rsidTr="00E32D63">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3</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0,404</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20,2</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74,2</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159</w:t>
            </w:r>
          </w:p>
        </w:tc>
      </w:tr>
      <w:tr w:rsidR="00E40B88" w:rsidRPr="00E40B88" w:rsidTr="007E6E48">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"Энергетиков"</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0,272</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13,6</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60,8</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76</w:t>
            </w:r>
          </w:p>
        </w:tc>
      </w:tr>
      <w:tr w:rsidR="00E40B88" w:rsidRPr="00E40B88" w:rsidTr="00491E50">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"РОНО"</w:t>
            </w:r>
          </w:p>
        </w:tc>
        <w:tc>
          <w:tcPr>
            <w:tcW w:w="960" w:type="dxa"/>
            <w:shd w:val="clear" w:color="auto" w:fill="auto"/>
            <w:vAlign w:val="bottom"/>
          </w:tcPr>
          <w:p w:rsidR="00E40B88" w:rsidRPr="00E40B88" w:rsidRDefault="00E40B88">
            <w:pPr>
              <w:rPr>
                <w:color w:val="000000"/>
                <w:szCs w:val="24"/>
              </w:rPr>
            </w:pPr>
          </w:p>
        </w:tc>
        <w:tc>
          <w:tcPr>
            <w:tcW w:w="1635" w:type="dxa"/>
            <w:shd w:val="clear" w:color="auto" w:fill="auto"/>
            <w:vAlign w:val="bottom"/>
          </w:tcPr>
          <w:p w:rsidR="00E40B88" w:rsidRPr="00E40B88" w:rsidRDefault="00E40B88">
            <w:pPr>
              <w:rPr>
                <w:color w:val="000000"/>
                <w:szCs w:val="24"/>
              </w:rPr>
            </w:pPr>
          </w:p>
        </w:tc>
        <w:tc>
          <w:tcPr>
            <w:tcW w:w="1665" w:type="dxa"/>
            <w:shd w:val="clear" w:color="auto" w:fill="auto"/>
            <w:vAlign w:val="bottom"/>
          </w:tcPr>
          <w:p w:rsidR="00E40B88" w:rsidRPr="00E40B88" w:rsidRDefault="00E40B88">
            <w:pPr>
              <w:rPr>
                <w:color w:val="000000"/>
                <w:szCs w:val="24"/>
              </w:rPr>
            </w:pPr>
          </w:p>
        </w:tc>
        <w:tc>
          <w:tcPr>
            <w:tcW w:w="1320" w:type="dxa"/>
            <w:shd w:val="clear" w:color="auto" w:fill="auto"/>
            <w:vAlign w:val="bottom"/>
          </w:tcPr>
          <w:p w:rsidR="00E40B88" w:rsidRPr="00E40B88" w:rsidRDefault="00E40B88">
            <w:pPr>
              <w:rPr>
                <w:color w:val="000000"/>
                <w:szCs w:val="24"/>
              </w:rPr>
            </w:pPr>
          </w:p>
        </w:tc>
        <w:tc>
          <w:tcPr>
            <w:tcW w:w="1514" w:type="dxa"/>
            <w:shd w:val="clear" w:color="auto" w:fill="auto"/>
            <w:vAlign w:val="bottom"/>
          </w:tcPr>
          <w:p w:rsidR="00E40B88" w:rsidRPr="00E40B88" w:rsidRDefault="00E40B88">
            <w:pPr>
              <w:rPr>
                <w:color w:val="000000"/>
                <w:szCs w:val="24"/>
              </w:rPr>
            </w:pPr>
          </w:p>
        </w:tc>
      </w:tr>
      <w:tr w:rsidR="00E40B88" w:rsidRPr="00E40B88" w:rsidTr="007E6E48">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1</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0,078</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3,9</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32,6</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89</w:t>
            </w:r>
          </w:p>
        </w:tc>
      </w:tr>
      <w:tr w:rsidR="00E40B88" w:rsidRPr="00E40B88" w:rsidTr="007E6E48">
        <w:trPr>
          <w:trHeight w:val="113"/>
        </w:trPr>
        <w:tc>
          <w:tcPr>
            <w:tcW w:w="3150" w:type="dxa"/>
            <w:shd w:val="clear" w:color="auto" w:fill="auto"/>
            <w:vAlign w:val="center"/>
          </w:tcPr>
          <w:p w:rsidR="00E40B88" w:rsidRPr="00E40B88" w:rsidRDefault="00E40B88">
            <w:pPr>
              <w:jc w:val="right"/>
              <w:rPr>
                <w:color w:val="000000"/>
                <w:szCs w:val="24"/>
              </w:rPr>
            </w:pPr>
            <w:r w:rsidRPr="00E40B88">
              <w:rPr>
                <w:color w:val="000000"/>
                <w:szCs w:val="24"/>
              </w:rPr>
              <w:t>вывод 2</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0,194</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9,7</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51,4</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108</w:t>
            </w:r>
          </w:p>
        </w:tc>
      </w:tr>
      <w:tr w:rsidR="00E40B88" w:rsidRPr="00E40B88" w:rsidTr="007E6E48">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"с. Палкино"</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0,274</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13,7</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61,1</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108</w:t>
            </w:r>
          </w:p>
        </w:tc>
      </w:tr>
      <w:tr w:rsidR="00E40B88" w:rsidRPr="00E40B88" w:rsidTr="007E6E48">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"д. Просек"</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pPr>
              <w:jc w:val="center"/>
              <w:rPr>
                <w:color w:val="000000"/>
                <w:szCs w:val="24"/>
              </w:rPr>
            </w:pPr>
            <w:r w:rsidRPr="00E40B88">
              <w:rPr>
                <w:color w:val="000000"/>
                <w:szCs w:val="24"/>
              </w:rPr>
              <w:t>0,558</w:t>
            </w:r>
          </w:p>
        </w:tc>
        <w:tc>
          <w:tcPr>
            <w:tcW w:w="1665" w:type="dxa"/>
            <w:shd w:val="clear" w:color="auto" w:fill="auto"/>
            <w:vAlign w:val="center"/>
          </w:tcPr>
          <w:p w:rsidR="00E40B88" w:rsidRPr="00E40B88" w:rsidRDefault="00E40B88">
            <w:pPr>
              <w:jc w:val="center"/>
              <w:rPr>
                <w:color w:val="000000"/>
                <w:szCs w:val="24"/>
              </w:rPr>
            </w:pPr>
            <w:r w:rsidRPr="00E40B88">
              <w:rPr>
                <w:color w:val="000000"/>
                <w:szCs w:val="24"/>
              </w:rPr>
              <w:t>27,9</w:t>
            </w:r>
          </w:p>
        </w:tc>
        <w:tc>
          <w:tcPr>
            <w:tcW w:w="1320" w:type="dxa"/>
            <w:shd w:val="clear" w:color="auto" w:fill="auto"/>
            <w:vAlign w:val="center"/>
          </w:tcPr>
          <w:p w:rsidR="00E40B88" w:rsidRPr="00E40B88" w:rsidRDefault="00E40B88">
            <w:pPr>
              <w:jc w:val="center"/>
              <w:rPr>
                <w:color w:val="000000"/>
                <w:szCs w:val="24"/>
              </w:rPr>
            </w:pPr>
            <w:r w:rsidRPr="00E40B88">
              <w:rPr>
                <w:color w:val="000000"/>
                <w:szCs w:val="24"/>
              </w:rPr>
              <w:t>87,1</w:t>
            </w:r>
          </w:p>
        </w:tc>
        <w:tc>
          <w:tcPr>
            <w:tcW w:w="1514" w:type="dxa"/>
            <w:shd w:val="clear" w:color="auto" w:fill="auto"/>
            <w:vAlign w:val="center"/>
          </w:tcPr>
          <w:p w:rsidR="00E40B88" w:rsidRPr="00E40B88" w:rsidRDefault="00E40B88">
            <w:pPr>
              <w:jc w:val="center"/>
              <w:rPr>
                <w:color w:val="000000"/>
                <w:szCs w:val="24"/>
              </w:rPr>
            </w:pPr>
            <w:r w:rsidRPr="00E40B88">
              <w:rPr>
                <w:color w:val="000000"/>
                <w:szCs w:val="24"/>
              </w:rPr>
              <w:t>108</w:t>
            </w:r>
          </w:p>
        </w:tc>
      </w:tr>
      <w:tr w:rsidR="00E40B88" w:rsidRPr="00E40B88" w:rsidTr="00491E50">
        <w:trPr>
          <w:trHeight w:val="113"/>
        </w:trPr>
        <w:tc>
          <w:tcPr>
            <w:tcW w:w="10244" w:type="dxa"/>
            <w:gridSpan w:val="6"/>
            <w:shd w:val="clear" w:color="auto" w:fill="auto"/>
            <w:vAlign w:val="center"/>
          </w:tcPr>
          <w:p w:rsidR="00E40B88" w:rsidRPr="00E40B88" w:rsidRDefault="00E40B88" w:rsidP="00491E50">
            <w:pPr>
              <w:jc w:val="center"/>
              <w:rPr>
                <w:bCs/>
                <w:color w:val="000000"/>
                <w:szCs w:val="24"/>
              </w:rPr>
            </w:pPr>
            <w:r w:rsidRPr="00E40B88">
              <w:rPr>
                <w:bCs/>
                <w:color w:val="000000"/>
                <w:szCs w:val="24"/>
              </w:rPr>
              <w:t>ООО «Сокол»</w:t>
            </w:r>
          </w:p>
        </w:tc>
      </w:tr>
      <w:tr w:rsidR="00E40B88" w:rsidRPr="00E40B88" w:rsidTr="00491E50">
        <w:trPr>
          <w:trHeight w:val="113"/>
        </w:trPr>
        <w:tc>
          <w:tcPr>
            <w:tcW w:w="3150" w:type="dxa"/>
            <w:shd w:val="clear" w:color="auto" w:fill="auto"/>
            <w:vAlign w:val="center"/>
          </w:tcPr>
          <w:p w:rsidR="00E40B88" w:rsidRPr="00E40B88" w:rsidRDefault="00E40B88">
            <w:pPr>
              <w:rPr>
                <w:color w:val="000000"/>
                <w:szCs w:val="24"/>
              </w:rPr>
            </w:pPr>
            <w:r w:rsidRPr="00E40B88">
              <w:rPr>
                <w:color w:val="000000"/>
                <w:szCs w:val="24"/>
              </w:rPr>
              <w:t>Котельная ООО «Сокол»</w:t>
            </w:r>
          </w:p>
        </w:tc>
        <w:tc>
          <w:tcPr>
            <w:tcW w:w="960" w:type="dxa"/>
            <w:shd w:val="clear" w:color="auto" w:fill="auto"/>
            <w:vAlign w:val="center"/>
          </w:tcPr>
          <w:p w:rsidR="00E40B88" w:rsidRPr="00E40B88" w:rsidRDefault="00E40B88">
            <w:pPr>
              <w:jc w:val="center"/>
              <w:rPr>
                <w:color w:val="000000"/>
                <w:szCs w:val="24"/>
              </w:rPr>
            </w:pPr>
            <w:r w:rsidRPr="00E40B88">
              <w:rPr>
                <w:color w:val="000000"/>
                <w:szCs w:val="24"/>
              </w:rPr>
              <w:t>80/60</w:t>
            </w:r>
          </w:p>
        </w:tc>
        <w:tc>
          <w:tcPr>
            <w:tcW w:w="1635" w:type="dxa"/>
            <w:shd w:val="clear" w:color="auto" w:fill="auto"/>
            <w:vAlign w:val="center"/>
          </w:tcPr>
          <w:p w:rsidR="00E40B88" w:rsidRPr="00E40B88" w:rsidRDefault="00E40B88" w:rsidP="00491E50">
            <w:pPr>
              <w:jc w:val="center"/>
              <w:rPr>
                <w:color w:val="000000"/>
                <w:szCs w:val="24"/>
              </w:rPr>
            </w:pPr>
            <w:r w:rsidRPr="00E40B88">
              <w:rPr>
                <w:color w:val="000000"/>
                <w:szCs w:val="24"/>
              </w:rPr>
              <w:t>0,316</w:t>
            </w:r>
          </w:p>
        </w:tc>
        <w:tc>
          <w:tcPr>
            <w:tcW w:w="1665" w:type="dxa"/>
            <w:shd w:val="clear" w:color="auto" w:fill="auto"/>
            <w:vAlign w:val="center"/>
          </w:tcPr>
          <w:p w:rsidR="00E40B88" w:rsidRPr="00E40B88" w:rsidRDefault="00E40B88" w:rsidP="00491E50">
            <w:pPr>
              <w:jc w:val="center"/>
              <w:rPr>
                <w:color w:val="000000"/>
                <w:szCs w:val="24"/>
              </w:rPr>
            </w:pPr>
            <w:r w:rsidRPr="00E40B88">
              <w:rPr>
                <w:color w:val="000000"/>
                <w:szCs w:val="24"/>
              </w:rPr>
              <w:t>15,8</w:t>
            </w:r>
          </w:p>
        </w:tc>
        <w:tc>
          <w:tcPr>
            <w:tcW w:w="1320" w:type="dxa"/>
            <w:shd w:val="clear" w:color="auto" w:fill="auto"/>
            <w:vAlign w:val="center"/>
          </w:tcPr>
          <w:p w:rsidR="00E40B88" w:rsidRPr="00E40B88" w:rsidRDefault="00E40B88" w:rsidP="00491E50">
            <w:pPr>
              <w:jc w:val="center"/>
              <w:rPr>
                <w:color w:val="000000"/>
                <w:szCs w:val="24"/>
              </w:rPr>
            </w:pPr>
            <w:r w:rsidRPr="00E40B88">
              <w:rPr>
                <w:color w:val="000000"/>
                <w:szCs w:val="24"/>
              </w:rPr>
              <w:t>65,6</w:t>
            </w:r>
          </w:p>
        </w:tc>
        <w:tc>
          <w:tcPr>
            <w:tcW w:w="1514" w:type="dxa"/>
            <w:shd w:val="clear" w:color="auto" w:fill="auto"/>
            <w:vAlign w:val="center"/>
          </w:tcPr>
          <w:p w:rsidR="00E40B88" w:rsidRPr="00E40B88" w:rsidRDefault="00E40B88" w:rsidP="00491E50">
            <w:pPr>
              <w:jc w:val="center"/>
              <w:rPr>
                <w:color w:val="000000"/>
                <w:szCs w:val="24"/>
              </w:rPr>
            </w:pPr>
            <w:r w:rsidRPr="00E40B88">
              <w:rPr>
                <w:color w:val="000000"/>
                <w:szCs w:val="24"/>
              </w:rPr>
              <w:t>108</w:t>
            </w:r>
          </w:p>
        </w:tc>
      </w:tr>
    </w:tbl>
    <w:p w:rsidR="00CC47F9" w:rsidRPr="008C6F7E" w:rsidRDefault="00CC47F9" w:rsidP="0054070F">
      <w:pPr>
        <w:spacing w:after="240"/>
        <w:jc w:val="center"/>
        <w:rPr>
          <w:b/>
          <w:bCs/>
          <w:sz w:val="28"/>
          <w:szCs w:val="28"/>
        </w:rPr>
      </w:pPr>
      <w:r w:rsidRPr="008C6F7E">
        <w:rPr>
          <w:b/>
          <w:bCs/>
          <w:sz w:val="28"/>
          <w:szCs w:val="28"/>
        </w:rPr>
        <w:lastRenderedPageBreak/>
        <w:t>4</w:t>
      </w:r>
      <w:r w:rsidR="00B33281">
        <w:rPr>
          <w:b/>
          <w:bCs/>
          <w:sz w:val="28"/>
          <w:szCs w:val="28"/>
        </w:rPr>
        <w:t>.</w:t>
      </w:r>
      <w:r w:rsidRPr="008C6F7E">
        <w:rPr>
          <w:b/>
          <w:bCs/>
          <w:sz w:val="28"/>
          <w:szCs w:val="28"/>
        </w:rPr>
        <w:t xml:space="preserve">  </w:t>
      </w:r>
      <w:r w:rsidRPr="008C6F7E">
        <w:rPr>
          <w:b/>
          <w:sz w:val="28"/>
          <w:szCs w:val="28"/>
        </w:rPr>
        <w:t xml:space="preserve">Мастер-план развития систем теплоснабжения </w:t>
      </w:r>
      <w:r w:rsidR="009B6E03">
        <w:rPr>
          <w:b/>
          <w:sz w:val="28"/>
          <w:szCs w:val="28"/>
        </w:rPr>
        <w:t>Антроповского муниципального района</w:t>
      </w:r>
      <w:r w:rsidR="00093B1A">
        <w:rPr>
          <w:b/>
          <w:sz w:val="28"/>
          <w:szCs w:val="28"/>
        </w:rPr>
        <w:t>.</w:t>
      </w:r>
    </w:p>
    <w:p w:rsidR="00CC47F9" w:rsidRPr="0020361B" w:rsidRDefault="00CC47F9" w:rsidP="00C608A8">
      <w:pPr>
        <w:spacing w:after="113"/>
        <w:ind w:left="-34" w:right="-87"/>
        <w:rPr>
          <w:bCs/>
          <w:sz w:val="26"/>
          <w:szCs w:val="26"/>
        </w:rPr>
      </w:pPr>
      <w:r w:rsidRPr="008C6F7E">
        <w:rPr>
          <w:b/>
          <w:bCs/>
          <w:sz w:val="26"/>
          <w:szCs w:val="26"/>
        </w:rPr>
        <w:t>4.1 Проблемы в организации теплоснабжения существующих и перспективных потребителей</w:t>
      </w:r>
      <w:r w:rsidR="003C60C8">
        <w:rPr>
          <w:b/>
          <w:bCs/>
          <w:sz w:val="26"/>
          <w:szCs w:val="26"/>
        </w:rPr>
        <w:t>.</w:t>
      </w:r>
    </w:p>
    <w:p w:rsidR="00241C2F" w:rsidRDefault="00241C2F" w:rsidP="00CC47F9">
      <w:pPr>
        <w:ind w:firstLine="567"/>
        <w:jc w:val="both"/>
        <w:rPr>
          <w:sz w:val="26"/>
          <w:szCs w:val="26"/>
        </w:rPr>
      </w:pPr>
      <w:r w:rsidRPr="00C2301B">
        <w:rPr>
          <w:bCs/>
          <w:sz w:val="26"/>
          <w:szCs w:val="26"/>
        </w:rPr>
        <w:t>Теплоснабжение потребителей, подключенных к муниципальным котельным</w:t>
      </w:r>
      <w:r w:rsidRPr="00C2301B">
        <w:rPr>
          <w:b/>
          <w:bCs/>
          <w:sz w:val="26"/>
          <w:szCs w:val="26"/>
        </w:rPr>
        <w:t xml:space="preserve">, </w:t>
      </w:r>
      <w:r w:rsidRPr="00C2301B">
        <w:rPr>
          <w:sz w:val="26"/>
          <w:szCs w:val="26"/>
        </w:rPr>
        <w:t xml:space="preserve">обеспечивается в пределах санитарных норм только при хорошем качестве поставленного топлива </w:t>
      </w:r>
      <w:r>
        <w:rPr>
          <w:sz w:val="26"/>
          <w:szCs w:val="26"/>
        </w:rPr>
        <w:t>— угля, дров</w:t>
      </w:r>
      <w:r w:rsidRPr="00C2301B">
        <w:rPr>
          <w:sz w:val="26"/>
          <w:szCs w:val="26"/>
        </w:rPr>
        <w:t xml:space="preserve">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w:t>
      </w:r>
      <w:r>
        <w:rPr>
          <w:sz w:val="26"/>
          <w:szCs w:val="26"/>
        </w:rPr>
        <w:t xml:space="preserve">. </w:t>
      </w:r>
    </w:p>
    <w:p w:rsidR="00CC47F9" w:rsidRPr="0020361B" w:rsidRDefault="00CC47F9" w:rsidP="00CC47F9">
      <w:pPr>
        <w:ind w:firstLine="567"/>
        <w:jc w:val="both"/>
        <w:rPr>
          <w:sz w:val="26"/>
          <w:szCs w:val="26"/>
        </w:rPr>
      </w:pPr>
      <w:r w:rsidRPr="0020361B">
        <w:rPr>
          <w:sz w:val="26"/>
          <w:szCs w:val="26"/>
        </w:rPr>
        <w:t>Недостаточная температура теплоносителя на выходе с котельных, повышенные потери в тепловых сетях приводят к недопоставке тепловой энергии потребителям (к их «недотопу») и, в конечном результате, к недополученным доходам</w:t>
      </w:r>
      <w:r>
        <w:rPr>
          <w:sz w:val="26"/>
          <w:szCs w:val="26"/>
        </w:rPr>
        <w:t xml:space="preserve">. </w:t>
      </w:r>
      <w:r w:rsidRPr="0020361B">
        <w:rPr>
          <w:sz w:val="26"/>
          <w:szCs w:val="26"/>
        </w:rPr>
        <w:t>Реальный у</w:t>
      </w:r>
      <w:r w:rsidR="00A94A22">
        <w:rPr>
          <w:sz w:val="26"/>
          <w:szCs w:val="26"/>
        </w:rPr>
        <w:t>дельный расход топлива на выработку</w:t>
      </w:r>
      <w:r w:rsidR="009F132C">
        <w:rPr>
          <w:sz w:val="26"/>
          <w:szCs w:val="26"/>
        </w:rPr>
        <w:t xml:space="preserve"> теплоты составил</w:t>
      </w:r>
      <w:r w:rsidRPr="0020361B">
        <w:rPr>
          <w:sz w:val="26"/>
          <w:szCs w:val="26"/>
        </w:rPr>
        <w:t>:</w:t>
      </w:r>
    </w:p>
    <w:p w:rsidR="00CC47F9" w:rsidRPr="0020361B" w:rsidRDefault="00CC47F9" w:rsidP="00CC47F9">
      <w:pPr>
        <w:ind w:firstLine="567"/>
        <w:jc w:val="both"/>
        <w:rPr>
          <w:sz w:val="26"/>
          <w:szCs w:val="26"/>
        </w:rPr>
      </w:pPr>
      <w:r w:rsidRPr="0020361B">
        <w:rPr>
          <w:sz w:val="26"/>
          <w:szCs w:val="26"/>
          <w:lang w:val="en-US"/>
        </w:rPr>
        <w:t>b</w:t>
      </w:r>
      <w:r w:rsidRPr="0020361B">
        <w:rPr>
          <w:sz w:val="26"/>
          <w:szCs w:val="26"/>
          <w:vertAlign w:val="subscript"/>
        </w:rPr>
        <w:t>от.ф.</w:t>
      </w:r>
      <w:r w:rsidRPr="0020361B">
        <w:rPr>
          <w:sz w:val="26"/>
          <w:szCs w:val="26"/>
        </w:rPr>
        <w:t xml:space="preserve"> = </w:t>
      </w:r>
      <w:r w:rsidR="00241C2F">
        <w:rPr>
          <w:color w:val="000000"/>
          <w:sz w:val="26"/>
          <w:szCs w:val="26"/>
        </w:rPr>
        <w:t>268,60</w:t>
      </w:r>
      <w:r w:rsidRPr="0020361B">
        <w:rPr>
          <w:sz w:val="26"/>
          <w:szCs w:val="26"/>
        </w:rPr>
        <w:t xml:space="preserve"> кг у.т./Гкал.</w:t>
      </w:r>
    </w:p>
    <w:p w:rsidR="00CC47F9" w:rsidRPr="0020361B" w:rsidRDefault="00CC47F9" w:rsidP="00CC47F9">
      <w:pPr>
        <w:ind w:firstLine="567"/>
        <w:jc w:val="both"/>
        <w:rPr>
          <w:sz w:val="26"/>
          <w:szCs w:val="26"/>
        </w:rPr>
      </w:pPr>
      <w:r w:rsidRPr="0020361B">
        <w:rPr>
          <w:sz w:val="26"/>
          <w:szCs w:val="26"/>
        </w:rPr>
        <w:t>Плановый у</w:t>
      </w:r>
      <w:r w:rsidR="00A94A22">
        <w:rPr>
          <w:sz w:val="26"/>
          <w:szCs w:val="26"/>
        </w:rPr>
        <w:t>дельный расход топлива на выработку</w:t>
      </w:r>
      <w:r w:rsidRPr="0020361B">
        <w:rPr>
          <w:sz w:val="26"/>
          <w:szCs w:val="26"/>
        </w:rPr>
        <w:t xml:space="preserve"> теплоты составляет:</w:t>
      </w:r>
    </w:p>
    <w:p w:rsidR="00CC47F9" w:rsidRPr="0020361B" w:rsidRDefault="00CC47F9" w:rsidP="00CC47F9">
      <w:pPr>
        <w:ind w:firstLine="567"/>
        <w:jc w:val="both"/>
        <w:rPr>
          <w:sz w:val="26"/>
          <w:szCs w:val="26"/>
        </w:rPr>
      </w:pPr>
      <w:r w:rsidRPr="0020361B">
        <w:rPr>
          <w:sz w:val="26"/>
          <w:szCs w:val="26"/>
          <w:lang w:val="en-US"/>
        </w:rPr>
        <w:t>b</w:t>
      </w:r>
      <w:r w:rsidRPr="0020361B">
        <w:rPr>
          <w:sz w:val="26"/>
          <w:szCs w:val="26"/>
          <w:vertAlign w:val="subscript"/>
        </w:rPr>
        <w:t>от.пл.</w:t>
      </w:r>
      <w:r w:rsidRPr="0020361B">
        <w:rPr>
          <w:sz w:val="26"/>
          <w:szCs w:val="26"/>
        </w:rPr>
        <w:t xml:space="preserve"> = 2</w:t>
      </w:r>
      <w:r w:rsidR="001B2E77">
        <w:rPr>
          <w:sz w:val="26"/>
          <w:szCs w:val="26"/>
        </w:rPr>
        <w:t>13,76</w:t>
      </w:r>
      <w:r>
        <w:rPr>
          <w:sz w:val="26"/>
          <w:szCs w:val="26"/>
        </w:rPr>
        <w:t xml:space="preserve"> </w:t>
      </w:r>
      <w:r w:rsidRPr="0020361B">
        <w:rPr>
          <w:sz w:val="26"/>
          <w:szCs w:val="26"/>
        </w:rPr>
        <w:t>кг</w:t>
      </w:r>
      <w:r>
        <w:rPr>
          <w:sz w:val="26"/>
          <w:szCs w:val="26"/>
        </w:rPr>
        <w:t xml:space="preserve"> у.т./Гкал</w:t>
      </w:r>
      <w:r w:rsidRPr="0020361B">
        <w:rPr>
          <w:sz w:val="26"/>
          <w:szCs w:val="26"/>
        </w:rPr>
        <w:t xml:space="preserve">, что меньше нормативно-эксплуатационного удельного расхода топлива на производство теплоты </w:t>
      </w:r>
      <w:r>
        <w:rPr>
          <w:sz w:val="26"/>
          <w:szCs w:val="26"/>
        </w:rPr>
        <w:t>дровяными котлами</w:t>
      </w:r>
      <w:r w:rsidRPr="0020361B">
        <w:rPr>
          <w:sz w:val="26"/>
          <w:szCs w:val="26"/>
        </w:rPr>
        <w:t>.</w:t>
      </w:r>
    </w:p>
    <w:p w:rsidR="00CC47F9" w:rsidRPr="0020361B" w:rsidRDefault="00CC47F9" w:rsidP="00CC47F9">
      <w:pPr>
        <w:ind w:firstLine="567"/>
        <w:jc w:val="both"/>
        <w:rPr>
          <w:sz w:val="26"/>
          <w:szCs w:val="26"/>
        </w:rPr>
      </w:pPr>
      <w:r w:rsidRPr="0020361B">
        <w:rPr>
          <w:sz w:val="26"/>
          <w:szCs w:val="26"/>
        </w:rPr>
        <w:t>Абсолютные и удельные расходы электроэнергии на производство теплоты приведены в таблице 4.1.1.</w:t>
      </w:r>
    </w:p>
    <w:p w:rsidR="00CC47F9" w:rsidRDefault="00CC47F9" w:rsidP="00CC47F9">
      <w:pPr>
        <w:spacing w:before="120" w:after="120"/>
        <w:ind w:firstLine="567"/>
        <w:jc w:val="center"/>
        <w:rPr>
          <w:szCs w:val="24"/>
        </w:rPr>
      </w:pPr>
      <w:r w:rsidRPr="0020361B">
        <w:rPr>
          <w:sz w:val="26"/>
          <w:szCs w:val="26"/>
        </w:rPr>
        <w:t>Таблица 4.1.1. Удельный расход электроэнергии на производство теплоты</w:t>
      </w:r>
      <w:r w:rsidR="00093B1A">
        <w:rPr>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1318"/>
        <w:gridCol w:w="1645"/>
        <w:gridCol w:w="1292"/>
        <w:gridCol w:w="1854"/>
        <w:gridCol w:w="1904"/>
      </w:tblGrid>
      <w:tr w:rsidR="00CC47F9" w:rsidRPr="009F132C" w:rsidTr="00A94A22">
        <w:tc>
          <w:tcPr>
            <w:tcW w:w="2119" w:type="dxa"/>
            <w:shd w:val="clear" w:color="auto" w:fill="auto"/>
          </w:tcPr>
          <w:p w:rsidR="00CC47F9" w:rsidRPr="009F132C" w:rsidRDefault="00CC47F9" w:rsidP="00EA1611">
            <w:pPr>
              <w:jc w:val="center"/>
              <w:rPr>
                <w:szCs w:val="24"/>
              </w:rPr>
            </w:pPr>
            <w:r w:rsidRPr="009F132C">
              <w:rPr>
                <w:szCs w:val="24"/>
              </w:rPr>
              <w:t>Наименование теплоснабжающих организаций</w:t>
            </w:r>
          </w:p>
        </w:tc>
        <w:tc>
          <w:tcPr>
            <w:tcW w:w="1318" w:type="dxa"/>
            <w:shd w:val="clear" w:color="auto" w:fill="auto"/>
          </w:tcPr>
          <w:p w:rsidR="00CC47F9" w:rsidRPr="009F132C" w:rsidRDefault="00CC47F9" w:rsidP="00EA1611">
            <w:pPr>
              <w:jc w:val="center"/>
              <w:rPr>
                <w:szCs w:val="24"/>
              </w:rPr>
            </w:pPr>
            <w:r w:rsidRPr="009F132C">
              <w:rPr>
                <w:szCs w:val="24"/>
              </w:rPr>
              <w:t>Вид показателя</w:t>
            </w:r>
          </w:p>
        </w:tc>
        <w:tc>
          <w:tcPr>
            <w:tcW w:w="1645" w:type="dxa"/>
            <w:shd w:val="clear" w:color="auto" w:fill="auto"/>
          </w:tcPr>
          <w:p w:rsidR="00CC47F9" w:rsidRPr="009F132C" w:rsidRDefault="00CC47F9" w:rsidP="00EA1611">
            <w:pPr>
              <w:jc w:val="center"/>
              <w:rPr>
                <w:szCs w:val="24"/>
              </w:rPr>
            </w:pPr>
            <w:r w:rsidRPr="009F132C">
              <w:rPr>
                <w:szCs w:val="24"/>
              </w:rPr>
              <w:t>Производство тепловой энергии, Гкал</w:t>
            </w:r>
          </w:p>
        </w:tc>
        <w:tc>
          <w:tcPr>
            <w:tcW w:w="1292" w:type="dxa"/>
          </w:tcPr>
          <w:p w:rsidR="00CC47F9" w:rsidRPr="009F132C" w:rsidRDefault="00CC47F9" w:rsidP="00EA1611">
            <w:pPr>
              <w:jc w:val="center"/>
              <w:rPr>
                <w:szCs w:val="24"/>
              </w:rPr>
            </w:pPr>
            <w:r w:rsidRPr="009F132C">
              <w:rPr>
                <w:szCs w:val="24"/>
              </w:rPr>
              <w:t>Реализация тепловой энергии, Гкал</w:t>
            </w:r>
          </w:p>
        </w:tc>
        <w:tc>
          <w:tcPr>
            <w:tcW w:w="1854" w:type="dxa"/>
            <w:shd w:val="clear" w:color="auto" w:fill="auto"/>
          </w:tcPr>
          <w:p w:rsidR="00CC47F9" w:rsidRPr="009F132C" w:rsidRDefault="00CC47F9" w:rsidP="00EA1611">
            <w:pPr>
              <w:jc w:val="center"/>
              <w:rPr>
                <w:szCs w:val="24"/>
              </w:rPr>
            </w:pPr>
            <w:r w:rsidRPr="009F132C">
              <w:rPr>
                <w:szCs w:val="24"/>
              </w:rPr>
              <w:t>Потребление электроэнергии, кВт*ч</w:t>
            </w:r>
          </w:p>
        </w:tc>
        <w:tc>
          <w:tcPr>
            <w:tcW w:w="1904" w:type="dxa"/>
            <w:shd w:val="clear" w:color="auto" w:fill="auto"/>
          </w:tcPr>
          <w:p w:rsidR="00CC47F9" w:rsidRPr="009F132C" w:rsidRDefault="00CC47F9" w:rsidP="00EA1611">
            <w:pPr>
              <w:jc w:val="center"/>
              <w:rPr>
                <w:szCs w:val="24"/>
              </w:rPr>
            </w:pPr>
            <w:r w:rsidRPr="009F132C">
              <w:rPr>
                <w:szCs w:val="24"/>
              </w:rPr>
              <w:t>Удельный расход электроэнергии на производство теплоты, кВт*ч/Гкал</w:t>
            </w:r>
          </w:p>
        </w:tc>
      </w:tr>
      <w:tr w:rsidR="001B2E77" w:rsidRPr="009F132C" w:rsidTr="00B36AA7">
        <w:tc>
          <w:tcPr>
            <w:tcW w:w="2119" w:type="dxa"/>
            <w:vMerge w:val="restart"/>
            <w:shd w:val="clear" w:color="auto" w:fill="auto"/>
          </w:tcPr>
          <w:p w:rsidR="001B2E77" w:rsidRPr="009F132C" w:rsidRDefault="001B2E77" w:rsidP="00EA1611">
            <w:pPr>
              <w:jc w:val="center"/>
              <w:rPr>
                <w:szCs w:val="24"/>
              </w:rPr>
            </w:pPr>
            <w:r>
              <w:rPr>
                <w:color w:val="000000"/>
              </w:rPr>
              <w:t>МУП «Теплоэнерго»</w:t>
            </w:r>
          </w:p>
        </w:tc>
        <w:tc>
          <w:tcPr>
            <w:tcW w:w="1318" w:type="dxa"/>
            <w:shd w:val="clear" w:color="auto" w:fill="auto"/>
            <w:vAlign w:val="center"/>
          </w:tcPr>
          <w:p w:rsidR="001B2E77" w:rsidRPr="009F132C" w:rsidRDefault="001B2E77" w:rsidP="00B36AA7">
            <w:pPr>
              <w:jc w:val="center"/>
              <w:rPr>
                <w:szCs w:val="24"/>
              </w:rPr>
            </w:pPr>
            <w:r w:rsidRPr="009F132C">
              <w:rPr>
                <w:szCs w:val="24"/>
              </w:rPr>
              <w:t>План</w:t>
            </w:r>
          </w:p>
        </w:tc>
        <w:tc>
          <w:tcPr>
            <w:tcW w:w="1645" w:type="dxa"/>
            <w:shd w:val="clear" w:color="auto" w:fill="auto"/>
            <w:vAlign w:val="center"/>
          </w:tcPr>
          <w:p w:rsidR="001B2E77" w:rsidRDefault="001B2E77" w:rsidP="00B36AA7">
            <w:pPr>
              <w:jc w:val="center"/>
              <w:rPr>
                <w:color w:val="000000"/>
                <w:szCs w:val="24"/>
              </w:rPr>
            </w:pPr>
            <w:r>
              <w:rPr>
                <w:color w:val="000000"/>
              </w:rPr>
              <w:t>6426,0</w:t>
            </w:r>
          </w:p>
        </w:tc>
        <w:tc>
          <w:tcPr>
            <w:tcW w:w="1292" w:type="dxa"/>
            <w:vAlign w:val="center"/>
          </w:tcPr>
          <w:p w:rsidR="001B2E77" w:rsidRPr="00F6769F" w:rsidRDefault="001B2E77" w:rsidP="00B36AA7">
            <w:pPr>
              <w:jc w:val="center"/>
            </w:pPr>
            <w:r w:rsidRPr="00F6769F">
              <w:t>6390,0</w:t>
            </w:r>
          </w:p>
        </w:tc>
        <w:tc>
          <w:tcPr>
            <w:tcW w:w="1854" w:type="dxa"/>
            <w:shd w:val="clear" w:color="auto" w:fill="auto"/>
            <w:vAlign w:val="center"/>
          </w:tcPr>
          <w:p w:rsidR="001B2E77" w:rsidRDefault="001B2E77" w:rsidP="00B36AA7">
            <w:pPr>
              <w:jc w:val="center"/>
              <w:rPr>
                <w:color w:val="000000"/>
                <w:szCs w:val="24"/>
              </w:rPr>
            </w:pPr>
            <w:r>
              <w:rPr>
                <w:color w:val="000000"/>
              </w:rPr>
              <w:t>238720</w:t>
            </w:r>
          </w:p>
        </w:tc>
        <w:tc>
          <w:tcPr>
            <w:tcW w:w="1904" w:type="dxa"/>
            <w:shd w:val="clear" w:color="auto" w:fill="auto"/>
            <w:vAlign w:val="center"/>
          </w:tcPr>
          <w:p w:rsidR="001B2E77" w:rsidRDefault="001B2E77" w:rsidP="00B36AA7">
            <w:pPr>
              <w:jc w:val="center"/>
              <w:rPr>
                <w:color w:val="000000"/>
                <w:szCs w:val="24"/>
              </w:rPr>
            </w:pPr>
            <w:r>
              <w:rPr>
                <w:color w:val="000000"/>
              </w:rPr>
              <w:t>37,1</w:t>
            </w:r>
          </w:p>
        </w:tc>
      </w:tr>
      <w:tr w:rsidR="001B2E77" w:rsidRPr="009F132C" w:rsidTr="00B36AA7">
        <w:tc>
          <w:tcPr>
            <w:tcW w:w="2119" w:type="dxa"/>
            <w:vMerge/>
            <w:shd w:val="clear" w:color="auto" w:fill="auto"/>
          </w:tcPr>
          <w:p w:rsidR="001B2E77" w:rsidRPr="009F132C" w:rsidRDefault="001B2E77" w:rsidP="00EA1611">
            <w:pPr>
              <w:jc w:val="center"/>
              <w:rPr>
                <w:szCs w:val="24"/>
              </w:rPr>
            </w:pPr>
          </w:p>
        </w:tc>
        <w:tc>
          <w:tcPr>
            <w:tcW w:w="1318" w:type="dxa"/>
            <w:shd w:val="clear" w:color="auto" w:fill="auto"/>
            <w:vAlign w:val="center"/>
          </w:tcPr>
          <w:p w:rsidR="001B2E77" w:rsidRPr="009F132C" w:rsidRDefault="001B2E77" w:rsidP="00B36AA7">
            <w:pPr>
              <w:jc w:val="center"/>
              <w:rPr>
                <w:szCs w:val="24"/>
              </w:rPr>
            </w:pPr>
            <w:r w:rsidRPr="009F132C">
              <w:rPr>
                <w:szCs w:val="24"/>
              </w:rPr>
              <w:t>Факт</w:t>
            </w:r>
          </w:p>
        </w:tc>
        <w:tc>
          <w:tcPr>
            <w:tcW w:w="1645" w:type="dxa"/>
            <w:shd w:val="clear" w:color="auto" w:fill="auto"/>
            <w:vAlign w:val="center"/>
          </w:tcPr>
          <w:p w:rsidR="001B2E77" w:rsidRDefault="001B2E77" w:rsidP="00B36AA7">
            <w:pPr>
              <w:jc w:val="center"/>
              <w:rPr>
                <w:color w:val="000000"/>
                <w:szCs w:val="24"/>
              </w:rPr>
            </w:pPr>
            <w:r>
              <w:rPr>
                <w:color w:val="000000"/>
              </w:rPr>
              <w:t>6700,0</w:t>
            </w:r>
          </w:p>
        </w:tc>
        <w:tc>
          <w:tcPr>
            <w:tcW w:w="1292" w:type="dxa"/>
            <w:vAlign w:val="center"/>
          </w:tcPr>
          <w:p w:rsidR="001B2E77" w:rsidRDefault="001B2E77" w:rsidP="00B36AA7">
            <w:pPr>
              <w:jc w:val="center"/>
            </w:pPr>
            <w:r w:rsidRPr="00F6769F">
              <w:t>6244,0</w:t>
            </w:r>
          </w:p>
        </w:tc>
        <w:tc>
          <w:tcPr>
            <w:tcW w:w="1854" w:type="dxa"/>
            <w:shd w:val="clear" w:color="auto" w:fill="auto"/>
            <w:vAlign w:val="center"/>
          </w:tcPr>
          <w:p w:rsidR="001B2E77" w:rsidRPr="008536C5" w:rsidRDefault="001B2E77" w:rsidP="00B36AA7">
            <w:pPr>
              <w:jc w:val="center"/>
              <w:rPr>
                <w:color w:val="000000"/>
                <w:szCs w:val="24"/>
              </w:rPr>
            </w:pPr>
            <w:r>
              <w:rPr>
                <w:color w:val="000000"/>
              </w:rPr>
              <w:t>325974</w:t>
            </w:r>
          </w:p>
        </w:tc>
        <w:tc>
          <w:tcPr>
            <w:tcW w:w="1904" w:type="dxa"/>
            <w:shd w:val="clear" w:color="auto" w:fill="auto"/>
            <w:vAlign w:val="center"/>
          </w:tcPr>
          <w:p w:rsidR="001B2E77" w:rsidRPr="008536C5" w:rsidRDefault="001B2E77" w:rsidP="00B36AA7">
            <w:pPr>
              <w:jc w:val="center"/>
              <w:rPr>
                <w:color w:val="000000"/>
                <w:szCs w:val="24"/>
              </w:rPr>
            </w:pPr>
            <w:r>
              <w:rPr>
                <w:color w:val="000000"/>
              </w:rPr>
              <w:t>48,7</w:t>
            </w:r>
          </w:p>
        </w:tc>
      </w:tr>
      <w:tr w:rsidR="001B2E77" w:rsidRPr="009F132C" w:rsidTr="00B36AA7">
        <w:tc>
          <w:tcPr>
            <w:tcW w:w="2119" w:type="dxa"/>
            <w:vMerge w:val="restart"/>
            <w:shd w:val="clear" w:color="auto" w:fill="auto"/>
            <w:vAlign w:val="center"/>
          </w:tcPr>
          <w:p w:rsidR="001B2E77" w:rsidRPr="009F132C" w:rsidRDefault="001B2E77" w:rsidP="001B2E77">
            <w:pPr>
              <w:jc w:val="center"/>
              <w:rPr>
                <w:szCs w:val="24"/>
              </w:rPr>
            </w:pPr>
            <w:r w:rsidRPr="001B2E77">
              <w:rPr>
                <w:szCs w:val="24"/>
              </w:rPr>
              <w:t>ООО "Сокол"</w:t>
            </w:r>
          </w:p>
        </w:tc>
        <w:tc>
          <w:tcPr>
            <w:tcW w:w="1318" w:type="dxa"/>
            <w:shd w:val="clear" w:color="auto" w:fill="auto"/>
            <w:vAlign w:val="center"/>
          </w:tcPr>
          <w:p w:rsidR="001B2E77" w:rsidRPr="009F132C" w:rsidRDefault="001B2E77" w:rsidP="00B36AA7">
            <w:pPr>
              <w:jc w:val="center"/>
              <w:rPr>
                <w:szCs w:val="24"/>
              </w:rPr>
            </w:pPr>
            <w:r w:rsidRPr="009F132C">
              <w:rPr>
                <w:szCs w:val="24"/>
              </w:rPr>
              <w:t>План</w:t>
            </w:r>
          </w:p>
        </w:tc>
        <w:tc>
          <w:tcPr>
            <w:tcW w:w="1645" w:type="dxa"/>
            <w:shd w:val="clear" w:color="auto" w:fill="auto"/>
            <w:vAlign w:val="center"/>
          </w:tcPr>
          <w:p w:rsidR="001B2E77" w:rsidRDefault="001B2E77" w:rsidP="00B36AA7">
            <w:pPr>
              <w:jc w:val="center"/>
              <w:rPr>
                <w:color w:val="000000"/>
                <w:szCs w:val="24"/>
              </w:rPr>
            </w:pPr>
            <w:r>
              <w:rPr>
                <w:color w:val="000000"/>
              </w:rPr>
              <w:t>870,25</w:t>
            </w:r>
          </w:p>
        </w:tc>
        <w:tc>
          <w:tcPr>
            <w:tcW w:w="1292" w:type="dxa"/>
            <w:vAlign w:val="center"/>
          </w:tcPr>
          <w:p w:rsidR="001B2E77" w:rsidRDefault="001B2E77" w:rsidP="00B36AA7">
            <w:pPr>
              <w:jc w:val="center"/>
              <w:rPr>
                <w:color w:val="000000"/>
                <w:szCs w:val="24"/>
              </w:rPr>
            </w:pPr>
            <w:r>
              <w:rPr>
                <w:color w:val="000000"/>
              </w:rPr>
              <w:t>751,39</w:t>
            </w:r>
          </w:p>
        </w:tc>
        <w:tc>
          <w:tcPr>
            <w:tcW w:w="1854" w:type="dxa"/>
            <w:shd w:val="clear" w:color="auto" w:fill="auto"/>
            <w:vAlign w:val="center"/>
          </w:tcPr>
          <w:p w:rsidR="001B2E77" w:rsidRDefault="001B2E77" w:rsidP="00B36AA7">
            <w:pPr>
              <w:jc w:val="center"/>
              <w:rPr>
                <w:color w:val="000000"/>
                <w:szCs w:val="24"/>
              </w:rPr>
            </w:pPr>
            <w:r>
              <w:rPr>
                <w:color w:val="000000"/>
              </w:rPr>
              <w:t>20467</w:t>
            </w:r>
          </w:p>
        </w:tc>
        <w:tc>
          <w:tcPr>
            <w:tcW w:w="1904" w:type="dxa"/>
            <w:shd w:val="clear" w:color="auto" w:fill="auto"/>
            <w:vAlign w:val="center"/>
          </w:tcPr>
          <w:p w:rsidR="001B2E77" w:rsidRDefault="001B2E77" w:rsidP="00B36AA7">
            <w:pPr>
              <w:jc w:val="center"/>
              <w:rPr>
                <w:color w:val="000000"/>
                <w:szCs w:val="24"/>
              </w:rPr>
            </w:pPr>
            <w:r>
              <w:rPr>
                <w:color w:val="000000"/>
              </w:rPr>
              <w:t>23,5</w:t>
            </w:r>
          </w:p>
        </w:tc>
      </w:tr>
      <w:tr w:rsidR="001B2E77" w:rsidRPr="009F132C" w:rsidTr="00B36AA7">
        <w:tc>
          <w:tcPr>
            <w:tcW w:w="2119" w:type="dxa"/>
            <w:vMerge/>
            <w:shd w:val="clear" w:color="auto" w:fill="auto"/>
            <w:vAlign w:val="center"/>
          </w:tcPr>
          <w:p w:rsidR="001B2E77" w:rsidRPr="009F132C" w:rsidRDefault="001B2E77" w:rsidP="00EA1611">
            <w:pPr>
              <w:jc w:val="center"/>
              <w:rPr>
                <w:szCs w:val="24"/>
              </w:rPr>
            </w:pPr>
          </w:p>
        </w:tc>
        <w:tc>
          <w:tcPr>
            <w:tcW w:w="1318" w:type="dxa"/>
            <w:shd w:val="clear" w:color="auto" w:fill="auto"/>
            <w:vAlign w:val="center"/>
          </w:tcPr>
          <w:p w:rsidR="001B2E77" w:rsidRPr="009F132C" w:rsidRDefault="001B2E77" w:rsidP="00B36AA7">
            <w:pPr>
              <w:jc w:val="center"/>
              <w:rPr>
                <w:szCs w:val="24"/>
              </w:rPr>
            </w:pPr>
            <w:r w:rsidRPr="009F132C">
              <w:rPr>
                <w:szCs w:val="24"/>
              </w:rPr>
              <w:t>Факт</w:t>
            </w:r>
          </w:p>
        </w:tc>
        <w:tc>
          <w:tcPr>
            <w:tcW w:w="1645" w:type="dxa"/>
            <w:shd w:val="clear" w:color="auto" w:fill="auto"/>
            <w:vAlign w:val="center"/>
          </w:tcPr>
          <w:p w:rsidR="001B2E77" w:rsidRPr="00914442" w:rsidRDefault="001B2E77" w:rsidP="00B36AA7">
            <w:pPr>
              <w:spacing w:line="259" w:lineRule="auto"/>
              <w:ind w:right="51"/>
              <w:jc w:val="center"/>
              <w:rPr>
                <w:szCs w:val="24"/>
              </w:rPr>
            </w:pPr>
            <w:r>
              <w:rPr>
                <w:color w:val="000000"/>
              </w:rPr>
              <w:t>818,3</w:t>
            </w:r>
          </w:p>
        </w:tc>
        <w:tc>
          <w:tcPr>
            <w:tcW w:w="1292" w:type="dxa"/>
            <w:vAlign w:val="center"/>
          </w:tcPr>
          <w:p w:rsidR="001B2E77" w:rsidRPr="00914442" w:rsidRDefault="001B2E77" w:rsidP="00B36AA7">
            <w:pPr>
              <w:spacing w:line="259" w:lineRule="auto"/>
              <w:ind w:right="53"/>
              <w:jc w:val="center"/>
              <w:rPr>
                <w:szCs w:val="24"/>
              </w:rPr>
            </w:pPr>
            <w:r>
              <w:rPr>
                <w:color w:val="000000"/>
              </w:rPr>
              <w:t>704,2</w:t>
            </w:r>
          </w:p>
        </w:tc>
        <w:tc>
          <w:tcPr>
            <w:tcW w:w="1854" w:type="dxa"/>
            <w:shd w:val="clear" w:color="auto" w:fill="auto"/>
            <w:vAlign w:val="center"/>
          </w:tcPr>
          <w:p w:rsidR="001B2E77" w:rsidRPr="008536C5" w:rsidRDefault="001B2E77" w:rsidP="00B36AA7">
            <w:pPr>
              <w:jc w:val="center"/>
              <w:rPr>
                <w:color w:val="000000"/>
                <w:szCs w:val="24"/>
              </w:rPr>
            </w:pPr>
            <w:r>
              <w:rPr>
                <w:color w:val="000000"/>
              </w:rPr>
              <w:t>20440</w:t>
            </w:r>
          </w:p>
        </w:tc>
        <w:tc>
          <w:tcPr>
            <w:tcW w:w="1904" w:type="dxa"/>
            <w:shd w:val="clear" w:color="auto" w:fill="auto"/>
            <w:vAlign w:val="center"/>
          </w:tcPr>
          <w:p w:rsidR="001B2E77" w:rsidRPr="008536C5" w:rsidRDefault="001B2E77" w:rsidP="00B36AA7">
            <w:pPr>
              <w:jc w:val="center"/>
              <w:rPr>
                <w:color w:val="000000"/>
                <w:szCs w:val="24"/>
              </w:rPr>
            </w:pPr>
            <w:r>
              <w:rPr>
                <w:color w:val="000000"/>
              </w:rPr>
              <w:t>25,0</w:t>
            </w:r>
          </w:p>
        </w:tc>
      </w:tr>
    </w:tbl>
    <w:p w:rsidR="00CC47F9" w:rsidRPr="00274F5F" w:rsidRDefault="00CC47F9" w:rsidP="00CC47F9">
      <w:pPr>
        <w:spacing w:before="120"/>
        <w:ind w:firstLine="567"/>
        <w:jc w:val="both"/>
        <w:rPr>
          <w:sz w:val="26"/>
          <w:szCs w:val="26"/>
        </w:rPr>
      </w:pPr>
      <w:r w:rsidRPr="00274F5F">
        <w:rPr>
          <w:sz w:val="26"/>
          <w:szCs w:val="26"/>
        </w:rPr>
        <w:t xml:space="preserve">При отраслевом нормативе расхода </w:t>
      </w:r>
      <w:r w:rsidRPr="007167DC">
        <w:rPr>
          <w:sz w:val="26"/>
          <w:szCs w:val="26"/>
        </w:rPr>
        <w:t xml:space="preserve">электроэнергии на производство тепловой энергии для данного типа котельных в 20 кВт*ч/Гкал в </w:t>
      </w:r>
      <w:r w:rsidR="007167DC" w:rsidRPr="007167DC">
        <w:rPr>
          <w:color w:val="000000"/>
          <w:sz w:val="26"/>
          <w:szCs w:val="26"/>
        </w:rPr>
        <w:t xml:space="preserve">МУП «Теплоэнерго» </w:t>
      </w:r>
      <w:r w:rsidRPr="007167DC">
        <w:rPr>
          <w:bCs/>
          <w:sz w:val="26"/>
          <w:szCs w:val="26"/>
        </w:rPr>
        <w:t>фактический показатель значительно превышает это</w:t>
      </w:r>
      <w:r w:rsidR="00D572F7" w:rsidRPr="007167DC">
        <w:rPr>
          <w:bCs/>
          <w:sz w:val="26"/>
          <w:szCs w:val="26"/>
        </w:rPr>
        <w:t>т</w:t>
      </w:r>
      <w:r w:rsidRPr="007167DC">
        <w:rPr>
          <w:bCs/>
          <w:sz w:val="26"/>
          <w:szCs w:val="26"/>
        </w:rPr>
        <w:t xml:space="preserve"> норматив. Причина заключается в том, что сетевые насосы на большей части котельных завышены по подаче,</w:t>
      </w:r>
      <w:r w:rsidRPr="00274F5F">
        <w:rPr>
          <w:bCs/>
          <w:sz w:val="26"/>
          <w:szCs w:val="26"/>
        </w:rPr>
        <w:t xml:space="preserve"> напору и в целом по мощности. Отсутствие наладки гидравлического режима тепловых сетей требует увеличения параметров сетевых насосов, чтобы обеспечить нормальное теплоснабжение удаленных потребителей.   </w:t>
      </w:r>
    </w:p>
    <w:p w:rsidR="00167E89" w:rsidRDefault="00CC47F9" w:rsidP="00167E89">
      <w:pPr>
        <w:ind w:firstLine="567"/>
        <w:jc w:val="both"/>
        <w:rPr>
          <w:sz w:val="26"/>
          <w:szCs w:val="26"/>
        </w:rPr>
      </w:pPr>
      <w:r w:rsidRPr="00274F5F">
        <w:rPr>
          <w:sz w:val="26"/>
          <w:szCs w:val="26"/>
        </w:rPr>
        <w:t>Малые тепловые нагрузки, а</w:t>
      </w:r>
      <w:r>
        <w:rPr>
          <w:sz w:val="26"/>
          <w:szCs w:val="26"/>
        </w:rPr>
        <w:t>,</w:t>
      </w:r>
      <w:r w:rsidRPr="00274F5F">
        <w:rPr>
          <w:sz w:val="26"/>
          <w:szCs w:val="26"/>
        </w:rPr>
        <w:t xml:space="preserve"> следовательно, и малый объем реализации тепловой энергии, высокая стоимость топлива, сверхнормативные затраты электрической энергии, высокая доля заработной платы и другие факторы делают себестоимость и тариф на тепловую энергию от этой теплоснабжающей организации </w:t>
      </w:r>
      <w:r>
        <w:rPr>
          <w:sz w:val="26"/>
          <w:szCs w:val="26"/>
        </w:rPr>
        <w:t xml:space="preserve">недоступными для большей части населения, пользующегося централизованным отоплением. </w:t>
      </w:r>
    </w:p>
    <w:p w:rsidR="00CC47F9" w:rsidRDefault="00167E89" w:rsidP="00167E89">
      <w:pPr>
        <w:ind w:firstLine="567"/>
        <w:jc w:val="both"/>
        <w:rPr>
          <w:sz w:val="26"/>
          <w:szCs w:val="26"/>
        </w:rPr>
      </w:pPr>
      <w:r w:rsidRPr="00167E89">
        <w:rPr>
          <w:sz w:val="26"/>
          <w:szCs w:val="26"/>
        </w:rPr>
        <w:t xml:space="preserve">Переход на сжигание только древесных отходов, а также замена котлов на более современные и правильная их эксплуатация сократит до минимума топливную составляющую в тарифе. Объединение районов теплоснабжения позволит сократить в тарифе долю заработной платы. Замена сетевых насосов, проведение наладки гидравлического режима тепловых сетей позволит существенно сократить в тарифе долю электрической энергии. В перспективе существенно сократит себестоимость производства </w:t>
      </w:r>
      <w:r w:rsidRPr="00167E89">
        <w:rPr>
          <w:sz w:val="26"/>
          <w:szCs w:val="26"/>
        </w:rPr>
        <w:lastRenderedPageBreak/>
        <w:t xml:space="preserve">тепловой энергии перевод котельных на природный газ путем строительства блочно-модульных котельных или монтажа котлов наружного размещения. </w:t>
      </w:r>
    </w:p>
    <w:p w:rsidR="00CC47F9" w:rsidRDefault="00CC47F9" w:rsidP="00CC47F9">
      <w:pPr>
        <w:ind w:firstLine="567"/>
        <w:jc w:val="both"/>
        <w:rPr>
          <w:szCs w:val="24"/>
        </w:rPr>
      </w:pPr>
      <w:r w:rsidRPr="006C3357">
        <w:rPr>
          <w:sz w:val="26"/>
          <w:szCs w:val="26"/>
        </w:rPr>
        <w:t xml:space="preserve">В зоне действия муниципальных котельных строительство новых многоквартирных жилых домов или общественных зданий не планируется. Не планируется также </w:t>
      </w:r>
      <w:r>
        <w:rPr>
          <w:sz w:val="26"/>
          <w:szCs w:val="26"/>
        </w:rPr>
        <w:t xml:space="preserve">и застройка новых микрорайонов. </w:t>
      </w:r>
      <w:r w:rsidRPr="002B194B">
        <w:rPr>
          <w:sz w:val="26"/>
          <w:szCs w:val="26"/>
        </w:rPr>
        <w:t>Увеличение тепловых нагрузок у существующих котельных за счет подключения к ним зданий учреждений и организаций при выводе из эксплуатации их собственных теплоисточников невозможно, поскольку в радиусе эффективного теплоснабжения таковых те</w:t>
      </w:r>
      <w:r w:rsidR="007167DC">
        <w:rPr>
          <w:sz w:val="26"/>
          <w:szCs w:val="26"/>
        </w:rPr>
        <w:t>плоисточников в Антроповском МР</w:t>
      </w:r>
      <w:r w:rsidRPr="002B194B">
        <w:rPr>
          <w:sz w:val="26"/>
          <w:szCs w:val="26"/>
        </w:rPr>
        <w:t xml:space="preserve"> нет.</w:t>
      </w:r>
    </w:p>
    <w:p w:rsidR="00CC47F9" w:rsidRPr="00380490" w:rsidRDefault="00CC47F9" w:rsidP="00CC47F9">
      <w:pPr>
        <w:suppressAutoHyphens w:val="0"/>
        <w:ind w:firstLine="709"/>
        <w:jc w:val="both"/>
        <w:rPr>
          <w:rFonts w:eastAsia="Times New Roman"/>
          <w:sz w:val="26"/>
          <w:szCs w:val="26"/>
          <w:lang w:eastAsia="ru-RU"/>
        </w:rPr>
      </w:pPr>
      <w:r w:rsidRPr="006C3357">
        <w:rPr>
          <w:rFonts w:eastAsia="Times New Roman"/>
          <w:sz w:val="26"/>
          <w:szCs w:val="26"/>
          <w:lang w:eastAsia="ru-RU"/>
        </w:rPr>
        <w:t xml:space="preserve">Для </w:t>
      </w:r>
      <w:r>
        <w:rPr>
          <w:rFonts w:eastAsia="Times New Roman"/>
          <w:sz w:val="26"/>
          <w:szCs w:val="26"/>
          <w:lang w:eastAsia="ru-RU"/>
        </w:rPr>
        <w:t xml:space="preserve">принятия оптимальных технических решений при проектировании газовых теплоисточников необходимо: </w:t>
      </w:r>
      <w:r w:rsidRPr="006C3357">
        <w:rPr>
          <w:rFonts w:eastAsia="Times New Roman"/>
          <w:bCs/>
          <w:kern w:val="32"/>
          <w:sz w:val="26"/>
          <w:szCs w:val="26"/>
          <w:lang w:eastAsia="ru-RU"/>
        </w:rPr>
        <w:t>пересчитать тепловые нагрузки подключенных потребителей в соответствии с новыми нормативными документами: «</w:t>
      </w:r>
      <w:r w:rsidRPr="006C3357">
        <w:rPr>
          <w:rFonts w:eastAsia="Times New Roman"/>
          <w:bCs/>
          <w:kern w:val="32"/>
          <w:sz w:val="26"/>
          <w:szCs w:val="26"/>
        </w:rPr>
        <w:t>Правила коммерческого учета тепловой энергии, теплоносителя</w:t>
      </w:r>
      <w:r w:rsidRPr="006C3357">
        <w:rPr>
          <w:rFonts w:eastAsia="Times New Roman"/>
          <w:bCs/>
          <w:kern w:val="32"/>
          <w:sz w:val="26"/>
          <w:szCs w:val="26"/>
          <w:lang w:eastAsia="ru-RU"/>
        </w:rPr>
        <w:t>», утвержденные Постановлением Правительства РФ от 18.11.2013 г. №1034 [16], «</w:t>
      </w:r>
      <w:r w:rsidRPr="006C3357">
        <w:rPr>
          <w:rFonts w:eastAsia="Times New Roman"/>
          <w:bCs/>
          <w:color w:val="2D2D2D"/>
          <w:spacing w:val="2"/>
          <w:kern w:val="32"/>
          <w:sz w:val="26"/>
          <w:szCs w:val="26"/>
          <w:lang w:eastAsia="ru-RU"/>
        </w:rPr>
        <w:t>Правила установления и изменения (пересмотра) тепловых нагрузок</w:t>
      </w:r>
      <w:r w:rsidRPr="006C3357">
        <w:rPr>
          <w:rFonts w:eastAsia="Times New Roman"/>
          <w:bCs/>
          <w:kern w:val="32"/>
          <w:sz w:val="26"/>
          <w:szCs w:val="26"/>
          <w:lang w:eastAsia="ru-RU"/>
        </w:rPr>
        <w:t xml:space="preserve">», утвержденные Приказом </w:t>
      </w:r>
      <w:bookmarkStart w:id="1" w:name="i13557"/>
      <w:r w:rsidRPr="006C3357">
        <w:rPr>
          <w:rFonts w:eastAsia="Times New Roman"/>
          <w:bCs/>
          <w:kern w:val="32"/>
          <w:sz w:val="26"/>
          <w:szCs w:val="26"/>
          <w:lang w:eastAsia="ru-RU"/>
        </w:rPr>
        <w:t>минис</w:t>
      </w:r>
      <w:r w:rsidRPr="006C3357">
        <w:rPr>
          <w:rFonts w:eastAsia="Times New Roman"/>
          <w:bCs/>
          <w:color w:val="000000"/>
          <w:kern w:val="32"/>
          <w:sz w:val="26"/>
          <w:szCs w:val="26"/>
        </w:rPr>
        <w:t xml:space="preserve">терства регионального развития РФ от 28 </w:t>
      </w:r>
      <w:r w:rsidR="00592623">
        <w:rPr>
          <w:rFonts w:eastAsia="Times New Roman"/>
          <w:bCs/>
          <w:color w:val="000000"/>
          <w:kern w:val="32"/>
          <w:sz w:val="26"/>
          <w:szCs w:val="26"/>
        </w:rPr>
        <w:t>декабря 2009 г. №</w:t>
      </w:r>
      <w:r w:rsidRPr="006C3357">
        <w:rPr>
          <w:rFonts w:eastAsia="Times New Roman"/>
          <w:bCs/>
          <w:color w:val="000000"/>
          <w:kern w:val="32"/>
          <w:sz w:val="26"/>
          <w:szCs w:val="26"/>
        </w:rPr>
        <w:t xml:space="preserve"> 610</w:t>
      </w:r>
      <w:bookmarkEnd w:id="1"/>
      <w:r w:rsidRPr="006C3357">
        <w:rPr>
          <w:rFonts w:eastAsia="Times New Roman"/>
          <w:bCs/>
          <w:color w:val="000000"/>
          <w:kern w:val="32"/>
          <w:sz w:val="26"/>
          <w:szCs w:val="26"/>
        </w:rPr>
        <w:t xml:space="preserve"> [13]; выявленные изменения расчетных тепловых нагрузок потребителей </w:t>
      </w:r>
      <w:r>
        <w:rPr>
          <w:rFonts w:eastAsia="Times New Roman"/>
          <w:bCs/>
          <w:color w:val="000000"/>
          <w:kern w:val="32"/>
          <w:sz w:val="26"/>
          <w:szCs w:val="26"/>
        </w:rPr>
        <w:t xml:space="preserve">передать проектной организации и </w:t>
      </w:r>
      <w:r w:rsidRPr="006C3357">
        <w:rPr>
          <w:rFonts w:eastAsia="Times New Roman"/>
          <w:bCs/>
          <w:color w:val="000000"/>
          <w:kern w:val="32"/>
          <w:sz w:val="26"/>
          <w:szCs w:val="26"/>
        </w:rPr>
        <w:t>внести в договоры на теплоснабжение.</w:t>
      </w:r>
    </w:p>
    <w:p w:rsidR="00CC47F9" w:rsidRPr="00167E89" w:rsidRDefault="00CC47F9" w:rsidP="00167E89">
      <w:pPr>
        <w:suppressAutoHyphens w:val="0"/>
        <w:ind w:firstLine="567"/>
        <w:jc w:val="both"/>
      </w:pPr>
      <w:r w:rsidRPr="006C3357">
        <w:rPr>
          <w:sz w:val="26"/>
          <w:szCs w:val="26"/>
        </w:rPr>
        <w:t xml:space="preserve">Планирование реконструкции котельных и их тепловых сетей возможно только в той части, в которой они находятся в муниципальной </w:t>
      </w:r>
      <w:r>
        <w:rPr>
          <w:sz w:val="26"/>
          <w:szCs w:val="26"/>
        </w:rPr>
        <w:t>или областной собственности</w:t>
      </w:r>
      <w:r w:rsidRPr="006C3357">
        <w:rPr>
          <w:sz w:val="26"/>
          <w:szCs w:val="26"/>
        </w:rPr>
        <w:t xml:space="preserve">. Развитие теплоэнергетического хозяйства </w:t>
      </w:r>
      <w:r>
        <w:rPr>
          <w:sz w:val="26"/>
          <w:szCs w:val="26"/>
        </w:rPr>
        <w:t>федеральных</w:t>
      </w:r>
      <w:r w:rsidRPr="006C3357">
        <w:rPr>
          <w:sz w:val="26"/>
          <w:szCs w:val="26"/>
        </w:rPr>
        <w:t xml:space="preserve"> учреждений и прочих организаций определяет руководство этих учреждений и организаций. Для них предлагаемые схемой теплоснабжения мероприятия носят рекомендательный характер.</w:t>
      </w:r>
    </w:p>
    <w:p w:rsidR="00CC47F9" w:rsidRDefault="00CC47F9" w:rsidP="00CC47F9">
      <w:pPr>
        <w:suppressAutoHyphens w:val="0"/>
        <w:ind w:firstLine="567"/>
        <w:jc w:val="both"/>
        <w:rPr>
          <w:sz w:val="26"/>
          <w:szCs w:val="26"/>
        </w:rPr>
      </w:pPr>
      <w:r>
        <w:rPr>
          <w:sz w:val="26"/>
          <w:szCs w:val="26"/>
        </w:rPr>
        <w:t>При проектировании и последующем строительстве газовых теплоисточников, не зависимо от их формы (БМК, котельные блоки), следует соблюдать обязательные требования строительных правил и санитарных норм:</w:t>
      </w:r>
    </w:p>
    <w:p w:rsidR="00CC47F9" w:rsidRDefault="008E5F54" w:rsidP="00CC47F9">
      <w:pPr>
        <w:suppressAutoHyphens w:val="0"/>
        <w:ind w:firstLine="567"/>
        <w:jc w:val="both"/>
        <w:rPr>
          <w:sz w:val="26"/>
          <w:szCs w:val="26"/>
        </w:rPr>
      </w:pPr>
      <w:r>
        <w:rPr>
          <w:sz w:val="26"/>
          <w:szCs w:val="26"/>
        </w:rPr>
        <w:t>1)</w:t>
      </w:r>
      <w:r w:rsidR="00CC47F9">
        <w:rPr>
          <w:sz w:val="26"/>
          <w:szCs w:val="26"/>
        </w:rPr>
        <w:t xml:space="preserve"> Обязательное наличие водоподготовки для подпитки системы теплоснабжения;</w:t>
      </w:r>
    </w:p>
    <w:p w:rsidR="00CC47F9" w:rsidRDefault="008E5F54" w:rsidP="00CC47F9">
      <w:pPr>
        <w:suppressAutoHyphens w:val="0"/>
        <w:ind w:firstLine="567"/>
        <w:jc w:val="both"/>
        <w:rPr>
          <w:sz w:val="26"/>
          <w:szCs w:val="26"/>
        </w:rPr>
      </w:pPr>
      <w:r>
        <w:rPr>
          <w:sz w:val="26"/>
          <w:szCs w:val="26"/>
        </w:rPr>
        <w:t>2)</w:t>
      </w:r>
      <w:r w:rsidR="00CC47F9">
        <w:rPr>
          <w:sz w:val="26"/>
          <w:szCs w:val="26"/>
        </w:rPr>
        <w:t xml:space="preserve"> Наличие, как минимум, 2-х котлов и 2-х сетевых насосов;</w:t>
      </w:r>
    </w:p>
    <w:p w:rsidR="00CC47F9" w:rsidRDefault="008E5F54" w:rsidP="00CC47F9">
      <w:pPr>
        <w:suppressAutoHyphens w:val="0"/>
        <w:ind w:firstLine="567"/>
        <w:jc w:val="both"/>
        <w:rPr>
          <w:sz w:val="26"/>
          <w:szCs w:val="26"/>
        </w:rPr>
      </w:pPr>
      <w:r>
        <w:rPr>
          <w:sz w:val="26"/>
          <w:szCs w:val="26"/>
        </w:rPr>
        <w:t>3)</w:t>
      </w:r>
      <w:r w:rsidR="00CC47F9">
        <w:rPr>
          <w:sz w:val="26"/>
          <w:szCs w:val="26"/>
        </w:rPr>
        <w:t>Наличие котловой и общекотельной автоматики, обеспечивающей работу теплоисточника без постоянного присутствия обслуживающего персонала.</w:t>
      </w:r>
    </w:p>
    <w:p w:rsidR="00CC47F9" w:rsidRDefault="008E5F54" w:rsidP="00CC47F9">
      <w:pPr>
        <w:suppressAutoHyphens w:val="0"/>
        <w:ind w:firstLine="567"/>
        <w:jc w:val="both"/>
        <w:rPr>
          <w:sz w:val="26"/>
          <w:szCs w:val="26"/>
        </w:rPr>
      </w:pPr>
      <w:r>
        <w:rPr>
          <w:sz w:val="26"/>
          <w:szCs w:val="26"/>
        </w:rPr>
        <w:t>4)</w:t>
      </w:r>
      <w:r w:rsidR="00CC47F9">
        <w:rPr>
          <w:sz w:val="26"/>
          <w:szCs w:val="26"/>
        </w:rPr>
        <w:t xml:space="preserve"> Наличие приборов учета потребляемых энергетических ресурсов.</w:t>
      </w:r>
    </w:p>
    <w:p w:rsidR="00CC47F9" w:rsidRDefault="008E5F54" w:rsidP="00CC47F9">
      <w:pPr>
        <w:suppressAutoHyphens w:val="0"/>
        <w:ind w:firstLine="567"/>
        <w:jc w:val="both"/>
        <w:rPr>
          <w:sz w:val="26"/>
          <w:szCs w:val="26"/>
        </w:rPr>
      </w:pPr>
      <w:r>
        <w:rPr>
          <w:sz w:val="26"/>
          <w:szCs w:val="26"/>
        </w:rPr>
        <w:t>5)</w:t>
      </w:r>
      <w:r w:rsidR="00CC47F9">
        <w:rPr>
          <w:sz w:val="26"/>
          <w:szCs w:val="26"/>
        </w:rPr>
        <w:t xml:space="preserve"> Санитарно-защитная зона (СЗЗ) газовой котельной должна быть не менее 50 м.</w:t>
      </w:r>
    </w:p>
    <w:p w:rsidR="00CC47F9" w:rsidRDefault="008E5F54" w:rsidP="00CC47F9">
      <w:pPr>
        <w:suppressAutoHyphens w:val="0"/>
        <w:ind w:firstLine="567"/>
        <w:jc w:val="both"/>
        <w:rPr>
          <w:sz w:val="26"/>
          <w:szCs w:val="26"/>
        </w:rPr>
      </w:pPr>
      <w:r>
        <w:rPr>
          <w:sz w:val="26"/>
          <w:szCs w:val="26"/>
        </w:rPr>
        <w:t>6)</w:t>
      </w:r>
      <w:r w:rsidR="00CC47F9">
        <w:rPr>
          <w:sz w:val="26"/>
          <w:szCs w:val="26"/>
        </w:rPr>
        <w:t xml:space="preserve"> На все газовые теплоисточники должны быть заключены договоры со специализированной организацией на их сервисное обслуживание.</w:t>
      </w:r>
    </w:p>
    <w:p w:rsidR="00CC47F9" w:rsidRDefault="00CC47F9" w:rsidP="00CC47F9">
      <w:pPr>
        <w:suppressAutoHyphens w:val="0"/>
        <w:ind w:firstLine="567"/>
        <w:jc w:val="both"/>
        <w:rPr>
          <w:sz w:val="26"/>
          <w:szCs w:val="26"/>
        </w:rPr>
      </w:pPr>
      <w:r>
        <w:rPr>
          <w:sz w:val="26"/>
          <w:szCs w:val="26"/>
        </w:rPr>
        <w:t>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w:t>
      </w:r>
      <w:r w:rsidR="00A94A22">
        <w:rPr>
          <w:sz w:val="26"/>
          <w:szCs w:val="26"/>
        </w:rPr>
        <w:t>ых теплообменников, а в окружном</w:t>
      </w:r>
      <w:r>
        <w:rPr>
          <w:sz w:val="26"/>
          <w:szCs w:val="26"/>
        </w:rPr>
        <w:t xml:space="preserve"> центре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E0096B" w:rsidRDefault="00CC47F9" w:rsidP="008E5F54">
      <w:pPr>
        <w:suppressAutoHyphens w:val="0"/>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w:t>
      </w:r>
      <w:r w:rsidR="008E5F54">
        <w:rPr>
          <w:sz w:val="26"/>
          <w:szCs w:val="26"/>
        </w:rPr>
        <w:t>рзания воды в котловом контуре.</w:t>
      </w:r>
    </w:p>
    <w:p w:rsidR="008E5F54" w:rsidRDefault="008E5F54" w:rsidP="008E5F54">
      <w:pPr>
        <w:suppressAutoHyphens w:val="0"/>
        <w:ind w:firstLine="567"/>
        <w:jc w:val="both"/>
        <w:rPr>
          <w:sz w:val="26"/>
          <w:szCs w:val="26"/>
        </w:rPr>
      </w:pPr>
    </w:p>
    <w:p w:rsidR="00E0096B" w:rsidRPr="006C3357" w:rsidRDefault="00E0096B" w:rsidP="00CC47F9">
      <w:pPr>
        <w:suppressAutoHyphens w:val="0"/>
        <w:ind w:firstLine="567"/>
        <w:jc w:val="both"/>
        <w:rPr>
          <w:sz w:val="26"/>
          <w:szCs w:val="26"/>
        </w:rPr>
      </w:pPr>
    </w:p>
    <w:p w:rsidR="00CC47F9" w:rsidRPr="0079596B" w:rsidRDefault="00CC47F9" w:rsidP="00CC47F9">
      <w:pPr>
        <w:tabs>
          <w:tab w:val="left" w:pos="0"/>
        </w:tabs>
        <w:suppressAutoHyphens w:val="0"/>
        <w:spacing w:after="120"/>
        <w:jc w:val="both"/>
        <w:rPr>
          <w:b/>
          <w:bCs/>
          <w:sz w:val="26"/>
          <w:szCs w:val="26"/>
        </w:rPr>
      </w:pPr>
      <w:r w:rsidRPr="006C3357">
        <w:rPr>
          <w:sz w:val="26"/>
          <w:szCs w:val="26"/>
        </w:rPr>
        <w:lastRenderedPageBreak/>
        <w:tab/>
      </w:r>
      <w:r>
        <w:rPr>
          <w:sz w:val="26"/>
          <w:szCs w:val="26"/>
        </w:rPr>
        <w:t xml:space="preserve"> </w:t>
      </w:r>
      <w:r w:rsidRPr="0079596B">
        <w:rPr>
          <w:b/>
          <w:sz w:val="26"/>
          <w:szCs w:val="26"/>
        </w:rPr>
        <w:t>4.2 Описание сценариев развития т</w:t>
      </w:r>
      <w:r w:rsidR="007167DC">
        <w:rPr>
          <w:b/>
          <w:sz w:val="26"/>
          <w:szCs w:val="26"/>
        </w:rPr>
        <w:t>еплоснабжения Антроповского МР</w:t>
      </w:r>
      <w:r w:rsidR="003C60C8">
        <w:rPr>
          <w:b/>
          <w:sz w:val="26"/>
          <w:szCs w:val="26"/>
        </w:rPr>
        <w:t>.</w:t>
      </w:r>
    </w:p>
    <w:p w:rsidR="005C56E8" w:rsidRDefault="005C56E8" w:rsidP="005C56E8">
      <w:pPr>
        <w:tabs>
          <w:tab w:val="left" w:pos="0"/>
        </w:tabs>
        <w:jc w:val="both"/>
        <w:rPr>
          <w:sz w:val="26"/>
          <w:szCs w:val="26"/>
        </w:rPr>
      </w:pPr>
      <w:r w:rsidRPr="006C4B1B">
        <w:rPr>
          <w:sz w:val="26"/>
          <w:szCs w:val="26"/>
        </w:rPr>
        <w:t>В Антроповском МР возможны следующие</w:t>
      </w:r>
      <w:r>
        <w:rPr>
          <w:sz w:val="26"/>
          <w:szCs w:val="26"/>
        </w:rPr>
        <w:t xml:space="preserve"> 4</w:t>
      </w:r>
      <w:r w:rsidRPr="00623758">
        <w:rPr>
          <w:sz w:val="26"/>
          <w:szCs w:val="26"/>
        </w:rPr>
        <w:t xml:space="preserve"> сценария развития теплоснабжения</w:t>
      </w:r>
      <w:r>
        <w:rPr>
          <w:sz w:val="26"/>
          <w:szCs w:val="26"/>
        </w:rPr>
        <w:t>.</w:t>
      </w:r>
    </w:p>
    <w:p w:rsidR="005C56E8" w:rsidRDefault="005C56E8" w:rsidP="005C56E8">
      <w:pPr>
        <w:suppressAutoHyphens w:val="0"/>
        <w:spacing w:before="120"/>
        <w:jc w:val="center"/>
        <w:rPr>
          <w:sz w:val="26"/>
          <w:szCs w:val="26"/>
        </w:rPr>
      </w:pPr>
      <w:r w:rsidRPr="0054070F">
        <w:rPr>
          <w:rFonts w:eastAsiaTheme="minorHAnsi"/>
          <w:sz w:val="26"/>
          <w:szCs w:val="26"/>
          <w:lang w:eastAsia="en-US"/>
        </w:rPr>
        <w:t>До прихода природного газа</w:t>
      </w:r>
      <w:r>
        <w:rPr>
          <w:rFonts w:eastAsiaTheme="minorHAnsi"/>
          <w:sz w:val="26"/>
          <w:szCs w:val="26"/>
          <w:lang w:eastAsia="en-US"/>
        </w:rPr>
        <w:t>.</w:t>
      </w:r>
    </w:p>
    <w:p w:rsidR="005C56E8" w:rsidRPr="0054070F" w:rsidRDefault="005C56E8" w:rsidP="005C56E8">
      <w:pPr>
        <w:suppressAutoHyphens w:val="0"/>
        <w:contextualSpacing/>
        <w:jc w:val="both"/>
        <w:rPr>
          <w:rFonts w:eastAsiaTheme="minorHAnsi"/>
          <w:sz w:val="26"/>
          <w:szCs w:val="26"/>
          <w:lang w:eastAsia="en-US"/>
        </w:rPr>
      </w:pPr>
      <w:r w:rsidRPr="0054070F">
        <w:rPr>
          <w:sz w:val="26"/>
          <w:szCs w:val="26"/>
        </w:rPr>
        <w:t xml:space="preserve">Сценарий 1. </w:t>
      </w:r>
      <w:r w:rsidRPr="0054070F">
        <w:rPr>
          <w:rFonts w:eastAsiaTheme="minorHAnsi"/>
          <w:sz w:val="26"/>
          <w:szCs w:val="26"/>
          <w:lang w:eastAsia="en-US"/>
        </w:rPr>
        <w:t xml:space="preserve"> </w:t>
      </w:r>
    </w:p>
    <w:p w:rsidR="005C56E8" w:rsidRPr="00234233" w:rsidRDefault="005C56E8" w:rsidP="005C56E8">
      <w:pPr>
        <w:suppressAutoHyphens w:val="0"/>
        <w:contextualSpacing/>
        <w:jc w:val="both"/>
        <w:rPr>
          <w:rFonts w:eastAsiaTheme="minorHAnsi"/>
          <w:sz w:val="26"/>
          <w:szCs w:val="26"/>
          <w:lang w:eastAsia="en-US"/>
        </w:rPr>
      </w:pPr>
      <w:r>
        <w:rPr>
          <w:rFonts w:eastAsiaTheme="minorHAnsi"/>
          <w:sz w:val="26"/>
          <w:szCs w:val="26"/>
          <w:lang w:eastAsia="en-US"/>
        </w:rPr>
        <w:t xml:space="preserve">- </w:t>
      </w:r>
      <w:r w:rsidRPr="00234233">
        <w:rPr>
          <w:rFonts w:eastAsiaTheme="minorHAnsi"/>
          <w:sz w:val="26"/>
          <w:szCs w:val="26"/>
          <w:lang w:eastAsia="en-US"/>
        </w:rPr>
        <w:t xml:space="preserve">Строительство </w:t>
      </w:r>
      <w:r w:rsidRPr="00234233">
        <w:rPr>
          <w:sz w:val="26"/>
          <w:szCs w:val="26"/>
          <w:bdr w:val="none" w:sz="0" w:space="0" w:color="auto" w:frame="1"/>
          <w:shd w:val="clear" w:color="auto" w:fill="FFFFFF"/>
        </w:rPr>
        <w:t>блочно-модульной котельной</w:t>
      </w:r>
      <w:r>
        <w:rPr>
          <w:color w:val="000000"/>
          <w:sz w:val="26"/>
          <w:szCs w:val="26"/>
          <w:shd w:val="clear" w:color="auto" w:fill="FFFFFF"/>
        </w:rPr>
        <w:t xml:space="preserve"> мощностью 2</w:t>
      </w:r>
      <w:r w:rsidRPr="00234233">
        <w:rPr>
          <w:color w:val="000000"/>
          <w:sz w:val="26"/>
          <w:szCs w:val="26"/>
          <w:shd w:val="clear" w:color="auto" w:fill="FFFFFF"/>
        </w:rPr>
        <w:t xml:space="preserve"> МВт</w:t>
      </w:r>
      <w:r w:rsidRPr="00234233">
        <w:rPr>
          <w:bCs/>
          <w:color w:val="000000"/>
          <w:sz w:val="26"/>
          <w:szCs w:val="26"/>
          <w:shd w:val="clear" w:color="auto" w:fill="FFFFFF"/>
        </w:rPr>
        <w:t>, работающей</w:t>
      </w:r>
      <w:r w:rsidRPr="00234233">
        <w:rPr>
          <w:color w:val="000000"/>
          <w:sz w:val="26"/>
          <w:szCs w:val="26"/>
          <w:shd w:val="clear" w:color="auto" w:fill="FFFFFF"/>
        </w:rPr>
        <w:t xml:space="preserve"> на отходах</w:t>
      </w:r>
      <w:r w:rsidRPr="00234233">
        <w:rPr>
          <w:bCs/>
          <w:color w:val="000000"/>
          <w:sz w:val="26"/>
          <w:szCs w:val="26"/>
          <w:shd w:val="clear" w:color="auto" w:fill="FFFFFF"/>
        </w:rPr>
        <w:t xml:space="preserve"> деревообработки </w:t>
      </w:r>
      <w:r w:rsidRPr="00234233">
        <w:rPr>
          <w:rFonts w:eastAsiaTheme="minorHAnsi"/>
          <w:sz w:val="26"/>
          <w:szCs w:val="26"/>
          <w:lang w:eastAsia="en-US"/>
        </w:rPr>
        <w:t xml:space="preserve">с подключением потребителей от котельных </w:t>
      </w:r>
      <w:r>
        <w:rPr>
          <w:rFonts w:eastAsiaTheme="minorHAnsi"/>
          <w:sz w:val="26"/>
          <w:szCs w:val="26"/>
          <w:lang w:eastAsia="en-US"/>
        </w:rPr>
        <w:t>«</w:t>
      </w:r>
      <w:r>
        <w:rPr>
          <w:bCs/>
          <w:color w:val="000000"/>
          <w:sz w:val="26"/>
          <w:szCs w:val="26"/>
        </w:rPr>
        <w:t>Центральная», «РОНО», ООО «Сокол»</w:t>
      </w:r>
      <w:r w:rsidRPr="00234233">
        <w:rPr>
          <w:bCs/>
          <w:color w:val="000000"/>
          <w:sz w:val="26"/>
          <w:szCs w:val="26"/>
        </w:rPr>
        <w:t xml:space="preserve">. </w:t>
      </w:r>
      <w:r>
        <w:rPr>
          <w:bCs/>
          <w:color w:val="000000"/>
          <w:sz w:val="26"/>
          <w:szCs w:val="26"/>
        </w:rPr>
        <w:t>Эти котельные выводятся из эксплуатации.</w:t>
      </w:r>
    </w:p>
    <w:p w:rsidR="005C56E8" w:rsidRPr="00234233" w:rsidRDefault="005C56E8" w:rsidP="005C56E8">
      <w:pPr>
        <w:suppressAutoHyphens w:val="0"/>
        <w:contextualSpacing/>
        <w:jc w:val="both"/>
        <w:rPr>
          <w:bCs/>
          <w:color w:val="000000"/>
          <w:sz w:val="26"/>
          <w:szCs w:val="26"/>
        </w:rPr>
      </w:pPr>
      <w:r>
        <w:rPr>
          <w:rFonts w:eastAsiaTheme="minorHAnsi"/>
          <w:sz w:val="26"/>
          <w:szCs w:val="26"/>
          <w:lang w:eastAsia="en-US"/>
        </w:rPr>
        <w:t>-</w:t>
      </w:r>
      <w:r w:rsidRPr="00234233">
        <w:rPr>
          <w:rFonts w:eastAsiaTheme="minorHAnsi"/>
          <w:sz w:val="26"/>
          <w:szCs w:val="26"/>
          <w:lang w:eastAsia="en-US"/>
        </w:rPr>
        <w:t xml:space="preserve"> Реконструкция котельных </w:t>
      </w:r>
      <w:r>
        <w:rPr>
          <w:bCs/>
          <w:color w:val="000000"/>
          <w:sz w:val="26"/>
          <w:szCs w:val="26"/>
        </w:rPr>
        <w:t>«ЦРБ» и «Энергетиков» в п. Антропово, в с. Палкино и д. Просек</w:t>
      </w:r>
      <w:r w:rsidRPr="00234233">
        <w:rPr>
          <w:bCs/>
          <w:color w:val="000000"/>
          <w:sz w:val="26"/>
          <w:szCs w:val="26"/>
        </w:rPr>
        <w:t xml:space="preserve"> с заменой устаревших котлов и насосов. Подключенные нагрузки сохраняются.</w:t>
      </w:r>
    </w:p>
    <w:p w:rsidR="005C56E8" w:rsidRDefault="005C56E8" w:rsidP="005C56E8">
      <w:pPr>
        <w:suppressAutoHyphens w:val="0"/>
        <w:contextualSpacing/>
        <w:jc w:val="both"/>
        <w:rPr>
          <w:bCs/>
          <w:color w:val="000000"/>
          <w:sz w:val="26"/>
          <w:szCs w:val="26"/>
        </w:rPr>
      </w:pPr>
      <w:r>
        <w:rPr>
          <w:bCs/>
          <w:color w:val="000000"/>
          <w:sz w:val="26"/>
          <w:szCs w:val="26"/>
        </w:rPr>
        <w:t>К</w:t>
      </w:r>
      <w:r w:rsidRPr="00234233">
        <w:rPr>
          <w:bCs/>
          <w:color w:val="000000"/>
          <w:sz w:val="26"/>
          <w:szCs w:val="26"/>
        </w:rPr>
        <w:t>отельные доукомплектовываются фильтрами очистки подпиточной воды, заменяются аварийные участки тепловых сетей, выборочно заменяется тепловая изоляция трубопроводов.</w:t>
      </w:r>
    </w:p>
    <w:p w:rsidR="005C56E8" w:rsidRPr="0054070F" w:rsidRDefault="005C56E8" w:rsidP="005C56E8">
      <w:pPr>
        <w:suppressAutoHyphens w:val="0"/>
        <w:ind w:left="426"/>
        <w:contextualSpacing/>
        <w:jc w:val="center"/>
        <w:rPr>
          <w:bCs/>
          <w:color w:val="000000"/>
          <w:sz w:val="26"/>
          <w:szCs w:val="26"/>
        </w:rPr>
      </w:pPr>
      <w:r w:rsidRPr="0054070F">
        <w:rPr>
          <w:bCs/>
          <w:color w:val="000000"/>
          <w:sz w:val="26"/>
          <w:szCs w:val="26"/>
        </w:rPr>
        <w:t>С приходом природного газа.</w:t>
      </w:r>
      <w:r>
        <w:rPr>
          <w:bCs/>
          <w:color w:val="000000"/>
          <w:sz w:val="26"/>
          <w:szCs w:val="26"/>
        </w:rPr>
        <w:t xml:space="preserve"> Ориентировочно 2026 год.</w:t>
      </w:r>
    </w:p>
    <w:p w:rsidR="005C56E8" w:rsidRPr="0054070F" w:rsidRDefault="005C56E8" w:rsidP="005C56E8">
      <w:pPr>
        <w:jc w:val="both"/>
        <w:rPr>
          <w:sz w:val="26"/>
          <w:szCs w:val="26"/>
        </w:rPr>
      </w:pPr>
      <w:r w:rsidRPr="0054070F">
        <w:rPr>
          <w:sz w:val="26"/>
          <w:szCs w:val="26"/>
        </w:rPr>
        <w:t xml:space="preserve">Сценарий 2. </w:t>
      </w:r>
    </w:p>
    <w:p w:rsidR="005C56E8" w:rsidRPr="00FE009B" w:rsidRDefault="005C56E8" w:rsidP="005C56E8">
      <w:pPr>
        <w:tabs>
          <w:tab w:val="left" w:pos="375"/>
        </w:tabs>
        <w:jc w:val="both"/>
        <w:rPr>
          <w:sz w:val="26"/>
          <w:szCs w:val="26"/>
        </w:rPr>
      </w:pPr>
      <w:r>
        <w:rPr>
          <w:sz w:val="26"/>
          <w:szCs w:val="26"/>
        </w:rPr>
        <w:t xml:space="preserve">     </w:t>
      </w:r>
      <w:r w:rsidRPr="00FE009B">
        <w:rPr>
          <w:sz w:val="26"/>
          <w:szCs w:val="26"/>
        </w:rPr>
        <w:t xml:space="preserve">Закрытие всех муниципальных котельных и перевод подключенных к ним потребителей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 Учреждения и организации </w:t>
      </w:r>
      <w:r>
        <w:rPr>
          <w:sz w:val="26"/>
          <w:szCs w:val="26"/>
        </w:rPr>
        <w:t>районного</w:t>
      </w:r>
      <w:r w:rsidRPr="00FE009B">
        <w:rPr>
          <w:sz w:val="26"/>
          <w:szCs w:val="26"/>
        </w:rPr>
        <w:t xml:space="preserve"> и областного подчинения, отапливаемые с помощью дровяных, угольных котлов (печей) или электрокотлов, также переводятся на газовые теплоисточники.  </w:t>
      </w:r>
    </w:p>
    <w:p w:rsidR="005C56E8" w:rsidRPr="0054070F" w:rsidRDefault="005C56E8" w:rsidP="005C56E8">
      <w:pPr>
        <w:tabs>
          <w:tab w:val="left" w:pos="8941"/>
        </w:tabs>
        <w:jc w:val="both"/>
        <w:rPr>
          <w:sz w:val="26"/>
          <w:szCs w:val="26"/>
        </w:rPr>
      </w:pPr>
      <w:r w:rsidRPr="0054070F">
        <w:rPr>
          <w:sz w:val="26"/>
          <w:szCs w:val="26"/>
        </w:rPr>
        <w:t xml:space="preserve">Сценарий 3. </w:t>
      </w:r>
      <w:r>
        <w:rPr>
          <w:sz w:val="26"/>
          <w:szCs w:val="26"/>
        </w:rPr>
        <w:tab/>
      </w:r>
    </w:p>
    <w:p w:rsidR="005C56E8" w:rsidRPr="00DB63A7" w:rsidRDefault="005C56E8" w:rsidP="005C56E8">
      <w:pPr>
        <w:jc w:val="both"/>
        <w:rPr>
          <w:sz w:val="26"/>
          <w:szCs w:val="26"/>
        </w:rPr>
      </w:pPr>
      <w:r>
        <w:rPr>
          <w:sz w:val="26"/>
          <w:szCs w:val="26"/>
        </w:rPr>
        <w:t xml:space="preserve">    </w:t>
      </w:r>
      <w:r w:rsidRPr="00DB63A7">
        <w:rPr>
          <w:sz w:val="26"/>
          <w:szCs w:val="26"/>
        </w:rPr>
        <w:t>Реконструкция всех муниципальных угольно-дровяных котельных в автоматизированные газовые</w:t>
      </w:r>
      <w:r>
        <w:rPr>
          <w:sz w:val="26"/>
          <w:szCs w:val="26"/>
        </w:rPr>
        <w:t xml:space="preserve">, </w:t>
      </w:r>
      <w:r w:rsidRPr="00FE009B">
        <w:rPr>
          <w:sz w:val="26"/>
          <w:szCs w:val="26"/>
        </w:rPr>
        <w:t>работающие без постоянного присут</w:t>
      </w:r>
      <w:r>
        <w:rPr>
          <w:sz w:val="26"/>
          <w:szCs w:val="26"/>
        </w:rPr>
        <w:t xml:space="preserve">ствия обслуживающего персонала, </w:t>
      </w:r>
      <w:r w:rsidRPr="00DB63A7">
        <w:rPr>
          <w:sz w:val="26"/>
          <w:szCs w:val="26"/>
        </w:rPr>
        <w:t>с сохранением для котельных всех подключенных тепловых нагрузок</w:t>
      </w:r>
      <w:r>
        <w:rPr>
          <w:sz w:val="26"/>
          <w:szCs w:val="26"/>
        </w:rPr>
        <w:t xml:space="preserve">. </w:t>
      </w:r>
    </w:p>
    <w:p w:rsidR="005C56E8" w:rsidRPr="0054070F" w:rsidRDefault="005C56E8" w:rsidP="005C56E8">
      <w:pPr>
        <w:tabs>
          <w:tab w:val="left" w:pos="375"/>
        </w:tabs>
        <w:jc w:val="both"/>
        <w:rPr>
          <w:sz w:val="26"/>
          <w:szCs w:val="26"/>
        </w:rPr>
      </w:pPr>
      <w:r w:rsidRPr="0054070F">
        <w:rPr>
          <w:sz w:val="26"/>
          <w:szCs w:val="26"/>
        </w:rPr>
        <w:t xml:space="preserve">Сценарий 4. </w:t>
      </w:r>
    </w:p>
    <w:p w:rsidR="005C56E8" w:rsidRPr="00FE009B" w:rsidRDefault="005C56E8" w:rsidP="005C56E8">
      <w:pPr>
        <w:tabs>
          <w:tab w:val="left" w:pos="375"/>
        </w:tabs>
        <w:jc w:val="both"/>
        <w:rPr>
          <w:sz w:val="26"/>
          <w:szCs w:val="26"/>
        </w:rPr>
      </w:pPr>
      <w:r>
        <w:rPr>
          <w:sz w:val="26"/>
          <w:szCs w:val="26"/>
        </w:rPr>
        <w:t xml:space="preserve">        </w:t>
      </w:r>
      <w:r w:rsidRPr="00FE009B">
        <w:rPr>
          <w:sz w:val="26"/>
          <w:szCs w:val="26"/>
        </w:rPr>
        <w:t>Реконструкция существующих муниципальных котельных, которые отапливают МКД, в газовые блочно-модульные, работающие без постоянного присут</w:t>
      </w:r>
      <w:r>
        <w:rPr>
          <w:sz w:val="26"/>
          <w:szCs w:val="26"/>
        </w:rPr>
        <w:t xml:space="preserve">ствия обслуживающего персонала. </w:t>
      </w:r>
      <w:r w:rsidRPr="00FE009B">
        <w:rPr>
          <w:sz w:val="26"/>
          <w:szCs w:val="26"/>
        </w:rPr>
        <w:t xml:space="preserve">Перевод учреждений и организаций </w:t>
      </w:r>
      <w:r>
        <w:rPr>
          <w:sz w:val="26"/>
          <w:szCs w:val="26"/>
        </w:rPr>
        <w:t>районного</w:t>
      </w:r>
      <w:r w:rsidRPr="00FE009B">
        <w:rPr>
          <w:sz w:val="26"/>
          <w:szCs w:val="26"/>
        </w:rPr>
        <w:t xml:space="preserve"> и областного подчинения, имеющих индивидуальное отопление, на котельные блоки наружного или внутреннего размещения. Все жилые дома, кроме частных, остаются подключенными к тепловым сетям котельных.  </w:t>
      </w:r>
    </w:p>
    <w:p w:rsidR="005C56E8" w:rsidRPr="00F13A45" w:rsidRDefault="005C56E8" w:rsidP="005C56E8">
      <w:pPr>
        <w:suppressAutoHyphens w:val="0"/>
        <w:ind w:firstLine="567"/>
        <w:contextualSpacing/>
        <w:jc w:val="both"/>
        <w:rPr>
          <w:rFonts w:eastAsiaTheme="minorHAnsi"/>
          <w:sz w:val="26"/>
          <w:szCs w:val="26"/>
          <w:lang w:eastAsia="en-US"/>
        </w:rPr>
      </w:pPr>
      <w:r>
        <w:rPr>
          <w:sz w:val="26"/>
          <w:szCs w:val="26"/>
        </w:rPr>
        <w:t xml:space="preserve">    </w:t>
      </w:r>
      <w:r w:rsidRPr="0054070F">
        <w:rPr>
          <w:sz w:val="26"/>
          <w:szCs w:val="26"/>
        </w:rPr>
        <w:t>По сценарию 1</w:t>
      </w:r>
      <w:r>
        <w:rPr>
          <w:sz w:val="26"/>
          <w:szCs w:val="26"/>
        </w:rPr>
        <w:t xml:space="preserve"> </w:t>
      </w:r>
      <w:r>
        <w:rPr>
          <w:rFonts w:eastAsiaTheme="minorHAnsi"/>
          <w:sz w:val="26"/>
          <w:szCs w:val="26"/>
          <w:lang w:eastAsia="en-US"/>
        </w:rPr>
        <w:t>п</w:t>
      </w:r>
      <w:r w:rsidRPr="00F13A45">
        <w:rPr>
          <w:rFonts w:eastAsiaTheme="minorHAnsi"/>
          <w:sz w:val="26"/>
          <w:szCs w:val="26"/>
          <w:lang w:eastAsia="en-US"/>
        </w:rPr>
        <w:t>оложительными моментами развития теплоснабжения является сокращение затрат на топливо и электроэнергию за счет установки новой, энергоэффективной котельной,</w:t>
      </w:r>
      <w:r w:rsidRPr="00F13A45">
        <w:rPr>
          <w:sz w:val="26"/>
          <w:szCs w:val="26"/>
        </w:rPr>
        <w:t xml:space="preserve"> для которой сохраняются нагрузки 3-х закрываемых котельных.</w:t>
      </w:r>
      <w:r w:rsidRPr="00F13A45">
        <w:rPr>
          <w:rFonts w:eastAsiaTheme="minorHAnsi"/>
          <w:sz w:val="26"/>
          <w:szCs w:val="26"/>
          <w:lang w:eastAsia="en-US"/>
        </w:rPr>
        <w:t xml:space="preserve"> Сокращается численность обслуживающего персонала. У теплоснабжающей организации появляется возможность работать рентабельно, без убытков. </w:t>
      </w:r>
    </w:p>
    <w:p w:rsidR="005C56E8" w:rsidRDefault="005C56E8" w:rsidP="005C56E8">
      <w:pPr>
        <w:tabs>
          <w:tab w:val="left" w:pos="0"/>
        </w:tabs>
        <w:jc w:val="both"/>
        <w:rPr>
          <w:sz w:val="26"/>
          <w:szCs w:val="26"/>
        </w:rPr>
      </w:pPr>
      <w:r>
        <w:rPr>
          <w:sz w:val="26"/>
          <w:szCs w:val="26"/>
        </w:rPr>
        <w:tab/>
      </w:r>
      <w:r w:rsidRPr="0054070F">
        <w:rPr>
          <w:sz w:val="26"/>
          <w:szCs w:val="26"/>
        </w:rPr>
        <w:t>По сценарию 2</w:t>
      </w:r>
      <w:r>
        <w:rPr>
          <w:sz w:val="26"/>
          <w:szCs w:val="26"/>
        </w:rPr>
        <w:t xml:space="preserve"> предлагается полная децентрализация теплоснабжения. Положительным по этому сценарию является закрытие теплоснабжающих организаций, отказ от муниципальных стандартов отопления. Администрация района снимает с себя вопросы качества услуг по теплоснабжению и перекладывает их на поставщиков газа, сервисные организации и потребителей тепловой энергии. Однако,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переход на индивидуальное газовое теплоснабжение является недоступным. Других собственников жилых помещений вполне устраивает существующая система отопления. Сценарий 2 для районного и областного бюджетов является самым экономичным, но при существующем уровне доходов населения Антроповского МР по действующему законодательству будет </w:t>
      </w:r>
      <w:r>
        <w:rPr>
          <w:sz w:val="26"/>
          <w:szCs w:val="26"/>
        </w:rPr>
        <w:lastRenderedPageBreak/>
        <w:t xml:space="preserve">реализовываться довольно длительное время, в течение которого будут продолжать работать убыточные дровяные котельные. </w:t>
      </w:r>
    </w:p>
    <w:p w:rsidR="005C56E8" w:rsidRDefault="005C56E8" w:rsidP="005C56E8">
      <w:pPr>
        <w:ind w:firstLine="567"/>
        <w:jc w:val="both"/>
        <w:rPr>
          <w:sz w:val="26"/>
          <w:szCs w:val="26"/>
        </w:rPr>
      </w:pPr>
      <w:r w:rsidRPr="0054070F">
        <w:rPr>
          <w:sz w:val="26"/>
          <w:szCs w:val="26"/>
        </w:rPr>
        <w:t>Сценарий 3</w:t>
      </w:r>
      <w:r w:rsidRPr="00F13A45">
        <w:rPr>
          <w:sz w:val="26"/>
          <w:szCs w:val="26"/>
        </w:rPr>
        <w:t xml:space="preserve"> учитывает фа</w:t>
      </w:r>
      <w:r>
        <w:rPr>
          <w:sz w:val="26"/>
          <w:szCs w:val="26"/>
        </w:rPr>
        <w:t xml:space="preserve">ктор доступности для населения индивидуального газового теплоснабжения и устраняет проблемы, возникающие при организации теплоснабжения по сценарию 2. Если при опросе собственников жилых помещений выявится отказ от перехода на индивидуальное газовое теплоснабжение, то администрация МР не вправе прекращать отопление такого жилого объекта и вынуждена будет продолжать эксплуатацию муниципальной котельной. В этом случае такую котельную целесообразно реконструировать в газовую блочно-модульную (БМК). Новые автоматизированные газовые котельные целесообразно передать в сервисное обслуживание специализированной организации, а тепловые сети сохранить за существующей ТСО, которой устанавливается тариф на передачу тепловой энергии.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В результате будет постоянное снижение до 10% тепловой нагрузки на работающие БМК, и увеличение у ТСО выпадающих доходов. </w:t>
      </w:r>
    </w:p>
    <w:p w:rsidR="005C56E8" w:rsidRDefault="005C56E8" w:rsidP="005C56E8">
      <w:pPr>
        <w:jc w:val="both"/>
        <w:rPr>
          <w:sz w:val="26"/>
          <w:szCs w:val="26"/>
        </w:rPr>
      </w:pPr>
      <w:r>
        <w:rPr>
          <w:sz w:val="26"/>
          <w:szCs w:val="26"/>
        </w:rPr>
        <w:tab/>
      </w:r>
      <w:r w:rsidRPr="0054070F">
        <w:rPr>
          <w:sz w:val="26"/>
          <w:szCs w:val="26"/>
        </w:rPr>
        <w:t>Сценарий 4.</w:t>
      </w:r>
      <w:r>
        <w:rPr>
          <w:sz w:val="26"/>
          <w:szCs w:val="26"/>
        </w:rPr>
        <w:t xml:space="preserve">  По этому сценарию все котельные, отапливающие МКД, остаются в работе в форме газовых БМК. Экономичность работы БМК в значительной степени будет зависеть от величины подключенной тепловой нагрузки. При этом сценарии схемой теплоснабжения должен быть установлен запрет на переход отдельных квартир в МКД с центрального на индивидуальное теплоснабжение. Новые БМК также могут быть также переданы в сервисное обслуживание специализированной организации, а тепловые сети сохраняются за существующей ТСО.</w:t>
      </w:r>
      <w:r w:rsidRPr="0079596B">
        <w:rPr>
          <w:sz w:val="26"/>
          <w:szCs w:val="26"/>
        </w:rPr>
        <w:tab/>
      </w:r>
    </w:p>
    <w:p w:rsidR="005C56E8" w:rsidRDefault="005C56E8" w:rsidP="005C56E8">
      <w:pPr>
        <w:jc w:val="both"/>
        <w:rPr>
          <w:sz w:val="26"/>
          <w:szCs w:val="26"/>
        </w:rPr>
      </w:pPr>
      <w:r>
        <w:rPr>
          <w:sz w:val="26"/>
          <w:szCs w:val="26"/>
        </w:rPr>
        <w:t>При выборе сценариев организации теплоснабжения кроме фактора надежности следует также учитывать следующие факторы:</w:t>
      </w:r>
    </w:p>
    <w:p w:rsidR="005C56E8" w:rsidRDefault="005C56E8" w:rsidP="005C56E8">
      <w:pPr>
        <w:tabs>
          <w:tab w:val="left" w:pos="0"/>
        </w:tabs>
        <w:jc w:val="both"/>
        <w:rPr>
          <w:sz w:val="26"/>
          <w:szCs w:val="26"/>
        </w:rPr>
      </w:pPr>
      <w:r>
        <w:rPr>
          <w:sz w:val="26"/>
          <w:szCs w:val="26"/>
        </w:rPr>
        <w:t>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той же суммарной мощности.</w:t>
      </w:r>
    </w:p>
    <w:p w:rsidR="005C56E8" w:rsidRDefault="005C56E8" w:rsidP="005C56E8">
      <w:pPr>
        <w:tabs>
          <w:tab w:val="left" w:pos="0"/>
        </w:tabs>
        <w:jc w:val="both"/>
        <w:rPr>
          <w:sz w:val="26"/>
          <w:szCs w:val="26"/>
        </w:rPr>
      </w:pPr>
      <w:r>
        <w:rPr>
          <w:sz w:val="26"/>
          <w:szCs w:val="26"/>
        </w:rPr>
        <w:t xml:space="preserve">2)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2 МВт) цены практически не зависят от мощности котельных. </w:t>
      </w:r>
    </w:p>
    <w:p w:rsidR="00CC47F9" w:rsidRDefault="005C56E8" w:rsidP="005C56E8">
      <w:pPr>
        <w:tabs>
          <w:tab w:val="left" w:pos="0"/>
        </w:tabs>
        <w:jc w:val="both"/>
        <w:rPr>
          <w:sz w:val="26"/>
          <w:szCs w:val="26"/>
        </w:rPr>
      </w:pPr>
      <w:r>
        <w:rPr>
          <w:sz w:val="26"/>
          <w:szCs w:val="26"/>
        </w:rPr>
        <w:t>3) Удельные затраты на строительство газовых котельных. При увеличении тепловой мощности котельных удельные затраты на их строительство снижаются.</w:t>
      </w:r>
      <w:r w:rsidR="00BE7E46">
        <w:rPr>
          <w:sz w:val="26"/>
          <w:szCs w:val="26"/>
        </w:rPr>
        <w:t xml:space="preserve"> Так в соответствии с «</w:t>
      </w:r>
      <w:r w:rsidR="00BE7E46" w:rsidRPr="00122656">
        <w:rPr>
          <w:sz w:val="26"/>
          <w:szCs w:val="26"/>
        </w:rPr>
        <w:t>НЦС 81-02-19-20</w:t>
      </w:r>
      <w:r w:rsidR="00BE7E46">
        <w:rPr>
          <w:sz w:val="26"/>
          <w:szCs w:val="26"/>
        </w:rPr>
        <w:t>21.</w:t>
      </w:r>
      <w:r w:rsidR="00BE7E46" w:rsidRPr="00122656">
        <w:rPr>
          <w:sz w:val="26"/>
          <w:szCs w:val="26"/>
        </w:rPr>
        <w:t xml:space="preserve"> Здания и сооружения</w:t>
      </w:r>
      <w:r w:rsidR="00BE7E46">
        <w:rPr>
          <w:sz w:val="26"/>
          <w:szCs w:val="26"/>
        </w:rPr>
        <w:t xml:space="preserve"> городской инфраструктуры» удельные затраты на строительство газовых БМК составляют:   </w:t>
      </w:r>
    </w:p>
    <w:p w:rsidR="00CC47F9" w:rsidRDefault="00CC47F9" w:rsidP="00CC47F9">
      <w:pPr>
        <w:tabs>
          <w:tab w:val="left" w:pos="0"/>
        </w:tabs>
        <w:jc w:val="right"/>
        <w:rPr>
          <w:sz w:val="26"/>
          <w:szCs w:val="26"/>
        </w:rPr>
      </w:pPr>
      <w:r>
        <w:rPr>
          <w:sz w:val="26"/>
          <w:szCs w:val="26"/>
        </w:rPr>
        <w:t>Таблица 4.2.1</w:t>
      </w:r>
    </w:p>
    <w:tbl>
      <w:tblPr>
        <w:tblStyle w:val="afd"/>
        <w:tblW w:w="0" w:type="auto"/>
        <w:tblInd w:w="108" w:type="dxa"/>
        <w:tblLook w:val="04A0" w:firstRow="1" w:lastRow="0" w:firstColumn="1" w:lastColumn="0" w:noHBand="0" w:noVBand="1"/>
      </w:tblPr>
      <w:tblGrid>
        <w:gridCol w:w="3227"/>
        <w:gridCol w:w="3474"/>
        <w:gridCol w:w="3474"/>
      </w:tblGrid>
      <w:tr w:rsidR="00CC47F9" w:rsidTr="00EA1611">
        <w:tc>
          <w:tcPr>
            <w:tcW w:w="3227" w:type="dxa"/>
            <w:vAlign w:val="center"/>
          </w:tcPr>
          <w:p w:rsidR="00CC47F9" w:rsidRPr="00122656" w:rsidRDefault="00CC47F9" w:rsidP="00EA1611">
            <w:pPr>
              <w:suppressAutoHyphens w:val="0"/>
              <w:autoSpaceDE w:val="0"/>
              <w:autoSpaceDN w:val="0"/>
              <w:adjustRightInd w:val="0"/>
              <w:jc w:val="center"/>
              <w:rPr>
                <w:rFonts w:eastAsiaTheme="minorHAnsi"/>
                <w:szCs w:val="24"/>
                <w:lang w:eastAsia="en-US"/>
              </w:rPr>
            </w:pPr>
            <w:r w:rsidRPr="00122656">
              <w:rPr>
                <w:rFonts w:eastAsiaTheme="minorHAnsi"/>
                <w:szCs w:val="24"/>
                <w:lang w:eastAsia="en-US"/>
              </w:rPr>
              <w:t>Код показателя</w:t>
            </w:r>
          </w:p>
        </w:tc>
        <w:tc>
          <w:tcPr>
            <w:tcW w:w="3474" w:type="dxa"/>
            <w:vAlign w:val="center"/>
          </w:tcPr>
          <w:p w:rsidR="00CC47F9" w:rsidRPr="00122656" w:rsidRDefault="00CC47F9" w:rsidP="00EA1611">
            <w:pPr>
              <w:suppressAutoHyphens w:val="0"/>
              <w:autoSpaceDE w:val="0"/>
              <w:autoSpaceDN w:val="0"/>
              <w:adjustRightInd w:val="0"/>
              <w:jc w:val="center"/>
              <w:rPr>
                <w:rFonts w:eastAsiaTheme="minorHAnsi"/>
                <w:szCs w:val="24"/>
                <w:lang w:eastAsia="en-US"/>
              </w:rPr>
            </w:pPr>
            <w:r w:rsidRPr="00122656">
              <w:rPr>
                <w:rFonts w:eastAsiaTheme="minorHAnsi"/>
                <w:szCs w:val="24"/>
                <w:lang w:eastAsia="en-US"/>
              </w:rPr>
              <w:t>Наименование показателя</w:t>
            </w:r>
          </w:p>
          <w:p w:rsidR="00CC47F9" w:rsidRPr="00122656" w:rsidRDefault="00CC47F9" w:rsidP="00EA1611">
            <w:pPr>
              <w:suppressAutoHyphens w:val="0"/>
              <w:autoSpaceDE w:val="0"/>
              <w:autoSpaceDN w:val="0"/>
              <w:adjustRightInd w:val="0"/>
              <w:jc w:val="center"/>
              <w:rPr>
                <w:rFonts w:eastAsiaTheme="minorHAnsi"/>
                <w:szCs w:val="24"/>
                <w:lang w:eastAsia="en-US"/>
              </w:rPr>
            </w:pPr>
          </w:p>
        </w:tc>
        <w:tc>
          <w:tcPr>
            <w:tcW w:w="3474" w:type="dxa"/>
            <w:vAlign w:val="center"/>
          </w:tcPr>
          <w:p w:rsidR="00BE7E46" w:rsidRDefault="00BE7E46" w:rsidP="00BE7E46">
            <w:pPr>
              <w:suppressAutoHyphens w:val="0"/>
              <w:autoSpaceDE w:val="0"/>
              <w:autoSpaceDN w:val="0"/>
              <w:adjustRightInd w:val="0"/>
              <w:jc w:val="center"/>
              <w:rPr>
                <w:rFonts w:eastAsiaTheme="minorHAnsi"/>
                <w:lang w:eastAsia="en-US"/>
              </w:rPr>
            </w:pPr>
            <w:r w:rsidRPr="00204DE6">
              <w:rPr>
                <w:rFonts w:eastAsiaTheme="minorHAnsi"/>
                <w:sz w:val="22"/>
                <w:lang w:eastAsia="en-US"/>
              </w:rPr>
              <w:t xml:space="preserve">Норматив цены строительства </w:t>
            </w:r>
            <w:r>
              <w:rPr>
                <w:rFonts w:eastAsiaTheme="minorHAnsi"/>
                <w:sz w:val="22"/>
                <w:lang w:eastAsia="en-US"/>
              </w:rPr>
              <w:t xml:space="preserve">по </w:t>
            </w:r>
            <w:r w:rsidRPr="00321282">
              <w:rPr>
                <w:szCs w:val="24"/>
              </w:rPr>
              <w:t>НЦС 81-02-19-2021</w:t>
            </w:r>
            <w:r>
              <w:rPr>
                <w:rFonts w:eastAsiaTheme="minorHAnsi"/>
                <w:sz w:val="22"/>
                <w:lang w:eastAsia="en-US"/>
              </w:rPr>
              <w:t>,</w:t>
            </w:r>
            <w:r w:rsidRPr="00204DE6">
              <w:rPr>
                <w:rFonts w:eastAsiaTheme="minorHAnsi"/>
                <w:sz w:val="22"/>
                <w:lang w:eastAsia="en-US"/>
              </w:rPr>
              <w:t xml:space="preserve"> </w:t>
            </w:r>
          </w:p>
          <w:p w:rsidR="00CC47F9" w:rsidRPr="00122656" w:rsidRDefault="00BE7E46" w:rsidP="00BE7E46">
            <w:pPr>
              <w:suppressAutoHyphens w:val="0"/>
              <w:autoSpaceDE w:val="0"/>
              <w:autoSpaceDN w:val="0"/>
              <w:adjustRightInd w:val="0"/>
              <w:jc w:val="center"/>
              <w:rPr>
                <w:rFonts w:eastAsiaTheme="minorHAnsi"/>
                <w:szCs w:val="24"/>
                <w:lang w:eastAsia="en-US"/>
              </w:rPr>
            </w:pPr>
            <w:r w:rsidRPr="00204DE6">
              <w:rPr>
                <w:rFonts w:eastAsiaTheme="minorHAnsi"/>
                <w:sz w:val="22"/>
                <w:lang w:eastAsia="en-US"/>
              </w:rPr>
              <w:t>тыс. руб./МВт</w:t>
            </w:r>
          </w:p>
        </w:tc>
      </w:tr>
      <w:tr w:rsidR="00BE7E46" w:rsidTr="00EA1611">
        <w:tc>
          <w:tcPr>
            <w:tcW w:w="3227" w:type="dxa"/>
            <w:vAlign w:val="center"/>
          </w:tcPr>
          <w:p w:rsidR="00BE7E46" w:rsidRPr="00122656" w:rsidRDefault="00BE7E46" w:rsidP="00EA1611">
            <w:pPr>
              <w:autoSpaceDE w:val="0"/>
              <w:autoSpaceDN w:val="0"/>
              <w:adjustRightInd w:val="0"/>
              <w:jc w:val="center"/>
              <w:rPr>
                <w:rFonts w:eastAsiaTheme="minorHAnsi"/>
                <w:szCs w:val="24"/>
                <w:lang w:eastAsia="en-US"/>
              </w:rPr>
            </w:pPr>
            <w:r w:rsidRPr="00122656">
              <w:rPr>
                <w:rFonts w:eastAsiaTheme="minorHAnsi"/>
                <w:szCs w:val="24"/>
                <w:lang w:eastAsia="en-US"/>
              </w:rPr>
              <w:t>19-02-001-01</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до 1 МВт</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10417,3</w:t>
            </w:r>
          </w:p>
        </w:tc>
      </w:tr>
      <w:tr w:rsidR="00BE7E46" w:rsidTr="00EA1611">
        <w:tc>
          <w:tcPr>
            <w:tcW w:w="3227" w:type="dxa"/>
            <w:vAlign w:val="center"/>
          </w:tcPr>
          <w:p w:rsidR="00BE7E46" w:rsidRPr="00122656" w:rsidRDefault="00BE7E46" w:rsidP="00EA1611">
            <w:pPr>
              <w:autoSpaceDE w:val="0"/>
              <w:autoSpaceDN w:val="0"/>
              <w:adjustRightInd w:val="0"/>
              <w:jc w:val="center"/>
              <w:rPr>
                <w:rFonts w:eastAsiaTheme="minorHAnsi"/>
                <w:szCs w:val="24"/>
                <w:lang w:eastAsia="en-US"/>
              </w:rPr>
            </w:pPr>
            <w:r w:rsidRPr="00122656">
              <w:rPr>
                <w:rFonts w:eastAsiaTheme="minorHAnsi"/>
                <w:szCs w:val="24"/>
                <w:lang w:eastAsia="en-US"/>
              </w:rPr>
              <w:t>19-02-001-02</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от 1 до 5 МВт</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6044,23</w:t>
            </w:r>
          </w:p>
        </w:tc>
      </w:tr>
      <w:tr w:rsidR="00BE7E46" w:rsidTr="00EA1611">
        <w:tc>
          <w:tcPr>
            <w:tcW w:w="3227" w:type="dxa"/>
            <w:vAlign w:val="center"/>
          </w:tcPr>
          <w:p w:rsidR="00BE7E46" w:rsidRPr="00122656" w:rsidRDefault="00BE7E46" w:rsidP="00EA1611">
            <w:pPr>
              <w:autoSpaceDE w:val="0"/>
              <w:autoSpaceDN w:val="0"/>
              <w:adjustRightInd w:val="0"/>
              <w:jc w:val="center"/>
              <w:rPr>
                <w:rFonts w:eastAsiaTheme="minorHAnsi"/>
                <w:szCs w:val="24"/>
                <w:lang w:eastAsia="en-US"/>
              </w:rPr>
            </w:pPr>
            <w:r w:rsidRPr="00122656">
              <w:rPr>
                <w:rFonts w:eastAsiaTheme="minorHAnsi"/>
                <w:szCs w:val="24"/>
                <w:lang w:eastAsia="en-US"/>
              </w:rPr>
              <w:t>19-02-001-03</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от 5 до 8,16 МВт</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6270,95</w:t>
            </w:r>
          </w:p>
        </w:tc>
      </w:tr>
      <w:tr w:rsidR="00BE7E46" w:rsidTr="00EA1611">
        <w:tc>
          <w:tcPr>
            <w:tcW w:w="3227" w:type="dxa"/>
            <w:vAlign w:val="center"/>
          </w:tcPr>
          <w:p w:rsidR="00BE7E46" w:rsidRPr="00122656" w:rsidRDefault="00BE7E46" w:rsidP="00EA1611">
            <w:pPr>
              <w:autoSpaceDE w:val="0"/>
              <w:autoSpaceDN w:val="0"/>
              <w:adjustRightInd w:val="0"/>
              <w:jc w:val="center"/>
              <w:rPr>
                <w:rFonts w:eastAsiaTheme="minorHAnsi"/>
                <w:szCs w:val="24"/>
                <w:lang w:eastAsia="en-US"/>
              </w:rPr>
            </w:pPr>
            <w:r w:rsidRPr="00122656">
              <w:rPr>
                <w:rFonts w:eastAsiaTheme="minorHAnsi"/>
                <w:szCs w:val="24"/>
                <w:lang w:eastAsia="en-US"/>
              </w:rPr>
              <w:t>19-02-001-04</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от 8,16 до 12 МВт</w:t>
            </w:r>
          </w:p>
        </w:tc>
        <w:tc>
          <w:tcPr>
            <w:tcW w:w="3474" w:type="dxa"/>
            <w:vAlign w:val="center"/>
          </w:tcPr>
          <w:p w:rsidR="00BE7E46" w:rsidRPr="00204DE6" w:rsidRDefault="00BE7E46" w:rsidP="00906277">
            <w:pPr>
              <w:autoSpaceDE w:val="0"/>
              <w:autoSpaceDN w:val="0"/>
              <w:adjustRightInd w:val="0"/>
              <w:jc w:val="center"/>
              <w:rPr>
                <w:rFonts w:eastAsiaTheme="minorHAnsi"/>
                <w:lang w:eastAsia="en-US"/>
              </w:rPr>
            </w:pPr>
            <w:r w:rsidRPr="00204DE6">
              <w:rPr>
                <w:rFonts w:eastAsiaTheme="minorHAnsi"/>
                <w:sz w:val="22"/>
                <w:lang w:eastAsia="en-US"/>
              </w:rPr>
              <w:t>4866,06</w:t>
            </w:r>
          </w:p>
        </w:tc>
      </w:tr>
    </w:tbl>
    <w:p w:rsidR="005C56E8" w:rsidRDefault="005C56E8" w:rsidP="005C56E8">
      <w:pPr>
        <w:tabs>
          <w:tab w:val="left" w:pos="0"/>
        </w:tabs>
        <w:spacing w:before="120"/>
        <w:jc w:val="both"/>
        <w:rPr>
          <w:rFonts w:eastAsiaTheme="minorHAnsi"/>
          <w:sz w:val="26"/>
          <w:szCs w:val="26"/>
          <w:lang w:eastAsia="en-US"/>
        </w:rPr>
      </w:pPr>
      <w:r>
        <w:rPr>
          <w:rFonts w:eastAsiaTheme="minorHAnsi"/>
          <w:sz w:val="26"/>
          <w:szCs w:val="26"/>
          <w:lang w:eastAsia="en-US"/>
        </w:rPr>
        <w:t>4)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5C56E8" w:rsidRDefault="005C56E8" w:rsidP="005C56E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lastRenderedPageBreak/>
        <w:t>5) При выборе в качестве источника теплоты котельных блоков наружного размещения следует учитывать также, что применяемые в них котлы малой мощности (до 150 кВт) марок КВа</w:t>
      </w:r>
      <w:r w:rsidRPr="00DE5539">
        <w:rPr>
          <w:rFonts w:eastAsiaTheme="minorHAnsi"/>
          <w:sz w:val="26"/>
          <w:szCs w:val="26"/>
          <w:lang w:eastAsia="en-US"/>
        </w:rPr>
        <w:t xml:space="preserve"> </w:t>
      </w:r>
      <w:r>
        <w:rPr>
          <w:rFonts w:eastAsiaTheme="minorHAnsi"/>
          <w:sz w:val="26"/>
          <w:szCs w:val="26"/>
          <w:lang w:eastAsia="en-US"/>
        </w:rPr>
        <w:t>и</w:t>
      </w:r>
      <w:r w:rsidRPr="00DE5539">
        <w:rPr>
          <w:rFonts w:eastAsiaTheme="minorHAnsi"/>
          <w:sz w:val="26"/>
          <w:szCs w:val="26"/>
          <w:lang w:eastAsia="en-US"/>
        </w:rPr>
        <w:t xml:space="preserve"> </w:t>
      </w:r>
      <w:r>
        <w:rPr>
          <w:rFonts w:eastAsiaTheme="minorHAnsi"/>
          <w:sz w:val="26"/>
          <w:szCs w:val="26"/>
          <w:lang w:val="en-US" w:eastAsia="en-US"/>
        </w:rPr>
        <w:t>RSA</w:t>
      </w:r>
      <w:r w:rsidRPr="00DE5539">
        <w:rPr>
          <w:rFonts w:eastAsiaTheme="minorHAnsi"/>
          <w:sz w:val="26"/>
          <w:szCs w:val="26"/>
          <w:lang w:eastAsia="en-US"/>
        </w:rPr>
        <w:t xml:space="preserve"> </w:t>
      </w:r>
      <w:r>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вентиляторными автоматизированными горелками, применяемых в БМК.</w:t>
      </w:r>
    </w:p>
    <w:p w:rsidR="005C56E8" w:rsidRDefault="005C56E8" w:rsidP="005C56E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В БМК или в блоке КНР должно быть не менее 2-х котлов и 2-х сетевых насосов и фильтры для очистки и умягчения подпиточной воды. </w:t>
      </w:r>
    </w:p>
    <w:p w:rsidR="005C56E8" w:rsidRDefault="005C56E8" w:rsidP="005C56E8">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7)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1- 2 котла) с закрытой камерой сгорания. В этом случае не потребуется устанавливать другое, обязательное для котельных, оборудование.   </w:t>
      </w:r>
    </w:p>
    <w:p w:rsidR="005C56E8" w:rsidRDefault="005C56E8" w:rsidP="005C56E8">
      <w:pPr>
        <w:ind w:left="-34" w:right="-85" w:firstLine="601"/>
        <w:jc w:val="both"/>
        <w:rPr>
          <w:sz w:val="26"/>
          <w:szCs w:val="26"/>
        </w:rPr>
      </w:pPr>
      <w:r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обслуживающего персонала и затрат на его содержание.</w:t>
      </w:r>
    </w:p>
    <w:p w:rsidR="00FE3F18" w:rsidRPr="00C2301B" w:rsidRDefault="005C56E8" w:rsidP="005C56E8">
      <w:pPr>
        <w:ind w:firstLine="567"/>
        <w:jc w:val="both"/>
        <w:rPr>
          <w:sz w:val="26"/>
          <w:szCs w:val="26"/>
        </w:rPr>
      </w:pPr>
      <w:r>
        <w:rPr>
          <w:sz w:val="26"/>
          <w:szCs w:val="26"/>
        </w:rPr>
        <w:t>У</w:t>
      </w:r>
      <w:r w:rsidRPr="00C427FC">
        <w:rPr>
          <w:sz w:val="26"/>
          <w:szCs w:val="26"/>
        </w:rPr>
        <w:t>дельны</w:t>
      </w:r>
      <w:r>
        <w:rPr>
          <w:sz w:val="26"/>
          <w:szCs w:val="26"/>
        </w:rPr>
        <w:t>е</w:t>
      </w:r>
      <w:r w:rsidRPr="00C427FC">
        <w:rPr>
          <w:sz w:val="26"/>
          <w:szCs w:val="26"/>
        </w:rPr>
        <w:t xml:space="preserve"> затрат</w:t>
      </w:r>
      <w:r>
        <w:rPr>
          <w:sz w:val="26"/>
          <w:szCs w:val="26"/>
        </w:rPr>
        <w:t>ы</w:t>
      </w:r>
      <w:r w:rsidRPr="00C427FC">
        <w:rPr>
          <w:sz w:val="26"/>
          <w:szCs w:val="26"/>
        </w:rPr>
        <w:t xml:space="preserve"> на строительство газовых БМК </w:t>
      </w:r>
      <w:r>
        <w:rPr>
          <w:sz w:val="26"/>
          <w:szCs w:val="26"/>
        </w:rPr>
        <w:t>в</w:t>
      </w:r>
      <w:r w:rsidRPr="00C427FC">
        <w:rPr>
          <w:sz w:val="26"/>
          <w:szCs w:val="26"/>
        </w:rPr>
        <w:t xml:space="preserve"> млн. руб./МВт</w:t>
      </w:r>
      <w:r>
        <w:rPr>
          <w:sz w:val="26"/>
          <w:szCs w:val="26"/>
        </w:rPr>
        <w:t xml:space="preserve"> принимаются по укрупненным ценам строительства </w:t>
      </w:r>
      <w:r w:rsidRPr="00746CEB">
        <w:rPr>
          <w:sz w:val="26"/>
          <w:szCs w:val="26"/>
        </w:rPr>
        <w:t>НЦС 81-02-19-20</w:t>
      </w:r>
      <w:r>
        <w:rPr>
          <w:sz w:val="26"/>
          <w:szCs w:val="26"/>
        </w:rPr>
        <w:t>21 с учетом дефляторов на год строительства и НДС.</w:t>
      </w:r>
      <w:r w:rsidR="00FE3F18" w:rsidRPr="00C2301B">
        <w:rPr>
          <w:sz w:val="26"/>
          <w:szCs w:val="26"/>
        </w:rPr>
        <w:t xml:space="preserve"> </w:t>
      </w:r>
    </w:p>
    <w:p w:rsidR="00FE3F18" w:rsidRDefault="00FE3F18" w:rsidP="00B36AA7">
      <w:pPr>
        <w:ind w:firstLine="567"/>
        <w:jc w:val="both"/>
        <w:rPr>
          <w:sz w:val="26"/>
          <w:szCs w:val="26"/>
        </w:rPr>
      </w:pPr>
      <w:r>
        <w:rPr>
          <w:bCs/>
          <w:sz w:val="26"/>
          <w:szCs w:val="26"/>
        </w:rPr>
        <w:t xml:space="preserve">Для </w:t>
      </w:r>
      <w:r w:rsidRPr="00C2301B">
        <w:rPr>
          <w:bCs/>
          <w:sz w:val="26"/>
          <w:szCs w:val="26"/>
        </w:rPr>
        <w:t>котельных</w:t>
      </w:r>
      <w:r>
        <w:rPr>
          <w:bCs/>
          <w:sz w:val="26"/>
          <w:szCs w:val="26"/>
        </w:rPr>
        <w:t xml:space="preserve"> </w:t>
      </w:r>
      <w:r w:rsidR="00F13A45">
        <w:rPr>
          <w:bCs/>
          <w:sz w:val="26"/>
          <w:szCs w:val="26"/>
        </w:rPr>
        <w:t>МУП «Теплоэнерго</w:t>
      </w:r>
      <w:r w:rsidRPr="00FE3F18">
        <w:rPr>
          <w:bCs/>
          <w:sz w:val="26"/>
          <w:szCs w:val="26"/>
        </w:rPr>
        <w:t>"</w:t>
      </w:r>
      <w:r>
        <w:rPr>
          <w:bCs/>
          <w:sz w:val="26"/>
          <w:szCs w:val="26"/>
        </w:rPr>
        <w:t xml:space="preserve"> </w:t>
      </w:r>
      <w:r w:rsidRPr="00C2301B">
        <w:rPr>
          <w:sz w:val="26"/>
          <w:szCs w:val="26"/>
        </w:rPr>
        <w:t>норматив удельного расхода топлива (НУР</w:t>
      </w:r>
      <w:r>
        <w:rPr>
          <w:sz w:val="26"/>
          <w:szCs w:val="26"/>
        </w:rPr>
        <w:t>Т</w:t>
      </w:r>
      <w:r w:rsidRPr="00C2301B">
        <w:rPr>
          <w:sz w:val="26"/>
          <w:szCs w:val="26"/>
        </w:rPr>
        <w:t xml:space="preserve">)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Pr>
          <w:sz w:val="26"/>
          <w:szCs w:val="26"/>
        </w:rPr>
        <w:t xml:space="preserve"> на 2023 год</w:t>
      </w:r>
      <w:r w:rsidRPr="00FE3F18">
        <w:rPr>
          <w:sz w:val="26"/>
          <w:szCs w:val="26"/>
        </w:rPr>
        <w:t xml:space="preserve"> </w:t>
      </w:r>
      <w:r w:rsidR="00B36AA7" w:rsidRPr="00B36AA7">
        <w:rPr>
          <w:sz w:val="26"/>
          <w:szCs w:val="26"/>
        </w:rPr>
        <w:t>как усредненный для угольных и дровяных котлов</w:t>
      </w:r>
      <w:r w:rsidRPr="00C2301B">
        <w:rPr>
          <w:sz w:val="26"/>
          <w:szCs w:val="26"/>
        </w:rPr>
        <w:t>:</w:t>
      </w:r>
      <w:r>
        <w:rPr>
          <w:sz w:val="26"/>
          <w:szCs w:val="26"/>
        </w:rPr>
        <w:t xml:space="preserve"> </w:t>
      </w:r>
      <w:r w:rsidRPr="00C2301B">
        <w:rPr>
          <w:sz w:val="26"/>
          <w:szCs w:val="26"/>
          <w:lang w:val="en-US"/>
        </w:rPr>
        <w:t>b</w:t>
      </w:r>
      <w:r w:rsidRPr="00C2301B">
        <w:rPr>
          <w:sz w:val="26"/>
          <w:szCs w:val="26"/>
          <w:vertAlign w:val="subscript"/>
        </w:rPr>
        <w:t>пр.пл.</w:t>
      </w:r>
      <w:r w:rsidRPr="00C2301B">
        <w:rPr>
          <w:sz w:val="26"/>
          <w:szCs w:val="26"/>
        </w:rPr>
        <w:t>=</w:t>
      </w:r>
      <w:r w:rsidR="00B36AA7">
        <w:rPr>
          <w:sz w:val="26"/>
          <w:szCs w:val="26"/>
        </w:rPr>
        <w:t xml:space="preserve"> 213,76</w:t>
      </w:r>
      <w:r>
        <w:rPr>
          <w:sz w:val="26"/>
          <w:szCs w:val="26"/>
        </w:rPr>
        <w:t xml:space="preserve"> </w:t>
      </w:r>
      <w:r w:rsidRPr="00C2301B">
        <w:rPr>
          <w:sz w:val="26"/>
          <w:szCs w:val="26"/>
        </w:rPr>
        <w:t>кг у.т./Гкал</w:t>
      </w:r>
      <w:r>
        <w:rPr>
          <w:sz w:val="26"/>
          <w:szCs w:val="26"/>
        </w:rPr>
        <w:t>.</w:t>
      </w:r>
    </w:p>
    <w:p w:rsidR="00276693" w:rsidRDefault="00276693" w:rsidP="00FE3F18">
      <w:pPr>
        <w:ind w:firstLine="567"/>
        <w:jc w:val="both"/>
        <w:rPr>
          <w:sz w:val="26"/>
          <w:szCs w:val="26"/>
        </w:rPr>
      </w:pPr>
      <w:r>
        <w:rPr>
          <w:bCs/>
          <w:sz w:val="26"/>
          <w:szCs w:val="26"/>
        </w:rPr>
        <w:t xml:space="preserve">Для </w:t>
      </w:r>
      <w:r w:rsidR="00B36AA7">
        <w:rPr>
          <w:bCs/>
          <w:sz w:val="26"/>
          <w:szCs w:val="26"/>
        </w:rPr>
        <w:t xml:space="preserve">котельной ООО «Сокол» </w:t>
      </w:r>
      <w:r w:rsidRPr="00C2301B">
        <w:rPr>
          <w:sz w:val="26"/>
          <w:szCs w:val="26"/>
        </w:rPr>
        <w:t>нормати</w:t>
      </w:r>
      <w:r>
        <w:rPr>
          <w:sz w:val="26"/>
          <w:szCs w:val="26"/>
        </w:rPr>
        <w:t>в удельного расхода топлива</w:t>
      </w:r>
      <w:r w:rsidRPr="00C2301B">
        <w:rPr>
          <w:sz w:val="26"/>
          <w:szCs w:val="26"/>
        </w:rPr>
        <w:t xml:space="preserve"> </w:t>
      </w:r>
      <w:r w:rsidR="00B36AA7" w:rsidRPr="00C2301B">
        <w:rPr>
          <w:sz w:val="26"/>
          <w:szCs w:val="26"/>
        </w:rPr>
        <w:t>(НУР</w:t>
      </w:r>
      <w:r w:rsidR="00B36AA7">
        <w:rPr>
          <w:sz w:val="26"/>
          <w:szCs w:val="26"/>
        </w:rPr>
        <w:t>Т</w:t>
      </w:r>
      <w:r w:rsidR="00B36AA7" w:rsidRPr="00C2301B">
        <w:rPr>
          <w:sz w:val="26"/>
          <w:szCs w:val="26"/>
        </w:rPr>
        <w:t xml:space="preserve">) </w:t>
      </w:r>
      <w:r w:rsidRPr="00C2301B">
        <w:rPr>
          <w:sz w:val="26"/>
          <w:szCs w:val="26"/>
        </w:rPr>
        <w:t xml:space="preserve">на производство тепловой </w:t>
      </w:r>
      <w:r w:rsidR="00B36AA7">
        <w:rPr>
          <w:sz w:val="26"/>
          <w:szCs w:val="26"/>
        </w:rPr>
        <w:t>энергии</w:t>
      </w:r>
      <w:r w:rsidR="00B36AA7" w:rsidRPr="00B36AA7">
        <w:rPr>
          <w:sz w:val="26"/>
          <w:szCs w:val="26"/>
        </w:rPr>
        <w:t xml:space="preserve"> </w:t>
      </w:r>
      <w:r w:rsidR="00B36AA7">
        <w:rPr>
          <w:sz w:val="26"/>
          <w:szCs w:val="26"/>
        </w:rPr>
        <w:t>для дровяных котлов</w:t>
      </w:r>
      <w:r w:rsidRPr="00C2301B">
        <w:rPr>
          <w:sz w:val="26"/>
          <w:szCs w:val="26"/>
        </w:rPr>
        <w:t>:</w:t>
      </w:r>
      <w:r>
        <w:rPr>
          <w:sz w:val="26"/>
          <w:szCs w:val="26"/>
        </w:rPr>
        <w:t xml:space="preserve"> </w:t>
      </w:r>
      <w:r w:rsidRPr="00C2301B">
        <w:rPr>
          <w:sz w:val="26"/>
          <w:szCs w:val="26"/>
          <w:lang w:val="en-US"/>
        </w:rPr>
        <w:t>b</w:t>
      </w:r>
      <w:r w:rsidRPr="00C2301B">
        <w:rPr>
          <w:sz w:val="26"/>
          <w:szCs w:val="26"/>
          <w:vertAlign w:val="subscript"/>
        </w:rPr>
        <w:t>пр.пл.</w:t>
      </w:r>
      <w:r w:rsidRPr="00C2301B">
        <w:rPr>
          <w:sz w:val="26"/>
          <w:szCs w:val="26"/>
        </w:rPr>
        <w:t>=</w:t>
      </w:r>
      <w:r w:rsidR="00B36AA7">
        <w:rPr>
          <w:sz w:val="26"/>
          <w:szCs w:val="26"/>
        </w:rPr>
        <w:t xml:space="preserve"> 214,50</w:t>
      </w:r>
      <w:r>
        <w:rPr>
          <w:sz w:val="26"/>
          <w:szCs w:val="26"/>
        </w:rPr>
        <w:t xml:space="preserve"> </w:t>
      </w:r>
      <w:r w:rsidRPr="00C2301B">
        <w:rPr>
          <w:sz w:val="26"/>
          <w:szCs w:val="26"/>
        </w:rPr>
        <w:t>кг у.т./Гкал</w:t>
      </w:r>
      <w:r>
        <w:rPr>
          <w:sz w:val="26"/>
          <w:szCs w:val="26"/>
        </w:rPr>
        <w:t>.</w:t>
      </w:r>
    </w:p>
    <w:p w:rsidR="00FE3F18" w:rsidRDefault="00FE3F18" w:rsidP="00FE3F18">
      <w:pPr>
        <w:ind w:firstLine="567"/>
        <w:jc w:val="both"/>
        <w:rPr>
          <w:sz w:val="26"/>
          <w:szCs w:val="26"/>
        </w:rPr>
      </w:pPr>
      <w:r w:rsidRPr="00C2301B">
        <w:rPr>
          <w:sz w:val="26"/>
          <w:szCs w:val="26"/>
        </w:rPr>
        <w:t xml:space="preserve">КПД новых </w:t>
      </w:r>
      <w:r>
        <w:rPr>
          <w:sz w:val="26"/>
          <w:szCs w:val="26"/>
        </w:rPr>
        <w:t xml:space="preserve">жаротрубных 2-х ходовых </w:t>
      </w:r>
      <w:r w:rsidRPr="00C2301B">
        <w:rPr>
          <w:sz w:val="26"/>
          <w:szCs w:val="26"/>
        </w:rPr>
        <w:t>котлов</w:t>
      </w:r>
      <w:r>
        <w:rPr>
          <w:sz w:val="26"/>
          <w:szCs w:val="26"/>
        </w:rPr>
        <w:t xml:space="preserve"> тепловой мощностью до 1 МВТ</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55,3</w:t>
      </w:r>
      <w:r w:rsidRPr="00C2301B">
        <w:rPr>
          <w:sz w:val="26"/>
          <w:szCs w:val="26"/>
        </w:rPr>
        <w:t xml:space="preserve"> кг у.т./Гкал.</w:t>
      </w:r>
    </w:p>
    <w:p w:rsidR="000D2A6B" w:rsidRDefault="000D2A6B" w:rsidP="000D2A6B">
      <w:pPr>
        <w:ind w:firstLine="567"/>
        <w:jc w:val="both"/>
        <w:rPr>
          <w:sz w:val="26"/>
          <w:szCs w:val="26"/>
        </w:rPr>
      </w:pPr>
      <w:r>
        <w:rPr>
          <w:sz w:val="26"/>
          <w:szCs w:val="26"/>
        </w:rPr>
        <w:t xml:space="preserve">КПД новых </w:t>
      </w:r>
      <w:r w:rsidRPr="00C2301B">
        <w:rPr>
          <w:sz w:val="26"/>
          <w:szCs w:val="26"/>
        </w:rPr>
        <w:t>котлов</w:t>
      </w:r>
      <w:r>
        <w:rPr>
          <w:sz w:val="26"/>
          <w:szCs w:val="26"/>
        </w:rPr>
        <w:t xml:space="preserve"> на отходах дер</w:t>
      </w:r>
      <w:r w:rsidR="00B36AA7">
        <w:rPr>
          <w:sz w:val="26"/>
          <w:szCs w:val="26"/>
        </w:rPr>
        <w:t xml:space="preserve">евообработки </w:t>
      </w:r>
      <w:r>
        <w:rPr>
          <w:sz w:val="26"/>
          <w:szCs w:val="26"/>
        </w:rPr>
        <w:t xml:space="preserve">составляет 75%, </w:t>
      </w:r>
      <w:r w:rsidRPr="00C2301B">
        <w:rPr>
          <w:sz w:val="26"/>
          <w:szCs w:val="26"/>
        </w:rPr>
        <w:t>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90,5 кг у.т./Гкал.</w:t>
      </w:r>
    </w:p>
    <w:p w:rsidR="00FE3F18" w:rsidRPr="00C2301B" w:rsidRDefault="00FE3F18" w:rsidP="00FE3F18">
      <w:pPr>
        <w:ind w:firstLine="567"/>
        <w:jc w:val="both"/>
        <w:rPr>
          <w:sz w:val="26"/>
          <w:szCs w:val="26"/>
        </w:rPr>
      </w:pPr>
      <w:r w:rsidRPr="00C2301B">
        <w:rPr>
          <w:sz w:val="26"/>
          <w:szCs w:val="26"/>
        </w:rPr>
        <w:t xml:space="preserve">КПД новых </w:t>
      </w:r>
      <w:r w:rsidR="00B36AA7">
        <w:rPr>
          <w:sz w:val="26"/>
          <w:szCs w:val="26"/>
        </w:rPr>
        <w:t>дровя</w:t>
      </w:r>
      <w:r>
        <w:rPr>
          <w:sz w:val="26"/>
          <w:szCs w:val="26"/>
        </w:rPr>
        <w:t xml:space="preserve">ных </w:t>
      </w:r>
      <w:r w:rsidRPr="00C2301B">
        <w:rPr>
          <w:sz w:val="26"/>
          <w:szCs w:val="26"/>
        </w:rPr>
        <w:t>котлов</w:t>
      </w:r>
      <w:r w:rsidR="00B36AA7">
        <w:rPr>
          <w:sz w:val="26"/>
          <w:szCs w:val="26"/>
        </w:rPr>
        <w:t xml:space="preserve"> тепловой мощностью составляет 70</w:t>
      </w:r>
      <w:r>
        <w:rPr>
          <w:sz w:val="26"/>
          <w:szCs w:val="26"/>
        </w:rPr>
        <w:t xml:space="preserve">%, </w:t>
      </w:r>
      <w:r w:rsidRPr="00C2301B">
        <w:rPr>
          <w:sz w:val="26"/>
          <w:szCs w:val="26"/>
        </w:rPr>
        <w:t>что соответств</w:t>
      </w:r>
      <w:r>
        <w:rPr>
          <w:sz w:val="26"/>
          <w:szCs w:val="26"/>
        </w:rPr>
        <w:t>ует</w:t>
      </w:r>
      <w:r w:rsidRPr="00C2301B">
        <w:rPr>
          <w:sz w:val="26"/>
          <w:szCs w:val="26"/>
        </w:rPr>
        <w:t xml:space="preserve"> удельному расходу т</w:t>
      </w:r>
      <w:r w:rsidR="000E0EC4">
        <w:rPr>
          <w:sz w:val="26"/>
          <w:szCs w:val="26"/>
        </w:rPr>
        <w:t>оплива на производство теплоты 204</w:t>
      </w:r>
      <w:r>
        <w:rPr>
          <w:sz w:val="26"/>
          <w:szCs w:val="26"/>
        </w:rPr>
        <w:t xml:space="preserve"> </w:t>
      </w:r>
      <w:r w:rsidRPr="00C2301B">
        <w:rPr>
          <w:sz w:val="26"/>
          <w:szCs w:val="26"/>
        </w:rPr>
        <w:t>кг у.т./Гкал.</w:t>
      </w:r>
    </w:p>
    <w:p w:rsidR="00FE3F18" w:rsidRPr="00C2301B" w:rsidRDefault="00FE3F18" w:rsidP="00FE3F18">
      <w:pPr>
        <w:ind w:firstLine="567"/>
        <w:jc w:val="both"/>
        <w:rPr>
          <w:sz w:val="26"/>
          <w:szCs w:val="26"/>
        </w:rPr>
      </w:pPr>
      <w:r w:rsidRPr="00C2301B">
        <w:rPr>
          <w:sz w:val="26"/>
          <w:szCs w:val="26"/>
        </w:rPr>
        <w:t>Экономия топлива при замене котлов составит:</w:t>
      </w:r>
    </w:p>
    <w:p w:rsidR="00FE3F18" w:rsidRPr="00C2301B" w:rsidRDefault="00FE3F18" w:rsidP="00FE3F18">
      <w:pPr>
        <w:spacing w:before="120" w:after="120"/>
        <w:ind w:firstLine="567"/>
        <w:jc w:val="right"/>
        <w:rPr>
          <w:sz w:val="26"/>
          <w:szCs w:val="26"/>
        </w:rPr>
      </w:pPr>
      <w:r w:rsidRPr="00C2301B">
        <w:rPr>
          <w:sz w:val="26"/>
          <w:szCs w:val="26"/>
        </w:rPr>
        <w:t>ΔМ</w:t>
      </w:r>
      <w:r w:rsidRPr="00C2301B">
        <w:rPr>
          <w:sz w:val="26"/>
          <w:szCs w:val="26"/>
          <w:vertAlign w:val="subscript"/>
        </w:rPr>
        <w:t>т.</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т у.т.                                                                  (</w:t>
      </w:r>
      <w:r w:rsidR="007D1A81">
        <w:rPr>
          <w:sz w:val="26"/>
          <w:szCs w:val="26"/>
        </w:rPr>
        <w:t>7</w:t>
      </w:r>
      <w:r w:rsidRPr="00C2301B">
        <w:rPr>
          <w:sz w:val="26"/>
          <w:szCs w:val="26"/>
        </w:rPr>
        <w:t>)</w:t>
      </w:r>
    </w:p>
    <w:p w:rsidR="00FE3F18" w:rsidRPr="00C2301B" w:rsidRDefault="00FE3F18" w:rsidP="00FE3F18">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FE3F18" w:rsidRPr="00C2301B" w:rsidRDefault="00FE3F18" w:rsidP="00FE3F18">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FE3F18" w:rsidRPr="00C2301B" w:rsidRDefault="00FE3F18" w:rsidP="00FE3F18">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Pr>
          <w:sz w:val="26"/>
          <w:szCs w:val="26"/>
        </w:rPr>
        <w:t xml:space="preserve">7,5 </w:t>
      </w:r>
      <w:r w:rsidRPr="00C2301B">
        <w:rPr>
          <w:sz w:val="26"/>
          <w:szCs w:val="26"/>
        </w:rPr>
        <w:t>руб./м</w:t>
      </w:r>
      <w:r w:rsidRPr="00C2301B">
        <w:rPr>
          <w:sz w:val="26"/>
          <w:szCs w:val="26"/>
          <w:vertAlign w:val="superscript"/>
        </w:rPr>
        <w:t>3</w:t>
      </w:r>
      <w:r>
        <w:rPr>
          <w:sz w:val="26"/>
          <w:szCs w:val="26"/>
        </w:rPr>
        <w:t xml:space="preserve"> или 7500 руб./тыс. м</w:t>
      </w:r>
      <w:r w:rsidRPr="00AD1A77">
        <w:rPr>
          <w:sz w:val="26"/>
          <w:szCs w:val="26"/>
          <w:vertAlign w:val="superscript"/>
        </w:rPr>
        <w:t>3</w:t>
      </w:r>
      <w:r w:rsidRPr="00C2301B">
        <w:rPr>
          <w:sz w:val="26"/>
          <w:szCs w:val="26"/>
        </w:rPr>
        <w:t>;</w:t>
      </w:r>
    </w:p>
    <w:p w:rsidR="00FE3F18" w:rsidRDefault="00FE3F18" w:rsidP="00FE3F18">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0E0EC4">
        <w:rPr>
          <w:sz w:val="26"/>
          <w:szCs w:val="26"/>
        </w:rPr>
        <w:t>6084,4</w:t>
      </w:r>
      <w:r w:rsidR="00C679F9">
        <w:rPr>
          <w:sz w:val="26"/>
          <w:szCs w:val="26"/>
        </w:rPr>
        <w:t xml:space="preserve"> руб./т;</w:t>
      </w:r>
    </w:p>
    <w:p w:rsidR="00FE3F18" w:rsidRPr="00C679F9" w:rsidRDefault="00FE3F18" w:rsidP="00FE3F18">
      <w:pPr>
        <w:jc w:val="both"/>
        <w:rPr>
          <w:sz w:val="26"/>
          <w:szCs w:val="26"/>
        </w:rPr>
      </w:pPr>
      <w:r>
        <w:rPr>
          <w:sz w:val="26"/>
          <w:szCs w:val="26"/>
        </w:rPr>
        <w:t>- средняя цена щепы с доставкой 120 руб./м</w:t>
      </w:r>
      <w:r w:rsidRPr="00C54551">
        <w:rPr>
          <w:sz w:val="26"/>
          <w:szCs w:val="26"/>
          <w:vertAlign w:val="superscript"/>
        </w:rPr>
        <w:t>3</w:t>
      </w:r>
      <w:r w:rsidR="00C679F9">
        <w:rPr>
          <w:sz w:val="26"/>
          <w:szCs w:val="26"/>
        </w:rPr>
        <w:t>;</w:t>
      </w:r>
    </w:p>
    <w:p w:rsidR="00FE3F18" w:rsidRPr="00727548" w:rsidRDefault="00FE3F18" w:rsidP="00FE3F18">
      <w:pPr>
        <w:jc w:val="both"/>
        <w:rPr>
          <w:sz w:val="26"/>
          <w:szCs w:val="26"/>
        </w:rPr>
      </w:pPr>
      <w:r>
        <w:rPr>
          <w:sz w:val="26"/>
          <w:szCs w:val="26"/>
        </w:rPr>
        <w:t>- средняя цена дров с доставкой, расп</w:t>
      </w:r>
      <w:r w:rsidR="00727548">
        <w:rPr>
          <w:sz w:val="26"/>
          <w:szCs w:val="26"/>
        </w:rPr>
        <w:t xml:space="preserve">иловкой и </w:t>
      </w:r>
      <w:r w:rsidR="00727548" w:rsidRPr="00727548">
        <w:rPr>
          <w:sz w:val="26"/>
          <w:szCs w:val="26"/>
        </w:rPr>
        <w:t xml:space="preserve">расколкой </w:t>
      </w:r>
      <w:r w:rsidRPr="00727548">
        <w:rPr>
          <w:sz w:val="26"/>
          <w:szCs w:val="26"/>
        </w:rPr>
        <w:t xml:space="preserve"> </w:t>
      </w:r>
      <w:r w:rsidR="000E0EC4">
        <w:rPr>
          <w:sz w:val="26"/>
          <w:szCs w:val="26"/>
        </w:rPr>
        <w:t>567</w:t>
      </w:r>
      <w:r w:rsidR="00C679F9" w:rsidRPr="00727548">
        <w:rPr>
          <w:sz w:val="26"/>
          <w:szCs w:val="26"/>
        </w:rPr>
        <w:t xml:space="preserve"> </w:t>
      </w:r>
      <w:r w:rsidRPr="00727548">
        <w:rPr>
          <w:sz w:val="26"/>
          <w:szCs w:val="26"/>
        </w:rPr>
        <w:t>руб./пл.м</w:t>
      </w:r>
      <w:r w:rsidRPr="00727548">
        <w:rPr>
          <w:sz w:val="26"/>
          <w:szCs w:val="26"/>
          <w:vertAlign w:val="superscript"/>
        </w:rPr>
        <w:t>3</w:t>
      </w:r>
      <w:r w:rsidR="000E0EC4">
        <w:rPr>
          <w:sz w:val="26"/>
          <w:szCs w:val="26"/>
        </w:rPr>
        <w:t>.</w:t>
      </w:r>
    </w:p>
    <w:p w:rsidR="00FE3F18" w:rsidRPr="00727548" w:rsidRDefault="00FE3F18" w:rsidP="00FE3F18">
      <w:pPr>
        <w:ind w:firstLine="567"/>
        <w:jc w:val="both"/>
        <w:rPr>
          <w:sz w:val="26"/>
          <w:szCs w:val="26"/>
        </w:rPr>
      </w:pPr>
      <w:r w:rsidRPr="00727548">
        <w:rPr>
          <w:sz w:val="26"/>
          <w:szCs w:val="26"/>
        </w:rPr>
        <w:t>Средняя цена 1 т у.т</w:t>
      </w:r>
      <w:r w:rsidR="00C679F9" w:rsidRPr="00727548">
        <w:rPr>
          <w:sz w:val="26"/>
          <w:szCs w:val="26"/>
        </w:rPr>
        <w:t>.</w:t>
      </w:r>
      <w:r w:rsidRPr="00727548">
        <w:rPr>
          <w:sz w:val="26"/>
          <w:szCs w:val="26"/>
        </w:rPr>
        <w:t xml:space="preserve"> составляет:</w:t>
      </w:r>
    </w:p>
    <w:p w:rsidR="00FE3F18" w:rsidRPr="00727548" w:rsidRDefault="00FE3F18" w:rsidP="00FE3F18">
      <w:pPr>
        <w:ind w:firstLine="567"/>
        <w:jc w:val="both"/>
        <w:rPr>
          <w:sz w:val="26"/>
          <w:szCs w:val="26"/>
        </w:rPr>
      </w:pPr>
      <w:r w:rsidRPr="00727548">
        <w:rPr>
          <w:sz w:val="26"/>
          <w:szCs w:val="26"/>
        </w:rPr>
        <w:t>- природного газа: Ц</w:t>
      </w:r>
      <w:r w:rsidRPr="00727548">
        <w:rPr>
          <w:sz w:val="26"/>
          <w:szCs w:val="26"/>
          <w:vertAlign w:val="subscript"/>
        </w:rPr>
        <w:t>ту.т</w:t>
      </w:r>
      <w:r w:rsidRPr="00727548">
        <w:rPr>
          <w:sz w:val="26"/>
          <w:szCs w:val="26"/>
        </w:rPr>
        <w:t xml:space="preserve"> = 7500/1,154 = 6499,1 руб./т у.т.</w:t>
      </w:r>
    </w:p>
    <w:p w:rsidR="00FE3F18" w:rsidRPr="00727548" w:rsidRDefault="00FE3F18" w:rsidP="00FE3F18">
      <w:pPr>
        <w:ind w:firstLine="567"/>
        <w:jc w:val="both"/>
        <w:rPr>
          <w:sz w:val="26"/>
          <w:szCs w:val="26"/>
        </w:rPr>
      </w:pPr>
      <w:r w:rsidRPr="00727548">
        <w:rPr>
          <w:sz w:val="26"/>
          <w:szCs w:val="26"/>
        </w:rPr>
        <w:t>- угля: Ц</w:t>
      </w:r>
      <w:r w:rsidRPr="00727548">
        <w:rPr>
          <w:sz w:val="26"/>
          <w:szCs w:val="26"/>
          <w:vertAlign w:val="subscript"/>
        </w:rPr>
        <w:t>ту.т</w:t>
      </w:r>
      <w:r w:rsidR="000E0EC4">
        <w:rPr>
          <w:sz w:val="26"/>
          <w:szCs w:val="26"/>
        </w:rPr>
        <w:t xml:space="preserve"> = 6084,4/0,768 = 7922,40</w:t>
      </w:r>
      <w:r w:rsidRPr="00727548">
        <w:rPr>
          <w:sz w:val="26"/>
          <w:szCs w:val="26"/>
        </w:rPr>
        <w:t xml:space="preserve"> руб./т у.т.</w:t>
      </w:r>
    </w:p>
    <w:p w:rsidR="00FE3F18" w:rsidRPr="00727548" w:rsidRDefault="00FE3F18" w:rsidP="00FE3F18">
      <w:pPr>
        <w:ind w:firstLine="567"/>
        <w:jc w:val="both"/>
        <w:rPr>
          <w:sz w:val="26"/>
          <w:szCs w:val="26"/>
        </w:rPr>
      </w:pPr>
      <w:r w:rsidRPr="00727548">
        <w:rPr>
          <w:sz w:val="26"/>
          <w:szCs w:val="26"/>
        </w:rPr>
        <w:t>- дров: Ц</w:t>
      </w:r>
      <w:r w:rsidRPr="00727548">
        <w:rPr>
          <w:sz w:val="26"/>
          <w:szCs w:val="26"/>
          <w:vertAlign w:val="subscript"/>
        </w:rPr>
        <w:t>ту.т</w:t>
      </w:r>
      <w:r w:rsidR="00727548" w:rsidRPr="00727548">
        <w:rPr>
          <w:sz w:val="26"/>
          <w:szCs w:val="26"/>
        </w:rPr>
        <w:t xml:space="preserve"> = </w:t>
      </w:r>
      <w:r w:rsidR="000E0EC4">
        <w:rPr>
          <w:sz w:val="26"/>
          <w:szCs w:val="26"/>
        </w:rPr>
        <w:t>567</w:t>
      </w:r>
      <w:r w:rsidR="00727548" w:rsidRPr="00727548">
        <w:rPr>
          <w:sz w:val="26"/>
          <w:szCs w:val="26"/>
        </w:rPr>
        <w:t>/0,</w:t>
      </w:r>
      <w:r w:rsidR="00C11E32">
        <w:rPr>
          <w:sz w:val="26"/>
          <w:szCs w:val="26"/>
        </w:rPr>
        <w:t>1862</w:t>
      </w:r>
      <w:r w:rsidR="00727548" w:rsidRPr="00727548">
        <w:rPr>
          <w:sz w:val="26"/>
          <w:szCs w:val="26"/>
        </w:rPr>
        <w:t xml:space="preserve"> = </w:t>
      </w:r>
      <w:r w:rsidR="00C11E32">
        <w:rPr>
          <w:sz w:val="26"/>
          <w:szCs w:val="26"/>
        </w:rPr>
        <w:t>3045,11</w:t>
      </w:r>
      <w:r w:rsidR="00C679F9" w:rsidRPr="00727548">
        <w:rPr>
          <w:sz w:val="26"/>
          <w:szCs w:val="26"/>
        </w:rPr>
        <w:t xml:space="preserve"> </w:t>
      </w:r>
      <w:r w:rsidRPr="00727548">
        <w:rPr>
          <w:sz w:val="26"/>
          <w:szCs w:val="26"/>
        </w:rPr>
        <w:t>руб./т у.т.</w:t>
      </w:r>
    </w:p>
    <w:p w:rsidR="00276693" w:rsidRDefault="00276693" w:rsidP="00276693">
      <w:pPr>
        <w:ind w:firstLine="567"/>
        <w:jc w:val="both"/>
        <w:rPr>
          <w:sz w:val="26"/>
          <w:szCs w:val="26"/>
        </w:rPr>
      </w:pPr>
      <w:r w:rsidRPr="00727548">
        <w:rPr>
          <w:sz w:val="26"/>
          <w:szCs w:val="26"/>
        </w:rPr>
        <w:t>- щепы Ц</w:t>
      </w:r>
      <w:r w:rsidRPr="00727548">
        <w:rPr>
          <w:sz w:val="26"/>
          <w:szCs w:val="26"/>
          <w:vertAlign w:val="subscript"/>
        </w:rPr>
        <w:t>ту.т</w:t>
      </w:r>
      <w:r w:rsidR="00C679F9" w:rsidRPr="00727548">
        <w:rPr>
          <w:sz w:val="26"/>
          <w:szCs w:val="26"/>
        </w:rPr>
        <w:t xml:space="preserve"> = 120/0,06</w:t>
      </w:r>
      <w:r w:rsidR="00727548" w:rsidRPr="00727548">
        <w:rPr>
          <w:sz w:val="26"/>
          <w:szCs w:val="26"/>
        </w:rPr>
        <w:t xml:space="preserve"> = </w:t>
      </w:r>
      <w:r w:rsidR="00C679F9" w:rsidRPr="00727548">
        <w:rPr>
          <w:sz w:val="26"/>
          <w:szCs w:val="26"/>
        </w:rPr>
        <w:t xml:space="preserve">2000 </w:t>
      </w:r>
      <w:r w:rsidRPr="00727548">
        <w:rPr>
          <w:sz w:val="26"/>
          <w:szCs w:val="26"/>
        </w:rPr>
        <w:t xml:space="preserve">руб./т у.т. </w:t>
      </w:r>
    </w:p>
    <w:p w:rsidR="000E0EC4" w:rsidRPr="00727548" w:rsidRDefault="000E0EC4" w:rsidP="00276693">
      <w:pPr>
        <w:ind w:firstLine="567"/>
        <w:jc w:val="both"/>
        <w:rPr>
          <w:sz w:val="26"/>
          <w:szCs w:val="26"/>
        </w:rPr>
      </w:pPr>
      <w:r>
        <w:rPr>
          <w:sz w:val="26"/>
          <w:szCs w:val="26"/>
        </w:rPr>
        <w:t>При замене дровяных котельных на газовые экономии затрат на топливо не будет.</w:t>
      </w:r>
    </w:p>
    <w:p w:rsidR="00FE3F18" w:rsidRDefault="00FE3F18" w:rsidP="00FE3F18">
      <w:pPr>
        <w:ind w:firstLine="567"/>
        <w:jc w:val="both"/>
        <w:rPr>
          <w:sz w:val="26"/>
          <w:szCs w:val="26"/>
        </w:rPr>
      </w:pPr>
      <w:r w:rsidRPr="00C2301B">
        <w:rPr>
          <w:sz w:val="26"/>
          <w:szCs w:val="26"/>
        </w:rPr>
        <w:lastRenderedPageBreak/>
        <w:t xml:space="preserve">При замене старых </w:t>
      </w:r>
      <w:r>
        <w:rPr>
          <w:sz w:val="26"/>
          <w:szCs w:val="26"/>
        </w:rPr>
        <w:t>угольных котлов на новые газ</w:t>
      </w:r>
      <w:r w:rsidRPr="00C2301B">
        <w:rPr>
          <w:sz w:val="26"/>
          <w:szCs w:val="26"/>
        </w:rPr>
        <w:t>овые экономический эффект составит:</w:t>
      </w:r>
    </w:p>
    <w:p w:rsidR="004A43AF" w:rsidRPr="00245497" w:rsidRDefault="004A43AF" w:rsidP="004A43AF">
      <w:pPr>
        <w:ind w:firstLine="567"/>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Pr>
          <w:sz w:val="26"/>
          <w:szCs w:val="26"/>
        </w:rPr>
        <w:t>Ц</w:t>
      </w:r>
      <w:r w:rsidRPr="00AD1A77">
        <w:rPr>
          <w:sz w:val="26"/>
          <w:szCs w:val="26"/>
          <w:vertAlign w:val="subscript"/>
        </w:rPr>
        <w:t>т у.т</w:t>
      </w:r>
      <w:r>
        <w:rPr>
          <w:sz w:val="26"/>
          <w:szCs w:val="26"/>
          <w:vertAlign w:val="subscript"/>
        </w:rPr>
        <w:t>.1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w:t>
      </w:r>
      <w:r>
        <w:rPr>
          <w:sz w:val="26"/>
          <w:szCs w:val="26"/>
        </w:rPr>
        <w:t>Ц</w:t>
      </w:r>
      <w:r w:rsidRPr="00AD1A77">
        <w:rPr>
          <w:sz w:val="26"/>
          <w:szCs w:val="26"/>
          <w:vertAlign w:val="subscript"/>
        </w:rPr>
        <w:t>т у.т</w:t>
      </w:r>
      <w:r>
        <w:rPr>
          <w:sz w:val="26"/>
          <w:szCs w:val="26"/>
          <w:vertAlign w:val="subscript"/>
        </w:rPr>
        <w:t>.2</w:t>
      </w:r>
      <w:r>
        <w:rPr>
          <w:sz w:val="26"/>
          <w:szCs w:val="26"/>
        </w:rPr>
        <w:t xml:space="preserve">)   </w:t>
      </w:r>
      <w:r w:rsidR="006E0147" w:rsidRPr="00A03EF4">
        <w:rPr>
          <w:sz w:val="26"/>
          <w:szCs w:val="26"/>
        </w:rPr>
        <w:t>)+Э</w:t>
      </w:r>
      <w:r w:rsidR="006E0147" w:rsidRPr="00A03EF4">
        <w:rPr>
          <w:sz w:val="26"/>
          <w:szCs w:val="26"/>
          <w:vertAlign w:val="subscript"/>
        </w:rPr>
        <w:t>фот.</w:t>
      </w:r>
      <w:r w:rsidR="006E0147" w:rsidRPr="00A03EF4">
        <w:rPr>
          <w:sz w:val="26"/>
          <w:szCs w:val="26"/>
        </w:rPr>
        <w:t>+Э</w:t>
      </w:r>
      <w:r w:rsidR="006E0147" w:rsidRPr="00A03EF4">
        <w:rPr>
          <w:sz w:val="26"/>
          <w:szCs w:val="26"/>
          <w:vertAlign w:val="subscript"/>
        </w:rPr>
        <w:t>эл</w:t>
      </w:r>
      <w:r>
        <w:rPr>
          <w:sz w:val="26"/>
          <w:szCs w:val="26"/>
        </w:rPr>
        <w:t xml:space="preserve">                                            (</w:t>
      </w:r>
      <w:r w:rsidR="007D1A81">
        <w:rPr>
          <w:sz w:val="26"/>
          <w:szCs w:val="26"/>
        </w:rPr>
        <w:t>8</w:t>
      </w:r>
      <w:r>
        <w:rPr>
          <w:sz w:val="26"/>
          <w:szCs w:val="26"/>
        </w:rPr>
        <w:t xml:space="preserve">)    </w:t>
      </w:r>
    </w:p>
    <w:p w:rsidR="004A43AF" w:rsidRDefault="004A43AF" w:rsidP="00FE3F18">
      <w:pPr>
        <w:ind w:firstLine="567"/>
        <w:jc w:val="both"/>
        <w:rPr>
          <w:sz w:val="26"/>
          <w:szCs w:val="26"/>
        </w:rPr>
      </w:pPr>
    </w:p>
    <w:p w:rsidR="006E0147" w:rsidRPr="006E0147" w:rsidRDefault="006E0147" w:rsidP="006E0147">
      <w:pPr>
        <w:jc w:val="both"/>
        <w:rPr>
          <w:sz w:val="26"/>
          <w:szCs w:val="26"/>
        </w:rPr>
      </w:pPr>
      <w:r>
        <w:rPr>
          <w:sz w:val="26"/>
          <w:szCs w:val="26"/>
        </w:rPr>
        <w:t>г</w:t>
      </w:r>
      <w:r w:rsidRPr="006E0147">
        <w:rPr>
          <w:sz w:val="26"/>
          <w:szCs w:val="26"/>
        </w:rPr>
        <w:t>де</w:t>
      </w:r>
      <w:r>
        <w:rPr>
          <w:sz w:val="26"/>
          <w:szCs w:val="26"/>
        </w:rPr>
        <w:t>:</w:t>
      </w:r>
      <w:r w:rsidRPr="006E0147">
        <w:rPr>
          <w:sz w:val="26"/>
          <w:szCs w:val="26"/>
        </w:rPr>
        <w:t xml:space="preserve"> Э</w:t>
      </w:r>
      <w:r w:rsidRPr="006E0147">
        <w:rPr>
          <w:sz w:val="26"/>
          <w:szCs w:val="26"/>
          <w:vertAlign w:val="subscript"/>
        </w:rPr>
        <w:t>фот.</w:t>
      </w:r>
      <w:r w:rsidRPr="006E0147">
        <w:rPr>
          <w:sz w:val="26"/>
          <w:szCs w:val="26"/>
        </w:rPr>
        <w:t xml:space="preserve"> – экономия фонда оплаты труда при реконструкции котельной;</w:t>
      </w:r>
    </w:p>
    <w:p w:rsidR="006E0147" w:rsidRPr="006E0147" w:rsidRDefault="006E0147" w:rsidP="006E0147">
      <w:pPr>
        <w:jc w:val="both"/>
        <w:rPr>
          <w:sz w:val="26"/>
          <w:szCs w:val="26"/>
        </w:rPr>
      </w:pPr>
      <w:r w:rsidRPr="006E0147">
        <w:rPr>
          <w:sz w:val="26"/>
          <w:szCs w:val="26"/>
        </w:rPr>
        <w:t xml:space="preserve">      Э</w:t>
      </w:r>
      <w:r w:rsidRPr="006E0147">
        <w:rPr>
          <w:sz w:val="26"/>
          <w:szCs w:val="26"/>
          <w:vertAlign w:val="subscript"/>
        </w:rPr>
        <w:t xml:space="preserve">эл. </w:t>
      </w:r>
      <w:r w:rsidRPr="006E0147">
        <w:rPr>
          <w:sz w:val="26"/>
          <w:szCs w:val="26"/>
        </w:rPr>
        <w:t xml:space="preserve"> - экономия электроэнергии при реконструкции котельной.</w:t>
      </w:r>
    </w:p>
    <w:p w:rsidR="00FE3F18" w:rsidRDefault="00FE3F18" w:rsidP="00727548">
      <w:pPr>
        <w:spacing w:before="120" w:after="120"/>
        <w:jc w:val="center"/>
        <w:rPr>
          <w:rFonts w:eastAsia="Times New Roman"/>
          <w:color w:val="000000"/>
          <w:sz w:val="26"/>
          <w:szCs w:val="26"/>
          <w:lang w:eastAsia="ru-RU"/>
        </w:rPr>
      </w:pPr>
      <w:r w:rsidRPr="00C2301B">
        <w:rPr>
          <w:sz w:val="26"/>
          <w:szCs w:val="26"/>
        </w:rPr>
        <w:t>ΔЭ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*(0,2</w:t>
      </w:r>
      <w:r w:rsidR="004A43AF">
        <w:rPr>
          <w:sz w:val="26"/>
          <w:szCs w:val="26"/>
        </w:rPr>
        <w:t>1376</w:t>
      </w:r>
      <w:r w:rsidRPr="00C2301B">
        <w:rPr>
          <w:sz w:val="26"/>
          <w:szCs w:val="26"/>
        </w:rPr>
        <w:t>*</w:t>
      </w:r>
      <w:r w:rsidR="004A43AF">
        <w:rPr>
          <w:sz w:val="26"/>
          <w:szCs w:val="26"/>
        </w:rPr>
        <w:t>7922,4</w:t>
      </w:r>
      <w:r w:rsidRPr="00C2301B">
        <w:rPr>
          <w:sz w:val="26"/>
          <w:szCs w:val="26"/>
        </w:rPr>
        <w:t>-0,1</w:t>
      </w:r>
      <w:r>
        <w:rPr>
          <w:sz w:val="26"/>
          <w:szCs w:val="26"/>
        </w:rPr>
        <w:t>553</w:t>
      </w:r>
      <w:r w:rsidRPr="00C2301B">
        <w:rPr>
          <w:sz w:val="26"/>
          <w:szCs w:val="26"/>
        </w:rPr>
        <w:t>*</w:t>
      </w:r>
      <w:r>
        <w:rPr>
          <w:sz w:val="26"/>
          <w:szCs w:val="26"/>
        </w:rPr>
        <w:t>6499,1)</w:t>
      </w:r>
      <w:r w:rsidRPr="00C2301B">
        <w:rPr>
          <w:sz w:val="26"/>
          <w:szCs w:val="26"/>
        </w:rPr>
        <w:t>=</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4A43AF">
        <w:rPr>
          <w:rFonts w:eastAsia="Times New Roman"/>
          <w:color w:val="000000"/>
          <w:sz w:val="26"/>
          <w:szCs w:val="26"/>
          <w:lang w:eastAsia="ru-RU"/>
        </w:rPr>
        <w:t>684,2</w:t>
      </w:r>
    </w:p>
    <w:p w:rsidR="004A43AF" w:rsidRPr="004A43AF" w:rsidRDefault="004A43AF" w:rsidP="004A43AF">
      <w:pPr>
        <w:spacing w:after="120"/>
        <w:jc w:val="both"/>
        <w:rPr>
          <w:sz w:val="26"/>
          <w:szCs w:val="26"/>
        </w:rPr>
      </w:pPr>
      <w:r w:rsidRPr="004A43AF">
        <w:rPr>
          <w:sz w:val="26"/>
          <w:szCs w:val="26"/>
        </w:rPr>
        <w:t xml:space="preserve">При переходе котельной с угля на природный газ будет экономия затрат на приобретение топлива. </w:t>
      </w:r>
    </w:p>
    <w:p w:rsidR="00276693" w:rsidRDefault="00276693" w:rsidP="00276693">
      <w:pPr>
        <w:jc w:val="both"/>
        <w:rPr>
          <w:sz w:val="26"/>
          <w:szCs w:val="26"/>
        </w:rPr>
      </w:pPr>
      <w:r w:rsidRPr="00C2301B">
        <w:rPr>
          <w:sz w:val="26"/>
          <w:szCs w:val="26"/>
        </w:rPr>
        <w:t xml:space="preserve">При замене старых </w:t>
      </w:r>
      <w:r>
        <w:rPr>
          <w:sz w:val="26"/>
          <w:szCs w:val="26"/>
        </w:rPr>
        <w:t>дровяных котлов на новые щеповые</w:t>
      </w:r>
      <w:r w:rsidRPr="00C2301B">
        <w:rPr>
          <w:sz w:val="26"/>
          <w:szCs w:val="26"/>
        </w:rPr>
        <w:t xml:space="preserve"> экономический эффект составит:</w:t>
      </w:r>
    </w:p>
    <w:p w:rsidR="00276693" w:rsidRDefault="00B22939" w:rsidP="00727548">
      <w:pPr>
        <w:spacing w:before="120" w:after="120"/>
        <w:jc w:val="center"/>
        <w:rPr>
          <w:sz w:val="26"/>
          <w:szCs w:val="26"/>
        </w:rPr>
      </w:pPr>
      <w:r>
        <w:rPr>
          <w:sz w:val="26"/>
          <w:szCs w:val="26"/>
        </w:rPr>
        <w:t xml:space="preserve">                  </w:t>
      </w:r>
      <w:r w:rsidR="00276693" w:rsidRPr="00C2301B">
        <w:rPr>
          <w:sz w:val="26"/>
          <w:szCs w:val="26"/>
        </w:rPr>
        <w:t>ΔЭ</w:t>
      </w:r>
      <w:r w:rsidR="00276693" w:rsidRPr="00C2301B">
        <w:rPr>
          <w:sz w:val="26"/>
          <w:szCs w:val="26"/>
          <w:vertAlign w:val="subscript"/>
        </w:rPr>
        <w:t>к</w:t>
      </w:r>
      <w:r w:rsidR="00276693" w:rsidRPr="00C2301B">
        <w:rPr>
          <w:sz w:val="26"/>
          <w:szCs w:val="26"/>
        </w:rPr>
        <w:t xml:space="preserve"> =</w:t>
      </w:r>
      <w:r w:rsidR="00276693" w:rsidRPr="00C2301B">
        <w:rPr>
          <w:sz w:val="26"/>
          <w:szCs w:val="26"/>
          <w:lang w:val="en-US"/>
        </w:rPr>
        <w:t>Q</w:t>
      </w:r>
      <w:r w:rsidR="00276693" w:rsidRPr="00C2301B">
        <w:rPr>
          <w:sz w:val="26"/>
          <w:szCs w:val="26"/>
          <w:vertAlign w:val="subscript"/>
        </w:rPr>
        <w:t>пр.</w:t>
      </w:r>
      <w:r w:rsidR="00276693" w:rsidRPr="00C2301B">
        <w:rPr>
          <w:sz w:val="26"/>
          <w:szCs w:val="26"/>
        </w:rPr>
        <w:t>*(</w:t>
      </w:r>
      <w:r w:rsidR="00276693">
        <w:rPr>
          <w:sz w:val="26"/>
          <w:szCs w:val="26"/>
        </w:rPr>
        <w:t>0,2</w:t>
      </w:r>
      <w:r w:rsidR="004A43AF">
        <w:rPr>
          <w:sz w:val="26"/>
          <w:szCs w:val="26"/>
        </w:rPr>
        <w:t>1376</w:t>
      </w:r>
      <w:r w:rsidR="00276693" w:rsidRPr="00C2301B">
        <w:rPr>
          <w:sz w:val="26"/>
          <w:szCs w:val="26"/>
        </w:rPr>
        <w:t>*</w:t>
      </w:r>
      <w:r w:rsidR="00C11E32">
        <w:rPr>
          <w:sz w:val="26"/>
          <w:szCs w:val="26"/>
        </w:rPr>
        <w:t>3045,11</w:t>
      </w:r>
      <w:r w:rsidR="00276693" w:rsidRPr="00C2301B">
        <w:rPr>
          <w:sz w:val="26"/>
          <w:szCs w:val="26"/>
        </w:rPr>
        <w:t>-</w:t>
      </w:r>
      <w:r w:rsidR="00C679F9">
        <w:rPr>
          <w:sz w:val="26"/>
          <w:szCs w:val="26"/>
        </w:rPr>
        <w:t xml:space="preserve"> </w:t>
      </w:r>
      <w:r w:rsidR="00276693">
        <w:rPr>
          <w:sz w:val="26"/>
          <w:szCs w:val="26"/>
        </w:rPr>
        <w:t>0,1905</w:t>
      </w:r>
      <w:r w:rsidR="00276693" w:rsidRPr="00C2301B">
        <w:rPr>
          <w:sz w:val="26"/>
          <w:szCs w:val="26"/>
        </w:rPr>
        <w:t>*</w:t>
      </w:r>
      <w:r w:rsidR="00C679F9">
        <w:rPr>
          <w:sz w:val="26"/>
          <w:szCs w:val="26"/>
        </w:rPr>
        <w:t>2000</w:t>
      </w:r>
      <w:r w:rsidR="00276693">
        <w:rPr>
          <w:sz w:val="26"/>
          <w:szCs w:val="26"/>
        </w:rPr>
        <w:t xml:space="preserve">) </w:t>
      </w:r>
      <w:r w:rsidR="00276693" w:rsidRPr="00C2301B">
        <w:rPr>
          <w:sz w:val="26"/>
          <w:szCs w:val="26"/>
        </w:rPr>
        <w:t>=</w:t>
      </w:r>
      <w:r w:rsidR="00276693" w:rsidRPr="00C2301B">
        <w:rPr>
          <w:sz w:val="26"/>
          <w:szCs w:val="26"/>
          <w:lang w:val="en-US"/>
        </w:rPr>
        <w:t>Q</w:t>
      </w:r>
      <w:r w:rsidR="00276693" w:rsidRPr="00C2301B">
        <w:rPr>
          <w:sz w:val="26"/>
          <w:szCs w:val="26"/>
          <w:vertAlign w:val="subscript"/>
        </w:rPr>
        <w:t>пр.</w:t>
      </w:r>
      <w:r w:rsidR="00276693" w:rsidRPr="00C2301B">
        <w:rPr>
          <w:sz w:val="26"/>
          <w:szCs w:val="26"/>
        </w:rPr>
        <w:t>*</w:t>
      </w:r>
      <w:r w:rsidR="00C11E32">
        <w:rPr>
          <w:sz w:val="26"/>
          <w:szCs w:val="26"/>
        </w:rPr>
        <w:t>269,92</w:t>
      </w:r>
      <w:r>
        <w:rPr>
          <w:sz w:val="26"/>
          <w:szCs w:val="26"/>
        </w:rPr>
        <w:t xml:space="preserve">        </w:t>
      </w:r>
      <w:r w:rsidR="006E0147">
        <w:rPr>
          <w:sz w:val="26"/>
          <w:szCs w:val="26"/>
        </w:rPr>
        <w:t xml:space="preserve">                             </w:t>
      </w:r>
    </w:p>
    <w:p w:rsidR="00FE3F18" w:rsidRDefault="00FE3F18" w:rsidP="00FE3F18">
      <w:pPr>
        <w:jc w:val="both"/>
        <w:rPr>
          <w:sz w:val="26"/>
          <w:szCs w:val="26"/>
        </w:rPr>
      </w:pPr>
      <w:r w:rsidRPr="00C2301B">
        <w:rPr>
          <w:sz w:val="26"/>
          <w:szCs w:val="26"/>
        </w:rPr>
        <w:t xml:space="preserve">При замене старых </w:t>
      </w:r>
      <w:r w:rsidR="004A43AF">
        <w:rPr>
          <w:sz w:val="26"/>
          <w:szCs w:val="26"/>
        </w:rPr>
        <w:t>угольных котлов на новые щеповые</w:t>
      </w:r>
      <w:r w:rsidRPr="00C2301B">
        <w:rPr>
          <w:sz w:val="26"/>
          <w:szCs w:val="26"/>
        </w:rPr>
        <w:t xml:space="preserve"> экономический эффект составит:</w:t>
      </w:r>
    </w:p>
    <w:p w:rsidR="00B22939" w:rsidRDefault="00FE3F18" w:rsidP="006E0147">
      <w:pPr>
        <w:spacing w:before="120" w:after="120"/>
        <w:jc w:val="center"/>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004A43AF" w:rsidRPr="004A43AF">
        <w:rPr>
          <w:sz w:val="26"/>
          <w:szCs w:val="26"/>
        </w:rPr>
        <w:t xml:space="preserve"> </w:t>
      </w:r>
      <w:r w:rsidR="004A43AF">
        <w:rPr>
          <w:sz w:val="26"/>
          <w:szCs w:val="26"/>
        </w:rPr>
        <w:t>0,21376</w:t>
      </w:r>
      <w:r w:rsidR="004A43AF" w:rsidRPr="00C2301B">
        <w:rPr>
          <w:sz w:val="26"/>
          <w:szCs w:val="26"/>
        </w:rPr>
        <w:t>*</w:t>
      </w:r>
      <w:r w:rsidR="004A43AF">
        <w:rPr>
          <w:sz w:val="26"/>
          <w:szCs w:val="26"/>
        </w:rPr>
        <w:t>7922,4</w:t>
      </w:r>
      <w:r w:rsidRPr="00C2301B">
        <w:rPr>
          <w:sz w:val="26"/>
          <w:szCs w:val="26"/>
        </w:rPr>
        <w:t>-</w:t>
      </w:r>
      <w:r w:rsidR="00C679F9">
        <w:rPr>
          <w:sz w:val="26"/>
          <w:szCs w:val="26"/>
        </w:rPr>
        <w:t xml:space="preserve"> </w:t>
      </w:r>
      <w:r w:rsidR="004A43AF">
        <w:rPr>
          <w:sz w:val="26"/>
          <w:szCs w:val="26"/>
        </w:rPr>
        <w:t>0,1905</w:t>
      </w:r>
      <w:r w:rsidRPr="00C2301B">
        <w:rPr>
          <w:sz w:val="26"/>
          <w:szCs w:val="26"/>
        </w:rPr>
        <w:t>*</w:t>
      </w:r>
      <w:r w:rsidR="004A43AF">
        <w:rPr>
          <w:sz w:val="26"/>
          <w:szCs w:val="26"/>
        </w:rPr>
        <w:t>2000</w:t>
      </w:r>
      <w:r>
        <w:rPr>
          <w:sz w:val="26"/>
          <w:szCs w:val="26"/>
        </w:rPr>
        <w:t xml:space="preserve">) </w:t>
      </w:r>
      <w:r w:rsidRPr="00C2301B">
        <w:rPr>
          <w:sz w:val="26"/>
          <w:szCs w:val="26"/>
        </w:rPr>
        <w:t>=</w:t>
      </w:r>
      <w:r w:rsidRPr="00C2301B">
        <w:rPr>
          <w:sz w:val="26"/>
          <w:szCs w:val="26"/>
          <w:lang w:val="en-US"/>
        </w:rPr>
        <w:t>Q</w:t>
      </w:r>
      <w:r w:rsidRPr="00C2301B">
        <w:rPr>
          <w:sz w:val="26"/>
          <w:szCs w:val="26"/>
          <w:vertAlign w:val="subscript"/>
        </w:rPr>
        <w:t>пр.</w:t>
      </w:r>
      <w:r w:rsidRPr="00C2301B">
        <w:rPr>
          <w:sz w:val="26"/>
          <w:szCs w:val="26"/>
        </w:rPr>
        <w:t>*</w:t>
      </w:r>
      <w:r w:rsidR="004A43AF">
        <w:rPr>
          <w:sz w:val="26"/>
          <w:szCs w:val="26"/>
        </w:rPr>
        <w:t>1312,5</w:t>
      </w:r>
    </w:p>
    <w:p w:rsidR="009264CA" w:rsidRPr="009264CA" w:rsidRDefault="009264CA" w:rsidP="0076763D">
      <w:pPr>
        <w:spacing w:before="120" w:after="120"/>
        <w:rPr>
          <w:sz w:val="26"/>
          <w:szCs w:val="26"/>
        </w:rPr>
      </w:pPr>
      <w:r w:rsidRPr="009264CA">
        <w:rPr>
          <w:sz w:val="26"/>
          <w:szCs w:val="26"/>
        </w:rPr>
        <w:t>При замене старых угольно-дровяных котлов на нов</w:t>
      </w:r>
      <w:r w:rsidR="0076763D">
        <w:rPr>
          <w:sz w:val="26"/>
          <w:szCs w:val="26"/>
        </w:rPr>
        <w:t xml:space="preserve">ые щеповые экономический эффект </w:t>
      </w:r>
      <w:r w:rsidRPr="009264CA">
        <w:rPr>
          <w:sz w:val="26"/>
          <w:szCs w:val="26"/>
        </w:rPr>
        <w:t>составит:</w:t>
      </w:r>
    </w:p>
    <w:p w:rsidR="009264CA" w:rsidRPr="004A43AF" w:rsidRDefault="009264CA" w:rsidP="00B334D0">
      <w:pPr>
        <w:spacing w:before="120" w:after="120"/>
        <w:jc w:val="center"/>
        <w:rPr>
          <w:sz w:val="26"/>
          <w:szCs w:val="26"/>
        </w:rPr>
      </w:pPr>
      <w:r w:rsidRPr="009264CA">
        <w:rPr>
          <w:sz w:val="26"/>
          <w:szCs w:val="26"/>
        </w:rPr>
        <w:t>ΔЭ</w:t>
      </w:r>
      <w:r w:rsidRPr="009264CA">
        <w:rPr>
          <w:sz w:val="26"/>
          <w:szCs w:val="26"/>
          <w:vertAlign w:val="subscript"/>
        </w:rPr>
        <w:t>к</w:t>
      </w:r>
      <w:r w:rsidRPr="009264CA">
        <w:rPr>
          <w:sz w:val="26"/>
          <w:szCs w:val="26"/>
        </w:rPr>
        <w:t xml:space="preserve"> =</w:t>
      </w:r>
      <w:r w:rsidR="00B334D0">
        <w:rPr>
          <w:sz w:val="26"/>
          <w:szCs w:val="26"/>
        </w:rPr>
        <w:t xml:space="preserve"> (0,84*</w:t>
      </w:r>
      <w:r w:rsidR="00C11E32">
        <w:rPr>
          <w:sz w:val="26"/>
          <w:szCs w:val="26"/>
        </w:rPr>
        <w:t>269,92</w:t>
      </w:r>
      <w:r w:rsidR="00B334D0">
        <w:rPr>
          <w:sz w:val="26"/>
          <w:szCs w:val="26"/>
        </w:rPr>
        <w:t>+0,16*1312,5</w:t>
      </w:r>
      <w:r w:rsidRPr="009264CA">
        <w:rPr>
          <w:sz w:val="26"/>
          <w:szCs w:val="26"/>
        </w:rPr>
        <w:t>)*</w:t>
      </w:r>
      <w:r w:rsidRPr="00961D93">
        <w:rPr>
          <w:sz w:val="26"/>
          <w:szCs w:val="26"/>
        </w:rPr>
        <w:t xml:space="preserve"> </w:t>
      </w:r>
      <w:r w:rsidRPr="009264CA">
        <w:rPr>
          <w:sz w:val="26"/>
          <w:szCs w:val="26"/>
          <w:lang w:val="en-US"/>
        </w:rPr>
        <w:t>Q</w:t>
      </w:r>
      <w:r w:rsidRPr="009264CA">
        <w:rPr>
          <w:sz w:val="26"/>
          <w:szCs w:val="26"/>
          <w:vertAlign w:val="subscript"/>
        </w:rPr>
        <w:t xml:space="preserve">пр. = </w:t>
      </w:r>
      <w:r w:rsidR="00C11E32">
        <w:rPr>
          <w:sz w:val="26"/>
          <w:szCs w:val="26"/>
        </w:rPr>
        <w:t>436,73</w:t>
      </w:r>
      <w:r w:rsidRPr="009264CA">
        <w:rPr>
          <w:sz w:val="26"/>
          <w:szCs w:val="26"/>
        </w:rPr>
        <w:t>*</w:t>
      </w:r>
      <w:r w:rsidRPr="009264CA">
        <w:rPr>
          <w:sz w:val="26"/>
          <w:szCs w:val="26"/>
          <w:lang w:val="en-US"/>
        </w:rPr>
        <w:t>Q</w:t>
      </w:r>
      <w:r w:rsidRPr="009264CA">
        <w:rPr>
          <w:sz w:val="26"/>
          <w:szCs w:val="26"/>
          <w:vertAlign w:val="subscript"/>
        </w:rPr>
        <w:t>пр</w:t>
      </w:r>
    </w:p>
    <w:p w:rsidR="00B22939" w:rsidRDefault="006E0147" w:rsidP="00EF6E44">
      <w:pPr>
        <w:spacing w:before="120" w:after="120"/>
        <w:jc w:val="center"/>
        <w:rPr>
          <w:sz w:val="26"/>
          <w:szCs w:val="26"/>
        </w:rPr>
      </w:pPr>
      <w:r w:rsidRPr="00A03EF4">
        <w:rPr>
          <w:sz w:val="26"/>
          <w:szCs w:val="26"/>
        </w:rPr>
        <w:t xml:space="preserve">При замене старых дровяных котлов на новые дровяные </w:t>
      </w:r>
      <w:r w:rsidR="00B22939" w:rsidRPr="00C2301B">
        <w:rPr>
          <w:sz w:val="26"/>
          <w:szCs w:val="26"/>
        </w:rPr>
        <w:t>экономический эффект составит:</w:t>
      </w:r>
    </w:p>
    <w:p w:rsidR="00054CD0" w:rsidRDefault="00B22939" w:rsidP="00EF6E44">
      <w:pPr>
        <w:spacing w:before="120" w:after="120"/>
        <w:ind w:firstLine="709"/>
        <w:jc w:val="center"/>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00EF6E44">
        <w:rPr>
          <w:sz w:val="26"/>
          <w:szCs w:val="26"/>
        </w:rPr>
        <w:t>0,21376</w:t>
      </w:r>
      <w:r w:rsidR="00EF6E44" w:rsidRPr="00C2301B">
        <w:rPr>
          <w:sz w:val="26"/>
          <w:szCs w:val="26"/>
        </w:rPr>
        <w:t>*</w:t>
      </w:r>
      <w:r w:rsidR="00EF6E44">
        <w:rPr>
          <w:sz w:val="26"/>
          <w:szCs w:val="26"/>
        </w:rPr>
        <w:t>2131,58</w:t>
      </w:r>
      <w:r w:rsidRPr="00C2301B">
        <w:rPr>
          <w:sz w:val="26"/>
          <w:szCs w:val="26"/>
        </w:rPr>
        <w:t>-</w:t>
      </w:r>
      <w:r w:rsidR="00C679F9">
        <w:rPr>
          <w:sz w:val="26"/>
          <w:szCs w:val="26"/>
        </w:rPr>
        <w:t xml:space="preserve"> </w:t>
      </w:r>
      <w:r w:rsidR="00EF6E44">
        <w:rPr>
          <w:sz w:val="26"/>
          <w:szCs w:val="26"/>
        </w:rPr>
        <w:t>0,204</w:t>
      </w:r>
      <w:r w:rsidR="00EF6E44" w:rsidRPr="00C2301B">
        <w:rPr>
          <w:sz w:val="26"/>
          <w:szCs w:val="26"/>
        </w:rPr>
        <w:t>*</w:t>
      </w:r>
      <w:r w:rsidR="00EF6E44">
        <w:rPr>
          <w:sz w:val="26"/>
          <w:szCs w:val="26"/>
        </w:rPr>
        <w:t>2131,58</w:t>
      </w:r>
      <w:r>
        <w:rPr>
          <w:sz w:val="26"/>
          <w:szCs w:val="26"/>
        </w:rPr>
        <w:t xml:space="preserve">) </w:t>
      </w:r>
      <w:r w:rsidRPr="00C2301B">
        <w:rPr>
          <w:sz w:val="26"/>
          <w:szCs w:val="26"/>
        </w:rPr>
        <w:t>=</w:t>
      </w:r>
      <w:r w:rsidRPr="00C2301B">
        <w:rPr>
          <w:sz w:val="26"/>
          <w:szCs w:val="26"/>
          <w:lang w:val="en-US"/>
        </w:rPr>
        <w:t>Q</w:t>
      </w:r>
      <w:r w:rsidRPr="00C2301B">
        <w:rPr>
          <w:sz w:val="26"/>
          <w:szCs w:val="26"/>
          <w:vertAlign w:val="subscript"/>
        </w:rPr>
        <w:t>пр.</w:t>
      </w:r>
      <w:r w:rsidRPr="00C2301B">
        <w:rPr>
          <w:sz w:val="26"/>
          <w:szCs w:val="26"/>
        </w:rPr>
        <w:t>*</w:t>
      </w:r>
      <w:r w:rsidR="00EF6E44">
        <w:rPr>
          <w:sz w:val="26"/>
          <w:szCs w:val="26"/>
        </w:rPr>
        <w:t>20,8</w:t>
      </w:r>
      <w:r w:rsidR="00054CD0">
        <w:rPr>
          <w:sz w:val="26"/>
          <w:szCs w:val="26"/>
        </w:rPr>
        <w:t xml:space="preserve">     </w:t>
      </w:r>
    </w:p>
    <w:p w:rsidR="00FE3F18" w:rsidRPr="00054CD0" w:rsidRDefault="00054CD0" w:rsidP="00054CD0">
      <w:pPr>
        <w:rPr>
          <w:sz w:val="26"/>
          <w:szCs w:val="26"/>
        </w:rPr>
      </w:pPr>
      <w:r>
        <w:rPr>
          <w:sz w:val="26"/>
          <w:szCs w:val="26"/>
        </w:rPr>
        <w:t xml:space="preserve">          </w:t>
      </w:r>
      <w:r w:rsidR="00FE3F18" w:rsidRPr="00C2301B">
        <w:rPr>
          <w:sz w:val="26"/>
          <w:szCs w:val="26"/>
        </w:rPr>
        <w:t>При установке котлов</w:t>
      </w:r>
      <w:r w:rsidR="00FE3F18">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00FE3F18" w:rsidRPr="00C2301B">
        <w:rPr>
          <w:sz w:val="26"/>
          <w:szCs w:val="26"/>
        </w:rPr>
        <w:t>. Годовой фонд оплаты труда 1 кочегара с учетом отчислений в социальные фонды составляет</w:t>
      </w:r>
      <w:r w:rsidR="00FE3F18">
        <w:rPr>
          <w:sz w:val="26"/>
          <w:szCs w:val="26"/>
        </w:rPr>
        <w:t xml:space="preserve">: </w:t>
      </w:r>
      <w:r w:rsidR="00FE3F18" w:rsidRPr="00C2301B">
        <w:rPr>
          <w:sz w:val="26"/>
          <w:szCs w:val="26"/>
        </w:rPr>
        <w:t>Э</w:t>
      </w:r>
      <w:r w:rsidR="00FE3F18" w:rsidRPr="00C2301B">
        <w:rPr>
          <w:sz w:val="26"/>
          <w:szCs w:val="26"/>
          <w:vertAlign w:val="subscript"/>
        </w:rPr>
        <w:t>фот.</w:t>
      </w:r>
      <w:r w:rsidR="0028359B">
        <w:rPr>
          <w:sz w:val="26"/>
          <w:szCs w:val="26"/>
        </w:rPr>
        <w:t xml:space="preserve">= </w:t>
      </w:r>
      <w:r w:rsidR="006C4B1B">
        <w:rPr>
          <w:sz w:val="26"/>
          <w:szCs w:val="26"/>
        </w:rPr>
        <w:t>306,7</w:t>
      </w:r>
      <w:r w:rsidR="00EF6E44">
        <w:rPr>
          <w:sz w:val="26"/>
          <w:szCs w:val="26"/>
        </w:rPr>
        <w:t xml:space="preserve"> </w:t>
      </w:r>
      <w:r w:rsidR="0028359B">
        <w:rPr>
          <w:sz w:val="26"/>
          <w:szCs w:val="26"/>
        </w:rPr>
        <w:t xml:space="preserve"> </w:t>
      </w:r>
      <w:r w:rsidR="00FE3F18" w:rsidRPr="00C2301B">
        <w:rPr>
          <w:sz w:val="26"/>
          <w:szCs w:val="26"/>
        </w:rPr>
        <w:t xml:space="preserve">тыс. руб. </w:t>
      </w:r>
      <w:r w:rsidR="00EF6E44">
        <w:rPr>
          <w:sz w:val="26"/>
          <w:szCs w:val="26"/>
        </w:rPr>
        <w:t>На</w:t>
      </w:r>
      <w:r w:rsidR="00FE3F18">
        <w:rPr>
          <w:sz w:val="26"/>
          <w:szCs w:val="26"/>
        </w:rPr>
        <w:t xml:space="preserve"> котельных штат кочегаров и других рабо</w:t>
      </w:r>
      <w:r w:rsidR="00EF6E44">
        <w:rPr>
          <w:sz w:val="26"/>
          <w:szCs w:val="26"/>
        </w:rPr>
        <w:t>чих составляет от 8 до</w:t>
      </w:r>
      <w:r w:rsidR="008E69F7">
        <w:rPr>
          <w:sz w:val="26"/>
          <w:szCs w:val="26"/>
        </w:rPr>
        <w:t xml:space="preserve"> 4-х чел</w:t>
      </w:r>
      <w:r w:rsidR="00FE3F18">
        <w:rPr>
          <w:sz w:val="26"/>
          <w:szCs w:val="26"/>
        </w:rPr>
        <w:t xml:space="preserve">. Реконструкция угольно-дровяных котельных в газовые </w:t>
      </w:r>
      <w:r w:rsidR="006C4B1B">
        <w:rPr>
          <w:sz w:val="26"/>
          <w:szCs w:val="26"/>
        </w:rPr>
        <w:t xml:space="preserve">и щеповые </w:t>
      </w:r>
      <w:r w:rsidR="00FE3F18">
        <w:rPr>
          <w:sz w:val="26"/>
          <w:szCs w:val="26"/>
        </w:rPr>
        <w:t>будет сопровождаться также и заменой сетевых насосов. Экономия потребления электроэнергии на каждой котельной будет составлять:</w:t>
      </w:r>
    </w:p>
    <w:p w:rsidR="00FE3F18" w:rsidRDefault="00FE3F18" w:rsidP="00FE3F18">
      <w:pPr>
        <w:spacing w:after="120"/>
        <w:ind w:firstLine="567"/>
        <w:jc w:val="right"/>
        <w:rPr>
          <w:sz w:val="26"/>
          <w:szCs w:val="26"/>
        </w:rPr>
      </w:pPr>
      <w:r>
        <w:rPr>
          <w:sz w:val="26"/>
          <w:szCs w:val="26"/>
        </w:rPr>
        <w:t>Э</w:t>
      </w:r>
      <w:r w:rsidRPr="00930DFE">
        <w:rPr>
          <w:sz w:val="26"/>
          <w:szCs w:val="26"/>
          <w:vertAlign w:val="subscript"/>
        </w:rPr>
        <w:t>эл.</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lang w:val="en-US"/>
        </w:rPr>
        <w:t>b</w:t>
      </w:r>
      <w:r w:rsidRPr="00AC4ACC">
        <w:rPr>
          <w:sz w:val="26"/>
          <w:szCs w:val="26"/>
          <w:vertAlign w:val="subscript"/>
        </w:rPr>
        <w:t>эл</w:t>
      </w:r>
      <w:r w:rsidR="006C4B1B">
        <w:rPr>
          <w:sz w:val="26"/>
          <w:szCs w:val="26"/>
        </w:rPr>
        <w:t>-25</w:t>
      </w:r>
      <w:r>
        <w:rPr>
          <w:sz w:val="26"/>
          <w:szCs w:val="26"/>
        </w:rPr>
        <w:t>)*Т</w:t>
      </w:r>
      <w:r w:rsidRPr="00936B7C">
        <w:rPr>
          <w:sz w:val="26"/>
          <w:szCs w:val="26"/>
          <w:vertAlign w:val="subscript"/>
        </w:rPr>
        <w:t>э.</w:t>
      </w:r>
      <w:r>
        <w:rPr>
          <w:sz w:val="26"/>
          <w:szCs w:val="26"/>
        </w:rPr>
        <w:t xml:space="preserve"> руб.                          </w:t>
      </w:r>
      <w:r w:rsidR="00E73D1B">
        <w:rPr>
          <w:sz w:val="26"/>
          <w:szCs w:val="26"/>
        </w:rPr>
        <w:t xml:space="preserve"> </w:t>
      </w:r>
      <w:r w:rsidR="00981894">
        <w:rPr>
          <w:sz w:val="26"/>
          <w:szCs w:val="26"/>
        </w:rPr>
        <w:t xml:space="preserve">                             (</w:t>
      </w:r>
      <w:r w:rsidR="007D1A81">
        <w:rPr>
          <w:sz w:val="26"/>
          <w:szCs w:val="26"/>
        </w:rPr>
        <w:t>9</w:t>
      </w:r>
      <w:r>
        <w:rPr>
          <w:sz w:val="26"/>
          <w:szCs w:val="26"/>
        </w:rPr>
        <w:t>)</w:t>
      </w:r>
    </w:p>
    <w:p w:rsidR="00FE3F18" w:rsidRDefault="00FE3F18" w:rsidP="00FE3F18">
      <w:pPr>
        <w:ind w:firstLine="567"/>
        <w:jc w:val="both"/>
        <w:rPr>
          <w:sz w:val="26"/>
          <w:szCs w:val="26"/>
        </w:rPr>
      </w:pPr>
      <w:r>
        <w:rPr>
          <w:sz w:val="26"/>
          <w:szCs w:val="26"/>
        </w:rPr>
        <w:t>где Тэ – средний плановый тариф на</w:t>
      </w:r>
      <w:r w:rsidR="006C4B1B">
        <w:rPr>
          <w:sz w:val="26"/>
          <w:szCs w:val="26"/>
        </w:rPr>
        <w:t xml:space="preserve"> электроэнергию, составляет 9,28</w:t>
      </w:r>
      <w:r>
        <w:rPr>
          <w:sz w:val="26"/>
          <w:szCs w:val="26"/>
        </w:rPr>
        <w:t xml:space="preserve"> руб./кВт*ч;</w:t>
      </w:r>
    </w:p>
    <w:p w:rsidR="00FE3F18" w:rsidRDefault="00FE3F18" w:rsidP="00FE3F18">
      <w:pPr>
        <w:ind w:firstLine="567"/>
        <w:jc w:val="both"/>
        <w:rPr>
          <w:sz w:val="26"/>
          <w:szCs w:val="26"/>
        </w:rPr>
      </w:pPr>
      <w:r>
        <w:rPr>
          <w:sz w:val="26"/>
          <w:szCs w:val="26"/>
          <w:lang w:val="en-US"/>
        </w:rPr>
        <w:t>b</w:t>
      </w:r>
      <w:r w:rsidRPr="00AC4ACC">
        <w:rPr>
          <w:sz w:val="26"/>
          <w:szCs w:val="26"/>
          <w:vertAlign w:val="subscript"/>
        </w:rPr>
        <w:t>эл</w:t>
      </w:r>
      <w:r>
        <w:rPr>
          <w:sz w:val="26"/>
          <w:szCs w:val="26"/>
        </w:rPr>
        <w:t xml:space="preserve"> – фактический удельный расход электроэнергии, кВт*ч/Гкал. </w:t>
      </w:r>
      <w:r w:rsidR="008E69F7">
        <w:rPr>
          <w:sz w:val="26"/>
          <w:szCs w:val="26"/>
        </w:rPr>
        <w:t>Приведен в таблице 4.1.1</w:t>
      </w:r>
      <w:r>
        <w:rPr>
          <w:sz w:val="26"/>
          <w:szCs w:val="26"/>
        </w:rPr>
        <w:t>.</w:t>
      </w:r>
    </w:p>
    <w:p w:rsidR="00CC47F9" w:rsidRDefault="00FE3F18" w:rsidP="00D52BD9">
      <w:pPr>
        <w:ind w:firstLine="567"/>
        <w:jc w:val="both"/>
        <w:rPr>
          <w:rFonts w:eastAsiaTheme="minorHAnsi"/>
          <w:sz w:val="26"/>
          <w:szCs w:val="26"/>
          <w:lang w:eastAsia="en-US"/>
        </w:rPr>
      </w:pPr>
      <w:r>
        <w:rPr>
          <w:sz w:val="26"/>
          <w:szCs w:val="26"/>
        </w:rPr>
        <w:t xml:space="preserve"> </w:t>
      </w:r>
    </w:p>
    <w:p w:rsidR="00F57BCF" w:rsidRPr="00D63265" w:rsidRDefault="00CC47F9" w:rsidP="00F57BCF">
      <w:pPr>
        <w:suppressAutoHyphens w:val="0"/>
        <w:autoSpaceDE w:val="0"/>
        <w:autoSpaceDN w:val="0"/>
        <w:adjustRightInd w:val="0"/>
        <w:rPr>
          <w:rFonts w:eastAsiaTheme="minorHAnsi"/>
          <w:b/>
          <w:sz w:val="26"/>
          <w:szCs w:val="26"/>
          <w:lang w:eastAsia="en-US"/>
        </w:rPr>
      </w:pPr>
      <w:r w:rsidRPr="00981894">
        <w:rPr>
          <w:rFonts w:eastAsiaTheme="minorHAnsi"/>
          <w:b/>
          <w:sz w:val="26"/>
          <w:szCs w:val="26"/>
          <w:lang w:eastAsia="en-US"/>
        </w:rPr>
        <w:t xml:space="preserve">4.3. </w:t>
      </w:r>
      <w:r w:rsidR="00E72083" w:rsidRPr="00981894">
        <w:rPr>
          <w:rFonts w:eastAsia="Times New Roman"/>
          <w:b/>
          <w:bCs/>
          <w:color w:val="000000"/>
          <w:sz w:val="26"/>
          <w:szCs w:val="26"/>
          <w:lang w:eastAsia="ru-RU"/>
        </w:rPr>
        <w:t>Технико-э</w:t>
      </w:r>
      <w:r w:rsidR="00887149" w:rsidRPr="00981894">
        <w:rPr>
          <w:rFonts w:eastAsia="Times New Roman"/>
          <w:b/>
          <w:bCs/>
          <w:color w:val="000000"/>
          <w:sz w:val="26"/>
          <w:szCs w:val="26"/>
          <w:lang w:eastAsia="ru-RU"/>
        </w:rPr>
        <w:t>кономическое сравнение сценариев</w:t>
      </w:r>
      <w:r w:rsidR="00E72083" w:rsidRPr="00981894">
        <w:rPr>
          <w:rFonts w:eastAsia="Times New Roman"/>
          <w:b/>
          <w:bCs/>
          <w:color w:val="000000"/>
          <w:sz w:val="26"/>
          <w:szCs w:val="26"/>
          <w:lang w:eastAsia="ru-RU"/>
        </w:rPr>
        <w:t xml:space="preserve"> перспективного развития систем теплоснабжения</w:t>
      </w:r>
      <w:r w:rsidR="00887149" w:rsidRPr="00981894">
        <w:rPr>
          <w:rFonts w:eastAsia="Times New Roman"/>
          <w:b/>
          <w:bCs/>
          <w:color w:val="000000"/>
          <w:sz w:val="26"/>
          <w:szCs w:val="26"/>
          <w:lang w:eastAsia="ru-RU"/>
        </w:rPr>
        <w:t xml:space="preserve"> </w:t>
      </w:r>
      <w:r w:rsidR="00D63265" w:rsidRPr="00981894">
        <w:rPr>
          <w:rFonts w:eastAsiaTheme="minorHAnsi"/>
          <w:b/>
          <w:sz w:val="26"/>
          <w:szCs w:val="26"/>
          <w:lang w:eastAsia="en-US"/>
        </w:rPr>
        <w:t>Антроповского МР</w:t>
      </w:r>
    </w:p>
    <w:p w:rsidR="00F57BCF" w:rsidRDefault="00E72083" w:rsidP="00D52BD9">
      <w:pPr>
        <w:suppressAutoHyphens w:val="0"/>
        <w:autoSpaceDE w:val="0"/>
        <w:autoSpaceDN w:val="0"/>
        <w:adjustRightInd w:val="0"/>
        <w:spacing w:before="120"/>
        <w:ind w:firstLine="567"/>
        <w:jc w:val="both"/>
        <w:rPr>
          <w:rFonts w:eastAsiaTheme="minorHAnsi"/>
          <w:sz w:val="26"/>
          <w:szCs w:val="26"/>
          <w:lang w:eastAsia="en-US"/>
        </w:rPr>
      </w:pPr>
      <w:r>
        <w:rPr>
          <w:rFonts w:eastAsiaTheme="minorHAnsi"/>
          <w:sz w:val="26"/>
          <w:szCs w:val="26"/>
          <w:lang w:eastAsia="en-US"/>
        </w:rPr>
        <w:t>Технико-э</w:t>
      </w:r>
      <w:r w:rsidR="00F57BCF" w:rsidRPr="00F57BCF">
        <w:rPr>
          <w:rFonts w:eastAsiaTheme="minorHAnsi"/>
          <w:sz w:val="26"/>
          <w:szCs w:val="26"/>
          <w:lang w:eastAsia="en-US"/>
        </w:rPr>
        <w:t xml:space="preserve">кономическое сравнение сценариев развития </w:t>
      </w:r>
      <w:r>
        <w:rPr>
          <w:rFonts w:eastAsiaTheme="minorHAnsi"/>
          <w:sz w:val="26"/>
          <w:szCs w:val="26"/>
          <w:lang w:eastAsia="en-US"/>
        </w:rPr>
        <w:t xml:space="preserve">систем </w:t>
      </w:r>
      <w:r w:rsidR="00F57BCF" w:rsidRPr="00F57BCF">
        <w:rPr>
          <w:rFonts w:eastAsiaTheme="minorHAnsi"/>
          <w:sz w:val="26"/>
          <w:szCs w:val="26"/>
          <w:lang w:eastAsia="en-US"/>
        </w:rPr>
        <w:t>теплоснаб</w:t>
      </w:r>
      <w:r w:rsidR="006C4B1B">
        <w:rPr>
          <w:rFonts w:eastAsiaTheme="minorHAnsi"/>
          <w:sz w:val="26"/>
          <w:szCs w:val="26"/>
          <w:lang w:eastAsia="en-US"/>
        </w:rPr>
        <w:t>жения Антроповского МР</w:t>
      </w:r>
      <w:r w:rsidR="00F57BCF">
        <w:rPr>
          <w:rFonts w:eastAsiaTheme="minorHAnsi"/>
          <w:sz w:val="26"/>
          <w:szCs w:val="26"/>
          <w:lang w:eastAsia="en-US"/>
        </w:rPr>
        <w:t xml:space="preserve"> производится путем сопоставления </w:t>
      </w:r>
      <w:r w:rsidR="00FF529C">
        <w:rPr>
          <w:rFonts w:eastAsiaTheme="minorHAnsi"/>
          <w:sz w:val="26"/>
          <w:szCs w:val="26"/>
          <w:lang w:eastAsia="en-US"/>
        </w:rPr>
        <w:t xml:space="preserve">по ним затрат на строительство, монтаж оборудования, пуско-наладочные работы и последующее сервисное обслуживание теплоисточников. Кроме того, при сохранении системы централизованного теплоснабжения потребуется проведение мероприятий по энергосбережению: замена изношенной тепловой изоляции трубопроводов тепловых сетей. </w:t>
      </w:r>
    </w:p>
    <w:p w:rsidR="00FF529C" w:rsidRDefault="00FF529C" w:rsidP="00FF529C">
      <w:pPr>
        <w:suppressAutoHyphens w:val="0"/>
        <w:autoSpaceDE w:val="0"/>
        <w:autoSpaceDN w:val="0"/>
        <w:adjustRightInd w:val="0"/>
        <w:ind w:firstLine="567"/>
        <w:jc w:val="both"/>
        <w:rPr>
          <w:rFonts w:eastAsiaTheme="minorHAnsi"/>
          <w:sz w:val="26"/>
          <w:szCs w:val="26"/>
          <w:lang w:eastAsia="en-US"/>
        </w:rPr>
      </w:pPr>
      <w:r>
        <w:rPr>
          <w:rFonts w:eastAsiaTheme="minorHAnsi"/>
          <w:sz w:val="26"/>
          <w:szCs w:val="26"/>
          <w:lang w:eastAsia="en-US"/>
        </w:rPr>
        <w:t>Расчет затрат на строительство</w:t>
      </w:r>
      <w:r w:rsidR="00D11968">
        <w:rPr>
          <w:rFonts w:eastAsiaTheme="minorHAnsi"/>
          <w:sz w:val="26"/>
          <w:szCs w:val="26"/>
          <w:lang w:eastAsia="en-US"/>
        </w:rPr>
        <w:t xml:space="preserve"> и</w:t>
      </w:r>
      <w:r>
        <w:rPr>
          <w:rFonts w:eastAsiaTheme="minorHAnsi"/>
          <w:sz w:val="26"/>
          <w:szCs w:val="26"/>
          <w:lang w:eastAsia="en-US"/>
        </w:rPr>
        <w:t xml:space="preserve"> монтаж оборудования</w:t>
      </w:r>
      <w:r w:rsidR="00D11968">
        <w:rPr>
          <w:rFonts w:eastAsiaTheme="minorHAnsi"/>
          <w:sz w:val="26"/>
          <w:szCs w:val="26"/>
          <w:lang w:eastAsia="en-US"/>
        </w:rPr>
        <w:t xml:space="preserve"> (СМР),</w:t>
      </w:r>
      <w:r>
        <w:rPr>
          <w:rFonts w:eastAsiaTheme="minorHAnsi"/>
          <w:sz w:val="26"/>
          <w:szCs w:val="26"/>
          <w:lang w:eastAsia="en-US"/>
        </w:rPr>
        <w:t xml:space="preserve"> пуско-наладочные работы </w:t>
      </w:r>
      <w:r w:rsidR="00D11968">
        <w:rPr>
          <w:rFonts w:eastAsiaTheme="minorHAnsi"/>
          <w:sz w:val="26"/>
          <w:szCs w:val="26"/>
          <w:lang w:eastAsia="en-US"/>
        </w:rPr>
        <w:t xml:space="preserve">(ПНР) </w:t>
      </w:r>
      <w:r>
        <w:rPr>
          <w:rFonts w:eastAsiaTheme="minorHAnsi"/>
          <w:sz w:val="26"/>
          <w:szCs w:val="26"/>
          <w:lang w:eastAsia="en-US"/>
        </w:rPr>
        <w:t xml:space="preserve">и последующее сервисное обслуживание теплоисточников по сценариям развития приведен в таблице 4.3.1. </w:t>
      </w:r>
    </w:p>
    <w:p w:rsidR="00C11E32" w:rsidRDefault="00C11E32" w:rsidP="00FF529C">
      <w:pPr>
        <w:suppressAutoHyphens w:val="0"/>
        <w:autoSpaceDE w:val="0"/>
        <w:autoSpaceDN w:val="0"/>
        <w:adjustRightInd w:val="0"/>
        <w:ind w:firstLine="567"/>
        <w:jc w:val="both"/>
        <w:rPr>
          <w:rFonts w:eastAsiaTheme="minorHAnsi"/>
          <w:sz w:val="26"/>
          <w:szCs w:val="26"/>
          <w:lang w:eastAsia="en-US"/>
        </w:rPr>
      </w:pPr>
    </w:p>
    <w:p w:rsidR="00C11E32" w:rsidRDefault="00C11E32" w:rsidP="00FF529C">
      <w:pPr>
        <w:suppressAutoHyphens w:val="0"/>
        <w:autoSpaceDE w:val="0"/>
        <w:autoSpaceDN w:val="0"/>
        <w:adjustRightInd w:val="0"/>
        <w:ind w:firstLine="567"/>
        <w:jc w:val="both"/>
        <w:rPr>
          <w:rFonts w:eastAsiaTheme="minorHAnsi"/>
          <w:sz w:val="26"/>
          <w:szCs w:val="26"/>
          <w:lang w:eastAsia="en-US"/>
        </w:rPr>
      </w:pPr>
    </w:p>
    <w:p w:rsidR="00C11E32" w:rsidRDefault="00C11E32" w:rsidP="00FF529C">
      <w:pPr>
        <w:suppressAutoHyphens w:val="0"/>
        <w:autoSpaceDE w:val="0"/>
        <w:autoSpaceDN w:val="0"/>
        <w:adjustRightInd w:val="0"/>
        <w:ind w:firstLine="567"/>
        <w:jc w:val="both"/>
        <w:rPr>
          <w:rFonts w:eastAsiaTheme="minorHAnsi"/>
          <w:sz w:val="26"/>
          <w:szCs w:val="26"/>
          <w:lang w:eastAsia="en-US"/>
        </w:rPr>
      </w:pPr>
    </w:p>
    <w:p w:rsidR="00C11E32" w:rsidRDefault="00C11E32" w:rsidP="00FF529C">
      <w:pPr>
        <w:suppressAutoHyphens w:val="0"/>
        <w:autoSpaceDE w:val="0"/>
        <w:autoSpaceDN w:val="0"/>
        <w:adjustRightInd w:val="0"/>
        <w:ind w:firstLine="567"/>
        <w:jc w:val="both"/>
        <w:rPr>
          <w:rFonts w:eastAsiaTheme="minorHAnsi"/>
          <w:sz w:val="26"/>
          <w:szCs w:val="26"/>
          <w:lang w:eastAsia="en-US"/>
        </w:rPr>
      </w:pPr>
    </w:p>
    <w:p w:rsidR="000528B0" w:rsidRPr="000528B0" w:rsidRDefault="000528B0" w:rsidP="000528B0">
      <w:pPr>
        <w:spacing w:before="120" w:after="120"/>
        <w:jc w:val="center"/>
        <w:rPr>
          <w:rFonts w:eastAsiaTheme="minorHAnsi"/>
          <w:sz w:val="26"/>
          <w:szCs w:val="26"/>
          <w:lang w:eastAsia="en-US"/>
        </w:rPr>
      </w:pPr>
      <w:r w:rsidRPr="000528B0">
        <w:rPr>
          <w:rFonts w:eastAsiaTheme="minorHAnsi"/>
          <w:sz w:val="26"/>
          <w:szCs w:val="26"/>
          <w:lang w:eastAsia="en-US"/>
        </w:rPr>
        <w:lastRenderedPageBreak/>
        <w:t xml:space="preserve">Таблица 4.3.1. Затраты на </w:t>
      </w:r>
      <w:r w:rsidR="00D11968">
        <w:rPr>
          <w:rFonts w:eastAsiaTheme="minorHAnsi"/>
          <w:sz w:val="26"/>
          <w:szCs w:val="26"/>
          <w:lang w:eastAsia="en-US"/>
        </w:rPr>
        <w:t>СМР</w:t>
      </w:r>
      <w:r w:rsidRPr="000528B0">
        <w:rPr>
          <w:rFonts w:eastAsiaTheme="minorHAnsi"/>
          <w:sz w:val="26"/>
          <w:szCs w:val="26"/>
          <w:lang w:eastAsia="en-US"/>
        </w:rPr>
        <w:t>, ПНР и сервисное обслуживание теплоисточников по сценариям развития систем теплоснабжения</w:t>
      </w:r>
      <w:r w:rsidR="003C60C8">
        <w:rPr>
          <w:rFonts w:eastAsiaTheme="minorHAnsi"/>
          <w:sz w:val="26"/>
          <w:szCs w:val="26"/>
          <w:lang w:eastAsia="en-US"/>
        </w:rPr>
        <w:t>.</w:t>
      </w:r>
    </w:p>
    <w:tbl>
      <w:tblPr>
        <w:tblW w:w="10221" w:type="dxa"/>
        <w:tblInd w:w="28" w:type="dxa"/>
        <w:tblLayout w:type="fixed"/>
        <w:tblCellMar>
          <w:left w:w="28" w:type="dxa"/>
          <w:right w:w="28" w:type="dxa"/>
        </w:tblCellMar>
        <w:tblLook w:val="04A0" w:firstRow="1" w:lastRow="0" w:firstColumn="1" w:lastColumn="0" w:noHBand="0" w:noVBand="1"/>
      </w:tblPr>
      <w:tblGrid>
        <w:gridCol w:w="2977"/>
        <w:gridCol w:w="1151"/>
        <w:gridCol w:w="21"/>
        <w:gridCol w:w="2387"/>
        <w:gridCol w:w="21"/>
        <w:gridCol w:w="1182"/>
        <w:gridCol w:w="21"/>
        <w:gridCol w:w="1255"/>
        <w:gridCol w:w="21"/>
        <w:gridCol w:w="1170"/>
        <w:gridCol w:w="15"/>
      </w:tblGrid>
      <w:tr w:rsidR="000528B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0528B0" w:rsidRPr="00940418" w:rsidRDefault="000528B0" w:rsidP="000528B0">
            <w:pPr>
              <w:suppressAutoHyphens w:val="0"/>
              <w:rPr>
                <w:rFonts w:eastAsia="Times New Roman"/>
                <w:color w:val="000000"/>
                <w:szCs w:val="24"/>
                <w:lang w:eastAsia="ru-RU"/>
              </w:rPr>
            </w:pPr>
            <w:r w:rsidRPr="00940418">
              <w:rPr>
                <w:rFonts w:eastAsia="Times New Roman"/>
                <w:color w:val="000000"/>
                <w:szCs w:val="24"/>
                <w:lang w:eastAsia="ru-RU"/>
              </w:rPr>
              <w:t>Наименование объекта</w:t>
            </w:r>
          </w:p>
        </w:tc>
        <w:tc>
          <w:tcPr>
            <w:tcW w:w="1151" w:type="dxa"/>
            <w:tcBorders>
              <w:top w:val="single" w:sz="4" w:space="0" w:color="auto"/>
              <w:left w:val="nil"/>
              <w:bottom w:val="single" w:sz="4" w:space="0" w:color="auto"/>
              <w:right w:val="single" w:sz="4" w:space="0" w:color="auto"/>
            </w:tcBorders>
            <w:shd w:val="clear" w:color="auto" w:fill="auto"/>
            <w:hideMark/>
          </w:tcPr>
          <w:p w:rsidR="000528B0" w:rsidRPr="00940418" w:rsidRDefault="000528B0" w:rsidP="000528B0">
            <w:pPr>
              <w:suppressAutoHyphens w:val="0"/>
              <w:jc w:val="center"/>
              <w:rPr>
                <w:rFonts w:eastAsia="Times New Roman"/>
                <w:color w:val="000000"/>
                <w:szCs w:val="24"/>
                <w:lang w:eastAsia="ru-RU"/>
              </w:rPr>
            </w:pPr>
            <w:r w:rsidRPr="00940418">
              <w:rPr>
                <w:rFonts w:eastAsia="Times New Roman"/>
                <w:color w:val="000000"/>
                <w:szCs w:val="24"/>
                <w:lang w:eastAsia="ru-RU"/>
              </w:rPr>
              <w:t>Расчетная тепловая нагрузка, кВт</w:t>
            </w:r>
          </w:p>
        </w:tc>
        <w:tc>
          <w:tcPr>
            <w:tcW w:w="2408" w:type="dxa"/>
            <w:gridSpan w:val="2"/>
            <w:tcBorders>
              <w:top w:val="single" w:sz="4" w:space="0" w:color="auto"/>
              <w:left w:val="nil"/>
              <w:bottom w:val="single" w:sz="4" w:space="0" w:color="auto"/>
              <w:right w:val="single" w:sz="4" w:space="0" w:color="auto"/>
            </w:tcBorders>
            <w:shd w:val="clear" w:color="auto" w:fill="auto"/>
            <w:hideMark/>
          </w:tcPr>
          <w:p w:rsidR="000528B0" w:rsidRPr="00940418" w:rsidRDefault="000528B0" w:rsidP="000528B0">
            <w:pPr>
              <w:suppressAutoHyphens w:val="0"/>
              <w:jc w:val="center"/>
              <w:rPr>
                <w:rFonts w:eastAsia="Times New Roman"/>
                <w:color w:val="000000"/>
                <w:szCs w:val="24"/>
                <w:lang w:eastAsia="ru-RU"/>
              </w:rPr>
            </w:pPr>
            <w:r w:rsidRPr="00940418">
              <w:rPr>
                <w:rFonts w:eastAsia="Times New Roman"/>
                <w:color w:val="000000"/>
                <w:szCs w:val="24"/>
                <w:lang w:eastAsia="ru-RU"/>
              </w:rPr>
              <w:t>Состав котельного блока или БМК</w:t>
            </w:r>
          </w:p>
        </w:tc>
        <w:tc>
          <w:tcPr>
            <w:tcW w:w="1203" w:type="dxa"/>
            <w:gridSpan w:val="2"/>
            <w:tcBorders>
              <w:top w:val="single" w:sz="4" w:space="0" w:color="auto"/>
              <w:left w:val="nil"/>
              <w:bottom w:val="single" w:sz="4" w:space="0" w:color="auto"/>
              <w:right w:val="single" w:sz="4" w:space="0" w:color="auto"/>
            </w:tcBorders>
            <w:shd w:val="clear" w:color="auto" w:fill="auto"/>
            <w:hideMark/>
          </w:tcPr>
          <w:p w:rsidR="000528B0" w:rsidRPr="00940418" w:rsidRDefault="000528B0" w:rsidP="000528B0">
            <w:pPr>
              <w:suppressAutoHyphens w:val="0"/>
              <w:jc w:val="center"/>
              <w:rPr>
                <w:rFonts w:eastAsia="Times New Roman"/>
                <w:color w:val="000000"/>
                <w:szCs w:val="24"/>
                <w:lang w:eastAsia="ru-RU"/>
              </w:rPr>
            </w:pPr>
            <w:r w:rsidRPr="00940418">
              <w:rPr>
                <w:rFonts w:eastAsia="Times New Roman"/>
                <w:color w:val="000000"/>
                <w:szCs w:val="24"/>
                <w:lang w:eastAsia="ru-RU"/>
              </w:rPr>
              <w:t>Затраты на монтаж и ПНР, тыс. руб.</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0528B0" w:rsidRPr="00940418" w:rsidRDefault="000528B0" w:rsidP="000528B0">
            <w:pPr>
              <w:suppressAutoHyphens w:val="0"/>
              <w:jc w:val="center"/>
              <w:rPr>
                <w:rFonts w:eastAsia="Times New Roman"/>
                <w:color w:val="000000"/>
                <w:szCs w:val="24"/>
                <w:lang w:eastAsia="ru-RU"/>
              </w:rPr>
            </w:pPr>
            <w:r w:rsidRPr="00940418">
              <w:rPr>
                <w:rFonts w:eastAsia="Times New Roman"/>
                <w:color w:val="000000"/>
                <w:szCs w:val="24"/>
                <w:lang w:eastAsia="ru-RU"/>
              </w:rPr>
              <w:t>Затраты на сервисное обслужива</w:t>
            </w:r>
            <w:r w:rsidR="00911EFA">
              <w:rPr>
                <w:rFonts w:eastAsia="Times New Roman"/>
                <w:color w:val="000000"/>
                <w:szCs w:val="24"/>
                <w:lang w:eastAsia="ru-RU"/>
              </w:rPr>
              <w:t>-</w:t>
            </w:r>
            <w:r w:rsidRPr="00940418">
              <w:rPr>
                <w:rFonts w:eastAsia="Times New Roman"/>
                <w:color w:val="000000"/>
                <w:szCs w:val="24"/>
                <w:lang w:eastAsia="ru-RU"/>
              </w:rPr>
              <w:t>ние, тыс. руб./год</w:t>
            </w:r>
          </w:p>
        </w:tc>
        <w:tc>
          <w:tcPr>
            <w:tcW w:w="1191" w:type="dxa"/>
            <w:gridSpan w:val="2"/>
            <w:tcBorders>
              <w:top w:val="single" w:sz="4" w:space="0" w:color="auto"/>
              <w:left w:val="nil"/>
              <w:bottom w:val="single" w:sz="4" w:space="0" w:color="auto"/>
              <w:right w:val="single" w:sz="4" w:space="0" w:color="auto"/>
            </w:tcBorders>
            <w:shd w:val="clear" w:color="auto" w:fill="auto"/>
            <w:hideMark/>
          </w:tcPr>
          <w:p w:rsidR="000528B0" w:rsidRPr="00940418" w:rsidRDefault="000528B0" w:rsidP="000528B0">
            <w:pPr>
              <w:suppressAutoHyphens w:val="0"/>
              <w:jc w:val="center"/>
              <w:rPr>
                <w:rFonts w:eastAsia="Times New Roman"/>
                <w:color w:val="000000"/>
                <w:szCs w:val="24"/>
                <w:lang w:eastAsia="ru-RU"/>
              </w:rPr>
            </w:pPr>
            <w:r w:rsidRPr="00940418">
              <w:rPr>
                <w:rFonts w:eastAsia="Times New Roman"/>
                <w:color w:val="000000"/>
                <w:szCs w:val="24"/>
                <w:lang w:eastAsia="ru-RU"/>
              </w:rPr>
              <w:t>Экономи</w:t>
            </w:r>
            <w:r w:rsidR="00911EFA">
              <w:rPr>
                <w:rFonts w:eastAsia="Times New Roman"/>
                <w:color w:val="000000"/>
                <w:szCs w:val="24"/>
                <w:lang w:eastAsia="ru-RU"/>
              </w:rPr>
              <w:t xml:space="preserve">-ческий </w:t>
            </w:r>
            <w:r w:rsidRPr="00940418">
              <w:rPr>
                <w:rFonts w:eastAsia="Times New Roman"/>
                <w:color w:val="000000"/>
                <w:szCs w:val="24"/>
                <w:lang w:eastAsia="ru-RU"/>
              </w:rPr>
              <w:t>эффект, тыс. руб./год</w:t>
            </w:r>
          </w:p>
        </w:tc>
      </w:tr>
      <w:tr w:rsidR="00911EFA"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1</w:t>
            </w:r>
          </w:p>
        </w:tc>
        <w:tc>
          <w:tcPr>
            <w:tcW w:w="1151" w:type="dxa"/>
            <w:tcBorders>
              <w:top w:val="single" w:sz="4" w:space="0" w:color="auto"/>
              <w:left w:val="nil"/>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2</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3</w:t>
            </w:r>
          </w:p>
        </w:tc>
        <w:tc>
          <w:tcPr>
            <w:tcW w:w="1203" w:type="dxa"/>
            <w:gridSpan w:val="2"/>
            <w:tcBorders>
              <w:top w:val="single" w:sz="4" w:space="0" w:color="auto"/>
              <w:left w:val="nil"/>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4</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5</w:t>
            </w:r>
          </w:p>
        </w:tc>
        <w:tc>
          <w:tcPr>
            <w:tcW w:w="1191" w:type="dxa"/>
            <w:gridSpan w:val="2"/>
            <w:tcBorders>
              <w:top w:val="single" w:sz="4" w:space="0" w:color="auto"/>
              <w:left w:val="nil"/>
              <w:bottom w:val="single" w:sz="4" w:space="0" w:color="auto"/>
              <w:right w:val="single" w:sz="4" w:space="0" w:color="auto"/>
            </w:tcBorders>
            <w:shd w:val="clear" w:color="auto" w:fill="auto"/>
            <w:vAlign w:val="center"/>
          </w:tcPr>
          <w:p w:rsidR="00911EFA" w:rsidRPr="00940418" w:rsidRDefault="00911EFA" w:rsidP="00911EFA">
            <w:pPr>
              <w:suppressAutoHyphens w:val="0"/>
              <w:jc w:val="center"/>
              <w:rPr>
                <w:rFonts w:eastAsia="Times New Roman"/>
                <w:color w:val="000000"/>
                <w:szCs w:val="24"/>
                <w:lang w:eastAsia="ru-RU"/>
              </w:rPr>
            </w:pPr>
            <w:r>
              <w:rPr>
                <w:rFonts w:eastAsia="Times New Roman"/>
                <w:color w:val="000000"/>
                <w:szCs w:val="24"/>
                <w:lang w:eastAsia="ru-RU"/>
              </w:rPr>
              <w:t>6</w:t>
            </w:r>
          </w:p>
        </w:tc>
      </w:tr>
      <w:tr w:rsidR="000528B0" w:rsidRPr="00940418" w:rsidTr="004E7F5C">
        <w:trPr>
          <w:trHeight w:val="20"/>
        </w:trPr>
        <w:tc>
          <w:tcPr>
            <w:tcW w:w="10221" w:type="dxa"/>
            <w:gridSpan w:val="11"/>
            <w:tcBorders>
              <w:top w:val="single" w:sz="4" w:space="0" w:color="auto"/>
              <w:left w:val="single" w:sz="4" w:space="0" w:color="auto"/>
              <w:bottom w:val="single" w:sz="4" w:space="0" w:color="auto"/>
              <w:right w:val="single" w:sz="4" w:space="0" w:color="auto"/>
            </w:tcBorders>
            <w:shd w:val="clear" w:color="auto" w:fill="auto"/>
            <w:vAlign w:val="bottom"/>
            <w:hideMark/>
          </w:tcPr>
          <w:p w:rsidR="000528B0" w:rsidRPr="00940418" w:rsidRDefault="000528B0" w:rsidP="000528B0">
            <w:pPr>
              <w:suppressAutoHyphens w:val="0"/>
              <w:jc w:val="center"/>
              <w:rPr>
                <w:rFonts w:eastAsia="Times New Roman"/>
                <w:b/>
                <w:bCs/>
                <w:color w:val="000000"/>
                <w:szCs w:val="24"/>
                <w:lang w:eastAsia="ru-RU"/>
              </w:rPr>
            </w:pPr>
            <w:r w:rsidRPr="00940418">
              <w:rPr>
                <w:rFonts w:eastAsia="Times New Roman"/>
                <w:b/>
                <w:bCs/>
                <w:color w:val="000000"/>
                <w:szCs w:val="24"/>
                <w:lang w:eastAsia="ru-RU"/>
              </w:rPr>
              <w:t>Сценарий 1</w:t>
            </w:r>
          </w:p>
        </w:tc>
      </w:tr>
      <w:tr w:rsidR="00940418"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940418" w:rsidRPr="00940418" w:rsidRDefault="00940418" w:rsidP="00940418">
            <w:pPr>
              <w:suppressAutoHyphens w:val="0"/>
              <w:jc w:val="center"/>
              <w:rPr>
                <w:rFonts w:eastAsia="Times New Roman"/>
                <w:b/>
                <w:bCs/>
                <w:color w:val="000000"/>
                <w:szCs w:val="24"/>
                <w:lang w:eastAsia="ru-RU"/>
              </w:rPr>
            </w:pPr>
            <w:r w:rsidRPr="00940418">
              <w:rPr>
                <w:rFonts w:eastAsia="Times New Roman"/>
                <w:b/>
                <w:bCs/>
                <w:color w:val="000000"/>
                <w:szCs w:val="24"/>
                <w:lang w:eastAsia="ru-RU"/>
              </w:rPr>
              <w:t>1. Котельная ЦРБ</w:t>
            </w:r>
          </w:p>
        </w:tc>
        <w:tc>
          <w:tcPr>
            <w:tcW w:w="2408" w:type="dxa"/>
            <w:gridSpan w:val="2"/>
            <w:tcBorders>
              <w:top w:val="single" w:sz="4" w:space="0" w:color="auto"/>
              <w:left w:val="nil"/>
              <w:bottom w:val="single" w:sz="4" w:space="0" w:color="auto"/>
              <w:right w:val="single" w:sz="4" w:space="0" w:color="auto"/>
            </w:tcBorders>
            <w:shd w:val="clear" w:color="auto" w:fill="auto"/>
            <w:vAlign w:val="bottom"/>
            <w:hideMark/>
          </w:tcPr>
          <w:p w:rsidR="00940418" w:rsidRPr="00940418" w:rsidRDefault="00940418" w:rsidP="000528B0">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hideMark/>
          </w:tcPr>
          <w:p w:rsidR="00940418" w:rsidRPr="00940418" w:rsidRDefault="00940418" w:rsidP="000528B0">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hideMark/>
          </w:tcPr>
          <w:p w:rsidR="00940418" w:rsidRPr="00940418" w:rsidRDefault="00940418" w:rsidP="000528B0">
            <w:pPr>
              <w:suppressAutoHyphens w:val="0"/>
              <w:jc w:val="center"/>
              <w:rPr>
                <w:rFonts w:eastAsia="Times New Roman"/>
                <w:color w:val="000000"/>
                <w:szCs w:val="24"/>
                <w:lang w:eastAsia="ru-RU"/>
              </w:rPr>
            </w:pPr>
            <w:r w:rsidRPr="00940418">
              <w:rPr>
                <w:rFonts w:eastAsia="Times New Roman"/>
                <w:color w:val="000000"/>
                <w:szCs w:val="24"/>
                <w:lang w:eastAsia="ru-RU"/>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hideMark/>
          </w:tcPr>
          <w:p w:rsidR="00940418" w:rsidRPr="00940418" w:rsidRDefault="00940418" w:rsidP="000528B0">
            <w:pPr>
              <w:suppressAutoHyphens w:val="0"/>
              <w:jc w:val="center"/>
              <w:rPr>
                <w:rFonts w:eastAsia="Times New Roman"/>
                <w:color w:val="000000"/>
                <w:szCs w:val="24"/>
                <w:lang w:eastAsia="ru-RU"/>
              </w:rPr>
            </w:pPr>
            <w:r w:rsidRPr="00940418">
              <w:rPr>
                <w:rFonts w:eastAsia="Times New Roman"/>
                <w:color w:val="000000"/>
                <w:szCs w:val="24"/>
                <w:lang w:eastAsia="ru-RU"/>
              </w:rPr>
              <w:t> </w:t>
            </w: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pPr>
              <w:rPr>
                <w:color w:val="000000"/>
                <w:szCs w:val="24"/>
              </w:rPr>
            </w:pPr>
            <w:r w:rsidRPr="00940418">
              <w:rPr>
                <w:color w:val="000000"/>
                <w:szCs w:val="24"/>
              </w:rPr>
              <w:t xml:space="preserve">Жилой дом </w:t>
            </w:r>
          </w:p>
          <w:p w:rsidR="00AA2363" w:rsidRPr="00940418" w:rsidRDefault="00AA2363" w:rsidP="00036286">
            <w:pPr>
              <w:rPr>
                <w:color w:val="000000"/>
                <w:szCs w:val="24"/>
              </w:rPr>
            </w:pPr>
            <w:r w:rsidRPr="00940418">
              <w:rPr>
                <w:color w:val="000000"/>
                <w:szCs w:val="24"/>
              </w:rPr>
              <w:t>ул. Советская</w:t>
            </w:r>
            <w:r w:rsidR="00036286">
              <w:rPr>
                <w:color w:val="000000"/>
                <w:szCs w:val="24"/>
              </w:rPr>
              <w:t>,</w:t>
            </w:r>
            <w:r w:rsidRPr="00940418">
              <w:rPr>
                <w:color w:val="000000"/>
                <w:szCs w:val="24"/>
              </w:rPr>
              <w:t xml:space="preserve"> 26</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pPr>
              <w:jc w:val="center"/>
              <w:rPr>
                <w:color w:val="000000"/>
                <w:szCs w:val="24"/>
              </w:rPr>
            </w:pPr>
            <w:r w:rsidRPr="00940418">
              <w:rPr>
                <w:color w:val="000000"/>
                <w:szCs w:val="24"/>
              </w:rPr>
              <w:t>29,6</w:t>
            </w:r>
          </w:p>
        </w:tc>
        <w:tc>
          <w:tcPr>
            <w:tcW w:w="2408" w:type="dxa"/>
            <w:gridSpan w:val="2"/>
            <w:vMerge w:val="restart"/>
            <w:tcBorders>
              <w:top w:val="nil"/>
              <w:left w:val="single" w:sz="4" w:space="0" w:color="auto"/>
              <w:right w:val="single" w:sz="4" w:space="0" w:color="auto"/>
            </w:tcBorders>
            <w:shd w:val="clear" w:color="auto" w:fill="auto"/>
            <w:vAlign w:val="center"/>
            <w:hideMark/>
          </w:tcPr>
          <w:p w:rsidR="00AA2363" w:rsidRPr="00AA2363" w:rsidRDefault="00AA2363">
            <w:pPr>
              <w:jc w:val="center"/>
              <w:rPr>
                <w:color w:val="000000"/>
                <w:szCs w:val="24"/>
              </w:rPr>
            </w:pPr>
            <w:r w:rsidRPr="00AA2363">
              <w:rPr>
                <w:color w:val="000000"/>
                <w:szCs w:val="24"/>
              </w:rPr>
              <w:t>замена 2-х котлов КВр-0,6 на новый котел КВТм-1000 кВт на щепе</w:t>
            </w:r>
          </w:p>
        </w:tc>
        <w:tc>
          <w:tcPr>
            <w:tcW w:w="1203" w:type="dxa"/>
            <w:gridSpan w:val="2"/>
            <w:vMerge w:val="restart"/>
            <w:tcBorders>
              <w:top w:val="nil"/>
              <w:left w:val="single" w:sz="4" w:space="0" w:color="auto"/>
              <w:right w:val="single" w:sz="4" w:space="0" w:color="auto"/>
            </w:tcBorders>
            <w:shd w:val="clear" w:color="auto" w:fill="auto"/>
            <w:noWrap/>
            <w:vAlign w:val="center"/>
            <w:hideMark/>
          </w:tcPr>
          <w:p w:rsidR="00AA2363" w:rsidRPr="00AA2363" w:rsidRDefault="00AA2363">
            <w:pPr>
              <w:jc w:val="center"/>
              <w:rPr>
                <w:color w:val="000000"/>
                <w:szCs w:val="24"/>
              </w:rPr>
            </w:pPr>
            <w:r w:rsidRPr="00AA2363">
              <w:rPr>
                <w:color w:val="000000"/>
                <w:szCs w:val="24"/>
              </w:rPr>
              <w:t>11692,7</w:t>
            </w:r>
          </w:p>
        </w:tc>
        <w:tc>
          <w:tcPr>
            <w:tcW w:w="1276" w:type="dxa"/>
            <w:gridSpan w:val="2"/>
            <w:vMerge w:val="restart"/>
            <w:tcBorders>
              <w:top w:val="nil"/>
              <w:left w:val="single" w:sz="4" w:space="0" w:color="auto"/>
              <w:right w:val="single" w:sz="4" w:space="0" w:color="auto"/>
            </w:tcBorders>
            <w:shd w:val="clear" w:color="auto" w:fill="auto"/>
            <w:noWrap/>
            <w:vAlign w:val="center"/>
            <w:hideMark/>
          </w:tcPr>
          <w:p w:rsidR="00AA2363" w:rsidRPr="00AA2363" w:rsidRDefault="00AA2363">
            <w:pPr>
              <w:jc w:val="center"/>
              <w:rPr>
                <w:color w:val="000000"/>
                <w:szCs w:val="24"/>
              </w:rPr>
            </w:pPr>
            <w:r w:rsidRPr="00AA2363">
              <w:rPr>
                <w:color w:val="000000"/>
                <w:szCs w:val="24"/>
              </w:rPr>
              <w:t> </w:t>
            </w:r>
          </w:p>
        </w:tc>
        <w:tc>
          <w:tcPr>
            <w:tcW w:w="1191" w:type="dxa"/>
            <w:gridSpan w:val="2"/>
            <w:vMerge w:val="restart"/>
            <w:tcBorders>
              <w:top w:val="nil"/>
              <w:left w:val="single" w:sz="4" w:space="0" w:color="auto"/>
              <w:right w:val="single" w:sz="4" w:space="0" w:color="auto"/>
            </w:tcBorders>
            <w:shd w:val="clear" w:color="auto" w:fill="auto"/>
            <w:noWrap/>
            <w:vAlign w:val="center"/>
            <w:hideMark/>
          </w:tcPr>
          <w:p w:rsidR="00AA2363" w:rsidRPr="00AA2363" w:rsidRDefault="00AA4123">
            <w:pPr>
              <w:jc w:val="center"/>
              <w:rPr>
                <w:color w:val="000000"/>
                <w:szCs w:val="24"/>
              </w:rPr>
            </w:pPr>
            <w:r>
              <w:rPr>
                <w:color w:val="000000"/>
                <w:szCs w:val="24"/>
              </w:rPr>
              <w:t>1391,4</w:t>
            </w: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color w:val="000000"/>
                <w:szCs w:val="24"/>
              </w:rPr>
            </w:pPr>
            <w:r w:rsidRPr="00940418">
              <w:rPr>
                <w:color w:val="000000"/>
                <w:szCs w:val="24"/>
              </w:rPr>
              <w:t xml:space="preserve">Жилой дом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Молодежная</w:t>
            </w:r>
            <w:r w:rsidR="00036286">
              <w:rPr>
                <w:color w:val="000000"/>
                <w:szCs w:val="24"/>
              </w:rPr>
              <w:t xml:space="preserve">, </w:t>
            </w:r>
            <w:r w:rsidRPr="00940418">
              <w:rPr>
                <w:color w:val="000000"/>
                <w:szCs w:val="24"/>
              </w:rPr>
              <w:t>6</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50,8</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color w:val="000000"/>
                <w:szCs w:val="24"/>
              </w:rPr>
            </w:pPr>
            <w:r w:rsidRPr="00940418">
              <w:rPr>
                <w:color w:val="000000"/>
                <w:szCs w:val="24"/>
              </w:rPr>
              <w:t xml:space="preserve">Жилой дом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Молодежная</w:t>
            </w:r>
            <w:r w:rsidR="00036286">
              <w:rPr>
                <w:color w:val="000000"/>
                <w:szCs w:val="24"/>
              </w:rPr>
              <w:t xml:space="preserve">, </w:t>
            </w:r>
            <w:r w:rsidRPr="00940418">
              <w:rPr>
                <w:color w:val="000000"/>
                <w:szCs w:val="24"/>
              </w:rPr>
              <w:t>5</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35,9</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color w:val="000000"/>
                <w:szCs w:val="24"/>
              </w:rPr>
            </w:pPr>
            <w:r w:rsidRPr="00940418">
              <w:rPr>
                <w:color w:val="000000"/>
                <w:szCs w:val="24"/>
              </w:rPr>
              <w:t xml:space="preserve">Жилой дом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Молодежная</w:t>
            </w:r>
            <w:r w:rsidR="00036286">
              <w:rPr>
                <w:color w:val="000000"/>
                <w:szCs w:val="24"/>
              </w:rPr>
              <w:t xml:space="preserve">, </w:t>
            </w:r>
            <w:r w:rsidRPr="00940418">
              <w:rPr>
                <w:color w:val="000000"/>
                <w:szCs w:val="24"/>
              </w:rPr>
              <w:t>4</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36,1</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color w:val="000000"/>
                <w:szCs w:val="24"/>
              </w:rPr>
            </w:pPr>
            <w:r w:rsidRPr="00940418">
              <w:rPr>
                <w:color w:val="000000"/>
                <w:szCs w:val="24"/>
              </w:rPr>
              <w:t xml:space="preserve">Жилой дом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Молодежная</w:t>
            </w:r>
            <w:r w:rsidR="00036286">
              <w:rPr>
                <w:color w:val="000000"/>
                <w:szCs w:val="24"/>
              </w:rPr>
              <w:t xml:space="preserve">, </w:t>
            </w:r>
            <w:r w:rsidRPr="00940418">
              <w:rPr>
                <w:color w:val="000000"/>
                <w:szCs w:val="24"/>
              </w:rPr>
              <w:t>3</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23,7</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szCs w:val="24"/>
              </w:rPr>
            </w:pPr>
            <w:r w:rsidRPr="00940418">
              <w:rPr>
                <w:color w:val="000000"/>
                <w:szCs w:val="24"/>
              </w:rPr>
              <w:t>Жилой дом</w:t>
            </w:r>
            <w:r w:rsidRPr="00940418">
              <w:rPr>
                <w:szCs w:val="24"/>
              </w:rPr>
              <w:t xml:space="preserve">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Пролетарская</w:t>
            </w:r>
            <w:r w:rsidR="00036286">
              <w:rPr>
                <w:color w:val="000000"/>
                <w:szCs w:val="24"/>
              </w:rPr>
              <w:t xml:space="preserve">, </w:t>
            </w:r>
            <w:r w:rsidRPr="00940418">
              <w:rPr>
                <w:color w:val="000000"/>
                <w:szCs w:val="24"/>
              </w:rPr>
              <w:t>8А</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87,5</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036286" w:rsidRDefault="00AA2363" w:rsidP="00036286">
            <w:pPr>
              <w:suppressAutoHyphens w:val="0"/>
              <w:rPr>
                <w:color w:val="000000"/>
                <w:szCs w:val="24"/>
              </w:rPr>
            </w:pPr>
            <w:r w:rsidRPr="00940418">
              <w:rPr>
                <w:color w:val="000000"/>
                <w:szCs w:val="24"/>
              </w:rPr>
              <w:t xml:space="preserve">Жилой дом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Октябрьская</w:t>
            </w:r>
            <w:r w:rsidR="00036286">
              <w:rPr>
                <w:color w:val="000000"/>
                <w:szCs w:val="24"/>
              </w:rPr>
              <w:t>,</w:t>
            </w:r>
            <w:r w:rsidRPr="00940418">
              <w:rPr>
                <w:color w:val="000000"/>
                <w:szCs w:val="24"/>
              </w:rPr>
              <w:t xml:space="preserve"> 27а </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39,4</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rFonts w:eastAsia="Times New Roman"/>
                <w:color w:val="000000"/>
                <w:szCs w:val="24"/>
                <w:lang w:eastAsia="ru-RU"/>
              </w:rPr>
            </w:pPr>
            <w:r w:rsidRPr="00940418">
              <w:rPr>
                <w:color w:val="000000"/>
                <w:szCs w:val="24"/>
              </w:rPr>
              <w:t>ЦРБ  1-е здание</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208,3</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rFonts w:eastAsia="Times New Roman"/>
                <w:color w:val="000000"/>
                <w:szCs w:val="24"/>
                <w:lang w:eastAsia="ru-RU"/>
              </w:rPr>
            </w:pPr>
            <w:r w:rsidRPr="00940418">
              <w:rPr>
                <w:color w:val="000000"/>
                <w:szCs w:val="24"/>
              </w:rPr>
              <w:t>ЦРБ  2-е здание</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481,8</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0528B0">
            <w:pPr>
              <w:suppressAutoHyphens w:val="0"/>
              <w:rPr>
                <w:rFonts w:eastAsia="Times New Roman"/>
                <w:color w:val="000000"/>
                <w:szCs w:val="24"/>
                <w:lang w:eastAsia="ru-RU"/>
              </w:rPr>
            </w:pPr>
            <w:r w:rsidRPr="00940418">
              <w:rPr>
                <w:color w:val="000000"/>
                <w:szCs w:val="24"/>
              </w:rPr>
              <w:t>пищеблок ЦРБ</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5,3</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036286" w:rsidRDefault="00AA2363" w:rsidP="00036286">
            <w:pPr>
              <w:suppressAutoHyphens w:val="0"/>
              <w:rPr>
                <w:color w:val="000000"/>
                <w:szCs w:val="24"/>
              </w:rPr>
            </w:pPr>
            <w:r w:rsidRPr="00940418">
              <w:rPr>
                <w:color w:val="000000"/>
                <w:szCs w:val="24"/>
              </w:rPr>
              <w:t xml:space="preserve">УВД, СЭС </w:t>
            </w:r>
          </w:p>
          <w:p w:rsidR="00AA2363" w:rsidRPr="00940418" w:rsidRDefault="00AA2363" w:rsidP="00036286">
            <w:pPr>
              <w:suppressAutoHyphens w:val="0"/>
              <w:rPr>
                <w:rFonts w:eastAsia="Times New Roman"/>
                <w:color w:val="000000"/>
                <w:szCs w:val="24"/>
                <w:lang w:eastAsia="ru-RU"/>
              </w:rPr>
            </w:pPr>
            <w:r w:rsidRPr="00940418">
              <w:rPr>
                <w:color w:val="000000"/>
                <w:szCs w:val="24"/>
              </w:rPr>
              <w:t>ул. Октябрьская, 25</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11,6</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DB2336">
            <w:pPr>
              <w:suppressAutoHyphens w:val="0"/>
              <w:rPr>
                <w:rFonts w:eastAsia="Times New Roman"/>
                <w:color w:val="000000"/>
                <w:szCs w:val="24"/>
                <w:lang w:eastAsia="ru-RU"/>
              </w:rPr>
            </w:pPr>
            <w:r w:rsidRPr="00940418">
              <w:rPr>
                <w:color w:val="000000"/>
                <w:szCs w:val="24"/>
              </w:rPr>
              <w:t>СОШ ул. Пролетарская,6А</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365,6</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nil"/>
              <w:left w:val="single" w:sz="4" w:space="0" w:color="auto"/>
              <w:bottom w:val="single" w:sz="4" w:space="0" w:color="auto"/>
              <w:right w:val="single" w:sz="4" w:space="0" w:color="auto"/>
            </w:tcBorders>
            <w:shd w:val="clear" w:color="auto" w:fill="auto"/>
            <w:vAlign w:val="bottom"/>
            <w:hideMark/>
          </w:tcPr>
          <w:p w:rsidR="00AA2363" w:rsidRPr="00940418" w:rsidRDefault="00AA2363" w:rsidP="00DB2336">
            <w:pPr>
              <w:suppressAutoHyphens w:val="0"/>
              <w:rPr>
                <w:rFonts w:eastAsia="Times New Roman"/>
                <w:color w:val="000000"/>
                <w:szCs w:val="24"/>
                <w:lang w:eastAsia="ru-RU"/>
              </w:rPr>
            </w:pPr>
            <w:r w:rsidRPr="00940418">
              <w:rPr>
                <w:color w:val="000000"/>
                <w:szCs w:val="24"/>
              </w:rPr>
              <w:t>ДШИ ул. Пролетарская,8Ж</w:t>
            </w:r>
          </w:p>
        </w:tc>
        <w:tc>
          <w:tcPr>
            <w:tcW w:w="1151" w:type="dxa"/>
            <w:tcBorders>
              <w:top w:val="nil"/>
              <w:left w:val="nil"/>
              <w:bottom w:val="single" w:sz="4" w:space="0" w:color="auto"/>
              <w:right w:val="single" w:sz="4" w:space="0" w:color="auto"/>
            </w:tcBorders>
            <w:shd w:val="clear" w:color="auto" w:fill="auto"/>
            <w:noWrap/>
            <w:vAlign w:val="bottom"/>
            <w:hideMark/>
          </w:tcPr>
          <w:p w:rsidR="00AA2363" w:rsidRPr="00940418" w:rsidRDefault="00AA2363" w:rsidP="000528B0">
            <w:pPr>
              <w:suppressAutoHyphens w:val="0"/>
              <w:jc w:val="center"/>
              <w:rPr>
                <w:rFonts w:eastAsia="Times New Roman"/>
                <w:color w:val="000000"/>
                <w:szCs w:val="24"/>
                <w:lang w:eastAsia="ru-RU"/>
              </w:rPr>
            </w:pPr>
            <w:r w:rsidRPr="00940418">
              <w:rPr>
                <w:color w:val="000000"/>
                <w:szCs w:val="24"/>
              </w:rPr>
              <w:t>20,7</w:t>
            </w:r>
          </w:p>
        </w:tc>
        <w:tc>
          <w:tcPr>
            <w:tcW w:w="2408"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03"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276"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c>
          <w:tcPr>
            <w:tcW w:w="1191" w:type="dxa"/>
            <w:gridSpan w:val="2"/>
            <w:vMerge/>
            <w:tcBorders>
              <w:left w:val="single" w:sz="4" w:space="0" w:color="auto"/>
              <w:right w:val="single" w:sz="4" w:space="0" w:color="auto"/>
            </w:tcBorders>
            <w:vAlign w:val="center"/>
            <w:hideMark/>
          </w:tcPr>
          <w:p w:rsidR="00AA2363" w:rsidRPr="00AA2363" w:rsidRDefault="00AA2363" w:rsidP="000528B0">
            <w:pPr>
              <w:suppressAutoHyphens w:val="0"/>
              <w:jc w:val="center"/>
              <w:rPr>
                <w:rFonts w:eastAsia="Times New Roman"/>
                <w:color w:val="000000"/>
                <w:szCs w:val="24"/>
                <w:lang w:eastAsia="ru-RU"/>
              </w:rPr>
            </w:pP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A2363" w:rsidRPr="00940418" w:rsidRDefault="00AA2363">
            <w:pPr>
              <w:rPr>
                <w:color w:val="000000"/>
                <w:szCs w:val="24"/>
              </w:rPr>
            </w:pPr>
            <w:r w:rsidRPr="00940418">
              <w:rPr>
                <w:color w:val="000000"/>
                <w:szCs w:val="24"/>
              </w:rPr>
              <w:t>Мастерские школы</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AA2363" w:rsidRPr="00940418" w:rsidRDefault="00AA2363">
            <w:pPr>
              <w:jc w:val="center"/>
              <w:rPr>
                <w:color w:val="000000"/>
                <w:szCs w:val="24"/>
              </w:rPr>
            </w:pPr>
            <w:r w:rsidRPr="00940418">
              <w:rPr>
                <w:color w:val="000000"/>
                <w:szCs w:val="24"/>
              </w:rPr>
              <w:t>58,0</w:t>
            </w:r>
          </w:p>
        </w:tc>
        <w:tc>
          <w:tcPr>
            <w:tcW w:w="2408" w:type="dxa"/>
            <w:gridSpan w:val="2"/>
            <w:vMerge/>
            <w:tcBorders>
              <w:left w:val="single" w:sz="4" w:space="0" w:color="auto"/>
              <w:bottom w:val="single" w:sz="4" w:space="0" w:color="auto"/>
              <w:right w:val="single" w:sz="4" w:space="0" w:color="auto"/>
            </w:tcBorders>
            <w:shd w:val="clear" w:color="auto" w:fill="auto"/>
            <w:vAlign w:val="center"/>
            <w:hideMark/>
          </w:tcPr>
          <w:p w:rsidR="00AA2363" w:rsidRPr="00AA2363" w:rsidRDefault="00AA2363">
            <w:pPr>
              <w:rPr>
                <w:color w:val="000000"/>
                <w:szCs w:val="24"/>
              </w:rPr>
            </w:pPr>
          </w:p>
        </w:tc>
        <w:tc>
          <w:tcPr>
            <w:tcW w:w="1203" w:type="dxa"/>
            <w:gridSpan w:val="2"/>
            <w:vMerge/>
            <w:tcBorders>
              <w:left w:val="single" w:sz="4" w:space="0" w:color="auto"/>
              <w:bottom w:val="single" w:sz="4" w:space="0" w:color="auto"/>
              <w:right w:val="single" w:sz="4" w:space="0" w:color="auto"/>
            </w:tcBorders>
            <w:shd w:val="clear" w:color="auto" w:fill="auto"/>
            <w:noWrap/>
            <w:vAlign w:val="center"/>
            <w:hideMark/>
          </w:tcPr>
          <w:p w:rsidR="00AA2363" w:rsidRPr="00AA2363" w:rsidRDefault="00AA2363">
            <w:pPr>
              <w:rPr>
                <w:color w:val="000000"/>
                <w:szCs w:val="24"/>
              </w:rPr>
            </w:pPr>
          </w:p>
        </w:tc>
        <w:tc>
          <w:tcPr>
            <w:tcW w:w="1276" w:type="dxa"/>
            <w:gridSpan w:val="2"/>
            <w:vMerge/>
            <w:tcBorders>
              <w:left w:val="single" w:sz="4" w:space="0" w:color="auto"/>
              <w:bottom w:val="single" w:sz="4" w:space="0" w:color="auto"/>
              <w:right w:val="single" w:sz="4" w:space="0" w:color="auto"/>
            </w:tcBorders>
            <w:shd w:val="clear" w:color="auto" w:fill="auto"/>
            <w:noWrap/>
            <w:vAlign w:val="center"/>
            <w:hideMark/>
          </w:tcPr>
          <w:p w:rsidR="00AA2363" w:rsidRPr="00AA2363" w:rsidRDefault="00AA2363">
            <w:pPr>
              <w:rPr>
                <w:color w:val="000000"/>
                <w:szCs w:val="24"/>
              </w:rPr>
            </w:pPr>
          </w:p>
        </w:tc>
        <w:tc>
          <w:tcPr>
            <w:tcW w:w="1191" w:type="dxa"/>
            <w:gridSpan w:val="2"/>
            <w:vMerge/>
            <w:tcBorders>
              <w:left w:val="single" w:sz="4" w:space="0" w:color="auto"/>
              <w:bottom w:val="single" w:sz="4" w:space="0" w:color="auto"/>
              <w:right w:val="single" w:sz="4" w:space="0" w:color="auto"/>
            </w:tcBorders>
            <w:shd w:val="clear" w:color="auto" w:fill="auto"/>
            <w:noWrap/>
            <w:vAlign w:val="center"/>
            <w:hideMark/>
          </w:tcPr>
          <w:p w:rsidR="00AA2363" w:rsidRPr="00AA2363" w:rsidRDefault="00AA2363">
            <w:pPr>
              <w:rPr>
                <w:color w:val="000000"/>
                <w:szCs w:val="24"/>
              </w:rPr>
            </w:pP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AA2363" w:rsidRPr="00940418" w:rsidRDefault="00AA236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b/>
                <w:bCs/>
                <w:color w:val="000000"/>
                <w:szCs w:val="24"/>
              </w:rPr>
            </w:pPr>
            <w:r w:rsidRPr="00940418">
              <w:rPr>
                <w:b/>
                <w:bCs/>
                <w:color w:val="000000"/>
                <w:szCs w:val="24"/>
              </w:rPr>
              <w:t>1454,3</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AA2363" w:rsidRPr="00AA2363" w:rsidRDefault="00AA2363">
            <w:pPr>
              <w:jc w:val="center"/>
              <w:rPr>
                <w:b/>
                <w:bCs/>
                <w:color w:val="000000"/>
                <w:szCs w:val="24"/>
              </w:rPr>
            </w:pPr>
            <w:r w:rsidRPr="00AA236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11692,7</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4123">
            <w:pPr>
              <w:jc w:val="center"/>
              <w:rPr>
                <w:b/>
                <w:bCs/>
                <w:color w:val="000000"/>
                <w:szCs w:val="24"/>
              </w:rPr>
            </w:pPr>
            <w:r>
              <w:rPr>
                <w:b/>
                <w:bCs/>
                <w:color w:val="000000"/>
                <w:szCs w:val="24"/>
              </w:rPr>
              <w:t>1391,4</w:t>
            </w:r>
          </w:p>
        </w:tc>
      </w:tr>
      <w:tr w:rsidR="00577273"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rsidP="00577273">
            <w:pPr>
              <w:jc w:val="center"/>
              <w:rPr>
                <w:b/>
                <w:bCs/>
                <w:color w:val="000000"/>
                <w:szCs w:val="24"/>
              </w:rPr>
            </w:pPr>
            <w:r w:rsidRPr="00940418">
              <w:rPr>
                <w:b/>
                <w:bCs/>
                <w:color w:val="000000"/>
                <w:szCs w:val="24"/>
              </w:rPr>
              <w:t>2. Котельная Центральная</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577273" w:rsidRPr="00940418" w:rsidRDefault="00577273">
            <w:pPr>
              <w:jc w:val="center"/>
              <w:rPr>
                <w:color w:val="000000"/>
                <w:szCs w:val="24"/>
              </w:rPr>
            </w:pP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jc w:val="center"/>
              <w:rPr>
                <w:color w:val="000000"/>
                <w:szCs w:val="24"/>
              </w:rPr>
            </w:pPr>
            <w:r w:rsidRPr="00940418">
              <w:rPr>
                <w:color w:val="000000"/>
                <w:szCs w:val="24"/>
              </w:rPr>
              <w:t xml:space="preserve"> </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jc w:val="center"/>
              <w:rPr>
                <w:color w:val="000000"/>
                <w:szCs w:val="24"/>
              </w:rPr>
            </w:pPr>
          </w:p>
        </w:tc>
        <w:tc>
          <w:tcPr>
            <w:tcW w:w="1185"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jc w:val="center"/>
              <w:rPr>
                <w:color w:val="000000"/>
                <w:szCs w:val="24"/>
              </w:rPr>
            </w:pP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A2363" w:rsidRPr="00940418" w:rsidRDefault="00AA2363" w:rsidP="00DB2336">
            <w:pPr>
              <w:suppressAutoHyphens w:val="0"/>
              <w:rPr>
                <w:color w:val="000000"/>
                <w:szCs w:val="24"/>
              </w:rPr>
            </w:pPr>
            <w:r w:rsidRPr="00940418">
              <w:rPr>
                <w:color w:val="000000"/>
                <w:szCs w:val="24"/>
              </w:rPr>
              <w:t>Жилой дом</w:t>
            </w:r>
            <w:r w:rsidR="00DB2336">
              <w:rPr>
                <w:color w:val="000000"/>
                <w:szCs w:val="24"/>
              </w:rPr>
              <w:t xml:space="preserve"> </w:t>
            </w:r>
            <w:r w:rsidRPr="00940418">
              <w:rPr>
                <w:color w:val="000000"/>
                <w:szCs w:val="24"/>
              </w:rPr>
              <w:t>ул. Малинина</w:t>
            </w:r>
            <w:r w:rsidR="001765C0">
              <w:rPr>
                <w:color w:val="000000"/>
                <w:szCs w:val="24"/>
              </w:rPr>
              <w:t>,</w:t>
            </w:r>
            <w:r w:rsidR="004E7F5C">
              <w:rPr>
                <w:color w:val="000000"/>
                <w:szCs w:val="24"/>
              </w:rPr>
              <w:t xml:space="preserve"> </w:t>
            </w:r>
            <w:r w:rsidRPr="00940418">
              <w:rPr>
                <w:color w:val="000000"/>
                <w:szCs w:val="24"/>
              </w:rPr>
              <w:t>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color w:val="000000"/>
                <w:szCs w:val="24"/>
              </w:rPr>
            </w:pPr>
            <w:r w:rsidRPr="00940418">
              <w:rPr>
                <w:color w:val="000000"/>
                <w:szCs w:val="24"/>
              </w:rPr>
              <w:t>8,1</w:t>
            </w:r>
          </w:p>
        </w:tc>
        <w:tc>
          <w:tcPr>
            <w:tcW w:w="2408" w:type="dxa"/>
            <w:gridSpan w:val="2"/>
            <w:vMerge w:val="restart"/>
            <w:tcBorders>
              <w:top w:val="single" w:sz="4" w:space="0" w:color="auto"/>
              <w:left w:val="nil"/>
              <w:right w:val="single" w:sz="4" w:space="0" w:color="auto"/>
            </w:tcBorders>
            <w:shd w:val="clear" w:color="auto" w:fill="auto"/>
            <w:vAlign w:val="center"/>
          </w:tcPr>
          <w:p w:rsidR="00AA2363" w:rsidRDefault="00AA2363">
            <w:pPr>
              <w:jc w:val="center"/>
              <w:rPr>
                <w:color w:val="000000"/>
                <w:sz w:val="22"/>
              </w:rPr>
            </w:pPr>
            <w:r>
              <w:rPr>
                <w:color w:val="000000"/>
                <w:sz w:val="22"/>
              </w:rPr>
              <w:t>щеповая БМК 2 Мвт (замена котельных Центральная, РОНО, ООО "Сокол")</w:t>
            </w:r>
          </w:p>
        </w:tc>
        <w:tc>
          <w:tcPr>
            <w:tcW w:w="1203" w:type="dxa"/>
            <w:gridSpan w:val="2"/>
            <w:vMerge w:val="restart"/>
            <w:tcBorders>
              <w:top w:val="single" w:sz="4" w:space="0" w:color="auto"/>
              <w:left w:val="nil"/>
              <w:right w:val="single" w:sz="4" w:space="0" w:color="auto"/>
            </w:tcBorders>
            <w:shd w:val="clear" w:color="auto" w:fill="auto"/>
            <w:noWrap/>
            <w:vAlign w:val="center"/>
          </w:tcPr>
          <w:p w:rsidR="00AA2363" w:rsidRDefault="00AA2363">
            <w:pPr>
              <w:jc w:val="center"/>
              <w:rPr>
                <w:color w:val="000000"/>
                <w:sz w:val="22"/>
              </w:rPr>
            </w:pPr>
            <w:r>
              <w:rPr>
                <w:color w:val="000000"/>
                <w:sz w:val="22"/>
              </w:rPr>
              <w:t>45008,3</w:t>
            </w:r>
          </w:p>
        </w:tc>
        <w:tc>
          <w:tcPr>
            <w:tcW w:w="1276" w:type="dxa"/>
            <w:gridSpan w:val="2"/>
            <w:vMerge w:val="restart"/>
            <w:tcBorders>
              <w:top w:val="single" w:sz="4" w:space="0" w:color="auto"/>
              <w:left w:val="nil"/>
              <w:right w:val="single" w:sz="4" w:space="0" w:color="auto"/>
            </w:tcBorders>
            <w:shd w:val="clear" w:color="auto" w:fill="auto"/>
            <w:noWrap/>
            <w:vAlign w:val="center"/>
          </w:tcPr>
          <w:p w:rsidR="00AA2363" w:rsidRDefault="00AA2363">
            <w:pPr>
              <w:jc w:val="center"/>
              <w:rPr>
                <w:color w:val="000000"/>
                <w:sz w:val="22"/>
              </w:rPr>
            </w:pPr>
            <w:r>
              <w:rPr>
                <w:color w:val="000000"/>
                <w:sz w:val="22"/>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AA2363" w:rsidRDefault="00AA4123">
            <w:pPr>
              <w:jc w:val="center"/>
              <w:rPr>
                <w:color w:val="000000"/>
                <w:sz w:val="22"/>
              </w:rPr>
            </w:pPr>
            <w:r>
              <w:rPr>
                <w:color w:val="000000"/>
                <w:sz w:val="22"/>
              </w:rPr>
              <w:t>4718,7</w:t>
            </w: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Жилой дом</w:t>
            </w:r>
            <w:r w:rsidR="001765C0">
              <w:rPr>
                <w:color w:val="000000"/>
                <w:szCs w:val="24"/>
              </w:rPr>
              <w:t xml:space="preserve"> </w:t>
            </w:r>
            <w:r w:rsidRPr="00940418">
              <w:rPr>
                <w:color w:val="000000"/>
                <w:szCs w:val="24"/>
              </w:rPr>
              <w:t>ул. Свободы</w:t>
            </w:r>
            <w:r w:rsidR="001765C0">
              <w:rPr>
                <w:color w:val="000000"/>
                <w:szCs w:val="24"/>
              </w:rPr>
              <w:t>,</w:t>
            </w:r>
            <w:r w:rsidRPr="00940418">
              <w:rPr>
                <w:color w:val="000000"/>
                <w:szCs w:val="24"/>
              </w:rPr>
              <w:t xml:space="preserve"> 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7,9</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Жилой дом ул. Кирова</w:t>
            </w:r>
            <w:r w:rsidR="001765C0">
              <w:rPr>
                <w:color w:val="000000"/>
                <w:szCs w:val="24"/>
              </w:rPr>
              <w:t xml:space="preserve">, </w:t>
            </w:r>
            <w:r w:rsidRPr="00940418">
              <w:rPr>
                <w:color w:val="000000"/>
                <w:szCs w:val="24"/>
              </w:rPr>
              <w:t>1а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84,9</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577273">
            <w:pPr>
              <w:suppressAutoHyphens w:val="0"/>
              <w:rPr>
                <w:color w:val="000000"/>
                <w:szCs w:val="24"/>
              </w:rPr>
            </w:pPr>
            <w:r w:rsidRPr="00940418">
              <w:rPr>
                <w:color w:val="000000"/>
                <w:szCs w:val="24"/>
              </w:rPr>
              <w:t xml:space="preserve">Жилой дом </w:t>
            </w:r>
          </w:p>
          <w:p w:rsidR="00577273" w:rsidRPr="00940418" w:rsidRDefault="00577273" w:rsidP="001765C0">
            <w:pPr>
              <w:rPr>
                <w:color w:val="000000"/>
                <w:szCs w:val="24"/>
              </w:rPr>
            </w:pPr>
            <w:r w:rsidRPr="00940418">
              <w:rPr>
                <w:color w:val="000000"/>
                <w:szCs w:val="24"/>
              </w:rPr>
              <w:t>ул. Октябрьская</w:t>
            </w:r>
            <w:r w:rsidR="001765C0">
              <w:rPr>
                <w:color w:val="000000"/>
                <w:szCs w:val="24"/>
              </w:rPr>
              <w:t xml:space="preserve">, </w:t>
            </w:r>
            <w:r w:rsidRPr="00940418">
              <w:rPr>
                <w:color w:val="000000"/>
                <w:szCs w:val="24"/>
              </w:rPr>
              <w:t>14а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44,9</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577273">
            <w:pPr>
              <w:suppressAutoHyphens w:val="0"/>
              <w:rPr>
                <w:color w:val="000000"/>
                <w:szCs w:val="24"/>
              </w:rPr>
            </w:pPr>
            <w:r w:rsidRPr="00940418">
              <w:rPr>
                <w:color w:val="000000"/>
                <w:szCs w:val="24"/>
              </w:rPr>
              <w:t xml:space="preserve">Жилой дом </w:t>
            </w:r>
          </w:p>
          <w:p w:rsidR="00577273" w:rsidRPr="00940418" w:rsidRDefault="00577273" w:rsidP="001765C0">
            <w:pPr>
              <w:rPr>
                <w:color w:val="000000"/>
                <w:szCs w:val="24"/>
              </w:rPr>
            </w:pPr>
            <w:r w:rsidRPr="00940418">
              <w:rPr>
                <w:color w:val="000000"/>
                <w:szCs w:val="24"/>
              </w:rPr>
              <w:t>ул. Октябрьская</w:t>
            </w:r>
            <w:r w:rsidR="001765C0">
              <w:rPr>
                <w:color w:val="000000"/>
                <w:szCs w:val="24"/>
              </w:rPr>
              <w:t>,</w:t>
            </w:r>
            <w:r w:rsidRPr="00940418">
              <w:rPr>
                <w:color w:val="000000"/>
                <w:szCs w:val="24"/>
              </w:rPr>
              <w:t xml:space="preserve"> 10</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81,4</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577273">
            <w:pPr>
              <w:suppressAutoHyphens w:val="0"/>
              <w:rPr>
                <w:color w:val="000000"/>
                <w:szCs w:val="24"/>
              </w:rPr>
            </w:pPr>
            <w:r w:rsidRPr="00940418">
              <w:rPr>
                <w:color w:val="000000"/>
                <w:szCs w:val="24"/>
              </w:rPr>
              <w:t xml:space="preserve">Жилой дом </w:t>
            </w:r>
          </w:p>
          <w:p w:rsidR="00577273" w:rsidRPr="00940418" w:rsidRDefault="001765C0">
            <w:pPr>
              <w:rPr>
                <w:color w:val="000000"/>
                <w:szCs w:val="24"/>
              </w:rPr>
            </w:pPr>
            <w:r>
              <w:rPr>
                <w:color w:val="000000"/>
                <w:szCs w:val="24"/>
              </w:rPr>
              <w:t xml:space="preserve">ул. Октябрьская, </w:t>
            </w:r>
            <w:r w:rsidR="00577273" w:rsidRPr="00940418">
              <w:rPr>
                <w:color w:val="000000"/>
                <w:szCs w:val="24"/>
              </w:rPr>
              <w:t>8</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99,8</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577273">
            <w:pPr>
              <w:suppressAutoHyphens w:val="0"/>
              <w:rPr>
                <w:color w:val="000000"/>
                <w:szCs w:val="24"/>
              </w:rPr>
            </w:pPr>
            <w:r w:rsidRPr="00940418">
              <w:rPr>
                <w:color w:val="000000"/>
                <w:szCs w:val="24"/>
              </w:rPr>
              <w:t xml:space="preserve">Жилой дом </w:t>
            </w:r>
          </w:p>
          <w:p w:rsidR="00577273" w:rsidRPr="00940418" w:rsidRDefault="001765C0">
            <w:pPr>
              <w:rPr>
                <w:color w:val="000000"/>
                <w:szCs w:val="24"/>
              </w:rPr>
            </w:pPr>
            <w:r>
              <w:rPr>
                <w:color w:val="000000"/>
                <w:szCs w:val="24"/>
              </w:rPr>
              <w:t>ул. Октябрьска</w:t>
            </w:r>
            <w:r w:rsidR="00DB2336">
              <w:rPr>
                <w:color w:val="000000"/>
                <w:szCs w:val="24"/>
              </w:rPr>
              <w:t>я</w:t>
            </w:r>
            <w:r>
              <w:rPr>
                <w:color w:val="000000"/>
                <w:szCs w:val="24"/>
              </w:rPr>
              <w:t>,</w:t>
            </w:r>
            <w:r w:rsidR="00577273" w:rsidRPr="00940418">
              <w:rPr>
                <w:color w:val="000000"/>
                <w:szCs w:val="24"/>
              </w:rPr>
              <w:t>.6</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76,9</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 xml:space="preserve">Жилой дом </w:t>
            </w:r>
            <w:r w:rsidR="001765C0">
              <w:rPr>
                <w:color w:val="000000"/>
                <w:szCs w:val="24"/>
              </w:rPr>
              <w:t xml:space="preserve">ул. Кирова, </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78,0</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Жилой дом ул. Свободы</w:t>
            </w:r>
            <w:r w:rsidR="001765C0">
              <w:rPr>
                <w:color w:val="000000"/>
                <w:szCs w:val="24"/>
              </w:rPr>
              <w:t xml:space="preserve">, </w:t>
            </w:r>
            <w:r w:rsidRPr="00940418">
              <w:rPr>
                <w:color w:val="000000"/>
                <w:szCs w:val="24"/>
              </w:rPr>
              <w:t>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91,1</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DB2336" w:rsidRDefault="00577273" w:rsidP="00DB2336">
            <w:pPr>
              <w:rPr>
                <w:color w:val="000000"/>
                <w:szCs w:val="24"/>
              </w:rPr>
            </w:pPr>
            <w:r w:rsidRPr="00940418">
              <w:rPr>
                <w:color w:val="000000"/>
                <w:szCs w:val="24"/>
              </w:rPr>
              <w:t>Адм</w:t>
            </w:r>
            <w:r w:rsidR="004E7F5C">
              <w:rPr>
                <w:color w:val="000000"/>
                <w:szCs w:val="24"/>
              </w:rPr>
              <w:t>ин</w:t>
            </w:r>
            <w:r w:rsidRPr="00940418">
              <w:rPr>
                <w:color w:val="000000"/>
                <w:szCs w:val="24"/>
              </w:rPr>
              <w:t>. МР</w:t>
            </w:r>
          </w:p>
          <w:p w:rsidR="00577273" w:rsidRPr="00940418" w:rsidRDefault="00577273" w:rsidP="00DB2336">
            <w:pPr>
              <w:rPr>
                <w:color w:val="000000"/>
                <w:szCs w:val="24"/>
              </w:rPr>
            </w:pPr>
            <w:r w:rsidRPr="00940418">
              <w:rPr>
                <w:color w:val="000000"/>
                <w:szCs w:val="24"/>
              </w:rPr>
              <w:t>ул.</w:t>
            </w:r>
            <w:r w:rsidR="001765C0">
              <w:rPr>
                <w:color w:val="000000"/>
                <w:szCs w:val="24"/>
              </w:rPr>
              <w:t xml:space="preserve"> </w:t>
            </w:r>
            <w:r w:rsidRPr="00940418">
              <w:rPr>
                <w:color w:val="000000"/>
                <w:szCs w:val="24"/>
              </w:rPr>
              <w:t>Октябрьская, 12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141,6</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pPr>
              <w:rPr>
                <w:color w:val="000000"/>
                <w:szCs w:val="24"/>
              </w:rPr>
            </w:pPr>
            <w:r w:rsidRPr="00940418">
              <w:rPr>
                <w:color w:val="000000"/>
                <w:szCs w:val="24"/>
              </w:rPr>
              <w:t>гараж администрации</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10,4</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911EFA" w:rsidP="001765C0">
            <w:pPr>
              <w:rPr>
                <w:color w:val="000000"/>
                <w:szCs w:val="24"/>
              </w:rPr>
            </w:pPr>
            <w:r>
              <w:rPr>
                <w:color w:val="000000"/>
                <w:szCs w:val="24"/>
              </w:rPr>
              <w:t>Энергосбыт</w:t>
            </w:r>
            <w:r w:rsidR="00577273" w:rsidRPr="00940418">
              <w:rPr>
                <w:color w:val="000000"/>
                <w:szCs w:val="24"/>
              </w:rPr>
              <w:t xml:space="preserve"> ул. Свободы, 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15,1</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1765C0" w:rsidRDefault="00577273">
            <w:pPr>
              <w:rPr>
                <w:color w:val="000000"/>
                <w:szCs w:val="24"/>
              </w:rPr>
            </w:pPr>
            <w:r w:rsidRPr="00940418">
              <w:rPr>
                <w:color w:val="000000"/>
                <w:szCs w:val="24"/>
              </w:rPr>
              <w:t>Сбербанк,</w:t>
            </w:r>
          </w:p>
          <w:p w:rsidR="00577273" w:rsidRPr="00940418" w:rsidRDefault="001765C0">
            <w:pPr>
              <w:rPr>
                <w:color w:val="000000"/>
                <w:szCs w:val="24"/>
              </w:rPr>
            </w:pPr>
            <w:r>
              <w:rPr>
                <w:color w:val="000000"/>
                <w:szCs w:val="24"/>
              </w:rPr>
              <w:t xml:space="preserve">ул. Октябрьская, </w:t>
            </w:r>
            <w:r w:rsidR="00577273" w:rsidRPr="00940418">
              <w:rPr>
                <w:color w:val="000000"/>
                <w:szCs w:val="24"/>
              </w:rPr>
              <w:t>14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7,8</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557989">
            <w:pPr>
              <w:rPr>
                <w:color w:val="000000"/>
                <w:szCs w:val="24"/>
              </w:rPr>
            </w:pPr>
            <w:r w:rsidRPr="00940418">
              <w:rPr>
                <w:color w:val="000000"/>
                <w:szCs w:val="24"/>
              </w:rPr>
              <w:lastRenderedPageBreak/>
              <w:t xml:space="preserve">д/с </w:t>
            </w:r>
            <w:r w:rsidR="00557989">
              <w:rPr>
                <w:color w:val="000000"/>
                <w:szCs w:val="24"/>
              </w:rPr>
              <w:t>"Теремок" ул.</w:t>
            </w:r>
            <w:r w:rsidRPr="00940418">
              <w:rPr>
                <w:color w:val="000000"/>
                <w:szCs w:val="24"/>
              </w:rPr>
              <w:t>Кирова,11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133,5</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tcPr>
          <w:p w:rsidR="00577273" w:rsidRPr="00940418" w:rsidRDefault="00577273" w:rsidP="001765C0">
            <w:pPr>
              <w:rPr>
                <w:szCs w:val="24"/>
              </w:rPr>
            </w:pPr>
            <w:r w:rsidRPr="00940418">
              <w:rPr>
                <w:szCs w:val="24"/>
              </w:rPr>
              <w:lastRenderedPageBreak/>
              <w:t xml:space="preserve"> МФЦ ул. Свободы, 6 </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9,3</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b/>
                <w:bCs/>
                <w:color w:val="000000"/>
                <w:szCs w:val="24"/>
              </w:rPr>
            </w:pPr>
            <w:r w:rsidRPr="00940418">
              <w:rPr>
                <w:b/>
                <w:bCs/>
                <w:color w:val="000000"/>
                <w:szCs w:val="24"/>
              </w:rPr>
              <w:t>890,8</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940418"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940418" w:rsidRPr="00940418" w:rsidRDefault="00940418" w:rsidP="001765C0">
            <w:pPr>
              <w:jc w:val="center"/>
              <w:rPr>
                <w:b/>
                <w:bCs/>
                <w:color w:val="000000"/>
                <w:szCs w:val="24"/>
              </w:rPr>
            </w:pPr>
            <w:r w:rsidRPr="00940418">
              <w:rPr>
                <w:b/>
                <w:bCs/>
                <w:color w:val="000000"/>
                <w:szCs w:val="24"/>
              </w:rPr>
              <w:t>4. Котельная Р</w:t>
            </w:r>
            <w:r w:rsidR="001765C0">
              <w:rPr>
                <w:b/>
                <w:bCs/>
                <w:color w:val="000000"/>
                <w:szCs w:val="24"/>
              </w:rPr>
              <w:t>ОНО</w:t>
            </w:r>
          </w:p>
        </w:tc>
        <w:tc>
          <w:tcPr>
            <w:tcW w:w="2408" w:type="dxa"/>
            <w:gridSpan w:val="2"/>
            <w:tcBorders>
              <w:left w:val="nil"/>
              <w:right w:val="single" w:sz="4" w:space="0" w:color="auto"/>
            </w:tcBorders>
            <w:shd w:val="clear" w:color="auto" w:fill="auto"/>
            <w:vAlign w:val="center"/>
          </w:tcPr>
          <w:p w:rsidR="00940418" w:rsidRPr="00940418" w:rsidRDefault="00940418">
            <w:pPr>
              <w:rPr>
                <w:color w:val="000000"/>
                <w:szCs w:val="24"/>
              </w:rPr>
            </w:pPr>
          </w:p>
        </w:tc>
        <w:tc>
          <w:tcPr>
            <w:tcW w:w="1203"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c>
          <w:tcPr>
            <w:tcW w:w="1276"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c>
          <w:tcPr>
            <w:tcW w:w="1185"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Жилой дом пер. Иванова, 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13,5</w:t>
            </w:r>
          </w:p>
        </w:tc>
        <w:tc>
          <w:tcPr>
            <w:tcW w:w="2408" w:type="dxa"/>
            <w:gridSpan w:val="2"/>
            <w:vMerge w:val="restart"/>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suppressAutoHyphens w:val="0"/>
              <w:rPr>
                <w:color w:val="000000"/>
                <w:szCs w:val="24"/>
              </w:rPr>
            </w:pPr>
            <w:r w:rsidRPr="00940418">
              <w:rPr>
                <w:color w:val="000000"/>
                <w:szCs w:val="24"/>
              </w:rPr>
              <w:t xml:space="preserve">Жилой дом </w:t>
            </w:r>
            <w:r w:rsidR="001765C0">
              <w:rPr>
                <w:color w:val="000000"/>
                <w:szCs w:val="24"/>
              </w:rPr>
              <w:t>ул. Свободы,</w:t>
            </w:r>
            <w:r w:rsidR="004E7F5C">
              <w:rPr>
                <w:color w:val="000000"/>
                <w:szCs w:val="24"/>
              </w:rPr>
              <w:t xml:space="preserve"> </w:t>
            </w:r>
            <w:r w:rsidRPr="00940418">
              <w:rPr>
                <w:color w:val="000000"/>
                <w:szCs w:val="24"/>
              </w:rPr>
              <w:t>25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15,0</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rPr>
                <w:color w:val="000000"/>
                <w:szCs w:val="24"/>
              </w:rPr>
            </w:pPr>
            <w:r w:rsidRPr="00940418">
              <w:rPr>
                <w:color w:val="000000"/>
                <w:szCs w:val="24"/>
              </w:rPr>
              <w:t>Жилой дом ул. Советская 12а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9,3</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1765C0" w:rsidRDefault="00577273" w:rsidP="001765C0">
            <w:pPr>
              <w:suppressAutoHyphens w:val="0"/>
              <w:rPr>
                <w:color w:val="000000"/>
                <w:szCs w:val="24"/>
              </w:rPr>
            </w:pPr>
            <w:r w:rsidRPr="00940418">
              <w:rPr>
                <w:color w:val="000000"/>
                <w:szCs w:val="24"/>
              </w:rPr>
              <w:t xml:space="preserve">Жилой дом </w:t>
            </w:r>
          </w:p>
          <w:p w:rsidR="00577273" w:rsidRPr="00940418" w:rsidRDefault="001765C0" w:rsidP="001765C0">
            <w:pPr>
              <w:suppressAutoHyphens w:val="0"/>
              <w:rPr>
                <w:color w:val="000000"/>
                <w:szCs w:val="24"/>
              </w:rPr>
            </w:pPr>
            <w:r>
              <w:rPr>
                <w:color w:val="000000"/>
                <w:szCs w:val="24"/>
              </w:rPr>
              <w:t xml:space="preserve">ул. Советская, </w:t>
            </w:r>
            <w:r w:rsidR="00577273" w:rsidRPr="00940418">
              <w:rPr>
                <w:color w:val="000000"/>
                <w:szCs w:val="24"/>
              </w:rPr>
              <w:t>15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15,2</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rPr>
                <w:color w:val="000000"/>
                <w:szCs w:val="24"/>
              </w:rPr>
            </w:pPr>
            <w:r w:rsidRPr="00940418">
              <w:rPr>
                <w:color w:val="000000"/>
                <w:szCs w:val="24"/>
              </w:rPr>
              <w:t>РОНО ул.</w:t>
            </w:r>
            <w:r w:rsidR="001765C0">
              <w:rPr>
                <w:color w:val="000000"/>
                <w:szCs w:val="24"/>
              </w:rPr>
              <w:t xml:space="preserve"> </w:t>
            </w:r>
            <w:r w:rsidRPr="00940418">
              <w:rPr>
                <w:color w:val="000000"/>
                <w:szCs w:val="24"/>
              </w:rPr>
              <w:t>Свободы, 12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90,5</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rPr>
                <w:color w:val="000000"/>
                <w:szCs w:val="24"/>
              </w:rPr>
            </w:pPr>
            <w:r w:rsidRPr="00940418">
              <w:rPr>
                <w:color w:val="000000"/>
                <w:szCs w:val="24"/>
              </w:rPr>
              <w:t>ДДТ ул. Свободы, 14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6,4</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036286">
            <w:pPr>
              <w:rPr>
                <w:color w:val="000000"/>
                <w:szCs w:val="24"/>
              </w:rPr>
            </w:pPr>
            <w:r w:rsidRPr="00940418">
              <w:rPr>
                <w:color w:val="000000"/>
                <w:szCs w:val="24"/>
              </w:rPr>
              <w:t>гостиница,</w:t>
            </w:r>
            <w:r w:rsidR="00036286">
              <w:rPr>
                <w:color w:val="000000"/>
                <w:szCs w:val="24"/>
              </w:rPr>
              <w:t xml:space="preserve"> </w:t>
            </w:r>
            <w:r w:rsidRPr="00940418">
              <w:rPr>
                <w:color w:val="000000"/>
                <w:szCs w:val="24"/>
              </w:rPr>
              <w:t>ул. Свободы, 18</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75,8</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77273" w:rsidRPr="00940418" w:rsidRDefault="00577273" w:rsidP="001765C0">
            <w:pPr>
              <w:rPr>
                <w:color w:val="000000"/>
                <w:szCs w:val="24"/>
              </w:rPr>
            </w:pPr>
            <w:r w:rsidRPr="00940418">
              <w:rPr>
                <w:color w:val="000000"/>
                <w:szCs w:val="24"/>
              </w:rPr>
              <w:t>суд, ул. Октябрьская, 11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90,7</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b/>
                <w:bCs/>
                <w:color w:val="000000"/>
                <w:szCs w:val="24"/>
              </w:rPr>
            </w:pPr>
            <w:r w:rsidRPr="00940418">
              <w:rPr>
                <w:b/>
                <w:bCs/>
                <w:color w:val="000000"/>
                <w:szCs w:val="24"/>
              </w:rPr>
              <w:t>316,4</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940418"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940418" w:rsidRPr="00940418" w:rsidRDefault="00940418">
            <w:pPr>
              <w:jc w:val="center"/>
              <w:rPr>
                <w:color w:val="000000"/>
                <w:szCs w:val="24"/>
              </w:rPr>
            </w:pPr>
            <w:r>
              <w:rPr>
                <w:b/>
                <w:bCs/>
                <w:color w:val="000000"/>
                <w:szCs w:val="24"/>
              </w:rPr>
              <w:t xml:space="preserve">Котельная </w:t>
            </w:r>
            <w:r w:rsidRPr="00940418">
              <w:rPr>
                <w:b/>
                <w:bCs/>
                <w:color w:val="000000"/>
                <w:szCs w:val="24"/>
              </w:rPr>
              <w:t>ООО "Сокол"</w:t>
            </w:r>
          </w:p>
        </w:tc>
        <w:tc>
          <w:tcPr>
            <w:tcW w:w="2408" w:type="dxa"/>
            <w:gridSpan w:val="2"/>
            <w:tcBorders>
              <w:left w:val="nil"/>
              <w:right w:val="single" w:sz="4" w:space="0" w:color="auto"/>
            </w:tcBorders>
            <w:shd w:val="clear" w:color="auto" w:fill="auto"/>
            <w:vAlign w:val="center"/>
          </w:tcPr>
          <w:p w:rsidR="00940418" w:rsidRPr="00940418" w:rsidRDefault="00940418">
            <w:pPr>
              <w:rPr>
                <w:color w:val="000000"/>
                <w:szCs w:val="24"/>
              </w:rPr>
            </w:pPr>
          </w:p>
        </w:tc>
        <w:tc>
          <w:tcPr>
            <w:tcW w:w="1203"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c>
          <w:tcPr>
            <w:tcW w:w="1276"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c>
          <w:tcPr>
            <w:tcW w:w="1185" w:type="dxa"/>
            <w:gridSpan w:val="2"/>
            <w:tcBorders>
              <w:left w:val="nil"/>
              <w:right w:val="single" w:sz="4" w:space="0" w:color="auto"/>
            </w:tcBorders>
            <w:shd w:val="clear" w:color="auto" w:fill="auto"/>
            <w:noWrap/>
            <w:vAlign w:val="center"/>
          </w:tcPr>
          <w:p w:rsidR="00940418" w:rsidRPr="00940418" w:rsidRDefault="00940418">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rsidP="00DB2336">
            <w:pPr>
              <w:suppressAutoHyphens w:val="0"/>
              <w:rPr>
                <w:color w:val="000000"/>
                <w:szCs w:val="24"/>
              </w:rPr>
            </w:pPr>
            <w:r w:rsidRPr="00940418">
              <w:rPr>
                <w:color w:val="000000"/>
                <w:szCs w:val="24"/>
              </w:rPr>
              <w:t>Жилой дом ул.</w:t>
            </w:r>
            <w:r w:rsidR="001765C0">
              <w:rPr>
                <w:color w:val="000000"/>
                <w:szCs w:val="24"/>
              </w:rPr>
              <w:t xml:space="preserve"> </w:t>
            </w:r>
            <w:r w:rsidRPr="00940418">
              <w:rPr>
                <w:color w:val="000000"/>
                <w:szCs w:val="24"/>
              </w:rPr>
              <w:t xml:space="preserve">Белоусова, </w:t>
            </w:r>
            <w:r w:rsidR="001765C0">
              <w:rPr>
                <w:color w:val="000000"/>
                <w:szCs w:val="24"/>
              </w:rPr>
              <w:t>4</w:t>
            </w:r>
            <w:r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48,6</w:t>
            </w:r>
          </w:p>
        </w:tc>
        <w:tc>
          <w:tcPr>
            <w:tcW w:w="2408" w:type="dxa"/>
            <w:gridSpan w:val="2"/>
            <w:vMerge w:val="restart"/>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val="restart"/>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rsidP="00577273">
            <w:pPr>
              <w:suppressAutoHyphens w:val="0"/>
              <w:rPr>
                <w:color w:val="000000"/>
                <w:szCs w:val="24"/>
              </w:rPr>
            </w:pPr>
            <w:r w:rsidRPr="00940418">
              <w:rPr>
                <w:color w:val="000000"/>
                <w:szCs w:val="24"/>
              </w:rPr>
              <w:t xml:space="preserve">Жилой дом </w:t>
            </w:r>
          </w:p>
          <w:p w:rsidR="00577273" w:rsidRPr="00940418" w:rsidRDefault="001765C0">
            <w:pPr>
              <w:rPr>
                <w:color w:val="000000"/>
                <w:szCs w:val="24"/>
              </w:rPr>
            </w:pPr>
            <w:r>
              <w:rPr>
                <w:color w:val="000000"/>
                <w:szCs w:val="24"/>
              </w:rPr>
              <w:t xml:space="preserve">ул. Красноармейская, </w:t>
            </w:r>
            <w:r w:rsidR="00577273" w:rsidRPr="00940418">
              <w:rPr>
                <w:color w:val="000000"/>
                <w:szCs w:val="24"/>
              </w:rPr>
              <w:t>20</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32,0</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rsidP="004E7F5C">
            <w:pPr>
              <w:suppressAutoHyphens w:val="0"/>
              <w:rPr>
                <w:color w:val="000000"/>
                <w:szCs w:val="24"/>
              </w:rPr>
            </w:pPr>
            <w:r w:rsidRPr="00940418">
              <w:rPr>
                <w:color w:val="000000"/>
                <w:szCs w:val="24"/>
              </w:rPr>
              <w:t>Жилой дом</w:t>
            </w:r>
            <w:r w:rsidR="001765C0">
              <w:rPr>
                <w:color w:val="000000"/>
                <w:szCs w:val="24"/>
              </w:rPr>
              <w:t xml:space="preserve"> </w:t>
            </w:r>
            <w:r w:rsidRPr="00940418">
              <w:rPr>
                <w:color w:val="000000"/>
                <w:szCs w:val="24"/>
              </w:rPr>
              <w:t>ул. Свободы, 17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9,9</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color w:val="000000"/>
                <w:szCs w:val="24"/>
              </w:rPr>
            </w:pPr>
            <w:r w:rsidRPr="00940418">
              <w:rPr>
                <w:color w:val="000000"/>
                <w:szCs w:val="24"/>
              </w:rPr>
              <w:t>Столовая</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99,3</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color w:val="000000"/>
                <w:szCs w:val="24"/>
              </w:rPr>
            </w:pPr>
            <w:r w:rsidRPr="00940418">
              <w:rPr>
                <w:color w:val="000000"/>
                <w:szCs w:val="24"/>
              </w:rPr>
              <w:t>Магазин "Магнит"</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117,2</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color w:val="000000"/>
                <w:szCs w:val="24"/>
              </w:rPr>
            </w:pPr>
            <w:r w:rsidRPr="00940418">
              <w:rPr>
                <w:color w:val="000000"/>
                <w:szCs w:val="24"/>
              </w:rPr>
              <w:t>Магазин" Высшая Лига"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52,6</w:t>
            </w:r>
          </w:p>
        </w:tc>
        <w:tc>
          <w:tcPr>
            <w:tcW w:w="2408" w:type="dxa"/>
            <w:gridSpan w:val="2"/>
            <w:vMerge/>
            <w:tcBorders>
              <w:left w:val="nil"/>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color w:val="000000"/>
                <w:szCs w:val="24"/>
              </w:rPr>
            </w:pPr>
            <w:r w:rsidRPr="00940418">
              <w:rPr>
                <w:color w:val="000000"/>
                <w:szCs w:val="24"/>
              </w:rPr>
              <w:t>ИП ул. Октябрьская</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color w:val="000000"/>
                <w:szCs w:val="24"/>
              </w:rPr>
            </w:pPr>
            <w:r w:rsidRPr="00940418">
              <w:rPr>
                <w:color w:val="000000"/>
                <w:szCs w:val="24"/>
              </w:rPr>
              <w:t>7,9</w:t>
            </w:r>
          </w:p>
        </w:tc>
        <w:tc>
          <w:tcPr>
            <w:tcW w:w="2408" w:type="dxa"/>
            <w:gridSpan w:val="2"/>
            <w:vMerge/>
            <w:tcBorders>
              <w:left w:val="nil"/>
              <w:bottom w:val="single" w:sz="4" w:space="0" w:color="auto"/>
              <w:right w:val="single" w:sz="4" w:space="0" w:color="auto"/>
            </w:tcBorders>
            <w:shd w:val="clear" w:color="auto" w:fill="auto"/>
            <w:vAlign w:val="center"/>
          </w:tcPr>
          <w:p w:rsidR="00577273" w:rsidRPr="00940418" w:rsidRDefault="00577273">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b/>
                <w:bCs/>
                <w:color w:val="000000"/>
                <w:szCs w:val="24"/>
              </w:rPr>
            </w:pPr>
            <w:r w:rsidRPr="00940418">
              <w:rPr>
                <w:b/>
                <w:bCs/>
                <w:color w:val="000000"/>
                <w:szCs w:val="24"/>
              </w:rPr>
              <w:t>367,4</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577273" w:rsidRPr="00940418" w:rsidRDefault="00577273">
            <w:pPr>
              <w:rPr>
                <w:color w:val="000000"/>
                <w:szCs w:val="24"/>
              </w:rPr>
            </w:pP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tcPr>
          <w:p w:rsidR="00577273" w:rsidRPr="00940418" w:rsidRDefault="00577273">
            <w:pPr>
              <w:rPr>
                <w:color w:val="000000"/>
                <w:szCs w:val="24"/>
              </w:rPr>
            </w:pPr>
          </w:p>
        </w:tc>
      </w:tr>
      <w:tr w:rsidR="0057727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577273" w:rsidRPr="00940418" w:rsidRDefault="00577273">
            <w:pPr>
              <w:rPr>
                <w:b/>
                <w:bCs/>
                <w:color w:val="000000"/>
                <w:szCs w:val="24"/>
              </w:rPr>
            </w:pPr>
            <w:r w:rsidRPr="00940418">
              <w:rPr>
                <w:b/>
                <w:bCs/>
                <w:color w:val="000000"/>
                <w:szCs w:val="24"/>
              </w:rPr>
              <w:t>Итого по БМК</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jc w:val="center"/>
              <w:rPr>
                <w:b/>
                <w:bCs/>
                <w:color w:val="000000"/>
                <w:szCs w:val="24"/>
              </w:rPr>
            </w:pPr>
            <w:r w:rsidRPr="00940418">
              <w:rPr>
                <w:b/>
                <w:bCs/>
                <w:color w:val="000000"/>
                <w:szCs w:val="24"/>
              </w:rPr>
              <w:t>1574,6</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577273" w:rsidRPr="00940418" w:rsidRDefault="00577273">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070D86">
            <w:pPr>
              <w:jc w:val="center"/>
              <w:rPr>
                <w:b/>
                <w:bCs/>
                <w:color w:val="000000"/>
                <w:szCs w:val="24"/>
              </w:rPr>
            </w:pPr>
            <w:r>
              <w:rPr>
                <w:b/>
                <w:bCs/>
                <w:color w:val="000000"/>
                <w:szCs w:val="24"/>
              </w:rPr>
              <w:t>45</w:t>
            </w:r>
            <w:r w:rsidR="00577273" w:rsidRPr="00940418">
              <w:rPr>
                <w:b/>
                <w:bCs/>
                <w:color w:val="000000"/>
                <w:szCs w:val="24"/>
              </w:rPr>
              <w:t>008,3</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577273">
            <w:pPr>
              <w:rPr>
                <w:b/>
                <w:bCs/>
                <w:color w:val="000000"/>
                <w:szCs w:val="24"/>
              </w:rPr>
            </w:pPr>
            <w:r w:rsidRPr="00940418">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577273" w:rsidRPr="00940418" w:rsidRDefault="00AA4123">
            <w:pPr>
              <w:jc w:val="center"/>
              <w:rPr>
                <w:b/>
                <w:bCs/>
                <w:color w:val="000000"/>
                <w:szCs w:val="24"/>
              </w:rPr>
            </w:pPr>
            <w:r>
              <w:rPr>
                <w:b/>
                <w:bCs/>
                <w:color w:val="000000"/>
                <w:szCs w:val="24"/>
              </w:rPr>
              <w:t>4718,7</w:t>
            </w:r>
          </w:p>
        </w:tc>
      </w:tr>
      <w:tr w:rsidR="00940418"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940418" w:rsidRPr="00940418" w:rsidRDefault="00940418" w:rsidP="00911EFA">
            <w:pPr>
              <w:jc w:val="center"/>
              <w:rPr>
                <w:b/>
                <w:bCs/>
                <w:color w:val="000000"/>
                <w:szCs w:val="24"/>
              </w:rPr>
            </w:pPr>
            <w:r w:rsidRPr="00940418">
              <w:rPr>
                <w:b/>
                <w:bCs/>
                <w:color w:val="000000"/>
                <w:szCs w:val="24"/>
              </w:rPr>
              <w:t>3. Котельная Энергетиков</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940418" w:rsidRPr="00940418" w:rsidRDefault="00940418">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AA2363" w:rsidRPr="00940418" w:rsidRDefault="00AA2363" w:rsidP="00BC56D0">
            <w:pPr>
              <w:suppressAutoHyphens w:val="0"/>
              <w:rPr>
                <w:color w:val="000000"/>
                <w:szCs w:val="24"/>
              </w:rPr>
            </w:pPr>
            <w:r w:rsidRPr="00940418">
              <w:rPr>
                <w:color w:val="000000"/>
                <w:szCs w:val="24"/>
              </w:rPr>
              <w:t xml:space="preserve">Жилой дом </w:t>
            </w:r>
          </w:p>
          <w:p w:rsidR="00AA2363" w:rsidRPr="00940418" w:rsidRDefault="001765C0" w:rsidP="00DB2336">
            <w:pPr>
              <w:rPr>
                <w:color w:val="000000"/>
                <w:szCs w:val="24"/>
              </w:rPr>
            </w:pPr>
            <w:r>
              <w:rPr>
                <w:color w:val="000000"/>
                <w:szCs w:val="24"/>
              </w:rPr>
              <w:t>ул. Энергетиков</w:t>
            </w:r>
            <w:r w:rsidR="00DB2336">
              <w:rPr>
                <w:color w:val="000000"/>
                <w:szCs w:val="24"/>
              </w:rPr>
              <w:t>,</w:t>
            </w:r>
            <w:r>
              <w:rPr>
                <w:color w:val="000000"/>
                <w:szCs w:val="24"/>
              </w:rPr>
              <w:t xml:space="preserve"> </w:t>
            </w:r>
            <w:r w:rsidR="00AA2363" w:rsidRPr="00940418">
              <w:rPr>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color w:val="000000"/>
                <w:szCs w:val="24"/>
              </w:rPr>
            </w:pPr>
            <w:r w:rsidRPr="00940418">
              <w:rPr>
                <w:color w:val="000000"/>
                <w:szCs w:val="24"/>
              </w:rPr>
              <w:t>78,8</w:t>
            </w:r>
          </w:p>
        </w:tc>
        <w:tc>
          <w:tcPr>
            <w:tcW w:w="2408" w:type="dxa"/>
            <w:gridSpan w:val="2"/>
            <w:vMerge w:val="restart"/>
            <w:tcBorders>
              <w:top w:val="single" w:sz="4" w:space="0" w:color="auto"/>
              <w:left w:val="nil"/>
              <w:right w:val="single" w:sz="4" w:space="0" w:color="auto"/>
            </w:tcBorders>
            <w:shd w:val="clear" w:color="auto" w:fill="auto"/>
            <w:vAlign w:val="center"/>
          </w:tcPr>
          <w:p w:rsidR="00AA2363" w:rsidRPr="00AA2363" w:rsidRDefault="00AA2363">
            <w:pPr>
              <w:jc w:val="center"/>
              <w:rPr>
                <w:color w:val="000000"/>
                <w:szCs w:val="24"/>
              </w:rPr>
            </w:pPr>
            <w:r w:rsidRPr="00AA2363">
              <w:rPr>
                <w:color w:val="000000"/>
                <w:szCs w:val="24"/>
              </w:rPr>
              <w:t>замена 2-х котлов "Универсал" на новый котел КВТ-500 на щепе</w:t>
            </w:r>
          </w:p>
        </w:tc>
        <w:tc>
          <w:tcPr>
            <w:tcW w:w="1203" w:type="dxa"/>
            <w:gridSpan w:val="2"/>
            <w:vMerge w:val="restart"/>
            <w:tcBorders>
              <w:top w:val="single" w:sz="4" w:space="0" w:color="auto"/>
              <w:left w:val="nil"/>
              <w:right w:val="single" w:sz="4" w:space="0" w:color="auto"/>
            </w:tcBorders>
            <w:shd w:val="clear" w:color="auto" w:fill="auto"/>
            <w:noWrap/>
            <w:vAlign w:val="center"/>
          </w:tcPr>
          <w:p w:rsidR="00AA2363" w:rsidRPr="00AA2363" w:rsidRDefault="00AA2363">
            <w:pPr>
              <w:jc w:val="center"/>
              <w:rPr>
                <w:color w:val="000000"/>
                <w:szCs w:val="24"/>
              </w:rPr>
            </w:pPr>
            <w:r w:rsidRPr="00AA2363">
              <w:rPr>
                <w:color w:val="000000"/>
                <w:szCs w:val="24"/>
              </w:rPr>
              <w:t>5846,9</w:t>
            </w:r>
          </w:p>
        </w:tc>
        <w:tc>
          <w:tcPr>
            <w:tcW w:w="1276" w:type="dxa"/>
            <w:gridSpan w:val="2"/>
            <w:vMerge w:val="restart"/>
            <w:tcBorders>
              <w:top w:val="single" w:sz="4" w:space="0" w:color="auto"/>
              <w:left w:val="nil"/>
              <w:right w:val="single" w:sz="4" w:space="0" w:color="auto"/>
            </w:tcBorders>
            <w:shd w:val="clear" w:color="auto" w:fill="auto"/>
            <w:noWrap/>
            <w:vAlign w:val="bottom"/>
          </w:tcPr>
          <w:p w:rsidR="00AA2363" w:rsidRPr="00AA2363" w:rsidRDefault="00AA2363">
            <w:pPr>
              <w:jc w:val="center"/>
              <w:rPr>
                <w:color w:val="000000"/>
                <w:szCs w:val="24"/>
              </w:rPr>
            </w:pPr>
            <w:r w:rsidRPr="00AA2363">
              <w:rPr>
                <w:color w:val="000000"/>
                <w:szCs w:val="24"/>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AA2363" w:rsidRPr="00AA2363" w:rsidRDefault="00AA4123">
            <w:pPr>
              <w:jc w:val="center"/>
              <w:rPr>
                <w:color w:val="000000"/>
                <w:szCs w:val="24"/>
              </w:rPr>
            </w:pPr>
            <w:r>
              <w:rPr>
                <w:color w:val="000000"/>
                <w:szCs w:val="24"/>
              </w:rPr>
              <w:t>187,3</w:t>
            </w: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BC56D0" w:rsidP="00BC56D0">
            <w:pPr>
              <w:suppressAutoHyphens w:val="0"/>
              <w:rPr>
                <w:color w:val="000000"/>
                <w:szCs w:val="24"/>
              </w:rPr>
            </w:pPr>
            <w:r w:rsidRPr="00940418">
              <w:rPr>
                <w:color w:val="000000"/>
                <w:szCs w:val="24"/>
              </w:rPr>
              <w:t xml:space="preserve">Жилой дом </w:t>
            </w:r>
          </w:p>
          <w:p w:rsidR="00BC56D0" w:rsidRPr="00940418" w:rsidRDefault="001765C0" w:rsidP="00DB2336">
            <w:pPr>
              <w:rPr>
                <w:color w:val="000000"/>
                <w:szCs w:val="24"/>
              </w:rPr>
            </w:pPr>
            <w:r>
              <w:rPr>
                <w:color w:val="000000"/>
                <w:szCs w:val="24"/>
              </w:rPr>
              <w:t>ул. Энергетиков</w:t>
            </w:r>
            <w:r w:rsidR="00DB2336">
              <w:rPr>
                <w:color w:val="000000"/>
                <w:szCs w:val="24"/>
              </w:rPr>
              <w:t>,</w:t>
            </w:r>
            <w:r>
              <w:rPr>
                <w:color w:val="000000"/>
                <w:szCs w:val="24"/>
              </w:rPr>
              <w:t xml:space="preserve"> </w:t>
            </w:r>
            <w:r w:rsidR="00BC56D0"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77,9</w:t>
            </w:r>
          </w:p>
        </w:tc>
        <w:tc>
          <w:tcPr>
            <w:tcW w:w="2408" w:type="dxa"/>
            <w:gridSpan w:val="2"/>
            <w:vMerge/>
            <w:tcBorders>
              <w:left w:val="nil"/>
              <w:right w:val="single" w:sz="4" w:space="0" w:color="auto"/>
            </w:tcBorders>
            <w:shd w:val="clear" w:color="auto" w:fill="auto"/>
            <w:vAlign w:val="center"/>
          </w:tcPr>
          <w:p w:rsidR="00BC56D0" w:rsidRPr="00AA2363"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BC56D0" w:rsidP="00BC56D0">
            <w:pPr>
              <w:suppressAutoHyphens w:val="0"/>
              <w:rPr>
                <w:color w:val="000000"/>
                <w:szCs w:val="24"/>
              </w:rPr>
            </w:pPr>
            <w:r w:rsidRPr="00940418">
              <w:rPr>
                <w:color w:val="000000"/>
                <w:szCs w:val="24"/>
              </w:rPr>
              <w:t xml:space="preserve">Жилой дом </w:t>
            </w:r>
          </w:p>
          <w:p w:rsidR="00BC56D0" w:rsidRPr="00940418" w:rsidRDefault="001765C0">
            <w:pPr>
              <w:rPr>
                <w:color w:val="000000"/>
                <w:szCs w:val="24"/>
              </w:rPr>
            </w:pPr>
            <w:r>
              <w:rPr>
                <w:color w:val="000000"/>
                <w:szCs w:val="24"/>
              </w:rPr>
              <w:t>ул. Энергетиков</w:t>
            </w:r>
            <w:r w:rsidR="00DB2336">
              <w:rPr>
                <w:color w:val="000000"/>
                <w:szCs w:val="24"/>
              </w:rPr>
              <w:t>,</w:t>
            </w:r>
            <w:r>
              <w:rPr>
                <w:color w:val="000000"/>
                <w:szCs w:val="24"/>
              </w:rPr>
              <w:t xml:space="preserve"> </w:t>
            </w:r>
            <w:r w:rsidR="00BC56D0" w:rsidRPr="00940418">
              <w:rPr>
                <w:color w:val="000000"/>
                <w:szCs w:val="24"/>
              </w:rPr>
              <w:t>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72,9</w:t>
            </w:r>
          </w:p>
        </w:tc>
        <w:tc>
          <w:tcPr>
            <w:tcW w:w="2408" w:type="dxa"/>
            <w:gridSpan w:val="2"/>
            <w:vMerge/>
            <w:tcBorders>
              <w:left w:val="nil"/>
              <w:right w:val="single" w:sz="4" w:space="0" w:color="auto"/>
            </w:tcBorders>
            <w:shd w:val="clear" w:color="auto" w:fill="auto"/>
            <w:vAlign w:val="center"/>
          </w:tcPr>
          <w:p w:rsidR="00BC56D0" w:rsidRPr="00AA2363"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AA2363"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BC56D0" w:rsidP="00BC56D0">
            <w:pPr>
              <w:suppressAutoHyphens w:val="0"/>
              <w:rPr>
                <w:color w:val="000000"/>
                <w:szCs w:val="24"/>
              </w:rPr>
            </w:pPr>
            <w:r w:rsidRPr="00940418">
              <w:rPr>
                <w:color w:val="000000"/>
                <w:szCs w:val="24"/>
              </w:rPr>
              <w:t xml:space="preserve">Жилой дом </w:t>
            </w:r>
          </w:p>
          <w:p w:rsidR="00BC56D0" w:rsidRPr="00940418" w:rsidRDefault="001765C0" w:rsidP="00DB2336">
            <w:pPr>
              <w:rPr>
                <w:color w:val="000000"/>
                <w:szCs w:val="24"/>
              </w:rPr>
            </w:pPr>
            <w:r>
              <w:rPr>
                <w:color w:val="000000"/>
                <w:szCs w:val="24"/>
              </w:rPr>
              <w:t>ул. Энергетиков</w:t>
            </w:r>
            <w:r w:rsidR="00DB2336">
              <w:rPr>
                <w:color w:val="000000"/>
                <w:szCs w:val="24"/>
              </w:rPr>
              <w:t>,</w:t>
            </w:r>
            <w:r>
              <w:rPr>
                <w:color w:val="000000"/>
                <w:szCs w:val="24"/>
              </w:rPr>
              <w:t xml:space="preserve"> </w:t>
            </w:r>
            <w:r w:rsidR="00BC56D0" w:rsidRPr="00940418">
              <w:rPr>
                <w:color w:val="000000"/>
                <w:szCs w:val="24"/>
              </w:rPr>
              <w:t>4</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87,2</w:t>
            </w:r>
          </w:p>
        </w:tc>
        <w:tc>
          <w:tcPr>
            <w:tcW w:w="2408" w:type="dxa"/>
            <w:gridSpan w:val="2"/>
            <w:vMerge/>
            <w:tcBorders>
              <w:left w:val="nil"/>
              <w:bottom w:val="single" w:sz="4" w:space="0" w:color="auto"/>
              <w:right w:val="single" w:sz="4" w:space="0" w:color="auto"/>
            </w:tcBorders>
            <w:shd w:val="clear" w:color="auto" w:fill="auto"/>
            <w:vAlign w:val="center"/>
          </w:tcPr>
          <w:p w:rsidR="00BC56D0" w:rsidRPr="00AA2363" w:rsidRDefault="00BC56D0">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BC56D0" w:rsidRPr="00AA2363" w:rsidRDefault="00BC56D0">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BC56D0" w:rsidRPr="00AA2363" w:rsidRDefault="00BC56D0">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BC56D0" w:rsidRPr="00AA2363" w:rsidRDefault="00BC56D0">
            <w:pPr>
              <w:rPr>
                <w:color w:val="000000"/>
                <w:szCs w:val="24"/>
              </w:rPr>
            </w:pP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AA2363" w:rsidRPr="00940418" w:rsidRDefault="00AA236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b/>
                <w:bCs/>
                <w:color w:val="000000"/>
                <w:szCs w:val="24"/>
              </w:rPr>
            </w:pPr>
            <w:r w:rsidRPr="00940418">
              <w:rPr>
                <w:b/>
                <w:bCs/>
                <w:color w:val="000000"/>
                <w:szCs w:val="24"/>
              </w:rPr>
              <w:t>316,8</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AA2363" w:rsidRPr="00AA2363" w:rsidRDefault="00AA2363">
            <w:pPr>
              <w:jc w:val="center"/>
              <w:rPr>
                <w:b/>
                <w:bCs/>
                <w:color w:val="000000"/>
                <w:szCs w:val="24"/>
              </w:rPr>
            </w:pPr>
            <w:r w:rsidRPr="00AA236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4123">
            <w:pPr>
              <w:jc w:val="center"/>
              <w:rPr>
                <w:b/>
                <w:bCs/>
                <w:color w:val="000000"/>
                <w:szCs w:val="24"/>
              </w:rPr>
            </w:pPr>
            <w:r>
              <w:rPr>
                <w:b/>
                <w:bCs/>
                <w:color w:val="000000"/>
                <w:szCs w:val="24"/>
              </w:rPr>
              <w:t>187,3</w:t>
            </w:r>
          </w:p>
        </w:tc>
      </w:tr>
      <w:tr w:rsidR="00940418"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940418" w:rsidRPr="00940418" w:rsidRDefault="00940418" w:rsidP="00036286">
            <w:pPr>
              <w:jc w:val="center"/>
              <w:rPr>
                <w:b/>
                <w:bCs/>
                <w:color w:val="000000"/>
                <w:szCs w:val="24"/>
              </w:rPr>
            </w:pPr>
            <w:r>
              <w:rPr>
                <w:b/>
                <w:bCs/>
                <w:color w:val="000000"/>
                <w:szCs w:val="24"/>
              </w:rPr>
              <w:t>5. Котельная с.</w:t>
            </w:r>
            <w:r w:rsidR="001765C0">
              <w:rPr>
                <w:b/>
                <w:bCs/>
                <w:color w:val="000000"/>
                <w:szCs w:val="24"/>
              </w:rPr>
              <w:t xml:space="preserve"> </w:t>
            </w:r>
            <w:r>
              <w:rPr>
                <w:b/>
                <w:bCs/>
                <w:color w:val="000000"/>
                <w:szCs w:val="24"/>
              </w:rPr>
              <w:t xml:space="preserve">Палкино </w:t>
            </w:r>
            <w:r w:rsidRPr="00940418">
              <w:rPr>
                <w:b/>
                <w:bCs/>
                <w:color w:val="000000"/>
                <w:szCs w:val="24"/>
              </w:rPr>
              <w:t>ул.</w:t>
            </w:r>
            <w:r w:rsidR="006621D5">
              <w:rPr>
                <w:b/>
                <w:bCs/>
                <w:color w:val="000000"/>
                <w:szCs w:val="24"/>
              </w:rPr>
              <w:t xml:space="preserve"> </w:t>
            </w:r>
            <w:r w:rsidRPr="00940418">
              <w:rPr>
                <w:b/>
                <w:bCs/>
                <w:color w:val="000000"/>
                <w:szCs w:val="24"/>
              </w:rPr>
              <w:t>Шонина</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940418" w:rsidRPr="00940418" w:rsidRDefault="00940418">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940418" w:rsidRPr="00940418" w:rsidRDefault="00940418">
            <w:pPr>
              <w:jc w:val="center"/>
              <w:rPr>
                <w:color w:val="000000"/>
                <w:szCs w:val="24"/>
              </w:rPr>
            </w:pPr>
            <w:r w:rsidRPr="00940418">
              <w:rPr>
                <w:color w:val="000000"/>
                <w:szCs w:val="24"/>
              </w:rPr>
              <w:t> </w:t>
            </w: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A2363" w:rsidRPr="00940418" w:rsidRDefault="00AA2363">
            <w:pPr>
              <w:jc w:val="center"/>
              <w:rPr>
                <w:color w:val="000000"/>
                <w:szCs w:val="24"/>
              </w:rPr>
            </w:pPr>
            <w:r w:rsidRPr="00940418">
              <w:rPr>
                <w:color w:val="000000"/>
                <w:szCs w:val="24"/>
              </w:rPr>
              <w:t>Палкинская школа</w:t>
            </w:r>
          </w:p>
        </w:tc>
        <w:tc>
          <w:tcPr>
            <w:tcW w:w="1151" w:type="dxa"/>
            <w:tcBorders>
              <w:top w:val="single" w:sz="4" w:space="0" w:color="auto"/>
              <w:left w:val="nil"/>
              <w:bottom w:val="single" w:sz="4" w:space="0" w:color="auto"/>
              <w:right w:val="single" w:sz="4" w:space="0" w:color="auto"/>
            </w:tcBorders>
            <w:shd w:val="clear" w:color="auto" w:fill="auto"/>
            <w:noWrap/>
            <w:vAlign w:val="center"/>
          </w:tcPr>
          <w:p w:rsidR="00AA2363" w:rsidRPr="00940418" w:rsidRDefault="00AA2363">
            <w:pPr>
              <w:jc w:val="center"/>
              <w:rPr>
                <w:b/>
                <w:bCs/>
                <w:color w:val="000000"/>
                <w:szCs w:val="24"/>
              </w:rPr>
            </w:pPr>
            <w:r w:rsidRPr="00940418">
              <w:rPr>
                <w:b/>
                <w:bCs/>
                <w:color w:val="000000"/>
                <w:szCs w:val="24"/>
              </w:rPr>
              <w:t>318,2</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AA2363" w:rsidRPr="00940418" w:rsidRDefault="00AA2363">
            <w:pPr>
              <w:jc w:val="center"/>
              <w:rPr>
                <w:color w:val="000000"/>
                <w:szCs w:val="24"/>
              </w:rPr>
            </w:pPr>
            <w:r w:rsidRPr="00940418">
              <w:rPr>
                <w:color w:val="000000"/>
                <w:szCs w:val="24"/>
              </w:rPr>
              <w:t>замена котла "ТСВ-1" на новый котел КВТ-500 на щепе</w:t>
            </w: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AA2363" w:rsidRPr="00AA2363" w:rsidRDefault="00AA2363">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AA2363" w:rsidRPr="00AA2363" w:rsidRDefault="00AA2363">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center"/>
          </w:tcPr>
          <w:p w:rsidR="00AA2363" w:rsidRPr="00AA2363" w:rsidRDefault="00AA4123">
            <w:pPr>
              <w:jc w:val="center"/>
              <w:rPr>
                <w:b/>
                <w:bCs/>
                <w:color w:val="000000"/>
                <w:szCs w:val="24"/>
              </w:rPr>
            </w:pPr>
            <w:r>
              <w:rPr>
                <w:b/>
                <w:bCs/>
                <w:color w:val="000000"/>
                <w:szCs w:val="24"/>
              </w:rPr>
              <w:t>188,2</w:t>
            </w:r>
          </w:p>
        </w:tc>
      </w:tr>
      <w:tr w:rsidR="00911EFA" w:rsidRPr="00940418" w:rsidTr="004E7F5C">
        <w:trPr>
          <w:trHeight w:val="20"/>
        </w:trPr>
        <w:tc>
          <w:tcPr>
            <w:tcW w:w="4149" w:type="dxa"/>
            <w:gridSpan w:val="3"/>
            <w:tcBorders>
              <w:top w:val="single" w:sz="4" w:space="0" w:color="auto"/>
              <w:left w:val="single" w:sz="4" w:space="0" w:color="auto"/>
              <w:bottom w:val="single" w:sz="4" w:space="0" w:color="auto"/>
              <w:right w:val="single" w:sz="4" w:space="0" w:color="auto"/>
            </w:tcBorders>
            <w:shd w:val="clear" w:color="auto" w:fill="auto"/>
            <w:vAlign w:val="bottom"/>
          </w:tcPr>
          <w:p w:rsidR="00911EFA" w:rsidRPr="00911EFA" w:rsidRDefault="00911EFA" w:rsidP="00911EFA">
            <w:pPr>
              <w:jc w:val="center"/>
              <w:rPr>
                <w:b/>
                <w:bCs/>
                <w:color w:val="000000"/>
                <w:szCs w:val="24"/>
              </w:rPr>
            </w:pPr>
            <w:r w:rsidRPr="00940418">
              <w:rPr>
                <w:b/>
                <w:bCs/>
                <w:color w:val="000000"/>
                <w:szCs w:val="24"/>
              </w:rPr>
              <w:t>6. Котельная д.</w:t>
            </w:r>
            <w:r w:rsidR="006621D5">
              <w:rPr>
                <w:b/>
                <w:bCs/>
                <w:color w:val="000000"/>
                <w:szCs w:val="24"/>
              </w:rPr>
              <w:t xml:space="preserve"> </w:t>
            </w:r>
            <w:r w:rsidRPr="00940418">
              <w:rPr>
                <w:b/>
                <w:bCs/>
                <w:color w:val="000000"/>
                <w:szCs w:val="24"/>
              </w:rPr>
              <w:t>Просек</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911EFA" w:rsidRPr="00940418" w:rsidRDefault="00911EFA">
            <w:pPr>
              <w:jc w:val="center"/>
              <w:rPr>
                <w:color w:val="000000"/>
                <w:szCs w:val="24"/>
              </w:rPr>
            </w:pPr>
            <w:r w:rsidRPr="00940418">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911EFA" w:rsidRPr="00940418" w:rsidRDefault="00911EFA">
            <w:pPr>
              <w:jc w:val="center"/>
              <w:rPr>
                <w:color w:val="000000"/>
                <w:szCs w:val="24"/>
              </w:rPr>
            </w:pPr>
            <w:r w:rsidRPr="00940418">
              <w:rPr>
                <w:color w:val="000000"/>
                <w:szCs w:val="24"/>
              </w:rPr>
              <w:t> </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911EFA" w:rsidRPr="00940418" w:rsidRDefault="00911EFA">
            <w:pPr>
              <w:jc w:val="center"/>
              <w:rPr>
                <w:color w:val="000000"/>
                <w:szCs w:val="24"/>
              </w:rPr>
            </w:pPr>
            <w:r w:rsidRPr="00940418">
              <w:rPr>
                <w:color w:val="000000"/>
                <w:szCs w:val="24"/>
              </w:rPr>
              <w:t> </w:t>
            </w:r>
          </w:p>
        </w:tc>
        <w:tc>
          <w:tcPr>
            <w:tcW w:w="1185" w:type="dxa"/>
            <w:gridSpan w:val="2"/>
            <w:tcBorders>
              <w:top w:val="single" w:sz="4" w:space="0" w:color="auto"/>
              <w:left w:val="nil"/>
              <w:bottom w:val="single" w:sz="4" w:space="0" w:color="auto"/>
              <w:right w:val="single" w:sz="4" w:space="0" w:color="auto"/>
            </w:tcBorders>
            <w:shd w:val="clear" w:color="auto" w:fill="auto"/>
            <w:noWrap/>
            <w:vAlign w:val="bottom"/>
          </w:tcPr>
          <w:p w:rsidR="00911EFA" w:rsidRPr="00940418" w:rsidRDefault="00911EFA">
            <w:pPr>
              <w:jc w:val="center"/>
              <w:rPr>
                <w:color w:val="000000"/>
                <w:szCs w:val="24"/>
              </w:rPr>
            </w:pPr>
            <w:r w:rsidRPr="00940418">
              <w:rPr>
                <w:color w:val="000000"/>
                <w:szCs w:val="24"/>
              </w:rPr>
              <w:t> </w:t>
            </w: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AA2363" w:rsidRPr="00940418" w:rsidRDefault="00AA2363" w:rsidP="002C275F">
            <w:pPr>
              <w:suppressAutoHyphens w:val="0"/>
              <w:rPr>
                <w:color w:val="000000"/>
                <w:szCs w:val="24"/>
              </w:rPr>
            </w:pPr>
            <w:r>
              <w:rPr>
                <w:color w:val="000000"/>
                <w:szCs w:val="24"/>
              </w:rPr>
              <w:t xml:space="preserve">Жилой дом </w:t>
            </w:r>
            <w:r w:rsidRPr="00940418">
              <w:rPr>
                <w:color w:val="000000"/>
                <w:szCs w:val="24"/>
              </w:rPr>
              <w:t>ул.</w:t>
            </w:r>
            <w:r w:rsidR="006621D5">
              <w:rPr>
                <w:color w:val="000000"/>
                <w:szCs w:val="24"/>
              </w:rPr>
              <w:t xml:space="preserve"> </w:t>
            </w:r>
            <w:r w:rsidR="001765C0">
              <w:rPr>
                <w:color w:val="000000"/>
                <w:szCs w:val="24"/>
              </w:rPr>
              <w:t xml:space="preserve">Новая, </w:t>
            </w:r>
            <w:r w:rsidRPr="00940418">
              <w:rPr>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color w:val="000000"/>
                <w:szCs w:val="24"/>
              </w:rPr>
            </w:pPr>
            <w:r w:rsidRPr="00940418">
              <w:rPr>
                <w:color w:val="000000"/>
                <w:szCs w:val="24"/>
              </w:rPr>
              <w:t>86,7</w:t>
            </w:r>
          </w:p>
        </w:tc>
        <w:tc>
          <w:tcPr>
            <w:tcW w:w="2408" w:type="dxa"/>
            <w:gridSpan w:val="2"/>
            <w:vMerge w:val="restart"/>
            <w:tcBorders>
              <w:top w:val="single" w:sz="4" w:space="0" w:color="auto"/>
              <w:left w:val="nil"/>
              <w:right w:val="single" w:sz="4" w:space="0" w:color="auto"/>
            </w:tcBorders>
            <w:shd w:val="clear" w:color="auto" w:fill="auto"/>
            <w:vAlign w:val="center"/>
          </w:tcPr>
          <w:p w:rsidR="00AA2363" w:rsidRDefault="00AA2363">
            <w:pPr>
              <w:jc w:val="center"/>
              <w:rPr>
                <w:color w:val="000000"/>
                <w:sz w:val="22"/>
              </w:rPr>
            </w:pPr>
            <w:r>
              <w:rPr>
                <w:color w:val="000000"/>
                <w:sz w:val="22"/>
              </w:rPr>
              <w:t>замена котла "КВр-0,6К" на новый котел КВТ-500 на щепе</w:t>
            </w:r>
          </w:p>
        </w:tc>
        <w:tc>
          <w:tcPr>
            <w:tcW w:w="1203" w:type="dxa"/>
            <w:gridSpan w:val="2"/>
            <w:vMerge w:val="restart"/>
            <w:tcBorders>
              <w:top w:val="single" w:sz="4" w:space="0" w:color="auto"/>
              <w:left w:val="nil"/>
              <w:right w:val="single" w:sz="4" w:space="0" w:color="auto"/>
            </w:tcBorders>
            <w:shd w:val="clear" w:color="auto" w:fill="auto"/>
            <w:noWrap/>
            <w:vAlign w:val="center"/>
          </w:tcPr>
          <w:p w:rsidR="00AA2363" w:rsidRDefault="00AA2363">
            <w:pPr>
              <w:jc w:val="center"/>
              <w:rPr>
                <w:color w:val="000000"/>
                <w:sz w:val="22"/>
              </w:rPr>
            </w:pPr>
            <w:r>
              <w:rPr>
                <w:color w:val="000000"/>
                <w:sz w:val="22"/>
              </w:rPr>
              <w:t>5846,9</w:t>
            </w:r>
          </w:p>
        </w:tc>
        <w:tc>
          <w:tcPr>
            <w:tcW w:w="1276" w:type="dxa"/>
            <w:gridSpan w:val="2"/>
            <w:vMerge w:val="restart"/>
            <w:tcBorders>
              <w:top w:val="single" w:sz="4" w:space="0" w:color="auto"/>
              <w:left w:val="nil"/>
              <w:right w:val="single" w:sz="4" w:space="0" w:color="auto"/>
            </w:tcBorders>
            <w:shd w:val="clear" w:color="auto" w:fill="auto"/>
            <w:noWrap/>
            <w:vAlign w:val="center"/>
          </w:tcPr>
          <w:p w:rsidR="00AA2363" w:rsidRDefault="00AA2363">
            <w:pPr>
              <w:jc w:val="center"/>
              <w:rPr>
                <w:color w:val="000000"/>
                <w:sz w:val="22"/>
              </w:rPr>
            </w:pPr>
            <w:r>
              <w:rPr>
                <w:color w:val="000000"/>
                <w:sz w:val="22"/>
              </w:rPr>
              <w:t> </w:t>
            </w:r>
          </w:p>
        </w:tc>
        <w:tc>
          <w:tcPr>
            <w:tcW w:w="1191" w:type="dxa"/>
            <w:gridSpan w:val="2"/>
            <w:vMerge w:val="restart"/>
            <w:tcBorders>
              <w:top w:val="single" w:sz="4" w:space="0" w:color="auto"/>
              <w:left w:val="nil"/>
              <w:right w:val="single" w:sz="4" w:space="0" w:color="auto"/>
            </w:tcBorders>
            <w:shd w:val="clear" w:color="auto" w:fill="auto"/>
            <w:noWrap/>
            <w:vAlign w:val="center"/>
          </w:tcPr>
          <w:p w:rsidR="00AA2363" w:rsidRDefault="00AA4123">
            <w:pPr>
              <w:jc w:val="center"/>
              <w:rPr>
                <w:color w:val="000000"/>
                <w:sz w:val="22"/>
              </w:rPr>
            </w:pPr>
            <w:r>
              <w:rPr>
                <w:color w:val="000000"/>
                <w:sz w:val="22"/>
              </w:rPr>
              <w:t>383,9</w:t>
            </w: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2C275F" w:rsidP="001765C0">
            <w:pPr>
              <w:suppressAutoHyphens w:val="0"/>
              <w:rPr>
                <w:color w:val="000000"/>
                <w:szCs w:val="24"/>
              </w:rPr>
            </w:pPr>
            <w:r>
              <w:rPr>
                <w:color w:val="000000"/>
                <w:szCs w:val="24"/>
              </w:rPr>
              <w:t xml:space="preserve">Жилой дом </w:t>
            </w:r>
            <w:r w:rsidR="00BC56D0" w:rsidRPr="00940418">
              <w:rPr>
                <w:color w:val="000000"/>
                <w:szCs w:val="24"/>
              </w:rPr>
              <w:t>ул. Новая</w:t>
            </w:r>
            <w:r w:rsidR="001765C0">
              <w:rPr>
                <w:color w:val="000000"/>
                <w:szCs w:val="24"/>
              </w:rPr>
              <w:t xml:space="preserve">, </w:t>
            </w:r>
            <w:r w:rsidR="00BC56D0" w:rsidRPr="00940418">
              <w:rPr>
                <w:color w:val="000000"/>
                <w:szCs w:val="24"/>
              </w:rPr>
              <w:t>2</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101,8</w:t>
            </w:r>
          </w:p>
        </w:tc>
        <w:tc>
          <w:tcPr>
            <w:tcW w:w="2408" w:type="dxa"/>
            <w:gridSpan w:val="2"/>
            <w:vMerge/>
            <w:tcBorders>
              <w:left w:val="nil"/>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2C275F" w:rsidP="001765C0">
            <w:pPr>
              <w:suppressAutoHyphens w:val="0"/>
              <w:rPr>
                <w:color w:val="000000"/>
                <w:szCs w:val="24"/>
              </w:rPr>
            </w:pPr>
            <w:r>
              <w:rPr>
                <w:color w:val="000000"/>
                <w:szCs w:val="24"/>
              </w:rPr>
              <w:t xml:space="preserve">Жилой дом </w:t>
            </w:r>
            <w:r w:rsidR="00BC56D0" w:rsidRPr="00940418">
              <w:rPr>
                <w:color w:val="000000"/>
                <w:szCs w:val="24"/>
              </w:rPr>
              <w:t>ул</w:t>
            </w:r>
            <w:r w:rsidR="006621D5">
              <w:rPr>
                <w:color w:val="000000"/>
                <w:szCs w:val="24"/>
              </w:rPr>
              <w:t xml:space="preserve">. </w:t>
            </w:r>
            <w:r w:rsidR="00BC56D0" w:rsidRPr="00940418">
              <w:rPr>
                <w:color w:val="000000"/>
                <w:szCs w:val="24"/>
              </w:rPr>
              <w:t>Новая</w:t>
            </w:r>
            <w:r w:rsidR="001765C0">
              <w:rPr>
                <w:color w:val="000000"/>
                <w:szCs w:val="24"/>
              </w:rPr>
              <w:t>,</w:t>
            </w:r>
            <w:r w:rsidR="00BC56D0" w:rsidRPr="00940418">
              <w:rPr>
                <w:color w:val="000000"/>
                <w:szCs w:val="24"/>
              </w:rPr>
              <w:t xml:space="preserve"> 3</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108,1</w:t>
            </w:r>
          </w:p>
        </w:tc>
        <w:tc>
          <w:tcPr>
            <w:tcW w:w="2408" w:type="dxa"/>
            <w:gridSpan w:val="2"/>
            <w:vMerge/>
            <w:tcBorders>
              <w:left w:val="nil"/>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2C275F" w:rsidP="001765C0">
            <w:pPr>
              <w:suppressAutoHyphens w:val="0"/>
              <w:rPr>
                <w:color w:val="000000"/>
                <w:szCs w:val="24"/>
              </w:rPr>
            </w:pPr>
            <w:r>
              <w:rPr>
                <w:color w:val="000000"/>
                <w:szCs w:val="24"/>
              </w:rPr>
              <w:t xml:space="preserve">Жилой дом </w:t>
            </w:r>
            <w:r w:rsidR="006621D5">
              <w:rPr>
                <w:color w:val="000000"/>
                <w:szCs w:val="24"/>
              </w:rPr>
              <w:t xml:space="preserve">ул. </w:t>
            </w:r>
            <w:r w:rsidR="00BC56D0" w:rsidRPr="00940418">
              <w:rPr>
                <w:color w:val="000000"/>
                <w:szCs w:val="24"/>
              </w:rPr>
              <w:t>Новая</w:t>
            </w:r>
            <w:r w:rsidR="001765C0">
              <w:rPr>
                <w:color w:val="000000"/>
                <w:szCs w:val="24"/>
              </w:rPr>
              <w:t>,</w:t>
            </w:r>
            <w:r w:rsidR="00BC56D0" w:rsidRPr="00940418">
              <w:rPr>
                <w:color w:val="000000"/>
                <w:szCs w:val="24"/>
              </w:rPr>
              <w:t xml:space="preserve"> 5</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113,7</w:t>
            </w:r>
          </w:p>
        </w:tc>
        <w:tc>
          <w:tcPr>
            <w:tcW w:w="2408" w:type="dxa"/>
            <w:gridSpan w:val="2"/>
            <w:vMerge/>
            <w:tcBorders>
              <w:left w:val="nil"/>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BC56D0" w:rsidP="00DB2336">
            <w:pPr>
              <w:suppressAutoHyphens w:val="0"/>
              <w:rPr>
                <w:color w:val="000000"/>
                <w:szCs w:val="24"/>
              </w:rPr>
            </w:pPr>
            <w:r w:rsidRPr="00940418">
              <w:rPr>
                <w:color w:val="000000"/>
                <w:szCs w:val="24"/>
              </w:rPr>
              <w:t>Жилой до</w:t>
            </w:r>
            <w:r w:rsidR="002C275F">
              <w:rPr>
                <w:color w:val="000000"/>
                <w:szCs w:val="24"/>
              </w:rPr>
              <w:t xml:space="preserve">м </w:t>
            </w:r>
            <w:r w:rsidRPr="00940418">
              <w:rPr>
                <w:color w:val="000000"/>
                <w:szCs w:val="24"/>
              </w:rPr>
              <w:t>ул.</w:t>
            </w:r>
            <w:r w:rsidR="006621D5">
              <w:rPr>
                <w:color w:val="000000"/>
                <w:szCs w:val="24"/>
              </w:rPr>
              <w:t xml:space="preserve"> </w:t>
            </w:r>
            <w:r w:rsidRPr="00940418">
              <w:rPr>
                <w:color w:val="000000"/>
                <w:szCs w:val="24"/>
              </w:rPr>
              <w:t>Новая</w:t>
            </w:r>
            <w:r w:rsidR="00DB2336">
              <w:rPr>
                <w:color w:val="000000"/>
                <w:szCs w:val="24"/>
              </w:rPr>
              <w:t>,</w:t>
            </w:r>
            <w:r w:rsidRPr="00940418">
              <w:rPr>
                <w:color w:val="000000"/>
                <w:szCs w:val="24"/>
              </w:rPr>
              <w:t xml:space="preserve"> 6</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103,5</w:t>
            </w:r>
          </w:p>
        </w:tc>
        <w:tc>
          <w:tcPr>
            <w:tcW w:w="2408" w:type="dxa"/>
            <w:gridSpan w:val="2"/>
            <w:vMerge/>
            <w:tcBorders>
              <w:left w:val="nil"/>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2C275F" w:rsidP="00DB2336">
            <w:pPr>
              <w:suppressAutoHyphens w:val="0"/>
              <w:rPr>
                <w:color w:val="000000"/>
                <w:szCs w:val="24"/>
              </w:rPr>
            </w:pPr>
            <w:r>
              <w:rPr>
                <w:color w:val="000000"/>
                <w:szCs w:val="24"/>
              </w:rPr>
              <w:t xml:space="preserve">Жилой дом </w:t>
            </w:r>
            <w:r w:rsidR="00BC56D0" w:rsidRPr="00940418">
              <w:rPr>
                <w:color w:val="000000"/>
                <w:szCs w:val="24"/>
              </w:rPr>
              <w:t>ул. Новая</w:t>
            </w:r>
            <w:r w:rsidR="00DB2336">
              <w:rPr>
                <w:color w:val="000000"/>
                <w:szCs w:val="24"/>
              </w:rPr>
              <w:t>,</w:t>
            </w:r>
            <w:r w:rsidR="00BC56D0" w:rsidRPr="00940418">
              <w:rPr>
                <w:color w:val="000000"/>
                <w:szCs w:val="24"/>
              </w:rPr>
              <w:t xml:space="preserve"> 7</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106,3</w:t>
            </w:r>
          </w:p>
        </w:tc>
        <w:tc>
          <w:tcPr>
            <w:tcW w:w="2408" w:type="dxa"/>
            <w:gridSpan w:val="2"/>
            <w:vMerge/>
            <w:tcBorders>
              <w:left w:val="nil"/>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right w:val="single" w:sz="4" w:space="0" w:color="auto"/>
            </w:tcBorders>
            <w:shd w:val="clear" w:color="auto" w:fill="auto"/>
            <w:noWrap/>
            <w:vAlign w:val="center"/>
          </w:tcPr>
          <w:p w:rsidR="00BC56D0" w:rsidRPr="00940418" w:rsidRDefault="00BC56D0">
            <w:pPr>
              <w:rPr>
                <w:color w:val="000000"/>
                <w:szCs w:val="24"/>
              </w:rPr>
            </w:pPr>
          </w:p>
        </w:tc>
      </w:tr>
      <w:tr w:rsidR="00BC56D0"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BC56D0" w:rsidRPr="00940418" w:rsidRDefault="00BC56D0">
            <w:pPr>
              <w:rPr>
                <w:color w:val="000000"/>
                <w:szCs w:val="24"/>
              </w:rPr>
            </w:pPr>
            <w:r w:rsidRPr="00940418">
              <w:rPr>
                <w:color w:val="000000"/>
                <w:szCs w:val="24"/>
              </w:rPr>
              <w:t>Здание адм</w:t>
            </w:r>
            <w:r w:rsidR="00DB2336">
              <w:rPr>
                <w:color w:val="000000"/>
                <w:szCs w:val="24"/>
              </w:rPr>
              <w:t>ин</w:t>
            </w:r>
            <w:r w:rsidRPr="00940418">
              <w:rPr>
                <w:color w:val="000000"/>
                <w:szCs w:val="24"/>
              </w:rPr>
              <w:t>. и д/сада</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BC56D0" w:rsidRPr="00940418" w:rsidRDefault="00BC56D0">
            <w:pPr>
              <w:jc w:val="center"/>
              <w:rPr>
                <w:color w:val="000000"/>
                <w:szCs w:val="24"/>
              </w:rPr>
            </w:pPr>
            <w:r w:rsidRPr="00940418">
              <w:rPr>
                <w:color w:val="000000"/>
                <w:szCs w:val="24"/>
              </w:rPr>
              <w:t>29,1</w:t>
            </w:r>
          </w:p>
        </w:tc>
        <w:tc>
          <w:tcPr>
            <w:tcW w:w="2408" w:type="dxa"/>
            <w:gridSpan w:val="2"/>
            <w:vMerge/>
            <w:tcBorders>
              <w:left w:val="nil"/>
              <w:bottom w:val="single" w:sz="4" w:space="0" w:color="auto"/>
              <w:right w:val="single" w:sz="4" w:space="0" w:color="auto"/>
            </w:tcBorders>
            <w:shd w:val="clear" w:color="auto" w:fill="auto"/>
            <w:vAlign w:val="center"/>
          </w:tcPr>
          <w:p w:rsidR="00BC56D0" w:rsidRPr="00940418" w:rsidRDefault="00BC56D0">
            <w:pPr>
              <w:rPr>
                <w:color w:val="000000"/>
                <w:szCs w:val="24"/>
              </w:rPr>
            </w:pPr>
          </w:p>
        </w:tc>
        <w:tc>
          <w:tcPr>
            <w:tcW w:w="1203" w:type="dxa"/>
            <w:gridSpan w:val="2"/>
            <w:vMerge/>
            <w:tcBorders>
              <w:left w:val="nil"/>
              <w:bottom w:val="single" w:sz="4" w:space="0" w:color="auto"/>
              <w:right w:val="single" w:sz="4" w:space="0" w:color="auto"/>
            </w:tcBorders>
            <w:shd w:val="clear" w:color="auto" w:fill="auto"/>
            <w:noWrap/>
            <w:vAlign w:val="center"/>
          </w:tcPr>
          <w:p w:rsidR="00BC56D0" w:rsidRPr="00940418" w:rsidRDefault="00BC56D0">
            <w:pPr>
              <w:rPr>
                <w:color w:val="000000"/>
                <w:szCs w:val="24"/>
              </w:rPr>
            </w:pPr>
          </w:p>
        </w:tc>
        <w:tc>
          <w:tcPr>
            <w:tcW w:w="1276" w:type="dxa"/>
            <w:gridSpan w:val="2"/>
            <w:vMerge/>
            <w:tcBorders>
              <w:left w:val="nil"/>
              <w:bottom w:val="single" w:sz="4" w:space="0" w:color="auto"/>
              <w:right w:val="single" w:sz="4" w:space="0" w:color="auto"/>
            </w:tcBorders>
            <w:shd w:val="clear" w:color="auto" w:fill="auto"/>
            <w:noWrap/>
            <w:vAlign w:val="center"/>
          </w:tcPr>
          <w:p w:rsidR="00BC56D0" w:rsidRPr="00940418" w:rsidRDefault="00BC56D0">
            <w:pPr>
              <w:rPr>
                <w:color w:val="000000"/>
                <w:szCs w:val="24"/>
              </w:rPr>
            </w:pPr>
          </w:p>
        </w:tc>
        <w:tc>
          <w:tcPr>
            <w:tcW w:w="1191" w:type="dxa"/>
            <w:gridSpan w:val="2"/>
            <w:vMerge/>
            <w:tcBorders>
              <w:left w:val="nil"/>
              <w:bottom w:val="single" w:sz="4" w:space="0" w:color="auto"/>
              <w:right w:val="single" w:sz="4" w:space="0" w:color="auto"/>
            </w:tcBorders>
            <w:shd w:val="clear" w:color="auto" w:fill="auto"/>
            <w:noWrap/>
            <w:vAlign w:val="center"/>
          </w:tcPr>
          <w:p w:rsidR="00BC56D0" w:rsidRPr="00940418" w:rsidRDefault="00BC56D0">
            <w:pPr>
              <w:rPr>
                <w:color w:val="000000"/>
                <w:szCs w:val="24"/>
              </w:rPr>
            </w:pPr>
          </w:p>
        </w:tc>
      </w:tr>
      <w:tr w:rsidR="00AA2363"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AA2363" w:rsidRPr="00940418" w:rsidRDefault="00AA2363">
            <w:pPr>
              <w:rPr>
                <w:b/>
                <w:bCs/>
                <w:color w:val="000000"/>
                <w:szCs w:val="24"/>
              </w:rPr>
            </w:pPr>
            <w:r w:rsidRPr="00940418">
              <w:rPr>
                <w:b/>
                <w:bCs/>
                <w:color w:val="000000"/>
                <w:szCs w:val="24"/>
              </w:rPr>
              <w:t>Итого</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AA2363" w:rsidRPr="00940418" w:rsidRDefault="00AA2363">
            <w:pPr>
              <w:jc w:val="center"/>
              <w:rPr>
                <w:b/>
                <w:bCs/>
                <w:color w:val="000000"/>
                <w:szCs w:val="24"/>
              </w:rPr>
            </w:pPr>
            <w:r w:rsidRPr="00940418">
              <w:rPr>
                <w:b/>
                <w:bCs/>
                <w:color w:val="000000"/>
                <w:szCs w:val="24"/>
              </w:rPr>
              <w:t>649,3</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AA2363" w:rsidRPr="00940418" w:rsidRDefault="00AA2363">
            <w:pPr>
              <w:jc w:val="center"/>
              <w:rPr>
                <w:b/>
                <w:bCs/>
                <w:color w:val="000000"/>
                <w:szCs w:val="24"/>
              </w:rPr>
            </w:pPr>
            <w:r w:rsidRPr="00940418">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5846,9</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2363">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AA2363" w:rsidRPr="00AA2363" w:rsidRDefault="00AA4123">
            <w:pPr>
              <w:jc w:val="center"/>
              <w:rPr>
                <w:b/>
                <w:bCs/>
                <w:color w:val="000000"/>
                <w:szCs w:val="24"/>
              </w:rPr>
            </w:pPr>
            <w:r>
              <w:rPr>
                <w:b/>
                <w:bCs/>
                <w:color w:val="000000"/>
                <w:szCs w:val="24"/>
              </w:rPr>
              <w:t>383,9</w:t>
            </w:r>
          </w:p>
        </w:tc>
      </w:tr>
      <w:tr w:rsidR="004E7F5C" w:rsidRPr="00D22AC3"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4E7F5C" w:rsidRPr="00D22AC3" w:rsidRDefault="004E7F5C" w:rsidP="004E7F5C">
            <w:pPr>
              <w:rPr>
                <w:b/>
                <w:bCs/>
                <w:color w:val="000000"/>
                <w:szCs w:val="24"/>
              </w:rPr>
            </w:pPr>
            <w:r w:rsidRPr="00D22AC3">
              <w:rPr>
                <w:b/>
                <w:bCs/>
                <w:color w:val="000000"/>
                <w:szCs w:val="24"/>
              </w:rPr>
              <w:t xml:space="preserve">Всего по сценарию </w:t>
            </w:r>
            <w:r>
              <w:rPr>
                <w:b/>
                <w:bCs/>
                <w:color w:val="000000"/>
                <w:szCs w:val="24"/>
              </w:rPr>
              <w:t>1</w:t>
            </w:r>
          </w:p>
        </w:tc>
        <w:tc>
          <w:tcPr>
            <w:tcW w:w="1151" w:type="dxa"/>
            <w:tcBorders>
              <w:top w:val="single" w:sz="4" w:space="0" w:color="auto"/>
              <w:left w:val="nil"/>
              <w:bottom w:val="single" w:sz="4" w:space="0" w:color="auto"/>
              <w:right w:val="single" w:sz="4" w:space="0" w:color="auto"/>
            </w:tcBorders>
            <w:shd w:val="clear" w:color="auto" w:fill="auto"/>
            <w:noWrap/>
            <w:vAlign w:val="center"/>
          </w:tcPr>
          <w:p w:rsidR="004E7F5C" w:rsidRPr="00D22AC3" w:rsidRDefault="004E7F5C" w:rsidP="004E7F5C">
            <w:pPr>
              <w:jc w:val="center"/>
              <w:rPr>
                <w:b/>
                <w:bCs/>
                <w:color w:val="000000"/>
                <w:szCs w:val="24"/>
              </w:rPr>
            </w:pPr>
            <w:r w:rsidRPr="00D22AC3">
              <w:rPr>
                <w:b/>
                <w:bCs/>
                <w:color w:val="000000"/>
                <w:szCs w:val="24"/>
              </w:rPr>
              <w:t>4313,3</w:t>
            </w:r>
          </w:p>
        </w:tc>
        <w:tc>
          <w:tcPr>
            <w:tcW w:w="2408" w:type="dxa"/>
            <w:gridSpan w:val="2"/>
            <w:tcBorders>
              <w:top w:val="single" w:sz="4" w:space="0" w:color="auto"/>
              <w:left w:val="nil"/>
              <w:bottom w:val="single" w:sz="4" w:space="0" w:color="auto"/>
              <w:right w:val="single" w:sz="4" w:space="0" w:color="auto"/>
            </w:tcBorders>
            <w:shd w:val="clear" w:color="auto" w:fill="auto"/>
            <w:vAlign w:val="center"/>
          </w:tcPr>
          <w:p w:rsidR="004E7F5C" w:rsidRPr="00D22AC3" w:rsidRDefault="004E7F5C" w:rsidP="004E7F5C">
            <w:pPr>
              <w:jc w:val="center"/>
              <w:rPr>
                <w:b/>
                <w:bCs/>
                <w:color w:val="000000"/>
                <w:szCs w:val="24"/>
              </w:rPr>
            </w:pPr>
            <w:r w:rsidRPr="00D22AC3">
              <w:rPr>
                <w:b/>
                <w:bCs/>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center"/>
          </w:tcPr>
          <w:p w:rsidR="004E7F5C" w:rsidRPr="00AA2363" w:rsidRDefault="004E7F5C" w:rsidP="004E7F5C">
            <w:pPr>
              <w:jc w:val="center"/>
              <w:rPr>
                <w:b/>
                <w:bCs/>
                <w:color w:val="000000"/>
                <w:szCs w:val="24"/>
              </w:rPr>
            </w:pPr>
            <w:r w:rsidRPr="00AA2363">
              <w:rPr>
                <w:b/>
                <w:bCs/>
                <w:color w:val="000000"/>
                <w:szCs w:val="24"/>
              </w:rPr>
              <w:t>74241,7</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rsidR="004E7F5C" w:rsidRPr="00AA2363" w:rsidRDefault="004E7F5C" w:rsidP="004E7F5C">
            <w:pPr>
              <w:jc w:val="center"/>
              <w:rPr>
                <w:b/>
                <w:bCs/>
                <w:color w:val="000000"/>
                <w:szCs w:val="24"/>
              </w:rPr>
            </w:pPr>
            <w:r w:rsidRPr="00AA2363">
              <w:rPr>
                <w:b/>
                <w:bCs/>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Default="004E7F5C" w:rsidP="004E7F5C">
            <w:pPr>
              <w:suppressAutoHyphens w:val="0"/>
              <w:jc w:val="center"/>
              <w:rPr>
                <w:rFonts w:eastAsia="Times New Roman"/>
                <w:b/>
                <w:bCs/>
                <w:color w:val="000000"/>
                <w:sz w:val="22"/>
                <w:lang w:eastAsia="ru-RU"/>
              </w:rPr>
            </w:pPr>
            <w:r>
              <w:rPr>
                <w:b/>
                <w:bCs/>
                <w:color w:val="000000"/>
                <w:sz w:val="22"/>
              </w:rPr>
              <w:t>6869,5</w:t>
            </w:r>
          </w:p>
        </w:tc>
      </w:tr>
      <w:tr w:rsidR="004E7F5C" w:rsidRPr="00D22AC3"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4E7F5C" w:rsidRPr="00D22AC3" w:rsidRDefault="004E7F5C" w:rsidP="004E7F5C">
            <w:pPr>
              <w:jc w:val="center"/>
              <w:rPr>
                <w:color w:val="000000"/>
                <w:szCs w:val="24"/>
              </w:rPr>
            </w:pPr>
            <w:r w:rsidRPr="00DB2336">
              <w:rPr>
                <w:bCs/>
                <w:color w:val="000000"/>
                <w:szCs w:val="24"/>
              </w:rPr>
              <w:t>в том числе:</w:t>
            </w:r>
            <w:r>
              <w:rPr>
                <w:color w:val="000000"/>
                <w:szCs w:val="24"/>
              </w:rPr>
              <w:t xml:space="preserve"> </w:t>
            </w:r>
            <w:r w:rsidRPr="00D22AC3">
              <w:rPr>
                <w:color w:val="000000"/>
                <w:szCs w:val="24"/>
              </w:rPr>
              <w:t>щеповая БМК</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4E7F5C" w:rsidRPr="00D22AC3" w:rsidRDefault="004E7F5C" w:rsidP="004E7F5C">
            <w:pPr>
              <w:jc w:val="center"/>
              <w:rPr>
                <w:color w:val="000000"/>
                <w:szCs w:val="24"/>
              </w:rPr>
            </w:pPr>
            <w:r w:rsidRPr="00D22AC3">
              <w:rPr>
                <w:color w:val="000000"/>
                <w:szCs w:val="24"/>
              </w:rPr>
              <w:t>1574,6</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4E7F5C" w:rsidRPr="00D22AC3" w:rsidRDefault="004E7F5C" w:rsidP="004E7F5C">
            <w:pPr>
              <w:jc w:val="center"/>
              <w:rPr>
                <w:color w:val="000000"/>
                <w:szCs w:val="24"/>
              </w:rPr>
            </w:pPr>
            <w:r w:rsidRPr="00D22AC3">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Pr="00AA2363" w:rsidRDefault="004E7F5C" w:rsidP="004E7F5C">
            <w:pPr>
              <w:jc w:val="center"/>
              <w:rPr>
                <w:color w:val="000000"/>
                <w:szCs w:val="24"/>
              </w:rPr>
            </w:pPr>
            <w:r w:rsidRPr="00AA2363">
              <w:rPr>
                <w:color w:val="000000"/>
                <w:szCs w:val="24"/>
              </w:rPr>
              <w:t>45008,3</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Pr="00AA2363" w:rsidRDefault="004E7F5C" w:rsidP="004E7F5C">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Default="004E7F5C" w:rsidP="004E7F5C">
            <w:pPr>
              <w:jc w:val="center"/>
              <w:rPr>
                <w:color w:val="000000"/>
                <w:sz w:val="22"/>
              </w:rPr>
            </w:pPr>
            <w:r>
              <w:rPr>
                <w:color w:val="000000"/>
                <w:sz w:val="22"/>
              </w:rPr>
              <w:t>4718,7</w:t>
            </w:r>
          </w:p>
        </w:tc>
      </w:tr>
      <w:tr w:rsidR="004E7F5C" w:rsidRPr="00940418" w:rsidTr="004E7F5C">
        <w:trPr>
          <w:gridAfter w:val="1"/>
          <w:wAfter w:w="15" w:type="dxa"/>
          <w:trHeight w:val="2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tcPr>
          <w:p w:rsidR="004E7F5C" w:rsidRPr="00D22AC3" w:rsidRDefault="004E7F5C" w:rsidP="004E7F5C">
            <w:pPr>
              <w:jc w:val="right"/>
              <w:rPr>
                <w:color w:val="000000"/>
                <w:szCs w:val="24"/>
              </w:rPr>
            </w:pPr>
            <w:r w:rsidRPr="00D22AC3">
              <w:rPr>
                <w:color w:val="000000"/>
                <w:szCs w:val="24"/>
              </w:rPr>
              <w:t>щеповые котлы</w:t>
            </w:r>
          </w:p>
        </w:tc>
        <w:tc>
          <w:tcPr>
            <w:tcW w:w="1151" w:type="dxa"/>
            <w:tcBorders>
              <w:top w:val="single" w:sz="4" w:space="0" w:color="auto"/>
              <w:left w:val="nil"/>
              <w:bottom w:val="single" w:sz="4" w:space="0" w:color="auto"/>
              <w:right w:val="single" w:sz="4" w:space="0" w:color="auto"/>
            </w:tcBorders>
            <w:shd w:val="clear" w:color="auto" w:fill="auto"/>
            <w:noWrap/>
            <w:vAlign w:val="bottom"/>
          </w:tcPr>
          <w:p w:rsidR="004E7F5C" w:rsidRPr="00D22AC3" w:rsidRDefault="004E7F5C" w:rsidP="004E7F5C">
            <w:pPr>
              <w:jc w:val="center"/>
              <w:rPr>
                <w:color w:val="000000"/>
                <w:szCs w:val="24"/>
              </w:rPr>
            </w:pPr>
            <w:r w:rsidRPr="00D22AC3">
              <w:rPr>
                <w:color w:val="000000"/>
                <w:szCs w:val="24"/>
              </w:rPr>
              <w:t>2738,7</w:t>
            </w:r>
          </w:p>
        </w:tc>
        <w:tc>
          <w:tcPr>
            <w:tcW w:w="2408" w:type="dxa"/>
            <w:gridSpan w:val="2"/>
            <w:tcBorders>
              <w:top w:val="single" w:sz="4" w:space="0" w:color="auto"/>
              <w:left w:val="nil"/>
              <w:bottom w:val="single" w:sz="4" w:space="0" w:color="auto"/>
              <w:right w:val="single" w:sz="4" w:space="0" w:color="auto"/>
            </w:tcBorders>
            <w:shd w:val="clear" w:color="auto" w:fill="auto"/>
            <w:vAlign w:val="bottom"/>
          </w:tcPr>
          <w:p w:rsidR="004E7F5C" w:rsidRPr="00D22AC3" w:rsidRDefault="004E7F5C" w:rsidP="004E7F5C">
            <w:pPr>
              <w:jc w:val="center"/>
              <w:rPr>
                <w:color w:val="000000"/>
                <w:szCs w:val="24"/>
              </w:rPr>
            </w:pPr>
            <w:r w:rsidRPr="00D22AC3">
              <w:rPr>
                <w:color w:val="000000"/>
                <w:szCs w:val="24"/>
              </w:rPr>
              <w:t> </w:t>
            </w:r>
          </w:p>
        </w:tc>
        <w:tc>
          <w:tcPr>
            <w:tcW w:w="1203"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Pr="00AA2363" w:rsidRDefault="004E7F5C" w:rsidP="004E7F5C">
            <w:pPr>
              <w:jc w:val="center"/>
              <w:rPr>
                <w:color w:val="000000"/>
                <w:szCs w:val="24"/>
              </w:rPr>
            </w:pPr>
            <w:r w:rsidRPr="00AA2363">
              <w:rPr>
                <w:color w:val="000000"/>
                <w:szCs w:val="24"/>
              </w:rPr>
              <w:t>29233,4</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Pr="00AA2363" w:rsidRDefault="004E7F5C" w:rsidP="004E7F5C">
            <w:pPr>
              <w:jc w:val="center"/>
              <w:rPr>
                <w:color w:val="000000"/>
                <w:szCs w:val="24"/>
              </w:rPr>
            </w:pPr>
            <w:r w:rsidRPr="00AA2363">
              <w:rPr>
                <w:color w:val="000000"/>
                <w:szCs w:val="24"/>
              </w:rPr>
              <w:t> </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4E7F5C" w:rsidRDefault="004E7F5C" w:rsidP="004E7F5C">
            <w:pPr>
              <w:jc w:val="center"/>
              <w:rPr>
                <w:color w:val="000000"/>
                <w:sz w:val="22"/>
              </w:rPr>
            </w:pPr>
            <w:r>
              <w:rPr>
                <w:color w:val="000000"/>
                <w:sz w:val="22"/>
              </w:rPr>
              <w:t>2150,8</w:t>
            </w:r>
          </w:p>
        </w:tc>
      </w:tr>
    </w:tbl>
    <w:tbl>
      <w:tblPr>
        <w:tblStyle w:val="afd"/>
        <w:tblW w:w="0" w:type="auto"/>
        <w:tblCellMar>
          <w:left w:w="28" w:type="dxa"/>
          <w:right w:w="28" w:type="dxa"/>
        </w:tblCellMar>
        <w:tblLook w:val="04A0" w:firstRow="1" w:lastRow="0" w:firstColumn="1" w:lastColumn="0" w:noHBand="0" w:noVBand="1"/>
      </w:tblPr>
      <w:tblGrid>
        <w:gridCol w:w="3118"/>
        <w:gridCol w:w="1138"/>
        <w:gridCol w:w="2277"/>
        <w:gridCol w:w="1199"/>
        <w:gridCol w:w="1123"/>
        <w:gridCol w:w="1406"/>
      </w:tblGrid>
      <w:tr w:rsidR="00A24FD7" w:rsidRPr="00A24FD7" w:rsidTr="004E7F5C">
        <w:trPr>
          <w:trHeight w:val="20"/>
        </w:trPr>
        <w:tc>
          <w:tcPr>
            <w:tcW w:w="10261" w:type="dxa"/>
            <w:gridSpan w:val="6"/>
            <w:hideMark/>
          </w:tcPr>
          <w:p w:rsidR="00A24FD7" w:rsidRPr="00A24FD7" w:rsidRDefault="00A24FD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lastRenderedPageBreak/>
              <w:t>Сценарий 2</w:t>
            </w:r>
          </w:p>
        </w:tc>
      </w:tr>
      <w:tr w:rsidR="00A24FD7" w:rsidRPr="00A24FD7" w:rsidTr="004E7F5C">
        <w:trPr>
          <w:trHeight w:val="20"/>
        </w:trPr>
        <w:tc>
          <w:tcPr>
            <w:tcW w:w="10261" w:type="dxa"/>
            <w:gridSpan w:val="6"/>
          </w:tcPr>
          <w:p w:rsidR="00A24FD7" w:rsidRPr="00A24FD7" w:rsidRDefault="00A24FD7" w:rsidP="00A24FD7">
            <w:pPr>
              <w:suppressAutoHyphens w:val="0"/>
              <w:autoSpaceDE w:val="0"/>
              <w:autoSpaceDN w:val="0"/>
              <w:adjustRightInd w:val="0"/>
              <w:jc w:val="center"/>
              <w:rPr>
                <w:rFonts w:eastAsiaTheme="minorHAnsi"/>
                <w:b/>
                <w:bCs/>
                <w:szCs w:val="24"/>
                <w:lang w:eastAsia="en-US"/>
              </w:rPr>
            </w:pPr>
            <w:r>
              <w:rPr>
                <w:rFonts w:eastAsiaTheme="minorHAnsi"/>
                <w:b/>
                <w:bCs/>
                <w:szCs w:val="24"/>
                <w:lang w:eastAsia="en-US"/>
              </w:rPr>
              <w:t>МУП «Теплоэнерго»</w:t>
            </w:r>
          </w:p>
        </w:tc>
      </w:tr>
      <w:tr w:rsidR="000D3085" w:rsidRPr="000D3085" w:rsidTr="004E7F5C">
        <w:trPr>
          <w:trHeight w:val="20"/>
        </w:trPr>
        <w:tc>
          <w:tcPr>
            <w:tcW w:w="3118" w:type="dxa"/>
            <w:noWrap/>
            <w:vAlign w:val="center"/>
          </w:tcPr>
          <w:p w:rsidR="000D3085" w:rsidRPr="000D3085" w:rsidRDefault="000D3085" w:rsidP="000D3085">
            <w:pPr>
              <w:suppressAutoHyphens w:val="0"/>
              <w:autoSpaceDE w:val="0"/>
              <w:autoSpaceDN w:val="0"/>
              <w:adjustRightInd w:val="0"/>
              <w:jc w:val="center"/>
              <w:rPr>
                <w:rFonts w:eastAsiaTheme="minorHAnsi"/>
                <w:bCs/>
                <w:szCs w:val="24"/>
                <w:lang w:eastAsia="en-US"/>
              </w:rPr>
            </w:pPr>
            <w:r w:rsidRPr="000D3085">
              <w:rPr>
                <w:rFonts w:eastAsiaTheme="minorHAnsi"/>
                <w:bCs/>
                <w:szCs w:val="24"/>
                <w:lang w:eastAsia="en-US"/>
              </w:rPr>
              <w:t>1</w:t>
            </w:r>
          </w:p>
        </w:tc>
        <w:tc>
          <w:tcPr>
            <w:tcW w:w="1138" w:type="dxa"/>
            <w:vAlign w:val="center"/>
          </w:tcPr>
          <w:p w:rsidR="000D3085" w:rsidRPr="000D3085" w:rsidRDefault="000D3085" w:rsidP="000D3085">
            <w:pPr>
              <w:suppressAutoHyphens w:val="0"/>
              <w:autoSpaceDE w:val="0"/>
              <w:autoSpaceDN w:val="0"/>
              <w:adjustRightInd w:val="0"/>
              <w:jc w:val="center"/>
              <w:rPr>
                <w:rFonts w:eastAsiaTheme="minorHAnsi"/>
                <w:bCs/>
                <w:szCs w:val="24"/>
                <w:lang w:eastAsia="en-US"/>
              </w:rPr>
            </w:pPr>
            <w:r w:rsidRPr="000D3085">
              <w:rPr>
                <w:rFonts w:eastAsiaTheme="minorHAnsi"/>
                <w:bCs/>
                <w:szCs w:val="24"/>
                <w:lang w:eastAsia="en-US"/>
              </w:rPr>
              <w:t>2</w:t>
            </w:r>
          </w:p>
        </w:tc>
        <w:tc>
          <w:tcPr>
            <w:tcW w:w="2277" w:type="dxa"/>
            <w:noWrap/>
            <w:vAlign w:val="center"/>
          </w:tcPr>
          <w:p w:rsidR="000D3085" w:rsidRPr="000D3085" w:rsidRDefault="000D3085" w:rsidP="000D3085">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3</w:t>
            </w:r>
          </w:p>
        </w:tc>
        <w:tc>
          <w:tcPr>
            <w:tcW w:w="1199" w:type="dxa"/>
            <w:vAlign w:val="center"/>
          </w:tcPr>
          <w:p w:rsidR="000D3085" w:rsidRPr="000D3085" w:rsidRDefault="000D3085" w:rsidP="000D3085">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4</w:t>
            </w:r>
          </w:p>
        </w:tc>
        <w:tc>
          <w:tcPr>
            <w:tcW w:w="1123" w:type="dxa"/>
            <w:vAlign w:val="center"/>
          </w:tcPr>
          <w:p w:rsidR="000D3085" w:rsidRPr="000D3085" w:rsidRDefault="000D3085" w:rsidP="000D3085">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5</w:t>
            </w:r>
          </w:p>
        </w:tc>
        <w:tc>
          <w:tcPr>
            <w:tcW w:w="1406" w:type="dxa"/>
            <w:vAlign w:val="center"/>
          </w:tcPr>
          <w:p w:rsidR="000D3085" w:rsidRPr="000D3085" w:rsidRDefault="000D3085" w:rsidP="000D3085">
            <w:pPr>
              <w:suppressAutoHyphens w:val="0"/>
              <w:autoSpaceDE w:val="0"/>
              <w:autoSpaceDN w:val="0"/>
              <w:adjustRightInd w:val="0"/>
              <w:jc w:val="center"/>
              <w:rPr>
                <w:rFonts w:eastAsiaTheme="minorHAnsi"/>
                <w:szCs w:val="24"/>
                <w:lang w:eastAsia="en-US"/>
              </w:rPr>
            </w:pPr>
            <w:r w:rsidRPr="000D3085">
              <w:rPr>
                <w:rFonts w:eastAsiaTheme="minorHAnsi"/>
                <w:szCs w:val="24"/>
                <w:lang w:eastAsia="en-US"/>
              </w:rPr>
              <w:t>6</w:t>
            </w:r>
          </w:p>
        </w:tc>
      </w:tr>
      <w:tr w:rsidR="00911EFA" w:rsidRPr="00A24FD7" w:rsidTr="004E7F5C">
        <w:trPr>
          <w:trHeight w:val="20"/>
        </w:trPr>
        <w:tc>
          <w:tcPr>
            <w:tcW w:w="4256" w:type="dxa"/>
            <w:gridSpan w:val="2"/>
            <w:noWrap/>
            <w:vAlign w:val="center"/>
            <w:hideMark/>
          </w:tcPr>
          <w:p w:rsidR="00911EFA" w:rsidRPr="00911EFA" w:rsidRDefault="00911EFA" w:rsidP="00911EFA">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 Котельная ЦРБ</w:t>
            </w:r>
          </w:p>
        </w:tc>
        <w:tc>
          <w:tcPr>
            <w:tcW w:w="2277" w:type="dxa"/>
            <w:noWrap/>
            <w:hideMark/>
          </w:tcPr>
          <w:p w:rsidR="00911EFA" w:rsidRPr="00A24FD7" w:rsidRDefault="00911EFA" w:rsidP="00A24FD7">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199" w:type="dxa"/>
            <w:hideMark/>
          </w:tcPr>
          <w:p w:rsidR="00911EFA" w:rsidRPr="00A24FD7" w:rsidRDefault="00911EFA" w:rsidP="00A24FD7">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123" w:type="dxa"/>
            <w:hideMark/>
          </w:tcPr>
          <w:p w:rsidR="00911EFA" w:rsidRPr="00A24FD7" w:rsidRDefault="00911EFA" w:rsidP="00A24FD7">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c>
          <w:tcPr>
            <w:tcW w:w="1406" w:type="dxa"/>
            <w:hideMark/>
          </w:tcPr>
          <w:p w:rsidR="00911EFA" w:rsidRPr="00A24FD7" w:rsidRDefault="00911EFA" w:rsidP="00A24FD7">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 </w:t>
            </w:r>
          </w:p>
        </w:tc>
      </w:tr>
      <w:tr w:rsidR="00036286" w:rsidRPr="00A24FD7" w:rsidTr="004E7F5C">
        <w:trPr>
          <w:trHeight w:val="20"/>
        </w:trPr>
        <w:tc>
          <w:tcPr>
            <w:tcW w:w="3118" w:type="dxa"/>
            <w:vAlign w:val="bottom"/>
            <w:hideMark/>
          </w:tcPr>
          <w:p w:rsidR="00036286" w:rsidRPr="00940418" w:rsidRDefault="00036286" w:rsidP="00036286">
            <w:pPr>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277" w:type="dxa"/>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szCs w:val="24"/>
              </w:rPr>
            </w:pPr>
            <w:r w:rsidRPr="00940418">
              <w:rPr>
                <w:color w:val="000000"/>
                <w:szCs w:val="24"/>
              </w:rPr>
              <w:t>Жилой дом</w:t>
            </w:r>
            <w:r w:rsidRPr="00940418">
              <w:rPr>
                <w:szCs w:val="24"/>
              </w:rPr>
              <w:t xml:space="preserve">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vAlign w:val="bottom"/>
            <w:hideMark/>
          </w:tcPr>
          <w:p w:rsidR="00036286" w:rsidRPr="00940418" w:rsidRDefault="00036286" w:rsidP="00036286">
            <w:pPr>
              <w:suppressAutoHyphens w:val="0"/>
              <w:rPr>
                <w:rFonts w:eastAsia="Times New Roman"/>
                <w:color w:val="000000"/>
                <w:szCs w:val="24"/>
                <w:lang w:eastAsia="ru-RU"/>
              </w:rPr>
            </w:pPr>
            <w:r w:rsidRPr="00940418">
              <w:rPr>
                <w:color w:val="000000"/>
                <w:szCs w:val="24"/>
              </w:rPr>
              <w:t>ЦРБ  1-е здание</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277" w:type="dxa"/>
            <w:vMerge w:val="restart"/>
            <w:vAlign w:val="center"/>
            <w:hideMark/>
          </w:tcPr>
          <w:p w:rsidR="00036286" w:rsidRPr="00AF6057" w:rsidRDefault="00036286" w:rsidP="00036286">
            <w:pPr>
              <w:jc w:val="center"/>
              <w:rPr>
                <w:color w:val="000000"/>
                <w:szCs w:val="24"/>
              </w:rPr>
            </w:pPr>
            <w:r w:rsidRPr="00AF6057">
              <w:rPr>
                <w:color w:val="000000"/>
                <w:szCs w:val="24"/>
              </w:rPr>
              <w:t>БМК 0,8 МВт</w:t>
            </w:r>
          </w:p>
        </w:tc>
        <w:tc>
          <w:tcPr>
            <w:tcW w:w="1199" w:type="dxa"/>
            <w:vMerge w:val="restart"/>
            <w:vAlign w:val="center"/>
            <w:hideMark/>
          </w:tcPr>
          <w:p w:rsidR="00036286" w:rsidRPr="00AF6057" w:rsidRDefault="00036286" w:rsidP="00036286">
            <w:pPr>
              <w:jc w:val="center"/>
              <w:rPr>
                <w:color w:val="000000"/>
                <w:szCs w:val="24"/>
              </w:rPr>
            </w:pPr>
            <w:r w:rsidRPr="00AF6057">
              <w:rPr>
                <w:color w:val="000000"/>
                <w:szCs w:val="24"/>
              </w:rPr>
              <w:t>9354,2</w:t>
            </w:r>
          </w:p>
        </w:tc>
        <w:tc>
          <w:tcPr>
            <w:tcW w:w="1123" w:type="dxa"/>
            <w:vMerge w:val="restart"/>
            <w:vAlign w:val="center"/>
            <w:hideMark/>
          </w:tcPr>
          <w:p w:rsidR="00036286" w:rsidRPr="00AF6057" w:rsidRDefault="00036286" w:rsidP="00036286">
            <w:pPr>
              <w:jc w:val="center"/>
              <w:rPr>
                <w:color w:val="000000"/>
                <w:szCs w:val="24"/>
              </w:rPr>
            </w:pPr>
            <w:r w:rsidRPr="00AF6057">
              <w:rPr>
                <w:color w:val="000000"/>
                <w:szCs w:val="24"/>
              </w:rPr>
              <w:t>80</w:t>
            </w:r>
          </w:p>
        </w:tc>
        <w:tc>
          <w:tcPr>
            <w:tcW w:w="1406" w:type="dxa"/>
            <w:vMerge w:val="restart"/>
            <w:vAlign w:val="center"/>
            <w:hideMark/>
          </w:tcPr>
          <w:p w:rsidR="00036286" w:rsidRPr="00AF6057" w:rsidRDefault="00036286" w:rsidP="00036286">
            <w:pPr>
              <w:jc w:val="center"/>
              <w:rPr>
                <w:color w:val="000000"/>
                <w:szCs w:val="24"/>
              </w:rPr>
            </w:pPr>
            <w:r w:rsidRPr="00AF6057">
              <w:rPr>
                <w:color w:val="000000"/>
                <w:szCs w:val="24"/>
              </w:rPr>
              <w:t>2882,5</w:t>
            </w:r>
          </w:p>
        </w:tc>
      </w:tr>
      <w:tr w:rsidR="00036286" w:rsidRPr="00A24FD7" w:rsidTr="000A774E">
        <w:trPr>
          <w:trHeight w:val="20"/>
        </w:trPr>
        <w:tc>
          <w:tcPr>
            <w:tcW w:w="3118" w:type="dxa"/>
            <w:vAlign w:val="bottom"/>
            <w:hideMark/>
          </w:tcPr>
          <w:p w:rsidR="00036286" w:rsidRPr="00940418" w:rsidRDefault="00036286" w:rsidP="00036286">
            <w:pPr>
              <w:suppressAutoHyphens w:val="0"/>
              <w:rPr>
                <w:rFonts w:eastAsia="Times New Roman"/>
                <w:color w:val="000000"/>
                <w:szCs w:val="24"/>
                <w:lang w:eastAsia="ru-RU"/>
              </w:rPr>
            </w:pPr>
            <w:r w:rsidRPr="00940418">
              <w:rPr>
                <w:color w:val="000000"/>
                <w:szCs w:val="24"/>
              </w:rPr>
              <w:t>ЦРБ  2-е здание</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036286" w:rsidRPr="00524EB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vAlign w:val="bottom"/>
            <w:hideMark/>
          </w:tcPr>
          <w:p w:rsidR="00036286" w:rsidRPr="00940418" w:rsidRDefault="00036286" w:rsidP="00036286">
            <w:pPr>
              <w:suppressAutoHyphens w:val="0"/>
              <w:rPr>
                <w:rFonts w:eastAsia="Times New Roman"/>
                <w:color w:val="000000"/>
                <w:szCs w:val="24"/>
                <w:lang w:eastAsia="ru-RU"/>
              </w:rPr>
            </w:pPr>
            <w:r w:rsidRPr="00940418">
              <w:rPr>
                <w:color w:val="000000"/>
                <w:szCs w:val="24"/>
              </w:rPr>
              <w:t>пищеблок ЦРБ</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036286" w:rsidRPr="00524EB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vAlign w:val="bottom"/>
            <w:hideMark/>
          </w:tcPr>
          <w:p w:rsidR="00036286" w:rsidRDefault="00036286" w:rsidP="00036286">
            <w:pPr>
              <w:suppressAutoHyphens w:val="0"/>
              <w:rPr>
                <w:color w:val="000000"/>
                <w:szCs w:val="24"/>
              </w:rPr>
            </w:pPr>
            <w:r w:rsidRPr="00940418">
              <w:rPr>
                <w:color w:val="000000"/>
                <w:szCs w:val="24"/>
              </w:rPr>
              <w:t xml:space="preserve">УВД, СЭС </w:t>
            </w:r>
          </w:p>
          <w:p w:rsidR="00036286" w:rsidRPr="00940418" w:rsidRDefault="00036286" w:rsidP="00036286">
            <w:pPr>
              <w:suppressAutoHyphens w:val="0"/>
              <w:rPr>
                <w:rFonts w:eastAsia="Times New Roman"/>
                <w:color w:val="000000"/>
                <w:szCs w:val="24"/>
                <w:lang w:eastAsia="ru-RU"/>
              </w:rPr>
            </w:pPr>
            <w:r w:rsidRPr="00940418">
              <w:rPr>
                <w:color w:val="000000"/>
                <w:szCs w:val="24"/>
              </w:rPr>
              <w:t>ул. Октябрьская, 25</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24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280,6</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48,1</w:t>
            </w:r>
          </w:p>
        </w:tc>
      </w:tr>
      <w:tr w:rsidR="00036286" w:rsidRPr="00A24FD7" w:rsidTr="00036286">
        <w:trPr>
          <w:trHeight w:val="20"/>
        </w:trPr>
        <w:tc>
          <w:tcPr>
            <w:tcW w:w="3118" w:type="dxa"/>
            <w:vAlign w:val="center"/>
            <w:hideMark/>
          </w:tcPr>
          <w:p w:rsidR="00036286" w:rsidRPr="00940418" w:rsidRDefault="00036286" w:rsidP="00036286">
            <w:pPr>
              <w:suppressAutoHyphens w:val="0"/>
              <w:rPr>
                <w:rFonts w:eastAsia="Times New Roman"/>
                <w:color w:val="000000"/>
                <w:szCs w:val="24"/>
                <w:lang w:eastAsia="ru-RU"/>
              </w:rPr>
            </w:pPr>
            <w:r w:rsidRPr="00940418">
              <w:rPr>
                <w:color w:val="000000"/>
                <w:szCs w:val="24"/>
              </w:rPr>
              <w:t>СОШ ул. Пролетарская,6А</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БМК 0,5 МВт (2*250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5846,9</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60,0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1515,5</w:t>
            </w:r>
          </w:p>
        </w:tc>
      </w:tr>
      <w:tr w:rsidR="00036286" w:rsidRPr="00A24FD7" w:rsidTr="000A774E">
        <w:trPr>
          <w:trHeight w:val="20"/>
        </w:trPr>
        <w:tc>
          <w:tcPr>
            <w:tcW w:w="3118" w:type="dxa"/>
            <w:vAlign w:val="bottom"/>
            <w:hideMark/>
          </w:tcPr>
          <w:p w:rsidR="00036286" w:rsidRPr="00940418" w:rsidRDefault="00036286" w:rsidP="00036286">
            <w:pPr>
              <w:suppressAutoHyphens w:val="0"/>
              <w:rPr>
                <w:rFonts w:eastAsia="Times New Roman"/>
                <w:color w:val="000000"/>
                <w:szCs w:val="24"/>
                <w:lang w:eastAsia="ru-RU"/>
              </w:rPr>
            </w:pPr>
            <w:r w:rsidRPr="00940418">
              <w:rPr>
                <w:color w:val="000000"/>
                <w:szCs w:val="24"/>
              </w:rPr>
              <w:t>ДШИ ул. Пролетарская,8Ж</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24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280,6</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85,6</w:t>
            </w:r>
          </w:p>
        </w:tc>
      </w:tr>
      <w:tr w:rsidR="00036286" w:rsidRPr="00A24FD7" w:rsidTr="000A774E">
        <w:trPr>
          <w:trHeight w:val="20"/>
        </w:trPr>
        <w:tc>
          <w:tcPr>
            <w:tcW w:w="3118" w:type="dxa"/>
            <w:vAlign w:val="bottom"/>
            <w:hideMark/>
          </w:tcPr>
          <w:p w:rsidR="00036286" w:rsidRPr="00940418" w:rsidRDefault="00036286" w:rsidP="00036286">
            <w:pPr>
              <w:rPr>
                <w:color w:val="000000"/>
                <w:szCs w:val="24"/>
              </w:rPr>
            </w:pPr>
            <w:r w:rsidRPr="00940418">
              <w:rPr>
                <w:color w:val="000000"/>
                <w:szCs w:val="24"/>
              </w:rPr>
              <w:t>Мастерские школы</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котлы 2*31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724,9</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240,3</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277" w:type="dxa"/>
            <w:vAlign w:val="center"/>
            <w:hideMark/>
          </w:tcPr>
          <w:p w:rsidR="00AF6057" w:rsidRPr="00AF6057" w:rsidRDefault="00AF6057">
            <w:pPr>
              <w:jc w:val="center"/>
              <w:rPr>
                <w:color w:val="000000"/>
                <w:szCs w:val="24"/>
              </w:rPr>
            </w:pPr>
            <w:r w:rsidRPr="00AF6057">
              <w:rPr>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16487,2</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200,0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4772,1</w:t>
            </w:r>
          </w:p>
        </w:tc>
      </w:tr>
      <w:tr w:rsidR="00AF6057" w:rsidRPr="00A24FD7" w:rsidTr="004E7F5C">
        <w:trPr>
          <w:trHeight w:val="20"/>
        </w:trPr>
        <w:tc>
          <w:tcPr>
            <w:tcW w:w="4256" w:type="dxa"/>
            <w:gridSpan w:val="2"/>
            <w:noWrap/>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277"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Малинина</w:t>
            </w:r>
            <w:r>
              <w:rPr>
                <w:color w:val="000000"/>
                <w:szCs w:val="24"/>
              </w:rPr>
              <w:t xml:space="preserve">, </w:t>
            </w:r>
            <w:r w:rsidRPr="00940418">
              <w:rPr>
                <w:color w:val="000000"/>
                <w:szCs w:val="24"/>
              </w:rPr>
              <w:t>3</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2277" w:type="dxa"/>
            <w:vMerge w:val="restart"/>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Свободы</w:t>
            </w:r>
            <w:r>
              <w:rPr>
                <w:color w:val="000000"/>
                <w:szCs w:val="24"/>
              </w:rPr>
              <w:t>,</w:t>
            </w:r>
            <w:r w:rsidRPr="00940418">
              <w:rPr>
                <w:color w:val="000000"/>
                <w:szCs w:val="24"/>
              </w:rPr>
              <w:t xml:space="preserve"> 5</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 xml:space="preserve">Жилой дом </w:t>
            </w:r>
          </w:p>
          <w:p w:rsidR="004E7F5C" w:rsidRPr="00940418" w:rsidRDefault="004E7F5C" w:rsidP="004E7F5C">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 xml:space="preserve">Жилой дом </w:t>
            </w:r>
          </w:p>
          <w:p w:rsidR="004E7F5C" w:rsidRPr="00940418" w:rsidRDefault="004E7F5C" w:rsidP="004E7F5C">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 xml:space="preserve">Жилой дом </w:t>
            </w:r>
          </w:p>
          <w:p w:rsidR="004E7F5C" w:rsidRPr="00940418" w:rsidRDefault="004E7F5C" w:rsidP="004E7F5C">
            <w:pPr>
              <w:rPr>
                <w:color w:val="000000"/>
                <w:szCs w:val="24"/>
              </w:rPr>
            </w:pPr>
            <w:r>
              <w:rPr>
                <w:color w:val="000000"/>
                <w:szCs w:val="24"/>
              </w:rPr>
              <w:t xml:space="preserve">ул. Октябрьская, </w:t>
            </w:r>
            <w:r w:rsidRPr="00940418">
              <w:rPr>
                <w:color w:val="000000"/>
                <w:szCs w:val="24"/>
              </w:rPr>
              <w:t>8</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 xml:space="preserve">Жилой дом </w:t>
            </w:r>
          </w:p>
          <w:p w:rsidR="004E7F5C" w:rsidRPr="00940418" w:rsidRDefault="004E7F5C" w:rsidP="004E7F5C">
            <w:pPr>
              <w:rPr>
                <w:color w:val="000000"/>
                <w:szCs w:val="24"/>
              </w:rPr>
            </w:pPr>
            <w:r>
              <w:rPr>
                <w:color w:val="000000"/>
                <w:szCs w:val="24"/>
              </w:rPr>
              <w:t>ул. Октябрьская,</w:t>
            </w:r>
            <w:r w:rsidRPr="00940418">
              <w:rPr>
                <w:color w:val="000000"/>
                <w:szCs w:val="24"/>
              </w:rPr>
              <w:t>.6</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Default="004E7F5C" w:rsidP="004E7F5C">
            <w:pPr>
              <w:rPr>
                <w:color w:val="000000"/>
                <w:szCs w:val="24"/>
              </w:rPr>
            </w:pPr>
            <w:r w:rsidRPr="00940418">
              <w:rPr>
                <w:color w:val="000000"/>
                <w:szCs w:val="24"/>
              </w:rPr>
              <w:t>Адм</w:t>
            </w:r>
            <w:r>
              <w:rPr>
                <w:color w:val="000000"/>
                <w:szCs w:val="24"/>
              </w:rPr>
              <w:t>ин</w:t>
            </w:r>
            <w:r w:rsidRPr="00940418">
              <w:rPr>
                <w:color w:val="000000"/>
                <w:szCs w:val="24"/>
              </w:rPr>
              <w:t>. МР</w:t>
            </w:r>
          </w:p>
          <w:p w:rsidR="004E7F5C" w:rsidRPr="00940418" w:rsidRDefault="004E7F5C" w:rsidP="004E7F5C">
            <w:pPr>
              <w:rPr>
                <w:color w:val="000000"/>
                <w:szCs w:val="24"/>
              </w:rPr>
            </w:pPr>
            <w:r w:rsidRPr="00940418">
              <w:rPr>
                <w:color w:val="000000"/>
                <w:szCs w:val="24"/>
              </w:rPr>
              <w:t>ул.</w:t>
            </w:r>
            <w:r>
              <w:rPr>
                <w:color w:val="000000"/>
                <w:szCs w:val="24"/>
              </w:rPr>
              <w:t xml:space="preserve"> </w:t>
            </w:r>
            <w:r w:rsidRPr="00940418">
              <w:rPr>
                <w:color w:val="000000"/>
                <w:szCs w:val="24"/>
              </w:rPr>
              <w:t>Октябрьская, 12</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277" w:type="dxa"/>
            <w:vMerge w:val="restart"/>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КНР 150 кВт</w:t>
            </w:r>
          </w:p>
        </w:tc>
        <w:tc>
          <w:tcPr>
            <w:tcW w:w="1199" w:type="dxa"/>
            <w:vMerge w:val="restart"/>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1753,92</w:t>
            </w:r>
          </w:p>
        </w:tc>
        <w:tc>
          <w:tcPr>
            <w:tcW w:w="1123" w:type="dxa"/>
            <w:vMerge w:val="restart"/>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40</w:t>
            </w:r>
          </w:p>
        </w:tc>
        <w:tc>
          <w:tcPr>
            <w:tcW w:w="1406" w:type="dxa"/>
            <w:vMerge w:val="restart"/>
            <w:vAlign w:val="center"/>
            <w:hideMark/>
          </w:tcPr>
          <w:p w:rsidR="004E7F5C" w:rsidRPr="00524EB7" w:rsidRDefault="004E7F5C" w:rsidP="004E7F5C">
            <w:pPr>
              <w:jc w:val="center"/>
              <w:rPr>
                <w:color w:val="000000"/>
                <w:szCs w:val="24"/>
              </w:rPr>
            </w:pPr>
            <w:r w:rsidRPr="00524EB7">
              <w:rPr>
                <w:color w:val="000000"/>
                <w:szCs w:val="24"/>
              </w:rPr>
              <w:t>630,2</w:t>
            </w:r>
          </w:p>
        </w:tc>
      </w:tr>
      <w:tr w:rsidR="004E7F5C" w:rsidRPr="00A24FD7" w:rsidTr="004E7F5C">
        <w:trPr>
          <w:trHeight w:val="20"/>
        </w:trPr>
        <w:tc>
          <w:tcPr>
            <w:tcW w:w="3118" w:type="dxa"/>
            <w:vAlign w:val="center"/>
            <w:hideMark/>
          </w:tcPr>
          <w:p w:rsidR="004E7F5C" w:rsidRPr="00940418" w:rsidRDefault="004E7F5C" w:rsidP="004E7F5C">
            <w:pPr>
              <w:rPr>
                <w:color w:val="000000"/>
                <w:szCs w:val="24"/>
              </w:rPr>
            </w:pPr>
            <w:r w:rsidRPr="00940418">
              <w:rPr>
                <w:color w:val="000000"/>
                <w:szCs w:val="24"/>
              </w:rPr>
              <w:t>гараж администрации</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277"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1199"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1123" w:type="dxa"/>
            <w:vMerge/>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p>
        </w:tc>
        <w:tc>
          <w:tcPr>
            <w:tcW w:w="1406" w:type="dxa"/>
            <w:vMerge/>
            <w:vAlign w:val="center"/>
            <w:hideMark/>
          </w:tcPr>
          <w:p w:rsidR="004E7F5C" w:rsidRPr="00524EB7" w:rsidRDefault="004E7F5C" w:rsidP="004E7F5C">
            <w:pPr>
              <w:suppressAutoHyphens w:val="0"/>
              <w:autoSpaceDE w:val="0"/>
              <w:autoSpaceDN w:val="0"/>
              <w:adjustRightInd w:val="0"/>
              <w:jc w:val="center"/>
              <w:rPr>
                <w:rFonts w:eastAsiaTheme="minorHAnsi"/>
                <w:szCs w:val="24"/>
                <w:lang w:eastAsia="en-US"/>
              </w:rPr>
            </w:pPr>
          </w:p>
        </w:tc>
      </w:tr>
      <w:tr w:rsidR="004E7F5C" w:rsidRPr="00A24FD7" w:rsidTr="004E7F5C">
        <w:trPr>
          <w:trHeight w:val="20"/>
        </w:trPr>
        <w:tc>
          <w:tcPr>
            <w:tcW w:w="3118" w:type="dxa"/>
            <w:vAlign w:val="center"/>
            <w:hideMark/>
          </w:tcPr>
          <w:p w:rsidR="004E7F5C" w:rsidRPr="00940418" w:rsidRDefault="004E7F5C" w:rsidP="004E7F5C">
            <w:pPr>
              <w:rPr>
                <w:color w:val="000000"/>
                <w:szCs w:val="24"/>
              </w:rPr>
            </w:pPr>
            <w:r>
              <w:rPr>
                <w:color w:val="000000"/>
                <w:szCs w:val="24"/>
              </w:rPr>
              <w:t>Энергосбыт</w:t>
            </w:r>
            <w:r w:rsidRPr="00940418">
              <w:rPr>
                <w:color w:val="000000"/>
                <w:szCs w:val="24"/>
              </w:rPr>
              <w:t xml:space="preserve"> ул. Свободы, 7</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277" w:type="dxa"/>
            <w:vAlign w:val="center"/>
            <w:hideMark/>
          </w:tcPr>
          <w:p w:rsidR="004E7F5C" w:rsidRPr="00AF6057" w:rsidRDefault="004E7F5C" w:rsidP="004E7F5C">
            <w:pPr>
              <w:jc w:val="center"/>
              <w:rPr>
                <w:color w:val="000000"/>
                <w:szCs w:val="24"/>
              </w:rPr>
            </w:pPr>
            <w:r w:rsidRPr="00AF6057">
              <w:rPr>
                <w:color w:val="000000"/>
                <w:szCs w:val="24"/>
              </w:rPr>
              <w:t>быт. котел 24 кВт</w:t>
            </w:r>
          </w:p>
        </w:tc>
        <w:tc>
          <w:tcPr>
            <w:tcW w:w="1199" w:type="dxa"/>
            <w:vAlign w:val="center"/>
            <w:hideMark/>
          </w:tcPr>
          <w:p w:rsidR="004E7F5C" w:rsidRPr="00AF6057" w:rsidRDefault="004E7F5C" w:rsidP="004E7F5C">
            <w:pPr>
              <w:jc w:val="center"/>
              <w:rPr>
                <w:color w:val="000000"/>
                <w:szCs w:val="24"/>
              </w:rPr>
            </w:pPr>
            <w:r w:rsidRPr="00AF6057">
              <w:rPr>
                <w:color w:val="000000"/>
                <w:szCs w:val="24"/>
              </w:rPr>
              <w:t>280,6</w:t>
            </w:r>
          </w:p>
        </w:tc>
        <w:tc>
          <w:tcPr>
            <w:tcW w:w="1123" w:type="dxa"/>
            <w:vAlign w:val="center"/>
            <w:hideMark/>
          </w:tcPr>
          <w:p w:rsidR="004E7F5C" w:rsidRPr="00AF6057" w:rsidRDefault="004E7F5C" w:rsidP="004E7F5C">
            <w:pPr>
              <w:jc w:val="center"/>
              <w:rPr>
                <w:color w:val="000000"/>
                <w:szCs w:val="24"/>
              </w:rPr>
            </w:pPr>
            <w:r w:rsidRPr="00AF6057">
              <w:rPr>
                <w:color w:val="000000"/>
                <w:szCs w:val="24"/>
              </w:rPr>
              <w:t>20</w:t>
            </w:r>
          </w:p>
        </w:tc>
        <w:tc>
          <w:tcPr>
            <w:tcW w:w="1406" w:type="dxa"/>
            <w:vAlign w:val="center"/>
            <w:hideMark/>
          </w:tcPr>
          <w:p w:rsidR="004E7F5C" w:rsidRPr="00AF6057" w:rsidRDefault="004E7F5C" w:rsidP="004E7F5C">
            <w:pPr>
              <w:jc w:val="center"/>
              <w:rPr>
                <w:color w:val="000000"/>
                <w:szCs w:val="24"/>
              </w:rPr>
            </w:pPr>
            <w:r w:rsidRPr="00AF6057">
              <w:rPr>
                <w:color w:val="000000"/>
                <w:szCs w:val="24"/>
              </w:rPr>
              <w:t>62,7</w:t>
            </w:r>
          </w:p>
        </w:tc>
      </w:tr>
      <w:tr w:rsidR="004E7F5C" w:rsidRPr="00A24FD7" w:rsidTr="004E7F5C">
        <w:trPr>
          <w:trHeight w:val="20"/>
        </w:trPr>
        <w:tc>
          <w:tcPr>
            <w:tcW w:w="3118" w:type="dxa"/>
            <w:vAlign w:val="center"/>
            <w:hideMark/>
          </w:tcPr>
          <w:p w:rsidR="004E7F5C" w:rsidRDefault="004E7F5C" w:rsidP="004E7F5C">
            <w:pPr>
              <w:rPr>
                <w:color w:val="000000"/>
                <w:szCs w:val="24"/>
              </w:rPr>
            </w:pPr>
            <w:r w:rsidRPr="00940418">
              <w:rPr>
                <w:color w:val="000000"/>
                <w:szCs w:val="24"/>
              </w:rPr>
              <w:t>Сбербанк,</w:t>
            </w:r>
          </w:p>
          <w:p w:rsidR="004E7F5C" w:rsidRPr="00940418" w:rsidRDefault="004E7F5C" w:rsidP="004E7F5C">
            <w:pPr>
              <w:rPr>
                <w:color w:val="000000"/>
                <w:szCs w:val="24"/>
              </w:rPr>
            </w:pPr>
            <w:r>
              <w:rPr>
                <w:color w:val="000000"/>
                <w:szCs w:val="24"/>
              </w:rPr>
              <w:t xml:space="preserve">ул. Октябрьская, </w:t>
            </w:r>
            <w:r w:rsidRPr="00940418">
              <w:rPr>
                <w:color w:val="000000"/>
                <w:szCs w:val="24"/>
              </w:rPr>
              <w:t>14</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277" w:type="dxa"/>
            <w:vAlign w:val="center"/>
            <w:hideMark/>
          </w:tcPr>
          <w:p w:rsidR="004E7F5C" w:rsidRPr="00AF6057" w:rsidRDefault="004E7F5C" w:rsidP="004E7F5C">
            <w:pPr>
              <w:jc w:val="center"/>
              <w:rPr>
                <w:color w:val="000000"/>
                <w:szCs w:val="24"/>
              </w:rPr>
            </w:pPr>
            <w:r w:rsidRPr="00AF6057">
              <w:rPr>
                <w:color w:val="000000"/>
                <w:szCs w:val="24"/>
              </w:rPr>
              <w:t>быт. котел 24 кВт</w:t>
            </w:r>
          </w:p>
        </w:tc>
        <w:tc>
          <w:tcPr>
            <w:tcW w:w="1199" w:type="dxa"/>
            <w:vAlign w:val="center"/>
            <w:hideMark/>
          </w:tcPr>
          <w:p w:rsidR="004E7F5C" w:rsidRPr="00AF6057" w:rsidRDefault="004E7F5C" w:rsidP="004E7F5C">
            <w:pPr>
              <w:jc w:val="center"/>
              <w:rPr>
                <w:color w:val="000000"/>
                <w:szCs w:val="24"/>
              </w:rPr>
            </w:pPr>
            <w:r w:rsidRPr="00AF6057">
              <w:rPr>
                <w:color w:val="000000"/>
                <w:szCs w:val="24"/>
              </w:rPr>
              <w:t>280,6</w:t>
            </w:r>
          </w:p>
        </w:tc>
        <w:tc>
          <w:tcPr>
            <w:tcW w:w="1123" w:type="dxa"/>
            <w:vAlign w:val="center"/>
            <w:hideMark/>
          </w:tcPr>
          <w:p w:rsidR="004E7F5C" w:rsidRPr="00AF6057" w:rsidRDefault="004E7F5C" w:rsidP="004E7F5C">
            <w:pPr>
              <w:jc w:val="center"/>
              <w:rPr>
                <w:color w:val="000000"/>
                <w:szCs w:val="24"/>
              </w:rPr>
            </w:pPr>
            <w:r w:rsidRPr="00AF6057">
              <w:rPr>
                <w:color w:val="000000"/>
                <w:szCs w:val="24"/>
              </w:rPr>
              <w:t>20</w:t>
            </w:r>
          </w:p>
        </w:tc>
        <w:tc>
          <w:tcPr>
            <w:tcW w:w="1406" w:type="dxa"/>
            <w:vAlign w:val="center"/>
            <w:hideMark/>
          </w:tcPr>
          <w:p w:rsidR="004E7F5C" w:rsidRPr="00AF6057" w:rsidRDefault="004E7F5C" w:rsidP="004E7F5C">
            <w:pPr>
              <w:jc w:val="center"/>
              <w:rPr>
                <w:color w:val="000000"/>
                <w:szCs w:val="24"/>
              </w:rPr>
            </w:pPr>
            <w:r w:rsidRPr="00AF6057">
              <w:rPr>
                <w:color w:val="000000"/>
                <w:szCs w:val="24"/>
              </w:rPr>
              <w:t>32,3</w:t>
            </w:r>
          </w:p>
        </w:tc>
      </w:tr>
      <w:tr w:rsidR="004E7F5C" w:rsidRPr="00A24FD7" w:rsidTr="004E7F5C">
        <w:trPr>
          <w:trHeight w:val="20"/>
        </w:trPr>
        <w:tc>
          <w:tcPr>
            <w:tcW w:w="3118" w:type="dxa"/>
            <w:vAlign w:val="center"/>
            <w:hideMark/>
          </w:tcPr>
          <w:p w:rsidR="004E7F5C" w:rsidRPr="00940418" w:rsidRDefault="004E7F5C" w:rsidP="004E7F5C">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277" w:type="dxa"/>
            <w:vAlign w:val="center"/>
            <w:hideMark/>
          </w:tcPr>
          <w:p w:rsidR="004E7F5C" w:rsidRPr="00AF6057" w:rsidRDefault="004E7F5C" w:rsidP="004E7F5C">
            <w:pPr>
              <w:jc w:val="center"/>
              <w:rPr>
                <w:color w:val="000000"/>
                <w:szCs w:val="24"/>
              </w:rPr>
            </w:pPr>
            <w:r w:rsidRPr="00AF6057">
              <w:rPr>
                <w:color w:val="000000"/>
                <w:szCs w:val="24"/>
              </w:rPr>
              <w:t>КНР 150 кВт</w:t>
            </w:r>
          </w:p>
        </w:tc>
        <w:tc>
          <w:tcPr>
            <w:tcW w:w="1199" w:type="dxa"/>
            <w:vAlign w:val="center"/>
            <w:hideMark/>
          </w:tcPr>
          <w:p w:rsidR="004E7F5C" w:rsidRPr="00AF6057" w:rsidRDefault="004E7F5C" w:rsidP="004E7F5C">
            <w:pPr>
              <w:jc w:val="center"/>
              <w:rPr>
                <w:color w:val="000000"/>
                <w:szCs w:val="24"/>
              </w:rPr>
            </w:pPr>
            <w:r w:rsidRPr="00AF6057">
              <w:rPr>
                <w:color w:val="000000"/>
                <w:szCs w:val="24"/>
              </w:rPr>
              <w:t>1753,9</w:t>
            </w:r>
          </w:p>
        </w:tc>
        <w:tc>
          <w:tcPr>
            <w:tcW w:w="1123" w:type="dxa"/>
            <w:vAlign w:val="center"/>
            <w:hideMark/>
          </w:tcPr>
          <w:p w:rsidR="004E7F5C" w:rsidRPr="00AF6057" w:rsidRDefault="004E7F5C" w:rsidP="004E7F5C">
            <w:pPr>
              <w:jc w:val="center"/>
              <w:rPr>
                <w:color w:val="000000"/>
                <w:szCs w:val="24"/>
              </w:rPr>
            </w:pPr>
            <w:r w:rsidRPr="00AF6057">
              <w:rPr>
                <w:color w:val="000000"/>
                <w:szCs w:val="24"/>
              </w:rPr>
              <w:t>40</w:t>
            </w:r>
          </w:p>
        </w:tc>
        <w:tc>
          <w:tcPr>
            <w:tcW w:w="1406" w:type="dxa"/>
            <w:vAlign w:val="center"/>
            <w:hideMark/>
          </w:tcPr>
          <w:p w:rsidR="004E7F5C" w:rsidRPr="00AF6057" w:rsidRDefault="004E7F5C" w:rsidP="004E7F5C">
            <w:pPr>
              <w:jc w:val="center"/>
              <w:rPr>
                <w:color w:val="000000"/>
                <w:szCs w:val="24"/>
              </w:rPr>
            </w:pPr>
            <w:r w:rsidRPr="00AF6057">
              <w:rPr>
                <w:color w:val="000000"/>
                <w:szCs w:val="24"/>
              </w:rPr>
              <w:t>553,3</w:t>
            </w:r>
          </w:p>
        </w:tc>
      </w:tr>
      <w:tr w:rsidR="004E7F5C" w:rsidRPr="00A24FD7" w:rsidTr="004E7F5C">
        <w:trPr>
          <w:trHeight w:val="20"/>
        </w:trPr>
        <w:tc>
          <w:tcPr>
            <w:tcW w:w="3118" w:type="dxa"/>
            <w:hideMark/>
          </w:tcPr>
          <w:p w:rsidR="004E7F5C" w:rsidRPr="00940418" w:rsidRDefault="004E7F5C" w:rsidP="004E7F5C">
            <w:pPr>
              <w:rPr>
                <w:szCs w:val="24"/>
              </w:rPr>
            </w:pPr>
            <w:r w:rsidRPr="00940418">
              <w:rPr>
                <w:szCs w:val="24"/>
              </w:rPr>
              <w:t xml:space="preserve"> МФЦ ул. Свободы, 6 </w:t>
            </w:r>
          </w:p>
        </w:tc>
        <w:tc>
          <w:tcPr>
            <w:tcW w:w="1138" w:type="dxa"/>
            <w:noWrap/>
            <w:vAlign w:val="center"/>
            <w:hideMark/>
          </w:tcPr>
          <w:p w:rsidR="004E7F5C" w:rsidRPr="00A24FD7" w:rsidRDefault="004E7F5C" w:rsidP="004E7F5C">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Align w:val="center"/>
            <w:hideMark/>
          </w:tcPr>
          <w:p w:rsidR="004E7F5C" w:rsidRPr="00AF6057" w:rsidRDefault="004E7F5C" w:rsidP="004E7F5C">
            <w:pPr>
              <w:jc w:val="center"/>
              <w:rPr>
                <w:color w:val="000000"/>
                <w:szCs w:val="24"/>
              </w:rPr>
            </w:pPr>
            <w:r w:rsidRPr="00AF6057">
              <w:rPr>
                <w:color w:val="000000"/>
                <w:szCs w:val="24"/>
              </w:rPr>
              <w:t>быт. котел 24 кВт</w:t>
            </w:r>
          </w:p>
        </w:tc>
        <w:tc>
          <w:tcPr>
            <w:tcW w:w="1199" w:type="dxa"/>
            <w:vAlign w:val="center"/>
            <w:hideMark/>
          </w:tcPr>
          <w:p w:rsidR="004E7F5C" w:rsidRPr="00AF6057" w:rsidRDefault="004E7F5C" w:rsidP="004E7F5C">
            <w:pPr>
              <w:jc w:val="center"/>
              <w:rPr>
                <w:color w:val="000000"/>
                <w:szCs w:val="24"/>
              </w:rPr>
            </w:pPr>
            <w:r w:rsidRPr="00AF6057">
              <w:rPr>
                <w:color w:val="000000"/>
                <w:szCs w:val="24"/>
              </w:rPr>
              <w:t>280,6</w:t>
            </w:r>
          </w:p>
        </w:tc>
        <w:tc>
          <w:tcPr>
            <w:tcW w:w="1123" w:type="dxa"/>
            <w:vAlign w:val="center"/>
            <w:hideMark/>
          </w:tcPr>
          <w:p w:rsidR="004E7F5C" w:rsidRPr="00AF6057" w:rsidRDefault="004E7F5C" w:rsidP="004E7F5C">
            <w:pPr>
              <w:jc w:val="center"/>
              <w:rPr>
                <w:color w:val="000000"/>
                <w:szCs w:val="24"/>
              </w:rPr>
            </w:pPr>
            <w:r w:rsidRPr="00AF6057">
              <w:rPr>
                <w:color w:val="000000"/>
                <w:szCs w:val="24"/>
              </w:rPr>
              <w:t>20</w:t>
            </w:r>
          </w:p>
        </w:tc>
        <w:tc>
          <w:tcPr>
            <w:tcW w:w="1406" w:type="dxa"/>
            <w:vAlign w:val="center"/>
            <w:hideMark/>
          </w:tcPr>
          <w:p w:rsidR="004E7F5C" w:rsidRPr="00AF6057" w:rsidRDefault="004E7F5C" w:rsidP="004E7F5C">
            <w:pPr>
              <w:jc w:val="center"/>
              <w:rPr>
                <w:color w:val="000000"/>
                <w:szCs w:val="24"/>
              </w:rPr>
            </w:pPr>
            <w:r w:rsidRPr="00AF6057">
              <w:rPr>
                <w:color w:val="000000"/>
                <w:szCs w:val="24"/>
              </w:rPr>
              <w:t>38,8</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890,8</w:t>
            </w:r>
          </w:p>
        </w:tc>
        <w:tc>
          <w:tcPr>
            <w:tcW w:w="2277" w:type="dxa"/>
            <w:vAlign w:val="center"/>
            <w:hideMark/>
          </w:tcPr>
          <w:p w:rsidR="00AF6057" w:rsidRPr="00AF6057" w:rsidRDefault="00AF6057">
            <w:pPr>
              <w:jc w:val="center"/>
              <w:rPr>
                <w:color w:val="000000"/>
                <w:szCs w:val="24"/>
              </w:rPr>
            </w:pPr>
            <w:r w:rsidRPr="00AF6057">
              <w:rPr>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4349,64</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140,0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1317,2</w:t>
            </w:r>
          </w:p>
        </w:tc>
      </w:tr>
    </w:tbl>
    <w:p w:rsidR="00A62FDB" w:rsidRDefault="00A62FDB"/>
    <w:p w:rsidR="00A62FDB" w:rsidRDefault="00A62FDB"/>
    <w:tbl>
      <w:tblPr>
        <w:tblStyle w:val="afd"/>
        <w:tblW w:w="0" w:type="auto"/>
        <w:tblCellMar>
          <w:left w:w="28" w:type="dxa"/>
          <w:right w:w="28" w:type="dxa"/>
        </w:tblCellMar>
        <w:tblLook w:val="04A0" w:firstRow="1" w:lastRow="0" w:firstColumn="1" w:lastColumn="0" w:noHBand="0" w:noVBand="1"/>
      </w:tblPr>
      <w:tblGrid>
        <w:gridCol w:w="3118"/>
        <w:gridCol w:w="1138"/>
        <w:gridCol w:w="2277"/>
        <w:gridCol w:w="1199"/>
        <w:gridCol w:w="1123"/>
        <w:gridCol w:w="1406"/>
      </w:tblGrid>
      <w:tr w:rsidR="00AF6057" w:rsidRPr="00A24FD7" w:rsidTr="004E7F5C">
        <w:trPr>
          <w:trHeight w:val="20"/>
        </w:trPr>
        <w:tc>
          <w:tcPr>
            <w:tcW w:w="4256" w:type="dxa"/>
            <w:gridSpan w:val="2"/>
            <w:noWrap/>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lastRenderedPageBreak/>
              <w:t>3. Котельная Энергетиков</w:t>
            </w:r>
          </w:p>
        </w:tc>
        <w:tc>
          <w:tcPr>
            <w:tcW w:w="2277"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Pr>
                <w:color w:val="000000"/>
                <w:szCs w:val="24"/>
              </w:rPr>
              <w:t xml:space="preserve">ул. Энергетиков, </w:t>
            </w:r>
            <w:r w:rsidRPr="00940418">
              <w:rPr>
                <w:color w:val="000000"/>
                <w:szCs w:val="24"/>
              </w:rPr>
              <w:t>1</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277" w:type="dxa"/>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Pr>
                <w:color w:val="000000"/>
                <w:szCs w:val="24"/>
              </w:rPr>
              <w:t xml:space="preserve">ул. Энергетиков, </w:t>
            </w:r>
            <w:r w:rsidRPr="00940418">
              <w:rPr>
                <w:color w:val="000000"/>
                <w:szCs w:val="24"/>
              </w:rPr>
              <w:t>2</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Pr>
                <w:color w:val="000000"/>
                <w:szCs w:val="24"/>
              </w:rPr>
              <w:t xml:space="preserve">ул. Энергетиков, </w:t>
            </w:r>
            <w:r w:rsidRPr="00940418">
              <w:rPr>
                <w:color w:val="000000"/>
                <w:szCs w:val="24"/>
              </w:rPr>
              <w:t>3</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Pr>
                <w:color w:val="000000"/>
                <w:szCs w:val="24"/>
              </w:rPr>
              <w:t xml:space="preserve">ул. Энергетиков, </w:t>
            </w:r>
            <w:r w:rsidRPr="00940418">
              <w:rPr>
                <w:color w:val="000000"/>
                <w:szCs w:val="24"/>
              </w:rPr>
              <w:t>4</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noWrap/>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277"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0</w:t>
            </w:r>
          </w:p>
        </w:tc>
      </w:tr>
      <w:tr w:rsidR="00AF6057" w:rsidRPr="00A24FD7" w:rsidTr="004E7F5C">
        <w:trPr>
          <w:trHeight w:val="20"/>
        </w:trPr>
        <w:tc>
          <w:tcPr>
            <w:tcW w:w="4256" w:type="dxa"/>
            <w:gridSpan w:val="2"/>
            <w:noWrap/>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277"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center"/>
            <w:hideMark/>
          </w:tcPr>
          <w:p w:rsidR="00036286" w:rsidRPr="00940418" w:rsidRDefault="00036286" w:rsidP="00036286">
            <w:pPr>
              <w:suppressAutoHyphens w:val="0"/>
              <w:rPr>
                <w:color w:val="000000"/>
                <w:szCs w:val="24"/>
              </w:rPr>
            </w:pPr>
            <w:r w:rsidRPr="00940418">
              <w:rPr>
                <w:color w:val="000000"/>
                <w:szCs w:val="24"/>
              </w:rPr>
              <w:t>Жилой дом пер. Иванова, 3</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277" w:type="dxa"/>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036286" w:rsidRPr="00A24FD7" w:rsidTr="004E7F5C">
        <w:trPr>
          <w:trHeight w:val="20"/>
        </w:trPr>
        <w:tc>
          <w:tcPr>
            <w:tcW w:w="3118" w:type="dxa"/>
            <w:vAlign w:val="center"/>
            <w:hideMark/>
          </w:tcPr>
          <w:p w:rsidR="00036286" w:rsidRPr="00940418" w:rsidRDefault="00036286" w:rsidP="00036286">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center"/>
            <w:hideMark/>
          </w:tcPr>
          <w:p w:rsidR="00036286" w:rsidRPr="00940418" w:rsidRDefault="00036286" w:rsidP="00036286">
            <w:pPr>
              <w:rPr>
                <w:color w:val="000000"/>
                <w:szCs w:val="24"/>
              </w:rPr>
            </w:pPr>
            <w:r w:rsidRPr="00940418">
              <w:rPr>
                <w:color w:val="000000"/>
                <w:szCs w:val="24"/>
              </w:rPr>
              <w:t>Жилой дом ул. Советская 12а</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center"/>
            <w:hideMark/>
          </w:tcPr>
          <w:p w:rsidR="00036286"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suppressAutoHyphens w:val="0"/>
              <w:rPr>
                <w:color w:val="000000"/>
                <w:szCs w:val="24"/>
              </w:rPr>
            </w:pPr>
            <w:r>
              <w:rPr>
                <w:color w:val="000000"/>
                <w:szCs w:val="24"/>
              </w:rPr>
              <w:t xml:space="preserve">ул. Советская, </w:t>
            </w:r>
            <w:r w:rsidRPr="00940418">
              <w:rPr>
                <w:color w:val="000000"/>
                <w:szCs w:val="24"/>
              </w:rPr>
              <w:t>15</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vAlign w:val="center"/>
            <w:hideMark/>
          </w:tcPr>
          <w:p w:rsidR="00036286" w:rsidRPr="00940418" w:rsidRDefault="00036286" w:rsidP="00036286">
            <w:pPr>
              <w:rPr>
                <w:color w:val="000000"/>
                <w:szCs w:val="24"/>
              </w:rPr>
            </w:pPr>
            <w:r w:rsidRPr="00940418">
              <w:rPr>
                <w:color w:val="000000"/>
                <w:szCs w:val="24"/>
              </w:rPr>
              <w:t>РОНО ул.</w:t>
            </w:r>
            <w:r>
              <w:rPr>
                <w:color w:val="000000"/>
                <w:szCs w:val="24"/>
              </w:rPr>
              <w:t xml:space="preserve"> </w:t>
            </w:r>
            <w:r w:rsidRPr="00940418">
              <w:rPr>
                <w:color w:val="000000"/>
                <w:szCs w:val="24"/>
              </w:rPr>
              <w:t>Свободы, 12</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КНР: 100 кВт</w:t>
            </w:r>
          </w:p>
        </w:tc>
        <w:tc>
          <w:tcPr>
            <w:tcW w:w="1199" w:type="dxa"/>
            <w:noWrap/>
            <w:vAlign w:val="center"/>
            <w:hideMark/>
          </w:tcPr>
          <w:p w:rsidR="00036286" w:rsidRPr="00AF6057" w:rsidRDefault="00036286" w:rsidP="00036286">
            <w:pPr>
              <w:jc w:val="center"/>
              <w:rPr>
                <w:color w:val="000000"/>
                <w:szCs w:val="24"/>
              </w:rPr>
            </w:pPr>
            <w:r w:rsidRPr="00AF6057">
              <w:rPr>
                <w:color w:val="000000"/>
                <w:szCs w:val="24"/>
              </w:rPr>
              <w:t>1169,3</w:t>
            </w:r>
          </w:p>
        </w:tc>
        <w:tc>
          <w:tcPr>
            <w:tcW w:w="1123" w:type="dxa"/>
            <w:noWrap/>
            <w:vAlign w:val="center"/>
            <w:hideMark/>
          </w:tcPr>
          <w:p w:rsidR="00036286" w:rsidRPr="00AF6057" w:rsidRDefault="00036286" w:rsidP="00036286">
            <w:pPr>
              <w:jc w:val="center"/>
              <w:rPr>
                <w:color w:val="000000"/>
                <w:szCs w:val="24"/>
              </w:rPr>
            </w:pPr>
            <w:r w:rsidRPr="00AF6057">
              <w:rPr>
                <w:color w:val="000000"/>
                <w:szCs w:val="24"/>
              </w:rPr>
              <w:t>40</w:t>
            </w:r>
          </w:p>
        </w:tc>
        <w:tc>
          <w:tcPr>
            <w:tcW w:w="1406" w:type="dxa"/>
            <w:noWrap/>
            <w:vAlign w:val="center"/>
            <w:hideMark/>
          </w:tcPr>
          <w:p w:rsidR="00036286" w:rsidRPr="00AF6057" w:rsidRDefault="00036286" w:rsidP="00036286">
            <w:pPr>
              <w:jc w:val="center"/>
              <w:rPr>
                <w:color w:val="000000"/>
                <w:szCs w:val="24"/>
              </w:rPr>
            </w:pPr>
            <w:r w:rsidRPr="00AF6057">
              <w:rPr>
                <w:color w:val="000000"/>
                <w:szCs w:val="24"/>
              </w:rPr>
              <w:t>374,9</w:t>
            </w:r>
          </w:p>
        </w:tc>
      </w:tr>
      <w:tr w:rsidR="00036286" w:rsidRPr="00A24FD7" w:rsidTr="000A774E">
        <w:trPr>
          <w:trHeight w:val="20"/>
        </w:trPr>
        <w:tc>
          <w:tcPr>
            <w:tcW w:w="3118" w:type="dxa"/>
            <w:vAlign w:val="center"/>
            <w:hideMark/>
          </w:tcPr>
          <w:p w:rsidR="00036286" w:rsidRPr="00940418" w:rsidRDefault="00036286" w:rsidP="00036286">
            <w:pPr>
              <w:rPr>
                <w:color w:val="000000"/>
                <w:szCs w:val="24"/>
              </w:rPr>
            </w:pPr>
            <w:r w:rsidRPr="00940418">
              <w:rPr>
                <w:color w:val="000000"/>
                <w:szCs w:val="24"/>
              </w:rPr>
              <w:t>ДДТ ул. Свободы, 14</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24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280,6</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26,5</w:t>
            </w:r>
          </w:p>
        </w:tc>
      </w:tr>
      <w:tr w:rsidR="00036286" w:rsidRPr="00A24FD7" w:rsidTr="000A774E">
        <w:trPr>
          <w:trHeight w:val="20"/>
        </w:trPr>
        <w:tc>
          <w:tcPr>
            <w:tcW w:w="3118" w:type="dxa"/>
            <w:vAlign w:val="center"/>
            <w:hideMark/>
          </w:tcPr>
          <w:p w:rsidR="00036286" w:rsidRPr="00940418" w:rsidRDefault="00036286" w:rsidP="00036286">
            <w:pPr>
              <w:rPr>
                <w:color w:val="000000"/>
                <w:szCs w:val="24"/>
              </w:rPr>
            </w:pPr>
            <w:r w:rsidRPr="00940418">
              <w:rPr>
                <w:color w:val="000000"/>
                <w:szCs w:val="24"/>
              </w:rPr>
              <w:t>гостиница,</w:t>
            </w:r>
            <w:r>
              <w:rPr>
                <w:color w:val="000000"/>
                <w:szCs w:val="24"/>
              </w:rPr>
              <w:t xml:space="preserve"> </w:t>
            </w:r>
            <w:r w:rsidRPr="00940418">
              <w:rPr>
                <w:color w:val="000000"/>
                <w:szCs w:val="24"/>
              </w:rPr>
              <w:t>ул. Свободы, 18</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КНР: 100 кВт</w:t>
            </w:r>
          </w:p>
        </w:tc>
        <w:tc>
          <w:tcPr>
            <w:tcW w:w="1199" w:type="dxa"/>
            <w:noWrap/>
            <w:vAlign w:val="center"/>
            <w:hideMark/>
          </w:tcPr>
          <w:p w:rsidR="00036286" w:rsidRPr="00AF6057" w:rsidRDefault="00036286" w:rsidP="00036286">
            <w:pPr>
              <w:jc w:val="center"/>
              <w:rPr>
                <w:color w:val="000000"/>
                <w:szCs w:val="24"/>
              </w:rPr>
            </w:pPr>
            <w:r w:rsidRPr="00AF6057">
              <w:rPr>
                <w:color w:val="000000"/>
                <w:szCs w:val="24"/>
              </w:rPr>
              <w:t>1169,3</w:t>
            </w:r>
          </w:p>
        </w:tc>
        <w:tc>
          <w:tcPr>
            <w:tcW w:w="1123" w:type="dxa"/>
            <w:noWrap/>
            <w:vAlign w:val="center"/>
            <w:hideMark/>
          </w:tcPr>
          <w:p w:rsidR="00036286" w:rsidRPr="00AF6057" w:rsidRDefault="00036286" w:rsidP="00036286">
            <w:pPr>
              <w:jc w:val="center"/>
              <w:rPr>
                <w:color w:val="000000"/>
                <w:szCs w:val="24"/>
              </w:rPr>
            </w:pPr>
            <w:r w:rsidRPr="00AF6057">
              <w:rPr>
                <w:color w:val="000000"/>
                <w:szCs w:val="24"/>
              </w:rPr>
              <w:t>40</w:t>
            </w:r>
          </w:p>
        </w:tc>
        <w:tc>
          <w:tcPr>
            <w:tcW w:w="1406" w:type="dxa"/>
            <w:noWrap/>
            <w:vAlign w:val="center"/>
            <w:hideMark/>
          </w:tcPr>
          <w:p w:rsidR="00036286" w:rsidRPr="00AF6057" w:rsidRDefault="00036286" w:rsidP="00036286">
            <w:pPr>
              <w:jc w:val="center"/>
              <w:rPr>
                <w:color w:val="000000"/>
                <w:szCs w:val="24"/>
              </w:rPr>
            </w:pPr>
            <w:r w:rsidRPr="00AF6057">
              <w:rPr>
                <w:color w:val="000000"/>
                <w:szCs w:val="24"/>
              </w:rPr>
              <w:t>314,1</w:t>
            </w:r>
          </w:p>
        </w:tc>
      </w:tr>
      <w:tr w:rsidR="00036286" w:rsidRPr="00A24FD7" w:rsidTr="000A774E">
        <w:trPr>
          <w:trHeight w:val="20"/>
        </w:trPr>
        <w:tc>
          <w:tcPr>
            <w:tcW w:w="3118" w:type="dxa"/>
            <w:vAlign w:val="center"/>
            <w:hideMark/>
          </w:tcPr>
          <w:p w:rsidR="00036286" w:rsidRPr="00940418" w:rsidRDefault="00036286" w:rsidP="00036286">
            <w:pPr>
              <w:rPr>
                <w:color w:val="000000"/>
                <w:szCs w:val="24"/>
              </w:rPr>
            </w:pPr>
            <w:r w:rsidRPr="00940418">
              <w:rPr>
                <w:color w:val="000000"/>
                <w:szCs w:val="24"/>
              </w:rPr>
              <w:t>суд, ул. Октябрьская, 11</w:t>
            </w:r>
          </w:p>
        </w:tc>
        <w:tc>
          <w:tcPr>
            <w:tcW w:w="1138" w:type="dxa"/>
            <w:noWrap/>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КНР: 100 кВт</w:t>
            </w:r>
          </w:p>
        </w:tc>
        <w:tc>
          <w:tcPr>
            <w:tcW w:w="1199" w:type="dxa"/>
            <w:noWrap/>
            <w:vAlign w:val="center"/>
            <w:hideMark/>
          </w:tcPr>
          <w:p w:rsidR="00036286" w:rsidRPr="00AF6057" w:rsidRDefault="00036286" w:rsidP="00036286">
            <w:pPr>
              <w:jc w:val="center"/>
              <w:rPr>
                <w:color w:val="000000"/>
                <w:szCs w:val="24"/>
              </w:rPr>
            </w:pPr>
            <w:r w:rsidRPr="00AF6057">
              <w:rPr>
                <w:color w:val="000000"/>
                <w:szCs w:val="24"/>
              </w:rPr>
              <w:t>1169,3</w:t>
            </w:r>
          </w:p>
        </w:tc>
        <w:tc>
          <w:tcPr>
            <w:tcW w:w="1123" w:type="dxa"/>
            <w:noWrap/>
            <w:vAlign w:val="center"/>
            <w:hideMark/>
          </w:tcPr>
          <w:p w:rsidR="00036286" w:rsidRPr="00AF6057" w:rsidRDefault="00036286" w:rsidP="00036286">
            <w:pPr>
              <w:jc w:val="center"/>
              <w:rPr>
                <w:color w:val="000000"/>
                <w:szCs w:val="24"/>
              </w:rPr>
            </w:pPr>
            <w:r w:rsidRPr="00AF6057">
              <w:rPr>
                <w:color w:val="000000"/>
                <w:szCs w:val="24"/>
              </w:rPr>
              <w:t>40</w:t>
            </w:r>
          </w:p>
        </w:tc>
        <w:tc>
          <w:tcPr>
            <w:tcW w:w="1406" w:type="dxa"/>
            <w:noWrap/>
            <w:vAlign w:val="center"/>
            <w:hideMark/>
          </w:tcPr>
          <w:p w:rsidR="00036286" w:rsidRPr="00AF6057" w:rsidRDefault="00036286" w:rsidP="00036286">
            <w:pPr>
              <w:jc w:val="center"/>
              <w:rPr>
                <w:color w:val="000000"/>
                <w:szCs w:val="24"/>
              </w:rPr>
            </w:pPr>
            <w:r w:rsidRPr="00AF6057">
              <w:rPr>
                <w:color w:val="000000"/>
                <w:szCs w:val="24"/>
              </w:rPr>
              <w:t>376,1</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277" w:type="dxa"/>
            <w:vAlign w:val="center"/>
            <w:hideMark/>
          </w:tcPr>
          <w:p w:rsidR="00AF6057" w:rsidRPr="00AF6057" w:rsidRDefault="00AF6057">
            <w:pPr>
              <w:jc w:val="center"/>
              <w:rPr>
                <w:color w:val="000000"/>
                <w:szCs w:val="24"/>
              </w:rPr>
            </w:pPr>
            <w:r w:rsidRPr="00AF6057">
              <w:rPr>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3788,5</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140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1091,7</w:t>
            </w:r>
          </w:p>
        </w:tc>
      </w:tr>
      <w:tr w:rsidR="00AF6057" w:rsidRPr="00A24FD7" w:rsidTr="004E7F5C">
        <w:trPr>
          <w:trHeight w:val="20"/>
        </w:trPr>
        <w:tc>
          <w:tcPr>
            <w:tcW w:w="4256" w:type="dxa"/>
            <w:gridSpan w:val="2"/>
            <w:noWrap/>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w:t>
            </w:r>
            <w:r w:rsidR="00036286">
              <w:rPr>
                <w:rFonts w:eastAsiaTheme="minorHAnsi"/>
                <w:b/>
                <w:bCs/>
                <w:szCs w:val="24"/>
                <w:lang w:eastAsia="en-US"/>
              </w:rPr>
              <w:t xml:space="preserve"> </w:t>
            </w:r>
            <w:r w:rsidRPr="00A24FD7">
              <w:rPr>
                <w:rFonts w:eastAsiaTheme="minorHAnsi"/>
                <w:b/>
                <w:bCs/>
                <w:szCs w:val="24"/>
                <w:lang w:eastAsia="en-US"/>
              </w:rPr>
              <w:t>Палкино ул.</w:t>
            </w:r>
            <w:r w:rsidR="00036286">
              <w:rPr>
                <w:rFonts w:eastAsiaTheme="minorHAnsi"/>
                <w:b/>
                <w:bCs/>
                <w:szCs w:val="24"/>
                <w:lang w:eastAsia="en-US"/>
              </w:rPr>
              <w:t xml:space="preserve"> </w:t>
            </w:r>
            <w:r w:rsidRPr="00A24FD7">
              <w:rPr>
                <w:rFonts w:eastAsiaTheme="minorHAnsi"/>
                <w:b/>
                <w:bCs/>
                <w:szCs w:val="24"/>
                <w:lang w:eastAsia="en-US"/>
              </w:rPr>
              <w:t>Шонина</w:t>
            </w:r>
          </w:p>
        </w:tc>
        <w:tc>
          <w:tcPr>
            <w:tcW w:w="2277"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207AF8" w:rsidRDefault="00AF6057" w:rsidP="00A24FD7">
            <w:pPr>
              <w:suppressAutoHyphens w:val="0"/>
              <w:autoSpaceDE w:val="0"/>
              <w:autoSpaceDN w:val="0"/>
              <w:adjustRightInd w:val="0"/>
              <w:jc w:val="center"/>
              <w:rPr>
                <w:rFonts w:eastAsiaTheme="minorHAnsi"/>
                <w:szCs w:val="24"/>
                <w:lang w:eastAsia="en-US"/>
              </w:rPr>
            </w:pPr>
          </w:p>
        </w:tc>
      </w:tr>
      <w:tr w:rsidR="00AF6057" w:rsidRPr="00A24FD7" w:rsidTr="004E7F5C">
        <w:trPr>
          <w:trHeight w:val="20"/>
        </w:trPr>
        <w:tc>
          <w:tcPr>
            <w:tcW w:w="3118" w:type="dxa"/>
            <w:noWrap/>
            <w:hideMark/>
          </w:tcPr>
          <w:p w:rsidR="00AF6057" w:rsidRPr="00A24FD7" w:rsidRDefault="00AF6057" w:rsidP="00A24FD7">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277"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F6057">
              <w:rPr>
                <w:rFonts w:eastAsiaTheme="minorHAnsi"/>
                <w:b/>
                <w:bCs/>
                <w:szCs w:val="24"/>
                <w:lang w:eastAsia="en-US"/>
              </w:rPr>
              <w:t>БМК 400 кВт</w:t>
            </w: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4677,12</w:t>
            </w: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50</w:t>
            </w:r>
          </w:p>
        </w:tc>
        <w:tc>
          <w:tcPr>
            <w:tcW w:w="1406" w:type="dxa"/>
            <w:vAlign w:val="center"/>
            <w:hideMark/>
          </w:tcPr>
          <w:p w:rsidR="00AF6057" w:rsidRPr="00207AF8" w:rsidRDefault="00AF6057">
            <w:pPr>
              <w:jc w:val="center"/>
              <w:rPr>
                <w:b/>
                <w:bCs/>
                <w:color w:val="000000"/>
                <w:szCs w:val="24"/>
              </w:rPr>
            </w:pPr>
            <w:r w:rsidRPr="00207AF8">
              <w:rPr>
                <w:b/>
                <w:bCs/>
                <w:color w:val="000000"/>
                <w:szCs w:val="24"/>
              </w:rPr>
              <w:t>1319,0</w:t>
            </w:r>
          </w:p>
        </w:tc>
      </w:tr>
      <w:tr w:rsidR="00AF6057" w:rsidRPr="00A24FD7" w:rsidTr="004E7F5C">
        <w:trPr>
          <w:trHeight w:val="20"/>
        </w:trPr>
        <w:tc>
          <w:tcPr>
            <w:tcW w:w="4256" w:type="dxa"/>
            <w:gridSpan w:val="2"/>
            <w:noWrap/>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w:t>
            </w:r>
            <w:r w:rsidR="00036286">
              <w:rPr>
                <w:rFonts w:eastAsiaTheme="minorHAnsi"/>
                <w:b/>
                <w:bCs/>
                <w:szCs w:val="24"/>
                <w:lang w:eastAsia="en-US"/>
              </w:rPr>
              <w:t xml:space="preserve"> </w:t>
            </w:r>
            <w:r w:rsidRPr="00A24FD7">
              <w:rPr>
                <w:rFonts w:eastAsiaTheme="minorHAnsi"/>
                <w:b/>
                <w:bCs/>
                <w:szCs w:val="24"/>
                <w:lang w:eastAsia="en-US"/>
              </w:rPr>
              <w:t>Просек</w:t>
            </w:r>
          </w:p>
        </w:tc>
        <w:tc>
          <w:tcPr>
            <w:tcW w:w="2277"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277" w:type="dxa"/>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6</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4E7F5C">
        <w:trPr>
          <w:trHeight w:val="20"/>
        </w:trPr>
        <w:tc>
          <w:tcPr>
            <w:tcW w:w="3118" w:type="dxa"/>
            <w:vAlign w:val="bottom"/>
            <w:hideMark/>
          </w:tcPr>
          <w:p w:rsidR="00036286" w:rsidRPr="00940418" w:rsidRDefault="00036286" w:rsidP="00036286">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vAlign w:val="bottom"/>
            <w:hideMark/>
          </w:tcPr>
          <w:p w:rsidR="00036286" w:rsidRPr="00940418" w:rsidRDefault="00036286" w:rsidP="00036286">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31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362,5</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120,8</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277" w:type="dxa"/>
            <w:vAlign w:val="center"/>
            <w:hideMark/>
          </w:tcPr>
          <w:p w:rsidR="00AF6057" w:rsidRPr="00AF6057" w:rsidRDefault="00AF6057">
            <w:pPr>
              <w:jc w:val="center"/>
              <w:rPr>
                <w:b/>
                <w:bCs/>
                <w:color w:val="000000"/>
                <w:szCs w:val="24"/>
              </w:rPr>
            </w:pPr>
            <w:r w:rsidRPr="00AF6057">
              <w:rPr>
                <w:b/>
                <w:bCs/>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362,5</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20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120,8</w:t>
            </w:r>
          </w:p>
        </w:tc>
      </w:tr>
      <w:tr w:rsidR="00AF6057" w:rsidRPr="00A24FD7" w:rsidTr="004E7F5C">
        <w:trPr>
          <w:trHeight w:val="20"/>
        </w:trPr>
        <w:tc>
          <w:tcPr>
            <w:tcW w:w="3118" w:type="dxa"/>
            <w:hideMark/>
          </w:tcPr>
          <w:p w:rsidR="00AF6057" w:rsidRPr="00A24FD7" w:rsidRDefault="00AF6057" w:rsidP="00A62FDB">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1138" w:type="dxa"/>
            <w:noWrap/>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277" w:type="dxa"/>
            <w:noWrap/>
            <w:vAlign w:val="bottom"/>
            <w:hideMark/>
          </w:tcPr>
          <w:p w:rsidR="00AF6057" w:rsidRPr="00AF6057" w:rsidRDefault="00AF6057">
            <w:pPr>
              <w:jc w:val="center"/>
              <w:rPr>
                <w:b/>
                <w:bCs/>
                <w:color w:val="000000"/>
                <w:szCs w:val="24"/>
              </w:rPr>
            </w:pPr>
            <w:r w:rsidRPr="00AF6057">
              <w:rPr>
                <w:b/>
                <w:bCs/>
                <w:color w:val="000000"/>
                <w:szCs w:val="24"/>
              </w:rPr>
              <w:t> </w:t>
            </w:r>
          </w:p>
        </w:tc>
        <w:tc>
          <w:tcPr>
            <w:tcW w:w="1199" w:type="dxa"/>
            <w:noWrap/>
            <w:vAlign w:val="bottom"/>
            <w:hideMark/>
          </w:tcPr>
          <w:p w:rsidR="00AF6057" w:rsidRPr="00AF6057" w:rsidRDefault="00AF6057">
            <w:pPr>
              <w:jc w:val="center"/>
              <w:rPr>
                <w:b/>
                <w:bCs/>
                <w:color w:val="000000"/>
                <w:szCs w:val="24"/>
              </w:rPr>
            </w:pPr>
            <w:r w:rsidRPr="00AF6057">
              <w:rPr>
                <w:b/>
                <w:bCs/>
                <w:color w:val="000000"/>
                <w:szCs w:val="24"/>
              </w:rPr>
              <w:t>29664,9</w:t>
            </w:r>
          </w:p>
        </w:tc>
        <w:tc>
          <w:tcPr>
            <w:tcW w:w="1123" w:type="dxa"/>
            <w:noWrap/>
            <w:vAlign w:val="bottom"/>
            <w:hideMark/>
          </w:tcPr>
          <w:p w:rsidR="00AF6057" w:rsidRPr="00AF6057" w:rsidRDefault="00AF6057">
            <w:pPr>
              <w:jc w:val="center"/>
              <w:rPr>
                <w:b/>
                <w:bCs/>
                <w:color w:val="000000"/>
                <w:szCs w:val="24"/>
              </w:rPr>
            </w:pPr>
            <w:r w:rsidRPr="00AF6057">
              <w:rPr>
                <w:b/>
                <w:bCs/>
                <w:color w:val="000000"/>
                <w:szCs w:val="24"/>
              </w:rPr>
              <w:t>550,0</w:t>
            </w:r>
          </w:p>
        </w:tc>
        <w:tc>
          <w:tcPr>
            <w:tcW w:w="1406" w:type="dxa"/>
            <w:noWrap/>
            <w:vAlign w:val="bottom"/>
            <w:hideMark/>
          </w:tcPr>
          <w:p w:rsidR="00AF6057" w:rsidRPr="00AF6057" w:rsidRDefault="00AF6057">
            <w:pPr>
              <w:jc w:val="center"/>
              <w:rPr>
                <w:b/>
                <w:bCs/>
                <w:color w:val="000000"/>
                <w:szCs w:val="24"/>
              </w:rPr>
            </w:pPr>
            <w:r w:rsidRPr="00AF6057">
              <w:rPr>
                <w:b/>
                <w:bCs/>
                <w:color w:val="000000"/>
                <w:szCs w:val="24"/>
              </w:rPr>
              <w:t>8620,7</w:t>
            </w:r>
          </w:p>
        </w:tc>
      </w:tr>
      <w:tr w:rsidR="00A62FDB" w:rsidRPr="00A24FD7" w:rsidTr="004E7F5C">
        <w:trPr>
          <w:trHeight w:val="20"/>
        </w:trPr>
        <w:tc>
          <w:tcPr>
            <w:tcW w:w="3118" w:type="dxa"/>
            <w:noWrap/>
          </w:tcPr>
          <w:p w:rsidR="00A62FDB" w:rsidRDefault="00A62FDB" w:rsidP="00A62FDB">
            <w:pPr>
              <w:suppressAutoHyphens w:val="0"/>
              <w:autoSpaceDE w:val="0"/>
              <w:autoSpaceDN w:val="0"/>
              <w:adjustRightInd w:val="0"/>
              <w:rPr>
                <w:rFonts w:eastAsiaTheme="minorHAnsi"/>
                <w:szCs w:val="24"/>
                <w:lang w:eastAsia="en-US"/>
              </w:rPr>
            </w:pPr>
            <w:r>
              <w:rPr>
                <w:rFonts w:eastAsiaTheme="minorHAnsi"/>
                <w:szCs w:val="24"/>
                <w:lang w:eastAsia="en-US"/>
              </w:rPr>
              <w:t>в том числе</w:t>
            </w:r>
          </w:p>
        </w:tc>
        <w:tc>
          <w:tcPr>
            <w:tcW w:w="1138" w:type="dxa"/>
            <w:noWrap/>
            <w:vAlign w:val="center"/>
          </w:tcPr>
          <w:p w:rsidR="00A62FDB" w:rsidRPr="00A24FD7" w:rsidRDefault="00A62FDB" w:rsidP="00A24FD7">
            <w:pPr>
              <w:suppressAutoHyphens w:val="0"/>
              <w:autoSpaceDE w:val="0"/>
              <w:autoSpaceDN w:val="0"/>
              <w:adjustRightInd w:val="0"/>
              <w:jc w:val="center"/>
              <w:rPr>
                <w:rFonts w:eastAsiaTheme="minorHAnsi"/>
                <w:szCs w:val="24"/>
                <w:lang w:eastAsia="en-US"/>
              </w:rPr>
            </w:pPr>
          </w:p>
        </w:tc>
        <w:tc>
          <w:tcPr>
            <w:tcW w:w="2277" w:type="dxa"/>
            <w:noWrap/>
            <w:vAlign w:val="center"/>
          </w:tcPr>
          <w:p w:rsidR="00A62FDB" w:rsidRPr="00AF6057" w:rsidRDefault="00A62FDB">
            <w:pPr>
              <w:jc w:val="center"/>
              <w:rPr>
                <w:color w:val="000000"/>
                <w:szCs w:val="24"/>
              </w:rPr>
            </w:pPr>
          </w:p>
        </w:tc>
        <w:tc>
          <w:tcPr>
            <w:tcW w:w="1199" w:type="dxa"/>
            <w:noWrap/>
            <w:vAlign w:val="center"/>
          </w:tcPr>
          <w:p w:rsidR="00A62FDB" w:rsidRPr="00AF6057" w:rsidRDefault="00A62FDB">
            <w:pPr>
              <w:jc w:val="center"/>
              <w:rPr>
                <w:color w:val="000000"/>
                <w:szCs w:val="24"/>
              </w:rPr>
            </w:pPr>
          </w:p>
        </w:tc>
        <w:tc>
          <w:tcPr>
            <w:tcW w:w="1123" w:type="dxa"/>
            <w:noWrap/>
            <w:vAlign w:val="center"/>
          </w:tcPr>
          <w:p w:rsidR="00A62FDB" w:rsidRPr="00AF6057" w:rsidRDefault="00A62FDB">
            <w:pPr>
              <w:jc w:val="center"/>
              <w:rPr>
                <w:color w:val="000000"/>
                <w:szCs w:val="24"/>
              </w:rPr>
            </w:pPr>
          </w:p>
        </w:tc>
        <w:tc>
          <w:tcPr>
            <w:tcW w:w="1406" w:type="dxa"/>
            <w:noWrap/>
            <w:vAlign w:val="center"/>
          </w:tcPr>
          <w:p w:rsidR="00A62FDB" w:rsidRPr="00AF6057" w:rsidRDefault="00A62FDB">
            <w:pPr>
              <w:jc w:val="center"/>
              <w:rPr>
                <w:color w:val="000000"/>
                <w:szCs w:val="24"/>
              </w:rPr>
            </w:pPr>
          </w:p>
        </w:tc>
      </w:tr>
      <w:tr w:rsidR="00AF6057" w:rsidRPr="00A24FD7" w:rsidTr="004E7F5C">
        <w:trPr>
          <w:trHeight w:val="20"/>
        </w:trPr>
        <w:tc>
          <w:tcPr>
            <w:tcW w:w="3118" w:type="dxa"/>
            <w:noWrap/>
            <w:hideMark/>
          </w:tcPr>
          <w:p w:rsidR="00AF6057" w:rsidRPr="00A24FD7" w:rsidRDefault="00A62FDB" w:rsidP="00A62FDB">
            <w:pPr>
              <w:suppressAutoHyphens w:val="0"/>
              <w:autoSpaceDE w:val="0"/>
              <w:autoSpaceDN w:val="0"/>
              <w:adjustRightInd w:val="0"/>
              <w:rPr>
                <w:rFonts w:eastAsiaTheme="minorHAnsi"/>
                <w:szCs w:val="24"/>
                <w:lang w:eastAsia="en-US"/>
              </w:rPr>
            </w:pPr>
            <w:r>
              <w:rPr>
                <w:rFonts w:eastAsiaTheme="minorHAnsi"/>
                <w:szCs w:val="24"/>
                <w:lang w:eastAsia="en-US"/>
              </w:rPr>
              <w:t xml:space="preserve">- </w:t>
            </w:r>
            <w:r w:rsidR="00AF6057">
              <w:rPr>
                <w:rFonts w:eastAsiaTheme="minorHAnsi"/>
                <w:szCs w:val="24"/>
                <w:lang w:eastAsia="en-US"/>
              </w:rPr>
              <w:t>газификация</w:t>
            </w:r>
            <w:r w:rsidR="00AF6057" w:rsidRPr="00A24FD7">
              <w:rPr>
                <w:rFonts w:eastAsiaTheme="minorHAnsi"/>
                <w:szCs w:val="24"/>
                <w:lang w:eastAsia="en-US"/>
              </w:rPr>
              <w:t xml:space="preserve"> бюджетных организаций</w:t>
            </w:r>
          </w:p>
        </w:tc>
        <w:tc>
          <w:tcPr>
            <w:tcW w:w="1138"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1996,2</w:t>
            </w:r>
          </w:p>
        </w:tc>
        <w:tc>
          <w:tcPr>
            <w:tcW w:w="2277" w:type="dxa"/>
            <w:noWrap/>
            <w:vAlign w:val="center"/>
            <w:hideMark/>
          </w:tcPr>
          <w:p w:rsidR="00AF6057" w:rsidRPr="00AF6057" w:rsidRDefault="00AF6057">
            <w:pPr>
              <w:jc w:val="center"/>
              <w:rPr>
                <w:color w:val="000000"/>
                <w:szCs w:val="24"/>
              </w:rPr>
            </w:pPr>
            <w:r w:rsidRPr="00AF6057">
              <w:rPr>
                <w:color w:val="000000"/>
                <w:szCs w:val="24"/>
              </w:rPr>
              <w:t> </w:t>
            </w:r>
          </w:p>
        </w:tc>
        <w:tc>
          <w:tcPr>
            <w:tcW w:w="1199" w:type="dxa"/>
            <w:noWrap/>
            <w:vAlign w:val="center"/>
            <w:hideMark/>
          </w:tcPr>
          <w:p w:rsidR="00AF6057" w:rsidRPr="00AF6057" w:rsidRDefault="00AF6057">
            <w:pPr>
              <w:jc w:val="center"/>
              <w:rPr>
                <w:color w:val="000000"/>
                <w:szCs w:val="24"/>
              </w:rPr>
            </w:pPr>
            <w:r w:rsidRPr="00AF6057">
              <w:rPr>
                <w:color w:val="000000"/>
                <w:szCs w:val="24"/>
              </w:rPr>
              <w:t>28215,0</w:t>
            </w:r>
          </w:p>
        </w:tc>
        <w:tc>
          <w:tcPr>
            <w:tcW w:w="1123" w:type="dxa"/>
            <w:noWrap/>
            <w:vAlign w:val="center"/>
            <w:hideMark/>
          </w:tcPr>
          <w:p w:rsidR="00AF6057" w:rsidRPr="00AF6057" w:rsidRDefault="00AF6057">
            <w:pPr>
              <w:jc w:val="center"/>
              <w:rPr>
                <w:color w:val="000000"/>
                <w:szCs w:val="24"/>
              </w:rPr>
            </w:pPr>
            <w:r w:rsidRPr="00AF6057">
              <w:rPr>
                <w:color w:val="000000"/>
                <w:szCs w:val="24"/>
              </w:rPr>
              <w:t>490,0</w:t>
            </w:r>
          </w:p>
        </w:tc>
        <w:tc>
          <w:tcPr>
            <w:tcW w:w="1406" w:type="dxa"/>
            <w:noWrap/>
            <w:vAlign w:val="center"/>
            <w:hideMark/>
          </w:tcPr>
          <w:p w:rsidR="00AF6057" w:rsidRPr="00AF6057" w:rsidRDefault="00AF6057">
            <w:pPr>
              <w:jc w:val="center"/>
              <w:rPr>
                <w:color w:val="000000"/>
                <w:szCs w:val="24"/>
              </w:rPr>
            </w:pPr>
            <w:r w:rsidRPr="00AF6057">
              <w:rPr>
                <w:color w:val="000000"/>
                <w:szCs w:val="24"/>
              </w:rPr>
              <w:t>8274,3</w:t>
            </w:r>
          </w:p>
        </w:tc>
      </w:tr>
      <w:tr w:rsidR="00AF6057" w:rsidRPr="00A24FD7" w:rsidTr="004E7F5C">
        <w:trPr>
          <w:trHeight w:val="20"/>
        </w:trPr>
        <w:tc>
          <w:tcPr>
            <w:tcW w:w="3118" w:type="dxa"/>
            <w:noWrap/>
            <w:hideMark/>
          </w:tcPr>
          <w:p w:rsidR="00AF6057" w:rsidRPr="00A24FD7" w:rsidRDefault="00AF6057" w:rsidP="00A24FD7">
            <w:pPr>
              <w:suppressAutoHyphens w:val="0"/>
              <w:autoSpaceDE w:val="0"/>
              <w:autoSpaceDN w:val="0"/>
              <w:adjustRightInd w:val="0"/>
              <w:jc w:val="both"/>
              <w:rPr>
                <w:rFonts w:eastAsiaTheme="minorHAnsi"/>
                <w:szCs w:val="24"/>
                <w:lang w:eastAsia="en-US"/>
              </w:rPr>
            </w:pPr>
            <w:r>
              <w:rPr>
                <w:rFonts w:eastAsiaTheme="minorHAnsi"/>
                <w:szCs w:val="24"/>
                <w:lang w:eastAsia="en-US"/>
              </w:rPr>
              <w:t>- газификация</w:t>
            </w:r>
            <w:r w:rsidRPr="00A24FD7">
              <w:rPr>
                <w:rFonts w:eastAsiaTheme="minorHAnsi"/>
                <w:szCs w:val="24"/>
                <w:lang w:eastAsia="en-US"/>
              </w:rPr>
              <w:t xml:space="preserve"> прочих</w:t>
            </w:r>
          </w:p>
        </w:tc>
        <w:tc>
          <w:tcPr>
            <w:tcW w:w="1138"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83,6</w:t>
            </w:r>
          </w:p>
        </w:tc>
        <w:tc>
          <w:tcPr>
            <w:tcW w:w="2277" w:type="dxa"/>
            <w:noWrap/>
            <w:vAlign w:val="center"/>
            <w:hideMark/>
          </w:tcPr>
          <w:p w:rsidR="00AF6057" w:rsidRPr="00AF6057" w:rsidRDefault="00AF6057">
            <w:pPr>
              <w:jc w:val="center"/>
              <w:rPr>
                <w:color w:val="000000"/>
                <w:szCs w:val="24"/>
              </w:rPr>
            </w:pPr>
            <w:r w:rsidRPr="00AF6057">
              <w:rPr>
                <w:color w:val="000000"/>
                <w:szCs w:val="24"/>
              </w:rPr>
              <w:t> </w:t>
            </w:r>
          </w:p>
        </w:tc>
        <w:tc>
          <w:tcPr>
            <w:tcW w:w="1199" w:type="dxa"/>
            <w:noWrap/>
            <w:vAlign w:val="center"/>
            <w:hideMark/>
          </w:tcPr>
          <w:p w:rsidR="00AF6057" w:rsidRPr="00AF6057" w:rsidRDefault="00AF6057">
            <w:pPr>
              <w:jc w:val="center"/>
              <w:rPr>
                <w:color w:val="000000"/>
                <w:szCs w:val="24"/>
              </w:rPr>
            </w:pPr>
            <w:r w:rsidRPr="00AF6057">
              <w:rPr>
                <w:color w:val="000000"/>
                <w:szCs w:val="24"/>
              </w:rPr>
              <w:t>1449,9</w:t>
            </w:r>
          </w:p>
        </w:tc>
        <w:tc>
          <w:tcPr>
            <w:tcW w:w="1123" w:type="dxa"/>
            <w:noWrap/>
            <w:vAlign w:val="center"/>
            <w:hideMark/>
          </w:tcPr>
          <w:p w:rsidR="00AF6057" w:rsidRPr="00AF6057" w:rsidRDefault="00AF6057">
            <w:pPr>
              <w:jc w:val="center"/>
              <w:rPr>
                <w:color w:val="000000"/>
                <w:szCs w:val="24"/>
              </w:rPr>
            </w:pPr>
            <w:r w:rsidRPr="00AF6057">
              <w:rPr>
                <w:color w:val="000000"/>
                <w:szCs w:val="24"/>
              </w:rPr>
              <w:t>60,0</w:t>
            </w:r>
          </w:p>
        </w:tc>
        <w:tc>
          <w:tcPr>
            <w:tcW w:w="1406" w:type="dxa"/>
            <w:noWrap/>
            <w:vAlign w:val="center"/>
            <w:hideMark/>
          </w:tcPr>
          <w:p w:rsidR="00AF6057" w:rsidRPr="00AF6057" w:rsidRDefault="00AF6057">
            <w:pPr>
              <w:jc w:val="center"/>
              <w:rPr>
                <w:color w:val="000000"/>
                <w:szCs w:val="24"/>
              </w:rPr>
            </w:pPr>
            <w:r w:rsidRPr="00AF6057">
              <w:rPr>
                <w:color w:val="000000"/>
                <w:szCs w:val="24"/>
              </w:rPr>
              <w:t>346,4</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rPr>
                <w:rFonts w:eastAsiaTheme="minorHAnsi"/>
                <w:szCs w:val="24"/>
                <w:lang w:eastAsia="en-US"/>
              </w:rPr>
            </w:pPr>
            <w:r>
              <w:rPr>
                <w:rFonts w:eastAsiaTheme="minorHAnsi"/>
                <w:szCs w:val="24"/>
                <w:lang w:eastAsia="en-US"/>
              </w:rPr>
              <w:t xml:space="preserve">- </w:t>
            </w:r>
            <w:r w:rsidRPr="00A24FD7">
              <w:rPr>
                <w:rFonts w:eastAsiaTheme="minorHAnsi"/>
                <w:szCs w:val="24"/>
                <w:lang w:eastAsia="en-US"/>
              </w:rPr>
              <w:t>индивидуальное газовое</w:t>
            </w:r>
            <w:r>
              <w:rPr>
                <w:rFonts w:eastAsiaTheme="minorHAnsi"/>
                <w:szCs w:val="24"/>
                <w:lang w:eastAsia="en-US"/>
              </w:rPr>
              <w:t xml:space="preserve"> теплоснабжение </w:t>
            </w:r>
            <w:r w:rsidRPr="00A24FD7">
              <w:rPr>
                <w:rFonts w:eastAsiaTheme="minorHAnsi"/>
                <w:szCs w:val="24"/>
                <w:lang w:eastAsia="en-US"/>
              </w:rPr>
              <w:t>жилых домов</w:t>
            </w:r>
          </w:p>
        </w:tc>
        <w:tc>
          <w:tcPr>
            <w:tcW w:w="1138" w:type="dxa"/>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1866,2</w:t>
            </w:r>
          </w:p>
        </w:tc>
        <w:tc>
          <w:tcPr>
            <w:tcW w:w="2277"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3728" w:type="dxa"/>
            <w:gridSpan w:val="3"/>
            <w:noWrap/>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AF6057" w:rsidRPr="00A24FD7" w:rsidTr="004E7F5C">
        <w:trPr>
          <w:trHeight w:val="20"/>
        </w:trPr>
        <w:tc>
          <w:tcPr>
            <w:tcW w:w="4256" w:type="dxa"/>
            <w:gridSpan w:val="2"/>
            <w:hideMark/>
          </w:tcPr>
          <w:p w:rsidR="00AF6057" w:rsidRPr="00A24FD7" w:rsidRDefault="00AF6057" w:rsidP="00A24FD7">
            <w:pPr>
              <w:suppressAutoHyphens w:val="0"/>
              <w:autoSpaceDE w:val="0"/>
              <w:autoSpaceDN w:val="0"/>
              <w:adjustRightInd w:val="0"/>
              <w:jc w:val="center"/>
              <w:rPr>
                <w:rFonts w:eastAsiaTheme="minorHAnsi"/>
                <w:szCs w:val="24"/>
                <w:lang w:eastAsia="en-US"/>
              </w:rPr>
            </w:pPr>
            <w:r>
              <w:rPr>
                <w:rFonts w:eastAsiaTheme="minorHAnsi"/>
                <w:b/>
                <w:bCs/>
                <w:szCs w:val="24"/>
                <w:lang w:eastAsia="en-US"/>
              </w:rPr>
              <w:t xml:space="preserve">Котельная </w:t>
            </w:r>
            <w:r w:rsidRPr="00A24FD7">
              <w:rPr>
                <w:rFonts w:eastAsiaTheme="minorHAnsi"/>
                <w:b/>
                <w:bCs/>
                <w:szCs w:val="24"/>
                <w:lang w:eastAsia="en-US"/>
              </w:rPr>
              <w:t>ООО "Сокол"</w:t>
            </w:r>
          </w:p>
        </w:tc>
        <w:tc>
          <w:tcPr>
            <w:tcW w:w="2277"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99"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123"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c>
          <w:tcPr>
            <w:tcW w:w="1406" w:type="dxa"/>
            <w:vAlign w:val="center"/>
            <w:hideMark/>
          </w:tcPr>
          <w:p w:rsidR="00AF6057" w:rsidRPr="00A24FD7" w:rsidRDefault="00AF6057" w:rsidP="00A24FD7">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noWrap/>
            <w:vAlign w:val="bottom"/>
            <w:hideMark/>
          </w:tcPr>
          <w:p w:rsidR="00036286" w:rsidRPr="00940418" w:rsidRDefault="00036286" w:rsidP="00036286">
            <w:pPr>
              <w:suppressAutoHyphens w:val="0"/>
              <w:rPr>
                <w:color w:val="000000"/>
                <w:szCs w:val="24"/>
              </w:rPr>
            </w:pPr>
            <w:r w:rsidRPr="00940418">
              <w:rPr>
                <w:color w:val="000000"/>
                <w:szCs w:val="24"/>
              </w:rPr>
              <w:t>Жилой дом ул.</w:t>
            </w:r>
            <w:r>
              <w:rPr>
                <w:color w:val="000000"/>
                <w:szCs w:val="24"/>
              </w:rPr>
              <w:t xml:space="preserve"> </w:t>
            </w:r>
            <w:r w:rsidRPr="00940418">
              <w:rPr>
                <w:color w:val="000000"/>
                <w:szCs w:val="24"/>
              </w:rPr>
              <w:t xml:space="preserve">Белоусова, </w:t>
            </w:r>
            <w:r>
              <w:rPr>
                <w:color w:val="000000"/>
                <w:szCs w:val="24"/>
              </w:rPr>
              <w:t>4</w:t>
            </w:r>
            <w:r w:rsidRPr="00940418">
              <w:rPr>
                <w:color w:val="000000"/>
                <w:szCs w:val="24"/>
              </w:rPr>
              <w:t>2</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48,6</w:t>
            </w:r>
          </w:p>
        </w:tc>
        <w:tc>
          <w:tcPr>
            <w:tcW w:w="2277" w:type="dxa"/>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перевод на индивидуальное газовое теплоснабжение</w:t>
            </w:r>
          </w:p>
        </w:tc>
        <w:tc>
          <w:tcPr>
            <w:tcW w:w="3728" w:type="dxa"/>
            <w:gridSpan w:val="3"/>
            <w:vMerge w:val="restart"/>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средства собственников</w:t>
            </w:r>
          </w:p>
        </w:tc>
      </w:tr>
      <w:tr w:rsidR="00036286" w:rsidRPr="00A24FD7" w:rsidTr="000A774E">
        <w:trPr>
          <w:trHeight w:val="20"/>
        </w:trPr>
        <w:tc>
          <w:tcPr>
            <w:tcW w:w="3118" w:type="dxa"/>
            <w:noWrap/>
            <w:vAlign w:val="bottom"/>
            <w:hideMark/>
          </w:tcPr>
          <w:p w:rsidR="00036286" w:rsidRPr="00940418" w:rsidRDefault="00036286" w:rsidP="00036286">
            <w:pPr>
              <w:suppressAutoHyphens w:val="0"/>
              <w:rPr>
                <w:color w:val="000000"/>
                <w:szCs w:val="24"/>
              </w:rPr>
            </w:pPr>
            <w:r w:rsidRPr="00940418">
              <w:rPr>
                <w:color w:val="000000"/>
                <w:szCs w:val="24"/>
              </w:rPr>
              <w:t xml:space="preserve">Жилой дом </w:t>
            </w:r>
          </w:p>
          <w:p w:rsidR="00036286" w:rsidRPr="00940418" w:rsidRDefault="00036286" w:rsidP="00036286">
            <w:pPr>
              <w:rPr>
                <w:color w:val="000000"/>
                <w:szCs w:val="24"/>
              </w:rPr>
            </w:pPr>
            <w:r>
              <w:rPr>
                <w:color w:val="000000"/>
                <w:szCs w:val="24"/>
              </w:rPr>
              <w:t xml:space="preserve">ул. Красноармейская, </w:t>
            </w:r>
            <w:r w:rsidRPr="00940418">
              <w:rPr>
                <w:color w:val="000000"/>
                <w:szCs w:val="24"/>
              </w:rPr>
              <w:t>20</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32,0</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noWrap/>
            <w:vAlign w:val="bottom"/>
            <w:hideMark/>
          </w:tcPr>
          <w:p w:rsidR="00036286" w:rsidRPr="00940418" w:rsidRDefault="00036286" w:rsidP="00036286">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Свободы, 17</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w:t>
            </w:r>
          </w:p>
        </w:tc>
        <w:tc>
          <w:tcPr>
            <w:tcW w:w="2277" w:type="dxa"/>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c>
          <w:tcPr>
            <w:tcW w:w="3728" w:type="dxa"/>
            <w:gridSpan w:val="3"/>
            <w:vMerge/>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p>
        </w:tc>
      </w:tr>
      <w:tr w:rsidR="00036286" w:rsidRPr="00A24FD7" w:rsidTr="000A774E">
        <w:trPr>
          <w:trHeight w:val="20"/>
        </w:trPr>
        <w:tc>
          <w:tcPr>
            <w:tcW w:w="3118" w:type="dxa"/>
            <w:noWrap/>
            <w:vAlign w:val="bottom"/>
            <w:hideMark/>
          </w:tcPr>
          <w:p w:rsidR="00036286" w:rsidRPr="00940418" w:rsidRDefault="00036286" w:rsidP="00036286">
            <w:pPr>
              <w:rPr>
                <w:color w:val="000000"/>
                <w:szCs w:val="24"/>
              </w:rPr>
            </w:pPr>
            <w:r w:rsidRPr="00940418">
              <w:rPr>
                <w:color w:val="000000"/>
                <w:szCs w:val="24"/>
              </w:rPr>
              <w:t>Столовая</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99,3</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КНР: 100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1169,3</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40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0</w:t>
            </w:r>
          </w:p>
        </w:tc>
      </w:tr>
      <w:tr w:rsidR="00036286" w:rsidRPr="00A24FD7" w:rsidTr="000A774E">
        <w:trPr>
          <w:trHeight w:val="20"/>
        </w:trPr>
        <w:tc>
          <w:tcPr>
            <w:tcW w:w="3118" w:type="dxa"/>
            <w:noWrap/>
            <w:vAlign w:val="bottom"/>
            <w:hideMark/>
          </w:tcPr>
          <w:p w:rsidR="00036286" w:rsidRPr="00940418" w:rsidRDefault="00036286" w:rsidP="00036286">
            <w:pPr>
              <w:rPr>
                <w:color w:val="000000"/>
                <w:szCs w:val="24"/>
              </w:rPr>
            </w:pPr>
            <w:r w:rsidRPr="00940418">
              <w:rPr>
                <w:color w:val="000000"/>
                <w:szCs w:val="24"/>
              </w:rPr>
              <w:t>Магазин "Магнит"</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117,2</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КНР 150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1753,9</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40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0</w:t>
            </w:r>
          </w:p>
        </w:tc>
      </w:tr>
      <w:tr w:rsidR="00036286" w:rsidRPr="00A24FD7" w:rsidTr="000A774E">
        <w:trPr>
          <w:trHeight w:val="20"/>
        </w:trPr>
        <w:tc>
          <w:tcPr>
            <w:tcW w:w="3118" w:type="dxa"/>
            <w:noWrap/>
            <w:vAlign w:val="bottom"/>
            <w:hideMark/>
          </w:tcPr>
          <w:p w:rsidR="00036286" w:rsidRPr="00940418" w:rsidRDefault="00036286" w:rsidP="00036286">
            <w:pPr>
              <w:rPr>
                <w:color w:val="000000"/>
                <w:szCs w:val="24"/>
              </w:rPr>
            </w:pPr>
            <w:r w:rsidRPr="00940418">
              <w:rPr>
                <w:color w:val="000000"/>
                <w:szCs w:val="24"/>
              </w:rPr>
              <w:t>Магазин" Высшая Лига"</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52,6</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2*31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724,9</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0</w:t>
            </w:r>
          </w:p>
        </w:tc>
      </w:tr>
      <w:tr w:rsidR="00036286" w:rsidRPr="00A24FD7" w:rsidTr="000A774E">
        <w:trPr>
          <w:trHeight w:val="20"/>
        </w:trPr>
        <w:tc>
          <w:tcPr>
            <w:tcW w:w="3118" w:type="dxa"/>
            <w:noWrap/>
            <w:vAlign w:val="bottom"/>
            <w:hideMark/>
          </w:tcPr>
          <w:p w:rsidR="00036286" w:rsidRPr="00940418" w:rsidRDefault="00036286" w:rsidP="00036286">
            <w:pPr>
              <w:rPr>
                <w:color w:val="000000"/>
                <w:szCs w:val="24"/>
              </w:rPr>
            </w:pPr>
            <w:r w:rsidRPr="00940418">
              <w:rPr>
                <w:color w:val="000000"/>
                <w:szCs w:val="24"/>
              </w:rPr>
              <w:t>ИП ул. Октябрьская</w:t>
            </w:r>
          </w:p>
        </w:tc>
        <w:tc>
          <w:tcPr>
            <w:tcW w:w="1138" w:type="dxa"/>
            <w:vAlign w:val="center"/>
            <w:hideMark/>
          </w:tcPr>
          <w:p w:rsidR="00036286" w:rsidRPr="00A24FD7" w:rsidRDefault="00036286" w:rsidP="00036286">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Align w:val="center"/>
            <w:hideMark/>
          </w:tcPr>
          <w:p w:rsidR="00036286" w:rsidRPr="00AF6057" w:rsidRDefault="00036286" w:rsidP="00036286">
            <w:pPr>
              <w:jc w:val="center"/>
              <w:rPr>
                <w:color w:val="000000"/>
                <w:szCs w:val="24"/>
              </w:rPr>
            </w:pPr>
            <w:r w:rsidRPr="00AF6057">
              <w:rPr>
                <w:color w:val="000000"/>
                <w:szCs w:val="24"/>
              </w:rPr>
              <w:t>быт. котел 24 кВт</w:t>
            </w:r>
          </w:p>
        </w:tc>
        <w:tc>
          <w:tcPr>
            <w:tcW w:w="1199" w:type="dxa"/>
            <w:vAlign w:val="center"/>
            <w:hideMark/>
          </w:tcPr>
          <w:p w:rsidR="00036286" w:rsidRPr="00AF6057" w:rsidRDefault="00036286" w:rsidP="00036286">
            <w:pPr>
              <w:jc w:val="center"/>
              <w:rPr>
                <w:color w:val="000000"/>
                <w:szCs w:val="24"/>
              </w:rPr>
            </w:pPr>
            <w:r w:rsidRPr="00AF6057">
              <w:rPr>
                <w:color w:val="000000"/>
                <w:szCs w:val="24"/>
              </w:rPr>
              <w:t>280,6</w:t>
            </w:r>
          </w:p>
        </w:tc>
        <w:tc>
          <w:tcPr>
            <w:tcW w:w="1123" w:type="dxa"/>
            <w:vAlign w:val="center"/>
            <w:hideMark/>
          </w:tcPr>
          <w:p w:rsidR="00036286" w:rsidRPr="00AF6057" w:rsidRDefault="00036286" w:rsidP="00036286">
            <w:pPr>
              <w:jc w:val="center"/>
              <w:rPr>
                <w:color w:val="000000"/>
                <w:szCs w:val="24"/>
              </w:rPr>
            </w:pPr>
            <w:r w:rsidRPr="00AF6057">
              <w:rPr>
                <w:color w:val="000000"/>
                <w:szCs w:val="24"/>
              </w:rPr>
              <w:t>20</w:t>
            </w:r>
          </w:p>
        </w:tc>
        <w:tc>
          <w:tcPr>
            <w:tcW w:w="1406" w:type="dxa"/>
            <w:vAlign w:val="center"/>
            <w:hideMark/>
          </w:tcPr>
          <w:p w:rsidR="00036286" w:rsidRPr="00AF6057" w:rsidRDefault="00036286" w:rsidP="00036286">
            <w:pPr>
              <w:jc w:val="center"/>
              <w:rPr>
                <w:color w:val="000000"/>
                <w:szCs w:val="24"/>
              </w:rPr>
            </w:pPr>
            <w:r w:rsidRPr="00AF6057">
              <w:rPr>
                <w:color w:val="000000"/>
                <w:szCs w:val="24"/>
              </w:rPr>
              <w:t>0</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367,4</w:t>
            </w:r>
          </w:p>
        </w:tc>
        <w:tc>
          <w:tcPr>
            <w:tcW w:w="2277" w:type="dxa"/>
            <w:vAlign w:val="center"/>
            <w:hideMark/>
          </w:tcPr>
          <w:p w:rsidR="00AF6057" w:rsidRPr="00AF6057" w:rsidRDefault="00AF6057">
            <w:pPr>
              <w:jc w:val="center"/>
              <w:rPr>
                <w:color w:val="000000"/>
                <w:szCs w:val="24"/>
              </w:rPr>
            </w:pPr>
            <w:r w:rsidRPr="00AF6057">
              <w:rPr>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3559,4</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120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0</w:t>
            </w:r>
          </w:p>
        </w:tc>
      </w:tr>
      <w:tr w:rsidR="00AF6057" w:rsidRPr="00A24FD7" w:rsidTr="004E7F5C">
        <w:trPr>
          <w:trHeight w:val="20"/>
        </w:trPr>
        <w:tc>
          <w:tcPr>
            <w:tcW w:w="3118" w:type="dxa"/>
            <w:hideMark/>
          </w:tcPr>
          <w:p w:rsidR="00AF6057" w:rsidRPr="00A24FD7" w:rsidRDefault="00AF6057" w:rsidP="00A24FD7">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 xml:space="preserve">Всего по сценарию </w:t>
            </w:r>
          </w:p>
        </w:tc>
        <w:tc>
          <w:tcPr>
            <w:tcW w:w="1138" w:type="dxa"/>
            <w:vAlign w:val="center"/>
            <w:hideMark/>
          </w:tcPr>
          <w:p w:rsidR="00AF6057" w:rsidRPr="00A24FD7" w:rsidRDefault="00AF6057" w:rsidP="00A24FD7">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4313,3</w:t>
            </w:r>
          </w:p>
        </w:tc>
        <w:tc>
          <w:tcPr>
            <w:tcW w:w="2277" w:type="dxa"/>
            <w:vAlign w:val="center"/>
            <w:hideMark/>
          </w:tcPr>
          <w:p w:rsidR="00AF6057" w:rsidRPr="00AF6057" w:rsidRDefault="00AF6057">
            <w:pPr>
              <w:jc w:val="center"/>
              <w:rPr>
                <w:b/>
                <w:bCs/>
                <w:color w:val="000000"/>
                <w:szCs w:val="24"/>
              </w:rPr>
            </w:pPr>
            <w:r w:rsidRPr="00AF6057">
              <w:rPr>
                <w:b/>
                <w:bCs/>
                <w:color w:val="000000"/>
                <w:szCs w:val="24"/>
              </w:rPr>
              <w:t> </w:t>
            </w:r>
          </w:p>
        </w:tc>
        <w:tc>
          <w:tcPr>
            <w:tcW w:w="1199" w:type="dxa"/>
            <w:vAlign w:val="center"/>
            <w:hideMark/>
          </w:tcPr>
          <w:p w:rsidR="00AF6057" w:rsidRPr="00AF6057" w:rsidRDefault="00AF6057">
            <w:pPr>
              <w:jc w:val="center"/>
              <w:rPr>
                <w:b/>
                <w:bCs/>
                <w:color w:val="000000"/>
                <w:szCs w:val="24"/>
              </w:rPr>
            </w:pPr>
            <w:r w:rsidRPr="00AF6057">
              <w:rPr>
                <w:b/>
                <w:bCs/>
                <w:color w:val="000000"/>
                <w:szCs w:val="24"/>
              </w:rPr>
              <w:t>33224,3</w:t>
            </w:r>
          </w:p>
        </w:tc>
        <w:tc>
          <w:tcPr>
            <w:tcW w:w="1123" w:type="dxa"/>
            <w:vAlign w:val="center"/>
            <w:hideMark/>
          </w:tcPr>
          <w:p w:rsidR="00AF6057" w:rsidRPr="00AF6057" w:rsidRDefault="00AF6057">
            <w:pPr>
              <w:jc w:val="center"/>
              <w:rPr>
                <w:b/>
                <w:bCs/>
                <w:color w:val="000000"/>
                <w:szCs w:val="24"/>
              </w:rPr>
            </w:pPr>
            <w:r w:rsidRPr="00AF6057">
              <w:rPr>
                <w:b/>
                <w:bCs/>
                <w:color w:val="000000"/>
                <w:szCs w:val="24"/>
              </w:rPr>
              <w:t>670,0</w:t>
            </w:r>
          </w:p>
        </w:tc>
        <w:tc>
          <w:tcPr>
            <w:tcW w:w="1406" w:type="dxa"/>
            <w:vAlign w:val="center"/>
            <w:hideMark/>
          </w:tcPr>
          <w:p w:rsidR="00AF6057" w:rsidRPr="00AF6057" w:rsidRDefault="00AF6057">
            <w:pPr>
              <w:jc w:val="center"/>
              <w:rPr>
                <w:b/>
                <w:bCs/>
                <w:color w:val="000000"/>
                <w:szCs w:val="24"/>
              </w:rPr>
            </w:pPr>
            <w:r w:rsidRPr="00AF6057">
              <w:rPr>
                <w:b/>
                <w:bCs/>
                <w:color w:val="000000"/>
                <w:szCs w:val="24"/>
              </w:rPr>
              <w:t>8620,7</w:t>
            </w:r>
          </w:p>
        </w:tc>
      </w:tr>
    </w:tbl>
    <w:p w:rsidR="000D3085" w:rsidRDefault="000D3085"/>
    <w:tbl>
      <w:tblPr>
        <w:tblStyle w:val="afd"/>
        <w:tblW w:w="0" w:type="auto"/>
        <w:tblCellMar>
          <w:left w:w="28" w:type="dxa"/>
          <w:right w:w="28" w:type="dxa"/>
        </w:tblCellMar>
        <w:tblLook w:val="04A0" w:firstRow="1" w:lastRow="0" w:firstColumn="1" w:lastColumn="0" w:noHBand="0" w:noVBand="1"/>
      </w:tblPr>
      <w:tblGrid>
        <w:gridCol w:w="3118"/>
        <w:gridCol w:w="1138"/>
        <w:gridCol w:w="2277"/>
        <w:gridCol w:w="1199"/>
        <w:gridCol w:w="1123"/>
        <w:gridCol w:w="1406"/>
      </w:tblGrid>
      <w:tr w:rsidR="00800CFF" w:rsidRPr="00800CFF" w:rsidTr="00A62FDB">
        <w:trPr>
          <w:trHeight w:val="20"/>
        </w:trPr>
        <w:tc>
          <w:tcPr>
            <w:tcW w:w="10261" w:type="dxa"/>
            <w:gridSpan w:val="6"/>
            <w:noWrap/>
            <w:vAlign w:val="center"/>
          </w:tcPr>
          <w:p w:rsidR="00800CFF" w:rsidRPr="00800CFF" w:rsidRDefault="00800CFF" w:rsidP="00800CFF">
            <w:pPr>
              <w:suppressAutoHyphens w:val="0"/>
              <w:jc w:val="center"/>
              <w:rPr>
                <w:rFonts w:eastAsia="Times New Roman"/>
                <w:b/>
                <w:color w:val="000000"/>
                <w:szCs w:val="24"/>
                <w:lang w:eastAsia="ru-RU"/>
              </w:rPr>
            </w:pPr>
            <w:r w:rsidRPr="00800CFF">
              <w:rPr>
                <w:rFonts w:eastAsia="Times New Roman"/>
                <w:b/>
                <w:color w:val="000000"/>
                <w:szCs w:val="24"/>
                <w:lang w:eastAsia="ru-RU"/>
              </w:rPr>
              <w:lastRenderedPageBreak/>
              <w:t>Сценарий 3</w:t>
            </w:r>
          </w:p>
        </w:tc>
      </w:tr>
      <w:tr w:rsidR="00800CFF" w:rsidRPr="00800CFF" w:rsidTr="00A62FDB">
        <w:trPr>
          <w:trHeight w:val="20"/>
        </w:trPr>
        <w:tc>
          <w:tcPr>
            <w:tcW w:w="10261" w:type="dxa"/>
            <w:gridSpan w:val="6"/>
            <w:noWrap/>
            <w:vAlign w:val="center"/>
          </w:tcPr>
          <w:p w:rsidR="00800CFF" w:rsidRPr="00800CFF" w:rsidRDefault="00800CFF" w:rsidP="00800CFF">
            <w:pPr>
              <w:suppressAutoHyphens w:val="0"/>
              <w:jc w:val="center"/>
              <w:rPr>
                <w:rFonts w:eastAsia="Times New Roman"/>
                <w:color w:val="000000"/>
                <w:szCs w:val="24"/>
                <w:lang w:eastAsia="ru-RU"/>
              </w:rPr>
            </w:pPr>
            <w:r w:rsidRPr="00800CFF">
              <w:rPr>
                <w:rFonts w:eastAsiaTheme="minorHAnsi"/>
                <w:b/>
                <w:bCs/>
                <w:szCs w:val="24"/>
                <w:lang w:eastAsia="en-US"/>
              </w:rPr>
              <w:t>МУП «Теплоэнерго»</w:t>
            </w:r>
          </w:p>
        </w:tc>
      </w:tr>
      <w:tr w:rsidR="000D3085" w:rsidRPr="000D3085" w:rsidTr="00A62FDB">
        <w:trPr>
          <w:trHeight w:val="20"/>
        </w:trPr>
        <w:tc>
          <w:tcPr>
            <w:tcW w:w="3118" w:type="dxa"/>
            <w:noWrap/>
            <w:vAlign w:val="center"/>
          </w:tcPr>
          <w:p w:rsidR="000D3085" w:rsidRPr="000D3085" w:rsidRDefault="000D3085" w:rsidP="000D3085">
            <w:pPr>
              <w:suppressAutoHyphens w:val="0"/>
              <w:jc w:val="center"/>
              <w:rPr>
                <w:rFonts w:eastAsia="Times New Roman"/>
                <w:bCs/>
                <w:color w:val="000000"/>
                <w:szCs w:val="24"/>
                <w:lang w:eastAsia="ru-RU"/>
              </w:rPr>
            </w:pPr>
            <w:r w:rsidRPr="000D3085">
              <w:rPr>
                <w:rFonts w:eastAsia="Times New Roman"/>
                <w:bCs/>
                <w:color w:val="000000"/>
                <w:szCs w:val="24"/>
                <w:lang w:eastAsia="ru-RU"/>
              </w:rPr>
              <w:t>1</w:t>
            </w:r>
          </w:p>
        </w:tc>
        <w:tc>
          <w:tcPr>
            <w:tcW w:w="1138" w:type="dxa"/>
            <w:vAlign w:val="center"/>
          </w:tcPr>
          <w:p w:rsidR="000D3085" w:rsidRPr="000D3085" w:rsidRDefault="000D3085" w:rsidP="000D3085">
            <w:pPr>
              <w:suppressAutoHyphens w:val="0"/>
              <w:jc w:val="center"/>
              <w:rPr>
                <w:rFonts w:eastAsia="Times New Roman"/>
                <w:bCs/>
                <w:color w:val="000000"/>
                <w:szCs w:val="24"/>
                <w:lang w:eastAsia="ru-RU"/>
              </w:rPr>
            </w:pPr>
            <w:r w:rsidRPr="000D3085">
              <w:rPr>
                <w:rFonts w:eastAsia="Times New Roman"/>
                <w:bCs/>
                <w:color w:val="000000"/>
                <w:szCs w:val="24"/>
                <w:lang w:eastAsia="ru-RU"/>
              </w:rPr>
              <w:t>2</w:t>
            </w:r>
          </w:p>
        </w:tc>
        <w:tc>
          <w:tcPr>
            <w:tcW w:w="2277" w:type="dxa"/>
            <w:noWrap/>
            <w:vAlign w:val="center"/>
          </w:tcPr>
          <w:p w:rsidR="000D3085" w:rsidRPr="000D3085" w:rsidRDefault="000D3085" w:rsidP="000D3085">
            <w:pPr>
              <w:suppressAutoHyphens w:val="0"/>
              <w:jc w:val="center"/>
              <w:rPr>
                <w:rFonts w:eastAsia="Times New Roman"/>
                <w:color w:val="000000"/>
                <w:szCs w:val="24"/>
                <w:lang w:eastAsia="ru-RU"/>
              </w:rPr>
            </w:pPr>
            <w:r w:rsidRPr="000D3085">
              <w:rPr>
                <w:rFonts w:eastAsia="Times New Roman"/>
                <w:color w:val="000000"/>
                <w:szCs w:val="24"/>
                <w:lang w:eastAsia="ru-RU"/>
              </w:rPr>
              <w:t>3</w:t>
            </w:r>
          </w:p>
        </w:tc>
        <w:tc>
          <w:tcPr>
            <w:tcW w:w="1199" w:type="dxa"/>
            <w:noWrap/>
            <w:vAlign w:val="center"/>
          </w:tcPr>
          <w:p w:rsidR="000D3085" w:rsidRPr="000D3085" w:rsidRDefault="000D3085" w:rsidP="000D3085">
            <w:pPr>
              <w:suppressAutoHyphens w:val="0"/>
              <w:jc w:val="center"/>
              <w:rPr>
                <w:rFonts w:eastAsia="Times New Roman"/>
                <w:color w:val="000000"/>
                <w:szCs w:val="24"/>
                <w:lang w:eastAsia="ru-RU"/>
              </w:rPr>
            </w:pPr>
            <w:r w:rsidRPr="000D3085">
              <w:rPr>
                <w:rFonts w:eastAsia="Times New Roman"/>
                <w:color w:val="000000"/>
                <w:szCs w:val="24"/>
                <w:lang w:eastAsia="ru-RU"/>
              </w:rPr>
              <w:t>4</w:t>
            </w:r>
          </w:p>
        </w:tc>
        <w:tc>
          <w:tcPr>
            <w:tcW w:w="1123" w:type="dxa"/>
            <w:noWrap/>
            <w:vAlign w:val="center"/>
          </w:tcPr>
          <w:p w:rsidR="000D3085" w:rsidRPr="000D3085" w:rsidRDefault="000D3085" w:rsidP="000D3085">
            <w:pPr>
              <w:suppressAutoHyphens w:val="0"/>
              <w:jc w:val="center"/>
              <w:rPr>
                <w:rFonts w:eastAsia="Times New Roman"/>
                <w:color w:val="000000"/>
                <w:szCs w:val="24"/>
                <w:lang w:eastAsia="ru-RU"/>
              </w:rPr>
            </w:pPr>
            <w:r w:rsidRPr="000D3085">
              <w:rPr>
                <w:rFonts w:eastAsia="Times New Roman"/>
                <w:color w:val="000000"/>
                <w:szCs w:val="24"/>
                <w:lang w:eastAsia="ru-RU"/>
              </w:rPr>
              <w:t>5</w:t>
            </w:r>
          </w:p>
        </w:tc>
        <w:tc>
          <w:tcPr>
            <w:tcW w:w="1406" w:type="dxa"/>
            <w:noWrap/>
            <w:vAlign w:val="center"/>
          </w:tcPr>
          <w:p w:rsidR="000D3085" w:rsidRPr="000D3085" w:rsidRDefault="000D3085" w:rsidP="000D3085">
            <w:pPr>
              <w:suppressAutoHyphens w:val="0"/>
              <w:jc w:val="center"/>
              <w:rPr>
                <w:rFonts w:eastAsia="Times New Roman"/>
                <w:color w:val="000000"/>
                <w:szCs w:val="24"/>
                <w:lang w:eastAsia="ru-RU"/>
              </w:rPr>
            </w:pPr>
            <w:r w:rsidRPr="000D3085">
              <w:rPr>
                <w:rFonts w:eastAsia="Times New Roman"/>
                <w:color w:val="000000"/>
                <w:szCs w:val="24"/>
                <w:lang w:eastAsia="ru-RU"/>
              </w:rPr>
              <w:t>6</w:t>
            </w:r>
          </w:p>
        </w:tc>
      </w:tr>
      <w:tr w:rsidR="002C275F" w:rsidRPr="00800CFF" w:rsidTr="00A62FDB">
        <w:trPr>
          <w:trHeight w:val="20"/>
        </w:trPr>
        <w:tc>
          <w:tcPr>
            <w:tcW w:w="4256" w:type="dxa"/>
            <w:gridSpan w:val="2"/>
            <w:noWrap/>
            <w:hideMark/>
          </w:tcPr>
          <w:p w:rsidR="002C275F" w:rsidRPr="002C275F" w:rsidRDefault="002C275F" w:rsidP="002C275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 Котельная ЦРБ</w:t>
            </w:r>
          </w:p>
        </w:tc>
        <w:tc>
          <w:tcPr>
            <w:tcW w:w="2277" w:type="dxa"/>
            <w:noWrap/>
            <w:hideMark/>
          </w:tcPr>
          <w:p w:rsidR="002C275F" w:rsidRPr="00800CFF" w:rsidRDefault="002C275F" w:rsidP="00800CF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199" w:type="dxa"/>
            <w:noWrap/>
            <w:hideMark/>
          </w:tcPr>
          <w:p w:rsidR="002C275F" w:rsidRPr="00800CFF" w:rsidRDefault="002C275F" w:rsidP="00800CF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123" w:type="dxa"/>
            <w:noWrap/>
            <w:hideMark/>
          </w:tcPr>
          <w:p w:rsidR="002C275F" w:rsidRPr="00800CFF" w:rsidRDefault="002C275F" w:rsidP="00800CFF">
            <w:pPr>
              <w:suppressAutoHyphens w:val="0"/>
              <w:rPr>
                <w:rFonts w:eastAsia="Times New Roman"/>
                <w:color w:val="000000"/>
                <w:szCs w:val="24"/>
                <w:lang w:eastAsia="ru-RU"/>
              </w:rPr>
            </w:pPr>
            <w:r w:rsidRPr="00800CFF">
              <w:rPr>
                <w:rFonts w:eastAsia="Times New Roman"/>
                <w:color w:val="000000"/>
                <w:szCs w:val="24"/>
                <w:lang w:eastAsia="ru-RU"/>
              </w:rPr>
              <w:t> </w:t>
            </w:r>
          </w:p>
        </w:tc>
        <w:tc>
          <w:tcPr>
            <w:tcW w:w="1406" w:type="dxa"/>
            <w:noWrap/>
            <w:hideMark/>
          </w:tcPr>
          <w:p w:rsidR="002C275F" w:rsidRPr="00800CFF" w:rsidRDefault="002C275F" w:rsidP="00800CFF">
            <w:pPr>
              <w:suppressAutoHyphens w:val="0"/>
              <w:rPr>
                <w:rFonts w:eastAsia="Times New Roman"/>
                <w:color w:val="000000"/>
                <w:szCs w:val="24"/>
                <w:lang w:eastAsia="ru-RU"/>
              </w:rPr>
            </w:pPr>
            <w:r w:rsidRPr="00800CFF">
              <w:rPr>
                <w:rFonts w:eastAsia="Times New Roman"/>
                <w:color w:val="000000"/>
                <w:szCs w:val="24"/>
                <w:lang w:eastAsia="ru-RU"/>
              </w:rPr>
              <w:t> </w:t>
            </w:r>
          </w:p>
        </w:tc>
      </w:tr>
      <w:tr w:rsidR="00A62FDB" w:rsidRPr="00800CFF" w:rsidTr="00A62FDB">
        <w:trPr>
          <w:trHeight w:val="20"/>
        </w:trPr>
        <w:tc>
          <w:tcPr>
            <w:tcW w:w="3118" w:type="dxa"/>
            <w:vAlign w:val="bottom"/>
            <w:hideMark/>
          </w:tcPr>
          <w:p w:rsidR="00A62FDB" w:rsidRPr="00940418" w:rsidRDefault="00A62FDB" w:rsidP="00A62FDB">
            <w:pPr>
              <w:rPr>
                <w:color w:val="000000"/>
                <w:szCs w:val="24"/>
              </w:rPr>
            </w:pPr>
            <w:r w:rsidRPr="00940418">
              <w:rPr>
                <w:color w:val="000000"/>
                <w:szCs w:val="24"/>
              </w:rPr>
              <w:t xml:space="preserve">Жилой дом </w:t>
            </w:r>
          </w:p>
          <w:p w:rsidR="00A62FDB" w:rsidRPr="00940418" w:rsidRDefault="00A62FDB" w:rsidP="00A62FDB">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277" w:type="dxa"/>
            <w:vMerge w:val="restart"/>
            <w:vAlign w:val="center"/>
            <w:hideMark/>
          </w:tcPr>
          <w:p w:rsidR="00A62FDB" w:rsidRPr="00800CFF" w:rsidRDefault="00A62FDB" w:rsidP="00A62FDB">
            <w:pPr>
              <w:suppressAutoHyphens w:val="0"/>
              <w:jc w:val="center"/>
              <w:rPr>
                <w:rFonts w:eastAsia="Times New Roman"/>
                <w:color w:val="000000"/>
                <w:szCs w:val="24"/>
                <w:lang w:eastAsia="ru-RU"/>
              </w:rPr>
            </w:pPr>
            <w:r w:rsidRPr="00800CFF">
              <w:rPr>
                <w:rFonts w:eastAsia="Times New Roman"/>
                <w:color w:val="000000"/>
                <w:szCs w:val="24"/>
                <w:lang w:eastAsia="ru-RU"/>
              </w:rPr>
              <w:t>БМК 1,5 МВт (2*750кВт)</w:t>
            </w:r>
          </w:p>
        </w:tc>
        <w:tc>
          <w:tcPr>
            <w:tcW w:w="1199" w:type="dxa"/>
            <w:vMerge w:val="restart"/>
            <w:noWrap/>
            <w:vAlign w:val="center"/>
            <w:hideMark/>
          </w:tcPr>
          <w:p w:rsidR="00A62FDB" w:rsidRPr="00AF6057" w:rsidRDefault="00A62FDB" w:rsidP="00A62FDB">
            <w:pPr>
              <w:jc w:val="center"/>
              <w:rPr>
                <w:color w:val="000000"/>
                <w:szCs w:val="24"/>
              </w:rPr>
            </w:pPr>
            <w:r w:rsidRPr="00AF6057">
              <w:rPr>
                <w:color w:val="000000"/>
                <w:szCs w:val="24"/>
              </w:rPr>
              <w:t>16802,8</w:t>
            </w:r>
          </w:p>
        </w:tc>
        <w:tc>
          <w:tcPr>
            <w:tcW w:w="1123" w:type="dxa"/>
            <w:vMerge w:val="restart"/>
            <w:noWrap/>
            <w:vAlign w:val="center"/>
            <w:hideMark/>
          </w:tcPr>
          <w:p w:rsidR="00A62FDB" w:rsidRPr="00AF6057" w:rsidRDefault="00A62FDB" w:rsidP="00A62FDB">
            <w:pPr>
              <w:jc w:val="center"/>
              <w:rPr>
                <w:color w:val="000000"/>
                <w:szCs w:val="24"/>
              </w:rPr>
            </w:pPr>
            <w:r w:rsidRPr="00AF6057">
              <w:rPr>
                <w:color w:val="000000"/>
                <w:szCs w:val="24"/>
              </w:rPr>
              <w:t>120</w:t>
            </w:r>
          </w:p>
        </w:tc>
        <w:tc>
          <w:tcPr>
            <w:tcW w:w="1406" w:type="dxa"/>
            <w:vMerge w:val="restart"/>
            <w:noWrap/>
            <w:vAlign w:val="center"/>
            <w:hideMark/>
          </w:tcPr>
          <w:p w:rsidR="00A62FDB" w:rsidRPr="00AF6057" w:rsidRDefault="00A62FDB" w:rsidP="00A62FDB">
            <w:pPr>
              <w:jc w:val="center"/>
              <w:rPr>
                <w:color w:val="000000"/>
                <w:szCs w:val="24"/>
              </w:rPr>
            </w:pPr>
            <w:r w:rsidRPr="00AF6057">
              <w:rPr>
                <w:color w:val="000000"/>
                <w:szCs w:val="24"/>
              </w:rPr>
              <w:t>2179,8</w:t>
            </w:r>
          </w:p>
        </w:tc>
      </w:tr>
      <w:tr w:rsidR="00A62FDB" w:rsidRPr="00800CFF" w:rsidTr="00A62FDB">
        <w:trPr>
          <w:trHeight w:val="20"/>
        </w:trPr>
        <w:tc>
          <w:tcPr>
            <w:tcW w:w="3118" w:type="dxa"/>
            <w:vAlign w:val="bottom"/>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szCs w:val="24"/>
              </w:rPr>
            </w:pPr>
            <w:r w:rsidRPr="00940418">
              <w:rPr>
                <w:color w:val="000000"/>
                <w:szCs w:val="24"/>
              </w:rPr>
              <w:t>Жилой дом</w:t>
            </w:r>
            <w:r w:rsidRPr="00940418">
              <w:rPr>
                <w:szCs w:val="24"/>
              </w:rPr>
              <w:t xml:space="preserve">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rFonts w:eastAsia="Times New Roman"/>
                <w:color w:val="000000"/>
                <w:szCs w:val="24"/>
                <w:lang w:eastAsia="ru-RU"/>
              </w:rPr>
            </w:pPr>
            <w:r w:rsidRPr="00940418">
              <w:rPr>
                <w:color w:val="000000"/>
                <w:szCs w:val="24"/>
              </w:rPr>
              <w:t>ЦРБ  1-е здание</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rFonts w:eastAsia="Times New Roman"/>
                <w:color w:val="000000"/>
                <w:szCs w:val="24"/>
                <w:lang w:eastAsia="ru-RU"/>
              </w:rPr>
            </w:pPr>
            <w:r w:rsidRPr="00940418">
              <w:rPr>
                <w:color w:val="000000"/>
                <w:szCs w:val="24"/>
              </w:rPr>
              <w:t>ЦРБ  2-е здание</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rFonts w:eastAsia="Times New Roman"/>
                <w:color w:val="000000"/>
                <w:szCs w:val="24"/>
                <w:lang w:eastAsia="ru-RU"/>
              </w:rPr>
            </w:pPr>
            <w:r w:rsidRPr="00940418">
              <w:rPr>
                <w:color w:val="000000"/>
                <w:szCs w:val="24"/>
              </w:rPr>
              <w:t>пищеблок ЦРБ</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Default="00A62FDB" w:rsidP="00A62FDB">
            <w:pPr>
              <w:suppressAutoHyphens w:val="0"/>
              <w:rPr>
                <w:color w:val="000000"/>
                <w:szCs w:val="24"/>
              </w:rPr>
            </w:pPr>
            <w:r w:rsidRPr="00940418">
              <w:rPr>
                <w:color w:val="000000"/>
                <w:szCs w:val="24"/>
              </w:rPr>
              <w:t xml:space="preserve">УВД, СЭС </w:t>
            </w:r>
          </w:p>
          <w:p w:rsidR="00A62FDB" w:rsidRPr="00940418" w:rsidRDefault="00A62FDB" w:rsidP="00A62FDB">
            <w:pPr>
              <w:suppressAutoHyphens w:val="0"/>
              <w:rPr>
                <w:rFonts w:eastAsia="Times New Roman"/>
                <w:color w:val="000000"/>
                <w:szCs w:val="24"/>
                <w:lang w:eastAsia="ru-RU"/>
              </w:rPr>
            </w:pPr>
            <w:r w:rsidRPr="00940418">
              <w:rPr>
                <w:color w:val="000000"/>
                <w:szCs w:val="24"/>
              </w:rPr>
              <w:t>ул. Октябрьская, 25</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rFonts w:eastAsia="Times New Roman"/>
                <w:color w:val="000000"/>
                <w:szCs w:val="24"/>
                <w:lang w:eastAsia="ru-RU"/>
              </w:rPr>
            </w:pPr>
            <w:r w:rsidRPr="00940418">
              <w:rPr>
                <w:color w:val="000000"/>
                <w:szCs w:val="24"/>
              </w:rPr>
              <w:t>СОШ ул. Пролетарская,6А</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suppressAutoHyphens w:val="0"/>
              <w:rPr>
                <w:rFonts w:eastAsia="Times New Roman"/>
                <w:color w:val="000000"/>
                <w:szCs w:val="24"/>
                <w:lang w:eastAsia="ru-RU"/>
              </w:rPr>
            </w:pPr>
            <w:r w:rsidRPr="00940418">
              <w:rPr>
                <w:color w:val="000000"/>
                <w:szCs w:val="24"/>
              </w:rPr>
              <w:t>ДШИ ул. Пролетарская,8Ж</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bottom"/>
            <w:hideMark/>
          </w:tcPr>
          <w:p w:rsidR="00A62FDB" w:rsidRPr="00940418" w:rsidRDefault="00A62FDB" w:rsidP="00A62FDB">
            <w:pPr>
              <w:rPr>
                <w:color w:val="000000"/>
                <w:szCs w:val="24"/>
              </w:rPr>
            </w:pPr>
            <w:r w:rsidRPr="00940418">
              <w:rPr>
                <w:color w:val="000000"/>
                <w:szCs w:val="24"/>
              </w:rPr>
              <w:t>Мастерские школы</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hideMark/>
          </w:tcPr>
          <w:p w:rsidR="00A62FDB" w:rsidRPr="00A24FD7" w:rsidRDefault="00A62FDB" w:rsidP="00A62FDB">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A62FDB" w:rsidRPr="00A24FD7" w:rsidRDefault="00A62FDB" w:rsidP="00A62FDB">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277" w:type="dxa"/>
            <w:noWrap/>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noWrap/>
            <w:vAlign w:val="center"/>
            <w:hideMark/>
          </w:tcPr>
          <w:p w:rsidR="00A62FDB" w:rsidRPr="00AF6057" w:rsidRDefault="00A62FDB" w:rsidP="00A62FDB">
            <w:pPr>
              <w:jc w:val="center"/>
              <w:rPr>
                <w:b/>
                <w:bCs/>
                <w:color w:val="000000"/>
                <w:szCs w:val="24"/>
              </w:rPr>
            </w:pPr>
            <w:r w:rsidRPr="00AF6057">
              <w:rPr>
                <w:b/>
                <w:bCs/>
                <w:color w:val="000000"/>
                <w:szCs w:val="24"/>
              </w:rPr>
              <w:t>16802,8</w:t>
            </w:r>
          </w:p>
        </w:tc>
        <w:tc>
          <w:tcPr>
            <w:tcW w:w="1123" w:type="dxa"/>
            <w:noWrap/>
            <w:vAlign w:val="center"/>
            <w:hideMark/>
          </w:tcPr>
          <w:p w:rsidR="00A62FDB" w:rsidRPr="00AF6057" w:rsidRDefault="00A62FDB" w:rsidP="00A62FDB">
            <w:pPr>
              <w:jc w:val="center"/>
              <w:rPr>
                <w:b/>
                <w:bCs/>
                <w:color w:val="000000"/>
                <w:szCs w:val="24"/>
              </w:rPr>
            </w:pPr>
            <w:r w:rsidRPr="00AF6057">
              <w:rPr>
                <w:b/>
                <w:bCs/>
                <w:color w:val="000000"/>
                <w:szCs w:val="24"/>
              </w:rPr>
              <w:t>120,0</w:t>
            </w:r>
          </w:p>
        </w:tc>
        <w:tc>
          <w:tcPr>
            <w:tcW w:w="1406" w:type="dxa"/>
            <w:noWrap/>
            <w:vAlign w:val="center"/>
            <w:hideMark/>
          </w:tcPr>
          <w:p w:rsidR="00A62FDB" w:rsidRPr="00AF6057" w:rsidRDefault="00A62FDB" w:rsidP="00A62FDB">
            <w:pPr>
              <w:jc w:val="center"/>
              <w:rPr>
                <w:b/>
                <w:bCs/>
                <w:color w:val="000000"/>
                <w:szCs w:val="24"/>
              </w:rPr>
            </w:pPr>
            <w:r w:rsidRPr="00AF6057">
              <w:rPr>
                <w:b/>
                <w:bCs/>
                <w:color w:val="000000"/>
                <w:szCs w:val="24"/>
              </w:rPr>
              <w:t>2179,8</w:t>
            </w:r>
          </w:p>
        </w:tc>
      </w:tr>
      <w:tr w:rsidR="00A62FDB" w:rsidRPr="00800CFF" w:rsidTr="00A62FDB">
        <w:trPr>
          <w:trHeight w:val="20"/>
        </w:trPr>
        <w:tc>
          <w:tcPr>
            <w:tcW w:w="4256" w:type="dxa"/>
            <w:gridSpan w:val="2"/>
            <w:noWrap/>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277" w:type="dxa"/>
            <w:noWrap/>
            <w:hideMark/>
          </w:tcPr>
          <w:p w:rsidR="00A62FDB" w:rsidRPr="00800CFF" w:rsidRDefault="00A62FDB" w:rsidP="00A62FDB">
            <w:pPr>
              <w:suppressAutoHyphens w:val="0"/>
              <w:jc w:val="center"/>
              <w:rPr>
                <w:rFonts w:eastAsia="Times New Roman"/>
                <w:color w:val="000000"/>
                <w:szCs w:val="24"/>
                <w:lang w:eastAsia="ru-RU"/>
              </w:rPr>
            </w:pPr>
          </w:p>
        </w:tc>
        <w:tc>
          <w:tcPr>
            <w:tcW w:w="1199" w:type="dxa"/>
            <w:noWrap/>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noWrap/>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noWrap/>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Малинина</w:t>
            </w:r>
            <w:r>
              <w:rPr>
                <w:color w:val="000000"/>
                <w:szCs w:val="24"/>
              </w:rPr>
              <w:t xml:space="preserve">, </w:t>
            </w:r>
            <w:r w:rsidRPr="00940418">
              <w:rPr>
                <w:color w:val="000000"/>
                <w:szCs w:val="24"/>
              </w:rPr>
              <w:t>3</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2277" w:type="dxa"/>
            <w:vMerge w:val="restart"/>
            <w:vAlign w:val="center"/>
            <w:hideMark/>
          </w:tcPr>
          <w:p w:rsidR="00A62FDB" w:rsidRPr="00800CFF" w:rsidRDefault="00A62FDB" w:rsidP="00A62FDB">
            <w:pPr>
              <w:suppressAutoHyphens w:val="0"/>
              <w:jc w:val="center"/>
              <w:rPr>
                <w:rFonts w:eastAsia="Times New Roman"/>
                <w:color w:val="000000"/>
                <w:szCs w:val="24"/>
                <w:lang w:eastAsia="ru-RU"/>
              </w:rPr>
            </w:pPr>
            <w:r w:rsidRPr="00800CFF">
              <w:rPr>
                <w:rFonts w:eastAsia="Times New Roman"/>
                <w:color w:val="000000"/>
                <w:szCs w:val="24"/>
                <w:lang w:eastAsia="ru-RU"/>
              </w:rPr>
              <w:t>БМК 1,0 МВт (2*500кВт)</w:t>
            </w:r>
          </w:p>
        </w:tc>
        <w:tc>
          <w:tcPr>
            <w:tcW w:w="1199" w:type="dxa"/>
            <w:vMerge w:val="restart"/>
            <w:noWrap/>
            <w:vAlign w:val="center"/>
            <w:hideMark/>
          </w:tcPr>
          <w:p w:rsidR="00A62FDB" w:rsidRDefault="00A62FDB" w:rsidP="00A62FDB">
            <w:pPr>
              <w:jc w:val="center"/>
              <w:rPr>
                <w:color w:val="000000"/>
                <w:sz w:val="22"/>
              </w:rPr>
            </w:pPr>
            <w:r>
              <w:rPr>
                <w:color w:val="000000"/>
                <w:sz w:val="22"/>
              </w:rPr>
              <w:t>11692,7</w:t>
            </w:r>
          </w:p>
        </w:tc>
        <w:tc>
          <w:tcPr>
            <w:tcW w:w="1123" w:type="dxa"/>
            <w:vMerge w:val="restart"/>
            <w:noWrap/>
            <w:vAlign w:val="center"/>
            <w:hideMark/>
          </w:tcPr>
          <w:p w:rsidR="00A62FDB" w:rsidRDefault="00A62FDB" w:rsidP="00A62FDB">
            <w:pPr>
              <w:jc w:val="center"/>
              <w:rPr>
                <w:color w:val="000000"/>
                <w:sz w:val="22"/>
              </w:rPr>
            </w:pPr>
            <w:r>
              <w:rPr>
                <w:color w:val="000000"/>
                <w:sz w:val="22"/>
              </w:rPr>
              <w:t>100</w:t>
            </w:r>
          </w:p>
        </w:tc>
        <w:tc>
          <w:tcPr>
            <w:tcW w:w="1406" w:type="dxa"/>
            <w:vMerge w:val="restart"/>
            <w:noWrap/>
            <w:vAlign w:val="center"/>
            <w:hideMark/>
          </w:tcPr>
          <w:p w:rsidR="00A62FDB" w:rsidRDefault="00A62FDB" w:rsidP="00A62FDB">
            <w:pPr>
              <w:jc w:val="center"/>
              <w:rPr>
                <w:color w:val="000000"/>
                <w:sz w:val="22"/>
              </w:rPr>
            </w:pPr>
            <w:r>
              <w:rPr>
                <w:color w:val="000000"/>
                <w:sz w:val="22"/>
              </w:rPr>
              <w:t>1335,2</w:t>
            </w: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Свободы</w:t>
            </w:r>
            <w:r>
              <w:rPr>
                <w:color w:val="000000"/>
                <w:szCs w:val="24"/>
              </w:rPr>
              <w:t>,</w:t>
            </w:r>
            <w:r w:rsidRPr="00940418">
              <w:rPr>
                <w:color w:val="000000"/>
                <w:szCs w:val="24"/>
              </w:rPr>
              <w:t xml:space="preserve"> 5</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rPr>
                <w:color w:val="000000"/>
                <w:szCs w:val="24"/>
              </w:rPr>
            </w:pPr>
            <w:r>
              <w:rPr>
                <w:color w:val="000000"/>
                <w:szCs w:val="24"/>
              </w:rPr>
              <w:t xml:space="preserve">ул. Октябрьская, </w:t>
            </w:r>
            <w:r w:rsidRPr="00940418">
              <w:rPr>
                <w:color w:val="000000"/>
                <w:szCs w:val="24"/>
              </w:rPr>
              <w:t>8</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 xml:space="preserve">Жилой дом </w:t>
            </w:r>
          </w:p>
          <w:p w:rsidR="00A62FDB" w:rsidRPr="00940418" w:rsidRDefault="00A62FDB" w:rsidP="00A62FDB">
            <w:pPr>
              <w:rPr>
                <w:color w:val="000000"/>
                <w:szCs w:val="24"/>
              </w:rPr>
            </w:pPr>
            <w:r>
              <w:rPr>
                <w:color w:val="000000"/>
                <w:szCs w:val="24"/>
              </w:rPr>
              <w:t>ул. Октябрьская,</w:t>
            </w:r>
            <w:r w:rsidRPr="00940418">
              <w:rPr>
                <w:color w:val="000000"/>
                <w:szCs w:val="24"/>
              </w:rPr>
              <w:t>.6</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Default="00A62FDB" w:rsidP="00A62FDB">
            <w:pPr>
              <w:rPr>
                <w:color w:val="000000"/>
                <w:szCs w:val="24"/>
              </w:rPr>
            </w:pPr>
            <w:r w:rsidRPr="00940418">
              <w:rPr>
                <w:color w:val="000000"/>
                <w:szCs w:val="24"/>
              </w:rPr>
              <w:t>Адм</w:t>
            </w:r>
            <w:r>
              <w:rPr>
                <w:color w:val="000000"/>
                <w:szCs w:val="24"/>
              </w:rPr>
              <w:t>ин</w:t>
            </w:r>
            <w:r w:rsidRPr="00940418">
              <w:rPr>
                <w:color w:val="000000"/>
                <w:szCs w:val="24"/>
              </w:rPr>
              <w:t>. МР</w:t>
            </w:r>
          </w:p>
          <w:p w:rsidR="00A62FDB" w:rsidRPr="00940418" w:rsidRDefault="00A62FDB" w:rsidP="00A62FDB">
            <w:pPr>
              <w:rPr>
                <w:color w:val="000000"/>
                <w:szCs w:val="24"/>
              </w:rPr>
            </w:pPr>
            <w:r w:rsidRPr="00940418">
              <w:rPr>
                <w:color w:val="000000"/>
                <w:szCs w:val="24"/>
              </w:rPr>
              <w:t>ул.</w:t>
            </w:r>
            <w:r>
              <w:rPr>
                <w:color w:val="000000"/>
                <w:szCs w:val="24"/>
              </w:rPr>
              <w:t xml:space="preserve"> </w:t>
            </w:r>
            <w:r w:rsidRPr="00940418">
              <w:rPr>
                <w:color w:val="000000"/>
                <w:szCs w:val="24"/>
              </w:rPr>
              <w:t>Октябрьская, 12</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rPr>
                <w:color w:val="000000"/>
                <w:szCs w:val="24"/>
              </w:rPr>
            </w:pPr>
            <w:r w:rsidRPr="00940418">
              <w:rPr>
                <w:color w:val="000000"/>
                <w:szCs w:val="24"/>
              </w:rPr>
              <w:t>гараж администрации</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rPr>
                <w:color w:val="000000"/>
                <w:szCs w:val="24"/>
              </w:rPr>
            </w:pPr>
            <w:r>
              <w:rPr>
                <w:color w:val="000000"/>
                <w:szCs w:val="24"/>
              </w:rPr>
              <w:t>Энергосбыт</w:t>
            </w:r>
            <w:r w:rsidRPr="00940418">
              <w:rPr>
                <w:color w:val="000000"/>
                <w:szCs w:val="24"/>
              </w:rPr>
              <w:t xml:space="preserve"> ул. Свободы, 7</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Default="00A62FDB" w:rsidP="00A62FDB">
            <w:pPr>
              <w:rPr>
                <w:color w:val="000000"/>
                <w:szCs w:val="24"/>
              </w:rPr>
            </w:pPr>
            <w:r w:rsidRPr="00940418">
              <w:rPr>
                <w:color w:val="000000"/>
                <w:szCs w:val="24"/>
              </w:rPr>
              <w:t>Сбербанк,</w:t>
            </w:r>
          </w:p>
          <w:p w:rsidR="00A62FDB" w:rsidRPr="00940418" w:rsidRDefault="00A62FDB" w:rsidP="00A62FDB">
            <w:pPr>
              <w:rPr>
                <w:color w:val="000000"/>
                <w:szCs w:val="24"/>
              </w:rPr>
            </w:pPr>
            <w:r>
              <w:rPr>
                <w:color w:val="000000"/>
                <w:szCs w:val="24"/>
              </w:rPr>
              <w:t xml:space="preserve">ул. Октябрьская, </w:t>
            </w:r>
            <w:r w:rsidRPr="00940418">
              <w:rPr>
                <w:color w:val="000000"/>
                <w:szCs w:val="24"/>
              </w:rPr>
              <w:t>14</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vAlign w:val="center"/>
            <w:hideMark/>
          </w:tcPr>
          <w:p w:rsidR="00A62FDB" w:rsidRPr="00940418" w:rsidRDefault="00A62FDB" w:rsidP="00A62FDB">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A62FDB" w:rsidRPr="00800CFF" w:rsidTr="00A62FDB">
        <w:trPr>
          <w:trHeight w:val="20"/>
        </w:trPr>
        <w:tc>
          <w:tcPr>
            <w:tcW w:w="3118" w:type="dxa"/>
            <w:hideMark/>
          </w:tcPr>
          <w:p w:rsidR="00A62FDB" w:rsidRPr="00940418" w:rsidRDefault="00A62FDB" w:rsidP="00A62FDB">
            <w:pPr>
              <w:rPr>
                <w:szCs w:val="24"/>
              </w:rPr>
            </w:pPr>
            <w:r w:rsidRPr="00940418">
              <w:rPr>
                <w:szCs w:val="24"/>
              </w:rPr>
              <w:t xml:space="preserve"> МФЦ ул. Свободы, 6 </w:t>
            </w:r>
          </w:p>
        </w:tc>
        <w:tc>
          <w:tcPr>
            <w:tcW w:w="1138" w:type="dxa"/>
            <w:noWrap/>
            <w:vAlign w:val="center"/>
            <w:hideMark/>
          </w:tcPr>
          <w:p w:rsidR="00A62FDB" w:rsidRPr="00A24FD7" w:rsidRDefault="00A62FDB" w:rsidP="00A62FDB">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99"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123"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c>
          <w:tcPr>
            <w:tcW w:w="1406" w:type="dxa"/>
            <w:vMerge/>
            <w:vAlign w:val="center"/>
            <w:hideMark/>
          </w:tcPr>
          <w:p w:rsidR="00A62FDB" w:rsidRPr="00800CFF" w:rsidRDefault="00A62FDB" w:rsidP="00A62FDB">
            <w:pPr>
              <w:suppressAutoHyphens w:val="0"/>
              <w:jc w:val="center"/>
              <w:rPr>
                <w:rFonts w:eastAsia="Times New Roman"/>
                <w:color w:val="000000"/>
                <w:szCs w:val="24"/>
                <w:lang w:eastAsia="ru-RU"/>
              </w:rPr>
            </w:pPr>
          </w:p>
        </w:tc>
      </w:tr>
      <w:tr w:rsidR="00800CFF" w:rsidRPr="00800CFF" w:rsidTr="00A62FDB">
        <w:trPr>
          <w:trHeight w:val="20"/>
        </w:trPr>
        <w:tc>
          <w:tcPr>
            <w:tcW w:w="3118" w:type="dxa"/>
            <w:hideMark/>
          </w:tcPr>
          <w:p w:rsidR="00800CFF" w:rsidRPr="00800CFF" w:rsidRDefault="00800CFF" w:rsidP="00800CFF">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1138" w:type="dxa"/>
            <w:vAlign w:val="center"/>
            <w:hideMark/>
          </w:tcPr>
          <w:p w:rsidR="00800CFF" w:rsidRPr="00800CFF" w:rsidRDefault="00800CFF"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890,8</w:t>
            </w:r>
          </w:p>
        </w:tc>
        <w:tc>
          <w:tcPr>
            <w:tcW w:w="2277" w:type="dxa"/>
            <w:vAlign w:val="center"/>
            <w:hideMark/>
          </w:tcPr>
          <w:p w:rsidR="00800CFF" w:rsidRPr="00800CFF" w:rsidRDefault="00AF6057" w:rsidP="00800CFF">
            <w:pPr>
              <w:suppressAutoHyphens w:val="0"/>
              <w:jc w:val="center"/>
              <w:rPr>
                <w:rFonts w:eastAsia="Times New Roman"/>
                <w:color w:val="000000"/>
                <w:szCs w:val="24"/>
                <w:lang w:eastAsia="ru-RU"/>
              </w:rPr>
            </w:pPr>
            <w:r>
              <w:rPr>
                <w:rFonts w:eastAsia="Times New Roman"/>
                <w:color w:val="000000"/>
                <w:szCs w:val="24"/>
                <w:lang w:eastAsia="ru-RU"/>
              </w:rPr>
              <w:t xml:space="preserve"> </w:t>
            </w:r>
          </w:p>
        </w:tc>
        <w:tc>
          <w:tcPr>
            <w:tcW w:w="1199" w:type="dxa"/>
            <w:vAlign w:val="center"/>
            <w:hideMark/>
          </w:tcPr>
          <w:p w:rsidR="00800CFF" w:rsidRPr="00800CFF" w:rsidRDefault="00800CFF"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11692,68</w:t>
            </w:r>
          </w:p>
        </w:tc>
        <w:tc>
          <w:tcPr>
            <w:tcW w:w="1123" w:type="dxa"/>
            <w:vAlign w:val="center"/>
            <w:hideMark/>
          </w:tcPr>
          <w:p w:rsidR="00800CFF" w:rsidRPr="00800CFF" w:rsidRDefault="00800CFF"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100</w:t>
            </w:r>
          </w:p>
        </w:tc>
        <w:tc>
          <w:tcPr>
            <w:tcW w:w="1406" w:type="dxa"/>
            <w:vAlign w:val="center"/>
            <w:hideMark/>
          </w:tcPr>
          <w:p w:rsidR="00800CFF" w:rsidRPr="00800CFF" w:rsidRDefault="00800CFF"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1335,2</w:t>
            </w:r>
          </w:p>
        </w:tc>
      </w:tr>
    </w:tbl>
    <w:p w:rsidR="00A62FDB" w:rsidRDefault="00A62FDB"/>
    <w:p w:rsidR="00A62FDB" w:rsidRDefault="00A62FDB"/>
    <w:p w:rsidR="00A62FDB" w:rsidRDefault="00A62FDB"/>
    <w:tbl>
      <w:tblPr>
        <w:tblStyle w:val="afd"/>
        <w:tblW w:w="0" w:type="auto"/>
        <w:tblCellMar>
          <w:left w:w="28" w:type="dxa"/>
          <w:right w:w="28" w:type="dxa"/>
        </w:tblCellMar>
        <w:tblLook w:val="04A0" w:firstRow="1" w:lastRow="0" w:firstColumn="1" w:lastColumn="0" w:noHBand="0" w:noVBand="1"/>
      </w:tblPr>
      <w:tblGrid>
        <w:gridCol w:w="3118"/>
        <w:gridCol w:w="1138"/>
        <w:gridCol w:w="2277"/>
        <w:gridCol w:w="1199"/>
        <w:gridCol w:w="1123"/>
        <w:gridCol w:w="1406"/>
      </w:tblGrid>
      <w:tr w:rsidR="002C275F" w:rsidRPr="00800CFF" w:rsidTr="00A62FDB">
        <w:trPr>
          <w:trHeight w:val="20"/>
        </w:trPr>
        <w:tc>
          <w:tcPr>
            <w:tcW w:w="4256" w:type="dxa"/>
            <w:gridSpan w:val="2"/>
            <w:noWrap/>
            <w:hideMark/>
          </w:tcPr>
          <w:p w:rsidR="002C275F" w:rsidRPr="00800CFF" w:rsidRDefault="002C275F"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lastRenderedPageBreak/>
              <w:t>3. Котельная Энергетиков</w:t>
            </w:r>
          </w:p>
        </w:tc>
        <w:tc>
          <w:tcPr>
            <w:tcW w:w="2277" w:type="dxa"/>
            <w:vAlign w:val="center"/>
            <w:hideMark/>
          </w:tcPr>
          <w:p w:rsidR="002C275F" w:rsidRPr="00800CFF" w:rsidRDefault="002C275F" w:rsidP="00800CFF">
            <w:pPr>
              <w:suppressAutoHyphens w:val="0"/>
              <w:jc w:val="center"/>
              <w:rPr>
                <w:rFonts w:eastAsia="Times New Roman"/>
                <w:color w:val="000000"/>
                <w:szCs w:val="24"/>
                <w:lang w:eastAsia="ru-RU"/>
              </w:rPr>
            </w:pPr>
          </w:p>
        </w:tc>
        <w:tc>
          <w:tcPr>
            <w:tcW w:w="1199" w:type="dxa"/>
            <w:vAlign w:val="center"/>
            <w:hideMark/>
          </w:tcPr>
          <w:p w:rsidR="002C275F" w:rsidRPr="00800CFF" w:rsidRDefault="002C275F" w:rsidP="00800CFF">
            <w:pPr>
              <w:suppressAutoHyphens w:val="0"/>
              <w:jc w:val="center"/>
              <w:rPr>
                <w:rFonts w:eastAsia="Times New Roman"/>
                <w:b/>
                <w:bCs/>
                <w:color w:val="000000"/>
                <w:szCs w:val="24"/>
                <w:lang w:eastAsia="ru-RU"/>
              </w:rPr>
            </w:pPr>
          </w:p>
        </w:tc>
        <w:tc>
          <w:tcPr>
            <w:tcW w:w="1123" w:type="dxa"/>
            <w:vAlign w:val="center"/>
            <w:hideMark/>
          </w:tcPr>
          <w:p w:rsidR="002C275F" w:rsidRPr="00800CFF" w:rsidRDefault="002C275F" w:rsidP="00800CFF">
            <w:pPr>
              <w:suppressAutoHyphens w:val="0"/>
              <w:jc w:val="center"/>
              <w:rPr>
                <w:rFonts w:eastAsia="Times New Roman"/>
                <w:b/>
                <w:bCs/>
                <w:color w:val="000000"/>
                <w:szCs w:val="24"/>
                <w:lang w:eastAsia="ru-RU"/>
              </w:rPr>
            </w:pPr>
          </w:p>
        </w:tc>
        <w:tc>
          <w:tcPr>
            <w:tcW w:w="1406" w:type="dxa"/>
            <w:vAlign w:val="center"/>
            <w:hideMark/>
          </w:tcPr>
          <w:p w:rsidR="002C275F" w:rsidRPr="00800CFF" w:rsidRDefault="002C275F" w:rsidP="00800CFF">
            <w:pPr>
              <w:suppressAutoHyphens w:val="0"/>
              <w:jc w:val="center"/>
              <w:rPr>
                <w:rFonts w:eastAsia="Times New Roman"/>
                <w:b/>
                <w:bCs/>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1</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277" w:type="dxa"/>
            <w:vMerge w:val="restart"/>
            <w:vAlign w:val="center"/>
            <w:hideMark/>
          </w:tcPr>
          <w:p w:rsidR="00487E2E" w:rsidRPr="00AF6057" w:rsidRDefault="00487E2E" w:rsidP="00487E2E">
            <w:pPr>
              <w:jc w:val="center"/>
              <w:rPr>
                <w:color w:val="000000"/>
                <w:szCs w:val="24"/>
              </w:rPr>
            </w:pPr>
            <w:r w:rsidRPr="00AF6057">
              <w:rPr>
                <w:color w:val="000000"/>
                <w:szCs w:val="24"/>
              </w:rPr>
              <w:t>БМК 400 кВт</w:t>
            </w:r>
          </w:p>
        </w:tc>
        <w:tc>
          <w:tcPr>
            <w:tcW w:w="1199" w:type="dxa"/>
            <w:vMerge w:val="restart"/>
            <w:vAlign w:val="center"/>
            <w:hideMark/>
          </w:tcPr>
          <w:p w:rsidR="00487E2E" w:rsidRPr="00AF6057" w:rsidRDefault="00487E2E" w:rsidP="00487E2E">
            <w:pPr>
              <w:jc w:val="center"/>
              <w:rPr>
                <w:color w:val="000000"/>
                <w:szCs w:val="24"/>
              </w:rPr>
            </w:pPr>
            <w:r w:rsidRPr="00AF6057">
              <w:rPr>
                <w:color w:val="000000"/>
                <w:szCs w:val="24"/>
              </w:rPr>
              <w:t>4677,1</w:t>
            </w:r>
          </w:p>
        </w:tc>
        <w:tc>
          <w:tcPr>
            <w:tcW w:w="1123" w:type="dxa"/>
            <w:vMerge w:val="restart"/>
            <w:vAlign w:val="center"/>
            <w:hideMark/>
          </w:tcPr>
          <w:p w:rsidR="00487E2E" w:rsidRPr="00AF6057" w:rsidRDefault="00487E2E" w:rsidP="00487E2E">
            <w:pPr>
              <w:jc w:val="center"/>
              <w:rPr>
                <w:color w:val="000000"/>
                <w:szCs w:val="24"/>
              </w:rPr>
            </w:pPr>
            <w:r w:rsidRPr="00AF6057">
              <w:rPr>
                <w:color w:val="000000"/>
                <w:szCs w:val="24"/>
              </w:rPr>
              <w:t>50</w:t>
            </w:r>
          </w:p>
        </w:tc>
        <w:tc>
          <w:tcPr>
            <w:tcW w:w="1406" w:type="dxa"/>
            <w:vMerge w:val="restart"/>
            <w:vAlign w:val="center"/>
            <w:hideMark/>
          </w:tcPr>
          <w:p w:rsidR="00487E2E" w:rsidRPr="00AF6057" w:rsidRDefault="00487E2E" w:rsidP="00487E2E">
            <w:pPr>
              <w:jc w:val="center"/>
              <w:rPr>
                <w:color w:val="000000"/>
                <w:szCs w:val="24"/>
              </w:rPr>
            </w:pPr>
            <w:r w:rsidRPr="00AF6057">
              <w:rPr>
                <w:color w:val="000000"/>
                <w:szCs w:val="24"/>
              </w:rPr>
              <w:t>0</w:t>
            </w: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2</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3</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4</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277" w:type="dxa"/>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w:t>
            </w: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487E2E" w:rsidRPr="00800CFF" w:rsidTr="000A774E">
        <w:trPr>
          <w:trHeight w:val="20"/>
        </w:trPr>
        <w:tc>
          <w:tcPr>
            <w:tcW w:w="4256"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277" w:type="dxa"/>
            <w:hideMark/>
          </w:tcPr>
          <w:p w:rsidR="00487E2E" w:rsidRPr="00800CFF" w:rsidRDefault="00487E2E" w:rsidP="00487E2E">
            <w:pPr>
              <w:suppressAutoHyphens w:val="0"/>
              <w:jc w:val="center"/>
              <w:rPr>
                <w:rFonts w:eastAsia="Times New Roman"/>
                <w:color w:val="000000"/>
                <w:szCs w:val="24"/>
                <w:lang w:eastAsia="ru-RU"/>
              </w:rPr>
            </w:pPr>
          </w:p>
        </w:tc>
        <w:tc>
          <w:tcPr>
            <w:tcW w:w="1199"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r>
      <w:tr w:rsidR="00487E2E" w:rsidRPr="00800CFF" w:rsidTr="00A62FDB">
        <w:trPr>
          <w:trHeight w:val="20"/>
        </w:trPr>
        <w:tc>
          <w:tcPr>
            <w:tcW w:w="3118" w:type="dxa"/>
            <w:vAlign w:val="center"/>
            <w:hideMark/>
          </w:tcPr>
          <w:p w:rsidR="00487E2E" w:rsidRPr="00940418" w:rsidRDefault="00487E2E" w:rsidP="00487E2E">
            <w:pPr>
              <w:suppressAutoHyphens w:val="0"/>
              <w:rPr>
                <w:color w:val="000000"/>
                <w:szCs w:val="24"/>
              </w:rPr>
            </w:pPr>
            <w:r w:rsidRPr="00940418">
              <w:rPr>
                <w:color w:val="000000"/>
                <w:szCs w:val="24"/>
              </w:rPr>
              <w:t>Жилой дом пер. Иванова, 3</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277" w:type="dxa"/>
            <w:vMerge w:val="restart"/>
            <w:vAlign w:val="center"/>
            <w:hideMark/>
          </w:tcPr>
          <w:p w:rsidR="00487E2E" w:rsidRPr="00AF6057" w:rsidRDefault="00487E2E" w:rsidP="00487E2E">
            <w:pPr>
              <w:jc w:val="center"/>
              <w:rPr>
                <w:color w:val="000000"/>
                <w:szCs w:val="24"/>
              </w:rPr>
            </w:pPr>
            <w:r w:rsidRPr="00AF6057">
              <w:rPr>
                <w:color w:val="000000"/>
                <w:szCs w:val="24"/>
              </w:rPr>
              <w:t>БМК 400 кВт</w:t>
            </w:r>
          </w:p>
        </w:tc>
        <w:tc>
          <w:tcPr>
            <w:tcW w:w="1199" w:type="dxa"/>
            <w:vMerge w:val="restart"/>
            <w:vAlign w:val="center"/>
            <w:hideMark/>
          </w:tcPr>
          <w:p w:rsidR="00487E2E" w:rsidRPr="00800CFF" w:rsidRDefault="00487E2E" w:rsidP="00487E2E">
            <w:pPr>
              <w:suppressAutoHyphens w:val="0"/>
              <w:jc w:val="center"/>
              <w:rPr>
                <w:rFonts w:eastAsia="Times New Roman"/>
                <w:color w:val="000000"/>
                <w:szCs w:val="24"/>
                <w:lang w:eastAsia="ru-RU"/>
              </w:rPr>
            </w:pPr>
            <w:r w:rsidRPr="00800CFF">
              <w:rPr>
                <w:rFonts w:eastAsia="Times New Roman"/>
                <w:color w:val="000000"/>
                <w:szCs w:val="24"/>
                <w:lang w:eastAsia="ru-RU"/>
              </w:rPr>
              <w:t>4677,12</w:t>
            </w:r>
          </w:p>
        </w:tc>
        <w:tc>
          <w:tcPr>
            <w:tcW w:w="1123" w:type="dxa"/>
            <w:vMerge w:val="restart"/>
            <w:vAlign w:val="center"/>
            <w:hideMark/>
          </w:tcPr>
          <w:p w:rsidR="00487E2E" w:rsidRPr="00800CFF" w:rsidRDefault="00487E2E" w:rsidP="00487E2E">
            <w:pPr>
              <w:suppressAutoHyphens w:val="0"/>
              <w:jc w:val="center"/>
              <w:rPr>
                <w:rFonts w:eastAsia="Times New Roman"/>
                <w:color w:val="000000"/>
                <w:szCs w:val="24"/>
                <w:lang w:eastAsia="ru-RU"/>
              </w:rPr>
            </w:pPr>
            <w:r w:rsidRPr="00800CFF">
              <w:rPr>
                <w:rFonts w:eastAsia="Times New Roman"/>
                <w:color w:val="000000"/>
                <w:szCs w:val="24"/>
                <w:lang w:eastAsia="ru-RU"/>
              </w:rPr>
              <w:t>50</w:t>
            </w:r>
          </w:p>
        </w:tc>
        <w:tc>
          <w:tcPr>
            <w:tcW w:w="1406" w:type="dxa"/>
            <w:vMerge w:val="restart"/>
            <w:vAlign w:val="center"/>
            <w:hideMark/>
          </w:tcPr>
          <w:p w:rsidR="00487E2E" w:rsidRPr="00800CFF" w:rsidRDefault="00487E2E" w:rsidP="00487E2E">
            <w:pPr>
              <w:suppressAutoHyphens w:val="0"/>
              <w:jc w:val="center"/>
              <w:rPr>
                <w:rFonts w:eastAsia="Times New Roman"/>
                <w:color w:val="000000"/>
                <w:szCs w:val="24"/>
                <w:lang w:eastAsia="ru-RU"/>
              </w:rPr>
            </w:pPr>
            <w:r w:rsidRPr="00800CFF">
              <w:rPr>
                <w:rFonts w:eastAsia="Times New Roman"/>
                <w:color w:val="000000"/>
                <w:szCs w:val="24"/>
                <w:lang w:eastAsia="ru-RU"/>
              </w:rPr>
              <w:t>0</w:t>
            </w:r>
          </w:p>
        </w:tc>
      </w:tr>
      <w:tr w:rsidR="00487E2E" w:rsidRPr="00800CFF" w:rsidTr="00A62FDB">
        <w:trPr>
          <w:trHeight w:val="20"/>
        </w:trPr>
        <w:tc>
          <w:tcPr>
            <w:tcW w:w="3118"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center"/>
            <w:hideMark/>
          </w:tcPr>
          <w:p w:rsidR="00487E2E" w:rsidRPr="00940418" w:rsidRDefault="00487E2E" w:rsidP="00487E2E">
            <w:pPr>
              <w:rPr>
                <w:color w:val="000000"/>
                <w:szCs w:val="24"/>
              </w:rPr>
            </w:pPr>
            <w:r w:rsidRPr="00940418">
              <w:rPr>
                <w:color w:val="000000"/>
                <w:szCs w:val="24"/>
              </w:rPr>
              <w:t>Жилой дом ул. Советская 12а</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center"/>
            <w:hideMark/>
          </w:tcPr>
          <w:p w:rsidR="00487E2E"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color w:val="000000"/>
                <w:szCs w:val="24"/>
              </w:rPr>
            </w:pPr>
            <w:r>
              <w:rPr>
                <w:color w:val="000000"/>
                <w:szCs w:val="24"/>
              </w:rPr>
              <w:t xml:space="preserve">ул. Советская, </w:t>
            </w:r>
            <w:r w:rsidRPr="00940418">
              <w:rPr>
                <w:color w:val="000000"/>
                <w:szCs w:val="24"/>
              </w:rPr>
              <w:t>15</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0A774E">
        <w:trPr>
          <w:trHeight w:val="20"/>
        </w:trPr>
        <w:tc>
          <w:tcPr>
            <w:tcW w:w="3118" w:type="dxa"/>
            <w:vAlign w:val="center"/>
            <w:hideMark/>
          </w:tcPr>
          <w:p w:rsidR="00487E2E" w:rsidRPr="00940418" w:rsidRDefault="00487E2E" w:rsidP="00487E2E">
            <w:pPr>
              <w:rPr>
                <w:color w:val="000000"/>
                <w:szCs w:val="24"/>
              </w:rPr>
            </w:pPr>
            <w:r w:rsidRPr="00940418">
              <w:rPr>
                <w:color w:val="000000"/>
                <w:szCs w:val="24"/>
              </w:rPr>
              <w:t>РОНО ул.</w:t>
            </w:r>
            <w:r>
              <w:rPr>
                <w:color w:val="000000"/>
                <w:szCs w:val="24"/>
              </w:rPr>
              <w:t xml:space="preserve"> </w:t>
            </w:r>
            <w:r w:rsidRPr="00940418">
              <w:rPr>
                <w:color w:val="000000"/>
                <w:szCs w:val="24"/>
              </w:rPr>
              <w:t>Свободы, 12</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0A774E">
        <w:trPr>
          <w:trHeight w:val="20"/>
        </w:trPr>
        <w:tc>
          <w:tcPr>
            <w:tcW w:w="3118" w:type="dxa"/>
            <w:vAlign w:val="center"/>
            <w:hideMark/>
          </w:tcPr>
          <w:p w:rsidR="00487E2E" w:rsidRPr="00940418" w:rsidRDefault="00487E2E" w:rsidP="00487E2E">
            <w:pPr>
              <w:rPr>
                <w:color w:val="000000"/>
                <w:szCs w:val="24"/>
              </w:rPr>
            </w:pPr>
            <w:r w:rsidRPr="00940418">
              <w:rPr>
                <w:color w:val="000000"/>
                <w:szCs w:val="24"/>
              </w:rPr>
              <w:t>ДДТ ул. Свободы, 14</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0A774E">
        <w:trPr>
          <w:trHeight w:val="20"/>
        </w:trPr>
        <w:tc>
          <w:tcPr>
            <w:tcW w:w="3118" w:type="dxa"/>
            <w:vAlign w:val="center"/>
            <w:hideMark/>
          </w:tcPr>
          <w:p w:rsidR="00487E2E" w:rsidRPr="00940418" w:rsidRDefault="00487E2E" w:rsidP="00487E2E">
            <w:pPr>
              <w:rPr>
                <w:color w:val="000000"/>
                <w:szCs w:val="24"/>
              </w:rPr>
            </w:pPr>
            <w:r w:rsidRPr="00940418">
              <w:rPr>
                <w:color w:val="000000"/>
                <w:szCs w:val="24"/>
              </w:rPr>
              <w:t>гостиница,</w:t>
            </w:r>
            <w:r>
              <w:rPr>
                <w:color w:val="000000"/>
                <w:szCs w:val="24"/>
              </w:rPr>
              <w:t xml:space="preserve"> </w:t>
            </w:r>
            <w:r w:rsidRPr="00940418">
              <w:rPr>
                <w:color w:val="000000"/>
                <w:szCs w:val="24"/>
              </w:rPr>
              <w:t>ул. Свободы, 18</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0A774E">
        <w:trPr>
          <w:trHeight w:val="20"/>
        </w:trPr>
        <w:tc>
          <w:tcPr>
            <w:tcW w:w="3118" w:type="dxa"/>
            <w:vAlign w:val="center"/>
            <w:hideMark/>
          </w:tcPr>
          <w:p w:rsidR="00487E2E" w:rsidRPr="00940418" w:rsidRDefault="00487E2E" w:rsidP="00487E2E">
            <w:pPr>
              <w:rPr>
                <w:color w:val="000000"/>
                <w:szCs w:val="24"/>
              </w:rPr>
            </w:pPr>
            <w:r w:rsidRPr="00940418">
              <w:rPr>
                <w:color w:val="000000"/>
                <w:szCs w:val="24"/>
              </w:rPr>
              <w:t>суд, ул. Октябрьская, 11</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277"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199"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w:t>
            </w: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50,0</w:t>
            </w: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0,0</w:t>
            </w:r>
          </w:p>
        </w:tc>
      </w:tr>
      <w:tr w:rsidR="00487E2E" w:rsidRPr="00800CFF" w:rsidTr="000A774E">
        <w:trPr>
          <w:trHeight w:val="20"/>
        </w:trPr>
        <w:tc>
          <w:tcPr>
            <w:tcW w:w="4256"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w:t>
            </w:r>
            <w:r>
              <w:rPr>
                <w:rFonts w:eastAsiaTheme="minorHAnsi"/>
                <w:b/>
                <w:bCs/>
                <w:szCs w:val="24"/>
                <w:lang w:eastAsia="en-US"/>
              </w:rPr>
              <w:t xml:space="preserve"> </w:t>
            </w:r>
            <w:r w:rsidRPr="00A24FD7">
              <w:rPr>
                <w:rFonts w:eastAsiaTheme="minorHAnsi"/>
                <w:b/>
                <w:bCs/>
                <w:szCs w:val="24"/>
                <w:lang w:eastAsia="en-US"/>
              </w:rPr>
              <w:t>Палкино ул.</w:t>
            </w:r>
            <w:r>
              <w:rPr>
                <w:rFonts w:eastAsiaTheme="minorHAnsi"/>
                <w:b/>
                <w:bCs/>
                <w:szCs w:val="24"/>
                <w:lang w:eastAsia="en-US"/>
              </w:rPr>
              <w:t xml:space="preserve"> </w:t>
            </w:r>
            <w:r w:rsidRPr="00A24FD7">
              <w:rPr>
                <w:rFonts w:eastAsiaTheme="minorHAnsi"/>
                <w:b/>
                <w:bCs/>
                <w:szCs w:val="24"/>
                <w:lang w:eastAsia="en-US"/>
              </w:rPr>
              <w:t>Шонина</w:t>
            </w:r>
          </w:p>
        </w:tc>
        <w:tc>
          <w:tcPr>
            <w:tcW w:w="2277" w:type="dxa"/>
            <w:hideMark/>
          </w:tcPr>
          <w:p w:rsidR="00487E2E" w:rsidRPr="00800CFF" w:rsidRDefault="00487E2E" w:rsidP="00487E2E">
            <w:pPr>
              <w:suppressAutoHyphens w:val="0"/>
              <w:jc w:val="center"/>
              <w:rPr>
                <w:rFonts w:eastAsia="Times New Roman"/>
                <w:color w:val="000000"/>
                <w:szCs w:val="24"/>
                <w:lang w:eastAsia="ru-RU"/>
              </w:rPr>
            </w:pPr>
          </w:p>
        </w:tc>
        <w:tc>
          <w:tcPr>
            <w:tcW w:w="1199"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r>
      <w:tr w:rsidR="00487E2E" w:rsidRPr="00800CFF" w:rsidTr="00A62FDB">
        <w:trPr>
          <w:trHeight w:val="20"/>
        </w:trPr>
        <w:tc>
          <w:tcPr>
            <w:tcW w:w="3118" w:type="dxa"/>
            <w:noWrap/>
            <w:hideMark/>
          </w:tcPr>
          <w:p w:rsidR="00487E2E" w:rsidRPr="00A24FD7" w:rsidRDefault="00487E2E" w:rsidP="00487E2E">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277" w:type="dxa"/>
            <w:vAlign w:val="center"/>
            <w:hideMark/>
          </w:tcPr>
          <w:p w:rsidR="00487E2E" w:rsidRPr="00AF6057" w:rsidRDefault="00487E2E" w:rsidP="00487E2E">
            <w:pPr>
              <w:jc w:val="center"/>
              <w:rPr>
                <w:color w:val="000000"/>
                <w:szCs w:val="24"/>
              </w:rPr>
            </w:pPr>
            <w:r w:rsidRPr="00AF6057">
              <w:rPr>
                <w:color w:val="000000"/>
                <w:szCs w:val="24"/>
              </w:rPr>
              <w:t>БМК 400 кВт</w:t>
            </w:r>
          </w:p>
        </w:tc>
        <w:tc>
          <w:tcPr>
            <w:tcW w:w="1199"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4677,12</w:t>
            </w: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487E2E" w:rsidRPr="00800CFF" w:rsidTr="000A774E">
        <w:trPr>
          <w:trHeight w:val="20"/>
        </w:trPr>
        <w:tc>
          <w:tcPr>
            <w:tcW w:w="4256"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w:t>
            </w:r>
            <w:r>
              <w:rPr>
                <w:rFonts w:eastAsiaTheme="minorHAnsi"/>
                <w:b/>
                <w:bCs/>
                <w:szCs w:val="24"/>
                <w:lang w:eastAsia="en-US"/>
              </w:rPr>
              <w:t xml:space="preserve"> </w:t>
            </w:r>
            <w:r w:rsidRPr="00A24FD7">
              <w:rPr>
                <w:rFonts w:eastAsiaTheme="minorHAnsi"/>
                <w:b/>
                <w:bCs/>
                <w:szCs w:val="24"/>
                <w:lang w:eastAsia="en-US"/>
              </w:rPr>
              <w:t>Просек</w:t>
            </w:r>
          </w:p>
        </w:tc>
        <w:tc>
          <w:tcPr>
            <w:tcW w:w="2277" w:type="dxa"/>
            <w:hideMark/>
          </w:tcPr>
          <w:p w:rsidR="00487E2E" w:rsidRPr="00800CFF" w:rsidRDefault="00487E2E" w:rsidP="00487E2E">
            <w:pPr>
              <w:suppressAutoHyphens w:val="0"/>
              <w:jc w:val="center"/>
              <w:rPr>
                <w:rFonts w:eastAsia="Times New Roman"/>
                <w:color w:val="000000"/>
                <w:szCs w:val="24"/>
                <w:lang w:eastAsia="ru-RU"/>
              </w:rPr>
            </w:pPr>
          </w:p>
        </w:tc>
        <w:tc>
          <w:tcPr>
            <w:tcW w:w="1199" w:type="dxa"/>
            <w:vAlign w:val="center"/>
            <w:hideMark/>
          </w:tcPr>
          <w:p w:rsidR="00487E2E" w:rsidRDefault="00487E2E" w:rsidP="00487E2E">
            <w:pPr>
              <w:rPr>
                <w:color w:val="000000"/>
                <w:sz w:val="22"/>
              </w:rPr>
            </w:pPr>
          </w:p>
        </w:tc>
        <w:tc>
          <w:tcPr>
            <w:tcW w:w="1123"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c>
          <w:tcPr>
            <w:tcW w:w="1406" w:type="dxa"/>
            <w:vAlign w:val="center"/>
            <w:hideMark/>
          </w:tcPr>
          <w:p w:rsidR="00487E2E" w:rsidRPr="00800CFF" w:rsidRDefault="00487E2E" w:rsidP="00487E2E">
            <w:pPr>
              <w:suppressAutoHyphens w:val="0"/>
              <w:jc w:val="center"/>
              <w:rPr>
                <w:rFonts w:eastAsia="Times New Roman"/>
                <w:b/>
                <w:bCs/>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277" w:type="dxa"/>
            <w:vMerge w:val="restart"/>
            <w:vAlign w:val="center"/>
            <w:hideMark/>
          </w:tcPr>
          <w:p w:rsidR="00487E2E" w:rsidRPr="00AF6057" w:rsidRDefault="00487E2E" w:rsidP="00487E2E">
            <w:pPr>
              <w:jc w:val="center"/>
              <w:rPr>
                <w:color w:val="000000"/>
                <w:szCs w:val="24"/>
              </w:rPr>
            </w:pPr>
            <w:r w:rsidRPr="00AF6057">
              <w:rPr>
                <w:color w:val="000000"/>
                <w:szCs w:val="24"/>
              </w:rPr>
              <w:t>БМК 0,7 МВт (300+400кВт)</w:t>
            </w:r>
          </w:p>
        </w:tc>
        <w:tc>
          <w:tcPr>
            <w:tcW w:w="1199" w:type="dxa"/>
            <w:vMerge w:val="restart"/>
            <w:vAlign w:val="center"/>
            <w:hideMark/>
          </w:tcPr>
          <w:p w:rsidR="00487E2E" w:rsidRPr="00AF6057" w:rsidRDefault="00487E2E" w:rsidP="00487E2E">
            <w:pPr>
              <w:jc w:val="center"/>
              <w:rPr>
                <w:color w:val="000000"/>
                <w:szCs w:val="24"/>
              </w:rPr>
            </w:pPr>
            <w:r w:rsidRPr="00AF6057">
              <w:rPr>
                <w:color w:val="000000"/>
                <w:szCs w:val="24"/>
              </w:rPr>
              <w:t>8185,7</w:t>
            </w:r>
          </w:p>
        </w:tc>
        <w:tc>
          <w:tcPr>
            <w:tcW w:w="1123" w:type="dxa"/>
            <w:vMerge w:val="restart"/>
            <w:vAlign w:val="center"/>
            <w:hideMark/>
          </w:tcPr>
          <w:p w:rsidR="00487E2E" w:rsidRPr="00AF6057" w:rsidRDefault="00487E2E" w:rsidP="00487E2E">
            <w:pPr>
              <w:jc w:val="center"/>
              <w:rPr>
                <w:color w:val="000000"/>
                <w:szCs w:val="24"/>
              </w:rPr>
            </w:pPr>
            <w:r w:rsidRPr="00AF6057">
              <w:rPr>
                <w:color w:val="000000"/>
                <w:szCs w:val="24"/>
              </w:rPr>
              <w:t>100</w:t>
            </w:r>
          </w:p>
        </w:tc>
        <w:tc>
          <w:tcPr>
            <w:tcW w:w="1406" w:type="dxa"/>
            <w:vMerge w:val="restart"/>
            <w:vAlign w:val="center"/>
            <w:hideMark/>
          </w:tcPr>
          <w:p w:rsidR="00487E2E" w:rsidRPr="00AF6057" w:rsidRDefault="00487E2E" w:rsidP="00487E2E">
            <w:pPr>
              <w:jc w:val="center"/>
              <w:rPr>
                <w:color w:val="000000"/>
                <w:szCs w:val="24"/>
              </w:rPr>
            </w:pPr>
            <w:r w:rsidRPr="00AF6057">
              <w:rPr>
                <w:color w:val="000000"/>
                <w:szCs w:val="24"/>
              </w:rPr>
              <w:t>0</w:t>
            </w: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6</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0A774E">
        <w:trPr>
          <w:trHeight w:val="20"/>
        </w:trPr>
        <w:tc>
          <w:tcPr>
            <w:tcW w:w="3118" w:type="dxa"/>
            <w:vAlign w:val="bottom"/>
            <w:hideMark/>
          </w:tcPr>
          <w:p w:rsidR="00487E2E" w:rsidRPr="00940418" w:rsidRDefault="00487E2E" w:rsidP="00487E2E">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277" w:type="dxa"/>
            <w:vMerge/>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123"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c>
          <w:tcPr>
            <w:tcW w:w="1406" w:type="dxa"/>
            <w:vMerge/>
            <w:vAlign w:val="center"/>
            <w:hideMark/>
          </w:tcPr>
          <w:p w:rsidR="00487E2E" w:rsidRPr="00AF6057" w:rsidRDefault="00487E2E" w:rsidP="00487E2E">
            <w:pPr>
              <w:suppressAutoHyphens w:val="0"/>
              <w:jc w:val="center"/>
              <w:rPr>
                <w:rFonts w:eastAsia="Times New Roman"/>
                <w:color w:val="000000"/>
                <w:szCs w:val="24"/>
                <w:lang w:eastAsia="ru-RU"/>
              </w:rPr>
            </w:pPr>
          </w:p>
        </w:tc>
      </w:tr>
      <w:tr w:rsidR="00487E2E" w:rsidRPr="00800CFF" w:rsidTr="00A62FDB">
        <w:trPr>
          <w:trHeight w:val="20"/>
        </w:trPr>
        <w:tc>
          <w:tcPr>
            <w:tcW w:w="3118"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1138"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277" w:type="dxa"/>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vAlign w:val="center"/>
            <w:hideMark/>
          </w:tcPr>
          <w:p w:rsidR="00487E2E" w:rsidRPr="00AF6057" w:rsidRDefault="00487E2E" w:rsidP="00487E2E">
            <w:pPr>
              <w:jc w:val="center"/>
              <w:rPr>
                <w:b/>
                <w:bCs/>
                <w:color w:val="000000"/>
                <w:szCs w:val="24"/>
              </w:rPr>
            </w:pPr>
            <w:r w:rsidRPr="00AF6057">
              <w:rPr>
                <w:b/>
                <w:bCs/>
                <w:color w:val="000000"/>
                <w:szCs w:val="24"/>
              </w:rPr>
              <w:t>8185,7</w:t>
            </w:r>
          </w:p>
        </w:tc>
        <w:tc>
          <w:tcPr>
            <w:tcW w:w="1123" w:type="dxa"/>
            <w:vAlign w:val="center"/>
            <w:hideMark/>
          </w:tcPr>
          <w:p w:rsidR="00487E2E" w:rsidRPr="00AF6057" w:rsidRDefault="00487E2E" w:rsidP="00487E2E">
            <w:pPr>
              <w:jc w:val="center"/>
              <w:rPr>
                <w:b/>
                <w:bCs/>
                <w:color w:val="000000"/>
                <w:szCs w:val="24"/>
              </w:rPr>
            </w:pPr>
            <w:r w:rsidRPr="00AF6057">
              <w:rPr>
                <w:b/>
                <w:bCs/>
                <w:color w:val="000000"/>
                <w:szCs w:val="24"/>
              </w:rPr>
              <w:t>100</w:t>
            </w:r>
          </w:p>
        </w:tc>
        <w:tc>
          <w:tcPr>
            <w:tcW w:w="1406" w:type="dxa"/>
            <w:vAlign w:val="center"/>
            <w:hideMark/>
          </w:tcPr>
          <w:p w:rsidR="00487E2E" w:rsidRPr="00AF6057" w:rsidRDefault="00487E2E" w:rsidP="00487E2E">
            <w:pPr>
              <w:jc w:val="center"/>
              <w:rPr>
                <w:b/>
                <w:bCs/>
                <w:color w:val="000000"/>
                <w:szCs w:val="24"/>
              </w:rPr>
            </w:pPr>
            <w:r w:rsidRPr="00AF6057">
              <w:rPr>
                <w:b/>
                <w:bCs/>
                <w:color w:val="000000"/>
                <w:szCs w:val="24"/>
              </w:rPr>
              <w:t>0</w:t>
            </w:r>
          </w:p>
        </w:tc>
      </w:tr>
      <w:tr w:rsidR="00487E2E" w:rsidRPr="00800CFF" w:rsidTr="00A62FDB">
        <w:trPr>
          <w:trHeight w:val="20"/>
        </w:trPr>
        <w:tc>
          <w:tcPr>
            <w:tcW w:w="3118" w:type="dxa"/>
            <w:hideMark/>
          </w:tcPr>
          <w:p w:rsidR="00487E2E" w:rsidRPr="00A24FD7" w:rsidRDefault="00487E2E" w:rsidP="00487E2E">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1138" w:type="dxa"/>
            <w:noWrap/>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277" w:type="dxa"/>
            <w:vAlign w:val="center"/>
            <w:hideMark/>
          </w:tcPr>
          <w:p w:rsidR="00487E2E" w:rsidRPr="00800CFF" w:rsidRDefault="00487E2E" w:rsidP="00487E2E">
            <w:pPr>
              <w:suppressAutoHyphens w:val="0"/>
              <w:jc w:val="center"/>
              <w:rPr>
                <w:rFonts w:eastAsia="Times New Roman"/>
                <w:color w:val="000000"/>
                <w:szCs w:val="24"/>
                <w:lang w:eastAsia="ru-RU"/>
              </w:rPr>
            </w:pPr>
          </w:p>
        </w:tc>
        <w:tc>
          <w:tcPr>
            <w:tcW w:w="1199" w:type="dxa"/>
            <w:noWrap/>
            <w:vAlign w:val="center"/>
            <w:hideMark/>
          </w:tcPr>
          <w:p w:rsidR="00487E2E" w:rsidRPr="00F624EA" w:rsidRDefault="00487E2E" w:rsidP="00487E2E">
            <w:pPr>
              <w:jc w:val="center"/>
              <w:rPr>
                <w:b/>
                <w:bCs/>
                <w:color w:val="000000"/>
                <w:szCs w:val="24"/>
              </w:rPr>
            </w:pPr>
            <w:r w:rsidRPr="00F624EA">
              <w:rPr>
                <w:b/>
                <w:bCs/>
                <w:color w:val="000000"/>
                <w:szCs w:val="24"/>
              </w:rPr>
              <w:t>50712,5</w:t>
            </w:r>
          </w:p>
        </w:tc>
        <w:tc>
          <w:tcPr>
            <w:tcW w:w="1123" w:type="dxa"/>
            <w:noWrap/>
            <w:vAlign w:val="center"/>
            <w:hideMark/>
          </w:tcPr>
          <w:p w:rsidR="00487E2E" w:rsidRPr="00F624EA" w:rsidRDefault="00487E2E" w:rsidP="00487E2E">
            <w:pPr>
              <w:jc w:val="center"/>
              <w:rPr>
                <w:b/>
                <w:bCs/>
                <w:color w:val="000000"/>
                <w:szCs w:val="24"/>
              </w:rPr>
            </w:pPr>
            <w:r w:rsidRPr="00F624EA">
              <w:rPr>
                <w:b/>
                <w:bCs/>
                <w:color w:val="000000"/>
                <w:szCs w:val="24"/>
              </w:rPr>
              <w:t>470,0</w:t>
            </w:r>
          </w:p>
        </w:tc>
        <w:tc>
          <w:tcPr>
            <w:tcW w:w="1406" w:type="dxa"/>
            <w:noWrap/>
            <w:vAlign w:val="center"/>
            <w:hideMark/>
          </w:tcPr>
          <w:p w:rsidR="00487E2E" w:rsidRPr="00F624EA" w:rsidRDefault="00487E2E" w:rsidP="00487E2E">
            <w:pPr>
              <w:jc w:val="center"/>
              <w:rPr>
                <w:b/>
                <w:bCs/>
                <w:color w:val="000000"/>
                <w:szCs w:val="24"/>
              </w:rPr>
            </w:pPr>
            <w:r w:rsidRPr="00F624EA">
              <w:rPr>
                <w:b/>
                <w:bCs/>
                <w:color w:val="000000"/>
                <w:szCs w:val="24"/>
              </w:rPr>
              <w:t>3515,0</w:t>
            </w:r>
          </w:p>
        </w:tc>
      </w:tr>
      <w:tr w:rsidR="00F624EA" w:rsidRPr="00800CFF" w:rsidTr="00A62FDB">
        <w:trPr>
          <w:trHeight w:val="20"/>
        </w:trPr>
        <w:tc>
          <w:tcPr>
            <w:tcW w:w="3118" w:type="dxa"/>
            <w:hideMark/>
          </w:tcPr>
          <w:p w:rsidR="00F624EA" w:rsidRDefault="00F624EA" w:rsidP="003B778D">
            <w:pPr>
              <w:suppressAutoHyphens w:val="0"/>
              <w:jc w:val="center"/>
              <w:rPr>
                <w:rFonts w:eastAsia="Times New Roman"/>
                <w:color w:val="000000"/>
                <w:szCs w:val="24"/>
                <w:lang w:eastAsia="ru-RU"/>
              </w:rPr>
            </w:pPr>
            <w:r>
              <w:rPr>
                <w:rFonts w:eastAsia="Times New Roman"/>
                <w:color w:val="000000"/>
                <w:szCs w:val="24"/>
                <w:lang w:eastAsia="ru-RU"/>
              </w:rPr>
              <w:t xml:space="preserve">в т.ч.:       -строительство     </w:t>
            </w:r>
          </w:p>
          <w:p w:rsidR="00F624EA" w:rsidRPr="00800CFF" w:rsidRDefault="00BD518C" w:rsidP="003B778D">
            <w:pPr>
              <w:suppressAutoHyphens w:val="0"/>
              <w:jc w:val="center"/>
              <w:rPr>
                <w:rFonts w:eastAsia="Times New Roman"/>
                <w:color w:val="000000"/>
                <w:szCs w:val="24"/>
                <w:lang w:eastAsia="ru-RU"/>
              </w:rPr>
            </w:pPr>
            <w:r>
              <w:rPr>
                <w:rFonts w:eastAsia="Times New Roman"/>
                <w:color w:val="000000"/>
                <w:szCs w:val="24"/>
                <w:lang w:eastAsia="ru-RU"/>
              </w:rPr>
              <w:t xml:space="preserve">                газовых</w:t>
            </w:r>
            <w:r w:rsidR="00F624EA">
              <w:rPr>
                <w:rFonts w:eastAsia="Times New Roman"/>
                <w:color w:val="000000"/>
                <w:szCs w:val="24"/>
                <w:lang w:eastAsia="ru-RU"/>
              </w:rPr>
              <w:t xml:space="preserve">   </w:t>
            </w:r>
            <w:r w:rsidR="00F624EA" w:rsidRPr="00800CFF">
              <w:rPr>
                <w:rFonts w:eastAsia="Times New Roman"/>
                <w:color w:val="000000"/>
                <w:szCs w:val="24"/>
                <w:lang w:eastAsia="ru-RU"/>
              </w:rPr>
              <w:t>БМК</w:t>
            </w:r>
          </w:p>
        </w:tc>
        <w:tc>
          <w:tcPr>
            <w:tcW w:w="1138" w:type="dxa"/>
            <w:noWrap/>
            <w:vAlign w:val="center"/>
            <w:hideMark/>
          </w:tcPr>
          <w:p w:rsidR="00F624EA" w:rsidRPr="00F624EA" w:rsidRDefault="00F624EA" w:rsidP="00F624EA">
            <w:pPr>
              <w:jc w:val="center"/>
              <w:rPr>
                <w:color w:val="000000"/>
                <w:szCs w:val="24"/>
              </w:rPr>
            </w:pPr>
            <w:r w:rsidRPr="00F624EA">
              <w:rPr>
                <w:color w:val="000000"/>
                <w:szCs w:val="24"/>
              </w:rPr>
              <w:t>3945,9</w:t>
            </w:r>
          </w:p>
        </w:tc>
        <w:tc>
          <w:tcPr>
            <w:tcW w:w="2277" w:type="dxa"/>
            <w:noWrap/>
            <w:vAlign w:val="center"/>
            <w:hideMark/>
          </w:tcPr>
          <w:p w:rsidR="00F624EA" w:rsidRPr="00F624EA" w:rsidRDefault="00F624EA" w:rsidP="00F624EA">
            <w:pPr>
              <w:jc w:val="center"/>
              <w:rPr>
                <w:color w:val="000000"/>
                <w:szCs w:val="24"/>
              </w:rPr>
            </w:pPr>
          </w:p>
        </w:tc>
        <w:tc>
          <w:tcPr>
            <w:tcW w:w="1199" w:type="dxa"/>
            <w:noWrap/>
            <w:vAlign w:val="center"/>
            <w:hideMark/>
          </w:tcPr>
          <w:p w:rsidR="00F624EA" w:rsidRPr="00F624EA" w:rsidRDefault="00F624EA" w:rsidP="00F624EA">
            <w:pPr>
              <w:jc w:val="center"/>
              <w:rPr>
                <w:color w:val="000000"/>
                <w:szCs w:val="24"/>
              </w:rPr>
            </w:pPr>
            <w:r w:rsidRPr="00F624EA">
              <w:rPr>
                <w:color w:val="000000"/>
                <w:szCs w:val="24"/>
              </w:rPr>
              <w:t>50712,5</w:t>
            </w:r>
          </w:p>
        </w:tc>
        <w:tc>
          <w:tcPr>
            <w:tcW w:w="1123" w:type="dxa"/>
            <w:noWrap/>
            <w:vAlign w:val="center"/>
            <w:hideMark/>
          </w:tcPr>
          <w:p w:rsidR="00F624EA" w:rsidRPr="00F624EA" w:rsidRDefault="00F624EA" w:rsidP="00F624EA">
            <w:pPr>
              <w:jc w:val="center"/>
              <w:rPr>
                <w:color w:val="000000"/>
                <w:szCs w:val="24"/>
              </w:rPr>
            </w:pPr>
            <w:r w:rsidRPr="00F624EA">
              <w:rPr>
                <w:color w:val="000000"/>
                <w:szCs w:val="24"/>
              </w:rPr>
              <w:t>470,0</w:t>
            </w:r>
          </w:p>
        </w:tc>
        <w:tc>
          <w:tcPr>
            <w:tcW w:w="1406" w:type="dxa"/>
            <w:noWrap/>
            <w:vAlign w:val="center"/>
            <w:hideMark/>
          </w:tcPr>
          <w:p w:rsidR="00F624EA" w:rsidRPr="00F624EA" w:rsidRDefault="00F624EA" w:rsidP="00F624EA">
            <w:pPr>
              <w:jc w:val="center"/>
              <w:rPr>
                <w:color w:val="000000"/>
                <w:szCs w:val="24"/>
              </w:rPr>
            </w:pPr>
            <w:r w:rsidRPr="00F624EA">
              <w:rPr>
                <w:color w:val="000000"/>
                <w:szCs w:val="24"/>
              </w:rPr>
              <w:t>3515,0</w:t>
            </w:r>
          </w:p>
        </w:tc>
      </w:tr>
      <w:tr w:rsidR="00AF6057" w:rsidRPr="00800CFF" w:rsidTr="00A62FDB">
        <w:trPr>
          <w:trHeight w:val="20"/>
        </w:trPr>
        <w:tc>
          <w:tcPr>
            <w:tcW w:w="3118" w:type="dxa"/>
            <w:hideMark/>
          </w:tcPr>
          <w:p w:rsidR="00AF6057" w:rsidRPr="00800CFF" w:rsidRDefault="00AF6057"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ООО "Сокол"</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p>
        </w:tc>
        <w:tc>
          <w:tcPr>
            <w:tcW w:w="2277" w:type="dxa"/>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Align w:val="center"/>
            <w:hideMark/>
          </w:tcPr>
          <w:p w:rsidR="00AF6057" w:rsidRPr="00800CFF" w:rsidRDefault="00AF6057" w:rsidP="00800CFF">
            <w:pPr>
              <w:suppressAutoHyphens w:val="0"/>
              <w:jc w:val="center"/>
              <w:rPr>
                <w:rFonts w:eastAsia="Times New Roman"/>
                <w:b/>
                <w:bCs/>
                <w:color w:val="000000"/>
                <w:szCs w:val="24"/>
                <w:lang w:eastAsia="ru-RU"/>
              </w:rPr>
            </w:pPr>
          </w:p>
        </w:tc>
        <w:tc>
          <w:tcPr>
            <w:tcW w:w="1123" w:type="dxa"/>
            <w:vAlign w:val="center"/>
            <w:hideMark/>
          </w:tcPr>
          <w:p w:rsidR="00AF6057" w:rsidRPr="00800CFF" w:rsidRDefault="00AF6057" w:rsidP="00800CFF">
            <w:pPr>
              <w:suppressAutoHyphens w:val="0"/>
              <w:jc w:val="center"/>
              <w:rPr>
                <w:rFonts w:eastAsia="Times New Roman"/>
                <w:b/>
                <w:bCs/>
                <w:color w:val="000000"/>
                <w:szCs w:val="24"/>
                <w:lang w:eastAsia="ru-RU"/>
              </w:rPr>
            </w:pPr>
          </w:p>
        </w:tc>
        <w:tc>
          <w:tcPr>
            <w:tcW w:w="1406" w:type="dxa"/>
            <w:vAlign w:val="center"/>
            <w:hideMark/>
          </w:tcPr>
          <w:p w:rsidR="00AF6057" w:rsidRPr="00800CFF" w:rsidRDefault="00AF6057" w:rsidP="00800CFF">
            <w:pPr>
              <w:suppressAutoHyphens w:val="0"/>
              <w:jc w:val="center"/>
              <w:rPr>
                <w:rFonts w:eastAsia="Times New Roman"/>
                <w:b/>
                <w:bCs/>
                <w:color w:val="000000"/>
                <w:szCs w:val="24"/>
                <w:lang w:eastAsia="ru-RU"/>
              </w:rPr>
            </w:pPr>
          </w:p>
        </w:tc>
      </w:tr>
      <w:tr w:rsidR="00AF6057" w:rsidRPr="00800CFF" w:rsidTr="00A62FDB">
        <w:trPr>
          <w:trHeight w:val="20"/>
        </w:trPr>
        <w:tc>
          <w:tcPr>
            <w:tcW w:w="3118" w:type="dxa"/>
            <w:noWrap/>
            <w:hideMark/>
          </w:tcPr>
          <w:p w:rsidR="00AF6057" w:rsidRPr="002C275F" w:rsidRDefault="00AF6057" w:rsidP="00800CFF">
            <w:pPr>
              <w:suppressAutoHyphens w:val="0"/>
              <w:rPr>
                <w:color w:val="000000"/>
                <w:szCs w:val="24"/>
              </w:rPr>
            </w:pPr>
            <w:r>
              <w:rPr>
                <w:color w:val="000000"/>
                <w:szCs w:val="24"/>
              </w:rPr>
              <w:t xml:space="preserve">Жилой дом </w:t>
            </w:r>
            <w:r>
              <w:rPr>
                <w:rFonts w:eastAsia="Times New Roman"/>
                <w:color w:val="000000"/>
                <w:szCs w:val="24"/>
                <w:lang w:eastAsia="ru-RU"/>
              </w:rPr>
              <w:t>ул.</w:t>
            </w:r>
            <w:r w:rsidR="00487E2E">
              <w:rPr>
                <w:rFonts w:eastAsia="Times New Roman"/>
                <w:color w:val="000000"/>
                <w:szCs w:val="24"/>
                <w:lang w:eastAsia="ru-RU"/>
              </w:rPr>
              <w:t xml:space="preserve"> </w:t>
            </w:r>
            <w:r>
              <w:rPr>
                <w:rFonts w:eastAsia="Times New Roman"/>
                <w:color w:val="000000"/>
                <w:szCs w:val="24"/>
                <w:lang w:eastAsia="ru-RU"/>
              </w:rPr>
              <w:t xml:space="preserve">Белоусова, </w:t>
            </w:r>
            <w:r w:rsidRPr="00800CFF">
              <w:rPr>
                <w:rFonts w:eastAsia="Times New Roman"/>
                <w:color w:val="000000"/>
                <w:szCs w:val="24"/>
                <w:lang w:eastAsia="ru-RU"/>
              </w:rPr>
              <w:t>42</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48,6</w:t>
            </w:r>
          </w:p>
        </w:tc>
        <w:tc>
          <w:tcPr>
            <w:tcW w:w="2277" w:type="dxa"/>
            <w:vMerge w:val="restart"/>
            <w:vAlign w:val="center"/>
            <w:hideMark/>
          </w:tcPr>
          <w:p w:rsidR="00AF6057" w:rsidRPr="00800CFF" w:rsidRDefault="00F624EA" w:rsidP="00800CFF">
            <w:pPr>
              <w:suppressAutoHyphens w:val="0"/>
              <w:jc w:val="center"/>
              <w:rPr>
                <w:rFonts w:eastAsia="Times New Roman"/>
                <w:color w:val="000000"/>
                <w:szCs w:val="24"/>
                <w:lang w:eastAsia="ru-RU"/>
              </w:rPr>
            </w:pPr>
            <w:r>
              <w:rPr>
                <w:rFonts w:eastAsia="Times New Roman"/>
                <w:color w:val="000000"/>
                <w:szCs w:val="24"/>
                <w:lang w:eastAsia="ru-RU"/>
              </w:rPr>
              <w:t>БМК</w:t>
            </w:r>
            <w:r w:rsidR="00AF6057" w:rsidRPr="00800CFF">
              <w:rPr>
                <w:rFonts w:eastAsia="Times New Roman"/>
                <w:color w:val="000000"/>
                <w:szCs w:val="24"/>
                <w:lang w:eastAsia="ru-RU"/>
              </w:rPr>
              <w:t xml:space="preserve"> 400 кВт</w:t>
            </w:r>
          </w:p>
        </w:tc>
        <w:tc>
          <w:tcPr>
            <w:tcW w:w="1199" w:type="dxa"/>
            <w:vMerge w:val="restart"/>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4677,12</w:t>
            </w:r>
          </w:p>
        </w:tc>
        <w:tc>
          <w:tcPr>
            <w:tcW w:w="1123" w:type="dxa"/>
            <w:vMerge w:val="restart"/>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50</w:t>
            </w:r>
          </w:p>
        </w:tc>
        <w:tc>
          <w:tcPr>
            <w:tcW w:w="1406" w:type="dxa"/>
            <w:vMerge w:val="restart"/>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0</w:t>
            </w:r>
          </w:p>
        </w:tc>
      </w:tr>
      <w:tr w:rsidR="00AF6057" w:rsidRPr="00800CFF" w:rsidTr="00A62FDB">
        <w:trPr>
          <w:trHeight w:val="20"/>
        </w:trPr>
        <w:tc>
          <w:tcPr>
            <w:tcW w:w="3118" w:type="dxa"/>
            <w:noWrap/>
            <w:hideMark/>
          </w:tcPr>
          <w:p w:rsidR="00AF6057" w:rsidRPr="00800CFF" w:rsidRDefault="00AF6057" w:rsidP="00800CFF">
            <w:pPr>
              <w:suppressAutoHyphens w:val="0"/>
              <w:rPr>
                <w:color w:val="000000"/>
                <w:szCs w:val="24"/>
              </w:rPr>
            </w:pPr>
            <w:r w:rsidRPr="00800CFF">
              <w:rPr>
                <w:color w:val="000000"/>
                <w:szCs w:val="24"/>
              </w:rPr>
              <w:t xml:space="preserve">Жилой дом </w:t>
            </w:r>
          </w:p>
          <w:p w:rsidR="00AF6057" w:rsidRPr="00800CFF" w:rsidRDefault="00AF6057" w:rsidP="00800CFF">
            <w:pPr>
              <w:suppressAutoHyphens w:val="0"/>
              <w:rPr>
                <w:rFonts w:eastAsia="Times New Roman"/>
                <w:color w:val="000000"/>
                <w:szCs w:val="24"/>
                <w:lang w:eastAsia="ru-RU"/>
              </w:rPr>
            </w:pPr>
            <w:r w:rsidRPr="00800CFF">
              <w:rPr>
                <w:rFonts w:eastAsia="Times New Roman"/>
                <w:color w:val="000000"/>
                <w:szCs w:val="24"/>
                <w:lang w:eastAsia="ru-RU"/>
              </w:rPr>
              <w:t>ул. Красноармейская, д.20</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32,0</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noWrap/>
            <w:hideMark/>
          </w:tcPr>
          <w:p w:rsidR="00AF6057" w:rsidRPr="002C275F" w:rsidRDefault="00AF6057" w:rsidP="00800CFF">
            <w:pPr>
              <w:suppressAutoHyphens w:val="0"/>
              <w:rPr>
                <w:color w:val="000000"/>
                <w:szCs w:val="24"/>
              </w:rPr>
            </w:pPr>
            <w:r>
              <w:rPr>
                <w:color w:val="000000"/>
                <w:szCs w:val="24"/>
              </w:rPr>
              <w:t xml:space="preserve">Жилой дом </w:t>
            </w:r>
            <w:r w:rsidRPr="00800CFF">
              <w:rPr>
                <w:rFonts w:eastAsia="Times New Roman"/>
                <w:color w:val="000000"/>
                <w:szCs w:val="24"/>
                <w:lang w:eastAsia="ru-RU"/>
              </w:rPr>
              <w:t>ул. Свободы, 17</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9,9</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noWrap/>
            <w:hideMark/>
          </w:tcPr>
          <w:p w:rsidR="00AF6057" w:rsidRPr="00800CFF" w:rsidRDefault="00AF6057" w:rsidP="00800CFF">
            <w:pPr>
              <w:suppressAutoHyphens w:val="0"/>
              <w:rPr>
                <w:rFonts w:eastAsia="Times New Roman"/>
                <w:color w:val="000000"/>
                <w:szCs w:val="24"/>
                <w:lang w:eastAsia="ru-RU"/>
              </w:rPr>
            </w:pPr>
            <w:r w:rsidRPr="00800CFF">
              <w:rPr>
                <w:rFonts w:eastAsia="Times New Roman"/>
                <w:color w:val="000000"/>
                <w:szCs w:val="24"/>
                <w:lang w:eastAsia="ru-RU"/>
              </w:rPr>
              <w:t>Столовая</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99,3</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noWrap/>
            <w:hideMark/>
          </w:tcPr>
          <w:p w:rsidR="00AF6057" w:rsidRPr="00800CFF" w:rsidRDefault="00AF6057" w:rsidP="00800CFF">
            <w:pPr>
              <w:suppressAutoHyphens w:val="0"/>
              <w:rPr>
                <w:rFonts w:eastAsia="Times New Roman"/>
                <w:color w:val="000000"/>
                <w:szCs w:val="24"/>
                <w:lang w:eastAsia="ru-RU"/>
              </w:rPr>
            </w:pPr>
            <w:r w:rsidRPr="00800CFF">
              <w:rPr>
                <w:rFonts w:eastAsia="Times New Roman"/>
                <w:color w:val="000000"/>
                <w:szCs w:val="24"/>
                <w:lang w:eastAsia="ru-RU"/>
              </w:rPr>
              <w:t>Магазин "Магнит"</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117,2</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noWrap/>
            <w:hideMark/>
          </w:tcPr>
          <w:p w:rsidR="00AF6057" w:rsidRPr="00800CFF" w:rsidRDefault="00AF6057" w:rsidP="00800CFF">
            <w:pPr>
              <w:suppressAutoHyphens w:val="0"/>
              <w:rPr>
                <w:rFonts w:eastAsia="Times New Roman"/>
                <w:color w:val="000000"/>
                <w:szCs w:val="24"/>
                <w:lang w:eastAsia="ru-RU"/>
              </w:rPr>
            </w:pPr>
            <w:r w:rsidRPr="00800CFF">
              <w:rPr>
                <w:rFonts w:eastAsia="Times New Roman"/>
                <w:color w:val="000000"/>
                <w:szCs w:val="24"/>
                <w:lang w:eastAsia="ru-RU"/>
              </w:rPr>
              <w:t>Магазин" Высшая Лига"</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52,6</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noWrap/>
            <w:hideMark/>
          </w:tcPr>
          <w:p w:rsidR="00AF6057" w:rsidRPr="00800CFF" w:rsidRDefault="00AF6057" w:rsidP="00800CFF">
            <w:pPr>
              <w:suppressAutoHyphens w:val="0"/>
              <w:rPr>
                <w:rFonts w:eastAsia="Times New Roman"/>
                <w:color w:val="000000"/>
                <w:szCs w:val="24"/>
                <w:lang w:eastAsia="ru-RU"/>
              </w:rPr>
            </w:pPr>
            <w:r w:rsidRPr="00800CFF">
              <w:rPr>
                <w:rFonts w:eastAsia="Times New Roman"/>
                <w:color w:val="000000"/>
                <w:szCs w:val="24"/>
                <w:lang w:eastAsia="ru-RU"/>
              </w:rPr>
              <w:t>ИП ул. Октябрьская</w:t>
            </w:r>
          </w:p>
        </w:tc>
        <w:tc>
          <w:tcPr>
            <w:tcW w:w="1138" w:type="dxa"/>
            <w:vAlign w:val="center"/>
            <w:hideMark/>
          </w:tcPr>
          <w:p w:rsidR="00AF6057" w:rsidRPr="00800CFF" w:rsidRDefault="00AF6057" w:rsidP="00800CFF">
            <w:pPr>
              <w:suppressAutoHyphens w:val="0"/>
              <w:jc w:val="center"/>
              <w:rPr>
                <w:rFonts w:eastAsia="Times New Roman"/>
                <w:color w:val="000000"/>
                <w:szCs w:val="24"/>
                <w:lang w:eastAsia="ru-RU"/>
              </w:rPr>
            </w:pPr>
            <w:r w:rsidRPr="00800CFF">
              <w:rPr>
                <w:rFonts w:eastAsia="Times New Roman"/>
                <w:color w:val="000000"/>
                <w:szCs w:val="24"/>
                <w:lang w:eastAsia="ru-RU"/>
              </w:rPr>
              <w:t>7,9</w:t>
            </w:r>
          </w:p>
        </w:tc>
        <w:tc>
          <w:tcPr>
            <w:tcW w:w="2277"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23"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c>
          <w:tcPr>
            <w:tcW w:w="1406" w:type="dxa"/>
            <w:vMerge/>
            <w:vAlign w:val="center"/>
            <w:hideMark/>
          </w:tcPr>
          <w:p w:rsidR="00AF6057" w:rsidRPr="00800CFF" w:rsidRDefault="00AF6057" w:rsidP="00800CFF">
            <w:pPr>
              <w:suppressAutoHyphens w:val="0"/>
              <w:jc w:val="center"/>
              <w:rPr>
                <w:rFonts w:eastAsia="Times New Roman"/>
                <w:color w:val="000000"/>
                <w:szCs w:val="24"/>
                <w:lang w:eastAsia="ru-RU"/>
              </w:rPr>
            </w:pPr>
          </w:p>
        </w:tc>
      </w:tr>
      <w:tr w:rsidR="00AF6057" w:rsidRPr="00800CFF" w:rsidTr="00A62FDB">
        <w:trPr>
          <w:trHeight w:val="20"/>
        </w:trPr>
        <w:tc>
          <w:tcPr>
            <w:tcW w:w="3118" w:type="dxa"/>
            <w:hideMark/>
          </w:tcPr>
          <w:p w:rsidR="00AF6057" w:rsidRPr="00800CFF" w:rsidRDefault="00AF6057" w:rsidP="00800CFF">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1138" w:type="dxa"/>
            <w:vAlign w:val="center"/>
            <w:hideMark/>
          </w:tcPr>
          <w:p w:rsidR="00AF6057" w:rsidRPr="00800CFF" w:rsidRDefault="00AF6057"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367,4</w:t>
            </w:r>
          </w:p>
        </w:tc>
        <w:tc>
          <w:tcPr>
            <w:tcW w:w="2277" w:type="dxa"/>
            <w:vAlign w:val="center"/>
            <w:hideMark/>
          </w:tcPr>
          <w:p w:rsidR="00AF6057" w:rsidRPr="00800CFF" w:rsidRDefault="00AF6057" w:rsidP="00800CFF">
            <w:pPr>
              <w:suppressAutoHyphens w:val="0"/>
              <w:jc w:val="center"/>
              <w:rPr>
                <w:rFonts w:eastAsia="Times New Roman"/>
                <w:color w:val="000000"/>
                <w:szCs w:val="24"/>
                <w:lang w:eastAsia="ru-RU"/>
              </w:rPr>
            </w:pPr>
          </w:p>
        </w:tc>
        <w:tc>
          <w:tcPr>
            <w:tcW w:w="1199" w:type="dxa"/>
            <w:vAlign w:val="center"/>
            <w:hideMark/>
          </w:tcPr>
          <w:p w:rsidR="00AF6057" w:rsidRPr="00800CFF" w:rsidRDefault="00AF6057"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4677,12</w:t>
            </w:r>
          </w:p>
        </w:tc>
        <w:tc>
          <w:tcPr>
            <w:tcW w:w="1123" w:type="dxa"/>
            <w:vAlign w:val="center"/>
            <w:hideMark/>
          </w:tcPr>
          <w:p w:rsidR="00AF6057" w:rsidRPr="00800CFF" w:rsidRDefault="00AF6057"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50</w:t>
            </w:r>
          </w:p>
        </w:tc>
        <w:tc>
          <w:tcPr>
            <w:tcW w:w="1406" w:type="dxa"/>
            <w:vAlign w:val="center"/>
            <w:hideMark/>
          </w:tcPr>
          <w:p w:rsidR="00AF6057" w:rsidRPr="00800CFF" w:rsidRDefault="00AF6057"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0</w:t>
            </w:r>
          </w:p>
        </w:tc>
      </w:tr>
      <w:tr w:rsidR="00F624EA" w:rsidRPr="00800CFF" w:rsidTr="00A62FDB">
        <w:trPr>
          <w:trHeight w:val="20"/>
        </w:trPr>
        <w:tc>
          <w:tcPr>
            <w:tcW w:w="3118" w:type="dxa"/>
            <w:hideMark/>
          </w:tcPr>
          <w:p w:rsidR="00F624EA" w:rsidRPr="00800CFF" w:rsidRDefault="00F624EA" w:rsidP="00800CFF">
            <w:pPr>
              <w:suppressAutoHyphens w:val="0"/>
              <w:rPr>
                <w:rFonts w:eastAsia="Times New Roman"/>
                <w:b/>
                <w:bCs/>
                <w:color w:val="000000"/>
                <w:szCs w:val="24"/>
                <w:lang w:eastAsia="ru-RU"/>
              </w:rPr>
            </w:pPr>
            <w:r w:rsidRPr="00800CFF">
              <w:rPr>
                <w:rFonts w:eastAsia="Times New Roman"/>
                <w:b/>
                <w:bCs/>
                <w:color w:val="000000"/>
                <w:szCs w:val="24"/>
                <w:lang w:eastAsia="ru-RU"/>
              </w:rPr>
              <w:t xml:space="preserve">Всего по сценарию </w:t>
            </w:r>
          </w:p>
        </w:tc>
        <w:tc>
          <w:tcPr>
            <w:tcW w:w="1138" w:type="dxa"/>
            <w:vAlign w:val="center"/>
            <w:hideMark/>
          </w:tcPr>
          <w:p w:rsidR="00F624EA" w:rsidRPr="00800CFF" w:rsidRDefault="00F624EA" w:rsidP="00800CFF">
            <w:pPr>
              <w:suppressAutoHyphens w:val="0"/>
              <w:jc w:val="center"/>
              <w:rPr>
                <w:rFonts w:eastAsia="Times New Roman"/>
                <w:b/>
                <w:bCs/>
                <w:color w:val="000000"/>
                <w:szCs w:val="24"/>
                <w:lang w:eastAsia="ru-RU"/>
              </w:rPr>
            </w:pPr>
            <w:r w:rsidRPr="00800CFF">
              <w:rPr>
                <w:rFonts w:eastAsia="Times New Roman"/>
                <w:b/>
                <w:bCs/>
                <w:color w:val="000000"/>
                <w:szCs w:val="24"/>
                <w:lang w:eastAsia="ru-RU"/>
              </w:rPr>
              <w:t>4313,3</w:t>
            </w:r>
          </w:p>
        </w:tc>
        <w:tc>
          <w:tcPr>
            <w:tcW w:w="2277" w:type="dxa"/>
            <w:vAlign w:val="center"/>
            <w:hideMark/>
          </w:tcPr>
          <w:p w:rsidR="00F624EA" w:rsidRPr="00800CFF" w:rsidRDefault="00F624EA" w:rsidP="00800CFF">
            <w:pPr>
              <w:suppressAutoHyphens w:val="0"/>
              <w:jc w:val="center"/>
              <w:rPr>
                <w:rFonts w:eastAsia="Times New Roman"/>
                <w:color w:val="000000"/>
                <w:szCs w:val="24"/>
                <w:lang w:eastAsia="ru-RU"/>
              </w:rPr>
            </w:pPr>
          </w:p>
        </w:tc>
        <w:tc>
          <w:tcPr>
            <w:tcW w:w="1199" w:type="dxa"/>
            <w:vAlign w:val="center"/>
            <w:hideMark/>
          </w:tcPr>
          <w:p w:rsidR="00F624EA" w:rsidRPr="00F624EA" w:rsidRDefault="00F624EA">
            <w:pPr>
              <w:jc w:val="center"/>
              <w:rPr>
                <w:b/>
                <w:bCs/>
                <w:color w:val="000000"/>
                <w:szCs w:val="24"/>
              </w:rPr>
            </w:pPr>
            <w:r w:rsidRPr="00F624EA">
              <w:rPr>
                <w:b/>
                <w:bCs/>
                <w:color w:val="000000"/>
                <w:szCs w:val="24"/>
              </w:rPr>
              <w:t>55389,6</w:t>
            </w:r>
          </w:p>
        </w:tc>
        <w:tc>
          <w:tcPr>
            <w:tcW w:w="1123" w:type="dxa"/>
            <w:vAlign w:val="center"/>
            <w:hideMark/>
          </w:tcPr>
          <w:p w:rsidR="00F624EA" w:rsidRPr="00F624EA" w:rsidRDefault="00F624EA">
            <w:pPr>
              <w:jc w:val="center"/>
              <w:rPr>
                <w:b/>
                <w:bCs/>
                <w:color w:val="000000"/>
                <w:szCs w:val="24"/>
              </w:rPr>
            </w:pPr>
            <w:r w:rsidRPr="00F624EA">
              <w:rPr>
                <w:b/>
                <w:bCs/>
                <w:color w:val="000000"/>
                <w:szCs w:val="24"/>
              </w:rPr>
              <w:t>520,0</w:t>
            </w:r>
          </w:p>
        </w:tc>
        <w:tc>
          <w:tcPr>
            <w:tcW w:w="1406" w:type="dxa"/>
            <w:vAlign w:val="center"/>
            <w:hideMark/>
          </w:tcPr>
          <w:p w:rsidR="00F624EA" w:rsidRPr="00F624EA" w:rsidRDefault="00F624EA">
            <w:pPr>
              <w:jc w:val="center"/>
              <w:rPr>
                <w:b/>
                <w:bCs/>
                <w:color w:val="000000"/>
                <w:szCs w:val="24"/>
              </w:rPr>
            </w:pPr>
            <w:r w:rsidRPr="00F624EA">
              <w:rPr>
                <w:b/>
                <w:bCs/>
                <w:color w:val="000000"/>
                <w:szCs w:val="24"/>
              </w:rPr>
              <w:t>3515,0</w:t>
            </w:r>
          </w:p>
        </w:tc>
      </w:tr>
    </w:tbl>
    <w:p w:rsidR="00BA5630" w:rsidRDefault="00BA5630" w:rsidP="00BA5630">
      <w:pPr>
        <w:suppressAutoHyphens w:val="0"/>
        <w:autoSpaceDE w:val="0"/>
        <w:autoSpaceDN w:val="0"/>
        <w:adjustRightInd w:val="0"/>
        <w:jc w:val="both"/>
        <w:rPr>
          <w:rFonts w:eastAsiaTheme="minorHAnsi"/>
          <w:sz w:val="26"/>
          <w:szCs w:val="26"/>
          <w:lang w:eastAsia="en-US"/>
        </w:rPr>
      </w:pPr>
    </w:p>
    <w:p w:rsidR="00487E2E" w:rsidRDefault="00487E2E" w:rsidP="00BA5630">
      <w:pPr>
        <w:suppressAutoHyphens w:val="0"/>
        <w:autoSpaceDE w:val="0"/>
        <w:autoSpaceDN w:val="0"/>
        <w:adjustRightInd w:val="0"/>
        <w:jc w:val="both"/>
        <w:rPr>
          <w:rFonts w:eastAsiaTheme="minorHAnsi"/>
          <w:sz w:val="26"/>
          <w:szCs w:val="26"/>
          <w:lang w:eastAsia="en-US"/>
        </w:rPr>
      </w:pPr>
    </w:p>
    <w:p w:rsidR="00487E2E" w:rsidRDefault="00487E2E" w:rsidP="00BA5630">
      <w:pPr>
        <w:suppressAutoHyphens w:val="0"/>
        <w:autoSpaceDE w:val="0"/>
        <w:autoSpaceDN w:val="0"/>
        <w:adjustRightInd w:val="0"/>
        <w:jc w:val="both"/>
        <w:rPr>
          <w:rFonts w:eastAsiaTheme="minorHAnsi"/>
          <w:sz w:val="26"/>
          <w:szCs w:val="26"/>
          <w:lang w:eastAsia="en-US"/>
        </w:rPr>
      </w:pPr>
    </w:p>
    <w:p w:rsidR="00487E2E" w:rsidRDefault="00487E2E" w:rsidP="00BA5630">
      <w:pPr>
        <w:suppressAutoHyphens w:val="0"/>
        <w:autoSpaceDE w:val="0"/>
        <w:autoSpaceDN w:val="0"/>
        <w:adjustRightInd w:val="0"/>
        <w:jc w:val="both"/>
        <w:rPr>
          <w:rFonts w:eastAsiaTheme="minorHAnsi"/>
          <w:sz w:val="26"/>
          <w:szCs w:val="26"/>
          <w:lang w:eastAsia="en-US"/>
        </w:rPr>
      </w:pPr>
    </w:p>
    <w:p w:rsidR="00487E2E" w:rsidRDefault="00487E2E" w:rsidP="00BA5630">
      <w:pPr>
        <w:suppressAutoHyphens w:val="0"/>
        <w:autoSpaceDE w:val="0"/>
        <w:autoSpaceDN w:val="0"/>
        <w:adjustRightInd w:val="0"/>
        <w:jc w:val="both"/>
        <w:rPr>
          <w:rFonts w:eastAsiaTheme="minorHAnsi"/>
          <w:sz w:val="26"/>
          <w:szCs w:val="26"/>
          <w:lang w:eastAsia="en-US"/>
        </w:rPr>
      </w:pPr>
    </w:p>
    <w:tbl>
      <w:tblPr>
        <w:tblStyle w:val="afd"/>
        <w:tblW w:w="10286" w:type="dxa"/>
        <w:tblCellMar>
          <w:left w:w="28" w:type="dxa"/>
          <w:right w:w="28" w:type="dxa"/>
        </w:tblCellMar>
        <w:tblLook w:val="04A0" w:firstRow="1" w:lastRow="0" w:firstColumn="1" w:lastColumn="0" w:noHBand="0" w:noVBand="1"/>
      </w:tblPr>
      <w:tblGrid>
        <w:gridCol w:w="3147"/>
        <w:gridCol w:w="992"/>
        <w:gridCol w:w="2410"/>
        <w:gridCol w:w="1276"/>
        <w:gridCol w:w="1075"/>
        <w:gridCol w:w="1345"/>
        <w:gridCol w:w="41"/>
      </w:tblGrid>
      <w:tr w:rsidR="00800CFF" w:rsidRPr="000606C7" w:rsidTr="00487E2E">
        <w:trPr>
          <w:trHeight w:val="20"/>
        </w:trPr>
        <w:tc>
          <w:tcPr>
            <w:tcW w:w="10286" w:type="dxa"/>
            <w:gridSpan w:val="7"/>
            <w:noWrap/>
            <w:vAlign w:val="center"/>
          </w:tcPr>
          <w:p w:rsidR="00800CFF" w:rsidRPr="000606C7" w:rsidRDefault="00800CFF" w:rsidP="00800CFF">
            <w:pPr>
              <w:suppressAutoHyphens w:val="0"/>
              <w:autoSpaceDE w:val="0"/>
              <w:autoSpaceDN w:val="0"/>
              <w:adjustRightInd w:val="0"/>
              <w:jc w:val="center"/>
              <w:rPr>
                <w:rFonts w:eastAsiaTheme="minorHAnsi"/>
                <w:szCs w:val="24"/>
                <w:lang w:eastAsia="en-US"/>
              </w:rPr>
            </w:pPr>
            <w:r w:rsidRPr="000606C7">
              <w:rPr>
                <w:rFonts w:eastAsia="Times New Roman"/>
                <w:b/>
                <w:color w:val="000000"/>
                <w:szCs w:val="24"/>
                <w:lang w:eastAsia="ru-RU"/>
              </w:rPr>
              <w:lastRenderedPageBreak/>
              <w:t>Сценарий 4</w:t>
            </w:r>
          </w:p>
        </w:tc>
      </w:tr>
      <w:tr w:rsidR="00800CFF" w:rsidRPr="000606C7" w:rsidTr="00487E2E">
        <w:trPr>
          <w:trHeight w:val="20"/>
        </w:trPr>
        <w:tc>
          <w:tcPr>
            <w:tcW w:w="10286" w:type="dxa"/>
            <w:gridSpan w:val="7"/>
            <w:noWrap/>
            <w:vAlign w:val="center"/>
          </w:tcPr>
          <w:p w:rsidR="00800CFF" w:rsidRPr="000606C7" w:rsidRDefault="00800CFF" w:rsidP="00800CFF">
            <w:pPr>
              <w:suppressAutoHyphens w:val="0"/>
              <w:autoSpaceDE w:val="0"/>
              <w:autoSpaceDN w:val="0"/>
              <w:adjustRightInd w:val="0"/>
              <w:jc w:val="center"/>
              <w:rPr>
                <w:rFonts w:eastAsiaTheme="minorHAnsi"/>
                <w:szCs w:val="24"/>
                <w:lang w:eastAsia="en-US"/>
              </w:rPr>
            </w:pPr>
            <w:r w:rsidRPr="000606C7">
              <w:rPr>
                <w:rFonts w:eastAsiaTheme="minorHAnsi"/>
                <w:b/>
                <w:bCs/>
                <w:szCs w:val="24"/>
                <w:lang w:eastAsia="en-US"/>
              </w:rPr>
              <w:t>МУП «Теплоэнерго»</w:t>
            </w:r>
          </w:p>
        </w:tc>
      </w:tr>
      <w:tr w:rsidR="000D3085" w:rsidRPr="000606C7" w:rsidTr="00487E2E">
        <w:trPr>
          <w:gridAfter w:val="1"/>
          <w:wAfter w:w="41" w:type="dxa"/>
          <w:trHeight w:val="20"/>
        </w:trPr>
        <w:tc>
          <w:tcPr>
            <w:tcW w:w="3147" w:type="dxa"/>
            <w:noWrap/>
            <w:vAlign w:val="center"/>
          </w:tcPr>
          <w:p w:rsidR="000D3085" w:rsidRPr="000606C7" w:rsidRDefault="000D3085" w:rsidP="000D3085">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1</w:t>
            </w:r>
          </w:p>
        </w:tc>
        <w:tc>
          <w:tcPr>
            <w:tcW w:w="992" w:type="dxa"/>
            <w:vAlign w:val="center"/>
          </w:tcPr>
          <w:p w:rsidR="000D3085" w:rsidRPr="000606C7" w:rsidRDefault="000D3085" w:rsidP="000D3085">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2</w:t>
            </w:r>
          </w:p>
        </w:tc>
        <w:tc>
          <w:tcPr>
            <w:tcW w:w="2410" w:type="dxa"/>
            <w:noWrap/>
            <w:vAlign w:val="center"/>
          </w:tcPr>
          <w:p w:rsidR="000D3085" w:rsidRPr="000606C7" w:rsidRDefault="000D3085" w:rsidP="000D3085">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3</w:t>
            </w:r>
          </w:p>
        </w:tc>
        <w:tc>
          <w:tcPr>
            <w:tcW w:w="1276" w:type="dxa"/>
            <w:noWrap/>
            <w:vAlign w:val="center"/>
          </w:tcPr>
          <w:p w:rsidR="000D3085" w:rsidRPr="000606C7" w:rsidRDefault="000D3085" w:rsidP="000D3085">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w:t>
            </w:r>
          </w:p>
        </w:tc>
        <w:tc>
          <w:tcPr>
            <w:tcW w:w="1075" w:type="dxa"/>
            <w:noWrap/>
            <w:vAlign w:val="center"/>
          </w:tcPr>
          <w:p w:rsidR="000D3085" w:rsidRPr="000606C7" w:rsidRDefault="000D3085" w:rsidP="000D3085">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w:t>
            </w:r>
          </w:p>
        </w:tc>
        <w:tc>
          <w:tcPr>
            <w:tcW w:w="1345" w:type="dxa"/>
            <w:noWrap/>
            <w:vAlign w:val="center"/>
          </w:tcPr>
          <w:p w:rsidR="000D3085" w:rsidRPr="000606C7" w:rsidRDefault="000D3085" w:rsidP="000D3085">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6</w:t>
            </w:r>
          </w:p>
        </w:tc>
      </w:tr>
      <w:tr w:rsidR="002C275F" w:rsidRPr="000606C7" w:rsidTr="00487E2E">
        <w:trPr>
          <w:gridAfter w:val="1"/>
          <w:wAfter w:w="41" w:type="dxa"/>
          <w:trHeight w:val="20"/>
        </w:trPr>
        <w:tc>
          <w:tcPr>
            <w:tcW w:w="4139" w:type="dxa"/>
            <w:gridSpan w:val="2"/>
            <w:noWrap/>
            <w:vAlign w:val="center"/>
            <w:hideMark/>
          </w:tcPr>
          <w:p w:rsidR="002C275F" w:rsidRPr="000606C7" w:rsidRDefault="002C275F" w:rsidP="002C275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 Котельная ЦРБ</w:t>
            </w:r>
          </w:p>
        </w:tc>
        <w:tc>
          <w:tcPr>
            <w:tcW w:w="2410" w:type="dxa"/>
            <w:noWrap/>
            <w:hideMark/>
          </w:tcPr>
          <w:p w:rsidR="002C275F" w:rsidRPr="000606C7" w:rsidRDefault="002C275F" w:rsidP="00800CF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276" w:type="dxa"/>
            <w:noWrap/>
            <w:hideMark/>
          </w:tcPr>
          <w:p w:rsidR="002C275F" w:rsidRPr="000606C7" w:rsidRDefault="002C275F" w:rsidP="00800CF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075" w:type="dxa"/>
            <w:noWrap/>
            <w:hideMark/>
          </w:tcPr>
          <w:p w:rsidR="002C275F" w:rsidRPr="000606C7" w:rsidRDefault="002C275F" w:rsidP="00800CF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c>
          <w:tcPr>
            <w:tcW w:w="1345" w:type="dxa"/>
            <w:noWrap/>
            <w:hideMark/>
          </w:tcPr>
          <w:p w:rsidR="002C275F" w:rsidRPr="000606C7" w:rsidRDefault="002C275F" w:rsidP="00800CFF">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 </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sidRPr="00940418">
              <w:rPr>
                <w:color w:val="000000"/>
                <w:szCs w:val="24"/>
              </w:rPr>
              <w:t>ул. Советская</w:t>
            </w:r>
            <w:r>
              <w:rPr>
                <w:color w:val="000000"/>
                <w:szCs w:val="24"/>
              </w:rPr>
              <w:t>,</w:t>
            </w:r>
            <w:r w:rsidRPr="00940418">
              <w:rPr>
                <w:color w:val="000000"/>
                <w:szCs w:val="24"/>
              </w:rPr>
              <w:t xml:space="preserve"> 26</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29,6</w:t>
            </w:r>
          </w:p>
        </w:tc>
        <w:tc>
          <w:tcPr>
            <w:tcW w:w="2410"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4677,12</w:t>
            </w:r>
          </w:p>
        </w:tc>
        <w:tc>
          <w:tcPr>
            <w:tcW w:w="107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50</w:t>
            </w:r>
          </w:p>
        </w:tc>
        <w:tc>
          <w:tcPr>
            <w:tcW w:w="134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454,3</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6</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50,8</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5</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35,9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4</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36,1</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Молодежная</w:t>
            </w:r>
            <w:r>
              <w:rPr>
                <w:color w:val="000000"/>
                <w:szCs w:val="24"/>
              </w:rPr>
              <w:t xml:space="preserve">, </w:t>
            </w:r>
            <w:r w:rsidRPr="00940418">
              <w:rPr>
                <w:color w:val="000000"/>
                <w:szCs w:val="24"/>
              </w:rPr>
              <w:t>3</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23,7</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szCs w:val="24"/>
              </w:rPr>
            </w:pPr>
            <w:r w:rsidRPr="00940418">
              <w:rPr>
                <w:color w:val="000000"/>
                <w:szCs w:val="24"/>
              </w:rPr>
              <w:t>Жилой дом</w:t>
            </w:r>
            <w:r w:rsidRPr="00940418">
              <w:rPr>
                <w:szCs w:val="24"/>
              </w:rPr>
              <w:t xml:space="preserve">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Пролетарская</w:t>
            </w:r>
            <w:r>
              <w:rPr>
                <w:color w:val="000000"/>
                <w:szCs w:val="24"/>
              </w:rPr>
              <w:t xml:space="preserve">, </w:t>
            </w:r>
            <w:r w:rsidRPr="00940418">
              <w:rPr>
                <w:color w:val="000000"/>
                <w:szCs w:val="24"/>
              </w:rPr>
              <w:t>8А</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87,5</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Октябрьская</w:t>
            </w:r>
            <w:r>
              <w:rPr>
                <w:color w:val="000000"/>
                <w:szCs w:val="24"/>
              </w:rPr>
              <w:t>,</w:t>
            </w:r>
            <w:r w:rsidRPr="00940418">
              <w:rPr>
                <w:color w:val="000000"/>
                <w:szCs w:val="24"/>
              </w:rPr>
              <w:t xml:space="preserve"> 27а </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39,4</w:t>
            </w:r>
          </w:p>
        </w:tc>
        <w:tc>
          <w:tcPr>
            <w:tcW w:w="3686"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rFonts w:eastAsia="Times New Roman"/>
                <w:color w:val="000000"/>
                <w:szCs w:val="24"/>
                <w:lang w:eastAsia="ru-RU"/>
              </w:rPr>
            </w:pPr>
            <w:r w:rsidRPr="00940418">
              <w:rPr>
                <w:color w:val="000000"/>
                <w:szCs w:val="24"/>
              </w:rPr>
              <w:t>ЦРБ  1-е здание</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208,3</w:t>
            </w:r>
          </w:p>
        </w:tc>
        <w:tc>
          <w:tcPr>
            <w:tcW w:w="2410"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0,8 МВт</w:t>
            </w:r>
          </w:p>
        </w:tc>
        <w:tc>
          <w:tcPr>
            <w:tcW w:w="1276"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7795,1</w:t>
            </w:r>
          </w:p>
        </w:tc>
        <w:tc>
          <w:tcPr>
            <w:tcW w:w="107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80</w:t>
            </w:r>
          </w:p>
        </w:tc>
        <w:tc>
          <w:tcPr>
            <w:tcW w:w="1345" w:type="dxa"/>
            <w:vMerge w:val="restart"/>
            <w:noWrap/>
            <w:vAlign w:val="center"/>
            <w:hideMark/>
          </w:tcPr>
          <w:p w:rsidR="00487E2E" w:rsidRPr="000606C7" w:rsidRDefault="00487E2E" w:rsidP="00487E2E">
            <w:pPr>
              <w:jc w:val="center"/>
              <w:rPr>
                <w:color w:val="000000"/>
                <w:szCs w:val="24"/>
              </w:rPr>
            </w:pPr>
            <w:r w:rsidRPr="000606C7">
              <w:rPr>
                <w:color w:val="000000"/>
                <w:szCs w:val="24"/>
              </w:rPr>
              <w:t>2930,6</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rFonts w:eastAsia="Times New Roman"/>
                <w:color w:val="000000"/>
                <w:szCs w:val="24"/>
                <w:lang w:eastAsia="ru-RU"/>
              </w:rPr>
            </w:pPr>
            <w:r w:rsidRPr="00940418">
              <w:rPr>
                <w:color w:val="000000"/>
                <w:szCs w:val="24"/>
              </w:rPr>
              <w:t>ЦРБ  2-е здание</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481,8</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rFonts w:eastAsia="Times New Roman"/>
                <w:color w:val="000000"/>
                <w:szCs w:val="24"/>
                <w:lang w:eastAsia="ru-RU"/>
              </w:rPr>
            </w:pPr>
            <w:r w:rsidRPr="00940418">
              <w:rPr>
                <w:color w:val="000000"/>
                <w:szCs w:val="24"/>
              </w:rPr>
              <w:t>пищеблок ЦРБ</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5,3</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Default="00487E2E" w:rsidP="00487E2E">
            <w:pPr>
              <w:suppressAutoHyphens w:val="0"/>
              <w:rPr>
                <w:color w:val="000000"/>
                <w:szCs w:val="24"/>
              </w:rPr>
            </w:pPr>
            <w:r w:rsidRPr="00940418">
              <w:rPr>
                <w:color w:val="000000"/>
                <w:szCs w:val="24"/>
              </w:rPr>
              <w:t xml:space="preserve">УВД, СЭС </w:t>
            </w:r>
          </w:p>
          <w:p w:rsidR="00487E2E" w:rsidRPr="00940418" w:rsidRDefault="00487E2E" w:rsidP="00487E2E">
            <w:pPr>
              <w:suppressAutoHyphens w:val="0"/>
              <w:rPr>
                <w:rFonts w:eastAsia="Times New Roman"/>
                <w:color w:val="000000"/>
                <w:szCs w:val="24"/>
                <w:lang w:eastAsia="ru-RU"/>
              </w:rPr>
            </w:pPr>
            <w:r w:rsidRPr="00940418">
              <w:rPr>
                <w:color w:val="000000"/>
                <w:szCs w:val="24"/>
              </w:rPr>
              <w:t>ул. Октябрьская, 25</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11,6</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rFonts w:eastAsia="Times New Roman"/>
                <w:color w:val="000000"/>
                <w:szCs w:val="24"/>
                <w:lang w:eastAsia="ru-RU"/>
              </w:rPr>
            </w:pPr>
            <w:r w:rsidRPr="00940418">
              <w:rPr>
                <w:color w:val="000000"/>
                <w:szCs w:val="24"/>
              </w:rPr>
              <w:t>СОШ ул. Пролетарская,6А</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365,6</w:t>
            </w:r>
          </w:p>
        </w:tc>
        <w:tc>
          <w:tcPr>
            <w:tcW w:w="2410"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0,5 МВт (2*250 кВт)</w:t>
            </w:r>
          </w:p>
        </w:tc>
        <w:tc>
          <w:tcPr>
            <w:tcW w:w="1276"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5846,88</w:t>
            </w:r>
          </w:p>
        </w:tc>
        <w:tc>
          <w:tcPr>
            <w:tcW w:w="1075"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60</w:t>
            </w:r>
          </w:p>
        </w:tc>
        <w:tc>
          <w:tcPr>
            <w:tcW w:w="1345" w:type="dxa"/>
            <w:noWrap/>
            <w:vAlign w:val="center"/>
            <w:hideMark/>
          </w:tcPr>
          <w:p w:rsidR="00487E2E" w:rsidRPr="000606C7" w:rsidRDefault="00487E2E" w:rsidP="00487E2E">
            <w:pPr>
              <w:jc w:val="center"/>
              <w:rPr>
                <w:color w:val="000000"/>
                <w:szCs w:val="24"/>
              </w:rPr>
            </w:pPr>
            <w:r w:rsidRPr="000606C7">
              <w:rPr>
                <w:color w:val="000000"/>
                <w:szCs w:val="24"/>
              </w:rPr>
              <w:t>1515,5</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rFonts w:eastAsia="Times New Roman"/>
                <w:color w:val="000000"/>
                <w:szCs w:val="24"/>
                <w:lang w:eastAsia="ru-RU"/>
              </w:rPr>
            </w:pPr>
            <w:r w:rsidRPr="00940418">
              <w:rPr>
                <w:color w:val="000000"/>
                <w:szCs w:val="24"/>
              </w:rPr>
              <w:t>ДШИ ул. Пролетарская,8Ж</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20,7</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280,6</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20</w:t>
            </w:r>
          </w:p>
        </w:tc>
        <w:tc>
          <w:tcPr>
            <w:tcW w:w="1345" w:type="dxa"/>
            <w:noWrap/>
            <w:vAlign w:val="center"/>
            <w:hideMark/>
          </w:tcPr>
          <w:p w:rsidR="00487E2E" w:rsidRPr="000606C7" w:rsidRDefault="00487E2E" w:rsidP="00487E2E">
            <w:pPr>
              <w:jc w:val="center"/>
              <w:rPr>
                <w:color w:val="000000"/>
                <w:szCs w:val="24"/>
              </w:rPr>
            </w:pPr>
            <w:r w:rsidRPr="000606C7">
              <w:rPr>
                <w:color w:val="000000"/>
                <w:szCs w:val="24"/>
              </w:rPr>
              <w:t>85,6</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rPr>
                <w:color w:val="000000"/>
                <w:szCs w:val="24"/>
              </w:rPr>
            </w:pPr>
            <w:r w:rsidRPr="00940418">
              <w:rPr>
                <w:color w:val="000000"/>
                <w:szCs w:val="24"/>
              </w:rPr>
              <w:t>Мастерские школы</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58,0</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котлы 2*31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724,9</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20</w:t>
            </w:r>
          </w:p>
        </w:tc>
        <w:tc>
          <w:tcPr>
            <w:tcW w:w="1345" w:type="dxa"/>
            <w:noWrap/>
            <w:vAlign w:val="center"/>
            <w:hideMark/>
          </w:tcPr>
          <w:p w:rsidR="00487E2E" w:rsidRPr="000606C7" w:rsidRDefault="00487E2E" w:rsidP="00487E2E">
            <w:pPr>
              <w:jc w:val="center"/>
              <w:rPr>
                <w:color w:val="000000"/>
                <w:szCs w:val="24"/>
              </w:rPr>
            </w:pPr>
            <w:r w:rsidRPr="000606C7">
              <w:rPr>
                <w:color w:val="000000"/>
                <w:szCs w:val="24"/>
              </w:rPr>
              <w:t>240,3</w:t>
            </w:r>
          </w:p>
        </w:tc>
      </w:tr>
      <w:tr w:rsidR="00487E2E" w:rsidRPr="000606C7" w:rsidTr="00487E2E">
        <w:trPr>
          <w:gridAfter w:val="1"/>
          <w:wAfter w:w="41" w:type="dxa"/>
          <w:trHeight w:val="20"/>
        </w:trPr>
        <w:tc>
          <w:tcPr>
            <w:tcW w:w="3147"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1454,3</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jc w:val="center"/>
              <w:rPr>
                <w:b/>
                <w:bCs/>
                <w:color w:val="000000"/>
                <w:szCs w:val="24"/>
              </w:rPr>
            </w:pPr>
            <w:r w:rsidRPr="000606C7">
              <w:rPr>
                <w:b/>
                <w:bCs/>
                <w:color w:val="000000"/>
                <w:szCs w:val="24"/>
              </w:rPr>
              <w:t>19324,6</w:t>
            </w:r>
          </w:p>
        </w:tc>
        <w:tc>
          <w:tcPr>
            <w:tcW w:w="1075" w:type="dxa"/>
            <w:vAlign w:val="center"/>
            <w:hideMark/>
          </w:tcPr>
          <w:p w:rsidR="00487E2E" w:rsidRPr="000606C7" w:rsidRDefault="00487E2E" w:rsidP="00487E2E">
            <w:pPr>
              <w:jc w:val="center"/>
              <w:rPr>
                <w:b/>
                <w:bCs/>
                <w:color w:val="000000"/>
                <w:szCs w:val="24"/>
              </w:rPr>
            </w:pPr>
            <w:r w:rsidRPr="000606C7">
              <w:rPr>
                <w:b/>
                <w:bCs/>
                <w:color w:val="000000"/>
                <w:szCs w:val="24"/>
              </w:rPr>
              <w:t>230,0</w:t>
            </w:r>
          </w:p>
        </w:tc>
        <w:tc>
          <w:tcPr>
            <w:tcW w:w="1345" w:type="dxa"/>
            <w:vAlign w:val="center"/>
            <w:hideMark/>
          </w:tcPr>
          <w:p w:rsidR="00487E2E" w:rsidRPr="000606C7" w:rsidRDefault="00487E2E" w:rsidP="00487E2E">
            <w:pPr>
              <w:jc w:val="center"/>
              <w:rPr>
                <w:b/>
                <w:bCs/>
                <w:color w:val="000000"/>
                <w:szCs w:val="24"/>
              </w:rPr>
            </w:pPr>
            <w:r w:rsidRPr="000606C7">
              <w:rPr>
                <w:b/>
                <w:bCs/>
                <w:color w:val="000000"/>
                <w:szCs w:val="24"/>
              </w:rPr>
              <w:t>5226,3</w:t>
            </w:r>
          </w:p>
        </w:tc>
      </w:tr>
      <w:tr w:rsidR="00487E2E" w:rsidRPr="000606C7" w:rsidTr="00487E2E">
        <w:trPr>
          <w:gridAfter w:val="1"/>
          <w:wAfter w:w="41" w:type="dxa"/>
          <w:trHeight w:val="20"/>
        </w:trPr>
        <w:tc>
          <w:tcPr>
            <w:tcW w:w="4139" w:type="dxa"/>
            <w:gridSpan w:val="2"/>
            <w:noWrap/>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b/>
                <w:bCs/>
                <w:szCs w:val="24"/>
                <w:lang w:eastAsia="en-US"/>
              </w:rPr>
              <w:t>2. Котельная Центральная</w:t>
            </w:r>
          </w:p>
        </w:tc>
        <w:tc>
          <w:tcPr>
            <w:tcW w:w="2410" w:type="dxa"/>
            <w:noWrap/>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Малинина</w:t>
            </w:r>
            <w:r>
              <w:rPr>
                <w:color w:val="000000"/>
                <w:szCs w:val="24"/>
              </w:rPr>
              <w:t xml:space="preserve">, </w:t>
            </w:r>
            <w:r w:rsidRPr="00940418">
              <w:rPr>
                <w:color w:val="000000"/>
                <w:szCs w:val="24"/>
              </w:rPr>
              <w:t>3</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w:t>
            </w:r>
          </w:p>
        </w:tc>
        <w:tc>
          <w:tcPr>
            <w:tcW w:w="3686"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Жилой дом</w:t>
            </w:r>
            <w:r>
              <w:rPr>
                <w:color w:val="000000"/>
                <w:szCs w:val="24"/>
              </w:rPr>
              <w:t xml:space="preserve"> </w:t>
            </w:r>
            <w:r w:rsidRPr="00940418">
              <w:rPr>
                <w:color w:val="000000"/>
                <w:szCs w:val="24"/>
              </w:rPr>
              <w:t>ул. Свободы</w:t>
            </w:r>
            <w:r>
              <w:rPr>
                <w:color w:val="000000"/>
                <w:szCs w:val="24"/>
              </w:rPr>
              <w:t>,</w:t>
            </w:r>
            <w:r w:rsidRPr="00940418">
              <w:rPr>
                <w:color w:val="000000"/>
                <w:szCs w:val="24"/>
              </w:rPr>
              <w:t xml:space="preserve"> 5</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7,9</w:t>
            </w:r>
          </w:p>
        </w:tc>
        <w:tc>
          <w:tcPr>
            <w:tcW w:w="3686"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перевод на индивидуальное газовое теплоснабжение</w:t>
            </w:r>
          </w:p>
        </w:tc>
        <w:tc>
          <w:tcPr>
            <w:tcW w:w="2420" w:type="dxa"/>
            <w:gridSpan w:val="2"/>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средства собственника</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Жилой дом ул. Кирова</w:t>
            </w:r>
            <w:r>
              <w:rPr>
                <w:color w:val="000000"/>
                <w:szCs w:val="24"/>
              </w:rPr>
              <w:t xml:space="preserve">, </w:t>
            </w:r>
            <w:r w:rsidRPr="00940418">
              <w:rPr>
                <w:color w:val="000000"/>
                <w:szCs w:val="24"/>
              </w:rPr>
              <w:t>1а</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84,9</w:t>
            </w:r>
          </w:p>
        </w:tc>
        <w:tc>
          <w:tcPr>
            <w:tcW w:w="2410"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0,6 МВт (2*0,3 МВт)</w:t>
            </w:r>
          </w:p>
        </w:tc>
        <w:tc>
          <w:tcPr>
            <w:tcW w:w="1276"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7015,7</w:t>
            </w:r>
          </w:p>
        </w:tc>
        <w:tc>
          <w:tcPr>
            <w:tcW w:w="107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70,0</w:t>
            </w:r>
          </w:p>
        </w:tc>
        <w:tc>
          <w:tcPr>
            <w:tcW w:w="134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868,9</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sidRPr="00940418">
              <w:rPr>
                <w:color w:val="000000"/>
                <w:szCs w:val="24"/>
              </w:rPr>
              <w:t>ул. Октябрьская</w:t>
            </w:r>
            <w:r>
              <w:rPr>
                <w:color w:val="000000"/>
                <w:szCs w:val="24"/>
              </w:rPr>
              <w:t xml:space="preserve">, </w:t>
            </w:r>
            <w:r w:rsidRPr="00940418">
              <w:rPr>
                <w:color w:val="000000"/>
                <w:szCs w:val="24"/>
              </w:rPr>
              <w:t>14а</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44,9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sidRPr="00940418">
              <w:rPr>
                <w:color w:val="000000"/>
                <w:szCs w:val="24"/>
              </w:rPr>
              <w:t>ул. Октябрьская</w:t>
            </w:r>
            <w:r>
              <w:rPr>
                <w:color w:val="000000"/>
                <w:szCs w:val="24"/>
              </w:rPr>
              <w:t>,</w:t>
            </w:r>
            <w:r w:rsidRPr="00940418">
              <w:rPr>
                <w:color w:val="000000"/>
                <w:szCs w:val="24"/>
              </w:rPr>
              <w:t xml:space="preserve"> 10</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81,4</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Октябрьская, </w:t>
            </w:r>
            <w:r w:rsidRPr="00940418">
              <w:rPr>
                <w:color w:val="000000"/>
                <w:szCs w:val="24"/>
              </w:rPr>
              <w:t>8</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99,8</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ул. Октябрьская,</w:t>
            </w:r>
            <w:r w:rsidRPr="00940418">
              <w:rPr>
                <w:color w:val="000000"/>
                <w:szCs w:val="24"/>
              </w:rPr>
              <w:t>.6</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76,9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r>
              <w:rPr>
                <w:color w:val="000000"/>
                <w:szCs w:val="24"/>
              </w:rPr>
              <w:t xml:space="preserve">ул. Кирова, </w:t>
            </w:r>
            <w:r w:rsidRPr="00940418">
              <w:rPr>
                <w:color w:val="000000"/>
                <w:szCs w:val="24"/>
              </w:rPr>
              <w:t>2</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78,0</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Жилой дом ул. Свободы</w:t>
            </w:r>
            <w:r>
              <w:rPr>
                <w:color w:val="000000"/>
                <w:szCs w:val="24"/>
              </w:rPr>
              <w:t xml:space="preserve">, </w:t>
            </w:r>
            <w:r w:rsidRPr="00940418">
              <w:rPr>
                <w:color w:val="000000"/>
                <w:szCs w:val="24"/>
              </w:rPr>
              <w:t>4</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91,1</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Default="00487E2E" w:rsidP="00487E2E">
            <w:pPr>
              <w:rPr>
                <w:color w:val="000000"/>
                <w:szCs w:val="24"/>
              </w:rPr>
            </w:pPr>
            <w:r w:rsidRPr="00940418">
              <w:rPr>
                <w:color w:val="000000"/>
                <w:szCs w:val="24"/>
              </w:rPr>
              <w:t>Адм</w:t>
            </w:r>
            <w:r>
              <w:rPr>
                <w:color w:val="000000"/>
                <w:szCs w:val="24"/>
              </w:rPr>
              <w:t>ин</w:t>
            </w:r>
            <w:r w:rsidRPr="00940418">
              <w:rPr>
                <w:color w:val="000000"/>
                <w:szCs w:val="24"/>
              </w:rPr>
              <w:t>. МР</w:t>
            </w:r>
          </w:p>
          <w:p w:rsidR="00487E2E" w:rsidRPr="00940418" w:rsidRDefault="00487E2E" w:rsidP="00487E2E">
            <w:pPr>
              <w:rPr>
                <w:color w:val="000000"/>
                <w:szCs w:val="24"/>
              </w:rPr>
            </w:pPr>
            <w:r w:rsidRPr="00940418">
              <w:rPr>
                <w:color w:val="000000"/>
                <w:szCs w:val="24"/>
              </w:rPr>
              <w:t>ул.</w:t>
            </w:r>
            <w:r>
              <w:rPr>
                <w:color w:val="000000"/>
                <w:szCs w:val="24"/>
              </w:rPr>
              <w:t xml:space="preserve"> </w:t>
            </w:r>
            <w:r w:rsidRPr="00940418">
              <w:rPr>
                <w:color w:val="000000"/>
                <w:szCs w:val="24"/>
              </w:rPr>
              <w:t>Октябрьская, 12</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141,6</w:t>
            </w:r>
          </w:p>
        </w:tc>
        <w:tc>
          <w:tcPr>
            <w:tcW w:w="2410"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487E2E" w:rsidRPr="000606C7" w:rsidRDefault="00487E2E" w:rsidP="00487E2E">
            <w:pPr>
              <w:jc w:val="center"/>
              <w:rPr>
                <w:color w:val="000000"/>
                <w:szCs w:val="24"/>
              </w:rPr>
            </w:pPr>
            <w:r w:rsidRPr="000606C7">
              <w:rPr>
                <w:color w:val="000000"/>
                <w:szCs w:val="24"/>
              </w:rPr>
              <w:t>630,2</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гараж администрации</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10,4</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Pr>
                <w:color w:val="000000"/>
                <w:szCs w:val="24"/>
              </w:rPr>
              <w:t>Энергосбыт</w:t>
            </w:r>
            <w:r w:rsidRPr="00940418">
              <w:rPr>
                <w:color w:val="000000"/>
                <w:szCs w:val="24"/>
              </w:rPr>
              <w:t xml:space="preserve"> ул. Свободы, 7</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15,1</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280,6</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20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62,7</w:t>
            </w:r>
          </w:p>
        </w:tc>
      </w:tr>
      <w:tr w:rsidR="00487E2E" w:rsidRPr="000606C7" w:rsidTr="00487E2E">
        <w:trPr>
          <w:gridAfter w:val="1"/>
          <w:wAfter w:w="41" w:type="dxa"/>
          <w:trHeight w:val="20"/>
        </w:trPr>
        <w:tc>
          <w:tcPr>
            <w:tcW w:w="3147" w:type="dxa"/>
            <w:vAlign w:val="center"/>
            <w:hideMark/>
          </w:tcPr>
          <w:p w:rsidR="00487E2E" w:rsidRDefault="00487E2E" w:rsidP="00487E2E">
            <w:pPr>
              <w:rPr>
                <w:color w:val="000000"/>
                <w:szCs w:val="24"/>
              </w:rPr>
            </w:pPr>
            <w:r w:rsidRPr="00940418">
              <w:rPr>
                <w:color w:val="000000"/>
                <w:szCs w:val="24"/>
              </w:rPr>
              <w:t>Сбербанк,</w:t>
            </w:r>
          </w:p>
          <w:p w:rsidR="00487E2E" w:rsidRPr="00940418" w:rsidRDefault="00487E2E" w:rsidP="00487E2E">
            <w:pPr>
              <w:rPr>
                <w:color w:val="000000"/>
                <w:szCs w:val="24"/>
              </w:rPr>
            </w:pPr>
            <w:r>
              <w:rPr>
                <w:color w:val="000000"/>
                <w:szCs w:val="24"/>
              </w:rPr>
              <w:t xml:space="preserve">ул. Октябрьская, </w:t>
            </w:r>
            <w:r w:rsidRPr="00940418">
              <w:rPr>
                <w:color w:val="000000"/>
                <w:szCs w:val="24"/>
              </w:rPr>
              <w:t>14</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280,6</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20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32,3</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 xml:space="preserve">д/с </w:t>
            </w:r>
            <w:r>
              <w:rPr>
                <w:color w:val="000000"/>
                <w:szCs w:val="24"/>
              </w:rPr>
              <w:t>"Теремок" ул.</w:t>
            </w:r>
            <w:r w:rsidRPr="00940418">
              <w:rPr>
                <w:color w:val="000000"/>
                <w:szCs w:val="24"/>
              </w:rPr>
              <w:t>Кирова,11</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133,5</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553,3</w:t>
            </w:r>
          </w:p>
        </w:tc>
      </w:tr>
      <w:tr w:rsidR="00487E2E" w:rsidRPr="000606C7" w:rsidTr="00487E2E">
        <w:trPr>
          <w:gridAfter w:val="1"/>
          <w:wAfter w:w="41" w:type="dxa"/>
          <w:trHeight w:val="20"/>
        </w:trPr>
        <w:tc>
          <w:tcPr>
            <w:tcW w:w="3147" w:type="dxa"/>
            <w:hideMark/>
          </w:tcPr>
          <w:p w:rsidR="00487E2E" w:rsidRPr="00940418" w:rsidRDefault="00487E2E" w:rsidP="00487E2E">
            <w:pPr>
              <w:rPr>
                <w:szCs w:val="24"/>
              </w:rPr>
            </w:pPr>
            <w:r w:rsidRPr="00940418">
              <w:rPr>
                <w:szCs w:val="24"/>
              </w:rPr>
              <w:t xml:space="preserve"> МФЦ ул. Свободы, 6 </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280,6</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38,8</w:t>
            </w:r>
          </w:p>
        </w:tc>
      </w:tr>
      <w:tr w:rsidR="00487E2E" w:rsidRPr="000606C7" w:rsidTr="00487E2E">
        <w:trPr>
          <w:gridAfter w:val="1"/>
          <w:wAfter w:w="41" w:type="dxa"/>
          <w:trHeight w:val="20"/>
        </w:trPr>
        <w:tc>
          <w:tcPr>
            <w:tcW w:w="3147" w:type="dxa"/>
            <w:hideMark/>
          </w:tcPr>
          <w:p w:rsidR="00487E2E" w:rsidRPr="00800CFF" w:rsidRDefault="00487E2E" w:rsidP="00487E2E">
            <w:pPr>
              <w:suppressAutoHyphens w:val="0"/>
              <w:rPr>
                <w:rFonts w:eastAsia="Times New Roman"/>
                <w:b/>
                <w:bCs/>
                <w:color w:val="000000"/>
                <w:szCs w:val="24"/>
                <w:lang w:eastAsia="ru-RU"/>
              </w:rPr>
            </w:pPr>
            <w:r w:rsidRPr="00800CFF">
              <w:rPr>
                <w:rFonts w:eastAsia="Times New Roman"/>
                <w:b/>
                <w:bCs/>
                <w:color w:val="000000"/>
                <w:szCs w:val="24"/>
                <w:lang w:eastAsia="ru-RU"/>
              </w:rPr>
              <w:t>Итого</w:t>
            </w:r>
          </w:p>
        </w:tc>
        <w:tc>
          <w:tcPr>
            <w:tcW w:w="992" w:type="dxa"/>
            <w:vAlign w:val="center"/>
            <w:hideMark/>
          </w:tcPr>
          <w:p w:rsidR="00487E2E" w:rsidRPr="00800CFF" w:rsidRDefault="00487E2E" w:rsidP="00487E2E">
            <w:pPr>
              <w:suppressAutoHyphens w:val="0"/>
              <w:jc w:val="center"/>
              <w:rPr>
                <w:rFonts w:eastAsia="Times New Roman"/>
                <w:b/>
                <w:bCs/>
                <w:color w:val="000000"/>
                <w:szCs w:val="24"/>
                <w:lang w:eastAsia="ru-RU"/>
              </w:rPr>
            </w:pPr>
            <w:r w:rsidRPr="00800CFF">
              <w:rPr>
                <w:rFonts w:eastAsia="Times New Roman"/>
                <w:b/>
                <w:bCs/>
                <w:color w:val="000000"/>
                <w:szCs w:val="24"/>
                <w:lang w:eastAsia="ru-RU"/>
              </w:rPr>
              <w:t>890,8</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11365,3</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210,0</w:t>
            </w:r>
          </w:p>
        </w:tc>
        <w:tc>
          <w:tcPr>
            <w:tcW w:w="1345" w:type="dxa"/>
            <w:vAlign w:val="center"/>
            <w:hideMark/>
          </w:tcPr>
          <w:p w:rsidR="00487E2E" w:rsidRPr="000606C7" w:rsidRDefault="00487E2E" w:rsidP="00487E2E">
            <w:pPr>
              <w:jc w:val="center"/>
              <w:rPr>
                <w:b/>
                <w:bCs/>
                <w:color w:val="000000"/>
                <w:szCs w:val="24"/>
              </w:rPr>
            </w:pPr>
            <w:r w:rsidRPr="000606C7">
              <w:rPr>
                <w:b/>
                <w:bCs/>
                <w:color w:val="000000"/>
                <w:szCs w:val="24"/>
              </w:rPr>
              <w:t>2186,0</w:t>
            </w:r>
          </w:p>
        </w:tc>
      </w:tr>
      <w:tr w:rsidR="000D3085" w:rsidRPr="000606C7" w:rsidTr="00487E2E">
        <w:trPr>
          <w:gridAfter w:val="1"/>
          <w:wAfter w:w="41" w:type="dxa"/>
          <w:trHeight w:val="20"/>
        </w:trPr>
        <w:tc>
          <w:tcPr>
            <w:tcW w:w="4139" w:type="dxa"/>
            <w:gridSpan w:val="2"/>
            <w:noWrap/>
            <w:hideMark/>
          </w:tcPr>
          <w:p w:rsidR="000D3085" w:rsidRPr="000606C7" w:rsidRDefault="000D3085" w:rsidP="00800CFF">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lastRenderedPageBreak/>
              <w:t>3. Котельная Энергетиков</w:t>
            </w:r>
          </w:p>
        </w:tc>
        <w:tc>
          <w:tcPr>
            <w:tcW w:w="2410" w:type="dxa"/>
            <w:vAlign w:val="center"/>
            <w:hideMark/>
          </w:tcPr>
          <w:p w:rsidR="000D3085" w:rsidRPr="000606C7" w:rsidRDefault="000D3085" w:rsidP="00800CFF">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0D3085" w:rsidRPr="000606C7" w:rsidRDefault="000D3085" w:rsidP="00800CFF">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0D3085" w:rsidRPr="000606C7" w:rsidRDefault="000D3085" w:rsidP="00800CFF">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0D3085" w:rsidRPr="000606C7" w:rsidRDefault="000D3085" w:rsidP="00800CFF">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1</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78,8</w:t>
            </w:r>
          </w:p>
        </w:tc>
        <w:tc>
          <w:tcPr>
            <w:tcW w:w="2410"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4677,12</w:t>
            </w:r>
          </w:p>
        </w:tc>
        <w:tc>
          <w:tcPr>
            <w:tcW w:w="107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50</w:t>
            </w:r>
          </w:p>
        </w:tc>
        <w:tc>
          <w:tcPr>
            <w:tcW w:w="134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2</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77,9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3</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72,9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 xml:space="preserve">Жилой дом </w:t>
            </w:r>
          </w:p>
          <w:p w:rsidR="00487E2E" w:rsidRPr="00940418" w:rsidRDefault="00487E2E" w:rsidP="00487E2E">
            <w:pPr>
              <w:rPr>
                <w:color w:val="000000"/>
                <w:szCs w:val="24"/>
              </w:rPr>
            </w:pPr>
            <w:r>
              <w:rPr>
                <w:color w:val="000000"/>
                <w:szCs w:val="24"/>
              </w:rPr>
              <w:t xml:space="preserve">ул. Энергетиков, </w:t>
            </w:r>
            <w:r w:rsidRPr="00940418">
              <w:rPr>
                <w:color w:val="000000"/>
                <w:szCs w:val="24"/>
              </w:rPr>
              <w:t>4</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87,2</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316,8</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4677,1</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50,0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0,0</w:t>
            </w:r>
          </w:p>
        </w:tc>
      </w:tr>
      <w:tr w:rsidR="00487E2E" w:rsidRPr="000606C7" w:rsidTr="00487E2E">
        <w:trPr>
          <w:gridAfter w:val="1"/>
          <w:wAfter w:w="41" w:type="dxa"/>
          <w:trHeight w:val="20"/>
        </w:trPr>
        <w:tc>
          <w:tcPr>
            <w:tcW w:w="4139"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4. Котельная Роно</w:t>
            </w:r>
          </w:p>
        </w:tc>
        <w:tc>
          <w:tcPr>
            <w:tcW w:w="2410" w:type="dxa"/>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Жилой дом пер. Иванова, 3</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13,5</w:t>
            </w:r>
          </w:p>
        </w:tc>
        <w:tc>
          <w:tcPr>
            <w:tcW w:w="2410" w:type="dxa"/>
            <w:vMerge w:val="restart"/>
            <w:vAlign w:val="center"/>
            <w:hideMark/>
          </w:tcPr>
          <w:p w:rsidR="00487E2E" w:rsidRPr="000606C7" w:rsidRDefault="00487E2E" w:rsidP="00487E2E">
            <w:pPr>
              <w:jc w:val="center"/>
              <w:rPr>
                <w:color w:val="000000"/>
                <w:szCs w:val="24"/>
              </w:rPr>
            </w:pPr>
            <w:r w:rsidRPr="000606C7">
              <w:rPr>
                <w:color w:val="000000"/>
                <w:szCs w:val="24"/>
              </w:rPr>
              <w:t>КНР 150 кВт</w:t>
            </w:r>
          </w:p>
        </w:tc>
        <w:tc>
          <w:tcPr>
            <w:tcW w:w="1276" w:type="dxa"/>
            <w:vMerge w:val="restart"/>
            <w:vAlign w:val="center"/>
            <w:hideMark/>
          </w:tcPr>
          <w:p w:rsidR="00487E2E" w:rsidRPr="000606C7" w:rsidRDefault="00487E2E" w:rsidP="00487E2E">
            <w:pPr>
              <w:jc w:val="center"/>
              <w:rPr>
                <w:color w:val="000000"/>
                <w:szCs w:val="24"/>
              </w:rPr>
            </w:pPr>
            <w:r w:rsidRPr="000606C7">
              <w:rPr>
                <w:color w:val="000000"/>
                <w:szCs w:val="24"/>
              </w:rPr>
              <w:t>1753,9</w:t>
            </w:r>
          </w:p>
        </w:tc>
        <w:tc>
          <w:tcPr>
            <w:tcW w:w="107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r>
              <w:rPr>
                <w:color w:val="000000"/>
                <w:szCs w:val="24"/>
              </w:rPr>
              <w:t xml:space="preserve">ул. Свободы, </w:t>
            </w:r>
            <w:r w:rsidRPr="00940418">
              <w:rPr>
                <w:color w:val="000000"/>
                <w:szCs w:val="24"/>
              </w:rPr>
              <w:t>25</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15,0</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Жилой дом ул. Советская 12а</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9,3</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suppressAutoHyphens w:val="0"/>
              <w:rPr>
                <w:color w:val="000000"/>
                <w:szCs w:val="24"/>
              </w:rPr>
            </w:pPr>
            <w:r w:rsidRPr="00940418">
              <w:rPr>
                <w:color w:val="000000"/>
                <w:szCs w:val="24"/>
              </w:rPr>
              <w:t xml:space="preserve">Жилой дом </w:t>
            </w:r>
            <w:r>
              <w:rPr>
                <w:color w:val="000000"/>
                <w:szCs w:val="24"/>
              </w:rPr>
              <w:t xml:space="preserve">ул. Советская, </w:t>
            </w:r>
            <w:r w:rsidRPr="00940418">
              <w:rPr>
                <w:color w:val="000000"/>
                <w:szCs w:val="24"/>
              </w:rPr>
              <w:t>15</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15,2</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РОНО ул.</w:t>
            </w:r>
            <w:r>
              <w:rPr>
                <w:color w:val="000000"/>
                <w:szCs w:val="24"/>
              </w:rPr>
              <w:t xml:space="preserve"> </w:t>
            </w:r>
            <w:r w:rsidRPr="00940418">
              <w:rPr>
                <w:color w:val="000000"/>
                <w:szCs w:val="24"/>
              </w:rPr>
              <w:t>Свободы, 12</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90,5</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ДДТ ул. Свободы, 14</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6,4</w:t>
            </w:r>
          </w:p>
        </w:tc>
        <w:tc>
          <w:tcPr>
            <w:tcW w:w="2410" w:type="dxa"/>
            <w:vAlign w:val="center"/>
            <w:hideMark/>
          </w:tcPr>
          <w:p w:rsidR="00487E2E" w:rsidRPr="000606C7" w:rsidRDefault="00487E2E" w:rsidP="00487E2E">
            <w:pPr>
              <w:jc w:val="center"/>
              <w:rPr>
                <w:color w:val="000000"/>
                <w:szCs w:val="24"/>
              </w:rPr>
            </w:pPr>
            <w:r w:rsidRPr="000606C7">
              <w:rPr>
                <w:color w:val="000000"/>
                <w:szCs w:val="24"/>
              </w:rPr>
              <w:t>КНР 100 кВт</w:t>
            </w:r>
          </w:p>
        </w:tc>
        <w:tc>
          <w:tcPr>
            <w:tcW w:w="1276" w:type="dxa"/>
            <w:noWrap/>
            <w:vAlign w:val="center"/>
            <w:hideMark/>
          </w:tcPr>
          <w:p w:rsidR="00487E2E" w:rsidRPr="000606C7" w:rsidRDefault="00487E2E" w:rsidP="00487E2E">
            <w:pPr>
              <w:jc w:val="center"/>
              <w:rPr>
                <w:color w:val="000000"/>
                <w:szCs w:val="24"/>
              </w:rPr>
            </w:pPr>
            <w:r w:rsidRPr="000606C7">
              <w:rPr>
                <w:color w:val="000000"/>
                <w:szCs w:val="24"/>
              </w:rPr>
              <w:t>1169,3</w:t>
            </w:r>
          </w:p>
        </w:tc>
        <w:tc>
          <w:tcPr>
            <w:tcW w:w="1075" w:type="dxa"/>
            <w:noWrap/>
            <w:vAlign w:val="center"/>
            <w:hideMark/>
          </w:tcPr>
          <w:p w:rsidR="00487E2E" w:rsidRPr="000606C7" w:rsidRDefault="00487E2E" w:rsidP="00487E2E">
            <w:pPr>
              <w:jc w:val="center"/>
              <w:rPr>
                <w:color w:val="000000"/>
                <w:szCs w:val="24"/>
              </w:rPr>
            </w:pPr>
            <w:r w:rsidRPr="000606C7">
              <w:rPr>
                <w:color w:val="000000"/>
                <w:szCs w:val="24"/>
              </w:rPr>
              <w:t>40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374,9</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гостиница,</w:t>
            </w:r>
            <w:r>
              <w:rPr>
                <w:color w:val="000000"/>
                <w:szCs w:val="24"/>
              </w:rPr>
              <w:t xml:space="preserve"> </w:t>
            </w:r>
            <w:r w:rsidRPr="00940418">
              <w:rPr>
                <w:color w:val="000000"/>
                <w:szCs w:val="24"/>
              </w:rPr>
              <w:t>ул. Свободы, 18</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75,8</w:t>
            </w:r>
          </w:p>
        </w:tc>
        <w:tc>
          <w:tcPr>
            <w:tcW w:w="2410" w:type="dxa"/>
            <w:vAlign w:val="center"/>
            <w:hideMark/>
          </w:tcPr>
          <w:p w:rsidR="00487E2E" w:rsidRPr="000606C7" w:rsidRDefault="00487E2E" w:rsidP="00487E2E">
            <w:pPr>
              <w:jc w:val="center"/>
              <w:rPr>
                <w:color w:val="000000"/>
                <w:szCs w:val="24"/>
              </w:rPr>
            </w:pPr>
            <w:r w:rsidRPr="000606C7">
              <w:rPr>
                <w:color w:val="000000"/>
                <w:szCs w:val="24"/>
              </w:rPr>
              <w:t>быт. котел 24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280,6</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20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26,5</w:t>
            </w:r>
          </w:p>
        </w:tc>
      </w:tr>
      <w:tr w:rsidR="00487E2E" w:rsidRPr="000606C7" w:rsidTr="00487E2E">
        <w:trPr>
          <w:gridAfter w:val="1"/>
          <w:wAfter w:w="41" w:type="dxa"/>
          <w:trHeight w:val="20"/>
        </w:trPr>
        <w:tc>
          <w:tcPr>
            <w:tcW w:w="3147" w:type="dxa"/>
            <w:vAlign w:val="center"/>
            <w:hideMark/>
          </w:tcPr>
          <w:p w:rsidR="00487E2E" w:rsidRPr="00940418" w:rsidRDefault="00487E2E" w:rsidP="00487E2E">
            <w:pPr>
              <w:rPr>
                <w:color w:val="000000"/>
                <w:szCs w:val="24"/>
              </w:rPr>
            </w:pPr>
            <w:r w:rsidRPr="00940418">
              <w:rPr>
                <w:color w:val="000000"/>
                <w:szCs w:val="24"/>
              </w:rPr>
              <w:t>суд, ул. Октябрьская, 11</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90,7</w:t>
            </w:r>
          </w:p>
        </w:tc>
        <w:tc>
          <w:tcPr>
            <w:tcW w:w="2410" w:type="dxa"/>
            <w:vAlign w:val="center"/>
            <w:hideMark/>
          </w:tcPr>
          <w:p w:rsidR="00487E2E" w:rsidRPr="000606C7" w:rsidRDefault="00487E2E" w:rsidP="00487E2E">
            <w:pPr>
              <w:jc w:val="center"/>
              <w:rPr>
                <w:color w:val="000000"/>
                <w:szCs w:val="24"/>
              </w:rPr>
            </w:pPr>
            <w:r w:rsidRPr="000606C7">
              <w:rPr>
                <w:color w:val="000000"/>
                <w:szCs w:val="24"/>
              </w:rPr>
              <w:t>КНР 100 кВт</w:t>
            </w:r>
          </w:p>
        </w:tc>
        <w:tc>
          <w:tcPr>
            <w:tcW w:w="1276" w:type="dxa"/>
            <w:noWrap/>
            <w:vAlign w:val="center"/>
            <w:hideMark/>
          </w:tcPr>
          <w:p w:rsidR="00487E2E" w:rsidRPr="000606C7" w:rsidRDefault="00487E2E" w:rsidP="00487E2E">
            <w:pPr>
              <w:jc w:val="center"/>
              <w:rPr>
                <w:color w:val="000000"/>
                <w:szCs w:val="24"/>
              </w:rPr>
            </w:pPr>
            <w:r w:rsidRPr="000606C7">
              <w:rPr>
                <w:color w:val="000000"/>
                <w:szCs w:val="24"/>
              </w:rPr>
              <w:t>1169,3</w:t>
            </w:r>
          </w:p>
        </w:tc>
        <w:tc>
          <w:tcPr>
            <w:tcW w:w="1075" w:type="dxa"/>
            <w:noWrap/>
            <w:vAlign w:val="center"/>
            <w:hideMark/>
          </w:tcPr>
          <w:p w:rsidR="00487E2E" w:rsidRPr="000606C7" w:rsidRDefault="00487E2E" w:rsidP="00487E2E">
            <w:pPr>
              <w:jc w:val="center"/>
              <w:rPr>
                <w:color w:val="000000"/>
                <w:szCs w:val="24"/>
              </w:rPr>
            </w:pPr>
            <w:r w:rsidRPr="000606C7">
              <w:rPr>
                <w:color w:val="000000"/>
                <w:szCs w:val="24"/>
              </w:rPr>
              <w:t>40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314,1</w:t>
            </w:r>
          </w:p>
        </w:tc>
      </w:tr>
      <w:tr w:rsidR="00487E2E" w:rsidRPr="000606C7" w:rsidTr="00487E2E">
        <w:trPr>
          <w:gridAfter w:val="1"/>
          <w:wAfter w:w="41" w:type="dxa"/>
          <w:trHeight w:val="20"/>
        </w:trPr>
        <w:tc>
          <w:tcPr>
            <w:tcW w:w="3147"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316,4</w:t>
            </w:r>
          </w:p>
        </w:tc>
        <w:tc>
          <w:tcPr>
            <w:tcW w:w="2410" w:type="dxa"/>
            <w:vAlign w:val="center"/>
            <w:hideMark/>
          </w:tcPr>
          <w:p w:rsidR="00487E2E" w:rsidRPr="000606C7" w:rsidRDefault="00487E2E" w:rsidP="00487E2E">
            <w:pPr>
              <w:jc w:val="center"/>
              <w:rPr>
                <w:b/>
                <w:bCs/>
                <w:color w:val="000000"/>
                <w:szCs w:val="24"/>
              </w:rPr>
            </w:pPr>
            <w:r w:rsidRPr="000606C7">
              <w:rPr>
                <w:b/>
                <w:bCs/>
                <w:color w:val="000000"/>
                <w:szCs w:val="24"/>
              </w:rPr>
              <w:t> </w:t>
            </w:r>
          </w:p>
        </w:tc>
        <w:tc>
          <w:tcPr>
            <w:tcW w:w="1276" w:type="dxa"/>
            <w:vAlign w:val="center"/>
            <w:hideMark/>
          </w:tcPr>
          <w:p w:rsidR="00487E2E" w:rsidRPr="000606C7" w:rsidRDefault="00487E2E" w:rsidP="00487E2E">
            <w:pPr>
              <w:jc w:val="center"/>
              <w:rPr>
                <w:b/>
                <w:bCs/>
                <w:color w:val="000000"/>
                <w:szCs w:val="24"/>
              </w:rPr>
            </w:pPr>
            <w:r w:rsidRPr="000606C7">
              <w:rPr>
                <w:b/>
                <w:bCs/>
                <w:color w:val="000000"/>
                <w:szCs w:val="24"/>
              </w:rPr>
              <w:t>4373,1</w:t>
            </w:r>
          </w:p>
        </w:tc>
        <w:tc>
          <w:tcPr>
            <w:tcW w:w="1075" w:type="dxa"/>
            <w:vAlign w:val="center"/>
            <w:hideMark/>
          </w:tcPr>
          <w:p w:rsidR="00487E2E" w:rsidRPr="000606C7" w:rsidRDefault="00487E2E" w:rsidP="00487E2E">
            <w:pPr>
              <w:jc w:val="center"/>
              <w:rPr>
                <w:b/>
                <w:bCs/>
                <w:color w:val="000000"/>
                <w:szCs w:val="24"/>
              </w:rPr>
            </w:pPr>
            <w:r w:rsidRPr="000606C7">
              <w:rPr>
                <w:b/>
                <w:bCs/>
                <w:color w:val="000000"/>
                <w:szCs w:val="24"/>
              </w:rPr>
              <w:t>140</w:t>
            </w:r>
          </w:p>
        </w:tc>
        <w:tc>
          <w:tcPr>
            <w:tcW w:w="1345" w:type="dxa"/>
            <w:vAlign w:val="center"/>
            <w:hideMark/>
          </w:tcPr>
          <w:p w:rsidR="00487E2E" w:rsidRPr="000606C7" w:rsidRDefault="00487E2E" w:rsidP="00487E2E">
            <w:pPr>
              <w:jc w:val="center"/>
              <w:rPr>
                <w:b/>
                <w:bCs/>
                <w:color w:val="000000"/>
                <w:szCs w:val="24"/>
              </w:rPr>
            </w:pPr>
            <w:r w:rsidRPr="000606C7">
              <w:rPr>
                <w:b/>
                <w:bCs/>
                <w:color w:val="000000"/>
                <w:szCs w:val="24"/>
              </w:rPr>
              <w:t>715,6</w:t>
            </w:r>
          </w:p>
        </w:tc>
      </w:tr>
      <w:tr w:rsidR="00487E2E" w:rsidRPr="000606C7" w:rsidTr="00487E2E">
        <w:trPr>
          <w:gridAfter w:val="1"/>
          <w:wAfter w:w="41" w:type="dxa"/>
          <w:trHeight w:val="20"/>
        </w:trPr>
        <w:tc>
          <w:tcPr>
            <w:tcW w:w="4139"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5. Котельная с.</w:t>
            </w:r>
            <w:r>
              <w:rPr>
                <w:rFonts w:eastAsiaTheme="minorHAnsi"/>
                <w:b/>
                <w:bCs/>
                <w:szCs w:val="24"/>
                <w:lang w:eastAsia="en-US"/>
              </w:rPr>
              <w:t xml:space="preserve"> </w:t>
            </w:r>
            <w:r w:rsidRPr="00A24FD7">
              <w:rPr>
                <w:rFonts w:eastAsiaTheme="minorHAnsi"/>
                <w:b/>
                <w:bCs/>
                <w:szCs w:val="24"/>
                <w:lang w:eastAsia="en-US"/>
              </w:rPr>
              <w:t>Палкино ул.</w:t>
            </w:r>
            <w:r>
              <w:rPr>
                <w:rFonts w:eastAsiaTheme="minorHAnsi"/>
                <w:b/>
                <w:bCs/>
                <w:szCs w:val="24"/>
                <w:lang w:eastAsia="en-US"/>
              </w:rPr>
              <w:t xml:space="preserve"> </w:t>
            </w:r>
            <w:r w:rsidRPr="00A24FD7">
              <w:rPr>
                <w:rFonts w:eastAsiaTheme="minorHAnsi"/>
                <w:b/>
                <w:bCs/>
                <w:szCs w:val="24"/>
                <w:lang w:eastAsia="en-US"/>
              </w:rPr>
              <w:t>Шонина</w:t>
            </w:r>
          </w:p>
        </w:tc>
        <w:tc>
          <w:tcPr>
            <w:tcW w:w="2410" w:type="dxa"/>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noWrap/>
            <w:hideMark/>
          </w:tcPr>
          <w:p w:rsidR="00487E2E" w:rsidRPr="00A24FD7" w:rsidRDefault="00487E2E" w:rsidP="00487E2E">
            <w:pPr>
              <w:suppressAutoHyphens w:val="0"/>
              <w:autoSpaceDE w:val="0"/>
              <w:autoSpaceDN w:val="0"/>
              <w:adjustRightInd w:val="0"/>
              <w:jc w:val="both"/>
              <w:rPr>
                <w:rFonts w:eastAsiaTheme="minorHAnsi"/>
                <w:szCs w:val="24"/>
                <w:lang w:eastAsia="en-US"/>
              </w:rPr>
            </w:pPr>
            <w:r w:rsidRPr="00A24FD7">
              <w:rPr>
                <w:rFonts w:eastAsiaTheme="minorHAnsi"/>
                <w:szCs w:val="24"/>
                <w:lang w:eastAsia="en-US"/>
              </w:rPr>
              <w:t>Палкинская школа</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318,2</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400 кВт</w:t>
            </w: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4677,12</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50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w:t>
            </w:r>
          </w:p>
        </w:tc>
      </w:tr>
      <w:tr w:rsidR="00487E2E" w:rsidRPr="000606C7" w:rsidTr="00487E2E">
        <w:trPr>
          <w:gridAfter w:val="1"/>
          <w:wAfter w:w="41" w:type="dxa"/>
          <w:trHeight w:val="20"/>
        </w:trPr>
        <w:tc>
          <w:tcPr>
            <w:tcW w:w="4139" w:type="dxa"/>
            <w:gridSpan w:val="2"/>
            <w:noWrap/>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 Котельная д.</w:t>
            </w:r>
            <w:r>
              <w:rPr>
                <w:rFonts w:eastAsiaTheme="minorHAnsi"/>
                <w:b/>
                <w:bCs/>
                <w:szCs w:val="24"/>
                <w:lang w:eastAsia="en-US"/>
              </w:rPr>
              <w:t xml:space="preserve"> </w:t>
            </w:r>
            <w:r w:rsidRPr="00A24FD7">
              <w:rPr>
                <w:rFonts w:eastAsiaTheme="minorHAnsi"/>
                <w:b/>
                <w:bCs/>
                <w:szCs w:val="24"/>
                <w:lang w:eastAsia="en-US"/>
              </w:rPr>
              <w:t>Просек</w:t>
            </w:r>
          </w:p>
        </w:tc>
        <w:tc>
          <w:tcPr>
            <w:tcW w:w="2410" w:type="dxa"/>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Новая, </w:t>
            </w:r>
            <w:r w:rsidRPr="00940418">
              <w:rPr>
                <w:color w:val="000000"/>
                <w:szCs w:val="24"/>
              </w:rPr>
              <w:t>1</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86,7</w:t>
            </w:r>
          </w:p>
        </w:tc>
        <w:tc>
          <w:tcPr>
            <w:tcW w:w="2410"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БМК 0,7 МВт (300+400кВт)</w:t>
            </w:r>
          </w:p>
        </w:tc>
        <w:tc>
          <w:tcPr>
            <w:tcW w:w="1276"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8185,7</w:t>
            </w:r>
          </w:p>
        </w:tc>
        <w:tc>
          <w:tcPr>
            <w:tcW w:w="107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100</w:t>
            </w:r>
          </w:p>
        </w:tc>
        <w:tc>
          <w:tcPr>
            <w:tcW w:w="134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 xml:space="preserve">, </w:t>
            </w:r>
            <w:r w:rsidRPr="00940418">
              <w:rPr>
                <w:color w:val="000000"/>
                <w:szCs w:val="24"/>
              </w:rPr>
              <w:t>2</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101,8</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3</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108,1</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Pr>
                <w:color w:val="000000"/>
                <w:szCs w:val="24"/>
              </w:rPr>
              <w:t xml:space="preserve">Жилой дом ул. </w:t>
            </w:r>
            <w:r w:rsidRPr="00940418">
              <w:rPr>
                <w:color w:val="000000"/>
                <w:szCs w:val="24"/>
              </w:rPr>
              <w:t>Новая</w:t>
            </w:r>
            <w:r>
              <w:rPr>
                <w:color w:val="000000"/>
                <w:szCs w:val="24"/>
              </w:rPr>
              <w:t>,</w:t>
            </w:r>
            <w:r w:rsidRPr="00940418">
              <w:rPr>
                <w:color w:val="000000"/>
                <w:szCs w:val="24"/>
              </w:rPr>
              <w:t xml:space="preserve"> 5</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113,7</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sidRPr="00940418">
              <w:rPr>
                <w:color w:val="000000"/>
                <w:szCs w:val="24"/>
              </w:rPr>
              <w:t>Жилой до</w:t>
            </w:r>
            <w:r>
              <w:rPr>
                <w:color w:val="000000"/>
                <w:szCs w:val="24"/>
              </w:rPr>
              <w:t xml:space="preserve">м </w:t>
            </w:r>
            <w:r w:rsidRPr="00940418">
              <w:rPr>
                <w:color w:val="000000"/>
                <w:szCs w:val="24"/>
              </w:rPr>
              <w:t>ул.</w:t>
            </w:r>
            <w:r>
              <w:rPr>
                <w:color w:val="000000"/>
                <w:szCs w:val="24"/>
              </w:rPr>
              <w:t xml:space="preserve"> </w:t>
            </w:r>
            <w:r w:rsidRPr="00940418">
              <w:rPr>
                <w:color w:val="000000"/>
                <w:szCs w:val="24"/>
              </w:rPr>
              <w:t>Новая</w:t>
            </w:r>
            <w:r>
              <w:rPr>
                <w:color w:val="000000"/>
                <w:szCs w:val="24"/>
              </w:rPr>
              <w:t>,</w:t>
            </w:r>
            <w:r w:rsidRPr="00940418">
              <w:rPr>
                <w:color w:val="000000"/>
                <w:szCs w:val="24"/>
              </w:rPr>
              <w:t xml:space="preserve"> 6</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103,5</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suppressAutoHyphens w:val="0"/>
              <w:rPr>
                <w:color w:val="000000"/>
                <w:szCs w:val="24"/>
              </w:rPr>
            </w:pPr>
            <w:r>
              <w:rPr>
                <w:color w:val="000000"/>
                <w:szCs w:val="24"/>
              </w:rPr>
              <w:t xml:space="preserve">Жилой дом </w:t>
            </w:r>
            <w:r w:rsidRPr="00940418">
              <w:rPr>
                <w:color w:val="000000"/>
                <w:szCs w:val="24"/>
              </w:rPr>
              <w:t>ул. Новая</w:t>
            </w:r>
            <w:r>
              <w:rPr>
                <w:color w:val="000000"/>
                <w:szCs w:val="24"/>
              </w:rPr>
              <w:t>,</w:t>
            </w:r>
            <w:r w:rsidRPr="00940418">
              <w:rPr>
                <w:color w:val="000000"/>
                <w:szCs w:val="24"/>
              </w:rPr>
              <w:t xml:space="preserve"> 7</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106,3</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r>
      <w:tr w:rsidR="00487E2E" w:rsidRPr="000606C7" w:rsidTr="00487E2E">
        <w:trPr>
          <w:gridAfter w:val="1"/>
          <w:wAfter w:w="41" w:type="dxa"/>
          <w:trHeight w:val="20"/>
        </w:trPr>
        <w:tc>
          <w:tcPr>
            <w:tcW w:w="3147" w:type="dxa"/>
            <w:vAlign w:val="bottom"/>
            <w:hideMark/>
          </w:tcPr>
          <w:p w:rsidR="00487E2E" w:rsidRPr="00940418" w:rsidRDefault="00487E2E" w:rsidP="00487E2E">
            <w:pPr>
              <w:rPr>
                <w:color w:val="000000"/>
                <w:szCs w:val="24"/>
              </w:rPr>
            </w:pPr>
            <w:r w:rsidRPr="00940418">
              <w:rPr>
                <w:color w:val="000000"/>
                <w:szCs w:val="24"/>
              </w:rPr>
              <w:t>Здание адм</w:t>
            </w:r>
            <w:r>
              <w:rPr>
                <w:color w:val="000000"/>
                <w:szCs w:val="24"/>
              </w:rPr>
              <w:t>ин</w:t>
            </w:r>
            <w:r w:rsidRPr="00940418">
              <w:rPr>
                <w:color w:val="000000"/>
                <w:szCs w:val="24"/>
              </w:rPr>
              <w:t>. и д/сада</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szCs w:val="24"/>
                <w:lang w:eastAsia="en-US"/>
              </w:rPr>
            </w:pPr>
            <w:r w:rsidRPr="00A24FD7">
              <w:rPr>
                <w:rFonts w:eastAsiaTheme="minorHAnsi"/>
                <w:szCs w:val="24"/>
                <w:lang w:eastAsia="en-US"/>
              </w:rPr>
              <w:t>29,1</w:t>
            </w:r>
          </w:p>
        </w:tc>
        <w:tc>
          <w:tcPr>
            <w:tcW w:w="2410" w:type="dxa"/>
            <w:vAlign w:val="center"/>
            <w:hideMark/>
          </w:tcPr>
          <w:p w:rsidR="00487E2E" w:rsidRPr="000606C7" w:rsidRDefault="00487E2E" w:rsidP="00487E2E">
            <w:pPr>
              <w:jc w:val="center"/>
              <w:rPr>
                <w:color w:val="000000"/>
                <w:szCs w:val="24"/>
              </w:rPr>
            </w:pPr>
            <w:r w:rsidRPr="000606C7">
              <w:rPr>
                <w:color w:val="000000"/>
                <w:szCs w:val="24"/>
              </w:rPr>
              <w:t>быт. котел 31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362,5</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120,8</w:t>
            </w:r>
          </w:p>
        </w:tc>
      </w:tr>
      <w:tr w:rsidR="00487E2E" w:rsidRPr="000606C7" w:rsidTr="00487E2E">
        <w:trPr>
          <w:gridAfter w:val="1"/>
          <w:wAfter w:w="41" w:type="dxa"/>
          <w:trHeight w:val="20"/>
        </w:trPr>
        <w:tc>
          <w:tcPr>
            <w:tcW w:w="3147" w:type="dxa"/>
            <w:hideMark/>
          </w:tcPr>
          <w:p w:rsidR="00487E2E" w:rsidRPr="00A24FD7" w:rsidRDefault="00487E2E" w:rsidP="00487E2E">
            <w:pPr>
              <w:suppressAutoHyphens w:val="0"/>
              <w:autoSpaceDE w:val="0"/>
              <w:autoSpaceDN w:val="0"/>
              <w:adjustRightInd w:val="0"/>
              <w:jc w:val="both"/>
              <w:rPr>
                <w:rFonts w:eastAsiaTheme="minorHAnsi"/>
                <w:b/>
                <w:bCs/>
                <w:szCs w:val="24"/>
                <w:lang w:eastAsia="en-US"/>
              </w:rPr>
            </w:pPr>
            <w:r w:rsidRPr="00A24FD7">
              <w:rPr>
                <w:rFonts w:eastAsiaTheme="minorHAnsi"/>
                <w:b/>
                <w:bCs/>
                <w:szCs w:val="24"/>
                <w:lang w:eastAsia="en-US"/>
              </w:rPr>
              <w:t>Итого</w:t>
            </w:r>
          </w:p>
        </w:tc>
        <w:tc>
          <w:tcPr>
            <w:tcW w:w="992" w:type="dxa"/>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649,3</w:t>
            </w:r>
          </w:p>
        </w:tc>
        <w:tc>
          <w:tcPr>
            <w:tcW w:w="2410" w:type="dxa"/>
            <w:vAlign w:val="center"/>
            <w:hideMark/>
          </w:tcPr>
          <w:p w:rsidR="00487E2E" w:rsidRPr="000606C7" w:rsidRDefault="00487E2E" w:rsidP="00487E2E">
            <w:pPr>
              <w:jc w:val="center"/>
              <w:rPr>
                <w:b/>
                <w:bCs/>
                <w:color w:val="000000"/>
                <w:szCs w:val="24"/>
              </w:rPr>
            </w:pPr>
            <w:r w:rsidRPr="000606C7">
              <w:rPr>
                <w:b/>
                <w:bCs/>
                <w:color w:val="000000"/>
                <w:szCs w:val="24"/>
              </w:rPr>
              <w:t> </w:t>
            </w:r>
          </w:p>
        </w:tc>
        <w:tc>
          <w:tcPr>
            <w:tcW w:w="1276" w:type="dxa"/>
            <w:vAlign w:val="center"/>
            <w:hideMark/>
          </w:tcPr>
          <w:p w:rsidR="00487E2E" w:rsidRPr="000606C7" w:rsidRDefault="00487E2E" w:rsidP="00487E2E">
            <w:pPr>
              <w:jc w:val="center"/>
              <w:rPr>
                <w:b/>
                <w:bCs/>
                <w:color w:val="000000"/>
                <w:szCs w:val="24"/>
              </w:rPr>
            </w:pPr>
            <w:r w:rsidRPr="000606C7">
              <w:rPr>
                <w:b/>
                <w:bCs/>
                <w:color w:val="000000"/>
                <w:szCs w:val="24"/>
              </w:rPr>
              <w:t>8548,2</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120,0</w:t>
            </w:r>
          </w:p>
        </w:tc>
        <w:tc>
          <w:tcPr>
            <w:tcW w:w="1345" w:type="dxa"/>
            <w:vAlign w:val="center"/>
            <w:hideMark/>
          </w:tcPr>
          <w:p w:rsidR="00487E2E" w:rsidRPr="000606C7" w:rsidRDefault="00487E2E" w:rsidP="00487E2E">
            <w:pPr>
              <w:jc w:val="center"/>
              <w:rPr>
                <w:b/>
                <w:bCs/>
                <w:color w:val="000000"/>
                <w:szCs w:val="24"/>
              </w:rPr>
            </w:pPr>
            <w:r w:rsidRPr="000606C7">
              <w:rPr>
                <w:b/>
                <w:bCs/>
                <w:color w:val="000000"/>
                <w:szCs w:val="24"/>
              </w:rPr>
              <w:t>120,8</w:t>
            </w:r>
          </w:p>
        </w:tc>
      </w:tr>
      <w:tr w:rsidR="00487E2E" w:rsidRPr="000606C7" w:rsidTr="00487E2E">
        <w:trPr>
          <w:gridAfter w:val="1"/>
          <w:wAfter w:w="41" w:type="dxa"/>
          <w:trHeight w:val="20"/>
        </w:trPr>
        <w:tc>
          <w:tcPr>
            <w:tcW w:w="3147" w:type="dxa"/>
            <w:hideMark/>
          </w:tcPr>
          <w:p w:rsidR="00487E2E" w:rsidRPr="00A24FD7" w:rsidRDefault="00487E2E" w:rsidP="00487E2E">
            <w:pPr>
              <w:suppressAutoHyphens w:val="0"/>
              <w:autoSpaceDE w:val="0"/>
              <w:autoSpaceDN w:val="0"/>
              <w:adjustRightInd w:val="0"/>
              <w:rPr>
                <w:rFonts w:eastAsiaTheme="minorHAnsi"/>
                <w:b/>
                <w:bCs/>
                <w:szCs w:val="24"/>
                <w:lang w:eastAsia="en-US"/>
              </w:rPr>
            </w:pPr>
            <w:r w:rsidRPr="00A24FD7">
              <w:rPr>
                <w:rFonts w:eastAsiaTheme="minorHAnsi"/>
                <w:b/>
                <w:bCs/>
                <w:szCs w:val="24"/>
                <w:lang w:eastAsia="en-US"/>
              </w:rPr>
              <w:t>Всего по МУП "Теплоэнерго"</w:t>
            </w:r>
          </w:p>
        </w:tc>
        <w:tc>
          <w:tcPr>
            <w:tcW w:w="992" w:type="dxa"/>
            <w:noWrap/>
            <w:vAlign w:val="center"/>
            <w:hideMark/>
          </w:tcPr>
          <w:p w:rsidR="00487E2E" w:rsidRPr="00A24FD7" w:rsidRDefault="00487E2E" w:rsidP="00487E2E">
            <w:pPr>
              <w:suppressAutoHyphens w:val="0"/>
              <w:autoSpaceDE w:val="0"/>
              <w:autoSpaceDN w:val="0"/>
              <w:adjustRightInd w:val="0"/>
              <w:jc w:val="center"/>
              <w:rPr>
                <w:rFonts w:eastAsiaTheme="minorHAnsi"/>
                <w:b/>
                <w:bCs/>
                <w:szCs w:val="24"/>
                <w:lang w:eastAsia="en-US"/>
              </w:rPr>
            </w:pPr>
            <w:r w:rsidRPr="00A24FD7">
              <w:rPr>
                <w:rFonts w:eastAsiaTheme="minorHAnsi"/>
                <w:b/>
                <w:bCs/>
                <w:szCs w:val="24"/>
                <w:lang w:eastAsia="en-US"/>
              </w:rPr>
              <w:t>3945,9</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noWrap/>
            <w:vAlign w:val="center"/>
            <w:hideMark/>
          </w:tcPr>
          <w:p w:rsidR="00487E2E" w:rsidRPr="000606C7" w:rsidRDefault="00487E2E" w:rsidP="00487E2E">
            <w:pPr>
              <w:jc w:val="center"/>
              <w:rPr>
                <w:b/>
                <w:bCs/>
                <w:color w:val="000000"/>
                <w:szCs w:val="24"/>
              </w:rPr>
            </w:pPr>
            <w:r w:rsidRPr="000606C7">
              <w:rPr>
                <w:b/>
                <w:bCs/>
                <w:color w:val="000000"/>
                <w:szCs w:val="24"/>
              </w:rPr>
              <w:t>52965,5</w:t>
            </w:r>
          </w:p>
        </w:tc>
        <w:tc>
          <w:tcPr>
            <w:tcW w:w="1075" w:type="dxa"/>
            <w:noWrap/>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800,0</w:t>
            </w:r>
          </w:p>
        </w:tc>
        <w:tc>
          <w:tcPr>
            <w:tcW w:w="1345" w:type="dxa"/>
            <w:noWrap/>
            <w:vAlign w:val="center"/>
            <w:hideMark/>
          </w:tcPr>
          <w:p w:rsidR="00487E2E" w:rsidRPr="000606C7" w:rsidRDefault="00487E2E" w:rsidP="00487E2E">
            <w:pPr>
              <w:jc w:val="center"/>
              <w:rPr>
                <w:b/>
                <w:bCs/>
                <w:color w:val="000000"/>
                <w:szCs w:val="24"/>
              </w:rPr>
            </w:pPr>
            <w:r w:rsidRPr="000606C7">
              <w:rPr>
                <w:b/>
                <w:bCs/>
                <w:color w:val="000000"/>
                <w:szCs w:val="24"/>
              </w:rPr>
              <w:t>8248,7</w:t>
            </w:r>
          </w:p>
        </w:tc>
      </w:tr>
      <w:tr w:rsidR="00487E2E" w:rsidRPr="000606C7" w:rsidTr="00487E2E">
        <w:trPr>
          <w:gridAfter w:val="1"/>
          <w:wAfter w:w="41" w:type="dxa"/>
          <w:trHeight w:val="20"/>
        </w:trPr>
        <w:tc>
          <w:tcPr>
            <w:tcW w:w="3147" w:type="dxa"/>
            <w:noWrap/>
          </w:tcPr>
          <w:p w:rsidR="00487E2E" w:rsidRPr="000606C7" w:rsidRDefault="00487E2E" w:rsidP="00105C6A">
            <w:pPr>
              <w:suppressAutoHyphens w:val="0"/>
              <w:autoSpaceDE w:val="0"/>
              <w:autoSpaceDN w:val="0"/>
              <w:adjustRightInd w:val="0"/>
              <w:rPr>
                <w:rFonts w:eastAsiaTheme="minorHAnsi"/>
                <w:szCs w:val="24"/>
                <w:lang w:eastAsia="en-US"/>
              </w:rPr>
            </w:pPr>
            <w:r>
              <w:rPr>
                <w:rFonts w:eastAsiaTheme="minorHAnsi"/>
                <w:szCs w:val="24"/>
                <w:lang w:eastAsia="en-US"/>
              </w:rPr>
              <w:t>в том числе</w:t>
            </w:r>
          </w:p>
        </w:tc>
        <w:tc>
          <w:tcPr>
            <w:tcW w:w="992" w:type="dxa"/>
            <w:noWrap/>
            <w:vAlign w:val="center"/>
          </w:tcPr>
          <w:p w:rsidR="00487E2E" w:rsidRPr="000606C7" w:rsidRDefault="00487E2E" w:rsidP="00800CFF">
            <w:pPr>
              <w:suppressAutoHyphens w:val="0"/>
              <w:autoSpaceDE w:val="0"/>
              <w:autoSpaceDN w:val="0"/>
              <w:adjustRightInd w:val="0"/>
              <w:jc w:val="center"/>
              <w:rPr>
                <w:rFonts w:eastAsiaTheme="minorHAnsi"/>
                <w:szCs w:val="24"/>
                <w:lang w:eastAsia="en-US"/>
              </w:rPr>
            </w:pPr>
          </w:p>
        </w:tc>
        <w:tc>
          <w:tcPr>
            <w:tcW w:w="2410" w:type="dxa"/>
            <w:vAlign w:val="center"/>
          </w:tcPr>
          <w:p w:rsidR="00487E2E" w:rsidRPr="000606C7" w:rsidRDefault="00487E2E" w:rsidP="00800CFF">
            <w:pPr>
              <w:suppressAutoHyphens w:val="0"/>
              <w:autoSpaceDE w:val="0"/>
              <w:autoSpaceDN w:val="0"/>
              <w:adjustRightInd w:val="0"/>
              <w:jc w:val="center"/>
              <w:rPr>
                <w:rFonts w:eastAsiaTheme="minorHAnsi"/>
                <w:szCs w:val="24"/>
                <w:lang w:eastAsia="en-US"/>
              </w:rPr>
            </w:pPr>
          </w:p>
        </w:tc>
        <w:tc>
          <w:tcPr>
            <w:tcW w:w="1276" w:type="dxa"/>
            <w:noWrap/>
            <w:vAlign w:val="center"/>
          </w:tcPr>
          <w:p w:rsidR="00487E2E" w:rsidRPr="000606C7" w:rsidRDefault="00487E2E">
            <w:pPr>
              <w:jc w:val="center"/>
              <w:rPr>
                <w:color w:val="000000"/>
                <w:szCs w:val="24"/>
              </w:rPr>
            </w:pPr>
          </w:p>
        </w:tc>
        <w:tc>
          <w:tcPr>
            <w:tcW w:w="1075" w:type="dxa"/>
            <w:noWrap/>
            <w:vAlign w:val="center"/>
          </w:tcPr>
          <w:p w:rsidR="00487E2E" w:rsidRPr="000606C7" w:rsidRDefault="00487E2E">
            <w:pPr>
              <w:jc w:val="center"/>
              <w:rPr>
                <w:color w:val="000000"/>
                <w:szCs w:val="24"/>
              </w:rPr>
            </w:pPr>
          </w:p>
        </w:tc>
        <w:tc>
          <w:tcPr>
            <w:tcW w:w="1345" w:type="dxa"/>
            <w:noWrap/>
            <w:vAlign w:val="center"/>
          </w:tcPr>
          <w:p w:rsidR="00487E2E" w:rsidRPr="000606C7" w:rsidRDefault="00487E2E">
            <w:pPr>
              <w:jc w:val="center"/>
              <w:rPr>
                <w:color w:val="000000"/>
                <w:szCs w:val="24"/>
              </w:rPr>
            </w:pPr>
          </w:p>
        </w:tc>
      </w:tr>
      <w:tr w:rsidR="00487E2E" w:rsidRPr="000606C7" w:rsidTr="00487E2E">
        <w:trPr>
          <w:gridAfter w:val="1"/>
          <w:wAfter w:w="41" w:type="dxa"/>
          <w:trHeight w:val="20"/>
        </w:trPr>
        <w:tc>
          <w:tcPr>
            <w:tcW w:w="3147" w:type="dxa"/>
            <w:noWrap/>
            <w:hideMark/>
          </w:tcPr>
          <w:p w:rsidR="00487E2E" w:rsidRPr="000606C7" w:rsidRDefault="00487E2E" w:rsidP="00487E2E">
            <w:pPr>
              <w:suppressAutoHyphens w:val="0"/>
              <w:autoSpaceDE w:val="0"/>
              <w:autoSpaceDN w:val="0"/>
              <w:adjustRightInd w:val="0"/>
              <w:rPr>
                <w:rFonts w:eastAsiaTheme="minorHAnsi"/>
                <w:szCs w:val="24"/>
                <w:lang w:eastAsia="en-US"/>
              </w:rPr>
            </w:pPr>
            <w:r w:rsidRPr="000606C7">
              <w:rPr>
                <w:rFonts w:eastAsiaTheme="minorHAnsi"/>
                <w:szCs w:val="24"/>
                <w:lang w:eastAsia="en-US"/>
              </w:rPr>
              <w:t xml:space="preserve">-строительство газовых   </w:t>
            </w:r>
          </w:p>
          <w:p w:rsidR="00487E2E" w:rsidRPr="000606C7" w:rsidRDefault="00487E2E" w:rsidP="00487E2E">
            <w:pPr>
              <w:suppressAutoHyphens w:val="0"/>
              <w:autoSpaceDE w:val="0"/>
              <w:autoSpaceDN w:val="0"/>
              <w:adjustRightInd w:val="0"/>
              <w:rPr>
                <w:rFonts w:eastAsiaTheme="minorHAnsi"/>
                <w:szCs w:val="24"/>
                <w:lang w:eastAsia="en-US"/>
              </w:rPr>
            </w:pPr>
            <w:r w:rsidRPr="000606C7">
              <w:rPr>
                <w:rFonts w:eastAsiaTheme="minorHAnsi"/>
                <w:szCs w:val="24"/>
                <w:lang w:eastAsia="en-US"/>
              </w:rPr>
              <w:t xml:space="preserve">    БМК </w:t>
            </w:r>
            <w:r>
              <w:rPr>
                <w:rFonts w:eastAsiaTheme="minorHAnsi"/>
                <w:szCs w:val="24"/>
                <w:lang w:eastAsia="en-US"/>
              </w:rPr>
              <w:t>и КНР</w:t>
            </w:r>
          </w:p>
        </w:tc>
        <w:tc>
          <w:tcPr>
            <w:tcW w:w="992" w:type="dxa"/>
            <w:noWrap/>
            <w:vAlign w:val="center"/>
          </w:tcPr>
          <w:p w:rsidR="00487E2E" w:rsidRPr="000606C7" w:rsidRDefault="00487E2E" w:rsidP="00487E2E">
            <w:pPr>
              <w:suppressAutoHyphens w:val="0"/>
              <w:autoSpaceDE w:val="0"/>
              <w:autoSpaceDN w:val="0"/>
              <w:adjustRightInd w:val="0"/>
              <w:jc w:val="center"/>
              <w:rPr>
                <w:rFonts w:eastAsiaTheme="minorHAnsi"/>
                <w:szCs w:val="24"/>
                <w:lang w:eastAsia="en-US"/>
              </w:rPr>
            </w:pPr>
            <w:r>
              <w:rPr>
                <w:rFonts w:eastAsiaTheme="minorHAnsi"/>
                <w:szCs w:val="24"/>
                <w:lang w:eastAsia="en-US"/>
              </w:rPr>
              <w:fldChar w:fldCharType="begin"/>
            </w:r>
            <w:r>
              <w:rPr>
                <w:rFonts w:eastAsiaTheme="minorHAnsi"/>
                <w:szCs w:val="24"/>
                <w:lang w:eastAsia="en-US"/>
              </w:rPr>
              <w:instrText xml:space="preserve"> =SUM(ABOVE) </w:instrText>
            </w:r>
            <w:r>
              <w:rPr>
                <w:rFonts w:eastAsiaTheme="minorHAnsi"/>
                <w:szCs w:val="24"/>
                <w:lang w:eastAsia="en-US"/>
              </w:rPr>
              <w:fldChar w:fldCharType="separate"/>
            </w:r>
            <w:r>
              <w:rPr>
                <w:rFonts w:eastAsiaTheme="minorHAnsi"/>
                <w:noProof/>
                <w:szCs w:val="24"/>
                <w:lang w:eastAsia="en-US"/>
              </w:rPr>
              <w:t>2275,1</w:t>
            </w:r>
            <w:r>
              <w:rPr>
                <w:rFonts w:eastAsiaTheme="minorHAnsi"/>
                <w:szCs w:val="24"/>
                <w:lang w:eastAsia="en-US"/>
              </w:rPr>
              <w:fldChar w:fldCharType="end"/>
            </w:r>
          </w:p>
        </w:tc>
        <w:tc>
          <w:tcPr>
            <w:tcW w:w="2410" w:type="dxa"/>
            <w:vAlign w:val="center"/>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noWrap/>
            <w:vAlign w:val="center"/>
          </w:tcPr>
          <w:p w:rsidR="00487E2E" w:rsidRPr="000606C7" w:rsidRDefault="00487E2E" w:rsidP="00487E2E">
            <w:pPr>
              <w:jc w:val="center"/>
              <w:rPr>
                <w:color w:val="000000"/>
                <w:szCs w:val="24"/>
              </w:rPr>
            </w:pPr>
            <w:r>
              <w:rPr>
                <w:color w:val="000000"/>
                <w:szCs w:val="24"/>
              </w:rPr>
              <w:fldChar w:fldCharType="begin"/>
            </w:r>
            <w:r>
              <w:rPr>
                <w:color w:val="000000"/>
                <w:szCs w:val="24"/>
              </w:rPr>
              <w:instrText xml:space="preserve"> =SUM(ABOVE) </w:instrText>
            </w:r>
            <w:r>
              <w:rPr>
                <w:color w:val="000000"/>
                <w:szCs w:val="24"/>
              </w:rPr>
              <w:fldChar w:fldCharType="separate"/>
            </w:r>
            <w:r>
              <w:rPr>
                <w:noProof/>
                <w:color w:val="000000"/>
                <w:szCs w:val="24"/>
              </w:rPr>
              <w:t>48136,5</w:t>
            </w:r>
            <w:r>
              <w:rPr>
                <w:color w:val="000000"/>
                <w:szCs w:val="24"/>
              </w:rPr>
              <w:fldChar w:fldCharType="end"/>
            </w:r>
          </w:p>
        </w:tc>
        <w:tc>
          <w:tcPr>
            <w:tcW w:w="1075" w:type="dxa"/>
            <w:noWrap/>
            <w:vAlign w:val="center"/>
          </w:tcPr>
          <w:p w:rsidR="00487E2E" w:rsidRPr="000606C7" w:rsidRDefault="00487E2E" w:rsidP="00487E2E">
            <w:pPr>
              <w:jc w:val="center"/>
              <w:rPr>
                <w:color w:val="000000"/>
                <w:szCs w:val="24"/>
              </w:rPr>
            </w:pPr>
            <w:r>
              <w:rPr>
                <w:color w:val="000000"/>
                <w:szCs w:val="24"/>
              </w:rPr>
              <w:fldChar w:fldCharType="begin"/>
            </w:r>
            <w:r>
              <w:rPr>
                <w:color w:val="000000"/>
                <w:szCs w:val="24"/>
              </w:rPr>
              <w:instrText xml:space="preserve"> =SUM(ABOVE) </w:instrText>
            </w:r>
            <w:r>
              <w:rPr>
                <w:color w:val="000000"/>
                <w:szCs w:val="24"/>
              </w:rPr>
              <w:fldChar w:fldCharType="separate"/>
            </w:r>
            <w:r>
              <w:rPr>
                <w:noProof/>
                <w:color w:val="000000"/>
                <w:szCs w:val="24"/>
              </w:rPr>
              <w:t>580</w:t>
            </w:r>
            <w:r>
              <w:rPr>
                <w:color w:val="000000"/>
                <w:szCs w:val="24"/>
              </w:rPr>
              <w:fldChar w:fldCharType="end"/>
            </w:r>
          </w:p>
        </w:tc>
        <w:tc>
          <w:tcPr>
            <w:tcW w:w="1345" w:type="dxa"/>
            <w:noWrap/>
            <w:vAlign w:val="center"/>
          </w:tcPr>
          <w:p w:rsidR="00487E2E" w:rsidRPr="000606C7" w:rsidRDefault="00487E2E" w:rsidP="00487E2E">
            <w:pPr>
              <w:jc w:val="center"/>
              <w:rPr>
                <w:color w:val="000000"/>
                <w:szCs w:val="24"/>
              </w:rPr>
            </w:pPr>
            <w:r>
              <w:rPr>
                <w:color w:val="000000"/>
                <w:szCs w:val="24"/>
              </w:rPr>
              <w:fldChar w:fldCharType="begin"/>
            </w:r>
            <w:r>
              <w:rPr>
                <w:color w:val="000000"/>
                <w:szCs w:val="24"/>
              </w:rPr>
              <w:instrText xml:space="preserve"> =SUM(ABOVE) </w:instrText>
            </w:r>
            <w:r>
              <w:rPr>
                <w:color w:val="000000"/>
                <w:szCs w:val="24"/>
              </w:rPr>
              <w:fldChar w:fldCharType="separate"/>
            </w:r>
            <w:r>
              <w:rPr>
                <w:noProof/>
                <w:color w:val="000000"/>
                <w:szCs w:val="24"/>
              </w:rPr>
              <w:t>6952,7</w:t>
            </w:r>
            <w:r>
              <w:rPr>
                <w:color w:val="000000"/>
                <w:szCs w:val="24"/>
              </w:rPr>
              <w:fldChar w:fldCharType="end"/>
            </w:r>
          </w:p>
        </w:tc>
      </w:tr>
      <w:tr w:rsidR="00487E2E" w:rsidRPr="000606C7" w:rsidTr="00487E2E">
        <w:trPr>
          <w:gridAfter w:val="1"/>
          <w:wAfter w:w="41" w:type="dxa"/>
          <w:trHeight w:val="20"/>
        </w:trPr>
        <w:tc>
          <w:tcPr>
            <w:tcW w:w="3147" w:type="dxa"/>
            <w:hideMark/>
          </w:tcPr>
          <w:p w:rsidR="00487E2E" w:rsidRPr="000606C7" w:rsidRDefault="00487E2E" w:rsidP="00487E2E">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-газификация бюджетных организаций</w:t>
            </w:r>
          </w:p>
        </w:tc>
        <w:tc>
          <w:tcPr>
            <w:tcW w:w="992"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1587,2</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Align w:val="center"/>
            <w:hideMark/>
          </w:tcPr>
          <w:p w:rsidR="00487E2E" w:rsidRPr="000606C7" w:rsidRDefault="00487E2E" w:rsidP="00487E2E">
            <w:pPr>
              <w:jc w:val="center"/>
              <w:rPr>
                <w:color w:val="000000"/>
                <w:szCs w:val="24"/>
              </w:rPr>
            </w:pPr>
            <w:r w:rsidRPr="000606C7">
              <w:rPr>
                <w:color w:val="000000"/>
                <w:szCs w:val="24"/>
              </w:rPr>
              <w:t>3379,1</w:t>
            </w:r>
          </w:p>
        </w:tc>
        <w:tc>
          <w:tcPr>
            <w:tcW w:w="1075" w:type="dxa"/>
            <w:vAlign w:val="center"/>
            <w:hideMark/>
          </w:tcPr>
          <w:p w:rsidR="00487E2E" w:rsidRPr="000606C7" w:rsidRDefault="00487E2E" w:rsidP="00487E2E">
            <w:pPr>
              <w:jc w:val="center"/>
              <w:rPr>
                <w:color w:val="000000"/>
                <w:szCs w:val="24"/>
              </w:rPr>
            </w:pPr>
            <w:r w:rsidRPr="000606C7">
              <w:rPr>
                <w:color w:val="000000"/>
                <w:szCs w:val="24"/>
              </w:rPr>
              <w:t>160,0</w:t>
            </w:r>
          </w:p>
        </w:tc>
        <w:tc>
          <w:tcPr>
            <w:tcW w:w="1345" w:type="dxa"/>
            <w:vAlign w:val="center"/>
            <w:hideMark/>
          </w:tcPr>
          <w:p w:rsidR="00487E2E" w:rsidRPr="000606C7" w:rsidRDefault="00487E2E" w:rsidP="00487E2E">
            <w:pPr>
              <w:jc w:val="center"/>
              <w:rPr>
                <w:color w:val="000000"/>
                <w:szCs w:val="24"/>
              </w:rPr>
            </w:pPr>
            <w:r w:rsidRPr="000606C7">
              <w:rPr>
                <w:color w:val="000000"/>
                <w:szCs w:val="24"/>
              </w:rPr>
              <w:t>949,6</w:t>
            </w:r>
          </w:p>
        </w:tc>
      </w:tr>
      <w:tr w:rsidR="00487E2E" w:rsidRPr="000606C7" w:rsidTr="00487E2E">
        <w:trPr>
          <w:gridAfter w:val="1"/>
          <w:wAfter w:w="41" w:type="dxa"/>
          <w:trHeight w:val="20"/>
        </w:trPr>
        <w:tc>
          <w:tcPr>
            <w:tcW w:w="3147" w:type="dxa"/>
            <w:hideMark/>
          </w:tcPr>
          <w:p w:rsidR="00487E2E" w:rsidRPr="000606C7" w:rsidRDefault="00487E2E" w:rsidP="00487E2E">
            <w:pPr>
              <w:suppressAutoHyphens w:val="0"/>
              <w:autoSpaceDE w:val="0"/>
              <w:autoSpaceDN w:val="0"/>
              <w:adjustRightInd w:val="0"/>
              <w:jc w:val="both"/>
              <w:rPr>
                <w:rFonts w:eastAsiaTheme="minorHAnsi"/>
                <w:szCs w:val="24"/>
                <w:lang w:eastAsia="en-US"/>
              </w:rPr>
            </w:pPr>
            <w:r w:rsidRPr="000606C7">
              <w:rPr>
                <w:rFonts w:eastAsiaTheme="minorHAnsi"/>
                <w:szCs w:val="24"/>
                <w:lang w:eastAsia="en-US"/>
              </w:rPr>
              <w:t>-газификация прочих</w:t>
            </w:r>
          </w:p>
        </w:tc>
        <w:tc>
          <w:tcPr>
            <w:tcW w:w="992"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83,6</w:t>
            </w:r>
          </w:p>
        </w:tc>
        <w:tc>
          <w:tcPr>
            <w:tcW w:w="2410" w:type="dxa"/>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noWrap/>
            <w:vAlign w:val="bottom"/>
            <w:hideMark/>
          </w:tcPr>
          <w:p w:rsidR="00487E2E" w:rsidRPr="000606C7" w:rsidRDefault="00487E2E" w:rsidP="00487E2E">
            <w:pPr>
              <w:jc w:val="center"/>
              <w:rPr>
                <w:color w:val="000000"/>
                <w:szCs w:val="24"/>
              </w:rPr>
            </w:pPr>
            <w:r w:rsidRPr="000606C7">
              <w:rPr>
                <w:color w:val="000000"/>
                <w:szCs w:val="24"/>
              </w:rPr>
              <w:t>1449,9</w:t>
            </w:r>
          </w:p>
        </w:tc>
        <w:tc>
          <w:tcPr>
            <w:tcW w:w="1075" w:type="dxa"/>
            <w:noWrap/>
            <w:vAlign w:val="bottom"/>
            <w:hideMark/>
          </w:tcPr>
          <w:p w:rsidR="00487E2E" w:rsidRPr="000606C7" w:rsidRDefault="00487E2E" w:rsidP="00487E2E">
            <w:pPr>
              <w:jc w:val="center"/>
              <w:rPr>
                <w:color w:val="000000"/>
                <w:szCs w:val="24"/>
              </w:rPr>
            </w:pPr>
            <w:r w:rsidRPr="000606C7">
              <w:rPr>
                <w:color w:val="000000"/>
                <w:szCs w:val="24"/>
              </w:rPr>
              <w:t>60,0</w:t>
            </w:r>
          </w:p>
        </w:tc>
        <w:tc>
          <w:tcPr>
            <w:tcW w:w="1345" w:type="dxa"/>
            <w:noWrap/>
            <w:vAlign w:val="bottom"/>
            <w:hideMark/>
          </w:tcPr>
          <w:p w:rsidR="00487E2E" w:rsidRPr="000606C7" w:rsidRDefault="00487E2E" w:rsidP="00487E2E">
            <w:pPr>
              <w:jc w:val="center"/>
              <w:rPr>
                <w:color w:val="000000"/>
                <w:szCs w:val="24"/>
              </w:rPr>
            </w:pPr>
            <w:r w:rsidRPr="000606C7">
              <w:rPr>
                <w:color w:val="000000"/>
                <w:szCs w:val="24"/>
              </w:rPr>
              <w:t>346,4</w:t>
            </w:r>
          </w:p>
        </w:tc>
      </w:tr>
      <w:tr w:rsidR="00487E2E" w:rsidRPr="000606C7" w:rsidTr="00487E2E">
        <w:trPr>
          <w:gridAfter w:val="1"/>
          <w:wAfter w:w="41" w:type="dxa"/>
          <w:trHeight w:val="20"/>
        </w:trPr>
        <w:tc>
          <w:tcPr>
            <w:tcW w:w="3147" w:type="dxa"/>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ООО "Сокол"</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noWrap/>
            <w:hideMark/>
          </w:tcPr>
          <w:p w:rsidR="00487E2E" w:rsidRPr="002C275F" w:rsidRDefault="00487E2E" w:rsidP="00487E2E">
            <w:pPr>
              <w:suppressAutoHyphens w:val="0"/>
              <w:rPr>
                <w:color w:val="000000"/>
                <w:szCs w:val="24"/>
              </w:rPr>
            </w:pPr>
            <w:r>
              <w:rPr>
                <w:color w:val="000000"/>
                <w:szCs w:val="24"/>
              </w:rPr>
              <w:t xml:space="preserve">Жилой дом </w:t>
            </w:r>
            <w:r>
              <w:rPr>
                <w:rFonts w:eastAsia="Times New Roman"/>
                <w:color w:val="000000"/>
                <w:szCs w:val="24"/>
                <w:lang w:eastAsia="ru-RU"/>
              </w:rPr>
              <w:t xml:space="preserve">ул. Белоусова, </w:t>
            </w:r>
            <w:r w:rsidRPr="00800CFF">
              <w:rPr>
                <w:rFonts w:eastAsia="Times New Roman"/>
                <w:color w:val="000000"/>
                <w:szCs w:val="24"/>
                <w:lang w:eastAsia="ru-RU"/>
              </w:rPr>
              <w:t>42</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48,6</w:t>
            </w:r>
          </w:p>
        </w:tc>
        <w:tc>
          <w:tcPr>
            <w:tcW w:w="2410" w:type="dxa"/>
            <w:vMerge w:val="restart"/>
            <w:vAlign w:val="center"/>
            <w:hideMark/>
          </w:tcPr>
          <w:p w:rsidR="00487E2E" w:rsidRPr="000606C7" w:rsidRDefault="00487E2E" w:rsidP="00487E2E">
            <w:pPr>
              <w:jc w:val="center"/>
              <w:rPr>
                <w:color w:val="000000"/>
                <w:szCs w:val="24"/>
              </w:rPr>
            </w:pPr>
            <w:r w:rsidRPr="000606C7">
              <w:rPr>
                <w:color w:val="000000"/>
                <w:szCs w:val="24"/>
              </w:rPr>
              <w:t>КНР 100кВт</w:t>
            </w:r>
          </w:p>
        </w:tc>
        <w:tc>
          <w:tcPr>
            <w:tcW w:w="1276" w:type="dxa"/>
            <w:vMerge w:val="restart"/>
            <w:noWrap/>
            <w:vAlign w:val="center"/>
            <w:hideMark/>
          </w:tcPr>
          <w:p w:rsidR="00487E2E" w:rsidRPr="000606C7" w:rsidRDefault="00487E2E" w:rsidP="00487E2E">
            <w:pPr>
              <w:jc w:val="center"/>
              <w:rPr>
                <w:color w:val="000000"/>
                <w:szCs w:val="24"/>
              </w:rPr>
            </w:pPr>
            <w:r w:rsidRPr="000606C7">
              <w:rPr>
                <w:color w:val="000000"/>
                <w:szCs w:val="24"/>
              </w:rPr>
              <w:t>1169,3</w:t>
            </w:r>
          </w:p>
        </w:tc>
        <w:tc>
          <w:tcPr>
            <w:tcW w:w="1075" w:type="dxa"/>
            <w:vMerge w:val="restart"/>
            <w:noWrap/>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Merge w:val="restart"/>
            <w:vAlign w:val="center"/>
            <w:hideMark/>
          </w:tcPr>
          <w:p w:rsidR="00487E2E" w:rsidRPr="000606C7" w:rsidRDefault="00487E2E" w:rsidP="00487E2E">
            <w:pPr>
              <w:suppressAutoHyphens w:val="0"/>
              <w:autoSpaceDE w:val="0"/>
              <w:autoSpaceDN w:val="0"/>
              <w:adjustRightInd w:val="0"/>
              <w:jc w:val="center"/>
              <w:rPr>
                <w:rFonts w:eastAsiaTheme="minorHAnsi"/>
                <w:bCs/>
                <w:szCs w:val="24"/>
                <w:lang w:eastAsia="en-US"/>
              </w:rPr>
            </w:pPr>
            <w:r w:rsidRPr="000606C7">
              <w:rPr>
                <w:rFonts w:eastAsiaTheme="minorHAnsi"/>
                <w:bCs/>
                <w:szCs w:val="24"/>
                <w:lang w:eastAsia="en-US"/>
              </w:rPr>
              <w:t>0</w:t>
            </w:r>
          </w:p>
        </w:tc>
      </w:tr>
      <w:tr w:rsidR="00487E2E" w:rsidRPr="000606C7" w:rsidTr="00487E2E">
        <w:trPr>
          <w:gridAfter w:val="1"/>
          <w:wAfter w:w="41" w:type="dxa"/>
          <w:trHeight w:val="20"/>
        </w:trPr>
        <w:tc>
          <w:tcPr>
            <w:tcW w:w="3147" w:type="dxa"/>
            <w:noWrap/>
            <w:hideMark/>
          </w:tcPr>
          <w:p w:rsidR="00487E2E" w:rsidRPr="00800CFF" w:rsidRDefault="00487E2E" w:rsidP="00487E2E">
            <w:pPr>
              <w:suppressAutoHyphens w:val="0"/>
              <w:rPr>
                <w:color w:val="000000"/>
                <w:szCs w:val="24"/>
              </w:rPr>
            </w:pPr>
            <w:r w:rsidRPr="00800CFF">
              <w:rPr>
                <w:color w:val="000000"/>
                <w:szCs w:val="24"/>
              </w:rPr>
              <w:t xml:space="preserve">Жилой дом </w:t>
            </w:r>
          </w:p>
          <w:p w:rsidR="00487E2E" w:rsidRPr="00800CFF" w:rsidRDefault="00487E2E" w:rsidP="00487E2E">
            <w:pPr>
              <w:suppressAutoHyphens w:val="0"/>
              <w:rPr>
                <w:rFonts w:eastAsia="Times New Roman"/>
                <w:color w:val="000000"/>
                <w:szCs w:val="24"/>
                <w:lang w:eastAsia="ru-RU"/>
              </w:rPr>
            </w:pPr>
            <w:r w:rsidRPr="00800CFF">
              <w:rPr>
                <w:rFonts w:eastAsia="Times New Roman"/>
                <w:color w:val="000000"/>
                <w:szCs w:val="24"/>
                <w:lang w:eastAsia="ru-RU"/>
              </w:rPr>
              <w:t>ул. Красноармейская, д.20</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32,0</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noWrap/>
            <w:hideMark/>
          </w:tcPr>
          <w:p w:rsidR="00487E2E" w:rsidRPr="002C275F" w:rsidRDefault="00487E2E" w:rsidP="00487E2E">
            <w:pPr>
              <w:suppressAutoHyphens w:val="0"/>
              <w:rPr>
                <w:color w:val="000000"/>
                <w:szCs w:val="24"/>
              </w:rPr>
            </w:pPr>
            <w:r>
              <w:rPr>
                <w:color w:val="000000"/>
                <w:szCs w:val="24"/>
              </w:rPr>
              <w:t xml:space="preserve">Жилой дом </w:t>
            </w:r>
            <w:r w:rsidRPr="00800CFF">
              <w:rPr>
                <w:rFonts w:eastAsia="Times New Roman"/>
                <w:color w:val="000000"/>
                <w:szCs w:val="24"/>
                <w:lang w:eastAsia="ru-RU"/>
              </w:rPr>
              <w:t>ул. Свободы, 17</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9,9</w:t>
            </w:r>
          </w:p>
        </w:tc>
        <w:tc>
          <w:tcPr>
            <w:tcW w:w="2410"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075" w:type="dxa"/>
            <w:vMerge/>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345" w:type="dxa"/>
            <w:vMerge/>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r>
      <w:tr w:rsidR="00487E2E" w:rsidRPr="000606C7" w:rsidTr="00487E2E">
        <w:trPr>
          <w:gridAfter w:val="1"/>
          <w:wAfter w:w="41" w:type="dxa"/>
          <w:trHeight w:val="20"/>
        </w:trPr>
        <w:tc>
          <w:tcPr>
            <w:tcW w:w="3147" w:type="dxa"/>
            <w:noWrap/>
            <w:hideMark/>
          </w:tcPr>
          <w:p w:rsidR="00487E2E" w:rsidRPr="00800CFF" w:rsidRDefault="00487E2E" w:rsidP="00487E2E">
            <w:pPr>
              <w:suppressAutoHyphens w:val="0"/>
              <w:rPr>
                <w:rFonts w:eastAsia="Times New Roman"/>
                <w:color w:val="000000"/>
                <w:szCs w:val="24"/>
                <w:lang w:eastAsia="ru-RU"/>
              </w:rPr>
            </w:pPr>
            <w:r w:rsidRPr="00800CFF">
              <w:rPr>
                <w:rFonts w:eastAsia="Times New Roman"/>
                <w:color w:val="000000"/>
                <w:szCs w:val="24"/>
                <w:lang w:eastAsia="ru-RU"/>
              </w:rPr>
              <w:t>Столовая</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99,3</w:t>
            </w:r>
          </w:p>
        </w:tc>
        <w:tc>
          <w:tcPr>
            <w:tcW w:w="2410" w:type="dxa"/>
            <w:vAlign w:val="center"/>
            <w:hideMark/>
          </w:tcPr>
          <w:p w:rsidR="00487E2E" w:rsidRPr="000606C7" w:rsidRDefault="00487E2E" w:rsidP="00487E2E">
            <w:pPr>
              <w:jc w:val="center"/>
              <w:rPr>
                <w:color w:val="000000"/>
                <w:szCs w:val="24"/>
              </w:rPr>
            </w:pPr>
            <w:r w:rsidRPr="000606C7">
              <w:rPr>
                <w:color w:val="000000"/>
                <w:szCs w:val="24"/>
              </w:rPr>
              <w:t>КНР 100кВт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1169,3</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noWrap/>
            <w:hideMark/>
          </w:tcPr>
          <w:p w:rsidR="00487E2E" w:rsidRPr="00800CFF" w:rsidRDefault="00487E2E" w:rsidP="00487E2E">
            <w:pPr>
              <w:suppressAutoHyphens w:val="0"/>
              <w:rPr>
                <w:rFonts w:eastAsia="Times New Roman"/>
                <w:color w:val="000000"/>
                <w:szCs w:val="24"/>
                <w:lang w:eastAsia="ru-RU"/>
              </w:rPr>
            </w:pPr>
            <w:r w:rsidRPr="00800CFF">
              <w:rPr>
                <w:rFonts w:eastAsia="Times New Roman"/>
                <w:color w:val="000000"/>
                <w:szCs w:val="24"/>
                <w:lang w:eastAsia="ru-RU"/>
              </w:rPr>
              <w:t>Магазин "Магнит"</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117,2</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КНР 150 кВт</w:t>
            </w:r>
          </w:p>
        </w:tc>
        <w:tc>
          <w:tcPr>
            <w:tcW w:w="1276"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1753,9</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40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noWrap/>
            <w:hideMark/>
          </w:tcPr>
          <w:p w:rsidR="00487E2E" w:rsidRPr="00800CFF" w:rsidRDefault="00487E2E" w:rsidP="00487E2E">
            <w:pPr>
              <w:suppressAutoHyphens w:val="0"/>
              <w:rPr>
                <w:rFonts w:eastAsia="Times New Roman"/>
                <w:color w:val="000000"/>
                <w:szCs w:val="24"/>
                <w:lang w:eastAsia="ru-RU"/>
              </w:rPr>
            </w:pPr>
            <w:r w:rsidRPr="00800CFF">
              <w:rPr>
                <w:rFonts w:eastAsia="Times New Roman"/>
                <w:color w:val="000000"/>
                <w:szCs w:val="24"/>
                <w:lang w:eastAsia="ru-RU"/>
              </w:rPr>
              <w:t>Магазин" Высшая Лига"</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52,6</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2*31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724,9</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noWrap/>
            <w:hideMark/>
          </w:tcPr>
          <w:p w:rsidR="00487E2E" w:rsidRPr="00800CFF" w:rsidRDefault="00487E2E" w:rsidP="00487E2E">
            <w:pPr>
              <w:suppressAutoHyphens w:val="0"/>
              <w:rPr>
                <w:rFonts w:eastAsia="Times New Roman"/>
                <w:color w:val="000000"/>
                <w:szCs w:val="24"/>
                <w:lang w:eastAsia="ru-RU"/>
              </w:rPr>
            </w:pPr>
            <w:r w:rsidRPr="00800CFF">
              <w:rPr>
                <w:rFonts w:eastAsia="Times New Roman"/>
                <w:color w:val="000000"/>
                <w:szCs w:val="24"/>
                <w:lang w:eastAsia="ru-RU"/>
              </w:rPr>
              <w:t>ИП ул. Октябрьская</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7,9</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быт. котел 24 кВт</w:t>
            </w:r>
          </w:p>
        </w:tc>
        <w:tc>
          <w:tcPr>
            <w:tcW w:w="1276" w:type="dxa"/>
            <w:vAlign w:val="center"/>
            <w:hideMark/>
          </w:tcPr>
          <w:p w:rsidR="00487E2E" w:rsidRPr="000606C7" w:rsidRDefault="00487E2E" w:rsidP="00487E2E">
            <w:pPr>
              <w:jc w:val="center"/>
              <w:rPr>
                <w:color w:val="000000"/>
                <w:szCs w:val="24"/>
              </w:rPr>
            </w:pPr>
            <w:r w:rsidRPr="000606C7">
              <w:rPr>
                <w:color w:val="000000"/>
                <w:szCs w:val="24"/>
              </w:rPr>
              <w:t>280,6</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20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r w:rsidRPr="000606C7">
              <w:rPr>
                <w:rFonts w:eastAsiaTheme="minorHAnsi"/>
                <w:szCs w:val="24"/>
                <w:lang w:eastAsia="en-US"/>
              </w:rPr>
              <w:t>0</w:t>
            </w:r>
          </w:p>
        </w:tc>
      </w:tr>
      <w:tr w:rsidR="00487E2E" w:rsidRPr="000606C7" w:rsidTr="00487E2E">
        <w:trPr>
          <w:gridAfter w:val="1"/>
          <w:wAfter w:w="41" w:type="dxa"/>
          <w:trHeight w:val="20"/>
        </w:trPr>
        <w:tc>
          <w:tcPr>
            <w:tcW w:w="3147" w:type="dxa"/>
            <w:hideMark/>
          </w:tcPr>
          <w:p w:rsidR="00487E2E" w:rsidRPr="000606C7" w:rsidRDefault="00487E2E" w:rsidP="00487E2E">
            <w:pPr>
              <w:suppressAutoHyphens w:val="0"/>
              <w:autoSpaceDE w:val="0"/>
              <w:autoSpaceDN w:val="0"/>
              <w:adjustRightInd w:val="0"/>
              <w:jc w:val="both"/>
              <w:rPr>
                <w:rFonts w:eastAsiaTheme="minorHAnsi"/>
                <w:b/>
                <w:bCs/>
                <w:szCs w:val="24"/>
                <w:lang w:eastAsia="en-US"/>
              </w:rPr>
            </w:pPr>
            <w:r w:rsidRPr="000606C7">
              <w:rPr>
                <w:rFonts w:eastAsiaTheme="minorHAnsi"/>
                <w:b/>
                <w:bCs/>
                <w:szCs w:val="24"/>
                <w:lang w:eastAsia="en-US"/>
              </w:rPr>
              <w:t>Итого</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367,4</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p>
        </w:tc>
        <w:tc>
          <w:tcPr>
            <w:tcW w:w="1276" w:type="dxa"/>
            <w:vAlign w:val="center"/>
            <w:hideMark/>
          </w:tcPr>
          <w:p w:rsidR="00487E2E" w:rsidRPr="000606C7" w:rsidRDefault="00487E2E" w:rsidP="00487E2E">
            <w:pPr>
              <w:jc w:val="center"/>
              <w:rPr>
                <w:b/>
                <w:bCs/>
                <w:color w:val="000000"/>
                <w:szCs w:val="24"/>
              </w:rPr>
            </w:pPr>
            <w:r w:rsidRPr="000606C7">
              <w:rPr>
                <w:b/>
                <w:bCs/>
                <w:color w:val="000000"/>
                <w:szCs w:val="24"/>
              </w:rPr>
              <w:t>5098,0</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160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0</w:t>
            </w:r>
          </w:p>
        </w:tc>
      </w:tr>
      <w:tr w:rsidR="00487E2E" w:rsidRPr="000606C7" w:rsidTr="00487E2E">
        <w:trPr>
          <w:gridAfter w:val="1"/>
          <w:wAfter w:w="41" w:type="dxa"/>
          <w:trHeight w:val="20"/>
        </w:trPr>
        <w:tc>
          <w:tcPr>
            <w:tcW w:w="3147" w:type="dxa"/>
            <w:hideMark/>
          </w:tcPr>
          <w:p w:rsidR="00487E2E" w:rsidRPr="000606C7" w:rsidRDefault="00487E2E" w:rsidP="00487E2E">
            <w:pPr>
              <w:suppressAutoHyphens w:val="0"/>
              <w:autoSpaceDE w:val="0"/>
              <w:autoSpaceDN w:val="0"/>
              <w:adjustRightInd w:val="0"/>
              <w:jc w:val="both"/>
              <w:rPr>
                <w:rFonts w:eastAsiaTheme="minorHAnsi"/>
                <w:b/>
                <w:bCs/>
                <w:szCs w:val="24"/>
                <w:lang w:eastAsia="en-US"/>
              </w:rPr>
            </w:pPr>
            <w:r w:rsidRPr="000606C7">
              <w:rPr>
                <w:rFonts w:eastAsiaTheme="minorHAnsi"/>
                <w:b/>
                <w:bCs/>
                <w:szCs w:val="24"/>
                <w:lang w:eastAsia="en-US"/>
              </w:rPr>
              <w:t xml:space="preserve">Всего по сценарию </w:t>
            </w:r>
          </w:p>
        </w:tc>
        <w:tc>
          <w:tcPr>
            <w:tcW w:w="992"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4313,3</w:t>
            </w:r>
          </w:p>
        </w:tc>
        <w:tc>
          <w:tcPr>
            <w:tcW w:w="2410" w:type="dxa"/>
            <w:vAlign w:val="center"/>
            <w:hideMark/>
          </w:tcPr>
          <w:p w:rsidR="00487E2E" w:rsidRPr="000606C7" w:rsidRDefault="00487E2E" w:rsidP="00487E2E">
            <w:pPr>
              <w:suppressAutoHyphens w:val="0"/>
              <w:autoSpaceDE w:val="0"/>
              <w:autoSpaceDN w:val="0"/>
              <w:adjustRightInd w:val="0"/>
              <w:jc w:val="center"/>
              <w:rPr>
                <w:rFonts w:eastAsiaTheme="minorHAnsi"/>
                <w:szCs w:val="24"/>
                <w:lang w:eastAsia="en-US"/>
              </w:rPr>
            </w:pPr>
          </w:p>
        </w:tc>
        <w:tc>
          <w:tcPr>
            <w:tcW w:w="1276" w:type="dxa"/>
            <w:vAlign w:val="center"/>
            <w:hideMark/>
          </w:tcPr>
          <w:p w:rsidR="00487E2E" w:rsidRPr="000606C7" w:rsidRDefault="00487E2E" w:rsidP="00487E2E">
            <w:pPr>
              <w:jc w:val="center"/>
              <w:rPr>
                <w:b/>
                <w:bCs/>
                <w:color w:val="000000"/>
                <w:szCs w:val="24"/>
              </w:rPr>
            </w:pPr>
            <w:r w:rsidRPr="000606C7">
              <w:rPr>
                <w:b/>
                <w:bCs/>
                <w:color w:val="000000"/>
                <w:szCs w:val="24"/>
              </w:rPr>
              <w:t>58063,5</w:t>
            </w:r>
          </w:p>
        </w:tc>
        <w:tc>
          <w:tcPr>
            <w:tcW w:w="107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960,0</w:t>
            </w:r>
          </w:p>
        </w:tc>
        <w:tc>
          <w:tcPr>
            <w:tcW w:w="1345" w:type="dxa"/>
            <w:vAlign w:val="center"/>
            <w:hideMark/>
          </w:tcPr>
          <w:p w:rsidR="00487E2E" w:rsidRPr="000606C7" w:rsidRDefault="00487E2E" w:rsidP="00487E2E">
            <w:pPr>
              <w:suppressAutoHyphens w:val="0"/>
              <w:autoSpaceDE w:val="0"/>
              <w:autoSpaceDN w:val="0"/>
              <w:adjustRightInd w:val="0"/>
              <w:jc w:val="center"/>
              <w:rPr>
                <w:rFonts w:eastAsiaTheme="minorHAnsi"/>
                <w:b/>
                <w:bCs/>
                <w:szCs w:val="24"/>
                <w:lang w:eastAsia="en-US"/>
              </w:rPr>
            </w:pPr>
            <w:r w:rsidRPr="000606C7">
              <w:rPr>
                <w:rFonts w:eastAsiaTheme="minorHAnsi"/>
                <w:b/>
                <w:bCs/>
                <w:szCs w:val="24"/>
                <w:lang w:eastAsia="en-US"/>
              </w:rPr>
              <w:t>8248,7</w:t>
            </w:r>
          </w:p>
        </w:tc>
      </w:tr>
    </w:tbl>
    <w:p w:rsidR="00BA5630" w:rsidRDefault="00BA5630" w:rsidP="00BA5630">
      <w:pPr>
        <w:suppressAutoHyphens w:val="0"/>
        <w:autoSpaceDE w:val="0"/>
        <w:autoSpaceDN w:val="0"/>
        <w:adjustRightInd w:val="0"/>
        <w:jc w:val="both"/>
        <w:rPr>
          <w:rFonts w:eastAsiaTheme="minorHAnsi"/>
          <w:sz w:val="26"/>
          <w:szCs w:val="26"/>
          <w:lang w:eastAsia="en-US"/>
        </w:rPr>
      </w:pPr>
    </w:p>
    <w:p w:rsidR="000D3085" w:rsidRPr="00A229E1" w:rsidRDefault="000D3085" w:rsidP="000D3085">
      <w:pPr>
        <w:spacing w:before="120"/>
        <w:jc w:val="both"/>
        <w:rPr>
          <w:rFonts w:eastAsiaTheme="minorHAnsi"/>
          <w:sz w:val="26"/>
          <w:szCs w:val="26"/>
          <w:lang w:eastAsia="en-US"/>
        </w:rPr>
      </w:pPr>
      <w:r w:rsidRPr="00A229E1">
        <w:rPr>
          <w:rFonts w:eastAsia="Times New Roman"/>
          <w:b/>
          <w:color w:val="000000"/>
          <w:sz w:val="26"/>
          <w:szCs w:val="26"/>
          <w:lang w:eastAsia="ru-RU"/>
        </w:rPr>
        <w:lastRenderedPageBreak/>
        <w:t>4.4 Обоснование выбора приоритетного варианта перспективного развития систем теплоснабжения</w:t>
      </w:r>
      <w:r w:rsidR="003C60C8">
        <w:rPr>
          <w:rFonts w:eastAsia="Times New Roman"/>
          <w:b/>
          <w:color w:val="000000"/>
          <w:sz w:val="26"/>
          <w:szCs w:val="26"/>
          <w:lang w:eastAsia="ru-RU"/>
        </w:rPr>
        <w:t>.</w:t>
      </w:r>
    </w:p>
    <w:p w:rsidR="000D3085" w:rsidRPr="00A229E1" w:rsidRDefault="000D3085" w:rsidP="000D3085">
      <w:pPr>
        <w:spacing w:before="120"/>
        <w:ind w:firstLine="567"/>
        <w:jc w:val="both"/>
        <w:rPr>
          <w:bCs/>
          <w:szCs w:val="24"/>
        </w:rPr>
      </w:pPr>
      <w:r w:rsidRPr="00A229E1">
        <w:rPr>
          <w:rFonts w:eastAsiaTheme="minorHAnsi"/>
          <w:sz w:val="26"/>
          <w:szCs w:val="26"/>
          <w:lang w:eastAsia="en-US"/>
        </w:rPr>
        <w:t xml:space="preserve">Технико-экономическое сравнение вариантов </w:t>
      </w:r>
      <w:r w:rsidRPr="00A229E1">
        <w:rPr>
          <w:rFonts w:eastAsia="Times New Roman"/>
          <w:bCs/>
          <w:color w:val="000000"/>
          <w:sz w:val="26"/>
          <w:szCs w:val="26"/>
          <w:lang w:eastAsia="ru-RU"/>
        </w:rPr>
        <w:t>перспективного развития централизованных систем теплоснабжения приведено в таблице 4.4.1.</w:t>
      </w:r>
    </w:p>
    <w:p w:rsidR="000D3085" w:rsidRPr="00A229E1" w:rsidRDefault="000D3085" w:rsidP="000D3085">
      <w:pPr>
        <w:spacing w:before="120" w:after="120"/>
        <w:ind w:firstLine="567"/>
        <w:jc w:val="center"/>
        <w:rPr>
          <w:rFonts w:eastAsia="Times New Roman"/>
          <w:bCs/>
          <w:color w:val="000000"/>
          <w:sz w:val="26"/>
          <w:szCs w:val="26"/>
          <w:lang w:eastAsia="ru-RU"/>
        </w:rPr>
      </w:pPr>
      <w:r w:rsidRPr="00A229E1">
        <w:rPr>
          <w:rFonts w:eastAsia="Times New Roman"/>
          <w:bCs/>
          <w:color w:val="000000"/>
          <w:sz w:val="26"/>
          <w:szCs w:val="26"/>
          <w:lang w:eastAsia="ru-RU"/>
        </w:rPr>
        <w:t xml:space="preserve">Таблица 4.4.1. Технико-экономическое сравнение вариантов перспективного развития централизованных систем теплоснабжения </w:t>
      </w:r>
    </w:p>
    <w:tbl>
      <w:tblPr>
        <w:tblW w:w="9970" w:type="dxa"/>
        <w:tblInd w:w="113" w:type="dxa"/>
        <w:tblCellMar>
          <w:left w:w="28" w:type="dxa"/>
          <w:right w:w="28" w:type="dxa"/>
        </w:tblCellMar>
        <w:tblLook w:val="04A0" w:firstRow="1" w:lastRow="0" w:firstColumn="1" w:lastColumn="0" w:noHBand="0" w:noVBand="1"/>
      </w:tblPr>
      <w:tblGrid>
        <w:gridCol w:w="3567"/>
        <w:gridCol w:w="1387"/>
        <w:gridCol w:w="1742"/>
        <w:gridCol w:w="1688"/>
        <w:gridCol w:w="1586"/>
      </w:tblGrid>
      <w:tr w:rsidR="000D3085" w:rsidRPr="00121654" w:rsidTr="00C21D02">
        <w:trPr>
          <w:trHeight w:val="20"/>
        </w:trPr>
        <w:tc>
          <w:tcPr>
            <w:tcW w:w="3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Сценарий</w:t>
            </w:r>
          </w:p>
        </w:tc>
        <w:tc>
          <w:tcPr>
            <w:tcW w:w="138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Затраты по сценарию, тыс. руб.</w:t>
            </w:r>
          </w:p>
        </w:tc>
        <w:tc>
          <w:tcPr>
            <w:tcW w:w="17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Годовые затраты на обслуживание, тыс. руб.</w:t>
            </w:r>
          </w:p>
        </w:tc>
        <w:tc>
          <w:tcPr>
            <w:tcW w:w="1688" w:type="dxa"/>
            <w:tcBorders>
              <w:top w:val="single" w:sz="4" w:space="0" w:color="auto"/>
              <w:left w:val="nil"/>
              <w:bottom w:val="single" w:sz="4" w:space="0" w:color="auto"/>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Экономический эффект,</w:t>
            </w:r>
          </w:p>
        </w:tc>
        <w:tc>
          <w:tcPr>
            <w:tcW w:w="15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Простой срок окупаемости, лет</w:t>
            </w:r>
          </w:p>
        </w:tc>
      </w:tr>
      <w:tr w:rsidR="000D3085" w:rsidRPr="00121654" w:rsidTr="00C21D02">
        <w:trPr>
          <w:trHeight w:val="20"/>
        </w:trPr>
        <w:tc>
          <w:tcPr>
            <w:tcW w:w="3567" w:type="dxa"/>
            <w:vMerge/>
            <w:tcBorders>
              <w:top w:val="single" w:sz="4" w:space="0" w:color="auto"/>
              <w:left w:val="single" w:sz="4" w:space="0" w:color="auto"/>
              <w:bottom w:val="single" w:sz="4" w:space="0" w:color="000000"/>
              <w:right w:val="single" w:sz="4" w:space="0" w:color="auto"/>
            </w:tcBorders>
            <w:vAlign w:val="center"/>
            <w:hideMark/>
          </w:tcPr>
          <w:p w:rsidR="000D3085" w:rsidRPr="00121654" w:rsidRDefault="000D3085" w:rsidP="00C21D02">
            <w:pPr>
              <w:suppressAutoHyphens w:val="0"/>
              <w:rPr>
                <w:rFonts w:eastAsia="Times New Roman"/>
                <w:color w:val="000000"/>
                <w:szCs w:val="24"/>
                <w:lang w:eastAsia="ru-RU"/>
              </w:rPr>
            </w:pPr>
          </w:p>
        </w:tc>
        <w:tc>
          <w:tcPr>
            <w:tcW w:w="1387" w:type="dxa"/>
            <w:vMerge/>
            <w:tcBorders>
              <w:top w:val="single" w:sz="4" w:space="0" w:color="auto"/>
              <w:left w:val="single" w:sz="4" w:space="0" w:color="auto"/>
              <w:bottom w:val="single" w:sz="4" w:space="0" w:color="000000"/>
              <w:right w:val="single" w:sz="4" w:space="0" w:color="auto"/>
            </w:tcBorders>
            <w:vAlign w:val="center"/>
            <w:hideMark/>
          </w:tcPr>
          <w:p w:rsidR="000D3085" w:rsidRPr="00121654" w:rsidRDefault="000D3085" w:rsidP="00C21D02">
            <w:pPr>
              <w:suppressAutoHyphens w:val="0"/>
              <w:rPr>
                <w:rFonts w:eastAsia="Times New Roman"/>
                <w:color w:val="000000"/>
                <w:szCs w:val="24"/>
                <w:lang w:eastAsia="ru-RU"/>
              </w:rPr>
            </w:pPr>
          </w:p>
        </w:tc>
        <w:tc>
          <w:tcPr>
            <w:tcW w:w="1742" w:type="dxa"/>
            <w:vMerge/>
            <w:tcBorders>
              <w:top w:val="single" w:sz="4" w:space="0" w:color="auto"/>
              <w:left w:val="single" w:sz="4" w:space="0" w:color="auto"/>
              <w:bottom w:val="single" w:sz="4" w:space="0" w:color="000000"/>
              <w:right w:val="single" w:sz="4" w:space="0" w:color="auto"/>
            </w:tcBorders>
            <w:vAlign w:val="center"/>
            <w:hideMark/>
          </w:tcPr>
          <w:p w:rsidR="000D3085" w:rsidRPr="00121654" w:rsidRDefault="000D3085" w:rsidP="00C21D02">
            <w:pPr>
              <w:suppressAutoHyphens w:val="0"/>
              <w:rPr>
                <w:rFonts w:eastAsia="Times New Roman"/>
                <w:color w:val="000000"/>
                <w:szCs w:val="24"/>
                <w:lang w:eastAsia="ru-RU"/>
              </w:rPr>
            </w:pPr>
          </w:p>
        </w:tc>
        <w:tc>
          <w:tcPr>
            <w:tcW w:w="1688" w:type="dxa"/>
            <w:tcBorders>
              <w:top w:val="nil"/>
              <w:left w:val="nil"/>
              <w:bottom w:val="single" w:sz="4" w:space="0" w:color="auto"/>
              <w:right w:val="single" w:sz="4" w:space="0" w:color="auto"/>
            </w:tcBorders>
            <w:shd w:val="clear" w:color="auto" w:fill="auto"/>
            <w:vAlign w:val="center"/>
            <w:hideMark/>
          </w:tcPr>
          <w:p w:rsidR="000D3085" w:rsidRPr="00121654" w:rsidRDefault="000D3085" w:rsidP="00C21D02">
            <w:pPr>
              <w:suppressAutoHyphens w:val="0"/>
              <w:jc w:val="center"/>
              <w:rPr>
                <w:rFonts w:eastAsia="Times New Roman"/>
                <w:color w:val="000000"/>
                <w:szCs w:val="24"/>
                <w:lang w:eastAsia="ru-RU"/>
              </w:rPr>
            </w:pPr>
            <w:r w:rsidRPr="00121654">
              <w:rPr>
                <w:rFonts w:eastAsia="Times New Roman"/>
                <w:color w:val="000000"/>
                <w:szCs w:val="24"/>
                <w:lang w:eastAsia="ru-RU"/>
              </w:rPr>
              <w:t>тыс. руб./год</w:t>
            </w:r>
          </w:p>
        </w:tc>
        <w:tc>
          <w:tcPr>
            <w:tcW w:w="1586" w:type="dxa"/>
            <w:vMerge/>
            <w:tcBorders>
              <w:top w:val="single" w:sz="4" w:space="0" w:color="auto"/>
              <w:left w:val="single" w:sz="4" w:space="0" w:color="auto"/>
              <w:bottom w:val="single" w:sz="4" w:space="0" w:color="auto"/>
              <w:right w:val="single" w:sz="4" w:space="0" w:color="auto"/>
            </w:tcBorders>
            <w:vAlign w:val="center"/>
            <w:hideMark/>
          </w:tcPr>
          <w:p w:rsidR="000D3085" w:rsidRPr="00121654" w:rsidRDefault="000D3085" w:rsidP="00C21D02">
            <w:pPr>
              <w:suppressAutoHyphens w:val="0"/>
              <w:rPr>
                <w:rFonts w:eastAsia="Times New Roman"/>
                <w:color w:val="000000"/>
                <w:szCs w:val="24"/>
                <w:lang w:eastAsia="ru-RU"/>
              </w:rPr>
            </w:pPr>
          </w:p>
        </w:tc>
      </w:tr>
      <w:tr w:rsidR="000D3085"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noWrap/>
            <w:vAlign w:val="center"/>
            <w:hideMark/>
          </w:tcPr>
          <w:p w:rsidR="000D3085" w:rsidRPr="00121654" w:rsidRDefault="000D3085" w:rsidP="00C21D02">
            <w:pPr>
              <w:jc w:val="center"/>
              <w:rPr>
                <w:b/>
                <w:bCs/>
                <w:color w:val="000000"/>
                <w:szCs w:val="24"/>
              </w:rPr>
            </w:pPr>
            <w:r w:rsidRPr="00121654">
              <w:rPr>
                <w:b/>
                <w:bCs/>
                <w:color w:val="000000"/>
                <w:szCs w:val="24"/>
              </w:rPr>
              <w:t>Сценарий 1</w:t>
            </w:r>
          </w:p>
        </w:tc>
        <w:tc>
          <w:tcPr>
            <w:tcW w:w="1387" w:type="dxa"/>
            <w:tcBorders>
              <w:top w:val="nil"/>
              <w:left w:val="nil"/>
              <w:bottom w:val="single" w:sz="4" w:space="0" w:color="auto"/>
              <w:right w:val="single" w:sz="4" w:space="0" w:color="auto"/>
            </w:tcBorders>
            <w:shd w:val="clear" w:color="auto" w:fill="auto"/>
            <w:noWrap/>
            <w:vAlign w:val="center"/>
            <w:hideMark/>
          </w:tcPr>
          <w:p w:rsidR="000D3085" w:rsidRPr="00121654" w:rsidRDefault="000D3085" w:rsidP="00C21D02">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0D3085" w:rsidRPr="00121654" w:rsidRDefault="000D3085" w:rsidP="00C21D02">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vAlign w:val="center"/>
            <w:hideMark/>
          </w:tcPr>
          <w:p w:rsidR="000D3085" w:rsidRPr="00121654" w:rsidRDefault="000D3085" w:rsidP="00C21D02">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0D3085" w:rsidRPr="00121654" w:rsidRDefault="000D3085" w:rsidP="00C21D02">
            <w:pPr>
              <w:jc w:val="center"/>
              <w:rPr>
                <w:color w:val="000000"/>
                <w:szCs w:val="24"/>
              </w:rPr>
            </w:pPr>
            <w:r w:rsidRPr="00121654">
              <w:rPr>
                <w:color w:val="000000"/>
                <w:szCs w:val="24"/>
              </w:rPr>
              <w:t> </w:t>
            </w:r>
          </w:p>
        </w:tc>
      </w:tr>
      <w:tr w:rsidR="0037056A"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37056A" w:rsidRPr="00121654" w:rsidRDefault="0037056A" w:rsidP="0037056A">
            <w:pPr>
              <w:rPr>
                <w:color w:val="000000"/>
                <w:szCs w:val="24"/>
              </w:rPr>
            </w:pPr>
            <w:r>
              <w:rPr>
                <w:color w:val="000000"/>
                <w:szCs w:val="24"/>
              </w:rPr>
              <w:t>С</w:t>
            </w:r>
            <w:r w:rsidRPr="00121654">
              <w:rPr>
                <w:color w:val="000000"/>
                <w:szCs w:val="24"/>
              </w:rPr>
              <w:t xml:space="preserve">троительство щеповой БМК с тепловыми сетями </w:t>
            </w:r>
          </w:p>
        </w:tc>
        <w:tc>
          <w:tcPr>
            <w:tcW w:w="1387" w:type="dxa"/>
            <w:tcBorders>
              <w:top w:val="nil"/>
              <w:left w:val="nil"/>
              <w:bottom w:val="single" w:sz="4" w:space="0" w:color="auto"/>
              <w:right w:val="single" w:sz="4" w:space="0" w:color="auto"/>
            </w:tcBorders>
            <w:shd w:val="clear" w:color="auto" w:fill="auto"/>
            <w:vAlign w:val="center"/>
            <w:hideMark/>
          </w:tcPr>
          <w:p w:rsidR="0037056A" w:rsidRPr="009C73E8" w:rsidRDefault="0037056A" w:rsidP="0037056A">
            <w:pPr>
              <w:jc w:val="center"/>
              <w:rPr>
                <w:color w:val="000000"/>
                <w:szCs w:val="24"/>
              </w:rPr>
            </w:pPr>
            <w:r w:rsidRPr="009C73E8">
              <w:rPr>
                <w:color w:val="000000"/>
                <w:szCs w:val="24"/>
              </w:rPr>
              <w:t>56159,6</w:t>
            </w:r>
          </w:p>
        </w:tc>
        <w:tc>
          <w:tcPr>
            <w:tcW w:w="1742" w:type="dxa"/>
            <w:tcBorders>
              <w:top w:val="nil"/>
              <w:left w:val="nil"/>
              <w:bottom w:val="single" w:sz="4" w:space="0" w:color="auto"/>
              <w:right w:val="single" w:sz="4" w:space="0" w:color="auto"/>
            </w:tcBorders>
            <w:shd w:val="clear" w:color="auto" w:fill="auto"/>
            <w:vAlign w:val="center"/>
            <w:hideMark/>
          </w:tcPr>
          <w:p w:rsidR="0037056A" w:rsidRPr="00070D86" w:rsidRDefault="0037056A" w:rsidP="0037056A">
            <w:pPr>
              <w:jc w:val="center"/>
              <w:rPr>
                <w:color w:val="000000"/>
                <w:szCs w:val="24"/>
              </w:rPr>
            </w:pPr>
            <w:r w:rsidRPr="00070D86">
              <w:rPr>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37056A" w:rsidRDefault="0037056A" w:rsidP="0037056A">
            <w:pPr>
              <w:suppressAutoHyphens w:val="0"/>
              <w:jc w:val="center"/>
              <w:rPr>
                <w:rFonts w:eastAsia="Times New Roman"/>
                <w:color w:val="000000"/>
                <w:sz w:val="22"/>
                <w:lang w:eastAsia="ru-RU"/>
              </w:rPr>
            </w:pPr>
            <w:r>
              <w:rPr>
                <w:color w:val="000000"/>
                <w:sz w:val="22"/>
              </w:rPr>
              <w:t>4718,7</w:t>
            </w:r>
          </w:p>
        </w:tc>
        <w:tc>
          <w:tcPr>
            <w:tcW w:w="1586" w:type="dxa"/>
            <w:tcBorders>
              <w:top w:val="nil"/>
              <w:left w:val="nil"/>
              <w:bottom w:val="single" w:sz="4" w:space="0" w:color="auto"/>
              <w:right w:val="single" w:sz="4" w:space="0" w:color="auto"/>
            </w:tcBorders>
            <w:shd w:val="clear" w:color="auto" w:fill="auto"/>
            <w:noWrap/>
            <w:vAlign w:val="center"/>
            <w:hideMark/>
          </w:tcPr>
          <w:p w:rsidR="0037056A" w:rsidRDefault="0037056A" w:rsidP="0037056A">
            <w:pPr>
              <w:jc w:val="center"/>
              <w:rPr>
                <w:color w:val="000000"/>
                <w:sz w:val="22"/>
              </w:rPr>
            </w:pPr>
            <w:r>
              <w:rPr>
                <w:color w:val="000000"/>
                <w:sz w:val="22"/>
              </w:rPr>
              <w:t>11,9</w:t>
            </w:r>
          </w:p>
        </w:tc>
      </w:tr>
      <w:tr w:rsidR="0037056A"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37056A" w:rsidRPr="00121654" w:rsidRDefault="0037056A" w:rsidP="0037056A">
            <w:pPr>
              <w:rPr>
                <w:color w:val="000000"/>
                <w:szCs w:val="24"/>
              </w:rPr>
            </w:pPr>
            <w:r>
              <w:rPr>
                <w:color w:val="000000"/>
                <w:szCs w:val="24"/>
              </w:rPr>
              <w:t xml:space="preserve">Замена устаревших котлов на </w:t>
            </w:r>
            <w:r w:rsidRPr="00121654">
              <w:rPr>
                <w:color w:val="000000"/>
                <w:szCs w:val="24"/>
              </w:rPr>
              <w:t>щеповые котлы</w:t>
            </w:r>
          </w:p>
        </w:tc>
        <w:tc>
          <w:tcPr>
            <w:tcW w:w="1387" w:type="dxa"/>
            <w:tcBorders>
              <w:top w:val="nil"/>
              <w:left w:val="nil"/>
              <w:bottom w:val="single" w:sz="4" w:space="0" w:color="auto"/>
              <w:right w:val="single" w:sz="4" w:space="0" w:color="auto"/>
            </w:tcBorders>
            <w:shd w:val="clear" w:color="auto" w:fill="auto"/>
            <w:vAlign w:val="center"/>
            <w:hideMark/>
          </w:tcPr>
          <w:p w:rsidR="0037056A" w:rsidRPr="009C73E8" w:rsidRDefault="0037056A" w:rsidP="0037056A">
            <w:pPr>
              <w:jc w:val="center"/>
              <w:rPr>
                <w:color w:val="000000"/>
                <w:szCs w:val="24"/>
              </w:rPr>
            </w:pPr>
            <w:r w:rsidRPr="009C73E8">
              <w:rPr>
                <w:color w:val="000000"/>
                <w:szCs w:val="24"/>
              </w:rPr>
              <w:t>29233,4</w:t>
            </w:r>
          </w:p>
        </w:tc>
        <w:tc>
          <w:tcPr>
            <w:tcW w:w="1742" w:type="dxa"/>
            <w:tcBorders>
              <w:top w:val="nil"/>
              <w:left w:val="nil"/>
              <w:bottom w:val="single" w:sz="4" w:space="0" w:color="auto"/>
              <w:right w:val="single" w:sz="4" w:space="0" w:color="auto"/>
            </w:tcBorders>
            <w:shd w:val="clear" w:color="auto" w:fill="auto"/>
            <w:vAlign w:val="center"/>
            <w:hideMark/>
          </w:tcPr>
          <w:p w:rsidR="0037056A" w:rsidRPr="00070D86" w:rsidRDefault="0037056A" w:rsidP="0037056A">
            <w:pPr>
              <w:jc w:val="center"/>
              <w:rPr>
                <w:color w:val="000000"/>
                <w:szCs w:val="24"/>
              </w:rPr>
            </w:pPr>
            <w:r w:rsidRPr="00070D86">
              <w:rPr>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37056A" w:rsidRDefault="0037056A" w:rsidP="0037056A">
            <w:pPr>
              <w:jc w:val="center"/>
              <w:rPr>
                <w:color w:val="000000"/>
                <w:sz w:val="22"/>
              </w:rPr>
            </w:pPr>
            <w:r>
              <w:rPr>
                <w:color w:val="000000"/>
                <w:sz w:val="22"/>
              </w:rPr>
              <w:t>2150,8</w:t>
            </w:r>
          </w:p>
        </w:tc>
        <w:tc>
          <w:tcPr>
            <w:tcW w:w="1586" w:type="dxa"/>
            <w:tcBorders>
              <w:top w:val="nil"/>
              <w:left w:val="nil"/>
              <w:bottom w:val="single" w:sz="4" w:space="0" w:color="auto"/>
              <w:right w:val="single" w:sz="4" w:space="0" w:color="auto"/>
            </w:tcBorders>
            <w:shd w:val="clear" w:color="auto" w:fill="auto"/>
            <w:noWrap/>
            <w:vAlign w:val="center"/>
            <w:hideMark/>
          </w:tcPr>
          <w:p w:rsidR="0037056A" w:rsidRDefault="0037056A" w:rsidP="0037056A">
            <w:pPr>
              <w:jc w:val="center"/>
              <w:rPr>
                <w:color w:val="000000"/>
                <w:sz w:val="22"/>
              </w:rPr>
            </w:pPr>
            <w:r>
              <w:rPr>
                <w:color w:val="000000"/>
                <w:sz w:val="22"/>
              </w:rPr>
              <w:t>13,6</w:t>
            </w:r>
          </w:p>
        </w:tc>
      </w:tr>
      <w:tr w:rsidR="0037056A"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bottom"/>
            <w:hideMark/>
          </w:tcPr>
          <w:p w:rsidR="0037056A" w:rsidRPr="00121654" w:rsidRDefault="0037056A" w:rsidP="0037056A">
            <w:pPr>
              <w:jc w:val="center"/>
              <w:rPr>
                <w:b/>
                <w:bCs/>
                <w:color w:val="000000"/>
                <w:szCs w:val="24"/>
              </w:rPr>
            </w:pPr>
            <w:r w:rsidRPr="00121654">
              <w:rPr>
                <w:b/>
                <w:bCs/>
                <w:color w:val="000000"/>
                <w:szCs w:val="24"/>
              </w:rPr>
              <w:t xml:space="preserve">итого по сценарию </w:t>
            </w:r>
          </w:p>
        </w:tc>
        <w:tc>
          <w:tcPr>
            <w:tcW w:w="1387" w:type="dxa"/>
            <w:tcBorders>
              <w:top w:val="nil"/>
              <w:left w:val="nil"/>
              <w:bottom w:val="single" w:sz="4" w:space="0" w:color="auto"/>
              <w:right w:val="single" w:sz="4" w:space="0" w:color="auto"/>
            </w:tcBorders>
            <w:shd w:val="clear" w:color="auto" w:fill="auto"/>
            <w:vAlign w:val="center"/>
            <w:hideMark/>
          </w:tcPr>
          <w:p w:rsidR="0037056A" w:rsidRPr="009C73E8" w:rsidRDefault="0037056A" w:rsidP="0037056A">
            <w:pPr>
              <w:jc w:val="center"/>
              <w:rPr>
                <w:b/>
                <w:bCs/>
                <w:color w:val="000000"/>
                <w:szCs w:val="24"/>
              </w:rPr>
            </w:pPr>
            <w:r w:rsidRPr="009C73E8">
              <w:rPr>
                <w:b/>
                <w:bCs/>
                <w:color w:val="000000"/>
                <w:szCs w:val="24"/>
              </w:rPr>
              <w:t>85393,0</w:t>
            </w:r>
          </w:p>
        </w:tc>
        <w:tc>
          <w:tcPr>
            <w:tcW w:w="1742" w:type="dxa"/>
            <w:tcBorders>
              <w:top w:val="nil"/>
              <w:left w:val="nil"/>
              <w:bottom w:val="single" w:sz="4" w:space="0" w:color="auto"/>
              <w:right w:val="single" w:sz="4" w:space="0" w:color="auto"/>
            </w:tcBorders>
            <w:shd w:val="clear" w:color="auto" w:fill="auto"/>
            <w:vAlign w:val="center"/>
            <w:hideMark/>
          </w:tcPr>
          <w:p w:rsidR="0037056A" w:rsidRPr="00070D86" w:rsidRDefault="0037056A" w:rsidP="0037056A">
            <w:pPr>
              <w:jc w:val="center"/>
              <w:rPr>
                <w:b/>
                <w:bCs/>
                <w:color w:val="000000"/>
                <w:szCs w:val="24"/>
              </w:rPr>
            </w:pPr>
            <w:r w:rsidRPr="00070D86">
              <w:rPr>
                <w:b/>
                <w:bCs/>
                <w:color w:val="000000"/>
                <w:szCs w:val="24"/>
              </w:rPr>
              <w:t>0,0</w:t>
            </w:r>
          </w:p>
        </w:tc>
        <w:tc>
          <w:tcPr>
            <w:tcW w:w="1688" w:type="dxa"/>
            <w:tcBorders>
              <w:top w:val="nil"/>
              <w:left w:val="nil"/>
              <w:bottom w:val="single" w:sz="4" w:space="0" w:color="auto"/>
              <w:right w:val="single" w:sz="4" w:space="0" w:color="auto"/>
            </w:tcBorders>
            <w:shd w:val="clear" w:color="auto" w:fill="auto"/>
            <w:vAlign w:val="center"/>
            <w:hideMark/>
          </w:tcPr>
          <w:p w:rsidR="0037056A" w:rsidRDefault="0037056A" w:rsidP="0037056A">
            <w:pPr>
              <w:jc w:val="center"/>
              <w:rPr>
                <w:b/>
                <w:bCs/>
                <w:color w:val="000000"/>
                <w:sz w:val="22"/>
              </w:rPr>
            </w:pPr>
            <w:r>
              <w:rPr>
                <w:b/>
                <w:bCs/>
                <w:color w:val="000000"/>
                <w:sz w:val="22"/>
              </w:rPr>
              <w:t>6869,5</w:t>
            </w:r>
          </w:p>
        </w:tc>
        <w:tc>
          <w:tcPr>
            <w:tcW w:w="1586" w:type="dxa"/>
            <w:tcBorders>
              <w:top w:val="nil"/>
              <w:left w:val="nil"/>
              <w:bottom w:val="single" w:sz="4" w:space="0" w:color="auto"/>
              <w:right w:val="single" w:sz="4" w:space="0" w:color="auto"/>
            </w:tcBorders>
            <w:shd w:val="clear" w:color="auto" w:fill="auto"/>
            <w:noWrap/>
            <w:vAlign w:val="center"/>
            <w:hideMark/>
          </w:tcPr>
          <w:p w:rsidR="0037056A" w:rsidRPr="0037056A" w:rsidRDefault="0037056A" w:rsidP="0037056A">
            <w:pPr>
              <w:jc w:val="center"/>
              <w:rPr>
                <w:b/>
                <w:color w:val="000000"/>
                <w:sz w:val="22"/>
              </w:rPr>
            </w:pPr>
            <w:r w:rsidRPr="0037056A">
              <w:rPr>
                <w:b/>
                <w:color w:val="000000"/>
                <w:sz w:val="22"/>
              </w:rPr>
              <w:t>12,4</w:t>
            </w:r>
          </w:p>
        </w:tc>
      </w:tr>
      <w:tr w:rsidR="00121654" w:rsidRPr="00121654" w:rsidTr="00C21D02">
        <w:trPr>
          <w:trHeight w:val="20"/>
        </w:trPr>
        <w:tc>
          <w:tcPr>
            <w:tcW w:w="3567" w:type="dxa"/>
            <w:tcBorders>
              <w:top w:val="nil"/>
              <w:left w:val="single" w:sz="4" w:space="0" w:color="auto"/>
              <w:bottom w:val="nil"/>
              <w:right w:val="single" w:sz="4" w:space="0" w:color="auto"/>
            </w:tcBorders>
            <w:shd w:val="clear" w:color="auto" w:fill="auto"/>
            <w:vAlign w:val="center"/>
            <w:hideMark/>
          </w:tcPr>
          <w:p w:rsidR="00121654" w:rsidRPr="00121654" w:rsidRDefault="00121654">
            <w:pPr>
              <w:jc w:val="center"/>
              <w:rPr>
                <w:b/>
                <w:bCs/>
                <w:color w:val="000000"/>
                <w:szCs w:val="24"/>
              </w:rPr>
            </w:pPr>
            <w:r w:rsidRPr="00121654">
              <w:rPr>
                <w:b/>
                <w:bCs/>
                <w:color w:val="000000"/>
                <w:szCs w:val="24"/>
              </w:rPr>
              <w:t>Сценарий 2</w:t>
            </w:r>
          </w:p>
        </w:tc>
        <w:tc>
          <w:tcPr>
            <w:tcW w:w="1387"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r>
      <w:tr w:rsidR="009C73E8"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C73E8" w:rsidRPr="00121654" w:rsidRDefault="009C73E8">
            <w:pPr>
              <w:rPr>
                <w:color w:val="000000"/>
                <w:szCs w:val="24"/>
              </w:rPr>
            </w:pPr>
            <w:r>
              <w:rPr>
                <w:color w:val="000000"/>
                <w:szCs w:val="24"/>
              </w:rPr>
              <w:t>Газификация</w:t>
            </w:r>
            <w:r w:rsidRPr="00121654">
              <w:rPr>
                <w:color w:val="000000"/>
                <w:szCs w:val="24"/>
              </w:rPr>
              <w:t xml:space="preserve"> бюджетных организаций</w:t>
            </w:r>
          </w:p>
        </w:tc>
        <w:tc>
          <w:tcPr>
            <w:tcW w:w="1387" w:type="dxa"/>
            <w:tcBorders>
              <w:top w:val="nil"/>
              <w:left w:val="nil"/>
              <w:bottom w:val="single" w:sz="4" w:space="0" w:color="auto"/>
              <w:right w:val="single" w:sz="4" w:space="0" w:color="auto"/>
            </w:tcBorders>
            <w:shd w:val="clear" w:color="auto" w:fill="auto"/>
            <w:noWrap/>
            <w:vAlign w:val="center"/>
            <w:hideMark/>
          </w:tcPr>
          <w:p w:rsidR="009C73E8" w:rsidRDefault="009C73E8">
            <w:pPr>
              <w:jc w:val="center"/>
              <w:rPr>
                <w:color w:val="000000"/>
                <w:szCs w:val="24"/>
              </w:rPr>
            </w:pPr>
            <w:r>
              <w:rPr>
                <w:color w:val="000000"/>
              </w:rPr>
              <w:t>28705,0</w:t>
            </w:r>
          </w:p>
        </w:tc>
        <w:tc>
          <w:tcPr>
            <w:tcW w:w="1742" w:type="dxa"/>
            <w:tcBorders>
              <w:top w:val="nil"/>
              <w:left w:val="nil"/>
              <w:bottom w:val="single" w:sz="4" w:space="0" w:color="auto"/>
              <w:right w:val="single" w:sz="4" w:space="0" w:color="auto"/>
            </w:tcBorders>
            <w:shd w:val="clear" w:color="auto" w:fill="auto"/>
            <w:noWrap/>
            <w:vAlign w:val="center"/>
            <w:hideMark/>
          </w:tcPr>
          <w:p w:rsidR="009C73E8" w:rsidRPr="00121654" w:rsidRDefault="009C73E8">
            <w:pPr>
              <w:jc w:val="center"/>
              <w:rPr>
                <w:color w:val="000000"/>
                <w:szCs w:val="24"/>
              </w:rPr>
            </w:pPr>
            <w:r w:rsidRPr="00121654">
              <w:rPr>
                <w:color w:val="000000"/>
                <w:szCs w:val="24"/>
              </w:rPr>
              <w:t>490,0</w:t>
            </w:r>
          </w:p>
        </w:tc>
        <w:tc>
          <w:tcPr>
            <w:tcW w:w="1688" w:type="dxa"/>
            <w:tcBorders>
              <w:top w:val="nil"/>
              <w:left w:val="nil"/>
              <w:bottom w:val="single" w:sz="4" w:space="0" w:color="auto"/>
              <w:right w:val="single" w:sz="4" w:space="0" w:color="auto"/>
            </w:tcBorders>
            <w:shd w:val="clear" w:color="auto" w:fill="auto"/>
            <w:noWrap/>
            <w:vAlign w:val="center"/>
            <w:hideMark/>
          </w:tcPr>
          <w:p w:rsidR="009C73E8" w:rsidRPr="0027025A" w:rsidRDefault="009C73E8">
            <w:pPr>
              <w:jc w:val="center"/>
              <w:rPr>
                <w:color w:val="000000"/>
                <w:szCs w:val="24"/>
              </w:rPr>
            </w:pPr>
            <w:r w:rsidRPr="0027025A">
              <w:rPr>
                <w:color w:val="000000"/>
                <w:szCs w:val="24"/>
              </w:rPr>
              <w:t>8274,4</w:t>
            </w:r>
          </w:p>
        </w:tc>
        <w:tc>
          <w:tcPr>
            <w:tcW w:w="1586" w:type="dxa"/>
            <w:tcBorders>
              <w:top w:val="nil"/>
              <w:left w:val="nil"/>
              <w:bottom w:val="single" w:sz="4" w:space="0" w:color="auto"/>
              <w:right w:val="single" w:sz="4" w:space="0" w:color="auto"/>
            </w:tcBorders>
            <w:shd w:val="clear" w:color="auto" w:fill="auto"/>
            <w:noWrap/>
            <w:vAlign w:val="center"/>
            <w:hideMark/>
          </w:tcPr>
          <w:p w:rsidR="009C73E8" w:rsidRPr="0027025A" w:rsidRDefault="00A8717C">
            <w:pPr>
              <w:jc w:val="center"/>
              <w:rPr>
                <w:color w:val="000000"/>
                <w:szCs w:val="24"/>
              </w:rPr>
            </w:pPr>
            <w:r>
              <w:rPr>
                <w:color w:val="000000"/>
                <w:szCs w:val="24"/>
              </w:rPr>
              <w:t>3,7</w:t>
            </w:r>
          </w:p>
        </w:tc>
      </w:tr>
      <w:tr w:rsidR="009C73E8"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bottom"/>
            <w:hideMark/>
          </w:tcPr>
          <w:p w:rsidR="009C73E8" w:rsidRPr="00121654" w:rsidRDefault="009C73E8" w:rsidP="00121654">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nil"/>
              <w:left w:val="nil"/>
              <w:bottom w:val="single" w:sz="4" w:space="0" w:color="auto"/>
              <w:right w:val="single" w:sz="4" w:space="0" w:color="auto"/>
            </w:tcBorders>
            <w:shd w:val="clear" w:color="auto" w:fill="auto"/>
            <w:noWrap/>
            <w:vAlign w:val="center"/>
            <w:hideMark/>
          </w:tcPr>
          <w:p w:rsidR="009C73E8" w:rsidRDefault="009C73E8">
            <w:pPr>
              <w:jc w:val="center"/>
              <w:rPr>
                <w:color w:val="000000"/>
                <w:szCs w:val="24"/>
              </w:rPr>
            </w:pPr>
            <w:r>
              <w:rPr>
                <w:color w:val="000000"/>
              </w:rPr>
              <w:t>1509,9</w:t>
            </w:r>
          </w:p>
        </w:tc>
        <w:tc>
          <w:tcPr>
            <w:tcW w:w="1742" w:type="dxa"/>
            <w:tcBorders>
              <w:top w:val="nil"/>
              <w:left w:val="nil"/>
              <w:bottom w:val="single" w:sz="4" w:space="0" w:color="auto"/>
              <w:right w:val="single" w:sz="4" w:space="0" w:color="auto"/>
            </w:tcBorders>
            <w:shd w:val="clear" w:color="auto" w:fill="auto"/>
            <w:noWrap/>
            <w:vAlign w:val="center"/>
            <w:hideMark/>
          </w:tcPr>
          <w:p w:rsidR="009C73E8" w:rsidRPr="00121654" w:rsidRDefault="009C73E8">
            <w:pPr>
              <w:jc w:val="center"/>
              <w:rPr>
                <w:color w:val="000000"/>
                <w:szCs w:val="24"/>
              </w:rPr>
            </w:pPr>
            <w:r w:rsidRPr="00121654">
              <w:rPr>
                <w:color w:val="000000"/>
                <w:szCs w:val="24"/>
              </w:rPr>
              <w:t>60,0</w:t>
            </w:r>
          </w:p>
        </w:tc>
        <w:tc>
          <w:tcPr>
            <w:tcW w:w="1688" w:type="dxa"/>
            <w:tcBorders>
              <w:top w:val="nil"/>
              <w:left w:val="nil"/>
              <w:bottom w:val="single" w:sz="4" w:space="0" w:color="auto"/>
              <w:right w:val="single" w:sz="4" w:space="0" w:color="auto"/>
            </w:tcBorders>
            <w:shd w:val="clear" w:color="auto" w:fill="auto"/>
            <w:vAlign w:val="center"/>
            <w:hideMark/>
          </w:tcPr>
          <w:p w:rsidR="009C73E8" w:rsidRPr="0027025A" w:rsidRDefault="009C73E8">
            <w:pPr>
              <w:jc w:val="center"/>
              <w:rPr>
                <w:color w:val="000000"/>
                <w:szCs w:val="24"/>
              </w:rPr>
            </w:pPr>
            <w:r w:rsidRPr="0027025A">
              <w:rPr>
                <w:color w:val="000000"/>
                <w:szCs w:val="24"/>
              </w:rPr>
              <w:t>346,4</w:t>
            </w:r>
          </w:p>
        </w:tc>
        <w:tc>
          <w:tcPr>
            <w:tcW w:w="1586" w:type="dxa"/>
            <w:tcBorders>
              <w:top w:val="nil"/>
              <w:left w:val="nil"/>
              <w:bottom w:val="single" w:sz="4" w:space="0" w:color="auto"/>
              <w:right w:val="single" w:sz="4" w:space="0" w:color="auto"/>
            </w:tcBorders>
            <w:shd w:val="clear" w:color="auto" w:fill="auto"/>
            <w:noWrap/>
            <w:vAlign w:val="center"/>
            <w:hideMark/>
          </w:tcPr>
          <w:p w:rsidR="009C73E8" w:rsidRPr="0027025A" w:rsidRDefault="00A8717C">
            <w:pPr>
              <w:jc w:val="center"/>
              <w:rPr>
                <w:color w:val="000000"/>
                <w:szCs w:val="24"/>
              </w:rPr>
            </w:pPr>
            <w:r>
              <w:rPr>
                <w:color w:val="000000"/>
                <w:szCs w:val="24"/>
              </w:rPr>
              <w:t>5,3</w:t>
            </w:r>
          </w:p>
        </w:tc>
      </w:tr>
      <w:tr w:rsidR="009C73E8"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C73E8" w:rsidRPr="00121654" w:rsidRDefault="009C73E8">
            <w:pPr>
              <w:jc w:val="center"/>
              <w:rPr>
                <w:b/>
                <w:bCs/>
                <w:color w:val="000000"/>
                <w:szCs w:val="24"/>
              </w:rPr>
            </w:pPr>
            <w:r w:rsidRPr="00121654">
              <w:rPr>
                <w:b/>
                <w:bCs/>
                <w:color w:val="000000"/>
                <w:szCs w:val="24"/>
              </w:rPr>
              <w:t xml:space="preserve">итого по сценарию </w:t>
            </w:r>
          </w:p>
        </w:tc>
        <w:tc>
          <w:tcPr>
            <w:tcW w:w="1387" w:type="dxa"/>
            <w:tcBorders>
              <w:top w:val="nil"/>
              <w:left w:val="nil"/>
              <w:bottom w:val="nil"/>
              <w:right w:val="single" w:sz="4" w:space="0" w:color="auto"/>
            </w:tcBorders>
            <w:shd w:val="clear" w:color="auto" w:fill="auto"/>
            <w:noWrap/>
            <w:vAlign w:val="center"/>
            <w:hideMark/>
          </w:tcPr>
          <w:p w:rsidR="009C73E8" w:rsidRDefault="009C73E8">
            <w:pPr>
              <w:jc w:val="center"/>
              <w:rPr>
                <w:b/>
                <w:bCs/>
                <w:color w:val="000000"/>
                <w:szCs w:val="24"/>
              </w:rPr>
            </w:pPr>
            <w:r>
              <w:rPr>
                <w:b/>
                <w:bCs/>
                <w:color w:val="000000"/>
              </w:rPr>
              <w:t>30214,9</w:t>
            </w:r>
          </w:p>
        </w:tc>
        <w:tc>
          <w:tcPr>
            <w:tcW w:w="1742" w:type="dxa"/>
            <w:tcBorders>
              <w:top w:val="nil"/>
              <w:left w:val="nil"/>
              <w:bottom w:val="nil"/>
              <w:right w:val="single" w:sz="4" w:space="0" w:color="auto"/>
            </w:tcBorders>
            <w:shd w:val="clear" w:color="auto" w:fill="auto"/>
            <w:noWrap/>
            <w:vAlign w:val="center"/>
            <w:hideMark/>
          </w:tcPr>
          <w:p w:rsidR="009C73E8" w:rsidRPr="00121654" w:rsidRDefault="009C73E8">
            <w:pPr>
              <w:jc w:val="center"/>
              <w:rPr>
                <w:b/>
                <w:bCs/>
                <w:color w:val="000000"/>
                <w:szCs w:val="24"/>
              </w:rPr>
            </w:pPr>
            <w:r w:rsidRPr="00121654">
              <w:rPr>
                <w:b/>
                <w:bCs/>
                <w:color w:val="000000"/>
                <w:szCs w:val="24"/>
              </w:rPr>
              <w:t>550,0</w:t>
            </w:r>
          </w:p>
        </w:tc>
        <w:tc>
          <w:tcPr>
            <w:tcW w:w="1688" w:type="dxa"/>
            <w:tcBorders>
              <w:top w:val="nil"/>
              <w:left w:val="nil"/>
              <w:bottom w:val="nil"/>
              <w:right w:val="single" w:sz="4" w:space="0" w:color="auto"/>
            </w:tcBorders>
            <w:shd w:val="clear" w:color="auto" w:fill="auto"/>
            <w:noWrap/>
            <w:vAlign w:val="center"/>
            <w:hideMark/>
          </w:tcPr>
          <w:p w:rsidR="009C73E8" w:rsidRPr="00121654" w:rsidRDefault="00A8717C" w:rsidP="00A8717C">
            <w:pPr>
              <w:jc w:val="center"/>
              <w:rPr>
                <w:b/>
                <w:bCs/>
                <w:color w:val="000000"/>
                <w:szCs w:val="24"/>
              </w:rPr>
            </w:pPr>
            <w:r>
              <w:rPr>
                <w:b/>
                <w:bCs/>
                <w:color w:val="000000"/>
              </w:rPr>
              <w:t>8620,8</w:t>
            </w:r>
          </w:p>
        </w:tc>
        <w:tc>
          <w:tcPr>
            <w:tcW w:w="1586" w:type="dxa"/>
            <w:tcBorders>
              <w:top w:val="nil"/>
              <w:left w:val="nil"/>
              <w:bottom w:val="single" w:sz="4" w:space="0" w:color="auto"/>
              <w:right w:val="single" w:sz="4" w:space="0" w:color="auto"/>
            </w:tcBorders>
            <w:shd w:val="clear" w:color="auto" w:fill="auto"/>
            <w:noWrap/>
            <w:vAlign w:val="center"/>
            <w:hideMark/>
          </w:tcPr>
          <w:p w:rsidR="009C73E8" w:rsidRPr="00121654" w:rsidRDefault="00A8717C">
            <w:pPr>
              <w:jc w:val="center"/>
              <w:rPr>
                <w:b/>
                <w:bCs/>
                <w:color w:val="000000"/>
                <w:szCs w:val="24"/>
              </w:rPr>
            </w:pPr>
            <w:r>
              <w:rPr>
                <w:b/>
                <w:bCs/>
                <w:color w:val="000000"/>
                <w:szCs w:val="24"/>
              </w:rPr>
              <w:t>3,7</w:t>
            </w:r>
          </w:p>
        </w:tc>
      </w:tr>
      <w:tr w:rsidR="009C73E8"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tcPr>
          <w:p w:rsidR="009C73E8" w:rsidRPr="00121654" w:rsidRDefault="009C73E8" w:rsidP="009C73E8">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9C73E8" w:rsidRPr="00121654" w:rsidRDefault="009C73E8">
            <w:pPr>
              <w:jc w:val="center"/>
              <w:rPr>
                <w:color w:val="000000"/>
                <w:szCs w:val="24"/>
              </w:rPr>
            </w:pP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9C73E8" w:rsidRPr="00121654" w:rsidRDefault="009C73E8">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9C73E8" w:rsidRPr="00121654" w:rsidRDefault="009C73E8">
            <w:pPr>
              <w:jc w:val="center"/>
              <w:rPr>
                <w:color w:val="000000"/>
                <w:szCs w:val="24"/>
              </w:rPr>
            </w:pPr>
          </w:p>
        </w:tc>
        <w:tc>
          <w:tcPr>
            <w:tcW w:w="1586" w:type="dxa"/>
            <w:tcBorders>
              <w:top w:val="nil"/>
              <w:left w:val="nil"/>
              <w:bottom w:val="single" w:sz="4" w:space="0" w:color="auto"/>
              <w:right w:val="single" w:sz="4" w:space="0" w:color="auto"/>
            </w:tcBorders>
            <w:shd w:val="clear" w:color="auto" w:fill="auto"/>
            <w:noWrap/>
            <w:vAlign w:val="center"/>
          </w:tcPr>
          <w:p w:rsidR="009C73E8" w:rsidRPr="00121654" w:rsidRDefault="009C73E8">
            <w:pPr>
              <w:jc w:val="center"/>
              <w:rPr>
                <w:color w:val="000000"/>
                <w:szCs w:val="24"/>
              </w:rPr>
            </w:pPr>
          </w:p>
        </w:tc>
      </w:tr>
      <w:tr w:rsidR="00121654"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121654" w:rsidRPr="00121654" w:rsidRDefault="009C73E8" w:rsidP="009C73E8">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3679,4</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120,0</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1265,9</w:t>
            </w:r>
          </w:p>
        </w:tc>
        <w:tc>
          <w:tcPr>
            <w:tcW w:w="1586"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3,2</w:t>
            </w:r>
          </w:p>
        </w:tc>
      </w:tr>
      <w:tr w:rsidR="00121654" w:rsidRPr="00121654" w:rsidTr="00C21D02">
        <w:trPr>
          <w:trHeight w:val="20"/>
        </w:trPr>
        <w:tc>
          <w:tcPr>
            <w:tcW w:w="3567" w:type="dxa"/>
            <w:tcBorders>
              <w:top w:val="nil"/>
              <w:left w:val="single" w:sz="4" w:space="0" w:color="auto"/>
              <w:bottom w:val="nil"/>
              <w:right w:val="single" w:sz="4" w:space="0" w:color="auto"/>
            </w:tcBorders>
            <w:shd w:val="clear" w:color="auto" w:fill="auto"/>
            <w:vAlign w:val="center"/>
            <w:hideMark/>
          </w:tcPr>
          <w:p w:rsidR="00121654" w:rsidRPr="00121654" w:rsidRDefault="00121654">
            <w:pPr>
              <w:jc w:val="center"/>
              <w:rPr>
                <w:b/>
                <w:bCs/>
                <w:color w:val="000000"/>
                <w:szCs w:val="24"/>
              </w:rPr>
            </w:pPr>
            <w:r w:rsidRPr="00121654">
              <w:rPr>
                <w:b/>
                <w:bCs/>
                <w:color w:val="000000"/>
                <w:szCs w:val="24"/>
              </w:rPr>
              <w:t>Сценарий 3</w:t>
            </w:r>
          </w:p>
        </w:tc>
        <w:tc>
          <w:tcPr>
            <w:tcW w:w="1387"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r>
      <w:tr w:rsidR="009625AB"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25AB" w:rsidRDefault="009625AB">
            <w:pPr>
              <w:rPr>
                <w:color w:val="000000"/>
                <w:szCs w:val="24"/>
              </w:rPr>
            </w:pPr>
            <w:r>
              <w:rPr>
                <w:color w:val="000000"/>
              </w:rPr>
              <w:t>Строительство газовых БМК</w:t>
            </w:r>
          </w:p>
        </w:tc>
        <w:tc>
          <w:tcPr>
            <w:tcW w:w="1387"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color w:val="000000"/>
                <w:szCs w:val="24"/>
              </w:rPr>
            </w:pPr>
            <w:r>
              <w:rPr>
                <w:color w:val="000000"/>
              </w:rPr>
              <w:t>51102,5</w:t>
            </w:r>
          </w:p>
        </w:tc>
        <w:tc>
          <w:tcPr>
            <w:tcW w:w="1742"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color w:val="000000"/>
                <w:szCs w:val="24"/>
              </w:rPr>
            </w:pPr>
            <w:r>
              <w:rPr>
                <w:color w:val="000000"/>
              </w:rPr>
              <w:t>390,0</w:t>
            </w:r>
          </w:p>
        </w:tc>
        <w:tc>
          <w:tcPr>
            <w:tcW w:w="1688" w:type="dxa"/>
            <w:tcBorders>
              <w:top w:val="nil"/>
              <w:left w:val="nil"/>
              <w:bottom w:val="single" w:sz="4" w:space="0" w:color="auto"/>
              <w:right w:val="single" w:sz="4" w:space="0" w:color="auto"/>
            </w:tcBorders>
            <w:shd w:val="clear" w:color="auto" w:fill="auto"/>
            <w:vAlign w:val="center"/>
            <w:hideMark/>
          </w:tcPr>
          <w:p w:rsidR="009625AB" w:rsidRDefault="009625AB">
            <w:pPr>
              <w:jc w:val="center"/>
              <w:rPr>
                <w:color w:val="000000"/>
                <w:szCs w:val="24"/>
              </w:rPr>
            </w:pPr>
            <w:r>
              <w:rPr>
                <w:color w:val="000000"/>
              </w:rPr>
              <w:t>10655,7</w:t>
            </w:r>
          </w:p>
        </w:tc>
        <w:tc>
          <w:tcPr>
            <w:tcW w:w="1586"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color w:val="000000"/>
                <w:szCs w:val="24"/>
              </w:rPr>
            </w:pPr>
            <w:r>
              <w:rPr>
                <w:color w:val="000000"/>
              </w:rPr>
              <w:t>5,0</w:t>
            </w:r>
          </w:p>
        </w:tc>
      </w:tr>
      <w:tr w:rsidR="009625AB"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625AB" w:rsidRDefault="009625AB">
            <w:pPr>
              <w:jc w:val="center"/>
              <w:rPr>
                <w:b/>
                <w:bCs/>
                <w:color w:val="000000"/>
                <w:szCs w:val="24"/>
              </w:rPr>
            </w:pPr>
            <w:r>
              <w:rPr>
                <w:b/>
                <w:bCs/>
                <w:color w:val="000000"/>
              </w:rPr>
              <w:t xml:space="preserve">итого по сценарию </w:t>
            </w:r>
          </w:p>
        </w:tc>
        <w:tc>
          <w:tcPr>
            <w:tcW w:w="1387"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b/>
                <w:bCs/>
                <w:color w:val="000000"/>
                <w:szCs w:val="24"/>
              </w:rPr>
            </w:pPr>
            <w:r>
              <w:rPr>
                <w:b/>
                <w:bCs/>
                <w:color w:val="000000"/>
              </w:rPr>
              <w:t>51102,5</w:t>
            </w:r>
          </w:p>
        </w:tc>
        <w:tc>
          <w:tcPr>
            <w:tcW w:w="1742"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b/>
                <w:bCs/>
                <w:color w:val="000000"/>
                <w:szCs w:val="24"/>
              </w:rPr>
            </w:pPr>
            <w:r>
              <w:rPr>
                <w:b/>
                <w:bCs/>
                <w:color w:val="000000"/>
              </w:rPr>
              <w:t>390,0</w:t>
            </w:r>
          </w:p>
        </w:tc>
        <w:tc>
          <w:tcPr>
            <w:tcW w:w="1688" w:type="dxa"/>
            <w:tcBorders>
              <w:top w:val="nil"/>
              <w:left w:val="nil"/>
              <w:bottom w:val="single" w:sz="4" w:space="0" w:color="auto"/>
              <w:right w:val="single" w:sz="4" w:space="0" w:color="auto"/>
            </w:tcBorders>
            <w:shd w:val="clear" w:color="auto" w:fill="auto"/>
            <w:vAlign w:val="center"/>
            <w:hideMark/>
          </w:tcPr>
          <w:p w:rsidR="009625AB" w:rsidRDefault="009625AB">
            <w:pPr>
              <w:jc w:val="center"/>
              <w:rPr>
                <w:b/>
                <w:bCs/>
                <w:color w:val="000000"/>
                <w:szCs w:val="24"/>
              </w:rPr>
            </w:pPr>
            <w:r>
              <w:rPr>
                <w:b/>
                <w:bCs/>
                <w:color w:val="000000"/>
              </w:rPr>
              <w:t>10655,7</w:t>
            </w:r>
          </w:p>
        </w:tc>
        <w:tc>
          <w:tcPr>
            <w:tcW w:w="1586" w:type="dxa"/>
            <w:tcBorders>
              <w:top w:val="nil"/>
              <w:left w:val="nil"/>
              <w:bottom w:val="single" w:sz="4" w:space="0" w:color="auto"/>
              <w:right w:val="single" w:sz="4" w:space="0" w:color="auto"/>
            </w:tcBorders>
            <w:shd w:val="clear" w:color="auto" w:fill="auto"/>
            <w:noWrap/>
            <w:vAlign w:val="center"/>
            <w:hideMark/>
          </w:tcPr>
          <w:p w:rsidR="009625AB" w:rsidRDefault="009625AB">
            <w:pPr>
              <w:jc w:val="center"/>
              <w:rPr>
                <w:b/>
                <w:bCs/>
                <w:color w:val="000000"/>
                <w:szCs w:val="24"/>
              </w:rPr>
            </w:pPr>
            <w:r>
              <w:rPr>
                <w:b/>
                <w:bCs/>
                <w:color w:val="000000"/>
              </w:rPr>
              <w:t>5,0</w:t>
            </w:r>
          </w:p>
        </w:tc>
      </w:tr>
      <w:tr w:rsidR="00A8717C"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tcPr>
          <w:p w:rsidR="00A8717C" w:rsidRPr="00121654" w:rsidRDefault="00A8717C" w:rsidP="00A8717C">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r>
              <w:rPr>
                <w:color w:val="000000"/>
                <w:szCs w:val="24"/>
              </w:rPr>
              <w:t xml:space="preserve"> </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c>
          <w:tcPr>
            <w:tcW w:w="1586" w:type="dxa"/>
            <w:tcBorders>
              <w:top w:val="nil"/>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r>
      <w:tr w:rsidR="00121654"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121654" w:rsidRPr="00121654" w:rsidRDefault="00A8717C">
            <w:pPr>
              <w:rPr>
                <w:color w:val="000000"/>
                <w:szCs w:val="24"/>
              </w:rPr>
            </w:pPr>
            <w:r>
              <w:rPr>
                <w:color w:val="000000"/>
                <w:szCs w:val="24"/>
              </w:rPr>
              <w:t>Строительство газовой БМК</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4727,1</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50</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1265,9</w:t>
            </w:r>
          </w:p>
        </w:tc>
        <w:tc>
          <w:tcPr>
            <w:tcW w:w="1586"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3,9</w:t>
            </w:r>
          </w:p>
        </w:tc>
      </w:tr>
      <w:tr w:rsidR="00121654"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121654" w:rsidRPr="00121654" w:rsidRDefault="00121654">
            <w:pPr>
              <w:jc w:val="center"/>
              <w:rPr>
                <w:b/>
                <w:bCs/>
                <w:color w:val="000000"/>
                <w:szCs w:val="24"/>
              </w:rPr>
            </w:pPr>
            <w:r w:rsidRPr="00121654">
              <w:rPr>
                <w:b/>
                <w:bCs/>
                <w:color w:val="000000"/>
                <w:szCs w:val="24"/>
              </w:rPr>
              <w:t>Сценарий 4</w:t>
            </w:r>
          </w:p>
        </w:tc>
        <w:tc>
          <w:tcPr>
            <w:tcW w:w="1387"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742"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688"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c>
          <w:tcPr>
            <w:tcW w:w="1586" w:type="dxa"/>
            <w:tcBorders>
              <w:top w:val="nil"/>
              <w:left w:val="nil"/>
              <w:bottom w:val="single" w:sz="4" w:space="0" w:color="auto"/>
              <w:right w:val="single" w:sz="4" w:space="0" w:color="auto"/>
            </w:tcBorders>
            <w:shd w:val="clear" w:color="auto" w:fill="auto"/>
            <w:noWrap/>
            <w:vAlign w:val="center"/>
            <w:hideMark/>
          </w:tcPr>
          <w:p w:rsidR="00121654" w:rsidRPr="00121654" w:rsidRDefault="00121654">
            <w:pPr>
              <w:jc w:val="center"/>
              <w:rPr>
                <w:color w:val="000000"/>
                <w:szCs w:val="24"/>
              </w:rPr>
            </w:pPr>
            <w:r w:rsidRPr="00121654">
              <w:rPr>
                <w:color w:val="000000"/>
                <w:szCs w:val="24"/>
              </w:rPr>
              <w:t> </w:t>
            </w:r>
          </w:p>
        </w:tc>
      </w:tr>
      <w:tr w:rsidR="00D40837" w:rsidRPr="00121654" w:rsidTr="00C21D02">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D40837" w:rsidRPr="00121654" w:rsidRDefault="00D40837">
            <w:pPr>
              <w:rPr>
                <w:color w:val="000000"/>
                <w:szCs w:val="24"/>
              </w:rPr>
            </w:pPr>
            <w:r w:rsidRPr="00A8717C">
              <w:rPr>
                <w:color w:val="000000"/>
                <w:szCs w:val="24"/>
              </w:rPr>
              <w:t>Строительство газовых БМК и КНР</w:t>
            </w:r>
          </w:p>
        </w:tc>
        <w:tc>
          <w:tcPr>
            <w:tcW w:w="1387" w:type="dxa"/>
            <w:tcBorders>
              <w:top w:val="nil"/>
              <w:left w:val="nil"/>
              <w:bottom w:val="single" w:sz="4" w:space="0" w:color="auto"/>
              <w:right w:val="single" w:sz="4" w:space="0" w:color="auto"/>
            </w:tcBorders>
            <w:shd w:val="clear" w:color="auto" w:fill="auto"/>
            <w:noWrap/>
            <w:vAlign w:val="center"/>
            <w:hideMark/>
          </w:tcPr>
          <w:p w:rsidR="00D40837" w:rsidRPr="00D40837" w:rsidRDefault="00D40837">
            <w:pPr>
              <w:jc w:val="center"/>
              <w:rPr>
                <w:color w:val="000000"/>
                <w:szCs w:val="24"/>
              </w:rPr>
            </w:pPr>
            <w:r w:rsidRPr="00D40837">
              <w:rPr>
                <w:color w:val="000000"/>
                <w:szCs w:val="24"/>
              </w:rPr>
              <w:t>48716,5</w:t>
            </w:r>
          </w:p>
        </w:tc>
        <w:tc>
          <w:tcPr>
            <w:tcW w:w="1742" w:type="dxa"/>
            <w:tcBorders>
              <w:top w:val="nil"/>
              <w:left w:val="nil"/>
              <w:bottom w:val="single" w:sz="4" w:space="0" w:color="auto"/>
              <w:right w:val="single" w:sz="4" w:space="0" w:color="auto"/>
            </w:tcBorders>
            <w:shd w:val="clear" w:color="auto" w:fill="auto"/>
            <w:noWrap/>
            <w:vAlign w:val="center"/>
            <w:hideMark/>
          </w:tcPr>
          <w:p w:rsidR="00D40837" w:rsidRPr="00D40837" w:rsidRDefault="00D40837">
            <w:pPr>
              <w:jc w:val="center"/>
              <w:rPr>
                <w:color w:val="000000"/>
                <w:szCs w:val="24"/>
              </w:rPr>
            </w:pPr>
            <w:r w:rsidRPr="00D40837">
              <w:rPr>
                <w:color w:val="000000"/>
                <w:szCs w:val="24"/>
              </w:rPr>
              <w:t>580,0</w:t>
            </w:r>
          </w:p>
        </w:tc>
        <w:tc>
          <w:tcPr>
            <w:tcW w:w="1688" w:type="dxa"/>
            <w:tcBorders>
              <w:top w:val="nil"/>
              <w:left w:val="nil"/>
              <w:bottom w:val="single" w:sz="4" w:space="0" w:color="auto"/>
              <w:right w:val="single" w:sz="4" w:space="0" w:color="auto"/>
            </w:tcBorders>
            <w:shd w:val="clear" w:color="auto" w:fill="auto"/>
            <w:noWrap/>
            <w:vAlign w:val="center"/>
            <w:hideMark/>
          </w:tcPr>
          <w:p w:rsidR="00D40837" w:rsidRPr="00D40837" w:rsidRDefault="00D40837">
            <w:pPr>
              <w:jc w:val="center"/>
              <w:rPr>
                <w:color w:val="000000"/>
                <w:szCs w:val="24"/>
              </w:rPr>
            </w:pPr>
            <w:r w:rsidRPr="00D40837">
              <w:rPr>
                <w:color w:val="000000"/>
                <w:szCs w:val="24"/>
              </w:rPr>
              <w:t>6952,7</w:t>
            </w:r>
          </w:p>
        </w:tc>
        <w:tc>
          <w:tcPr>
            <w:tcW w:w="1586" w:type="dxa"/>
            <w:tcBorders>
              <w:top w:val="nil"/>
              <w:left w:val="nil"/>
              <w:bottom w:val="single" w:sz="4" w:space="0" w:color="auto"/>
              <w:right w:val="single" w:sz="4" w:space="0" w:color="auto"/>
            </w:tcBorders>
            <w:shd w:val="clear" w:color="auto" w:fill="auto"/>
            <w:noWrap/>
            <w:vAlign w:val="center"/>
            <w:hideMark/>
          </w:tcPr>
          <w:p w:rsidR="00D40837" w:rsidRPr="00D40837" w:rsidRDefault="00D40837">
            <w:pPr>
              <w:jc w:val="center"/>
              <w:rPr>
                <w:color w:val="000000"/>
                <w:szCs w:val="24"/>
              </w:rPr>
            </w:pPr>
            <w:r w:rsidRPr="00D40837">
              <w:rPr>
                <w:color w:val="000000"/>
                <w:szCs w:val="24"/>
              </w:rPr>
              <w:t>7,6</w:t>
            </w:r>
          </w:p>
        </w:tc>
      </w:tr>
      <w:tr w:rsidR="00D40837"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D40837" w:rsidRPr="00121654" w:rsidRDefault="00D40837">
            <w:pPr>
              <w:rPr>
                <w:color w:val="000000"/>
                <w:szCs w:val="24"/>
              </w:rPr>
            </w:pPr>
            <w:r>
              <w:rPr>
                <w:color w:val="000000"/>
                <w:szCs w:val="24"/>
              </w:rPr>
              <w:t>Газификация</w:t>
            </w:r>
            <w:r w:rsidRPr="00121654">
              <w:rPr>
                <w:color w:val="000000"/>
                <w:szCs w:val="24"/>
              </w:rPr>
              <w:t xml:space="preserve"> бюджетных организаций</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3539,1</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160,0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949,6</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4,5</w:t>
            </w:r>
          </w:p>
        </w:tc>
      </w:tr>
      <w:tr w:rsidR="00D40837"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D40837" w:rsidRPr="00121654" w:rsidRDefault="00D40837">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1509,9</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60,0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346,4</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color w:val="000000"/>
                <w:szCs w:val="24"/>
              </w:rPr>
            </w:pPr>
            <w:r w:rsidRPr="00D40837">
              <w:rPr>
                <w:color w:val="000000"/>
                <w:szCs w:val="24"/>
              </w:rPr>
              <w:t>5,3</w:t>
            </w:r>
          </w:p>
        </w:tc>
      </w:tr>
      <w:tr w:rsidR="00D40837"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D40837" w:rsidRPr="00121654" w:rsidRDefault="00D40837">
            <w:pPr>
              <w:jc w:val="center"/>
              <w:rPr>
                <w:b/>
                <w:bCs/>
                <w:color w:val="000000"/>
                <w:szCs w:val="24"/>
              </w:rPr>
            </w:pPr>
            <w:r w:rsidRPr="00121654">
              <w:rPr>
                <w:b/>
                <w:bCs/>
                <w:color w:val="000000"/>
                <w:szCs w:val="24"/>
              </w:rPr>
              <w:t>итого по сценарию</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b/>
                <w:bCs/>
                <w:color w:val="000000"/>
                <w:szCs w:val="24"/>
              </w:rPr>
            </w:pPr>
            <w:r w:rsidRPr="00D40837">
              <w:rPr>
                <w:b/>
                <w:bCs/>
                <w:color w:val="000000"/>
                <w:szCs w:val="24"/>
              </w:rPr>
              <w:t>53765,5</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b/>
                <w:bCs/>
                <w:color w:val="000000"/>
                <w:szCs w:val="24"/>
              </w:rPr>
            </w:pPr>
            <w:r w:rsidRPr="00D40837">
              <w:rPr>
                <w:b/>
                <w:bCs/>
                <w:color w:val="000000"/>
                <w:szCs w:val="24"/>
              </w:rPr>
              <w:t>800,0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b/>
                <w:bCs/>
                <w:color w:val="000000"/>
                <w:szCs w:val="24"/>
              </w:rPr>
            </w:pPr>
            <w:r w:rsidRPr="00D40837">
              <w:rPr>
                <w:b/>
                <w:bCs/>
                <w:color w:val="000000"/>
                <w:szCs w:val="24"/>
              </w:rPr>
              <w:t>8248,7</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D40837" w:rsidRPr="00D40837" w:rsidRDefault="00D40837">
            <w:pPr>
              <w:jc w:val="center"/>
              <w:rPr>
                <w:b/>
                <w:bCs/>
                <w:color w:val="000000"/>
                <w:szCs w:val="24"/>
              </w:rPr>
            </w:pPr>
            <w:r w:rsidRPr="00D40837">
              <w:rPr>
                <w:b/>
                <w:bCs/>
                <w:color w:val="000000"/>
                <w:szCs w:val="24"/>
              </w:rPr>
              <w:t>7,2</w:t>
            </w:r>
          </w:p>
        </w:tc>
      </w:tr>
      <w:tr w:rsidR="00A8717C"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A8717C" w:rsidRPr="00121654" w:rsidRDefault="00A8717C" w:rsidP="00A8717C">
            <w:pPr>
              <w:jc w:val="center"/>
              <w:rPr>
                <w:color w:val="000000"/>
                <w:szCs w:val="24"/>
              </w:rPr>
            </w:pPr>
            <w:r w:rsidRPr="00121654">
              <w:rPr>
                <w:color w:val="000000"/>
                <w:szCs w:val="24"/>
              </w:rPr>
              <w:t>ООО "Сокол"</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A8717C" w:rsidRPr="00121654" w:rsidRDefault="00A8717C">
            <w:pPr>
              <w:jc w:val="center"/>
              <w:rPr>
                <w:color w:val="000000"/>
                <w:szCs w:val="24"/>
              </w:rPr>
            </w:pPr>
          </w:p>
        </w:tc>
      </w:tr>
      <w:tr w:rsidR="00A8717C"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A8717C" w:rsidRPr="00121654" w:rsidRDefault="00A8717C">
            <w:pPr>
              <w:rPr>
                <w:color w:val="000000"/>
                <w:szCs w:val="24"/>
              </w:rPr>
            </w:pPr>
            <w:r>
              <w:rPr>
                <w:color w:val="000000"/>
                <w:szCs w:val="24"/>
              </w:rPr>
              <w:t>С</w:t>
            </w:r>
            <w:r w:rsidRPr="00121654">
              <w:rPr>
                <w:color w:val="000000"/>
                <w:szCs w:val="24"/>
              </w:rPr>
              <w:t>троительство КНР</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2378,6</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40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1269,2</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1,9</w:t>
            </w:r>
          </w:p>
        </w:tc>
      </w:tr>
      <w:tr w:rsidR="00A8717C" w:rsidRPr="00121654" w:rsidTr="00C21D02">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rsidR="00A8717C" w:rsidRPr="00121654" w:rsidRDefault="00A8717C" w:rsidP="0001134E">
            <w:pPr>
              <w:rPr>
                <w:color w:val="000000"/>
                <w:szCs w:val="24"/>
              </w:rPr>
            </w:pPr>
            <w:r>
              <w:rPr>
                <w:color w:val="000000"/>
                <w:szCs w:val="24"/>
              </w:rPr>
              <w:t>Газификация</w:t>
            </w:r>
            <w:r w:rsidRPr="00121654">
              <w:rPr>
                <w:color w:val="000000"/>
                <w:szCs w:val="24"/>
              </w:rPr>
              <w:t xml:space="preserve"> прочих</w:t>
            </w:r>
          </w:p>
        </w:tc>
        <w:tc>
          <w:tcPr>
            <w:tcW w:w="1387"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2879,4</w:t>
            </w:r>
          </w:p>
        </w:tc>
        <w:tc>
          <w:tcPr>
            <w:tcW w:w="1742"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120</w:t>
            </w:r>
          </w:p>
        </w:tc>
        <w:tc>
          <w:tcPr>
            <w:tcW w:w="1688"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112,6</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A8717C" w:rsidRDefault="00A8717C">
            <w:pPr>
              <w:jc w:val="center"/>
              <w:rPr>
                <w:color w:val="000000"/>
                <w:szCs w:val="24"/>
              </w:rPr>
            </w:pPr>
            <w:r>
              <w:rPr>
                <w:color w:val="000000"/>
              </w:rPr>
              <w:t>25,6</w:t>
            </w:r>
          </w:p>
        </w:tc>
      </w:tr>
    </w:tbl>
    <w:p w:rsidR="000D3085" w:rsidRPr="00E41B82" w:rsidRDefault="000D3085" w:rsidP="00D52BD9">
      <w:pPr>
        <w:suppressAutoHyphens w:val="0"/>
        <w:spacing w:before="120"/>
        <w:jc w:val="both"/>
        <w:rPr>
          <w:color w:val="000000"/>
          <w:sz w:val="26"/>
          <w:szCs w:val="26"/>
        </w:rPr>
      </w:pPr>
      <w:r w:rsidRPr="00A229E1">
        <w:rPr>
          <w:color w:val="000000"/>
          <w:sz w:val="26"/>
          <w:szCs w:val="26"/>
        </w:rPr>
        <w:t xml:space="preserve">         </w:t>
      </w:r>
      <w:r w:rsidRPr="00E41B82">
        <w:rPr>
          <w:color w:val="000000"/>
          <w:sz w:val="26"/>
          <w:szCs w:val="26"/>
        </w:rPr>
        <w:t>По сценарию 1 предлагается:</w:t>
      </w:r>
    </w:p>
    <w:p w:rsidR="000D3085" w:rsidRPr="00A229E1" w:rsidRDefault="000D3085" w:rsidP="000D3085">
      <w:pPr>
        <w:suppressAutoHyphens w:val="0"/>
        <w:contextualSpacing/>
        <w:jc w:val="both"/>
        <w:rPr>
          <w:rFonts w:eastAsiaTheme="minorHAnsi"/>
          <w:sz w:val="26"/>
          <w:szCs w:val="26"/>
          <w:lang w:eastAsia="en-US"/>
        </w:rPr>
      </w:pPr>
      <w:r w:rsidRPr="00E41B82">
        <w:rPr>
          <w:color w:val="000000"/>
          <w:sz w:val="26"/>
          <w:szCs w:val="26"/>
        </w:rPr>
        <w:t xml:space="preserve">1) </w:t>
      </w:r>
      <w:r w:rsidRPr="00E41B82">
        <w:rPr>
          <w:rFonts w:eastAsiaTheme="minorHAnsi"/>
          <w:sz w:val="26"/>
          <w:szCs w:val="26"/>
          <w:lang w:eastAsia="en-US"/>
        </w:rPr>
        <w:t xml:space="preserve">Строительство </w:t>
      </w:r>
      <w:r w:rsidRPr="00E41B82">
        <w:rPr>
          <w:sz w:val="26"/>
          <w:szCs w:val="26"/>
          <w:bdr w:val="none" w:sz="0" w:space="0" w:color="auto" w:frame="1"/>
          <w:shd w:val="clear" w:color="auto" w:fill="FFFFFF"/>
        </w:rPr>
        <w:t>блочно-модульной котельной</w:t>
      </w:r>
      <w:r w:rsidR="00E41B82" w:rsidRPr="00E41B82">
        <w:rPr>
          <w:color w:val="000000"/>
          <w:sz w:val="26"/>
          <w:szCs w:val="26"/>
          <w:shd w:val="clear" w:color="auto" w:fill="FFFFFF"/>
        </w:rPr>
        <w:t xml:space="preserve"> мощностью 2</w:t>
      </w:r>
      <w:r w:rsidRPr="00E41B82">
        <w:rPr>
          <w:color w:val="000000"/>
          <w:sz w:val="26"/>
          <w:szCs w:val="26"/>
          <w:shd w:val="clear" w:color="auto" w:fill="FFFFFF"/>
        </w:rPr>
        <w:t>,0 МВт</w:t>
      </w:r>
      <w:r w:rsidRPr="00E41B82">
        <w:rPr>
          <w:bCs/>
          <w:color w:val="000000"/>
          <w:sz w:val="26"/>
          <w:szCs w:val="26"/>
          <w:shd w:val="clear" w:color="auto" w:fill="FFFFFF"/>
        </w:rPr>
        <w:t>, работающей</w:t>
      </w:r>
      <w:r w:rsidRPr="00E41B82">
        <w:rPr>
          <w:color w:val="000000"/>
          <w:sz w:val="26"/>
          <w:szCs w:val="26"/>
          <w:shd w:val="clear" w:color="auto" w:fill="FFFFFF"/>
        </w:rPr>
        <w:t xml:space="preserve"> на отходах</w:t>
      </w:r>
      <w:r w:rsidRPr="00E41B82">
        <w:rPr>
          <w:bCs/>
          <w:color w:val="000000"/>
          <w:sz w:val="26"/>
          <w:szCs w:val="26"/>
          <w:shd w:val="clear" w:color="auto" w:fill="FFFFFF"/>
        </w:rPr>
        <w:t xml:space="preserve"> деревообработки </w:t>
      </w:r>
      <w:r w:rsidRPr="00E41B82">
        <w:rPr>
          <w:rFonts w:eastAsiaTheme="minorHAnsi"/>
          <w:sz w:val="26"/>
          <w:szCs w:val="26"/>
          <w:lang w:eastAsia="en-US"/>
        </w:rPr>
        <w:t>с подключением всех потребителей</w:t>
      </w:r>
      <w:r w:rsidRPr="00A229E1">
        <w:rPr>
          <w:rFonts w:eastAsiaTheme="minorHAnsi"/>
          <w:sz w:val="26"/>
          <w:szCs w:val="26"/>
          <w:lang w:eastAsia="en-US"/>
        </w:rPr>
        <w:t xml:space="preserve"> от котельных </w:t>
      </w:r>
      <w:r w:rsidR="00E41B82">
        <w:rPr>
          <w:bCs/>
          <w:color w:val="000000"/>
          <w:sz w:val="26"/>
          <w:szCs w:val="26"/>
        </w:rPr>
        <w:t xml:space="preserve">«Центральная», «РОНО», ООО «Сокол», </w:t>
      </w:r>
      <w:r w:rsidRPr="00A229E1">
        <w:rPr>
          <w:bCs/>
          <w:color w:val="000000"/>
          <w:sz w:val="26"/>
          <w:szCs w:val="26"/>
        </w:rPr>
        <w:t xml:space="preserve">которые </w:t>
      </w:r>
      <w:r w:rsidRPr="00A229E1">
        <w:rPr>
          <w:sz w:val="26"/>
          <w:szCs w:val="26"/>
        </w:rPr>
        <w:t>выводятся из эксплуатации</w:t>
      </w:r>
      <w:r w:rsidRPr="00A229E1">
        <w:rPr>
          <w:bCs/>
          <w:color w:val="000000"/>
          <w:sz w:val="26"/>
          <w:szCs w:val="26"/>
        </w:rPr>
        <w:t xml:space="preserve">. Затраты на строительство БМК и новых участков теплосетей от нее оцениваются ориентировочно в </w:t>
      </w:r>
      <w:r w:rsidR="00070D86">
        <w:rPr>
          <w:rFonts w:eastAsia="Times New Roman"/>
          <w:color w:val="000000"/>
          <w:sz w:val="26"/>
          <w:szCs w:val="26"/>
          <w:lang w:eastAsia="ru-RU"/>
        </w:rPr>
        <w:t>56,2 млн</w:t>
      </w:r>
      <w:r w:rsidRPr="00A229E1">
        <w:rPr>
          <w:bCs/>
          <w:color w:val="000000"/>
          <w:sz w:val="26"/>
          <w:szCs w:val="26"/>
        </w:rPr>
        <w:t>. руб.</w:t>
      </w:r>
      <w:r w:rsidRPr="00A229E1">
        <w:rPr>
          <w:color w:val="000000"/>
          <w:sz w:val="26"/>
          <w:szCs w:val="26"/>
        </w:rPr>
        <w:t xml:space="preserve"> Экономия затрат на топливо, электроэнергию и содержание персонала оценивается в </w:t>
      </w:r>
      <w:r w:rsidR="0037056A">
        <w:rPr>
          <w:rFonts w:eastAsia="Times New Roman"/>
          <w:color w:val="000000"/>
          <w:sz w:val="26"/>
          <w:szCs w:val="26"/>
          <w:lang w:eastAsia="ru-RU"/>
        </w:rPr>
        <w:t>4,7</w:t>
      </w:r>
      <w:r w:rsidRPr="00A229E1">
        <w:rPr>
          <w:rFonts w:eastAsia="Times New Roman"/>
          <w:color w:val="000000"/>
          <w:sz w:val="26"/>
          <w:szCs w:val="26"/>
          <w:lang w:eastAsia="ru-RU"/>
        </w:rPr>
        <w:t xml:space="preserve"> </w:t>
      </w:r>
      <w:r w:rsidRPr="00A229E1">
        <w:rPr>
          <w:color w:val="000000"/>
          <w:sz w:val="26"/>
          <w:szCs w:val="26"/>
        </w:rPr>
        <w:t>млн. руб./год,</w:t>
      </w:r>
      <w:r w:rsidRPr="00A229E1">
        <w:rPr>
          <w:bCs/>
          <w:color w:val="000000"/>
          <w:sz w:val="26"/>
          <w:szCs w:val="26"/>
        </w:rPr>
        <w:t xml:space="preserve"> срок</w:t>
      </w:r>
      <w:r w:rsidR="00A145B5">
        <w:rPr>
          <w:bCs/>
          <w:color w:val="000000"/>
          <w:sz w:val="26"/>
          <w:szCs w:val="26"/>
        </w:rPr>
        <w:t xml:space="preserve"> окупаемос</w:t>
      </w:r>
      <w:r w:rsidR="0037056A">
        <w:rPr>
          <w:bCs/>
          <w:color w:val="000000"/>
          <w:sz w:val="26"/>
          <w:szCs w:val="26"/>
        </w:rPr>
        <w:t>ти ориентировочно составляет 11,9</w:t>
      </w:r>
      <w:r w:rsidR="00070D86">
        <w:rPr>
          <w:bCs/>
          <w:color w:val="000000"/>
          <w:sz w:val="26"/>
          <w:szCs w:val="26"/>
        </w:rPr>
        <w:t xml:space="preserve"> лет</w:t>
      </w:r>
      <w:r w:rsidRPr="00A229E1">
        <w:rPr>
          <w:bCs/>
          <w:color w:val="000000"/>
          <w:sz w:val="26"/>
          <w:szCs w:val="26"/>
        </w:rPr>
        <w:t xml:space="preserve">. </w:t>
      </w:r>
    </w:p>
    <w:p w:rsidR="000D3085" w:rsidRPr="00A229E1" w:rsidRDefault="000D3085" w:rsidP="000D3085">
      <w:pPr>
        <w:jc w:val="both"/>
        <w:rPr>
          <w:color w:val="000000"/>
          <w:sz w:val="26"/>
          <w:szCs w:val="26"/>
        </w:rPr>
      </w:pPr>
      <w:r w:rsidRPr="00A229E1">
        <w:rPr>
          <w:color w:val="000000"/>
          <w:sz w:val="26"/>
          <w:szCs w:val="26"/>
        </w:rPr>
        <w:t>2</w:t>
      </w:r>
      <w:r w:rsidR="00A145B5">
        <w:rPr>
          <w:color w:val="000000"/>
          <w:sz w:val="26"/>
          <w:szCs w:val="26"/>
        </w:rPr>
        <w:t>) На котельных МУП «Теплоэнерго» «ЦРБ», «Энергетиков» в п. Антропово, а также котельных в с. Палкино и д. Просек заменить по одному устаревшему</w:t>
      </w:r>
      <w:r w:rsidRPr="00A229E1">
        <w:rPr>
          <w:color w:val="000000"/>
          <w:sz w:val="26"/>
          <w:szCs w:val="26"/>
        </w:rPr>
        <w:t xml:space="preserve"> котлу</w:t>
      </w:r>
      <w:r w:rsidR="00A145B5">
        <w:rPr>
          <w:color w:val="000000"/>
          <w:sz w:val="26"/>
          <w:szCs w:val="26"/>
        </w:rPr>
        <w:t xml:space="preserve">, </w:t>
      </w:r>
      <w:r w:rsidRPr="00A229E1">
        <w:rPr>
          <w:color w:val="000000"/>
          <w:sz w:val="26"/>
          <w:szCs w:val="26"/>
        </w:rPr>
        <w:t>имеющих крайне низкую энергоэффек</w:t>
      </w:r>
      <w:r w:rsidR="00A145B5">
        <w:rPr>
          <w:color w:val="000000"/>
          <w:sz w:val="26"/>
          <w:szCs w:val="26"/>
        </w:rPr>
        <w:t xml:space="preserve">тивность, на щеповые котлы расчетной мощности. </w:t>
      </w:r>
      <w:r w:rsidRPr="00A229E1">
        <w:rPr>
          <w:color w:val="000000"/>
          <w:sz w:val="26"/>
          <w:szCs w:val="26"/>
        </w:rPr>
        <w:t xml:space="preserve"> Так</w:t>
      </w:r>
      <w:r w:rsidR="00A145B5">
        <w:rPr>
          <w:color w:val="000000"/>
          <w:sz w:val="26"/>
          <w:szCs w:val="26"/>
        </w:rPr>
        <w:t xml:space="preserve">же </w:t>
      </w:r>
      <w:r w:rsidR="00A145B5">
        <w:rPr>
          <w:color w:val="000000"/>
          <w:sz w:val="26"/>
          <w:szCs w:val="26"/>
        </w:rPr>
        <w:lastRenderedPageBreak/>
        <w:t>выполнить замену сетевых насосов</w:t>
      </w:r>
      <w:r w:rsidRPr="00A229E1">
        <w:rPr>
          <w:color w:val="000000"/>
          <w:sz w:val="26"/>
          <w:szCs w:val="26"/>
        </w:rPr>
        <w:t xml:space="preserve"> на насос</w:t>
      </w:r>
      <w:r w:rsidR="00A145B5">
        <w:rPr>
          <w:color w:val="000000"/>
          <w:sz w:val="26"/>
          <w:szCs w:val="26"/>
        </w:rPr>
        <w:t>ы</w:t>
      </w:r>
      <w:r w:rsidRPr="00A229E1">
        <w:rPr>
          <w:color w:val="000000"/>
          <w:sz w:val="26"/>
          <w:szCs w:val="26"/>
        </w:rPr>
        <w:t xml:space="preserve"> с оптимальными техническими характеристиками. </w:t>
      </w:r>
    </w:p>
    <w:p w:rsidR="00A145B5" w:rsidRDefault="000D3085" w:rsidP="00A145B5">
      <w:pPr>
        <w:jc w:val="both"/>
        <w:rPr>
          <w:color w:val="000000"/>
          <w:sz w:val="26"/>
          <w:szCs w:val="26"/>
        </w:rPr>
      </w:pPr>
      <w:r w:rsidRPr="00A229E1">
        <w:rPr>
          <w:color w:val="000000"/>
          <w:sz w:val="26"/>
          <w:szCs w:val="26"/>
        </w:rPr>
        <w:t>3) На всех котельных должны быть установлены наборы фильтров для очистки «Аквафор» с</w:t>
      </w:r>
      <w:r w:rsidR="00A145B5">
        <w:rPr>
          <w:color w:val="000000"/>
          <w:sz w:val="26"/>
          <w:szCs w:val="26"/>
        </w:rPr>
        <w:t xml:space="preserve"> соответствующими наполнителями.</w:t>
      </w:r>
    </w:p>
    <w:p w:rsidR="00C21D02" w:rsidRPr="00A229E1" w:rsidRDefault="00C21D02" w:rsidP="00A145B5">
      <w:pPr>
        <w:jc w:val="both"/>
        <w:rPr>
          <w:sz w:val="26"/>
          <w:szCs w:val="26"/>
        </w:rPr>
      </w:pPr>
      <w:r>
        <w:rPr>
          <w:color w:val="000000"/>
          <w:sz w:val="26"/>
          <w:szCs w:val="26"/>
        </w:rPr>
        <w:t xml:space="preserve">4) </w:t>
      </w:r>
      <w:r w:rsidR="00D52BD9">
        <w:rPr>
          <w:rFonts w:eastAsiaTheme="minorHAnsi"/>
          <w:sz w:val="26"/>
          <w:szCs w:val="26"/>
          <w:lang w:eastAsia="en-US"/>
        </w:rPr>
        <w:t>ООО «Сокол» прекращает исполнение функций т</w:t>
      </w:r>
      <w:r w:rsidRPr="00A229E1">
        <w:rPr>
          <w:rFonts w:eastAsiaTheme="minorHAnsi"/>
          <w:sz w:val="26"/>
          <w:szCs w:val="26"/>
          <w:lang w:eastAsia="en-US"/>
        </w:rPr>
        <w:t>еплоснабжающ</w:t>
      </w:r>
      <w:r w:rsidR="00D52BD9">
        <w:rPr>
          <w:rFonts w:eastAsiaTheme="minorHAnsi"/>
          <w:sz w:val="26"/>
          <w:szCs w:val="26"/>
          <w:lang w:eastAsia="en-US"/>
        </w:rPr>
        <w:t>ей</w:t>
      </w:r>
      <w:r w:rsidRPr="00A229E1">
        <w:rPr>
          <w:rFonts w:eastAsiaTheme="minorHAnsi"/>
          <w:sz w:val="26"/>
          <w:szCs w:val="26"/>
          <w:lang w:eastAsia="en-US"/>
        </w:rPr>
        <w:t xml:space="preserve"> организаци</w:t>
      </w:r>
      <w:r w:rsidR="00D52BD9">
        <w:rPr>
          <w:rFonts w:eastAsiaTheme="minorHAnsi"/>
          <w:sz w:val="26"/>
          <w:szCs w:val="26"/>
          <w:lang w:eastAsia="en-US"/>
        </w:rPr>
        <w:t>и</w:t>
      </w:r>
      <w:r>
        <w:rPr>
          <w:rFonts w:eastAsiaTheme="minorHAnsi"/>
          <w:sz w:val="26"/>
          <w:szCs w:val="26"/>
          <w:lang w:eastAsia="en-US"/>
        </w:rPr>
        <w:t>.</w:t>
      </w:r>
    </w:p>
    <w:p w:rsidR="00A229E1" w:rsidRPr="00A229E1" w:rsidRDefault="00A229E1" w:rsidP="00A229E1">
      <w:pPr>
        <w:jc w:val="both"/>
        <w:rPr>
          <w:sz w:val="26"/>
          <w:szCs w:val="26"/>
        </w:rPr>
      </w:pPr>
      <w:r w:rsidRPr="00A229E1">
        <w:rPr>
          <w:sz w:val="26"/>
          <w:szCs w:val="26"/>
        </w:rPr>
        <w:t xml:space="preserve">Положительными моментами развития теплоснабжения является сокращение затрат на топливо и электроэнергию за счет установка нового, энергоэффективного оборудования на котельных. </w:t>
      </w:r>
      <w:r w:rsidR="00A145B5">
        <w:rPr>
          <w:sz w:val="26"/>
          <w:szCs w:val="26"/>
        </w:rPr>
        <w:t xml:space="preserve">Сокращается количество </w:t>
      </w:r>
      <w:r w:rsidR="00C21D02" w:rsidRPr="00A229E1">
        <w:rPr>
          <w:sz w:val="26"/>
          <w:szCs w:val="26"/>
        </w:rPr>
        <w:t>обслуживающего персонала</w:t>
      </w:r>
      <w:r w:rsidR="00C21D02">
        <w:rPr>
          <w:sz w:val="26"/>
          <w:szCs w:val="26"/>
        </w:rPr>
        <w:t>.</w:t>
      </w:r>
      <w:r w:rsidR="00C21D02" w:rsidRPr="00A229E1">
        <w:rPr>
          <w:sz w:val="26"/>
          <w:szCs w:val="26"/>
        </w:rPr>
        <w:t xml:space="preserve"> </w:t>
      </w:r>
      <w:r w:rsidRPr="00A229E1">
        <w:rPr>
          <w:sz w:val="26"/>
          <w:szCs w:val="26"/>
        </w:rPr>
        <w:t>Сохраняются все тепловые нагру</w:t>
      </w:r>
      <w:r w:rsidR="00C21D02">
        <w:rPr>
          <w:sz w:val="26"/>
          <w:szCs w:val="26"/>
        </w:rPr>
        <w:t xml:space="preserve">зки на котельные. </w:t>
      </w:r>
    </w:p>
    <w:p w:rsidR="00A229E1" w:rsidRPr="00A229E1" w:rsidRDefault="00A229E1" w:rsidP="00A229E1">
      <w:pPr>
        <w:suppressAutoHyphens w:val="0"/>
        <w:contextualSpacing/>
        <w:jc w:val="both"/>
        <w:rPr>
          <w:rFonts w:eastAsiaTheme="minorHAnsi"/>
          <w:sz w:val="26"/>
          <w:szCs w:val="26"/>
          <w:lang w:eastAsia="en-US"/>
        </w:rPr>
      </w:pPr>
      <w:r w:rsidRPr="00A229E1">
        <w:rPr>
          <w:color w:val="000000"/>
          <w:sz w:val="26"/>
          <w:szCs w:val="26"/>
        </w:rPr>
        <w:t xml:space="preserve">           По сценарию 2 </w:t>
      </w:r>
      <w:r w:rsidRPr="00A229E1">
        <w:rPr>
          <w:sz w:val="26"/>
          <w:szCs w:val="26"/>
        </w:rPr>
        <w:t xml:space="preserve">все потребители, подключенные к муниципальным котельным, </w:t>
      </w:r>
      <w:r w:rsidRPr="00A229E1">
        <w:rPr>
          <w:bCs/>
          <w:color w:val="000000"/>
          <w:sz w:val="26"/>
          <w:szCs w:val="26"/>
        </w:rPr>
        <w:t xml:space="preserve">переводятся на индивидуальное газовое теплоснабжение: </w:t>
      </w:r>
      <w:r w:rsidRPr="00A229E1">
        <w:rPr>
          <w:sz w:val="26"/>
          <w:szCs w:val="26"/>
        </w:rPr>
        <w:t>учреждения и организации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w:t>
      </w:r>
      <w:r w:rsidRPr="00A229E1">
        <w:rPr>
          <w:rFonts w:eastAsiaTheme="minorHAnsi"/>
          <w:sz w:val="26"/>
          <w:szCs w:val="26"/>
          <w:lang w:eastAsia="en-US"/>
        </w:rPr>
        <w:t xml:space="preserve"> Частные жилые дома переводятся на индивидуальное газовое </w:t>
      </w:r>
      <w:r w:rsidRPr="0027025A">
        <w:rPr>
          <w:rFonts w:eastAsiaTheme="minorHAnsi"/>
          <w:sz w:val="26"/>
          <w:szCs w:val="26"/>
          <w:lang w:eastAsia="en-US"/>
        </w:rPr>
        <w:t>теплоснабжение. Затраты бюджетн</w:t>
      </w:r>
      <w:r w:rsidR="009625AB">
        <w:rPr>
          <w:rFonts w:eastAsiaTheme="minorHAnsi"/>
          <w:sz w:val="26"/>
          <w:szCs w:val="26"/>
          <w:lang w:eastAsia="en-US"/>
        </w:rPr>
        <w:t>ых организаций составят около 29</w:t>
      </w:r>
      <w:r w:rsidRPr="0027025A">
        <w:rPr>
          <w:rFonts w:eastAsiaTheme="minorHAnsi"/>
          <w:sz w:val="26"/>
          <w:szCs w:val="26"/>
          <w:lang w:eastAsia="en-US"/>
        </w:rPr>
        <w:t xml:space="preserve"> млн. руб. </w:t>
      </w:r>
      <w:r w:rsidRPr="0027025A">
        <w:rPr>
          <w:color w:val="000000"/>
          <w:sz w:val="26"/>
          <w:szCs w:val="26"/>
        </w:rPr>
        <w:t>Эконом</w:t>
      </w:r>
      <w:r w:rsidRPr="00A229E1">
        <w:rPr>
          <w:color w:val="000000"/>
          <w:sz w:val="26"/>
          <w:szCs w:val="26"/>
        </w:rPr>
        <w:t xml:space="preserve">ия затрат на топливо, электроэнергию и содержание персонала оценивается в </w:t>
      </w:r>
      <w:r w:rsidR="009625AB">
        <w:rPr>
          <w:rFonts w:eastAsia="Times New Roman"/>
          <w:color w:val="000000"/>
          <w:sz w:val="26"/>
          <w:szCs w:val="26"/>
          <w:lang w:eastAsia="ru-RU"/>
        </w:rPr>
        <w:t>8,3</w:t>
      </w:r>
      <w:r w:rsidRPr="00A229E1">
        <w:rPr>
          <w:rFonts w:eastAsia="Times New Roman"/>
          <w:color w:val="000000"/>
          <w:sz w:val="26"/>
          <w:szCs w:val="26"/>
          <w:lang w:eastAsia="ru-RU"/>
        </w:rPr>
        <w:t xml:space="preserve"> </w:t>
      </w:r>
      <w:r w:rsidRPr="00A229E1">
        <w:rPr>
          <w:color w:val="000000"/>
          <w:sz w:val="26"/>
          <w:szCs w:val="26"/>
        </w:rPr>
        <w:t>млн. руб./год,</w:t>
      </w:r>
      <w:r w:rsidR="009625AB">
        <w:rPr>
          <w:rFonts w:eastAsiaTheme="minorHAnsi"/>
          <w:sz w:val="26"/>
          <w:szCs w:val="26"/>
          <w:lang w:eastAsia="en-US"/>
        </w:rPr>
        <w:t xml:space="preserve"> срок окупаемости около 3,7</w:t>
      </w:r>
      <w:r w:rsidR="0027025A">
        <w:rPr>
          <w:rFonts w:eastAsiaTheme="minorHAnsi"/>
          <w:sz w:val="26"/>
          <w:szCs w:val="26"/>
          <w:lang w:eastAsia="en-US"/>
        </w:rPr>
        <w:t xml:space="preserve"> </w:t>
      </w:r>
      <w:r w:rsidR="00C21D02">
        <w:rPr>
          <w:rFonts w:eastAsiaTheme="minorHAnsi"/>
          <w:sz w:val="26"/>
          <w:szCs w:val="26"/>
          <w:lang w:eastAsia="en-US"/>
        </w:rPr>
        <w:t>года. Теплоснабжающие организации ликвидирую</w:t>
      </w:r>
      <w:r w:rsidRPr="00A229E1">
        <w:rPr>
          <w:rFonts w:eastAsiaTheme="minorHAnsi"/>
          <w:sz w:val="26"/>
          <w:szCs w:val="26"/>
          <w:lang w:eastAsia="en-US"/>
        </w:rPr>
        <w:t>тся. Котельные бюджетных организаций прочих населенных пунктов</w:t>
      </w:r>
      <w:r w:rsidRPr="00A229E1">
        <w:rPr>
          <w:bCs/>
          <w:color w:val="000000"/>
          <w:sz w:val="26"/>
          <w:szCs w:val="26"/>
        </w:rPr>
        <w:t xml:space="preserve"> переводятся на индивидуальное или автономное теплоснабжение.</w:t>
      </w:r>
    </w:p>
    <w:p w:rsidR="00A515B8" w:rsidRDefault="00A229E1" w:rsidP="00A229E1">
      <w:pPr>
        <w:suppressAutoHyphens w:val="0"/>
        <w:contextualSpacing/>
        <w:jc w:val="both"/>
        <w:rPr>
          <w:sz w:val="26"/>
          <w:szCs w:val="26"/>
        </w:rPr>
      </w:pPr>
      <w:r w:rsidRPr="00A229E1">
        <w:rPr>
          <w:color w:val="000000"/>
          <w:sz w:val="26"/>
          <w:szCs w:val="26"/>
        </w:rPr>
        <w:t xml:space="preserve">        По сценарию 3 </w:t>
      </w:r>
      <w:r w:rsidR="00C21D02">
        <w:rPr>
          <w:sz w:val="26"/>
          <w:szCs w:val="26"/>
        </w:rPr>
        <w:t>все муниципальные угольно-дровяные котельные реконструируются в</w:t>
      </w:r>
      <w:r w:rsidR="00C21D02" w:rsidRPr="00C21D02">
        <w:rPr>
          <w:sz w:val="26"/>
          <w:szCs w:val="26"/>
        </w:rPr>
        <w:t xml:space="preserve"> </w:t>
      </w:r>
      <w:r w:rsidR="00C21D02" w:rsidRPr="00DB63A7">
        <w:rPr>
          <w:sz w:val="26"/>
          <w:szCs w:val="26"/>
        </w:rPr>
        <w:t>автоматизированные газовые</w:t>
      </w:r>
      <w:r w:rsidR="0001134E">
        <w:rPr>
          <w:sz w:val="26"/>
          <w:szCs w:val="26"/>
        </w:rPr>
        <w:t xml:space="preserve"> БМК, </w:t>
      </w:r>
      <w:r w:rsidR="00C21D02" w:rsidRPr="00FE009B">
        <w:rPr>
          <w:sz w:val="26"/>
          <w:szCs w:val="26"/>
        </w:rPr>
        <w:t>работающие без постоянного присут</w:t>
      </w:r>
      <w:r w:rsidR="00C21D02">
        <w:rPr>
          <w:sz w:val="26"/>
          <w:szCs w:val="26"/>
        </w:rPr>
        <w:t xml:space="preserve">ствия обслуживающего персонала. Все подключенные тепловые нагрузки сохраняются. </w:t>
      </w:r>
      <w:r w:rsidRPr="00A229E1">
        <w:rPr>
          <w:rFonts w:eastAsiaTheme="minorHAnsi"/>
          <w:sz w:val="26"/>
          <w:szCs w:val="26"/>
          <w:lang w:eastAsia="en-US"/>
        </w:rPr>
        <w:t xml:space="preserve">Затраты </w:t>
      </w:r>
      <w:r w:rsidR="002738E3">
        <w:rPr>
          <w:rFonts w:eastAsiaTheme="minorHAnsi"/>
          <w:sz w:val="26"/>
          <w:szCs w:val="26"/>
          <w:lang w:eastAsia="en-US"/>
        </w:rPr>
        <w:t>на р</w:t>
      </w:r>
      <w:r w:rsidR="0001134E">
        <w:rPr>
          <w:rFonts w:eastAsiaTheme="minorHAnsi"/>
          <w:sz w:val="26"/>
          <w:szCs w:val="26"/>
          <w:lang w:eastAsia="en-US"/>
        </w:rPr>
        <w:t>еконструкцию составят около 51</w:t>
      </w:r>
      <w:r w:rsidR="00A515B8">
        <w:rPr>
          <w:rFonts w:eastAsiaTheme="minorHAnsi"/>
          <w:sz w:val="26"/>
          <w:szCs w:val="26"/>
          <w:lang w:eastAsia="en-US"/>
        </w:rPr>
        <w:t xml:space="preserve"> млн. руб.</w:t>
      </w:r>
      <w:r w:rsidR="00A515B8">
        <w:rPr>
          <w:color w:val="000000"/>
          <w:sz w:val="26"/>
          <w:szCs w:val="26"/>
        </w:rPr>
        <w:t xml:space="preserve"> </w:t>
      </w:r>
      <w:r w:rsidR="00A515B8" w:rsidRPr="00A229E1">
        <w:rPr>
          <w:color w:val="000000"/>
          <w:sz w:val="26"/>
          <w:szCs w:val="26"/>
        </w:rPr>
        <w:t xml:space="preserve">Экономия затрат на топливо, электроэнергию и содержание персонала оценивается в </w:t>
      </w:r>
      <w:r w:rsidR="0001134E">
        <w:rPr>
          <w:rFonts w:eastAsia="Times New Roman"/>
          <w:color w:val="000000"/>
          <w:sz w:val="26"/>
          <w:szCs w:val="26"/>
          <w:lang w:eastAsia="ru-RU"/>
        </w:rPr>
        <w:t>10,6</w:t>
      </w:r>
      <w:r w:rsidR="00A515B8" w:rsidRPr="00A229E1">
        <w:rPr>
          <w:rFonts w:eastAsia="Times New Roman"/>
          <w:color w:val="000000"/>
          <w:sz w:val="26"/>
          <w:szCs w:val="26"/>
          <w:lang w:eastAsia="ru-RU"/>
        </w:rPr>
        <w:t xml:space="preserve"> </w:t>
      </w:r>
      <w:r w:rsidR="00A515B8" w:rsidRPr="00A229E1">
        <w:rPr>
          <w:color w:val="000000"/>
          <w:sz w:val="26"/>
          <w:szCs w:val="26"/>
        </w:rPr>
        <w:t>млн. руб./год,</w:t>
      </w:r>
      <w:r w:rsidR="0001134E">
        <w:rPr>
          <w:rFonts w:eastAsiaTheme="minorHAnsi"/>
          <w:sz w:val="26"/>
          <w:szCs w:val="26"/>
          <w:lang w:eastAsia="en-US"/>
        </w:rPr>
        <w:t xml:space="preserve"> срок окупаемости около 5 лет</w:t>
      </w:r>
      <w:r w:rsidR="00A515B8" w:rsidRPr="00A229E1">
        <w:rPr>
          <w:rFonts w:eastAsiaTheme="minorHAnsi"/>
          <w:sz w:val="26"/>
          <w:szCs w:val="26"/>
          <w:lang w:eastAsia="en-US"/>
        </w:rPr>
        <w:t>.</w:t>
      </w:r>
    </w:p>
    <w:p w:rsidR="00A229E1" w:rsidRPr="0027025A" w:rsidRDefault="00A515B8" w:rsidP="00A229E1">
      <w:pPr>
        <w:suppressAutoHyphens w:val="0"/>
        <w:contextualSpacing/>
        <w:jc w:val="both"/>
        <w:rPr>
          <w:rFonts w:eastAsiaTheme="minorHAnsi"/>
          <w:sz w:val="26"/>
          <w:szCs w:val="26"/>
          <w:lang w:eastAsia="en-US"/>
        </w:rPr>
      </w:pPr>
      <w:r>
        <w:rPr>
          <w:sz w:val="26"/>
          <w:szCs w:val="26"/>
        </w:rPr>
        <w:t xml:space="preserve">         Сценарий 4 предусматривает реконструкцию котельных по сценарию 3, но</w:t>
      </w:r>
      <w:r w:rsidRPr="00A229E1">
        <w:rPr>
          <w:color w:val="000000"/>
          <w:sz w:val="26"/>
          <w:szCs w:val="26"/>
        </w:rPr>
        <w:t xml:space="preserve"> </w:t>
      </w:r>
      <w:r>
        <w:rPr>
          <w:color w:val="000000"/>
          <w:sz w:val="26"/>
          <w:szCs w:val="26"/>
        </w:rPr>
        <w:t xml:space="preserve">подключенными к ним остаются только многоквартирные жилые дома. </w:t>
      </w:r>
      <w:r>
        <w:rPr>
          <w:sz w:val="26"/>
          <w:szCs w:val="26"/>
        </w:rPr>
        <w:t xml:space="preserve">Учреждения и организации, а также частный сектор, переводятся на </w:t>
      </w:r>
      <w:r w:rsidRPr="00FE009B">
        <w:rPr>
          <w:sz w:val="26"/>
          <w:szCs w:val="26"/>
        </w:rPr>
        <w:t xml:space="preserve">индивидуальное </w:t>
      </w:r>
      <w:r>
        <w:rPr>
          <w:sz w:val="26"/>
          <w:szCs w:val="26"/>
        </w:rPr>
        <w:t xml:space="preserve">газовое теплоснабжение. </w:t>
      </w:r>
      <w:r>
        <w:rPr>
          <w:rFonts w:eastAsiaTheme="minorHAnsi"/>
          <w:sz w:val="26"/>
          <w:szCs w:val="26"/>
          <w:lang w:eastAsia="en-US"/>
        </w:rPr>
        <w:t>З</w:t>
      </w:r>
      <w:r w:rsidR="00A229E1" w:rsidRPr="00A229E1">
        <w:rPr>
          <w:rFonts w:eastAsiaTheme="minorHAnsi"/>
          <w:sz w:val="26"/>
          <w:szCs w:val="26"/>
          <w:lang w:eastAsia="en-US"/>
        </w:rPr>
        <w:t xml:space="preserve">атраты </w:t>
      </w:r>
      <w:r w:rsidR="000E571F">
        <w:rPr>
          <w:rFonts w:eastAsiaTheme="minorHAnsi"/>
          <w:sz w:val="26"/>
          <w:szCs w:val="26"/>
          <w:lang w:eastAsia="en-US"/>
        </w:rPr>
        <w:t>на реконструкцию котельных</w:t>
      </w:r>
      <w:r w:rsidR="00D40837">
        <w:rPr>
          <w:rFonts w:eastAsiaTheme="minorHAnsi"/>
          <w:sz w:val="26"/>
          <w:szCs w:val="26"/>
          <w:lang w:eastAsia="en-US"/>
        </w:rPr>
        <w:t xml:space="preserve"> в БМК и КНР составят около 48,7</w:t>
      </w:r>
      <w:r w:rsidR="000E571F">
        <w:rPr>
          <w:rFonts w:eastAsiaTheme="minorHAnsi"/>
          <w:sz w:val="26"/>
          <w:szCs w:val="26"/>
          <w:lang w:eastAsia="en-US"/>
        </w:rPr>
        <w:t xml:space="preserve"> млн. руб.</w:t>
      </w:r>
      <w:r w:rsidR="000E571F">
        <w:rPr>
          <w:color w:val="000000"/>
          <w:sz w:val="26"/>
          <w:szCs w:val="26"/>
        </w:rPr>
        <w:t xml:space="preserve"> </w:t>
      </w:r>
      <w:r w:rsidR="000E571F" w:rsidRPr="00A229E1">
        <w:rPr>
          <w:color w:val="000000"/>
          <w:sz w:val="26"/>
          <w:szCs w:val="26"/>
        </w:rPr>
        <w:t xml:space="preserve">Экономия затрат на топливо, электроэнергию и содержание персонала оценивается в </w:t>
      </w:r>
      <w:r w:rsidR="00D40837">
        <w:rPr>
          <w:rFonts w:eastAsia="Times New Roman"/>
          <w:color w:val="000000"/>
          <w:sz w:val="26"/>
          <w:szCs w:val="26"/>
          <w:lang w:eastAsia="ru-RU"/>
        </w:rPr>
        <w:t>7</w:t>
      </w:r>
      <w:r w:rsidR="000E571F" w:rsidRPr="00A229E1">
        <w:rPr>
          <w:rFonts w:eastAsia="Times New Roman"/>
          <w:color w:val="000000"/>
          <w:sz w:val="26"/>
          <w:szCs w:val="26"/>
          <w:lang w:eastAsia="ru-RU"/>
        </w:rPr>
        <w:t xml:space="preserve"> </w:t>
      </w:r>
      <w:r w:rsidR="000E571F" w:rsidRPr="00A229E1">
        <w:rPr>
          <w:color w:val="000000"/>
          <w:sz w:val="26"/>
          <w:szCs w:val="26"/>
        </w:rPr>
        <w:t>млн. руб./год,</w:t>
      </w:r>
      <w:r w:rsidR="0001134E">
        <w:rPr>
          <w:rFonts w:eastAsiaTheme="minorHAnsi"/>
          <w:sz w:val="26"/>
          <w:szCs w:val="26"/>
          <w:lang w:eastAsia="en-US"/>
        </w:rPr>
        <w:t xml:space="preserve"> срок окупаемост</w:t>
      </w:r>
      <w:r w:rsidR="00D40837">
        <w:rPr>
          <w:rFonts w:eastAsiaTheme="minorHAnsi"/>
          <w:sz w:val="26"/>
          <w:szCs w:val="26"/>
          <w:lang w:eastAsia="en-US"/>
        </w:rPr>
        <w:t>и около 7,6</w:t>
      </w:r>
      <w:r w:rsidR="000E571F">
        <w:rPr>
          <w:rFonts w:eastAsiaTheme="minorHAnsi"/>
          <w:sz w:val="26"/>
          <w:szCs w:val="26"/>
          <w:lang w:eastAsia="en-US"/>
        </w:rPr>
        <w:t xml:space="preserve"> </w:t>
      </w:r>
      <w:r w:rsidR="000E571F" w:rsidRPr="0027025A">
        <w:rPr>
          <w:rFonts w:eastAsiaTheme="minorHAnsi"/>
          <w:sz w:val="26"/>
          <w:szCs w:val="26"/>
          <w:lang w:eastAsia="en-US"/>
        </w:rPr>
        <w:t>года. Газификация бюджетных муниципальны</w:t>
      </w:r>
      <w:r w:rsidR="00D40837">
        <w:rPr>
          <w:rFonts w:eastAsiaTheme="minorHAnsi"/>
          <w:sz w:val="26"/>
          <w:szCs w:val="26"/>
          <w:lang w:eastAsia="en-US"/>
        </w:rPr>
        <w:t>х организаций оценивается в 3,5</w:t>
      </w:r>
      <w:r w:rsidR="000E571F" w:rsidRPr="0027025A">
        <w:rPr>
          <w:rFonts w:eastAsiaTheme="minorHAnsi"/>
          <w:sz w:val="26"/>
          <w:szCs w:val="26"/>
          <w:lang w:eastAsia="en-US"/>
        </w:rPr>
        <w:t xml:space="preserve"> млн. руб., экономический</w:t>
      </w:r>
      <w:r w:rsidR="000E571F">
        <w:rPr>
          <w:rFonts w:eastAsiaTheme="minorHAnsi"/>
          <w:sz w:val="26"/>
          <w:szCs w:val="26"/>
          <w:lang w:eastAsia="en-US"/>
        </w:rPr>
        <w:t xml:space="preserve"> </w:t>
      </w:r>
      <w:r w:rsidR="00D40837">
        <w:rPr>
          <w:rFonts w:eastAsiaTheme="minorHAnsi"/>
          <w:sz w:val="26"/>
          <w:szCs w:val="26"/>
          <w:lang w:eastAsia="en-US"/>
        </w:rPr>
        <w:t>эффект около 1</w:t>
      </w:r>
      <w:r w:rsidR="00A229E1" w:rsidRPr="00A229E1">
        <w:rPr>
          <w:rFonts w:eastAsiaTheme="minorHAnsi"/>
          <w:sz w:val="26"/>
          <w:szCs w:val="26"/>
          <w:lang w:eastAsia="en-US"/>
        </w:rPr>
        <w:t xml:space="preserve"> млн. руб.</w:t>
      </w:r>
      <w:r w:rsidR="0027025A">
        <w:rPr>
          <w:rFonts w:eastAsiaTheme="minorHAnsi"/>
          <w:sz w:val="26"/>
          <w:szCs w:val="26"/>
          <w:lang w:eastAsia="en-US"/>
        </w:rPr>
        <w:t>,</w:t>
      </w:r>
      <w:r w:rsidR="00A229E1" w:rsidRPr="00A229E1">
        <w:rPr>
          <w:rFonts w:eastAsiaTheme="minorHAnsi"/>
          <w:sz w:val="26"/>
          <w:szCs w:val="26"/>
          <w:lang w:eastAsia="en-US"/>
        </w:rPr>
        <w:t xml:space="preserve"> срок окупаемости </w:t>
      </w:r>
      <w:r w:rsidR="00D40837">
        <w:rPr>
          <w:rFonts w:eastAsiaTheme="minorHAnsi"/>
          <w:sz w:val="26"/>
          <w:szCs w:val="26"/>
          <w:lang w:eastAsia="en-US"/>
        </w:rPr>
        <w:t>4,5</w:t>
      </w:r>
      <w:r w:rsidR="00A229E1" w:rsidRPr="00A229E1">
        <w:rPr>
          <w:rFonts w:eastAsiaTheme="minorHAnsi"/>
          <w:sz w:val="26"/>
          <w:szCs w:val="26"/>
          <w:lang w:eastAsia="en-US"/>
        </w:rPr>
        <w:t xml:space="preserve"> года. </w:t>
      </w:r>
    </w:p>
    <w:p w:rsidR="00A229E1" w:rsidRPr="00A229E1" w:rsidRDefault="00A229E1" w:rsidP="00A229E1">
      <w:pPr>
        <w:ind w:firstLine="567"/>
        <w:jc w:val="both"/>
        <w:rPr>
          <w:rFonts w:eastAsia="Times New Roman"/>
          <w:color w:val="000000"/>
          <w:sz w:val="26"/>
          <w:szCs w:val="26"/>
          <w:lang w:eastAsia="ru-RU"/>
        </w:rPr>
      </w:pPr>
      <w:r w:rsidRPr="00A229E1">
        <w:rPr>
          <w:rFonts w:eastAsia="Times New Roman"/>
          <w:color w:val="000000"/>
          <w:sz w:val="26"/>
          <w:szCs w:val="26"/>
          <w:lang w:eastAsia="ru-RU"/>
        </w:rPr>
        <w:t>Как следует из сравнения технико-экономических показателей вариантов (сценариев) развити</w:t>
      </w:r>
      <w:r w:rsidR="001E573E">
        <w:rPr>
          <w:rFonts w:eastAsia="Times New Roman"/>
          <w:color w:val="000000"/>
          <w:sz w:val="26"/>
          <w:szCs w:val="26"/>
          <w:lang w:eastAsia="ru-RU"/>
        </w:rPr>
        <w:t>я систем теплоснабжения Антроповского муниципального района</w:t>
      </w:r>
      <w:r w:rsidRPr="00A229E1">
        <w:rPr>
          <w:rFonts w:eastAsia="Times New Roman"/>
          <w:color w:val="000000"/>
          <w:sz w:val="26"/>
          <w:szCs w:val="26"/>
          <w:lang w:eastAsia="ru-RU"/>
        </w:rPr>
        <w:t xml:space="preserve">, более целесообразным вариантом является сценарий №2. При этом отдельные МКД по решению собрания собственников квартир могут выбрать переход на автономное </w:t>
      </w:r>
      <w:r w:rsidR="000606C7">
        <w:rPr>
          <w:rFonts w:eastAsia="Times New Roman"/>
          <w:color w:val="000000"/>
          <w:sz w:val="26"/>
          <w:szCs w:val="26"/>
          <w:lang w:eastAsia="ru-RU"/>
        </w:rPr>
        <w:t>или индивидуальное теплоснабжение</w:t>
      </w:r>
      <w:r w:rsidRPr="00A229E1">
        <w:rPr>
          <w:rFonts w:eastAsia="Times New Roman"/>
          <w:color w:val="000000"/>
          <w:sz w:val="26"/>
          <w:szCs w:val="26"/>
          <w:lang w:eastAsia="ru-RU"/>
        </w:rPr>
        <w:t>.</w:t>
      </w:r>
    </w:p>
    <w:p w:rsidR="00A229E1" w:rsidRPr="00A229E1" w:rsidRDefault="00A229E1" w:rsidP="00A229E1">
      <w:pPr>
        <w:ind w:firstLine="567"/>
        <w:jc w:val="both"/>
        <w:rPr>
          <w:rFonts w:eastAsia="Times New Roman"/>
          <w:bCs/>
          <w:color w:val="000000"/>
          <w:sz w:val="26"/>
          <w:szCs w:val="26"/>
          <w:lang w:eastAsia="ru-RU"/>
        </w:rPr>
      </w:pPr>
      <w:r w:rsidRPr="00A229E1">
        <w:rPr>
          <w:rFonts w:eastAsia="Times New Roman"/>
          <w:color w:val="000000"/>
          <w:sz w:val="26"/>
          <w:szCs w:val="26"/>
          <w:lang w:eastAsia="ru-RU"/>
        </w:rPr>
        <w:t xml:space="preserve"> </w:t>
      </w:r>
      <w:r w:rsidRPr="00A229E1">
        <w:rPr>
          <w:rFonts w:eastAsiaTheme="minorHAnsi"/>
          <w:sz w:val="26"/>
          <w:szCs w:val="26"/>
          <w:lang w:eastAsia="en-US"/>
        </w:rPr>
        <w:t xml:space="preserve">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w:t>
      </w:r>
      <w:r w:rsidR="001E573E">
        <w:rPr>
          <w:rFonts w:eastAsia="Times New Roman"/>
          <w:color w:val="000000"/>
          <w:sz w:val="26"/>
          <w:szCs w:val="26"/>
          <w:lang w:eastAsia="ru-RU"/>
        </w:rPr>
        <w:t>Антроповского МР</w:t>
      </w:r>
      <w:r w:rsidRPr="00A229E1">
        <w:rPr>
          <w:rFonts w:eastAsiaTheme="minorHAnsi"/>
          <w:sz w:val="26"/>
          <w:szCs w:val="26"/>
          <w:lang w:eastAsia="en-US"/>
        </w:rPr>
        <w:t xml:space="preserve"> может выбрать другой сценарий развития систем теплоснабжения.</w:t>
      </w:r>
      <w:r w:rsidRPr="00A229E1">
        <w:rPr>
          <w:rFonts w:eastAsia="Times New Roman"/>
          <w:bCs/>
          <w:color w:val="000000"/>
          <w:sz w:val="26"/>
          <w:szCs w:val="26"/>
          <w:lang w:eastAsia="ru-RU"/>
        </w:rPr>
        <w:t xml:space="preserve"> </w:t>
      </w:r>
    </w:p>
    <w:p w:rsidR="007956E9" w:rsidRDefault="007956E9"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37056A" w:rsidRDefault="0037056A" w:rsidP="00A229E1">
      <w:pPr>
        <w:jc w:val="both"/>
        <w:rPr>
          <w:color w:val="000000"/>
          <w:sz w:val="26"/>
          <w:szCs w:val="26"/>
        </w:rPr>
      </w:pPr>
    </w:p>
    <w:p w:rsidR="00CA4DA8" w:rsidRPr="00423480" w:rsidRDefault="00CA4DA8" w:rsidP="00CA4DA8">
      <w:pPr>
        <w:spacing w:after="240"/>
        <w:jc w:val="center"/>
        <w:rPr>
          <w:b/>
          <w:bCs/>
          <w:sz w:val="28"/>
          <w:szCs w:val="28"/>
        </w:rPr>
      </w:pPr>
      <w:r w:rsidRPr="004A49BA">
        <w:rPr>
          <w:b/>
          <w:bCs/>
          <w:sz w:val="28"/>
          <w:szCs w:val="28"/>
        </w:rPr>
        <w:lastRenderedPageBreak/>
        <w:t>5</w:t>
      </w:r>
      <w:r w:rsidR="00B33281" w:rsidRPr="004A49BA">
        <w:rPr>
          <w:b/>
          <w:bCs/>
          <w:sz w:val="28"/>
          <w:szCs w:val="28"/>
        </w:rPr>
        <w:t>.</w:t>
      </w:r>
      <w:r w:rsidRPr="004A49BA">
        <w:rPr>
          <w:b/>
          <w:bCs/>
          <w:sz w:val="28"/>
          <w:szCs w:val="28"/>
        </w:rPr>
        <w:t xml:space="preserve"> Предложения по строительств</w:t>
      </w:r>
      <w:r w:rsidR="00B33281" w:rsidRPr="004A49BA">
        <w:rPr>
          <w:b/>
          <w:bCs/>
          <w:sz w:val="28"/>
          <w:szCs w:val="28"/>
        </w:rPr>
        <w:t xml:space="preserve">у, реконструкции и техническому </w:t>
      </w:r>
      <w:r w:rsidRPr="004A49BA">
        <w:rPr>
          <w:b/>
          <w:bCs/>
          <w:sz w:val="28"/>
          <w:szCs w:val="28"/>
        </w:rPr>
        <w:t>перевооружению источников тепловой энергии</w:t>
      </w:r>
      <w:r w:rsidR="003C60C8">
        <w:rPr>
          <w:b/>
          <w:bCs/>
          <w:sz w:val="28"/>
          <w:szCs w:val="28"/>
        </w:rPr>
        <w:t>.</w:t>
      </w:r>
    </w:p>
    <w:p w:rsidR="00CA4DA8" w:rsidRDefault="00CA4DA8" w:rsidP="00CA4DA8">
      <w:pPr>
        <w:spacing w:after="120"/>
        <w:rPr>
          <w:b/>
          <w:sz w:val="26"/>
          <w:szCs w:val="26"/>
        </w:rPr>
      </w:pPr>
      <w:r w:rsidRPr="001A65D0">
        <w:rPr>
          <w:b/>
          <w:bCs/>
          <w:sz w:val="26"/>
          <w:szCs w:val="26"/>
        </w:rPr>
        <w:t xml:space="preserve">5.1 </w:t>
      </w:r>
      <w:r w:rsidRPr="001A65D0">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r w:rsidR="003C60C8">
        <w:rPr>
          <w:b/>
          <w:sz w:val="26"/>
          <w:szCs w:val="26"/>
        </w:rPr>
        <w:t>.</w:t>
      </w:r>
    </w:p>
    <w:p w:rsidR="00CA4DA8" w:rsidRPr="006C1BFB" w:rsidRDefault="00CA4DA8" w:rsidP="00CA4DA8">
      <w:pPr>
        <w:ind w:firstLine="567"/>
        <w:jc w:val="both"/>
        <w:rPr>
          <w:sz w:val="26"/>
          <w:szCs w:val="26"/>
        </w:rPr>
      </w:pPr>
      <w:r w:rsidRPr="006C1BFB">
        <w:rPr>
          <w:sz w:val="26"/>
          <w:szCs w:val="26"/>
        </w:rPr>
        <w:t xml:space="preserve">Централизованное теплоснабжение в </w:t>
      </w:r>
      <w:r w:rsidR="003D3010">
        <w:rPr>
          <w:rFonts w:eastAsia="Times New Roman"/>
          <w:color w:val="000000"/>
          <w:sz w:val="26"/>
          <w:szCs w:val="26"/>
          <w:lang w:eastAsia="ru-RU"/>
        </w:rPr>
        <w:t>Антропов</w:t>
      </w:r>
      <w:r w:rsidR="003D3010">
        <w:rPr>
          <w:rFonts w:eastAsia="Times New Roman"/>
          <w:sz w:val="26"/>
          <w:szCs w:val="26"/>
        </w:rPr>
        <w:t>ском МР</w:t>
      </w:r>
      <w:r w:rsidRPr="006C1BFB">
        <w:rPr>
          <w:sz w:val="26"/>
          <w:szCs w:val="26"/>
        </w:rPr>
        <w:t xml:space="preserve"> организуется для </w:t>
      </w:r>
      <w:r w:rsidR="003D3010">
        <w:rPr>
          <w:sz w:val="26"/>
          <w:szCs w:val="26"/>
        </w:rPr>
        <w:t>значительной</w:t>
      </w:r>
      <w:r>
        <w:rPr>
          <w:sz w:val="26"/>
          <w:szCs w:val="26"/>
        </w:rPr>
        <w:t xml:space="preserve"> части</w:t>
      </w:r>
      <w:r w:rsidRPr="006C1BFB">
        <w:rPr>
          <w:sz w:val="26"/>
          <w:szCs w:val="26"/>
        </w:rPr>
        <w:t xml:space="preserve"> </w:t>
      </w:r>
      <w:r w:rsidR="00415FDB">
        <w:rPr>
          <w:sz w:val="26"/>
          <w:szCs w:val="26"/>
        </w:rPr>
        <w:t>1-2</w:t>
      </w:r>
      <w:r>
        <w:rPr>
          <w:sz w:val="26"/>
          <w:szCs w:val="26"/>
        </w:rPr>
        <w:t xml:space="preserve"> </w:t>
      </w:r>
      <w:r w:rsidRPr="006C1BFB">
        <w:rPr>
          <w:sz w:val="26"/>
          <w:szCs w:val="26"/>
        </w:rPr>
        <w:t>этажных многоквартирных жилых домов, а также для части учреждений и организаций, не имеющих собственных теплоисточников</w:t>
      </w:r>
      <w:r>
        <w:rPr>
          <w:sz w:val="26"/>
          <w:szCs w:val="26"/>
        </w:rPr>
        <w:t>.</w:t>
      </w:r>
      <w:r w:rsidRPr="006C1BFB">
        <w:rPr>
          <w:sz w:val="26"/>
          <w:szCs w:val="26"/>
        </w:rPr>
        <w:t xml:space="preserve"> </w:t>
      </w:r>
      <w:r>
        <w:rPr>
          <w:sz w:val="26"/>
          <w:szCs w:val="26"/>
        </w:rPr>
        <w:t xml:space="preserve">Проектирование и строительство новых жилых и общественных зданий с централизованными системами теплоснабжения не планируется. </w:t>
      </w:r>
      <w:r w:rsidRPr="006C1BFB">
        <w:rPr>
          <w:sz w:val="26"/>
          <w:szCs w:val="26"/>
        </w:rPr>
        <w:t xml:space="preserve">С учетом относительно малых значений </w:t>
      </w:r>
      <w:r>
        <w:rPr>
          <w:sz w:val="26"/>
          <w:szCs w:val="26"/>
        </w:rPr>
        <w:t xml:space="preserve">муниципальных </w:t>
      </w:r>
      <w:r w:rsidRPr="006C1BFB">
        <w:rPr>
          <w:sz w:val="26"/>
          <w:szCs w:val="26"/>
        </w:rPr>
        <w:t xml:space="preserve">тарифов централизованное теплоснабжение является привлекательным для населения. Многие индивидуальные жилые дома и здания организаций, расположенные в зонах действия муниципальных котельных, принимают решение на </w:t>
      </w:r>
      <w:r w:rsidRPr="004A49BA">
        <w:rPr>
          <w:sz w:val="26"/>
          <w:szCs w:val="26"/>
        </w:rPr>
        <w:t xml:space="preserve">подключение к централизованной системе теплоснабжения. </w:t>
      </w:r>
      <w:r w:rsidRPr="006C1BFB">
        <w:rPr>
          <w:sz w:val="26"/>
          <w:szCs w:val="26"/>
        </w:rPr>
        <w:t>П</w:t>
      </w:r>
      <w:r>
        <w:rPr>
          <w:sz w:val="26"/>
          <w:szCs w:val="26"/>
        </w:rPr>
        <w:t>ри отсутствии природного газа п</w:t>
      </w:r>
      <w:r w:rsidRPr="006C1BFB">
        <w:rPr>
          <w:sz w:val="26"/>
          <w:szCs w:val="26"/>
        </w:rPr>
        <w:t>оквартирное отопление в 1-</w:t>
      </w:r>
      <w:r w:rsidR="004A49BA">
        <w:rPr>
          <w:sz w:val="26"/>
          <w:szCs w:val="26"/>
        </w:rPr>
        <w:t>2</w:t>
      </w:r>
      <w:r w:rsidRPr="006C1BFB">
        <w:rPr>
          <w:sz w:val="26"/>
          <w:szCs w:val="26"/>
        </w:rPr>
        <w:t xml:space="preserve"> этажных МКД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w:t>
      </w:r>
      <w:r>
        <w:rPr>
          <w:sz w:val="26"/>
          <w:szCs w:val="26"/>
        </w:rPr>
        <w:t xml:space="preserve"> </w:t>
      </w:r>
      <w:r w:rsidRPr="006C1BFB">
        <w:rPr>
          <w:sz w:val="26"/>
          <w:szCs w:val="26"/>
        </w:rPr>
        <w:t xml:space="preserve">водоподогревателей. Поэтому в процессе </w:t>
      </w:r>
      <w:r>
        <w:rPr>
          <w:sz w:val="26"/>
          <w:szCs w:val="26"/>
        </w:rPr>
        <w:t xml:space="preserve">предстоящей </w:t>
      </w:r>
      <w:r w:rsidRPr="006C1BFB">
        <w:rPr>
          <w:sz w:val="26"/>
          <w:szCs w:val="26"/>
        </w:rPr>
        <w:t>газификации произо</w:t>
      </w:r>
      <w:r>
        <w:rPr>
          <w:sz w:val="26"/>
          <w:szCs w:val="26"/>
        </w:rPr>
        <w:t>йдет</w:t>
      </w:r>
      <w:r w:rsidRPr="006C1BFB">
        <w:rPr>
          <w:sz w:val="26"/>
          <w:szCs w:val="26"/>
        </w:rPr>
        <w:t xml:space="preserve"> переход многих 1-2 этажных МКД с поквартирным отоплением на индивидуальное теплоснабжение с использование газовых 2-х контурных котлов.</w:t>
      </w:r>
    </w:p>
    <w:p w:rsidR="00CA4DA8" w:rsidRPr="00185D1E" w:rsidRDefault="00CA4DA8" w:rsidP="00CA4DA8">
      <w:pPr>
        <w:ind w:firstLine="567"/>
        <w:jc w:val="both"/>
        <w:rPr>
          <w:sz w:val="26"/>
          <w:szCs w:val="26"/>
        </w:rPr>
      </w:pPr>
      <w:r w:rsidRPr="00185D1E">
        <w:rPr>
          <w:sz w:val="26"/>
          <w:szCs w:val="26"/>
        </w:rPr>
        <w:t>Индивидуальное теплоснабжение используется в одноквартирных</w:t>
      </w:r>
      <w:r>
        <w:rPr>
          <w:sz w:val="26"/>
          <w:szCs w:val="26"/>
        </w:rPr>
        <w:t xml:space="preserve"> жилых домах, а также в большинстве учреждений, организаций и предприятий</w:t>
      </w:r>
      <w:r w:rsidRPr="00185D1E">
        <w:rPr>
          <w:sz w:val="26"/>
          <w:szCs w:val="26"/>
        </w:rPr>
        <w:t xml:space="preserve">. Индивидуальное теплоснабжение осуществляется с помощью котельных малой мощности. </w:t>
      </w:r>
    </w:p>
    <w:p w:rsidR="003E56C4" w:rsidRPr="009A3D5D" w:rsidRDefault="00CA4DA8" w:rsidP="003E56C4">
      <w:pPr>
        <w:ind w:firstLine="567"/>
        <w:jc w:val="both"/>
        <w:rPr>
          <w:rFonts w:eastAsia="Times New Roman"/>
          <w:sz w:val="26"/>
          <w:szCs w:val="26"/>
          <w:lang w:eastAsia="ru-RU"/>
        </w:rPr>
      </w:pPr>
      <w:r w:rsidRPr="006C1BFB">
        <w:rPr>
          <w:sz w:val="26"/>
          <w:szCs w:val="26"/>
        </w:rPr>
        <w:t>В зонах застройки населенных пунктов малоэтажными жилыми зданиями предусматривается, как правило, организация индивидуального теплоснабжения.</w:t>
      </w:r>
      <w:r>
        <w:rPr>
          <w:sz w:val="26"/>
          <w:szCs w:val="26"/>
        </w:rPr>
        <w:t xml:space="preserve"> При завершении газификации </w:t>
      </w:r>
      <w:r w:rsidR="003D3010">
        <w:rPr>
          <w:sz w:val="26"/>
          <w:szCs w:val="26"/>
        </w:rPr>
        <w:t>Антроповского</w:t>
      </w:r>
      <w:r w:rsidR="00D03C97">
        <w:rPr>
          <w:sz w:val="26"/>
          <w:szCs w:val="26"/>
        </w:rPr>
        <w:t xml:space="preserve"> </w:t>
      </w:r>
      <w:r w:rsidR="003D3010">
        <w:rPr>
          <w:sz w:val="26"/>
          <w:szCs w:val="26"/>
        </w:rPr>
        <w:t xml:space="preserve">МР </w:t>
      </w:r>
      <w:r>
        <w:rPr>
          <w:sz w:val="26"/>
          <w:szCs w:val="26"/>
        </w:rPr>
        <w:t>наиболее вероятно, что все объекты нового строительства будут иметь индивидуальное теплоснабжение.</w:t>
      </w:r>
      <w:r w:rsidRPr="006C1BFB">
        <w:rPr>
          <w:sz w:val="26"/>
          <w:szCs w:val="26"/>
        </w:rPr>
        <w:t xml:space="preserve"> Современные технологии позволяют устанавливать в квартирах жилых домов настенные 2-х контурные газовые котлы мощностью до </w:t>
      </w:r>
      <w:r w:rsidR="00E1781D">
        <w:rPr>
          <w:sz w:val="26"/>
          <w:szCs w:val="26"/>
        </w:rPr>
        <w:t>31</w:t>
      </w:r>
      <w:r w:rsidRPr="006C1BFB">
        <w:rPr>
          <w:sz w:val="26"/>
          <w:szCs w:val="26"/>
        </w:rPr>
        <w:t xml:space="preserve"> кВт с закрытыми камерами сгорания, которые работают в полностью автоматическом режиме и требуют лишь сервисного обслуживания.</w:t>
      </w:r>
      <w:r w:rsidR="003E56C4" w:rsidRPr="003E56C4">
        <w:rPr>
          <w:sz w:val="26"/>
          <w:szCs w:val="26"/>
        </w:rPr>
        <w:t xml:space="preserve"> </w:t>
      </w:r>
      <w:r w:rsidR="003E56C4">
        <w:rPr>
          <w:sz w:val="26"/>
          <w:szCs w:val="26"/>
        </w:rPr>
        <w:t xml:space="preserve">Такой способ теплоснабжения имеет ряд преимуществ: </w:t>
      </w:r>
      <w:r w:rsidR="003E56C4" w:rsidRPr="009A3D5D">
        <w:rPr>
          <w:sz w:val="26"/>
          <w:szCs w:val="26"/>
        </w:rPr>
        <w:t xml:space="preserve">значительно сокращает текущие затраты на отопление и горячее водоснабжение, дает </w:t>
      </w:r>
      <w:r w:rsidR="003E56C4" w:rsidRPr="009A3D5D">
        <w:rPr>
          <w:rFonts w:eastAsia="Times New Roman"/>
          <w:sz w:val="26"/>
          <w:szCs w:val="26"/>
          <w:lang w:eastAsia="ru-RU"/>
        </w:rPr>
        <w:t>полную независимость от сроков начала и окончания отопительного сезона, отсутств</w:t>
      </w:r>
      <w:r w:rsidR="003E56C4">
        <w:rPr>
          <w:rFonts w:eastAsia="Times New Roman"/>
          <w:sz w:val="26"/>
          <w:szCs w:val="26"/>
          <w:lang w:eastAsia="ru-RU"/>
        </w:rPr>
        <w:t>уют</w:t>
      </w:r>
      <w:r w:rsidR="003E56C4" w:rsidRPr="009A3D5D">
        <w:rPr>
          <w:rFonts w:eastAsia="Times New Roman"/>
          <w:sz w:val="26"/>
          <w:szCs w:val="26"/>
          <w:lang w:eastAsia="ru-RU"/>
        </w:rPr>
        <w:t xml:space="preserve"> перерыв</w:t>
      </w:r>
      <w:r w:rsidR="003E56C4">
        <w:rPr>
          <w:rFonts w:eastAsia="Times New Roman"/>
          <w:sz w:val="26"/>
          <w:szCs w:val="26"/>
          <w:lang w:eastAsia="ru-RU"/>
        </w:rPr>
        <w:t>ы</w:t>
      </w:r>
      <w:r w:rsidR="003E56C4" w:rsidRPr="009A3D5D">
        <w:rPr>
          <w:rFonts w:eastAsia="Times New Roman"/>
          <w:sz w:val="26"/>
          <w:szCs w:val="26"/>
          <w:lang w:eastAsia="ru-RU"/>
        </w:rPr>
        <w:t xml:space="preserve"> в горячем водоснабжении, </w:t>
      </w:r>
      <w:r w:rsidR="003E56C4">
        <w:rPr>
          <w:rFonts w:eastAsia="Times New Roman"/>
          <w:sz w:val="26"/>
          <w:szCs w:val="26"/>
          <w:lang w:eastAsia="ru-RU"/>
        </w:rPr>
        <w:t xml:space="preserve">имеется </w:t>
      </w:r>
      <w:r w:rsidR="003E56C4" w:rsidRPr="009A3D5D">
        <w:rPr>
          <w:rFonts w:eastAsia="Times New Roman"/>
          <w:sz w:val="26"/>
          <w:szCs w:val="26"/>
          <w:lang w:eastAsia="ru-RU"/>
        </w:rPr>
        <w:t>возможность самостоятельно регулировать температуру воздуха в помещениях.</w:t>
      </w:r>
      <w:r w:rsidR="003E56C4" w:rsidRPr="002B3A38">
        <w:rPr>
          <w:rFonts w:eastAsia="Times New Roman"/>
          <w:sz w:val="26"/>
          <w:szCs w:val="26"/>
          <w:lang w:eastAsia="ru-RU"/>
        </w:rPr>
        <w:t xml:space="preserve"> </w:t>
      </w:r>
      <w:r w:rsidR="003E56C4" w:rsidRPr="009A3D5D">
        <w:rPr>
          <w:rFonts w:eastAsia="Times New Roman"/>
          <w:sz w:val="26"/>
          <w:szCs w:val="26"/>
          <w:lang w:eastAsia="ru-RU"/>
        </w:rPr>
        <w:t>С другой стороны, недостатками поквартирного отопления являются:</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sidR="00D52BD9">
        <w:rPr>
          <w:rFonts w:ascii="Times New Roman" w:hAnsi="Times New Roman" w:cs="Times New Roman"/>
          <w:sz w:val="26"/>
          <w:szCs w:val="26"/>
        </w:rPr>
        <w:t>около</w:t>
      </w:r>
      <w:r>
        <w:rPr>
          <w:rFonts w:ascii="Times New Roman" w:hAnsi="Times New Roman" w:cs="Times New Roman"/>
          <w:sz w:val="26"/>
          <w:szCs w:val="26"/>
        </w:rPr>
        <w:t xml:space="preserve"> </w:t>
      </w:r>
      <w:r w:rsidR="00D52BD9">
        <w:rPr>
          <w:rFonts w:ascii="Times New Roman" w:hAnsi="Times New Roman" w:cs="Times New Roman"/>
          <w:sz w:val="26"/>
          <w:szCs w:val="26"/>
        </w:rPr>
        <w:t>3</w:t>
      </w:r>
      <w:r w:rsidRPr="009A3D5D">
        <w:rPr>
          <w:rFonts w:ascii="Times New Roman" w:hAnsi="Times New Roman" w:cs="Times New Roman"/>
          <w:sz w:val="26"/>
          <w:szCs w:val="26"/>
        </w:rPr>
        <w:t xml:space="preserve">00 тыс. руб. и ежегодно увеличиваются; </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eastAsia="Times New Roman" w:hAnsi="Times New Roman" w:cs="Times New Roman"/>
          <w:sz w:val="26"/>
          <w:szCs w:val="26"/>
          <w:lang w:eastAsia="ru-RU"/>
        </w:rPr>
        <w:t xml:space="preserve">необходимость в установке дополнительных </w:t>
      </w:r>
      <w:r w:rsidRPr="009A3D5D">
        <w:rPr>
          <w:rFonts w:ascii="Times New Roman" w:hAnsi="Times New Roman" w:cs="Times New Roman"/>
          <w:sz w:val="26"/>
          <w:szCs w:val="26"/>
        </w:rPr>
        <w:t>дымоходов и воздуховодов</w:t>
      </w:r>
      <w:r w:rsidRPr="009A3D5D">
        <w:rPr>
          <w:rFonts w:ascii="Times New Roman" w:eastAsia="Times New Roman" w:hAnsi="Times New Roman" w:cs="Times New Roman"/>
          <w:sz w:val="26"/>
          <w:szCs w:val="26"/>
          <w:lang w:eastAsia="ru-RU"/>
        </w:rPr>
        <w:t>;</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t>высокие затраты на ремонт или замену газового оборудования, чистку котлов;</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t>подъезды и подвальные помещения не отапливаются, поскольку застройщики не обустраивают места общего пользования системами обогрева;</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3E56C4" w:rsidRPr="009A3D5D" w:rsidRDefault="003E56C4" w:rsidP="003E56C4">
      <w:pPr>
        <w:pStyle w:val="af9"/>
        <w:numPr>
          <w:ilvl w:val="0"/>
          <w:numId w:val="18"/>
        </w:numPr>
        <w:ind w:left="357" w:hanging="357"/>
        <w:rPr>
          <w:rFonts w:ascii="Times New Roman" w:hAnsi="Times New Roman" w:cs="Times New Roman"/>
          <w:sz w:val="26"/>
          <w:szCs w:val="26"/>
        </w:rPr>
      </w:pPr>
      <w:r w:rsidRPr="009A3D5D">
        <w:rPr>
          <w:rFonts w:ascii="Times New Roman" w:hAnsi="Times New Roman" w:cs="Times New Roman"/>
          <w:sz w:val="26"/>
          <w:szCs w:val="26"/>
        </w:rPr>
        <w:lastRenderedPageBreak/>
        <w:t>повышенные риски аварий и взрывов из-за неправильной эксплуатации оборудования кем-либо из жильцов.</w:t>
      </w:r>
    </w:p>
    <w:p w:rsidR="00D03C97" w:rsidRPr="00BE2918" w:rsidRDefault="003E56C4" w:rsidP="00BE2918">
      <w:pPr>
        <w:pStyle w:val="af9"/>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Ниже приведен </w:t>
      </w:r>
      <w:r w:rsidR="000A774E">
        <w:rPr>
          <w:rFonts w:ascii="Times New Roman" w:hAnsi="Times New Roman" w:cs="Times New Roman"/>
          <w:sz w:val="26"/>
          <w:szCs w:val="26"/>
        </w:rPr>
        <w:t xml:space="preserve">в качестве примера </w:t>
      </w:r>
      <w:r w:rsidRPr="009A3D5D">
        <w:rPr>
          <w:rFonts w:ascii="Times New Roman" w:hAnsi="Times New Roman" w:cs="Times New Roman"/>
          <w:sz w:val="26"/>
          <w:szCs w:val="26"/>
        </w:rPr>
        <w:t>сравнительный расчет удельных затрат на отопление типового 80 квартирного дома постройки 1967 г.</w:t>
      </w:r>
    </w:p>
    <w:p w:rsidR="003E56C4" w:rsidRPr="008032BE" w:rsidRDefault="003E56C4" w:rsidP="003E56C4">
      <w:pPr>
        <w:pStyle w:val="af9"/>
        <w:spacing w:before="120" w:after="120"/>
        <w:ind w:left="0" w:firstLine="567"/>
        <w:contextualSpacing w:val="0"/>
        <w:jc w:val="center"/>
        <w:rPr>
          <w:rFonts w:ascii="Times New Roman" w:hAnsi="Times New Roman" w:cs="Times New Roman"/>
          <w:sz w:val="26"/>
          <w:szCs w:val="26"/>
        </w:rPr>
      </w:pPr>
      <w:r>
        <w:rPr>
          <w:rFonts w:ascii="Times New Roman" w:eastAsia="Times New Roman" w:hAnsi="Times New Roman" w:cs="Times New Roman"/>
          <w:color w:val="000000"/>
          <w:sz w:val="26"/>
          <w:szCs w:val="26"/>
          <w:lang w:eastAsia="ru-RU"/>
        </w:rPr>
        <w:t xml:space="preserve">Таблица 5.1.1. </w:t>
      </w:r>
      <w:r w:rsidRPr="008032BE">
        <w:rPr>
          <w:rFonts w:ascii="Times New Roman" w:eastAsia="Times New Roman" w:hAnsi="Times New Roman" w:cs="Times New Roman"/>
          <w:color w:val="000000"/>
          <w:sz w:val="26"/>
          <w:szCs w:val="26"/>
          <w:lang w:eastAsia="ru-RU"/>
        </w:rPr>
        <w:t>Расчет годовых затрат на отопление типового 80 квартирного дома</w:t>
      </w:r>
    </w:p>
    <w:tbl>
      <w:tblPr>
        <w:tblW w:w="10368" w:type="dxa"/>
        <w:tblInd w:w="93" w:type="dxa"/>
        <w:tblLook w:val="04A0" w:firstRow="1" w:lastRow="0" w:firstColumn="1" w:lastColumn="0" w:noHBand="0" w:noVBand="1"/>
      </w:tblPr>
      <w:tblGrid>
        <w:gridCol w:w="3843"/>
        <w:gridCol w:w="1559"/>
        <w:gridCol w:w="1540"/>
        <w:gridCol w:w="1483"/>
        <w:gridCol w:w="1943"/>
      </w:tblGrid>
      <w:tr w:rsidR="003E56C4" w:rsidRPr="008032BE" w:rsidTr="00906277">
        <w:trPr>
          <w:trHeight w:val="722"/>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56C4" w:rsidRPr="008032BE" w:rsidRDefault="003E56C4" w:rsidP="00906277">
            <w:pPr>
              <w:suppressAutoHyphens w:val="0"/>
              <w:rPr>
                <w:rFonts w:eastAsia="Times New Roman"/>
                <w:color w:val="000000"/>
                <w:szCs w:val="24"/>
                <w:lang w:eastAsia="ru-RU"/>
              </w:rPr>
            </w:pPr>
            <w:r w:rsidRPr="008032BE">
              <w:rPr>
                <w:rFonts w:eastAsia="Times New Roman"/>
                <w:color w:val="000000"/>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E56C4" w:rsidRPr="008032BE" w:rsidRDefault="003E56C4" w:rsidP="00906277">
            <w:pPr>
              <w:suppressAutoHyphens w:val="0"/>
              <w:jc w:val="center"/>
              <w:rPr>
                <w:rFonts w:eastAsia="Times New Roman"/>
                <w:color w:val="000000"/>
                <w:szCs w:val="24"/>
                <w:lang w:eastAsia="ru-RU"/>
              </w:rPr>
            </w:pPr>
            <w:r w:rsidRPr="008032BE">
              <w:rPr>
                <w:rFonts w:eastAsia="Times New Roman"/>
                <w:color w:val="000000"/>
                <w:szCs w:val="24"/>
                <w:lang w:eastAsia="ru-RU"/>
              </w:rPr>
              <w:t>Ед. изм</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3E56C4" w:rsidRPr="008032BE" w:rsidRDefault="003E56C4" w:rsidP="00906277">
            <w:pPr>
              <w:suppressAutoHyphens w:val="0"/>
              <w:jc w:val="center"/>
              <w:rPr>
                <w:rFonts w:eastAsia="Times New Roman"/>
                <w:color w:val="000000"/>
                <w:szCs w:val="24"/>
                <w:lang w:eastAsia="ru-RU"/>
              </w:rPr>
            </w:pPr>
            <w:r w:rsidRPr="008032BE">
              <w:rPr>
                <w:rFonts w:eastAsia="Times New Roman"/>
                <w:color w:val="000000"/>
                <w:szCs w:val="24"/>
                <w:lang w:eastAsia="ru-RU"/>
              </w:rPr>
              <w:t>I Вариант Центральное</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rsidR="003E56C4" w:rsidRPr="008032BE" w:rsidRDefault="003E56C4" w:rsidP="00906277">
            <w:pPr>
              <w:suppressAutoHyphens w:val="0"/>
              <w:jc w:val="center"/>
              <w:rPr>
                <w:rFonts w:eastAsia="Times New Roman"/>
                <w:color w:val="000000"/>
                <w:szCs w:val="24"/>
                <w:lang w:eastAsia="ru-RU"/>
              </w:rPr>
            </w:pPr>
            <w:r w:rsidRPr="008032BE">
              <w:rPr>
                <w:rFonts w:eastAsia="Times New Roman"/>
                <w:color w:val="000000"/>
                <w:szCs w:val="24"/>
                <w:lang w:eastAsia="ru-RU"/>
              </w:rPr>
              <w:t>II Вариант Автономное</w:t>
            </w:r>
          </w:p>
        </w:tc>
        <w:tc>
          <w:tcPr>
            <w:tcW w:w="1943" w:type="dxa"/>
            <w:tcBorders>
              <w:top w:val="single" w:sz="4" w:space="0" w:color="auto"/>
              <w:left w:val="nil"/>
              <w:bottom w:val="single" w:sz="4" w:space="0" w:color="auto"/>
              <w:right w:val="single" w:sz="4" w:space="0" w:color="auto"/>
            </w:tcBorders>
            <w:shd w:val="clear" w:color="auto" w:fill="auto"/>
            <w:vAlign w:val="center"/>
            <w:hideMark/>
          </w:tcPr>
          <w:p w:rsidR="003E56C4" w:rsidRPr="008032BE" w:rsidRDefault="003E56C4" w:rsidP="00906277">
            <w:pPr>
              <w:suppressAutoHyphens w:val="0"/>
              <w:jc w:val="center"/>
              <w:rPr>
                <w:rFonts w:eastAsia="Times New Roman"/>
                <w:color w:val="000000"/>
                <w:szCs w:val="24"/>
                <w:lang w:eastAsia="ru-RU"/>
              </w:rPr>
            </w:pPr>
            <w:r w:rsidRPr="008032BE">
              <w:rPr>
                <w:rFonts w:eastAsia="Times New Roman"/>
                <w:color w:val="000000"/>
                <w:szCs w:val="24"/>
                <w:lang w:eastAsia="ru-RU"/>
              </w:rPr>
              <w:t>III Вариант Индивидуальное</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Потребление тепла</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Гкал</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1068,4</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1068,4</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1068,4</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Цена тепловой энергии</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руб./Гкал</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3681,3</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r>
      <w:tr w:rsidR="00A30387" w:rsidRPr="008032BE" w:rsidTr="00906277">
        <w:trPr>
          <w:trHeight w:val="33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Затраты на тепловую энергию</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3933,1</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Удельный расход топлива</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кг у.т./Гкал</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155,3</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155,3</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155,3</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Расход условного топлива</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 у.т.</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165,9</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165,9</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165,9</w:t>
            </w:r>
          </w:p>
        </w:tc>
      </w:tr>
      <w:tr w:rsidR="00A30387" w:rsidRPr="008032BE" w:rsidTr="00906277">
        <w:trPr>
          <w:trHeight w:val="33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Расход газа на выработку теплоты</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м</w:t>
            </w:r>
            <w:r w:rsidRPr="008032BE">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143,8</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143,8</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143,8</w:t>
            </w:r>
          </w:p>
        </w:tc>
      </w:tr>
      <w:tr w:rsidR="00A30387" w:rsidRPr="008032BE" w:rsidTr="00906277">
        <w:trPr>
          <w:trHeight w:val="37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Цена природного газа</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руб./тыс. м</w:t>
            </w:r>
            <w:r w:rsidRPr="008032BE">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6070</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6070</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Затраты на газ</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872,6</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872,6</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Цена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руб./кВт*ч</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5,43</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5,43</w:t>
            </w:r>
          </w:p>
        </w:tc>
      </w:tr>
      <w:tr w:rsidR="00A30387" w:rsidRPr="008032BE" w:rsidTr="00906277">
        <w:trPr>
          <w:trHeight w:val="63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Установленная электрическая мощность</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кВт</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3</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16</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Расход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кВт*ч</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14515,2</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77414,4</w:t>
            </w:r>
          </w:p>
        </w:tc>
      </w:tr>
      <w:tr w:rsidR="00A30387" w:rsidRPr="008032BE" w:rsidTr="00906277">
        <w:trPr>
          <w:trHeight w:val="25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Затраты на электроэнергию</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78,82</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420,36</w:t>
            </w:r>
          </w:p>
        </w:tc>
      </w:tr>
      <w:tr w:rsidR="00A30387" w:rsidRPr="008032BE" w:rsidTr="00906277">
        <w:trPr>
          <w:trHeight w:val="664"/>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Стоимость строительства (проект,  оборудование, монтаж, наладка)</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5824,1</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16000</w:t>
            </w:r>
          </w:p>
        </w:tc>
      </w:tr>
      <w:tr w:rsidR="00A30387" w:rsidRPr="008032BE" w:rsidTr="00906277">
        <w:trPr>
          <w:trHeight w:val="282"/>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Амортизационные отчисления:</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582,4</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1600</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Стоимость ТО</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 </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100</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117,1</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color w:val="000000"/>
                <w:szCs w:val="24"/>
                <w:lang w:eastAsia="ru-RU"/>
              </w:rPr>
            </w:pPr>
            <w:r w:rsidRPr="008032BE">
              <w:rPr>
                <w:rFonts w:eastAsia="Times New Roman"/>
                <w:color w:val="000000"/>
                <w:szCs w:val="24"/>
                <w:lang w:eastAsia="ru-RU"/>
              </w:rPr>
              <w:t>Всего затрат</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color w:val="000000"/>
                <w:szCs w:val="24"/>
                <w:lang w:eastAsia="ru-RU"/>
              </w:rPr>
            </w:pPr>
            <w:r w:rsidRPr="008032BE">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3933,1</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1633,9</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color w:val="000000"/>
                <w:szCs w:val="24"/>
              </w:rPr>
            </w:pPr>
            <w:r>
              <w:rPr>
                <w:color w:val="000000"/>
              </w:rPr>
              <w:t>3010,1</w:t>
            </w:r>
          </w:p>
        </w:tc>
      </w:tr>
      <w:tr w:rsidR="00A30387" w:rsidRPr="008032BE" w:rsidTr="00906277">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квартиру</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b/>
                <w:bCs/>
                <w:color w:val="000000"/>
                <w:szCs w:val="24"/>
                <w:lang w:eastAsia="ru-RU"/>
              </w:rPr>
            </w:pPr>
            <w:r w:rsidRPr="008032BE">
              <w:rPr>
                <w:rFonts w:eastAsia="Times New Roman"/>
                <w:b/>
                <w:bCs/>
                <w:color w:val="000000"/>
                <w:szCs w:val="24"/>
                <w:lang w:eastAsia="ru-RU"/>
              </w:rPr>
              <w:t>тыс. руб</w:t>
            </w:r>
            <w:r w:rsidRPr="008032BE">
              <w:rPr>
                <w:rFonts w:eastAsia="Times New Roman"/>
                <w:color w:val="000000"/>
                <w:szCs w:val="24"/>
                <w:lang w:eastAsia="ru-RU"/>
              </w:rPr>
              <w:t>.</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49,2</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20,4</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37,6</w:t>
            </w:r>
          </w:p>
        </w:tc>
      </w:tr>
      <w:tr w:rsidR="00A30387" w:rsidRPr="008032BE" w:rsidTr="00906277">
        <w:trPr>
          <w:trHeight w:val="301"/>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м</w:t>
            </w:r>
            <w:r w:rsidRPr="008032BE">
              <w:rPr>
                <w:rFonts w:eastAsia="Times New Roman"/>
                <w:b/>
                <w:bCs/>
                <w:color w:val="000000"/>
                <w:szCs w:val="24"/>
                <w:vertAlign w:val="superscript"/>
                <w:lang w:eastAsia="ru-RU"/>
              </w:rPr>
              <w:t xml:space="preserve">2 </w:t>
            </w:r>
            <w:r w:rsidRPr="008032BE">
              <w:rPr>
                <w:rFonts w:eastAsia="Times New Roman"/>
                <w:b/>
                <w:bCs/>
                <w:color w:val="000000"/>
                <w:szCs w:val="24"/>
                <w:lang w:eastAsia="ru-RU"/>
              </w:rPr>
              <w:t>жилой площади</w:t>
            </w:r>
          </w:p>
        </w:tc>
        <w:tc>
          <w:tcPr>
            <w:tcW w:w="1559" w:type="dxa"/>
            <w:tcBorders>
              <w:top w:val="nil"/>
              <w:left w:val="nil"/>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b/>
                <w:bCs/>
                <w:color w:val="000000"/>
                <w:szCs w:val="24"/>
                <w:lang w:eastAsia="ru-RU"/>
              </w:rPr>
            </w:pPr>
            <w:r w:rsidRPr="008032BE">
              <w:rPr>
                <w:rFonts w:eastAsia="Times New Roman"/>
                <w:b/>
                <w:bCs/>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0,983</w:t>
            </w:r>
          </w:p>
        </w:tc>
        <w:tc>
          <w:tcPr>
            <w:tcW w:w="148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0,408</w:t>
            </w:r>
          </w:p>
        </w:tc>
        <w:tc>
          <w:tcPr>
            <w:tcW w:w="1943" w:type="dxa"/>
            <w:tcBorders>
              <w:top w:val="nil"/>
              <w:left w:val="nil"/>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0,753</w:t>
            </w:r>
          </w:p>
        </w:tc>
      </w:tr>
      <w:tr w:rsidR="00A30387" w:rsidRPr="008032BE" w:rsidTr="00906277">
        <w:trPr>
          <w:trHeight w:val="56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rPr>
                <w:rFonts w:eastAsia="Times New Roman"/>
                <w:b/>
                <w:bCs/>
                <w:color w:val="000000"/>
                <w:szCs w:val="24"/>
                <w:lang w:eastAsia="ru-RU"/>
              </w:rPr>
            </w:pPr>
            <w:r w:rsidRPr="008032BE">
              <w:rPr>
                <w:rFonts w:eastAsia="Times New Roman"/>
                <w:b/>
                <w:bCs/>
                <w:color w:val="000000"/>
                <w:szCs w:val="24"/>
                <w:lang w:eastAsia="ru-RU"/>
              </w:rPr>
              <w:t>Затраты на 1 м</w:t>
            </w:r>
            <w:r w:rsidRPr="008032BE">
              <w:rPr>
                <w:rFonts w:eastAsia="Times New Roman"/>
                <w:b/>
                <w:bCs/>
                <w:color w:val="000000"/>
                <w:szCs w:val="24"/>
                <w:vertAlign w:val="superscript"/>
                <w:lang w:eastAsia="ru-RU"/>
              </w:rPr>
              <w:t xml:space="preserve">2 </w:t>
            </w:r>
            <w:r w:rsidRPr="008032BE">
              <w:rPr>
                <w:rFonts w:eastAsia="Times New Roman"/>
                <w:b/>
                <w:bCs/>
                <w:color w:val="000000"/>
                <w:szCs w:val="24"/>
                <w:lang w:eastAsia="ru-RU"/>
              </w:rPr>
              <w:t>жилой площади в месяц  отопит. периода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0387" w:rsidRPr="008032BE" w:rsidRDefault="00A30387" w:rsidP="00906277">
            <w:pPr>
              <w:suppressAutoHyphens w:val="0"/>
              <w:jc w:val="center"/>
              <w:rPr>
                <w:rFonts w:eastAsia="Times New Roman"/>
                <w:b/>
                <w:bCs/>
                <w:color w:val="000000"/>
                <w:szCs w:val="24"/>
                <w:lang w:eastAsia="ru-RU"/>
              </w:rPr>
            </w:pPr>
            <w:r w:rsidRPr="008032BE">
              <w:rPr>
                <w:rFonts w:eastAsia="Times New Roman"/>
                <w:b/>
                <w:bCs/>
                <w:color w:val="000000"/>
                <w:szCs w:val="24"/>
                <w:lang w:eastAsia="ru-RU"/>
              </w:rPr>
              <w:t xml:space="preserve"> руб./мес.</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131,10</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54,46</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0387" w:rsidRDefault="00A30387">
            <w:pPr>
              <w:jc w:val="center"/>
              <w:rPr>
                <w:b/>
                <w:bCs/>
                <w:color w:val="000000"/>
                <w:szCs w:val="24"/>
              </w:rPr>
            </w:pPr>
            <w:r>
              <w:rPr>
                <w:b/>
                <w:bCs/>
                <w:color w:val="000000"/>
              </w:rPr>
              <w:t>100,34</w:t>
            </w:r>
          </w:p>
        </w:tc>
      </w:tr>
    </w:tbl>
    <w:p w:rsidR="003E56C4" w:rsidRPr="009A3D5D" w:rsidRDefault="003E56C4" w:rsidP="000A774E">
      <w:pPr>
        <w:shd w:val="clear" w:color="auto" w:fill="FFFFFF"/>
        <w:spacing w:before="120"/>
        <w:rPr>
          <w:rFonts w:eastAsia="Times New Roman"/>
          <w:b/>
          <w:color w:val="444444"/>
          <w:sz w:val="26"/>
          <w:szCs w:val="26"/>
          <w:lang w:eastAsia="ru-RU"/>
        </w:rPr>
      </w:pPr>
      <w:r w:rsidRPr="009A3D5D">
        <w:rPr>
          <w:rFonts w:eastAsia="Times New Roman"/>
          <w:b/>
          <w:sz w:val="26"/>
          <w:szCs w:val="26"/>
          <w:lang w:eastAsia="ru-RU"/>
        </w:rPr>
        <w:t>Выводы</w:t>
      </w:r>
      <w:r>
        <w:rPr>
          <w:rFonts w:eastAsia="Times New Roman"/>
          <w:b/>
          <w:sz w:val="26"/>
          <w:szCs w:val="26"/>
          <w:lang w:eastAsia="ru-RU"/>
        </w:rPr>
        <w:t xml:space="preserve"> </w:t>
      </w:r>
      <w:r w:rsidRPr="00697B50">
        <w:rPr>
          <w:rFonts w:eastAsia="Times New Roman"/>
          <w:sz w:val="26"/>
          <w:szCs w:val="26"/>
          <w:lang w:eastAsia="ru-RU"/>
        </w:rPr>
        <w:t>по результатам</w:t>
      </w:r>
      <w:r>
        <w:rPr>
          <w:rFonts w:eastAsia="Times New Roman"/>
          <w:b/>
          <w:sz w:val="26"/>
          <w:szCs w:val="26"/>
          <w:lang w:eastAsia="ru-RU"/>
        </w:rPr>
        <w:t xml:space="preserve"> </w:t>
      </w:r>
      <w:r w:rsidRPr="009A3D5D">
        <w:rPr>
          <w:sz w:val="26"/>
          <w:szCs w:val="26"/>
        </w:rPr>
        <w:t>сравнительн</w:t>
      </w:r>
      <w:r>
        <w:rPr>
          <w:sz w:val="26"/>
          <w:szCs w:val="26"/>
        </w:rPr>
        <w:t>ого</w:t>
      </w:r>
      <w:r w:rsidRPr="009A3D5D">
        <w:rPr>
          <w:sz w:val="26"/>
          <w:szCs w:val="26"/>
        </w:rPr>
        <w:t xml:space="preserve"> расчет</w:t>
      </w:r>
      <w:r>
        <w:rPr>
          <w:sz w:val="26"/>
          <w:szCs w:val="26"/>
        </w:rPr>
        <w:t>а</w:t>
      </w:r>
      <w:r w:rsidRPr="009A3D5D">
        <w:rPr>
          <w:sz w:val="26"/>
          <w:szCs w:val="26"/>
        </w:rPr>
        <w:t xml:space="preserve"> удельных затрат на отопление типового 80 квартирного дома</w:t>
      </w:r>
      <w:r w:rsidRPr="009A3D5D">
        <w:rPr>
          <w:rFonts w:eastAsia="Times New Roman"/>
          <w:b/>
          <w:sz w:val="26"/>
          <w:szCs w:val="26"/>
          <w:lang w:eastAsia="ru-RU"/>
        </w:rPr>
        <w:t>.</w:t>
      </w:r>
    </w:p>
    <w:p w:rsidR="003E56C4" w:rsidRPr="009A3D5D" w:rsidRDefault="003E56C4" w:rsidP="003E56C4">
      <w:pPr>
        <w:shd w:val="clear" w:color="auto" w:fill="FFFFFF"/>
        <w:rPr>
          <w:rFonts w:eastAsia="Times New Roman"/>
          <w:sz w:val="26"/>
          <w:szCs w:val="26"/>
          <w:lang w:eastAsia="ru-RU"/>
        </w:rPr>
      </w:pPr>
      <w:r>
        <w:rPr>
          <w:rFonts w:eastAsia="Times New Roman"/>
          <w:sz w:val="26"/>
          <w:szCs w:val="26"/>
          <w:lang w:eastAsia="ru-RU"/>
        </w:rPr>
        <w:t>1)</w:t>
      </w:r>
      <w:r w:rsidRPr="009A3D5D">
        <w:rPr>
          <w:rFonts w:eastAsia="Times New Roman"/>
          <w:sz w:val="26"/>
          <w:szCs w:val="26"/>
          <w:lang w:eastAsia="ru-RU"/>
        </w:rPr>
        <w:t xml:space="preserve"> Наиболее затратным является </w:t>
      </w:r>
      <w:r w:rsidRPr="009A3D5D">
        <w:rPr>
          <w:rFonts w:eastAsia="Times New Roman"/>
          <w:bCs/>
          <w:sz w:val="26"/>
          <w:szCs w:val="26"/>
          <w:bdr w:val="none" w:sz="0" w:space="0" w:color="auto" w:frame="1"/>
          <w:lang w:eastAsia="ru-RU"/>
        </w:rPr>
        <w:t>III</w:t>
      </w:r>
      <w:r w:rsidRPr="009A3D5D">
        <w:rPr>
          <w:rFonts w:eastAsia="Times New Roman"/>
          <w:color w:val="000000"/>
          <w:sz w:val="26"/>
          <w:szCs w:val="26"/>
          <w:lang w:eastAsia="ru-RU"/>
        </w:rPr>
        <w:t xml:space="preserve"> вариант, наименее затратным – </w:t>
      </w:r>
      <w:r w:rsidRPr="009A3D5D">
        <w:rPr>
          <w:rFonts w:eastAsia="Times New Roman"/>
          <w:bCs/>
          <w:sz w:val="26"/>
          <w:szCs w:val="26"/>
          <w:bdr w:val="none" w:sz="0" w:space="0" w:color="auto" w:frame="1"/>
          <w:lang w:val="en-US" w:eastAsia="ru-RU"/>
        </w:rPr>
        <w:t>II</w:t>
      </w:r>
      <w:r w:rsidRPr="009A3D5D">
        <w:rPr>
          <w:rFonts w:eastAsia="Times New Roman"/>
          <w:bCs/>
          <w:sz w:val="26"/>
          <w:szCs w:val="26"/>
          <w:bdr w:val="none" w:sz="0" w:space="0" w:color="auto" w:frame="1"/>
          <w:lang w:eastAsia="ru-RU"/>
        </w:rPr>
        <w:t xml:space="preserve"> вариант</w:t>
      </w:r>
      <w:r w:rsidRPr="009A3D5D">
        <w:rPr>
          <w:rFonts w:eastAsia="Times New Roman"/>
          <w:sz w:val="26"/>
          <w:szCs w:val="26"/>
          <w:lang w:eastAsia="ru-RU"/>
        </w:rPr>
        <w:t xml:space="preserve">. </w:t>
      </w:r>
    </w:p>
    <w:p w:rsidR="003E56C4" w:rsidRPr="009A3D5D" w:rsidRDefault="003E56C4" w:rsidP="003E56C4">
      <w:pPr>
        <w:shd w:val="clear" w:color="auto" w:fill="FFFFFF"/>
        <w:rPr>
          <w:rFonts w:eastAsia="Times New Roman"/>
          <w:bCs/>
          <w:sz w:val="26"/>
          <w:szCs w:val="26"/>
          <w:bdr w:val="none" w:sz="0" w:space="0" w:color="auto" w:frame="1"/>
          <w:lang w:eastAsia="ru-RU"/>
        </w:rPr>
      </w:pPr>
      <w:r>
        <w:rPr>
          <w:rFonts w:eastAsia="Times New Roman"/>
          <w:sz w:val="26"/>
          <w:szCs w:val="26"/>
          <w:lang w:eastAsia="ru-RU"/>
        </w:rPr>
        <w:t>2)</w:t>
      </w:r>
      <w:r w:rsidRPr="009A3D5D">
        <w:rPr>
          <w:rFonts w:eastAsia="Times New Roman"/>
          <w:sz w:val="26"/>
          <w:szCs w:val="26"/>
          <w:lang w:eastAsia="ru-RU"/>
        </w:rPr>
        <w:t xml:space="preserve"> В </w:t>
      </w:r>
      <w:r w:rsidRPr="009A3D5D">
        <w:rPr>
          <w:rFonts w:eastAsia="Times New Roman"/>
          <w:bCs/>
          <w:sz w:val="26"/>
          <w:szCs w:val="26"/>
          <w:bdr w:val="none" w:sz="0" w:space="0" w:color="auto" w:frame="1"/>
          <w:lang w:eastAsia="ru-RU"/>
        </w:rPr>
        <w:t>I варианте тариф и плата будут увеличиваться ежегодно на 3-10% в зависимости от решени</w:t>
      </w:r>
      <w:r>
        <w:rPr>
          <w:rFonts w:eastAsia="Times New Roman"/>
          <w:bCs/>
          <w:sz w:val="26"/>
          <w:szCs w:val="26"/>
          <w:bdr w:val="none" w:sz="0" w:space="0" w:color="auto" w:frame="1"/>
          <w:lang w:eastAsia="ru-RU"/>
        </w:rPr>
        <w:t xml:space="preserve">й правительства РФ и </w:t>
      </w:r>
      <w:r w:rsidRPr="009A3D5D">
        <w:rPr>
          <w:rFonts w:eastAsia="Times New Roman"/>
          <w:bCs/>
          <w:sz w:val="26"/>
          <w:szCs w:val="26"/>
          <w:bdr w:val="none" w:sz="0" w:space="0" w:color="auto" w:frame="1"/>
          <w:lang w:eastAsia="ru-RU"/>
        </w:rPr>
        <w:t>регионального регулятора тарифов. Ежегодны</w:t>
      </w:r>
      <w:r>
        <w:rPr>
          <w:rFonts w:eastAsia="Times New Roman"/>
          <w:bCs/>
          <w:sz w:val="26"/>
          <w:szCs w:val="26"/>
          <w:bdr w:val="none" w:sz="0" w:space="0" w:color="auto" w:frame="1"/>
          <w:lang w:eastAsia="ru-RU"/>
        </w:rPr>
        <w:t>е</w:t>
      </w:r>
      <w:r w:rsidRPr="009A3D5D">
        <w:rPr>
          <w:rFonts w:eastAsia="Times New Roman"/>
          <w:bCs/>
          <w:sz w:val="26"/>
          <w:szCs w:val="26"/>
          <w:bdr w:val="none" w:sz="0" w:space="0" w:color="auto" w:frame="1"/>
          <w:lang w:eastAsia="ru-RU"/>
        </w:rPr>
        <w:t xml:space="preserve">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Pr="009A3D5D">
        <w:rPr>
          <w:rFonts w:eastAsia="Times New Roman"/>
          <w:bCs/>
          <w:sz w:val="26"/>
          <w:szCs w:val="26"/>
          <w:bdr w:val="none" w:sz="0" w:space="0" w:color="auto" w:frame="1"/>
          <w:lang w:val="en-US" w:eastAsia="ru-RU"/>
        </w:rPr>
        <w:t>I</w:t>
      </w:r>
      <w:r w:rsidRPr="009A3D5D">
        <w:rPr>
          <w:rFonts w:eastAsia="Times New Roman"/>
          <w:bCs/>
          <w:sz w:val="26"/>
          <w:szCs w:val="26"/>
          <w:bdr w:val="none" w:sz="0" w:space="0" w:color="auto" w:frame="1"/>
          <w:lang w:eastAsia="ru-RU"/>
        </w:rPr>
        <w:t xml:space="preserve"> и </w:t>
      </w:r>
      <w:r w:rsidRPr="009A3D5D">
        <w:rPr>
          <w:rFonts w:eastAsia="Times New Roman"/>
          <w:bCs/>
          <w:sz w:val="26"/>
          <w:szCs w:val="26"/>
          <w:bdr w:val="none" w:sz="0" w:space="0" w:color="auto" w:frame="1"/>
          <w:lang w:val="en-US" w:eastAsia="ru-RU"/>
        </w:rPr>
        <w:t>III</w:t>
      </w:r>
      <w:r w:rsidRPr="009A3D5D">
        <w:rPr>
          <w:rFonts w:eastAsia="Times New Roman"/>
          <w:bCs/>
          <w:sz w:val="26"/>
          <w:szCs w:val="26"/>
          <w:bdr w:val="none" w:sz="0" w:space="0" w:color="auto" w:frame="1"/>
          <w:lang w:eastAsia="ru-RU"/>
        </w:rPr>
        <w:t xml:space="preserve"> вариантами будет увеличиваться в пользу варианта </w:t>
      </w:r>
      <w:r w:rsidRPr="009A3D5D">
        <w:rPr>
          <w:rFonts w:eastAsia="Times New Roman"/>
          <w:bCs/>
          <w:sz w:val="26"/>
          <w:szCs w:val="26"/>
          <w:bdr w:val="none" w:sz="0" w:space="0" w:color="auto" w:frame="1"/>
          <w:lang w:val="en-US" w:eastAsia="ru-RU"/>
        </w:rPr>
        <w:t>I</w:t>
      </w:r>
      <w:r w:rsidRPr="009A3D5D">
        <w:rPr>
          <w:rFonts w:eastAsia="Times New Roman"/>
          <w:bCs/>
          <w:sz w:val="26"/>
          <w:szCs w:val="26"/>
          <w:bdr w:val="none" w:sz="0" w:space="0" w:color="auto" w:frame="1"/>
          <w:lang w:eastAsia="ru-RU"/>
        </w:rPr>
        <w:t>.</w:t>
      </w:r>
    </w:p>
    <w:p w:rsidR="003E56C4" w:rsidRPr="009A3D5D" w:rsidRDefault="003E56C4" w:rsidP="003E56C4">
      <w:pPr>
        <w:shd w:val="clear" w:color="auto" w:fill="FFFFFF"/>
        <w:rPr>
          <w:rFonts w:eastAsia="Times New Roman"/>
          <w:bCs/>
          <w:sz w:val="26"/>
          <w:szCs w:val="26"/>
          <w:bdr w:val="none" w:sz="0" w:space="0" w:color="auto" w:frame="1"/>
          <w:lang w:eastAsia="ru-RU"/>
        </w:rPr>
      </w:pPr>
      <w:r>
        <w:rPr>
          <w:rFonts w:eastAsia="Times New Roman"/>
          <w:bCs/>
          <w:sz w:val="26"/>
          <w:szCs w:val="26"/>
          <w:bdr w:val="none" w:sz="0" w:space="0" w:color="auto" w:frame="1"/>
          <w:lang w:eastAsia="ru-RU"/>
        </w:rPr>
        <w:t>3)</w:t>
      </w:r>
      <w:r w:rsidRPr="009A3D5D">
        <w:rPr>
          <w:rFonts w:eastAsia="Times New Roman"/>
          <w:bCs/>
          <w:sz w:val="26"/>
          <w:szCs w:val="26"/>
          <w:bdr w:val="none" w:sz="0" w:space="0" w:color="auto" w:frame="1"/>
          <w:lang w:eastAsia="ru-RU"/>
        </w:rPr>
        <w:t xml:space="preserve"> </w:t>
      </w:r>
      <w:r w:rsidRPr="009A3D5D">
        <w:rPr>
          <w:rFonts w:eastAsia="Times New Roman"/>
          <w:bCs/>
          <w:sz w:val="26"/>
          <w:szCs w:val="26"/>
          <w:bdr w:val="none" w:sz="0" w:space="0" w:color="auto" w:frame="1"/>
          <w:lang w:val="en-US" w:eastAsia="ru-RU"/>
        </w:rPr>
        <w:t>II</w:t>
      </w:r>
      <w:r w:rsidRPr="009A3D5D">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w:t>
      </w:r>
      <w:r w:rsidR="00A30387">
        <w:rPr>
          <w:rFonts w:eastAsia="Times New Roman"/>
          <w:sz w:val="26"/>
          <w:szCs w:val="26"/>
          <w:lang w:eastAsia="ru-RU"/>
        </w:rPr>
        <w:t>ного размещения мощностью 0,5 МВ</w:t>
      </w:r>
      <w:r w:rsidRPr="009A3D5D">
        <w:rPr>
          <w:rFonts w:eastAsia="Times New Roman"/>
          <w:sz w:val="26"/>
          <w:szCs w:val="26"/>
          <w:lang w:eastAsia="ru-RU"/>
        </w:rPr>
        <w:t xml:space="preserve">т.  Разовые затраты на строительство котельной составят 67,86 тыс. руб. с квартиры, а средняя ежемесячная плата составит </w:t>
      </w:r>
      <w:r>
        <w:rPr>
          <w:rFonts w:eastAsia="Times New Roman"/>
          <w:sz w:val="26"/>
          <w:szCs w:val="26"/>
          <w:lang w:eastAsia="ru-RU"/>
        </w:rPr>
        <w:t>1095,3</w:t>
      </w:r>
      <w:r w:rsidRPr="009A3D5D">
        <w:rPr>
          <w:rFonts w:eastAsia="Times New Roman"/>
          <w:sz w:val="26"/>
          <w:szCs w:val="26"/>
          <w:lang w:eastAsia="ru-RU"/>
        </w:rPr>
        <w:t xml:space="preserve"> руб. на квартиру с учетом срока полезной эксплуатации теплогенерирующих установок (котлов) - 10 лет.</w:t>
      </w:r>
    </w:p>
    <w:p w:rsidR="003E56C4" w:rsidRPr="009A3D5D" w:rsidRDefault="003E56C4" w:rsidP="003E56C4">
      <w:pPr>
        <w:shd w:val="clear" w:color="auto" w:fill="FFFFFF"/>
        <w:rPr>
          <w:rFonts w:eastAsia="Times New Roman"/>
          <w:sz w:val="26"/>
          <w:szCs w:val="26"/>
          <w:lang w:eastAsia="ru-RU"/>
        </w:rPr>
      </w:pPr>
      <w:r w:rsidRPr="009A3D5D">
        <w:rPr>
          <w:rFonts w:eastAsia="Times New Roman"/>
          <w:sz w:val="26"/>
          <w:szCs w:val="26"/>
          <w:lang w:eastAsia="ru-RU"/>
        </w:rPr>
        <w:t xml:space="preserve">4) </w:t>
      </w:r>
      <w:r w:rsidRPr="009A3D5D">
        <w:rPr>
          <w:rFonts w:eastAsia="Times New Roman"/>
          <w:bCs/>
          <w:sz w:val="26"/>
          <w:szCs w:val="26"/>
          <w:bdr w:val="none" w:sz="0" w:space="0" w:color="auto" w:frame="1"/>
          <w:lang w:eastAsia="ru-RU"/>
        </w:rPr>
        <w:t>В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w:t>
      </w:r>
      <w:r>
        <w:rPr>
          <w:rFonts w:eastAsia="Times New Roman"/>
          <w:bCs/>
          <w:sz w:val="26"/>
          <w:szCs w:val="26"/>
          <w:bdr w:val="none" w:sz="0" w:space="0" w:color="auto" w:frame="1"/>
          <w:lang w:eastAsia="ru-RU"/>
        </w:rPr>
        <w:t>469</w:t>
      </w:r>
      <w:r w:rsidRPr="009A3D5D">
        <w:rPr>
          <w:rFonts w:eastAsia="Times New Roman"/>
          <w:bCs/>
          <w:sz w:val="26"/>
          <w:szCs w:val="26"/>
          <w:bdr w:val="none" w:sz="0" w:space="0" w:color="auto" w:frame="1"/>
          <w:lang w:eastAsia="ru-RU"/>
        </w:rPr>
        <w:t xml:space="preserve"> тыс. руб. на квартиру</w:t>
      </w:r>
      <w:r w:rsidRPr="009A3D5D">
        <w:rPr>
          <w:rFonts w:eastAsia="Times New Roman"/>
          <w:sz w:val="26"/>
          <w:szCs w:val="26"/>
          <w:lang w:eastAsia="ru-RU"/>
        </w:rPr>
        <w:t xml:space="preserve"> с учетом срока полезной эксплуатации котлов – 10 лет.</w:t>
      </w:r>
    </w:p>
    <w:p w:rsidR="003E56C4" w:rsidRPr="009A3D5D" w:rsidRDefault="003E56C4" w:rsidP="003E56C4">
      <w:pPr>
        <w:shd w:val="clear" w:color="auto" w:fill="FFFFFF"/>
        <w:rPr>
          <w:rFonts w:eastAsia="Times New Roman"/>
          <w:sz w:val="26"/>
          <w:szCs w:val="26"/>
          <w:lang w:eastAsia="ru-RU"/>
        </w:rPr>
      </w:pPr>
      <w:r w:rsidRPr="009A3D5D">
        <w:rPr>
          <w:rFonts w:eastAsia="Times New Roman"/>
          <w:sz w:val="26"/>
          <w:szCs w:val="26"/>
          <w:lang w:eastAsia="ru-RU"/>
        </w:rPr>
        <w:t xml:space="preserve">Ежемесячные платежи за </w:t>
      </w:r>
      <w:r w:rsidRPr="009A3D5D">
        <w:rPr>
          <w:rFonts w:eastAsia="Times New Roman"/>
          <w:bCs/>
          <w:color w:val="000000"/>
          <w:sz w:val="26"/>
          <w:szCs w:val="26"/>
          <w:lang w:eastAsia="ru-RU"/>
        </w:rPr>
        <w:t>1 м</w:t>
      </w:r>
      <w:r w:rsidRPr="009A3D5D">
        <w:rPr>
          <w:rFonts w:eastAsia="Times New Roman"/>
          <w:bCs/>
          <w:color w:val="000000"/>
          <w:sz w:val="26"/>
          <w:szCs w:val="26"/>
          <w:vertAlign w:val="superscript"/>
          <w:lang w:eastAsia="ru-RU"/>
        </w:rPr>
        <w:t xml:space="preserve">2 </w:t>
      </w:r>
      <w:r w:rsidRPr="009A3D5D">
        <w:rPr>
          <w:rFonts w:eastAsia="Times New Roman"/>
          <w:bCs/>
          <w:color w:val="000000"/>
          <w:sz w:val="26"/>
          <w:szCs w:val="26"/>
          <w:lang w:eastAsia="ru-RU"/>
        </w:rPr>
        <w:t>жилой площади</w:t>
      </w:r>
      <w:r w:rsidRPr="009A3D5D">
        <w:rPr>
          <w:rFonts w:eastAsia="Times New Roman"/>
          <w:sz w:val="26"/>
          <w:szCs w:val="26"/>
          <w:lang w:eastAsia="ru-RU"/>
        </w:rPr>
        <w:t>:</w:t>
      </w:r>
    </w:p>
    <w:p w:rsidR="003E56C4" w:rsidRDefault="003E56C4" w:rsidP="00095021">
      <w:pPr>
        <w:shd w:val="clear" w:color="auto" w:fill="FFFFFF"/>
        <w:rPr>
          <w:sz w:val="26"/>
          <w:szCs w:val="26"/>
        </w:rPr>
      </w:pPr>
      <w:r w:rsidRPr="009A3D5D">
        <w:rPr>
          <w:rFonts w:eastAsia="Times New Roman"/>
          <w:bCs/>
          <w:sz w:val="26"/>
          <w:szCs w:val="26"/>
          <w:bdr w:val="none" w:sz="0" w:space="0" w:color="auto" w:frame="1"/>
          <w:lang w:eastAsia="ru-RU"/>
        </w:rPr>
        <w:t>I</w:t>
      </w:r>
      <w:r w:rsidRPr="009A3D5D">
        <w:rPr>
          <w:rFonts w:eastAsia="Times New Roman"/>
          <w:color w:val="000000"/>
          <w:sz w:val="26"/>
          <w:szCs w:val="26"/>
          <w:lang w:eastAsia="ru-RU"/>
        </w:rPr>
        <w:t xml:space="preserve"> Вариант – </w:t>
      </w:r>
      <w:r w:rsidR="00A30387">
        <w:rPr>
          <w:rFonts w:eastAsia="Times New Roman"/>
          <w:color w:val="000000"/>
          <w:sz w:val="26"/>
          <w:szCs w:val="26"/>
          <w:lang w:eastAsia="ru-RU"/>
        </w:rPr>
        <w:t>131,</w:t>
      </w:r>
      <w:r>
        <w:rPr>
          <w:rFonts w:eastAsia="Times New Roman"/>
          <w:color w:val="000000"/>
          <w:sz w:val="26"/>
          <w:szCs w:val="26"/>
          <w:lang w:eastAsia="ru-RU"/>
        </w:rPr>
        <w:t>1</w:t>
      </w:r>
      <w:r w:rsidRPr="009A3D5D">
        <w:rPr>
          <w:rFonts w:eastAsia="Times New Roman"/>
          <w:color w:val="000000"/>
          <w:sz w:val="26"/>
          <w:szCs w:val="26"/>
          <w:lang w:eastAsia="ru-RU"/>
        </w:rPr>
        <w:t xml:space="preserve"> руб. </w:t>
      </w:r>
      <w:r w:rsidRPr="009A3D5D">
        <w:rPr>
          <w:rFonts w:eastAsia="Times New Roman"/>
          <w:bCs/>
          <w:sz w:val="26"/>
          <w:szCs w:val="26"/>
          <w:bdr w:val="none" w:sz="0" w:space="0" w:color="auto" w:frame="1"/>
          <w:lang w:eastAsia="ru-RU"/>
        </w:rPr>
        <w:t>II</w:t>
      </w:r>
      <w:r w:rsidRPr="009A3D5D">
        <w:rPr>
          <w:rFonts w:eastAsia="Times New Roman"/>
          <w:color w:val="000000"/>
          <w:sz w:val="26"/>
          <w:szCs w:val="26"/>
          <w:lang w:eastAsia="ru-RU"/>
        </w:rPr>
        <w:t xml:space="preserve"> Вариант </w:t>
      </w:r>
      <w:r>
        <w:rPr>
          <w:rFonts w:eastAsia="Times New Roman"/>
          <w:color w:val="000000"/>
          <w:sz w:val="26"/>
          <w:szCs w:val="26"/>
          <w:lang w:eastAsia="ru-RU"/>
        </w:rPr>
        <w:t>54,46</w:t>
      </w:r>
      <w:r w:rsidRPr="009A3D5D">
        <w:rPr>
          <w:rFonts w:eastAsia="Times New Roman"/>
          <w:color w:val="000000"/>
          <w:sz w:val="26"/>
          <w:szCs w:val="26"/>
          <w:lang w:eastAsia="ru-RU"/>
        </w:rPr>
        <w:t xml:space="preserve"> руб. </w:t>
      </w:r>
      <w:r w:rsidRPr="009A3D5D">
        <w:rPr>
          <w:rFonts w:eastAsia="Times New Roman"/>
          <w:bCs/>
          <w:sz w:val="26"/>
          <w:szCs w:val="26"/>
          <w:bdr w:val="none" w:sz="0" w:space="0" w:color="auto" w:frame="1"/>
          <w:lang w:eastAsia="ru-RU"/>
        </w:rPr>
        <w:t>III</w:t>
      </w:r>
      <w:r w:rsidRPr="009A3D5D">
        <w:rPr>
          <w:rFonts w:eastAsia="Times New Roman"/>
          <w:color w:val="000000"/>
          <w:sz w:val="26"/>
          <w:szCs w:val="26"/>
          <w:lang w:eastAsia="ru-RU"/>
        </w:rPr>
        <w:t xml:space="preserve"> Вариант – 10</w:t>
      </w:r>
      <w:r>
        <w:rPr>
          <w:rFonts w:eastAsia="Times New Roman"/>
          <w:color w:val="000000"/>
          <w:sz w:val="26"/>
          <w:szCs w:val="26"/>
          <w:lang w:eastAsia="ru-RU"/>
        </w:rPr>
        <w:t xml:space="preserve">0,34 </w:t>
      </w:r>
      <w:r w:rsidRPr="009A3D5D">
        <w:rPr>
          <w:rFonts w:eastAsia="Times New Roman"/>
          <w:color w:val="000000"/>
          <w:sz w:val="26"/>
          <w:szCs w:val="26"/>
          <w:lang w:eastAsia="ru-RU"/>
        </w:rPr>
        <w:t>руб.</w:t>
      </w:r>
    </w:p>
    <w:p w:rsidR="003E56C4" w:rsidRDefault="003E56C4" w:rsidP="003E56C4">
      <w:pPr>
        <w:ind w:firstLine="567"/>
        <w:jc w:val="both"/>
        <w:rPr>
          <w:sz w:val="26"/>
          <w:szCs w:val="26"/>
        </w:rPr>
      </w:pPr>
      <w:r>
        <w:rPr>
          <w:sz w:val="26"/>
          <w:szCs w:val="26"/>
        </w:rPr>
        <w:lastRenderedPageBreak/>
        <w:t>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w:t>
      </w:r>
      <w:r w:rsidRPr="006F1D6B">
        <w:rPr>
          <w:sz w:val="26"/>
          <w:szCs w:val="26"/>
        </w:rPr>
        <w:t>многоквартирных домах на индивидуальное теплоснабжение</w:t>
      </w:r>
      <w:r>
        <w:rPr>
          <w:sz w:val="26"/>
          <w:szCs w:val="26"/>
        </w:rPr>
        <w:t xml:space="preserve"> должен быть четко регламентирован.</w:t>
      </w:r>
    </w:p>
    <w:p w:rsidR="003E56C4" w:rsidRPr="00E37CE6" w:rsidRDefault="003E56C4" w:rsidP="003E56C4">
      <w:pPr>
        <w:ind w:firstLine="567"/>
        <w:jc w:val="both"/>
        <w:rPr>
          <w:bCs/>
          <w:sz w:val="26"/>
          <w:szCs w:val="26"/>
        </w:rPr>
      </w:pPr>
      <w:r w:rsidRPr="002615F2">
        <w:rPr>
          <w:sz w:val="26"/>
          <w:szCs w:val="26"/>
        </w:rPr>
        <w:t xml:space="preserve">Существующие в </w:t>
      </w:r>
      <w:r>
        <w:rPr>
          <w:sz w:val="26"/>
          <w:szCs w:val="26"/>
        </w:rPr>
        <w:t>муниципальном округе</w:t>
      </w:r>
      <w:r w:rsidRPr="002615F2">
        <w:rPr>
          <w:sz w:val="26"/>
          <w:szCs w:val="26"/>
        </w:rPr>
        <w:t xml:space="preserve"> многоквартирные дома спроектированы и построены с учетом их центрального отопления. Приточные воздуховоды и системы дымоудаления, необходимые для работы квартирных газовых котлов, системы приточно-вытяжной вентиляции в соответствии с СП 60.13330.2012 «Отопление, вентиляция и кондиционирование», в конструкции зданий не предусмотрены.</w:t>
      </w:r>
    </w:p>
    <w:p w:rsidR="003E56C4" w:rsidRDefault="003E56C4" w:rsidP="003E56C4">
      <w:pPr>
        <w:ind w:firstLine="357"/>
        <w:jc w:val="both"/>
        <w:rPr>
          <w:sz w:val="26"/>
          <w:szCs w:val="26"/>
        </w:rPr>
      </w:pPr>
      <w:r>
        <w:rPr>
          <w:sz w:val="26"/>
          <w:szCs w:val="26"/>
        </w:rPr>
        <w:tab/>
      </w:r>
      <w:r w:rsidRPr="009A3D5D">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Для минимизации ущерба теплоснабжающей организации и инвесторов от перехода отдельных квартир в МКД с центрального теплоснабжения на индивидуальное администрация </w:t>
      </w:r>
      <w:r w:rsidR="003D3010">
        <w:rPr>
          <w:sz w:val="26"/>
          <w:szCs w:val="26"/>
        </w:rPr>
        <w:t>Антроповского муниципального района</w:t>
      </w:r>
      <w:r w:rsidRPr="009A3D5D">
        <w:rPr>
          <w:sz w:val="26"/>
          <w:szCs w:val="26"/>
        </w:rPr>
        <w:t xml:space="preserve"> допускает такой переход только всем многоквартирным домом</w:t>
      </w:r>
      <w:r>
        <w:rPr>
          <w:sz w:val="26"/>
          <w:szCs w:val="26"/>
        </w:rPr>
        <w:t>, в конструкции которого имеются дымоходы из каждой квартиры</w:t>
      </w:r>
      <w:r w:rsidRPr="009A3D5D">
        <w:rPr>
          <w:sz w:val="26"/>
          <w:szCs w:val="26"/>
        </w:rPr>
        <w:t xml:space="preserve">. </w:t>
      </w:r>
      <w:r>
        <w:rPr>
          <w:sz w:val="26"/>
          <w:szCs w:val="26"/>
        </w:rPr>
        <w:t xml:space="preserve">При отсутствии в доме дымоходов их прокладка через несущие перекрытия или по фасадам </w:t>
      </w:r>
      <w:r w:rsidR="000A774E">
        <w:rPr>
          <w:sz w:val="26"/>
          <w:szCs w:val="26"/>
        </w:rPr>
        <w:t xml:space="preserve">многоквартирного </w:t>
      </w:r>
      <w:r>
        <w:rPr>
          <w:sz w:val="26"/>
          <w:szCs w:val="26"/>
        </w:rPr>
        <w:t xml:space="preserve">дома не допускается. </w:t>
      </w:r>
    </w:p>
    <w:p w:rsidR="003E56C4" w:rsidRPr="009A3D5D" w:rsidRDefault="003E56C4" w:rsidP="003E56C4">
      <w:pPr>
        <w:ind w:firstLine="357"/>
        <w:jc w:val="both"/>
        <w:rPr>
          <w:sz w:val="26"/>
          <w:szCs w:val="26"/>
        </w:rPr>
      </w:pPr>
      <w:r w:rsidRPr="009A3D5D">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3E56C4" w:rsidRPr="003E56C4" w:rsidRDefault="003E56C4" w:rsidP="003E56C4">
      <w:pPr>
        <w:pStyle w:val="af9"/>
        <w:numPr>
          <w:ilvl w:val="0"/>
          <w:numId w:val="17"/>
        </w:numPr>
        <w:ind w:left="426" w:hanging="357"/>
        <w:jc w:val="both"/>
        <w:rPr>
          <w:rFonts w:ascii="Times New Roman" w:hAnsi="Times New Roman" w:cs="Times New Roman"/>
          <w:sz w:val="26"/>
          <w:szCs w:val="26"/>
        </w:rPr>
      </w:pPr>
      <w:r w:rsidRPr="009A3D5D">
        <w:rPr>
          <w:rStyle w:val="afe"/>
          <w:rFonts w:ascii="Times New Roman" w:hAnsi="Times New Roman" w:cs="Times New Roman"/>
          <w:color w:val="000000"/>
          <w:sz w:val="26"/>
          <w:szCs w:val="26"/>
          <w:shd w:val="clear" w:color="auto" w:fill="FFFFFF"/>
        </w:rPr>
        <w:t xml:space="preserve">Наличие </w:t>
      </w:r>
      <w:r w:rsidRPr="009A3D5D">
        <w:rPr>
          <w:rFonts w:ascii="Times New Roman" w:hAnsi="Times New Roman" w:cs="Times New Roman"/>
          <w:b/>
          <w:color w:val="000000"/>
          <w:sz w:val="26"/>
          <w:szCs w:val="26"/>
        </w:rPr>
        <w:t xml:space="preserve">разрешения </w:t>
      </w:r>
      <w:r w:rsidRPr="009A3D5D">
        <w:rPr>
          <w:rFonts w:ascii="Times New Roman" w:hAnsi="Times New Roman" w:cs="Times New Roman"/>
          <w:color w:val="000000"/>
          <w:sz w:val="26"/>
          <w:szCs w:val="26"/>
        </w:rPr>
        <w:t xml:space="preserve">от </w:t>
      </w:r>
      <w:r w:rsidRPr="003D3010">
        <w:rPr>
          <w:rFonts w:ascii="Times New Roman" w:hAnsi="Times New Roman" w:cs="Times New Roman"/>
          <w:color w:val="000000"/>
          <w:sz w:val="26"/>
          <w:szCs w:val="26"/>
        </w:rPr>
        <w:t xml:space="preserve">администрации </w:t>
      </w:r>
      <w:r w:rsidR="003D3010" w:rsidRPr="003D3010">
        <w:rPr>
          <w:rFonts w:ascii="Times New Roman" w:hAnsi="Times New Roman" w:cs="Times New Roman"/>
          <w:sz w:val="26"/>
          <w:szCs w:val="26"/>
        </w:rPr>
        <w:t>Антроповского муниципального района</w:t>
      </w:r>
      <w:r w:rsidRPr="003D3010">
        <w:rPr>
          <w:rFonts w:ascii="Times New Roman" w:hAnsi="Times New Roman" w:cs="Times New Roman"/>
          <w:color w:val="000000"/>
          <w:sz w:val="26"/>
          <w:szCs w:val="26"/>
        </w:rPr>
        <w:t>.</w:t>
      </w:r>
    </w:p>
    <w:p w:rsidR="003E56C4" w:rsidRPr="009A3D5D" w:rsidRDefault="003E56C4" w:rsidP="003E56C4">
      <w:pPr>
        <w:pStyle w:val="af9"/>
        <w:numPr>
          <w:ilvl w:val="0"/>
          <w:numId w:val="17"/>
        </w:numPr>
        <w:ind w:left="426" w:hanging="357"/>
        <w:jc w:val="both"/>
        <w:rPr>
          <w:rFonts w:ascii="Times New Roman" w:hAnsi="Times New Roman" w:cs="Times New Roman"/>
          <w:sz w:val="26"/>
          <w:szCs w:val="26"/>
        </w:rPr>
      </w:pPr>
      <w:r w:rsidRPr="003E56C4">
        <w:rPr>
          <w:rFonts w:ascii="Times New Roman" w:hAnsi="Times New Roman" w:cs="Times New Roman"/>
          <w:sz w:val="26"/>
          <w:szCs w:val="26"/>
        </w:rPr>
        <w:t xml:space="preserve">Согласие 2/3 собственников жилых </w:t>
      </w:r>
      <w:r w:rsidR="000A774E">
        <w:rPr>
          <w:rFonts w:ascii="Times New Roman" w:hAnsi="Times New Roman" w:cs="Times New Roman"/>
          <w:sz w:val="26"/>
          <w:szCs w:val="26"/>
        </w:rPr>
        <w:t xml:space="preserve">и нежилых </w:t>
      </w:r>
      <w:r w:rsidRPr="003E56C4">
        <w:rPr>
          <w:rFonts w:ascii="Times New Roman" w:hAnsi="Times New Roman" w:cs="Times New Roman"/>
          <w:sz w:val="26"/>
          <w:szCs w:val="26"/>
        </w:rPr>
        <w:t>помещений данного многоквартирного дома, оформленное протоколом собрания собственников</w:t>
      </w:r>
      <w:r w:rsidRPr="009A3D5D">
        <w:rPr>
          <w:rFonts w:ascii="Times New Roman" w:hAnsi="Times New Roman" w:cs="Times New Roman"/>
          <w:sz w:val="26"/>
          <w:szCs w:val="26"/>
        </w:rPr>
        <w:t xml:space="preserve"> в установленном порядке.</w:t>
      </w:r>
    </w:p>
    <w:p w:rsidR="003E56C4" w:rsidRPr="009A3D5D" w:rsidRDefault="003E56C4" w:rsidP="003E56C4">
      <w:pPr>
        <w:pStyle w:val="af9"/>
        <w:numPr>
          <w:ilvl w:val="0"/>
          <w:numId w:val="17"/>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3E56C4" w:rsidRPr="00A21280" w:rsidRDefault="003E56C4" w:rsidP="003E56C4">
      <w:pPr>
        <w:pStyle w:val="af9"/>
        <w:numPr>
          <w:ilvl w:val="0"/>
          <w:numId w:val="17"/>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надзора </w:t>
      </w:r>
      <w:r w:rsidR="007F254C" w:rsidRPr="003D3010">
        <w:rPr>
          <w:rFonts w:ascii="Times New Roman" w:hAnsi="Times New Roman" w:cs="Times New Roman"/>
          <w:sz w:val="26"/>
          <w:szCs w:val="26"/>
        </w:rPr>
        <w:t>Антроповского</w:t>
      </w:r>
      <w:r w:rsidR="007F254C">
        <w:rPr>
          <w:rFonts w:ascii="Times New Roman" w:hAnsi="Times New Roman" w:cs="Times New Roman"/>
          <w:sz w:val="26"/>
          <w:szCs w:val="26"/>
        </w:rPr>
        <w:t xml:space="preserve"> МР</w:t>
      </w:r>
      <w:r w:rsidRPr="00A21280">
        <w:rPr>
          <w:rFonts w:ascii="Times New Roman" w:hAnsi="Times New Roman" w:cs="Times New Roman"/>
          <w:sz w:val="26"/>
          <w:szCs w:val="26"/>
        </w:rPr>
        <w:t>.</w:t>
      </w:r>
    </w:p>
    <w:p w:rsidR="003E56C4" w:rsidRPr="009A3D5D" w:rsidRDefault="003E56C4" w:rsidP="003E56C4">
      <w:pPr>
        <w:pStyle w:val="af9"/>
        <w:numPr>
          <w:ilvl w:val="0"/>
          <w:numId w:val="17"/>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Наличие проекта реконструкции системы отопления дома, согласованного с теплоснабжающей организацией, для обеспечения нормального отопления оставшихся на центральном теплоснабжении квартир. Проектом должны предусматриваться мероприятия по отключению нагревательных приборов от централизованной системы отопления дома, тепловая изоляция проходящих через отключенные квартиры трубопроводов с теплоносителем и горячей водой, установке (замене) регулирующих шайб на тепловом вводе МКД, диаметр которых определяется гидравлическим расчетом на оставшуюся тепловую нагрузку.</w:t>
      </w:r>
    </w:p>
    <w:p w:rsidR="003E56C4" w:rsidRPr="009A3D5D" w:rsidRDefault="003E56C4" w:rsidP="003E56C4">
      <w:pPr>
        <w:pStyle w:val="af9"/>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w:t>
      </w:r>
      <w:r w:rsidRPr="009A3D5D">
        <w:rPr>
          <w:rFonts w:ascii="Times New Roman" w:hAnsi="Times New Roman" w:cs="Times New Roman"/>
          <w:sz w:val="26"/>
          <w:szCs w:val="26"/>
        </w:rPr>
        <w:lastRenderedPageBreak/>
        <w:t>договора поставки тепловой энергии, и продолжать взимать плату за отопление и ГВС по показаниям общедомовых узлов учета или по существующим нормативам.</w:t>
      </w:r>
    </w:p>
    <w:p w:rsidR="003E56C4" w:rsidRPr="009A3D5D" w:rsidRDefault="003E56C4" w:rsidP="003E56C4">
      <w:pPr>
        <w:pStyle w:val="af9"/>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Как следует из таблицы </w:t>
      </w:r>
      <w:r>
        <w:rPr>
          <w:rFonts w:ascii="Times New Roman" w:hAnsi="Times New Roman" w:cs="Times New Roman"/>
          <w:sz w:val="26"/>
          <w:szCs w:val="26"/>
        </w:rPr>
        <w:t>5.1</w:t>
      </w:r>
      <w:r w:rsidRPr="009A3D5D">
        <w:rPr>
          <w:rFonts w:ascii="Times New Roman" w:hAnsi="Times New Roman" w:cs="Times New Roman"/>
          <w:sz w:val="26"/>
          <w:szCs w:val="26"/>
        </w:rPr>
        <w:t xml:space="preserve">.1, наиболее экономичным для собственников квартир и нежилых помещений является организация </w:t>
      </w:r>
      <w:r w:rsidR="000A774E">
        <w:rPr>
          <w:rFonts w:ascii="Times New Roman" w:hAnsi="Times New Roman" w:cs="Times New Roman"/>
          <w:sz w:val="26"/>
          <w:szCs w:val="26"/>
        </w:rPr>
        <w:t xml:space="preserve">автономного </w:t>
      </w:r>
      <w:r w:rsidRPr="009A3D5D">
        <w:rPr>
          <w:rFonts w:ascii="Times New Roman" w:hAnsi="Times New Roman" w:cs="Times New Roman"/>
          <w:sz w:val="26"/>
          <w:szCs w:val="26"/>
        </w:rPr>
        <w:t>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3E56C4" w:rsidRPr="009A3D5D" w:rsidRDefault="003E56C4" w:rsidP="003E56C4">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1)</w:t>
      </w:r>
      <w:r w:rsidRPr="009A3D5D">
        <w:rPr>
          <w:rFonts w:ascii="Times New Roman" w:hAnsi="Times New Roman" w:cs="Times New Roman"/>
          <w:sz w:val="26"/>
          <w:szCs w:val="26"/>
        </w:rPr>
        <w:t xml:space="preserve"> Согласие 100% собственников квартир и нежилых помещений МКД, оформленное протоколом в установленном порядке.</w:t>
      </w:r>
    </w:p>
    <w:p w:rsidR="003E56C4" w:rsidRPr="009A3D5D" w:rsidRDefault="003E56C4" w:rsidP="003E56C4">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2)</w:t>
      </w:r>
      <w:r w:rsidRPr="009A3D5D">
        <w:rPr>
          <w:rFonts w:ascii="Times New Roman" w:hAnsi="Times New Roman" w:cs="Times New Roman"/>
          <w:sz w:val="26"/>
          <w:szCs w:val="26"/>
        </w:rPr>
        <w:t xml:space="preserve">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3E56C4" w:rsidRPr="009A3D5D" w:rsidRDefault="003E56C4" w:rsidP="003E56C4">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3)</w:t>
      </w:r>
      <w:r w:rsidRPr="009A3D5D">
        <w:rPr>
          <w:rFonts w:ascii="Times New Roman" w:hAnsi="Times New Roman" w:cs="Times New Roman"/>
          <w:sz w:val="26"/>
          <w:szCs w:val="26"/>
        </w:rPr>
        <w:t xml:space="preserve"> Наличие проекта реконструкции существующей системы теплоснабжения дома путем установки автономной газовой котельной. </w:t>
      </w:r>
    </w:p>
    <w:p w:rsidR="003E56C4" w:rsidRPr="009A3D5D" w:rsidRDefault="003E56C4" w:rsidP="003E56C4">
      <w:pPr>
        <w:ind w:firstLine="601"/>
        <w:jc w:val="both"/>
        <w:rPr>
          <w:sz w:val="26"/>
          <w:szCs w:val="26"/>
        </w:rPr>
      </w:pPr>
      <w:r w:rsidRPr="009A3D5D">
        <w:rPr>
          <w:sz w:val="26"/>
          <w:szCs w:val="26"/>
        </w:rPr>
        <w:t>Перевод зданий бюджетных учреждений (школы, детского сада), индивидуальных жилых домов с центрального отопления на индивидуальное является правом их владельца, и производится в соответствии с п</w:t>
      </w:r>
      <w:r w:rsidR="00B34B5B">
        <w:rPr>
          <w:sz w:val="26"/>
          <w:szCs w:val="26"/>
        </w:rPr>
        <w:t xml:space="preserve">унктами </w:t>
      </w:r>
      <w:r w:rsidRPr="009A3D5D">
        <w:rPr>
          <w:sz w:val="26"/>
          <w:szCs w:val="26"/>
        </w:rPr>
        <w:t>1, 3, 4 указанных выше условий.</w:t>
      </w:r>
    </w:p>
    <w:p w:rsidR="003E56C4" w:rsidRPr="00CC21E9" w:rsidRDefault="003E56C4" w:rsidP="003E56C4">
      <w:pPr>
        <w:tabs>
          <w:tab w:val="left" w:pos="375"/>
        </w:tabs>
        <w:spacing w:after="120"/>
        <w:jc w:val="both"/>
        <w:rPr>
          <w:b/>
          <w:sz w:val="26"/>
          <w:szCs w:val="26"/>
        </w:rPr>
      </w:pPr>
      <w:r w:rsidRPr="009A3D5D">
        <w:rPr>
          <w:sz w:val="26"/>
          <w:szCs w:val="26"/>
        </w:rPr>
        <w:t xml:space="preserve">В случае начала реализации инвестиционного проекта по реконструкции теплоисточников и тепловых сетей в соответствии с ФЗ-190 «О теплоснабжении» [2], администрация </w:t>
      </w:r>
      <w:r w:rsidR="007F254C">
        <w:rPr>
          <w:sz w:val="26"/>
          <w:szCs w:val="26"/>
        </w:rPr>
        <w:t>Антропо</w:t>
      </w:r>
      <w:r w:rsidRPr="003E56C4">
        <w:rPr>
          <w:sz w:val="26"/>
          <w:szCs w:val="26"/>
        </w:rPr>
        <w:t>вского</w:t>
      </w:r>
      <w:r w:rsidR="007F254C">
        <w:rPr>
          <w:sz w:val="26"/>
          <w:szCs w:val="26"/>
        </w:rPr>
        <w:t xml:space="preserve"> муниципального района</w:t>
      </w:r>
      <w:r w:rsidRPr="009A3D5D">
        <w:rPr>
          <w:sz w:val="26"/>
          <w:szCs w:val="26"/>
        </w:rPr>
        <w:t xml:space="preserve"> обязана содействовать инвестору и запретить в зоне действия инвестиционного проекта переход квартир и нежилых помещений в МКД на </w:t>
      </w:r>
      <w:r w:rsidRPr="00CC21E9">
        <w:rPr>
          <w:sz w:val="26"/>
          <w:szCs w:val="26"/>
        </w:rPr>
        <w:t>индивидуальное теплоснабжение, в том числе и всем многоквартирным домом.</w:t>
      </w:r>
    </w:p>
    <w:p w:rsidR="00B61714" w:rsidRPr="009D55D7" w:rsidRDefault="00CA4DA8" w:rsidP="009D55D7">
      <w:pPr>
        <w:tabs>
          <w:tab w:val="left" w:pos="375"/>
        </w:tabs>
        <w:spacing w:before="120" w:after="120"/>
        <w:rPr>
          <w:b/>
          <w:sz w:val="26"/>
          <w:szCs w:val="26"/>
        </w:rPr>
      </w:pPr>
      <w:r w:rsidRPr="00CC21E9">
        <w:rPr>
          <w:b/>
          <w:sz w:val="26"/>
          <w:szCs w:val="26"/>
        </w:rPr>
        <w:t>5.2 Обоснование предлагаемых для реконструкции котельных на базе существующих и перспективных тепловых нагрузок</w:t>
      </w:r>
      <w:r w:rsidR="003C60C8">
        <w:rPr>
          <w:b/>
          <w:sz w:val="26"/>
          <w:szCs w:val="26"/>
        </w:rPr>
        <w:t>.</w:t>
      </w:r>
      <w:r w:rsidR="002E1C3C">
        <w:rPr>
          <w:rFonts w:eastAsiaTheme="minorHAnsi"/>
          <w:sz w:val="26"/>
          <w:szCs w:val="26"/>
          <w:lang w:eastAsia="en-US"/>
        </w:rPr>
        <w:t xml:space="preserve"> </w:t>
      </w:r>
    </w:p>
    <w:p w:rsidR="007F254C" w:rsidRPr="00D11968" w:rsidRDefault="007F254C" w:rsidP="007F254C">
      <w:pPr>
        <w:ind w:firstLine="567"/>
        <w:jc w:val="both"/>
        <w:rPr>
          <w:sz w:val="26"/>
          <w:szCs w:val="26"/>
          <w:vertAlign w:val="subscript"/>
        </w:rPr>
      </w:pPr>
      <w:r w:rsidRPr="00D11968">
        <w:rPr>
          <w:sz w:val="26"/>
          <w:szCs w:val="26"/>
        </w:rPr>
        <w:t xml:space="preserve">До прихода природного газа предлагается выполнить реконструкцию </w:t>
      </w:r>
      <w:r w:rsidR="00400DC5" w:rsidRPr="00D11968">
        <w:rPr>
          <w:sz w:val="26"/>
          <w:szCs w:val="26"/>
        </w:rPr>
        <w:t>существующих котельных</w:t>
      </w:r>
      <w:r w:rsidRPr="00D11968">
        <w:rPr>
          <w:sz w:val="26"/>
          <w:szCs w:val="26"/>
        </w:rPr>
        <w:t xml:space="preserve"> и тепловых сетей</w:t>
      </w:r>
      <w:r w:rsidR="00400DC5" w:rsidRPr="00D11968">
        <w:rPr>
          <w:sz w:val="26"/>
          <w:szCs w:val="26"/>
        </w:rPr>
        <w:t xml:space="preserve"> МУП «Теплоэнерго</w:t>
      </w:r>
      <w:r w:rsidRPr="00D11968">
        <w:rPr>
          <w:sz w:val="26"/>
          <w:szCs w:val="26"/>
        </w:rPr>
        <w:t>»</w:t>
      </w:r>
      <w:r w:rsidR="00D11968" w:rsidRPr="00D11968">
        <w:rPr>
          <w:sz w:val="26"/>
          <w:szCs w:val="26"/>
        </w:rPr>
        <w:t xml:space="preserve"> (Сценарий 1)</w:t>
      </w:r>
      <w:r w:rsidRPr="00D11968">
        <w:rPr>
          <w:sz w:val="26"/>
          <w:szCs w:val="26"/>
        </w:rPr>
        <w:t>.</w:t>
      </w:r>
    </w:p>
    <w:p w:rsidR="00B34B5B" w:rsidRPr="00D11968" w:rsidRDefault="007F254C" w:rsidP="00B34B5B">
      <w:pPr>
        <w:spacing w:before="60" w:after="120"/>
        <w:jc w:val="center"/>
        <w:rPr>
          <w:szCs w:val="24"/>
        </w:rPr>
      </w:pPr>
      <w:r w:rsidRPr="00D11968">
        <w:rPr>
          <w:sz w:val="26"/>
          <w:szCs w:val="26"/>
        </w:rPr>
        <w:t xml:space="preserve">Таблица 5.2.1. </w:t>
      </w:r>
      <w:r w:rsidR="00B34B5B" w:rsidRPr="00D11968">
        <w:rPr>
          <w:sz w:val="26"/>
          <w:szCs w:val="26"/>
        </w:rPr>
        <w:t>Расчет эффективности реконструкции котельных. Замена котлов.</w:t>
      </w:r>
    </w:p>
    <w:tbl>
      <w:tblPr>
        <w:tblW w:w="10159" w:type="dxa"/>
        <w:tblInd w:w="103" w:type="dxa"/>
        <w:tblLayout w:type="fixed"/>
        <w:tblCellMar>
          <w:left w:w="28" w:type="dxa"/>
          <w:right w:w="28" w:type="dxa"/>
        </w:tblCellMar>
        <w:tblLook w:val="04A0" w:firstRow="1" w:lastRow="0" w:firstColumn="1" w:lastColumn="0" w:noHBand="0" w:noVBand="1"/>
      </w:tblPr>
      <w:tblGrid>
        <w:gridCol w:w="1565"/>
        <w:gridCol w:w="1195"/>
        <w:gridCol w:w="628"/>
        <w:gridCol w:w="992"/>
        <w:gridCol w:w="1196"/>
        <w:gridCol w:w="992"/>
        <w:gridCol w:w="567"/>
        <w:gridCol w:w="1012"/>
        <w:gridCol w:w="1055"/>
        <w:gridCol w:w="957"/>
      </w:tblGrid>
      <w:tr w:rsidR="00B34B5B" w:rsidRPr="00D11968" w:rsidTr="00B34B5B">
        <w:trPr>
          <w:trHeight w:val="276"/>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Наименова-ние котельной</w:t>
            </w:r>
          </w:p>
        </w:tc>
        <w:tc>
          <w:tcPr>
            <w:tcW w:w="11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Существу- ющие котлы</w:t>
            </w:r>
          </w:p>
        </w:tc>
        <w:tc>
          <w:tcPr>
            <w:tcW w:w="62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Кол-во</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Тепло-вая нагрузка </w:t>
            </w:r>
          </w:p>
        </w:tc>
        <w:tc>
          <w:tcPr>
            <w:tcW w:w="1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Производ-ство  теплоты</w:t>
            </w:r>
          </w:p>
        </w:tc>
        <w:tc>
          <w:tcPr>
            <w:tcW w:w="155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Предлагаемые к установке котлы</w:t>
            </w:r>
          </w:p>
        </w:tc>
        <w:tc>
          <w:tcPr>
            <w:tcW w:w="1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Эконо-мия топлива</w:t>
            </w:r>
          </w:p>
        </w:tc>
        <w:tc>
          <w:tcPr>
            <w:tcW w:w="10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Затраты </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Срок окупа-емости</w:t>
            </w:r>
          </w:p>
        </w:tc>
      </w:tr>
      <w:tr w:rsidR="00B34B5B" w:rsidRPr="00D11968" w:rsidTr="00B34B5B">
        <w:trPr>
          <w:trHeight w:val="276"/>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vMerge/>
            <w:tcBorders>
              <w:top w:val="single" w:sz="4" w:space="0" w:color="auto"/>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628" w:type="dxa"/>
            <w:vMerge/>
            <w:tcBorders>
              <w:top w:val="single" w:sz="4" w:space="0" w:color="auto"/>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55"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1195"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628"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Гкал/ч</w:t>
            </w:r>
          </w:p>
        </w:tc>
        <w:tc>
          <w:tcPr>
            <w:tcW w:w="1196"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Гкал/год</w:t>
            </w:r>
          </w:p>
        </w:tc>
        <w:tc>
          <w:tcPr>
            <w:tcW w:w="992"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567"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Кол-во</w:t>
            </w:r>
          </w:p>
        </w:tc>
        <w:tc>
          <w:tcPr>
            <w:tcW w:w="1012"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1055"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957"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лет</w:t>
            </w:r>
          </w:p>
        </w:tc>
      </w:tr>
      <w:tr w:rsidR="00B34B5B" w:rsidRPr="00D11968" w:rsidTr="00B34B5B">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B34B5B" w:rsidRPr="000E1401" w:rsidRDefault="00B34B5B" w:rsidP="00B34B5B">
            <w:pPr>
              <w:suppressAutoHyphens w:val="0"/>
              <w:rPr>
                <w:rFonts w:eastAsia="Times New Roman"/>
                <w:color w:val="000000"/>
                <w:sz w:val="22"/>
                <w:lang w:eastAsia="ru-RU"/>
              </w:rPr>
            </w:pPr>
            <w:r w:rsidRPr="000E1401">
              <w:rPr>
                <w:color w:val="000000"/>
                <w:sz w:val="22"/>
              </w:rPr>
              <w:t>Котель</w:t>
            </w:r>
            <w:r>
              <w:rPr>
                <w:color w:val="000000"/>
                <w:sz w:val="22"/>
              </w:rPr>
              <w:t xml:space="preserve">ная </w:t>
            </w:r>
            <w:r w:rsidRPr="000E1401">
              <w:rPr>
                <w:color w:val="000000"/>
                <w:sz w:val="22"/>
              </w:rPr>
              <w:t>«Центральная»</w:t>
            </w:r>
          </w:p>
        </w:tc>
        <w:tc>
          <w:tcPr>
            <w:tcW w:w="1195" w:type="dxa"/>
            <w:tcBorders>
              <w:top w:val="nil"/>
              <w:left w:val="nil"/>
              <w:bottom w:val="single" w:sz="4" w:space="0" w:color="auto"/>
              <w:right w:val="single" w:sz="4" w:space="0" w:color="auto"/>
            </w:tcBorders>
            <w:shd w:val="clear" w:color="auto" w:fill="auto"/>
            <w:vAlign w:val="center"/>
          </w:tcPr>
          <w:p w:rsidR="00B34B5B" w:rsidRPr="000E1401" w:rsidRDefault="00B34B5B" w:rsidP="00B34B5B">
            <w:pPr>
              <w:jc w:val="center"/>
              <w:rPr>
                <w:color w:val="000000"/>
                <w:sz w:val="22"/>
              </w:rPr>
            </w:pPr>
            <w:r w:rsidRPr="000E1401">
              <w:rPr>
                <w:color w:val="000000"/>
                <w:sz w:val="22"/>
              </w:rPr>
              <w:t>КВр-0,93</w:t>
            </w:r>
          </w:p>
        </w:tc>
        <w:tc>
          <w:tcPr>
            <w:tcW w:w="628"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0"/>
                <w:szCs w:val="20"/>
              </w:rPr>
            </w:pPr>
            <w:r>
              <w:rPr>
                <w:color w:val="000000"/>
                <w:sz w:val="20"/>
                <w:szCs w:val="20"/>
              </w:rPr>
              <w:t>2</w:t>
            </w:r>
          </w:p>
        </w:tc>
        <w:tc>
          <w:tcPr>
            <w:tcW w:w="992"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2"/>
              </w:rPr>
            </w:pPr>
            <w:r>
              <w:rPr>
                <w:color w:val="000000"/>
                <w:sz w:val="22"/>
              </w:rPr>
              <w:t>0,766</w:t>
            </w:r>
          </w:p>
        </w:tc>
        <w:tc>
          <w:tcPr>
            <w:tcW w:w="1196"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2"/>
              </w:rPr>
            </w:pPr>
            <w:r>
              <w:rPr>
                <w:color w:val="000000"/>
                <w:sz w:val="22"/>
              </w:rPr>
              <w:t>1983,2</w:t>
            </w:r>
          </w:p>
        </w:tc>
        <w:tc>
          <w:tcPr>
            <w:tcW w:w="992" w:type="dxa"/>
            <w:vMerge w:val="restart"/>
            <w:tcBorders>
              <w:top w:val="nil"/>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КВТм-1000 кВт на щепе</w:t>
            </w:r>
          </w:p>
        </w:tc>
        <w:tc>
          <w:tcPr>
            <w:tcW w:w="567" w:type="dxa"/>
            <w:vMerge w:val="restart"/>
            <w:tcBorders>
              <w:top w:val="nil"/>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2</w:t>
            </w:r>
          </w:p>
        </w:tc>
        <w:tc>
          <w:tcPr>
            <w:tcW w:w="1012" w:type="dxa"/>
            <w:vMerge w:val="restart"/>
            <w:tcBorders>
              <w:top w:val="nil"/>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4718,7</w:t>
            </w:r>
          </w:p>
        </w:tc>
        <w:tc>
          <w:tcPr>
            <w:tcW w:w="1055" w:type="dxa"/>
            <w:vMerge w:val="restart"/>
            <w:tcBorders>
              <w:top w:val="nil"/>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56159,6</w:t>
            </w:r>
          </w:p>
        </w:tc>
        <w:tc>
          <w:tcPr>
            <w:tcW w:w="957" w:type="dxa"/>
            <w:vMerge w:val="restart"/>
            <w:tcBorders>
              <w:top w:val="nil"/>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11,9</w:t>
            </w:r>
          </w:p>
        </w:tc>
      </w:tr>
      <w:tr w:rsidR="00B34B5B" w:rsidRPr="00D11968" w:rsidTr="00B34B5B">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B34B5B" w:rsidRPr="000E1401" w:rsidRDefault="00B34B5B" w:rsidP="00B34B5B">
            <w:pPr>
              <w:suppressAutoHyphens w:val="0"/>
              <w:rPr>
                <w:rFonts w:eastAsia="Times New Roman"/>
                <w:color w:val="000000"/>
                <w:sz w:val="22"/>
                <w:lang w:eastAsia="ru-RU"/>
              </w:rPr>
            </w:pPr>
            <w:r w:rsidRPr="000E1401">
              <w:rPr>
                <w:color w:val="000000"/>
                <w:sz w:val="22"/>
              </w:rPr>
              <w:t>Котельная «РОНО»</w:t>
            </w:r>
          </w:p>
        </w:tc>
        <w:tc>
          <w:tcPr>
            <w:tcW w:w="1195" w:type="dxa"/>
            <w:tcBorders>
              <w:top w:val="nil"/>
              <w:left w:val="nil"/>
              <w:bottom w:val="single" w:sz="4" w:space="0" w:color="auto"/>
              <w:right w:val="single" w:sz="4" w:space="0" w:color="auto"/>
            </w:tcBorders>
            <w:shd w:val="clear" w:color="auto" w:fill="auto"/>
            <w:vAlign w:val="center"/>
          </w:tcPr>
          <w:p w:rsidR="00B34B5B" w:rsidRPr="000E1401" w:rsidRDefault="00B34B5B" w:rsidP="00B34B5B">
            <w:pPr>
              <w:jc w:val="center"/>
              <w:rPr>
                <w:color w:val="000000"/>
                <w:sz w:val="22"/>
              </w:rPr>
            </w:pPr>
            <w:r w:rsidRPr="000E1401">
              <w:rPr>
                <w:color w:val="000000"/>
                <w:sz w:val="22"/>
              </w:rPr>
              <w:t>КВр-0,63</w:t>
            </w:r>
          </w:p>
          <w:p w:rsidR="00B34B5B" w:rsidRPr="000E1401" w:rsidRDefault="00B34B5B" w:rsidP="00B34B5B">
            <w:pPr>
              <w:jc w:val="center"/>
              <w:rPr>
                <w:color w:val="000000"/>
                <w:sz w:val="22"/>
              </w:rPr>
            </w:pPr>
            <w:r w:rsidRPr="000E1401">
              <w:rPr>
                <w:color w:val="000000"/>
                <w:sz w:val="22"/>
              </w:rPr>
              <w:t>ТСВ-1</w:t>
            </w:r>
          </w:p>
        </w:tc>
        <w:tc>
          <w:tcPr>
            <w:tcW w:w="628"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0"/>
                <w:szCs w:val="20"/>
              </w:rPr>
            </w:pPr>
            <w:r>
              <w:rPr>
                <w:color w:val="000000"/>
                <w:sz w:val="20"/>
                <w:szCs w:val="20"/>
              </w:rPr>
              <w:t>1</w:t>
            </w:r>
          </w:p>
          <w:p w:rsidR="00B34B5B" w:rsidRDefault="00B34B5B" w:rsidP="00B34B5B">
            <w:pPr>
              <w:jc w:val="center"/>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2"/>
              </w:rPr>
            </w:pPr>
            <w:r>
              <w:rPr>
                <w:color w:val="000000"/>
                <w:sz w:val="22"/>
              </w:rPr>
              <w:t>0,272</w:t>
            </w:r>
          </w:p>
        </w:tc>
        <w:tc>
          <w:tcPr>
            <w:tcW w:w="1196"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2"/>
              </w:rPr>
            </w:pPr>
            <w:r>
              <w:rPr>
                <w:color w:val="000000"/>
                <w:sz w:val="22"/>
              </w:rPr>
              <w:t>706,5</w:t>
            </w:r>
          </w:p>
        </w:tc>
        <w:tc>
          <w:tcPr>
            <w:tcW w:w="992" w:type="dxa"/>
            <w:vMerge/>
            <w:tcBorders>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567" w:type="dxa"/>
            <w:vMerge/>
            <w:tcBorders>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1012" w:type="dxa"/>
            <w:vMerge/>
            <w:tcBorders>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1055" w:type="dxa"/>
            <w:vMerge/>
            <w:tcBorders>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957" w:type="dxa"/>
            <w:vMerge/>
            <w:tcBorders>
              <w:left w:val="nil"/>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r>
      <w:tr w:rsidR="00B34B5B" w:rsidRPr="00D11968" w:rsidTr="00B34B5B">
        <w:trPr>
          <w:trHeight w:val="20"/>
        </w:trPr>
        <w:tc>
          <w:tcPr>
            <w:tcW w:w="1565" w:type="dxa"/>
            <w:tcBorders>
              <w:top w:val="nil"/>
              <w:left w:val="single" w:sz="4" w:space="0" w:color="auto"/>
              <w:bottom w:val="single" w:sz="4" w:space="0" w:color="auto"/>
              <w:right w:val="single" w:sz="4" w:space="0" w:color="auto"/>
            </w:tcBorders>
            <w:shd w:val="clear" w:color="auto" w:fill="auto"/>
            <w:vAlign w:val="center"/>
          </w:tcPr>
          <w:p w:rsidR="00B34B5B" w:rsidRPr="000E1401" w:rsidRDefault="00B34B5B" w:rsidP="00B34B5B">
            <w:pPr>
              <w:suppressAutoHyphens w:val="0"/>
              <w:jc w:val="center"/>
              <w:rPr>
                <w:rFonts w:eastAsia="Times New Roman"/>
                <w:bCs/>
                <w:color w:val="000000"/>
                <w:sz w:val="22"/>
                <w:lang w:eastAsia="ru-RU"/>
              </w:rPr>
            </w:pPr>
            <w:r w:rsidRPr="000E1401">
              <w:rPr>
                <w:rFonts w:eastAsia="Times New Roman"/>
                <w:bCs/>
                <w:color w:val="000000"/>
                <w:sz w:val="22"/>
                <w:lang w:eastAsia="ru-RU"/>
              </w:rPr>
              <w:t>ООО «Сокол»</w:t>
            </w:r>
          </w:p>
        </w:tc>
        <w:tc>
          <w:tcPr>
            <w:tcW w:w="1195" w:type="dxa"/>
            <w:tcBorders>
              <w:top w:val="nil"/>
              <w:left w:val="nil"/>
              <w:bottom w:val="single" w:sz="4" w:space="0" w:color="auto"/>
              <w:right w:val="single" w:sz="4" w:space="0" w:color="auto"/>
            </w:tcBorders>
            <w:shd w:val="clear" w:color="auto" w:fill="auto"/>
            <w:vAlign w:val="center"/>
          </w:tcPr>
          <w:p w:rsidR="00B34B5B" w:rsidRPr="000E1401" w:rsidRDefault="00B34B5B" w:rsidP="00B34B5B">
            <w:pPr>
              <w:suppressAutoHyphens w:val="0"/>
              <w:jc w:val="center"/>
              <w:rPr>
                <w:rFonts w:eastAsia="Times New Roman"/>
                <w:color w:val="000000"/>
                <w:sz w:val="22"/>
                <w:lang w:eastAsia="ru-RU"/>
              </w:rPr>
            </w:pPr>
            <w:r w:rsidRPr="000E1401">
              <w:rPr>
                <w:color w:val="000000"/>
                <w:sz w:val="22"/>
              </w:rPr>
              <w:t>Универсал-6</w:t>
            </w:r>
          </w:p>
        </w:tc>
        <w:tc>
          <w:tcPr>
            <w:tcW w:w="628"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color w:val="000000"/>
                <w:sz w:val="22"/>
              </w:rPr>
            </w:pPr>
            <w:r>
              <w:rPr>
                <w:color w:val="000000"/>
                <w:sz w:val="22"/>
              </w:rPr>
              <w:t>2</w:t>
            </w:r>
          </w:p>
        </w:tc>
        <w:tc>
          <w:tcPr>
            <w:tcW w:w="992"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rFonts w:ascii="Calibri" w:hAnsi="Calibri" w:cs="Calibri"/>
                <w:color w:val="000000"/>
                <w:sz w:val="22"/>
              </w:rPr>
            </w:pPr>
            <w:r>
              <w:rPr>
                <w:rFonts w:ascii="Calibri" w:hAnsi="Calibri" w:cs="Calibri"/>
                <w:color w:val="000000"/>
                <w:sz w:val="22"/>
              </w:rPr>
              <w:t>0,316</w:t>
            </w:r>
          </w:p>
        </w:tc>
        <w:tc>
          <w:tcPr>
            <w:tcW w:w="1196" w:type="dxa"/>
            <w:tcBorders>
              <w:top w:val="nil"/>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818,3</w:t>
            </w:r>
          </w:p>
        </w:tc>
        <w:tc>
          <w:tcPr>
            <w:tcW w:w="992" w:type="dxa"/>
            <w:vMerge/>
            <w:tcBorders>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567" w:type="dxa"/>
            <w:vMerge/>
            <w:tcBorders>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1012" w:type="dxa"/>
            <w:vMerge/>
            <w:tcBorders>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1055" w:type="dxa"/>
            <w:vMerge/>
            <w:tcBorders>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c>
          <w:tcPr>
            <w:tcW w:w="957" w:type="dxa"/>
            <w:vMerge/>
            <w:tcBorders>
              <w:left w:val="nil"/>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p>
        </w:tc>
      </w:tr>
      <w:tr w:rsidR="00B34B5B" w:rsidRPr="00D11968" w:rsidTr="00B34B5B">
        <w:trPr>
          <w:trHeight w:val="20"/>
        </w:trPr>
        <w:tc>
          <w:tcPr>
            <w:tcW w:w="1565" w:type="dxa"/>
            <w:vMerge w:val="restart"/>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ЦРБ </w:t>
            </w:r>
          </w:p>
        </w:tc>
        <w:tc>
          <w:tcPr>
            <w:tcW w:w="1195"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КВр- 0,93</w:t>
            </w:r>
          </w:p>
        </w:tc>
        <w:tc>
          <w:tcPr>
            <w:tcW w:w="628"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1,251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3172,3</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КВТм-1000 кВт на щепе</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1012"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color w:val="000000"/>
                <w:szCs w:val="24"/>
              </w:rPr>
              <w:t>1391,4</w:t>
            </w:r>
          </w:p>
        </w:tc>
        <w:tc>
          <w:tcPr>
            <w:tcW w:w="1055"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jc w:val="center"/>
              <w:rPr>
                <w:color w:val="000000"/>
                <w:szCs w:val="24"/>
              </w:rPr>
            </w:pPr>
            <w:r w:rsidRPr="00D11968">
              <w:rPr>
                <w:color w:val="000000"/>
                <w:szCs w:val="24"/>
              </w:rPr>
              <w:t>11692,7</w:t>
            </w:r>
          </w:p>
        </w:tc>
        <w:tc>
          <w:tcPr>
            <w:tcW w:w="957"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jc w:val="center"/>
              <w:rPr>
                <w:color w:val="000000"/>
                <w:szCs w:val="24"/>
              </w:rPr>
            </w:pPr>
            <w:r w:rsidRPr="00D11968">
              <w:rPr>
                <w:color w:val="000000"/>
                <w:szCs w:val="24"/>
              </w:rPr>
              <w:t>8,4</w:t>
            </w:r>
          </w:p>
        </w:tc>
      </w:tr>
      <w:tr w:rsidR="00B34B5B" w:rsidRPr="00D11968" w:rsidTr="00B34B5B">
        <w:trPr>
          <w:trHeight w:val="20"/>
        </w:trPr>
        <w:tc>
          <w:tcPr>
            <w:tcW w:w="1565"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КВр- 0,63</w:t>
            </w:r>
          </w:p>
        </w:tc>
        <w:tc>
          <w:tcPr>
            <w:tcW w:w="628"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3</w:t>
            </w:r>
          </w:p>
        </w:tc>
        <w:tc>
          <w:tcPr>
            <w:tcW w:w="992"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55"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Котельная Энергетиков</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628"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0,272</w:t>
            </w:r>
          </w:p>
        </w:tc>
        <w:tc>
          <w:tcPr>
            <w:tcW w:w="1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824,6</w:t>
            </w:r>
          </w:p>
        </w:tc>
        <w:tc>
          <w:tcPr>
            <w:tcW w:w="992" w:type="dxa"/>
            <w:vMerge w:val="restart"/>
            <w:tcBorders>
              <w:top w:val="single" w:sz="4" w:space="0" w:color="auto"/>
              <w:left w:val="nil"/>
              <w:bottom w:val="single" w:sz="4" w:space="0" w:color="auto"/>
              <w:right w:val="nil"/>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1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jc w:val="center"/>
              <w:rPr>
                <w:color w:val="000000"/>
                <w:szCs w:val="24"/>
              </w:rPr>
            </w:pPr>
            <w:r w:rsidRPr="00D11968">
              <w:rPr>
                <w:color w:val="000000"/>
                <w:szCs w:val="24"/>
              </w:rPr>
              <w:t>-</w:t>
            </w:r>
          </w:p>
          <w:p w:rsidR="00B34B5B" w:rsidRPr="00D11968" w:rsidRDefault="00B34B5B" w:rsidP="00B34B5B">
            <w:pPr>
              <w:jc w:val="center"/>
              <w:rPr>
                <w:color w:val="000000"/>
                <w:szCs w:val="24"/>
              </w:rPr>
            </w:pPr>
            <w:r w:rsidRPr="00D11968">
              <w:rPr>
                <w:color w:val="000000"/>
                <w:szCs w:val="24"/>
              </w:rPr>
              <w:t>187,3</w:t>
            </w:r>
          </w:p>
        </w:tc>
        <w:tc>
          <w:tcPr>
            <w:tcW w:w="10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jc w:val="center"/>
              <w:rPr>
                <w:color w:val="000000"/>
                <w:szCs w:val="24"/>
              </w:rPr>
            </w:pPr>
            <w:r w:rsidRPr="00D11968">
              <w:rPr>
                <w:color w:val="000000"/>
                <w:szCs w:val="24"/>
              </w:rPr>
              <w:t>-</w:t>
            </w:r>
          </w:p>
          <w:p w:rsidR="00B34B5B" w:rsidRPr="00D11968" w:rsidRDefault="00B34B5B" w:rsidP="00B34B5B">
            <w:pPr>
              <w:jc w:val="center"/>
              <w:rPr>
                <w:color w:val="000000"/>
                <w:szCs w:val="24"/>
              </w:rPr>
            </w:pPr>
            <w:r w:rsidRPr="00D11968">
              <w:rPr>
                <w:color w:val="000000"/>
                <w:szCs w:val="24"/>
              </w:rPr>
              <w:t>5846,9</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jc w:val="center"/>
              <w:rPr>
                <w:color w:val="000000"/>
                <w:szCs w:val="24"/>
              </w:rPr>
            </w:pPr>
            <w:r w:rsidRPr="00D11968">
              <w:rPr>
                <w:color w:val="000000"/>
                <w:szCs w:val="24"/>
              </w:rPr>
              <w:t>-</w:t>
            </w:r>
          </w:p>
          <w:p w:rsidR="00B34B5B" w:rsidRPr="00D11968" w:rsidRDefault="00B34B5B" w:rsidP="00B34B5B">
            <w:pPr>
              <w:jc w:val="center"/>
              <w:rPr>
                <w:color w:val="000000"/>
                <w:szCs w:val="24"/>
              </w:rPr>
            </w:pPr>
            <w:r w:rsidRPr="00D11968">
              <w:rPr>
                <w:color w:val="000000"/>
                <w:szCs w:val="24"/>
              </w:rPr>
              <w:t>31,2</w:t>
            </w:r>
          </w:p>
        </w:tc>
      </w:tr>
      <w:tr w:rsidR="00B34B5B" w:rsidRPr="00D11968" w:rsidTr="00B34B5B">
        <w:trPr>
          <w:trHeight w:val="20"/>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Универ-сал-6</w:t>
            </w:r>
          </w:p>
        </w:tc>
        <w:tc>
          <w:tcPr>
            <w:tcW w:w="628"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single" w:sz="4" w:space="0" w:color="auto"/>
              <w:left w:val="nil"/>
              <w:bottom w:val="single" w:sz="4" w:space="0" w:color="auto"/>
              <w:right w:val="nil"/>
            </w:tcBorders>
            <w:vAlign w:val="center"/>
            <w:hideMark/>
          </w:tcPr>
          <w:p w:rsidR="00B34B5B" w:rsidRPr="00D11968" w:rsidRDefault="00B34B5B" w:rsidP="00B34B5B">
            <w:pPr>
              <w:suppressAutoHyphens w:val="0"/>
              <w:rPr>
                <w:rFonts w:eastAsia="Times New Roman"/>
                <w:color w:val="000000"/>
                <w:szCs w:val="24"/>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55"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«Палкинская СОШ» </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628"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0,274</w:t>
            </w:r>
          </w:p>
        </w:tc>
        <w:tc>
          <w:tcPr>
            <w:tcW w:w="1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697,1</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10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188,2</w:t>
            </w:r>
          </w:p>
        </w:tc>
        <w:tc>
          <w:tcPr>
            <w:tcW w:w="10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5846,9</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31,1</w:t>
            </w:r>
          </w:p>
        </w:tc>
      </w:tr>
      <w:tr w:rsidR="00B34B5B" w:rsidRPr="00D11968" w:rsidTr="00B34B5B">
        <w:trPr>
          <w:trHeight w:val="20"/>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ТСВ-1</w:t>
            </w:r>
          </w:p>
        </w:tc>
        <w:tc>
          <w:tcPr>
            <w:tcW w:w="628" w:type="dxa"/>
            <w:tcBorders>
              <w:top w:val="single" w:sz="4" w:space="0" w:color="auto"/>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1055" w:type="dxa"/>
            <w:vMerge/>
            <w:tcBorders>
              <w:top w:val="single" w:sz="4" w:space="0" w:color="auto"/>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957" w:type="dxa"/>
            <w:vMerge/>
            <w:tcBorders>
              <w:top w:val="single" w:sz="4" w:space="0" w:color="auto"/>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vMerge w:val="restart"/>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 xml:space="preserve">Котельная </w:t>
            </w:r>
          </w:p>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д. Просек</w:t>
            </w:r>
          </w:p>
        </w:tc>
        <w:tc>
          <w:tcPr>
            <w:tcW w:w="1195"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КВр-0,63</w:t>
            </w:r>
          </w:p>
        </w:tc>
        <w:tc>
          <w:tcPr>
            <w:tcW w:w="628"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0,558</w:t>
            </w:r>
          </w:p>
        </w:tc>
        <w:tc>
          <w:tcPr>
            <w:tcW w:w="1196"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1422,3</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КВТ-500 на щепе</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1012" w:type="dxa"/>
            <w:vMerge w:val="restart"/>
            <w:tcBorders>
              <w:top w:val="nil"/>
              <w:left w:val="single" w:sz="4" w:space="0" w:color="auto"/>
              <w:bottom w:val="single" w:sz="4" w:space="0" w:color="000000"/>
              <w:right w:val="single" w:sz="4" w:space="0" w:color="auto"/>
            </w:tcBorders>
            <w:shd w:val="clear" w:color="auto" w:fill="auto"/>
            <w:vAlign w:val="center"/>
          </w:tcPr>
          <w:p w:rsidR="00B34B5B" w:rsidRPr="00D11968" w:rsidRDefault="00B34B5B" w:rsidP="00B34B5B">
            <w:pPr>
              <w:suppressAutoHyphens w:val="0"/>
              <w:jc w:val="center"/>
              <w:rPr>
                <w:rFonts w:eastAsia="Times New Roman"/>
                <w:color w:val="000000"/>
                <w:szCs w:val="24"/>
                <w:lang w:eastAsia="ru-RU"/>
              </w:rPr>
            </w:pPr>
            <w:r w:rsidRPr="00D11968">
              <w:rPr>
                <w:color w:val="000000"/>
                <w:szCs w:val="24"/>
              </w:rPr>
              <w:t>383,9</w:t>
            </w:r>
          </w:p>
        </w:tc>
        <w:tc>
          <w:tcPr>
            <w:tcW w:w="1055" w:type="dxa"/>
            <w:vMerge w:val="restart"/>
            <w:tcBorders>
              <w:top w:val="nil"/>
              <w:left w:val="single" w:sz="4" w:space="0" w:color="auto"/>
              <w:bottom w:val="single" w:sz="4" w:space="0" w:color="000000"/>
              <w:right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5846,9</w:t>
            </w:r>
          </w:p>
        </w:tc>
        <w:tc>
          <w:tcPr>
            <w:tcW w:w="957" w:type="dxa"/>
            <w:vMerge w:val="restart"/>
            <w:tcBorders>
              <w:top w:val="nil"/>
              <w:left w:val="single" w:sz="4" w:space="0" w:color="auto"/>
              <w:bottom w:val="single" w:sz="4" w:space="0" w:color="000000"/>
              <w:right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1</w:t>
            </w:r>
            <w:r>
              <w:rPr>
                <w:color w:val="000000"/>
                <w:szCs w:val="24"/>
              </w:rPr>
              <w:t>5,2</w:t>
            </w:r>
          </w:p>
        </w:tc>
      </w:tr>
      <w:tr w:rsidR="00B34B5B" w:rsidRPr="00D11968" w:rsidTr="00B34B5B">
        <w:trPr>
          <w:trHeight w:val="20"/>
        </w:trPr>
        <w:tc>
          <w:tcPr>
            <w:tcW w:w="1565"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tcBorders>
              <w:top w:val="nil"/>
              <w:left w:val="nil"/>
              <w:bottom w:val="nil"/>
              <w:right w:val="nil"/>
            </w:tcBorders>
            <w:shd w:val="clear" w:color="auto" w:fill="auto"/>
            <w:noWrap/>
            <w:vAlign w:val="bottom"/>
            <w:hideMark/>
          </w:tcPr>
          <w:p w:rsidR="00B34B5B" w:rsidRPr="00D11968" w:rsidRDefault="00B34B5B" w:rsidP="00B34B5B">
            <w:pPr>
              <w:suppressAutoHyphens w:val="0"/>
              <w:rPr>
                <w:rFonts w:eastAsia="Times New Roman"/>
                <w:color w:val="000000"/>
                <w:szCs w:val="24"/>
                <w:lang w:eastAsia="ru-RU"/>
              </w:rPr>
            </w:pPr>
            <w:r w:rsidRPr="00D11968">
              <w:rPr>
                <w:rFonts w:eastAsia="Times New Roman"/>
                <w:color w:val="000000"/>
                <w:szCs w:val="24"/>
                <w:lang w:eastAsia="ru-RU"/>
              </w:rPr>
              <w:t>КВНПу-06</w:t>
            </w:r>
          </w:p>
        </w:tc>
        <w:tc>
          <w:tcPr>
            <w:tcW w:w="628" w:type="dxa"/>
            <w:tcBorders>
              <w:top w:val="nil"/>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1055"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vMerge/>
            <w:tcBorders>
              <w:top w:val="nil"/>
              <w:left w:val="single" w:sz="4" w:space="0" w:color="auto"/>
              <w:bottom w:val="single" w:sz="4" w:space="0" w:color="auto"/>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5" w:type="dxa"/>
            <w:tcBorders>
              <w:top w:val="single" w:sz="4" w:space="0" w:color="auto"/>
              <w:left w:val="nil"/>
              <w:bottom w:val="nil"/>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КВр-0,6К</w:t>
            </w:r>
          </w:p>
        </w:tc>
        <w:tc>
          <w:tcPr>
            <w:tcW w:w="628" w:type="dxa"/>
            <w:tcBorders>
              <w:top w:val="nil"/>
              <w:left w:val="nil"/>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1</w:t>
            </w:r>
          </w:p>
        </w:tc>
        <w:tc>
          <w:tcPr>
            <w:tcW w:w="992"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196"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567" w:type="dxa"/>
            <w:vMerge/>
            <w:tcBorders>
              <w:top w:val="nil"/>
              <w:left w:val="single" w:sz="4" w:space="0" w:color="auto"/>
              <w:bottom w:val="single" w:sz="4" w:space="0" w:color="000000"/>
              <w:right w:val="single" w:sz="4" w:space="0" w:color="auto"/>
            </w:tcBorders>
            <w:vAlign w:val="center"/>
            <w:hideMark/>
          </w:tcPr>
          <w:p w:rsidR="00B34B5B" w:rsidRPr="00D11968" w:rsidRDefault="00B34B5B" w:rsidP="00B34B5B">
            <w:pPr>
              <w:suppressAutoHyphens w:val="0"/>
              <w:rPr>
                <w:rFonts w:eastAsia="Times New Roman"/>
                <w:color w:val="000000"/>
                <w:szCs w:val="24"/>
                <w:lang w:eastAsia="ru-RU"/>
              </w:rPr>
            </w:pPr>
          </w:p>
        </w:tc>
        <w:tc>
          <w:tcPr>
            <w:tcW w:w="1012"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1055"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c>
          <w:tcPr>
            <w:tcW w:w="957" w:type="dxa"/>
            <w:vMerge/>
            <w:tcBorders>
              <w:top w:val="nil"/>
              <w:left w:val="single" w:sz="4" w:space="0" w:color="auto"/>
              <w:bottom w:val="single" w:sz="4" w:space="0" w:color="000000"/>
              <w:right w:val="single" w:sz="4" w:space="0" w:color="auto"/>
            </w:tcBorders>
            <w:vAlign w:val="center"/>
          </w:tcPr>
          <w:p w:rsidR="00B34B5B" w:rsidRPr="00D11968" w:rsidRDefault="00B34B5B" w:rsidP="00B34B5B">
            <w:pPr>
              <w:suppressAutoHyphens w:val="0"/>
              <w:rPr>
                <w:rFonts w:eastAsia="Times New Roman"/>
                <w:color w:val="000000"/>
                <w:szCs w:val="24"/>
                <w:lang w:eastAsia="ru-RU"/>
              </w:rPr>
            </w:pPr>
          </w:p>
        </w:tc>
      </w:tr>
      <w:tr w:rsidR="00B34B5B" w:rsidRPr="00D11968" w:rsidTr="00B34B5B">
        <w:trPr>
          <w:trHeight w:val="20"/>
        </w:trPr>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Итого</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628" w:type="dxa"/>
            <w:tcBorders>
              <w:top w:val="nil"/>
              <w:left w:val="nil"/>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3,393</w:t>
            </w:r>
          </w:p>
        </w:tc>
        <w:tc>
          <w:tcPr>
            <w:tcW w:w="1196" w:type="dxa"/>
            <w:tcBorders>
              <w:top w:val="nil"/>
              <w:left w:val="nil"/>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8806</w:t>
            </w:r>
          </w:p>
        </w:tc>
        <w:tc>
          <w:tcPr>
            <w:tcW w:w="992" w:type="dxa"/>
            <w:tcBorders>
              <w:top w:val="nil"/>
              <w:left w:val="nil"/>
              <w:bottom w:val="single" w:sz="4" w:space="0" w:color="auto"/>
              <w:right w:val="single" w:sz="4" w:space="0" w:color="auto"/>
            </w:tcBorders>
            <w:shd w:val="clear" w:color="auto" w:fill="auto"/>
            <w:noWrap/>
            <w:vAlign w:val="center"/>
            <w:hideMark/>
          </w:tcPr>
          <w:p w:rsidR="00B34B5B" w:rsidRPr="00D11968" w:rsidRDefault="00B34B5B" w:rsidP="00B34B5B">
            <w:pPr>
              <w:suppressAutoHyphens w:val="0"/>
              <w:jc w:val="center"/>
              <w:rPr>
                <w:rFonts w:eastAsia="Times New Roman"/>
                <w:b/>
                <w:bCs/>
                <w:color w:val="000000"/>
                <w:szCs w:val="24"/>
                <w:lang w:eastAsia="ru-RU"/>
              </w:rPr>
            </w:pPr>
            <w:r w:rsidRPr="00D11968">
              <w:rPr>
                <w:rFonts w:eastAsia="Times New Roman"/>
                <w:b/>
                <w:bCs/>
                <w:color w:val="000000"/>
                <w:szCs w:val="24"/>
                <w:lang w:eastAsia="ru-RU"/>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rsidR="00B34B5B" w:rsidRDefault="00B34B5B" w:rsidP="00B34B5B">
            <w:pPr>
              <w:suppressAutoHyphens w:val="0"/>
              <w:jc w:val="center"/>
              <w:rPr>
                <w:rFonts w:eastAsia="Times New Roman"/>
                <w:b/>
                <w:bCs/>
                <w:color w:val="000000"/>
                <w:lang w:eastAsia="ru-RU"/>
              </w:rPr>
            </w:pPr>
            <w:r>
              <w:rPr>
                <w:b/>
                <w:bCs/>
                <w:color w:val="000000"/>
              </w:rPr>
              <w:t>6</w:t>
            </w:r>
          </w:p>
        </w:tc>
        <w:tc>
          <w:tcPr>
            <w:tcW w:w="1012" w:type="dxa"/>
            <w:tcBorders>
              <w:top w:val="nil"/>
              <w:left w:val="nil"/>
              <w:bottom w:val="single" w:sz="4" w:space="0" w:color="auto"/>
              <w:right w:val="single" w:sz="4" w:space="0" w:color="auto"/>
            </w:tcBorders>
            <w:shd w:val="clear" w:color="auto" w:fill="auto"/>
            <w:noWrap/>
            <w:vAlign w:val="center"/>
          </w:tcPr>
          <w:p w:rsidR="00B34B5B" w:rsidRDefault="00B34B5B" w:rsidP="00B34B5B">
            <w:pPr>
              <w:jc w:val="center"/>
              <w:rPr>
                <w:b/>
                <w:bCs/>
                <w:color w:val="000000"/>
              </w:rPr>
            </w:pPr>
            <w:r>
              <w:rPr>
                <w:b/>
                <w:bCs/>
                <w:color w:val="000000"/>
              </w:rPr>
              <w:t>6869,5</w:t>
            </w:r>
          </w:p>
        </w:tc>
        <w:tc>
          <w:tcPr>
            <w:tcW w:w="1055" w:type="dxa"/>
            <w:tcBorders>
              <w:top w:val="nil"/>
              <w:left w:val="nil"/>
              <w:bottom w:val="single" w:sz="4" w:space="0" w:color="auto"/>
              <w:right w:val="single" w:sz="4" w:space="0" w:color="auto"/>
            </w:tcBorders>
            <w:shd w:val="clear" w:color="auto" w:fill="auto"/>
            <w:noWrap/>
            <w:vAlign w:val="center"/>
          </w:tcPr>
          <w:p w:rsidR="00B34B5B" w:rsidRDefault="00B34B5B" w:rsidP="00B34B5B">
            <w:pPr>
              <w:jc w:val="center"/>
              <w:rPr>
                <w:b/>
                <w:bCs/>
                <w:color w:val="000000"/>
              </w:rPr>
            </w:pPr>
            <w:r>
              <w:rPr>
                <w:b/>
                <w:bCs/>
                <w:color w:val="000000"/>
              </w:rPr>
              <w:t>85393</w:t>
            </w:r>
          </w:p>
        </w:tc>
        <w:tc>
          <w:tcPr>
            <w:tcW w:w="957" w:type="dxa"/>
            <w:tcBorders>
              <w:top w:val="nil"/>
              <w:left w:val="nil"/>
              <w:bottom w:val="single" w:sz="4" w:space="0" w:color="auto"/>
              <w:right w:val="single" w:sz="4" w:space="0" w:color="auto"/>
            </w:tcBorders>
            <w:shd w:val="clear" w:color="auto" w:fill="auto"/>
            <w:vAlign w:val="center"/>
          </w:tcPr>
          <w:p w:rsidR="00B34B5B" w:rsidRDefault="00B34B5B" w:rsidP="00B34B5B">
            <w:pPr>
              <w:jc w:val="center"/>
              <w:rPr>
                <w:b/>
                <w:bCs/>
                <w:color w:val="000000"/>
              </w:rPr>
            </w:pPr>
            <w:r>
              <w:rPr>
                <w:b/>
                <w:bCs/>
                <w:color w:val="000000"/>
              </w:rPr>
              <w:t>12,4</w:t>
            </w:r>
          </w:p>
        </w:tc>
      </w:tr>
    </w:tbl>
    <w:p w:rsidR="00B34B5B" w:rsidRPr="00D11968" w:rsidRDefault="00B34B5B" w:rsidP="00B34B5B">
      <w:pPr>
        <w:spacing w:before="120"/>
        <w:jc w:val="both"/>
        <w:rPr>
          <w:sz w:val="26"/>
          <w:szCs w:val="26"/>
        </w:rPr>
      </w:pPr>
      <w:r w:rsidRPr="00D11968">
        <w:rPr>
          <w:szCs w:val="24"/>
        </w:rPr>
        <w:lastRenderedPageBreak/>
        <w:t xml:space="preserve">       </w:t>
      </w:r>
      <w:r w:rsidRPr="00D11968">
        <w:rPr>
          <w:sz w:val="26"/>
          <w:szCs w:val="26"/>
        </w:rPr>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Такие фильтры проще в обслуживании, не требуют громоздкой системы регенерации катионита. На отопительный сезон достаточно 2 сменных картриджей. Стоимость приобретения одного фильтра с дополнительным комплектом картриджей и монтажа составляет 10 тыс. руб. </w:t>
      </w:r>
    </w:p>
    <w:p w:rsidR="00B34B5B" w:rsidRPr="00D11968" w:rsidRDefault="00B34B5B" w:rsidP="00B34B5B">
      <w:pPr>
        <w:tabs>
          <w:tab w:val="left" w:pos="3855"/>
        </w:tabs>
        <w:jc w:val="both"/>
        <w:rPr>
          <w:sz w:val="26"/>
          <w:szCs w:val="26"/>
        </w:rPr>
      </w:pPr>
      <w:r w:rsidRPr="00D11968">
        <w:rPr>
          <w:sz w:val="26"/>
          <w:szCs w:val="26"/>
        </w:rPr>
        <w:t xml:space="preserve">         Удельный расход электроэнергии на производство теплоты по </w:t>
      </w:r>
      <w:r w:rsidRPr="00D11968">
        <w:rPr>
          <w:rFonts w:eastAsia="SimSun"/>
          <w:bCs/>
          <w:sz w:val="26"/>
          <w:szCs w:val="26"/>
          <w:lang w:eastAsia="ru-RU"/>
        </w:rPr>
        <w:t xml:space="preserve">МУП «Теплоэнерго» </w:t>
      </w:r>
      <w:r w:rsidRPr="00D11968">
        <w:rPr>
          <w:sz w:val="26"/>
          <w:szCs w:val="26"/>
        </w:rPr>
        <w:t>за 2022 год составил около 48,7 кВт*ч/Гкал, что в 2,4 раза превышает отраслевую норму. 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запорно-регулировочную арматуру: дисковые затворы, шаровые краны или балансировочные вентили. Производится гидравлический расчет тепловой сети, в результате которого определяется расход теплоносителя для каждого потребителя. После установки регулировочной арматуры по расходомеру узла учета тепловой энергии или по переносному расходомеру выставляется требуемый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B34B5B" w:rsidRPr="00D11968" w:rsidRDefault="00B34B5B" w:rsidP="00B34B5B">
      <w:pPr>
        <w:tabs>
          <w:tab w:val="left" w:pos="375"/>
        </w:tabs>
        <w:spacing w:before="120"/>
        <w:ind w:firstLine="425"/>
        <w:jc w:val="center"/>
        <w:rPr>
          <w:sz w:val="26"/>
          <w:szCs w:val="26"/>
        </w:rPr>
      </w:pPr>
      <w:r w:rsidRPr="00D11968">
        <w:rPr>
          <w:sz w:val="26"/>
          <w:szCs w:val="26"/>
        </w:rPr>
        <w:t>Таблица 5.</w:t>
      </w:r>
      <w:r>
        <w:rPr>
          <w:sz w:val="26"/>
          <w:szCs w:val="26"/>
        </w:rPr>
        <w:t>3</w:t>
      </w:r>
      <w:r w:rsidRPr="00D11968">
        <w:rPr>
          <w:sz w:val="26"/>
          <w:szCs w:val="26"/>
        </w:rPr>
        <w:t>.2. Расчет эффективности реконструкции муниципальных котельных.</w:t>
      </w:r>
    </w:p>
    <w:p w:rsidR="00B34B5B" w:rsidRPr="00D11968" w:rsidRDefault="00B34B5B" w:rsidP="00B34B5B">
      <w:pPr>
        <w:tabs>
          <w:tab w:val="left" w:pos="375"/>
        </w:tabs>
        <w:spacing w:after="120"/>
        <w:ind w:firstLine="425"/>
        <w:jc w:val="center"/>
        <w:rPr>
          <w:szCs w:val="24"/>
        </w:rPr>
      </w:pPr>
      <w:r w:rsidRPr="00D11968">
        <w:rPr>
          <w:sz w:val="26"/>
          <w:szCs w:val="26"/>
        </w:rPr>
        <w:t>Замена сетевых насосов.</w:t>
      </w:r>
    </w:p>
    <w:tbl>
      <w:tblPr>
        <w:tblW w:w="1020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21"/>
        <w:gridCol w:w="1274"/>
        <w:gridCol w:w="629"/>
        <w:gridCol w:w="567"/>
        <w:gridCol w:w="8"/>
        <w:gridCol w:w="904"/>
        <w:gridCol w:w="8"/>
        <w:gridCol w:w="1126"/>
        <w:gridCol w:w="567"/>
        <w:gridCol w:w="8"/>
        <w:gridCol w:w="984"/>
        <w:gridCol w:w="729"/>
        <w:gridCol w:w="992"/>
        <w:gridCol w:w="789"/>
      </w:tblGrid>
      <w:tr w:rsidR="00B34B5B" w:rsidRPr="00D11968" w:rsidTr="00B34B5B">
        <w:trPr>
          <w:trHeight w:val="20"/>
        </w:trPr>
        <w:tc>
          <w:tcPr>
            <w:tcW w:w="1622" w:type="dxa"/>
            <w:shd w:val="clear" w:color="auto" w:fill="auto"/>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Наименование котельной</w:t>
            </w:r>
          </w:p>
        </w:tc>
        <w:tc>
          <w:tcPr>
            <w:tcW w:w="2479" w:type="dxa"/>
            <w:gridSpan w:val="4"/>
            <w:shd w:val="clear" w:color="auto" w:fill="auto"/>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Существующие используемые сетевые насосы</w:t>
            </w:r>
          </w:p>
        </w:tc>
        <w:tc>
          <w:tcPr>
            <w:tcW w:w="912" w:type="dxa"/>
            <w:gridSpan w:val="2"/>
          </w:tcPr>
          <w:p w:rsidR="00B34B5B" w:rsidRPr="00D11968" w:rsidRDefault="00B34B5B" w:rsidP="00B34B5B">
            <w:pPr>
              <w:suppressAutoHyphens w:val="0"/>
              <w:jc w:val="center"/>
              <w:rPr>
                <w:rFonts w:eastAsia="Times New Roman"/>
                <w:color w:val="000000"/>
                <w:szCs w:val="24"/>
                <w:lang w:eastAsia="ru-RU"/>
              </w:rPr>
            </w:pPr>
            <w:r w:rsidRPr="00D11968">
              <w:rPr>
                <w:szCs w:val="24"/>
              </w:rPr>
              <w:t>Требу-емая подача</w:t>
            </w:r>
          </w:p>
        </w:tc>
        <w:tc>
          <w:tcPr>
            <w:tcW w:w="1701" w:type="dxa"/>
            <w:gridSpan w:val="3"/>
            <w:shd w:val="clear" w:color="auto" w:fill="auto"/>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Предлагаемый к установке насос</w:t>
            </w:r>
          </w:p>
        </w:tc>
        <w:tc>
          <w:tcPr>
            <w:tcW w:w="1713" w:type="dxa"/>
            <w:gridSpan w:val="2"/>
            <w:shd w:val="clear" w:color="auto" w:fill="auto"/>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Сокращение потребления электроэнергии в год</w:t>
            </w:r>
          </w:p>
        </w:tc>
        <w:tc>
          <w:tcPr>
            <w:tcW w:w="992" w:type="dxa"/>
            <w:shd w:val="clear" w:color="auto" w:fill="auto"/>
            <w:hideMark/>
          </w:tcPr>
          <w:p w:rsidR="00B34B5B" w:rsidRPr="00D11968" w:rsidRDefault="00B34B5B" w:rsidP="00B34B5B">
            <w:pPr>
              <w:suppressAutoHyphens w:val="0"/>
              <w:ind w:right="-44"/>
              <w:jc w:val="center"/>
              <w:rPr>
                <w:rFonts w:eastAsia="Times New Roman"/>
                <w:color w:val="000000"/>
                <w:szCs w:val="24"/>
                <w:lang w:eastAsia="ru-RU"/>
              </w:rPr>
            </w:pPr>
            <w:r w:rsidRPr="00D11968">
              <w:rPr>
                <w:rFonts w:eastAsia="Times New Roman"/>
                <w:color w:val="000000"/>
                <w:szCs w:val="24"/>
                <w:lang w:eastAsia="ru-RU"/>
              </w:rPr>
              <w:t>Затраты по замене насосов</w:t>
            </w:r>
          </w:p>
        </w:tc>
        <w:tc>
          <w:tcPr>
            <w:tcW w:w="783" w:type="dxa"/>
            <w:shd w:val="clear" w:color="auto" w:fill="auto"/>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Срок окупае-мости</w:t>
            </w:r>
          </w:p>
        </w:tc>
      </w:tr>
      <w:tr w:rsidR="00B34B5B" w:rsidRPr="00D11968" w:rsidTr="00B34B5B">
        <w:trPr>
          <w:trHeight w:val="20"/>
        </w:trPr>
        <w:tc>
          <w:tcPr>
            <w:tcW w:w="1622"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Pr>
                <w:rFonts w:eastAsia="Times New Roman"/>
                <w:color w:val="000000"/>
                <w:szCs w:val="24"/>
                <w:lang w:eastAsia="ru-RU"/>
              </w:rPr>
              <w:t>МУП «Теплоэнерго»</w:t>
            </w:r>
            <w:r w:rsidRPr="00D11968">
              <w:rPr>
                <w:rFonts w:eastAsia="Times New Roman"/>
                <w:color w:val="000000"/>
                <w:szCs w:val="24"/>
                <w:lang w:eastAsia="ru-RU"/>
              </w:rPr>
              <w:t> </w:t>
            </w:r>
          </w:p>
        </w:tc>
        <w:tc>
          <w:tcPr>
            <w:tcW w:w="1275"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629"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w:t>
            </w:r>
          </w:p>
        </w:tc>
        <w:tc>
          <w:tcPr>
            <w:tcW w:w="567"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кол- во</w:t>
            </w:r>
          </w:p>
        </w:tc>
        <w:tc>
          <w:tcPr>
            <w:tcW w:w="912" w:type="dxa"/>
            <w:gridSpan w:val="2"/>
            <w:vAlign w:val="center"/>
          </w:tcPr>
          <w:p w:rsidR="00B34B5B" w:rsidRPr="00D11968" w:rsidRDefault="00B34B5B" w:rsidP="00B34B5B">
            <w:pPr>
              <w:suppressAutoHyphens w:val="0"/>
              <w:jc w:val="center"/>
              <w:rPr>
                <w:rFonts w:eastAsia="Times New Roman"/>
                <w:color w:val="000000"/>
                <w:szCs w:val="24"/>
                <w:lang w:eastAsia="ru-RU"/>
              </w:rPr>
            </w:pPr>
            <w:r w:rsidRPr="00D11968">
              <w:rPr>
                <w:szCs w:val="24"/>
              </w:rPr>
              <w:t>м</w:t>
            </w:r>
            <w:r w:rsidRPr="00D11968">
              <w:rPr>
                <w:szCs w:val="24"/>
                <w:vertAlign w:val="superscript"/>
              </w:rPr>
              <w:t>3</w:t>
            </w:r>
            <w:r w:rsidRPr="00D11968">
              <w:rPr>
                <w:szCs w:val="24"/>
              </w:rPr>
              <w:t>/ч</w:t>
            </w:r>
          </w:p>
        </w:tc>
        <w:tc>
          <w:tcPr>
            <w:tcW w:w="1134" w:type="dxa"/>
            <w:gridSpan w:val="2"/>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марка</w:t>
            </w:r>
          </w:p>
        </w:tc>
        <w:tc>
          <w:tcPr>
            <w:tcW w:w="567"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w:t>
            </w:r>
          </w:p>
        </w:tc>
        <w:tc>
          <w:tcPr>
            <w:tcW w:w="992" w:type="dxa"/>
            <w:gridSpan w:val="2"/>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кВт*ч</w:t>
            </w:r>
          </w:p>
        </w:tc>
        <w:tc>
          <w:tcPr>
            <w:tcW w:w="727"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992"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тыс. руб.</w:t>
            </w:r>
          </w:p>
        </w:tc>
        <w:tc>
          <w:tcPr>
            <w:tcW w:w="789" w:type="dxa"/>
            <w:shd w:val="clear" w:color="auto" w:fill="auto"/>
            <w:vAlign w:val="center"/>
            <w:hideMark/>
          </w:tcPr>
          <w:p w:rsidR="00B34B5B" w:rsidRPr="00D11968" w:rsidRDefault="00B34B5B" w:rsidP="00B34B5B">
            <w:pPr>
              <w:suppressAutoHyphens w:val="0"/>
              <w:jc w:val="center"/>
              <w:rPr>
                <w:rFonts w:eastAsia="Times New Roman"/>
                <w:color w:val="000000"/>
                <w:szCs w:val="24"/>
                <w:lang w:eastAsia="ru-RU"/>
              </w:rPr>
            </w:pPr>
            <w:r w:rsidRPr="00D11968">
              <w:rPr>
                <w:rFonts w:eastAsia="Times New Roman"/>
                <w:color w:val="000000"/>
                <w:szCs w:val="24"/>
                <w:lang w:eastAsia="ru-RU"/>
              </w:rPr>
              <w:t xml:space="preserve"> лет</w:t>
            </w:r>
          </w:p>
        </w:tc>
      </w:tr>
      <w:tr w:rsidR="00B34B5B" w:rsidRPr="00D11968" w:rsidTr="00B34B5B">
        <w:trPr>
          <w:trHeight w:val="20"/>
        </w:trPr>
        <w:tc>
          <w:tcPr>
            <w:tcW w:w="1622" w:type="dxa"/>
            <w:shd w:val="clear" w:color="auto" w:fill="auto"/>
            <w:vAlign w:val="center"/>
          </w:tcPr>
          <w:p w:rsidR="00B34B5B" w:rsidRPr="00D11968" w:rsidRDefault="00B34B5B" w:rsidP="00B34B5B">
            <w:pPr>
              <w:rPr>
                <w:color w:val="000000"/>
                <w:szCs w:val="24"/>
              </w:rPr>
            </w:pPr>
            <w:r w:rsidRPr="00D11968">
              <w:rPr>
                <w:color w:val="000000"/>
                <w:szCs w:val="24"/>
              </w:rPr>
              <w:t xml:space="preserve">Котельная «ЦРБ» </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КМ-80-50-200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15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2</w:t>
            </w:r>
          </w:p>
        </w:tc>
        <w:tc>
          <w:tcPr>
            <w:tcW w:w="912" w:type="dxa"/>
            <w:gridSpan w:val="2"/>
            <w:vAlign w:val="center"/>
          </w:tcPr>
          <w:p w:rsidR="00B34B5B" w:rsidRPr="00D11968" w:rsidRDefault="00B34B5B" w:rsidP="00B34B5B">
            <w:pPr>
              <w:jc w:val="center"/>
              <w:rPr>
                <w:color w:val="000000"/>
                <w:szCs w:val="24"/>
              </w:rPr>
            </w:pPr>
            <w:r w:rsidRPr="00D11968">
              <w:rPr>
                <w:color w:val="000000"/>
                <w:szCs w:val="24"/>
              </w:rPr>
              <w:t>62,3</w:t>
            </w:r>
          </w:p>
        </w:tc>
        <w:tc>
          <w:tcPr>
            <w:tcW w:w="1134" w:type="dxa"/>
            <w:gridSpan w:val="2"/>
            <w:shd w:val="clear" w:color="auto" w:fill="auto"/>
            <w:vAlign w:val="center"/>
          </w:tcPr>
          <w:p w:rsidR="00B34B5B" w:rsidRPr="00D11968" w:rsidRDefault="003C60C8" w:rsidP="00B34B5B">
            <w:pPr>
              <w:jc w:val="center"/>
              <w:rPr>
                <w:color w:val="000000"/>
                <w:szCs w:val="24"/>
              </w:rPr>
            </w:pPr>
            <w:r>
              <w:rPr>
                <w:color w:val="000000"/>
                <w:szCs w:val="24"/>
              </w:rPr>
              <w:t>КМ</w:t>
            </w:r>
            <w:r w:rsidR="00B34B5B">
              <w:rPr>
                <w:color w:val="000000"/>
                <w:szCs w:val="24"/>
              </w:rPr>
              <w:t>10</w:t>
            </w:r>
            <w:r w:rsidR="00B34B5B" w:rsidRPr="00D11968">
              <w:rPr>
                <w:color w:val="000000"/>
                <w:szCs w:val="24"/>
              </w:rPr>
              <w:t>0-</w:t>
            </w:r>
            <w:r w:rsidR="00B34B5B">
              <w:rPr>
                <w:color w:val="000000"/>
                <w:szCs w:val="24"/>
              </w:rPr>
              <w:t>80</w:t>
            </w:r>
            <w:r w:rsidR="00B34B5B" w:rsidRPr="00D11968">
              <w:rPr>
                <w:color w:val="000000"/>
                <w:szCs w:val="24"/>
              </w:rPr>
              <w:t>-160</w:t>
            </w:r>
            <w:r w:rsidR="00B34B5B">
              <w:rPr>
                <w:color w:val="000000"/>
                <w:szCs w:val="24"/>
              </w:rPr>
              <w:t>а/2</w:t>
            </w:r>
          </w:p>
        </w:tc>
        <w:tc>
          <w:tcPr>
            <w:tcW w:w="567" w:type="dxa"/>
            <w:shd w:val="clear" w:color="auto" w:fill="auto"/>
            <w:vAlign w:val="center"/>
          </w:tcPr>
          <w:p w:rsidR="00B34B5B" w:rsidRPr="00D11968" w:rsidRDefault="00B34B5B" w:rsidP="00B34B5B">
            <w:pPr>
              <w:jc w:val="center"/>
              <w:rPr>
                <w:color w:val="000000"/>
                <w:szCs w:val="24"/>
              </w:rPr>
            </w:pPr>
            <w:r>
              <w:rPr>
                <w:color w:val="000000"/>
                <w:szCs w:val="24"/>
              </w:rPr>
              <w:t>11</w:t>
            </w:r>
          </w:p>
        </w:tc>
        <w:tc>
          <w:tcPr>
            <w:tcW w:w="992" w:type="dxa"/>
            <w:gridSpan w:val="2"/>
            <w:shd w:val="clear" w:color="auto" w:fill="auto"/>
            <w:vAlign w:val="center"/>
          </w:tcPr>
          <w:p w:rsidR="00B34B5B" w:rsidRPr="00D11968" w:rsidRDefault="00B34B5B" w:rsidP="00B34B5B">
            <w:pPr>
              <w:jc w:val="center"/>
              <w:rPr>
                <w:color w:val="000000"/>
                <w:szCs w:val="24"/>
              </w:rPr>
            </w:pPr>
            <w:r>
              <w:rPr>
                <w:color w:val="000000"/>
                <w:szCs w:val="24"/>
              </w:rPr>
              <w:t>21504</w:t>
            </w:r>
          </w:p>
        </w:tc>
        <w:tc>
          <w:tcPr>
            <w:tcW w:w="727" w:type="dxa"/>
            <w:shd w:val="clear" w:color="auto" w:fill="auto"/>
            <w:vAlign w:val="center"/>
          </w:tcPr>
          <w:p w:rsidR="00B34B5B" w:rsidRPr="00D11968" w:rsidRDefault="00B34B5B" w:rsidP="00B34B5B">
            <w:pPr>
              <w:jc w:val="center"/>
              <w:rPr>
                <w:color w:val="000000"/>
                <w:szCs w:val="24"/>
              </w:rPr>
            </w:pPr>
            <w:r>
              <w:rPr>
                <w:color w:val="000000"/>
                <w:szCs w:val="24"/>
              </w:rPr>
              <w:t>200,0</w:t>
            </w:r>
          </w:p>
        </w:tc>
        <w:tc>
          <w:tcPr>
            <w:tcW w:w="992" w:type="dxa"/>
            <w:shd w:val="clear" w:color="auto" w:fill="auto"/>
            <w:vAlign w:val="center"/>
          </w:tcPr>
          <w:p w:rsidR="00B34B5B" w:rsidRPr="00D11968" w:rsidRDefault="00B34B5B" w:rsidP="00B34B5B">
            <w:pPr>
              <w:jc w:val="center"/>
              <w:rPr>
                <w:color w:val="000000"/>
                <w:szCs w:val="24"/>
              </w:rPr>
            </w:pPr>
            <w:r>
              <w:rPr>
                <w:color w:val="000000"/>
                <w:szCs w:val="24"/>
              </w:rPr>
              <w:t>10</w:t>
            </w:r>
            <w:r w:rsidRPr="00D11968">
              <w:rPr>
                <w:color w:val="000000"/>
                <w:szCs w:val="24"/>
              </w:rPr>
              <w:t>0</w:t>
            </w:r>
          </w:p>
        </w:tc>
        <w:tc>
          <w:tcPr>
            <w:tcW w:w="789" w:type="dxa"/>
            <w:shd w:val="clear" w:color="auto" w:fill="auto"/>
            <w:vAlign w:val="center"/>
          </w:tcPr>
          <w:p w:rsidR="00B34B5B" w:rsidRPr="00D11968" w:rsidRDefault="00B34B5B" w:rsidP="00B34B5B">
            <w:pPr>
              <w:jc w:val="center"/>
              <w:rPr>
                <w:color w:val="000000"/>
                <w:szCs w:val="24"/>
              </w:rPr>
            </w:pPr>
            <w:r w:rsidRPr="00D11968">
              <w:rPr>
                <w:color w:val="000000"/>
                <w:szCs w:val="24"/>
              </w:rPr>
              <w:t>0,1</w:t>
            </w:r>
          </w:p>
        </w:tc>
      </w:tr>
      <w:tr w:rsidR="00B34B5B" w:rsidRPr="00D11968" w:rsidTr="00B34B5B">
        <w:trPr>
          <w:trHeight w:val="20"/>
        </w:trPr>
        <w:tc>
          <w:tcPr>
            <w:tcW w:w="1622" w:type="dxa"/>
            <w:shd w:val="clear" w:color="auto" w:fill="auto"/>
            <w:vAlign w:val="center"/>
          </w:tcPr>
          <w:p w:rsidR="00B34B5B" w:rsidRPr="00D11968" w:rsidRDefault="00B34B5B" w:rsidP="00B34B5B">
            <w:pPr>
              <w:rPr>
                <w:color w:val="000000"/>
                <w:szCs w:val="24"/>
              </w:rPr>
            </w:pPr>
            <w:r w:rsidRPr="00D11968">
              <w:rPr>
                <w:color w:val="000000"/>
                <w:szCs w:val="24"/>
              </w:rPr>
              <w:t>Котельная «Центральная»</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К-100-80-160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15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2</w:t>
            </w:r>
          </w:p>
        </w:tc>
        <w:tc>
          <w:tcPr>
            <w:tcW w:w="912" w:type="dxa"/>
            <w:gridSpan w:val="2"/>
            <w:vAlign w:val="center"/>
          </w:tcPr>
          <w:p w:rsidR="00B34B5B" w:rsidRPr="00D11968" w:rsidRDefault="00B34B5B" w:rsidP="00B34B5B">
            <w:pPr>
              <w:jc w:val="center"/>
              <w:rPr>
                <w:color w:val="000000"/>
                <w:szCs w:val="24"/>
              </w:rPr>
            </w:pPr>
            <w:r w:rsidRPr="00D11968">
              <w:rPr>
                <w:color w:val="000000"/>
                <w:szCs w:val="24"/>
              </w:rPr>
              <w:t>39</w:t>
            </w:r>
          </w:p>
        </w:tc>
        <w:tc>
          <w:tcPr>
            <w:tcW w:w="1134" w:type="dxa"/>
            <w:gridSpan w:val="2"/>
            <w:shd w:val="clear" w:color="auto" w:fill="auto"/>
            <w:vAlign w:val="center"/>
          </w:tcPr>
          <w:p w:rsidR="00B34B5B" w:rsidRPr="00D11968" w:rsidRDefault="003C60C8" w:rsidP="00B34B5B">
            <w:pPr>
              <w:jc w:val="center"/>
              <w:rPr>
                <w:color w:val="000000"/>
                <w:szCs w:val="24"/>
              </w:rPr>
            </w:pPr>
            <w:r>
              <w:rPr>
                <w:color w:val="000000"/>
                <w:szCs w:val="24"/>
              </w:rPr>
              <w:t>КМ</w:t>
            </w:r>
            <w:r w:rsidR="00B34B5B" w:rsidRPr="00D11968">
              <w:rPr>
                <w:color w:val="000000"/>
                <w:szCs w:val="24"/>
              </w:rPr>
              <w:t>80-65-160</w:t>
            </w:r>
          </w:p>
        </w:tc>
        <w:tc>
          <w:tcPr>
            <w:tcW w:w="567" w:type="dxa"/>
            <w:shd w:val="clear" w:color="auto" w:fill="auto"/>
            <w:vAlign w:val="center"/>
          </w:tcPr>
          <w:p w:rsidR="00B34B5B" w:rsidRPr="00D11968" w:rsidRDefault="00B34B5B" w:rsidP="00B34B5B">
            <w:pPr>
              <w:jc w:val="center"/>
              <w:rPr>
                <w:color w:val="000000"/>
                <w:szCs w:val="24"/>
              </w:rPr>
            </w:pPr>
            <w:r>
              <w:rPr>
                <w:color w:val="000000"/>
                <w:szCs w:val="24"/>
              </w:rPr>
              <w:t>7</w:t>
            </w:r>
            <w:r w:rsidRPr="00D11968">
              <w:rPr>
                <w:color w:val="000000"/>
                <w:szCs w:val="24"/>
              </w:rPr>
              <w:t>,5</w:t>
            </w:r>
          </w:p>
        </w:tc>
        <w:tc>
          <w:tcPr>
            <w:tcW w:w="992" w:type="dxa"/>
            <w:gridSpan w:val="2"/>
            <w:shd w:val="clear" w:color="auto" w:fill="auto"/>
            <w:vAlign w:val="center"/>
          </w:tcPr>
          <w:p w:rsidR="00B34B5B" w:rsidRPr="00D11968" w:rsidRDefault="00B34B5B" w:rsidP="00B34B5B">
            <w:pPr>
              <w:jc w:val="center"/>
              <w:rPr>
                <w:color w:val="000000"/>
                <w:szCs w:val="24"/>
              </w:rPr>
            </w:pPr>
            <w:r>
              <w:rPr>
                <w:color w:val="000000"/>
                <w:szCs w:val="24"/>
              </w:rPr>
              <w:t>40320</w:t>
            </w:r>
          </w:p>
        </w:tc>
        <w:tc>
          <w:tcPr>
            <w:tcW w:w="727" w:type="dxa"/>
            <w:shd w:val="clear" w:color="auto" w:fill="auto"/>
            <w:vAlign w:val="center"/>
          </w:tcPr>
          <w:p w:rsidR="00B34B5B" w:rsidRPr="00D11968" w:rsidRDefault="00B34B5B" w:rsidP="00B34B5B">
            <w:pPr>
              <w:jc w:val="center"/>
              <w:rPr>
                <w:color w:val="000000"/>
                <w:szCs w:val="24"/>
              </w:rPr>
            </w:pPr>
            <w:r>
              <w:rPr>
                <w:color w:val="000000"/>
                <w:szCs w:val="24"/>
              </w:rPr>
              <w:t>375,0</w:t>
            </w:r>
          </w:p>
        </w:tc>
        <w:tc>
          <w:tcPr>
            <w:tcW w:w="992" w:type="dxa"/>
            <w:shd w:val="clear" w:color="auto" w:fill="auto"/>
            <w:vAlign w:val="center"/>
          </w:tcPr>
          <w:p w:rsidR="00B34B5B" w:rsidRPr="00D11968" w:rsidRDefault="00B34B5B" w:rsidP="00B34B5B">
            <w:pPr>
              <w:jc w:val="center"/>
              <w:rPr>
                <w:color w:val="000000"/>
                <w:szCs w:val="24"/>
              </w:rPr>
            </w:pPr>
            <w:r>
              <w:rPr>
                <w:color w:val="000000"/>
                <w:szCs w:val="24"/>
              </w:rPr>
              <w:t>10</w:t>
            </w:r>
            <w:r w:rsidRPr="00D11968">
              <w:rPr>
                <w:color w:val="000000"/>
                <w:szCs w:val="24"/>
              </w:rPr>
              <w:t>0</w:t>
            </w:r>
          </w:p>
        </w:tc>
        <w:tc>
          <w:tcPr>
            <w:tcW w:w="789" w:type="dxa"/>
            <w:shd w:val="clear" w:color="auto" w:fill="auto"/>
            <w:vAlign w:val="center"/>
          </w:tcPr>
          <w:p w:rsidR="00B34B5B" w:rsidRPr="00D11968" w:rsidRDefault="00B34B5B" w:rsidP="00B34B5B">
            <w:pPr>
              <w:jc w:val="center"/>
              <w:rPr>
                <w:color w:val="000000"/>
                <w:szCs w:val="24"/>
              </w:rPr>
            </w:pPr>
            <w:r w:rsidRPr="00D11968">
              <w:rPr>
                <w:color w:val="000000"/>
                <w:szCs w:val="24"/>
              </w:rPr>
              <w:t>0,1</w:t>
            </w:r>
          </w:p>
        </w:tc>
      </w:tr>
      <w:tr w:rsidR="00B34B5B" w:rsidRPr="00D11968" w:rsidTr="00B34B5B">
        <w:trPr>
          <w:trHeight w:val="20"/>
        </w:trPr>
        <w:tc>
          <w:tcPr>
            <w:tcW w:w="1622" w:type="dxa"/>
            <w:shd w:val="clear" w:color="auto" w:fill="auto"/>
            <w:vAlign w:val="center"/>
          </w:tcPr>
          <w:p w:rsidR="00B34B5B" w:rsidRPr="00D11968" w:rsidRDefault="00B34B5B" w:rsidP="00B34B5B">
            <w:pPr>
              <w:rPr>
                <w:color w:val="000000"/>
                <w:szCs w:val="24"/>
              </w:rPr>
            </w:pPr>
            <w:r w:rsidRPr="00D11968">
              <w:rPr>
                <w:color w:val="000000"/>
                <w:szCs w:val="24"/>
              </w:rPr>
              <w:t>Котельная «Энергетиков»</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К-80-65-160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7,5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2</w:t>
            </w:r>
          </w:p>
        </w:tc>
        <w:tc>
          <w:tcPr>
            <w:tcW w:w="912" w:type="dxa"/>
            <w:gridSpan w:val="2"/>
            <w:vAlign w:val="center"/>
          </w:tcPr>
          <w:p w:rsidR="00B34B5B" w:rsidRPr="00D11968" w:rsidRDefault="00B34B5B" w:rsidP="00B34B5B">
            <w:pPr>
              <w:jc w:val="center"/>
              <w:rPr>
                <w:color w:val="000000"/>
                <w:szCs w:val="24"/>
              </w:rPr>
            </w:pPr>
            <w:r w:rsidRPr="00D11968">
              <w:rPr>
                <w:color w:val="000000"/>
                <w:szCs w:val="24"/>
              </w:rPr>
              <w:t>16,2</w:t>
            </w:r>
          </w:p>
        </w:tc>
        <w:tc>
          <w:tcPr>
            <w:tcW w:w="1134" w:type="dxa"/>
            <w:gridSpan w:val="2"/>
            <w:shd w:val="clear" w:color="auto" w:fill="auto"/>
            <w:vAlign w:val="center"/>
          </w:tcPr>
          <w:p w:rsidR="00B34B5B" w:rsidRPr="00D11968" w:rsidRDefault="00B34B5B" w:rsidP="00B34B5B">
            <w:pPr>
              <w:jc w:val="center"/>
              <w:rPr>
                <w:color w:val="000000"/>
                <w:szCs w:val="24"/>
              </w:rPr>
            </w:pPr>
            <w:r w:rsidRPr="00D11968">
              <w:rPr>
                <w:color w:val="000000"/>
                <w:szCs w:val="24"/>
              </w:rPr>
              <w:t>КМ 20/30</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4</w:t>
            </w:r>
          </w:p>
        </w:tc>
        <w:tc>
          <w:tcPr>
            <w:tcW w:w="992" w:type="dxa"/>
            <w:gridSpan w:val="2"/>
            <w:shd w:val="clear" w:color="auto" w:fill="auto"/>
            <w:vAlign w:val="center"/>
          </w:tcPr>
          <w:p w:rsidR="00B34B5B" w:rsidRPr="00D11968" w:rsidRDefault="00B34B5B" w:rsidP="00B34B5B">
            <w:pPr>
              <w:jc w:val="center"/>
              <w:rPr>
                <w:color w:val="000000"/>
                <w:szCs w:val="24"/>
              </w:rPr>
            </w:pPr>
            <w:r w:rsidRPr="00D11968">
              <w:rPr>
                <w:color w:val="000000"/>
                <w:szCs w:val="24"/>
              </w:rPr>
              <w:t>18816</w:t>
            </w:r>
          </w:p>
        </w:tc>
        <w:tc>
          <w:tcPr>
            <w:tcW w:w="727" w:type="dxa"/>
            <w:shd w:val="clear" w:color="auto" w:fill="auto"/>
            <w:vAlign w:val="center"/>
          </w:tcPr>
          <w:p w:rsidR="00B34B5B" w:rsidRPr="00D11968" w:rsidRDefault="00B34B5B" w:rsidP="00B34B5B">
            <w:pPr>
              <w:jc w:val="center"/>
              <w:rPr>
                <w:color w:val="000000"/>
                <w:szCs w:val="24"/>
              </w:rPr>
            </w:pPr>
            <w:r w:rsidRPr="00D11968">
              <w:rPr>
                <w:color w:val="000000"/>
                <w:szCs w:val="24"/>
              </w:rPr>
              <w:t>174,6</w:t>
            </w:r>
          </w:p>
        </w:tc>
        <w:tc>
          <w:tcPr>
            <w:tcW w:w="992" w:type="dxa"/>
            <w:shd w:val="clear" w:color="auto" w:fill="auto"/>
            <w:vAlign w:val="center"/>
          </w:tcPr>
          <w:p w:rsidR="00B34B5B" w:rsidRPr="00D11968" w:rsidRDefault="00B34B5B" w:rsidP="00B34B5B">
            <w:pPr>
              <w:jc w:val="center"/>
              <w:rPr>
                <w:color w:val="000000"/>
                <w:szCs w:val="24"/>
              </w:rPr>
            </w:pPr>
            <w:r>
              <w:rPr>
                <w:color w:val="000000"/>
                <w:szCs w:val="24"/>
              </w:rPr>
              <w:t>60</w:t>
            </w:r>
          </w:p>
        </w:tc>
        <w:tc>
          <w:tcPr>
            <w:tcW w:w="789" w:type="dxa"/>
            <w:shd w:val="clear" w:color="auto" w:fill="auto"/>
            <w:vAlign w:val="center"/>
          </w:tcPr>
          <w:p w:rsidR="00B34B5B" w:rsidRPr="00D11968" w:rsidRDefault="00B34B5B" w:rsidP="00B34B5B">
            <w:pPr>
              <w:jc w:val="center"/>
              <w:rPr>
                <w:color w:val="000000"/>
                <w:szCs w:val="24"/>
              </w:rPr>
            </w:pPr>
            <w:r w:rsidRPr="00D11968">
              <w:rPr>
                <w:color w:val="000000"/>
                <w:szCs w:val="24"/>
              </w:rPr>
              <w:t>0</w:t>
            </w:r>
            <w:r>
              <w:rPr>
                <w:color w:val="000000"/>
                <w:szCs w:val="24"/>
              </w:rPr>
              <w:t>,</w:t>
            </w:r>
            <w:r w:rsidRPr="00D11968">
              <w:rPr>
                <w:color w:val="000000"/>
                <w:szCs w:val="24"/>
              </w:rPr>
              <w:t>3</w:t>
            </w:r>
          </w:p>
        </w:tc>
      </w:tr>
      <w:tr w:rsidR="00B34B5B" w:rsidRPr="00D11968" w:rsidTr="00B34B5B">
        <w:trPr>
          <w:trHeight w:val="20"/>
        </w:trPr>
        <w:tc>
          <w:tcPr>
            <w:tcW w:w="1622" w:type="dxa"/>
            <w:vMerge w:val="restart"/>
            <w:shd w:val="clear" w:color="auto" w:fill="auto"/>
            <w:vAlign w:val="center"/>
          </w:tcPr>
          <w:p w:rsidR="00B34B5B" w:rsidRPr="00D11968" w:rsidRDefault="00B34B5B" w:rsidP="00B34B5B">
            <w:pPr>
              <w:rPr>
                <w:color w:val="000000"/>
                <w:szCs w:val="24"/>
              </w:rPr>
            </w:pPr>
            <w:r w:rsidRPr="00D11968">
              <w:rPr>
                <w:color w:val="000000"/>
                <w:szCs w:val="24"/>
              </w:rPr>
              <w:t>Котельная «РОНО»</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К-80-65-160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7,5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1</w:t>
            </w:r>
          </w:p>
        </w:tc>
        <w:tc>
          <w:tcPr>
            <w:tcW w:w="912" w:type="dxa"/>
            <w:gridSpan w:val="2"/>
            <w:vMerge w:val="restart"/>
            <w:vAlign w:val="center"/>
          </w:tcPr>
          <w:p w:rsidR="00B34B5B" w:rsidRPr="00D11968" w:rsidRDefault="00B34B5B" w:rsidP="00B34B5B">
            <w:pPr>
              <w:jc w:val="center"/>
              <w:rPr>
                <w:color w:val="000000"/>
                <w:szCs w:val="24"/>
              </w:rPr>
            </w:pPr>
            <w:r w:rsidRPr="00D11968">
              <w:rPr>
                <w:color w:val="000000"/>
                <w:szCs w:val="24"/>
              </w:rPr>
              <w:t>13,8</w:t>
            </w:r>
          </w:p>
        </w:tc>
        <w:tc>
          <w:tcPr>
            <w:tcW w:w="1134" w:type="dxa"/>
            <w:gridSpan w:val="2"/>
            <w:vMerge w:val="restart"/>
            <w:shd w:val="clear" w:color="auto" w:fill="auto"/>
            <w:vAlign w:val="center"/>
          </w:tcPr>
          <w:p w:rsidR="00B34B5B" w:rsidRPr="00D11968" w:rsidRDefault="00B34B5B" w:rsidP="00B34B5B">
            <w:pPr>
              <w:jc w:val="center"/>
              <w:rPr>
                <w:szCs w:val="24"/>
              </w:rPr>
            </w:pPr>
            <w:r w:rsidRPr="00D11968">
              <w:rPr>
                <w:color w:val="000000"/>
                <w:szCs w:val="24"/>
              </w:rPr>
              <w:t>КМ 20/30</w:t>
            </w:r>
          </w:p>
        </w:tc>
        <w:tc>
          <w:tcPr>
            <w:tcW w:w="567" w:type="dxa"/>
            <w:vMerge w:val="restart"/>
            <w:shd w:val="clear" w:color="auto" w:fill="auto"/>
            <w:vAlign w:val="center"/>
          </w:tcPr>
          <w:p w:rsidR="00B34B5B" w:rsidRPr="00D11968" w:rsidRDefault="00B34B5B" w:rsidP="00B34B5B">
            <w:pPr>
              <w:jc w:val="center"/>
              <w:rPr>
                <w:color w:val="000000"/>
                <w:szCs w:val="24"/>
              </w:rPr>
            </w:pPr>
            <w:r w:rsidRPr="00D11968">
              <w:rPr>
                <w:color w:val="000000"/>
                <w:szCs w:val="24"/>
              </w:rPr>
              <w:t>4</w:t>
            </w:r>
          </w:p>
        </w:tc>
        <w:tc>
          <w:tcPr>
            <w:tcW w:w="992" w:type="dxa"/>
            <w:gridSpan w:val="2"/>
            <w:vMerge w:val="restart"/>
            <w:shd w:val="clear" w:color="auto" w:fill="auto"/>
            <w:vAlign w:val="center"/>
          </w:tcPr>
          <w:p w:rsidR="00B34B5B" w:rsidRPr="00D11968" w:rsidRDefault="00B34B5B" w:rsidP="00B34B5B">
            <w:pPr>
              <w:jc w:val="center"/>
              <w:rPr>
                <w:color w:val="000000"/>
                <w:szCs w:val="24"/>
              </w:rPr>
            </w:pPr>
            <w:r w:rsidRPr="00D11968">
              <w:rPr>
                <w:color w:val="000000"/>
                <w:szCs w:val="24"/>
              </w:rPr>
              <w:t>18816</w:t>
            </w:r>
          </w:p>
        </w:tc>
        <w:tc>
          <w:tcPr>
            <w:tcW w:w="727" w:type="dxa"/>
            <w:vMerge w:val="restart"/>
            <w:shd w:val="clear" w:color="auto" w:fill="auto"/>
            <w:vAlign w:val="center"/>
          </w:tcPr>
          <w:p w:rsidR="00B34B5B" w:rsidRPr="00D11968" w:rsidRDefault="00B34B5B" w:rsidP="00B34B5B">
            <w:pPr>
              <w:jc w:val="center"/>
              <w:rPr>
                <w:color w:val="000000"/>
                <w:szCs w:val="24"/>
              </w:rPr>
            </w:pPr>
            <w:r w:rsidRPr="00D11968">
              <w:rPr>
                <w:color w:val="000000"/>
                <w:szCs w:val="24"/>
              </w:rPr>
              <w:t>174,6</w:t>
            </w:r>
          </w:p>
        </w:tc>
        <w:tc>
          <w:tcPr>
            <w:tcW w:w="992" w:type="dxa"/>
            <w:vMerge w:val="restart"/>
            <w:shd w:val="clear" w:color="auto" w:fill="auto"/>
            <w:vAlign w:val="center"/>
          </w:tcPr>
          <w:p w:rsidR="00B34B5B" w:rsidRPr="00D11968" w:rsidRDefault="00B34B5B" w:rsidP="00B34B5B">
            <w:pPr>
              <w:jc w:val="center"/>
              <w:rPr>
                <w:szCs w:val="24"/>
              </w:rPr>
            </w:pPr>
            <w:r>
              <w:rPr>
                <w:color w:val="000000"/>
                <w:szCs w:val="24"/>
              </w:rPr>
              <w:t>60</w:t>
            </w:r>
          </w:p>
        </w:tc>
        <w:tc>
          <w:tcPr>
            <w:tcW w:w="789" w:type="dxa"/>
            <w:vMerge w:val="restart"/>
            <w:shd w:val="clear" w:color="auto" w:fill="auto"/>
            <w:vAlign w:val="center"/>
          </w:tcPr>
          <w:p w:rsidR="00B34B5B" w:rsidRPr="00D11968" w:rsidRDefault="00B34B5B" w:rsidP="00B34B5B">
            <w:pPr>
              <w:jc w:val="center"/>
              <w:rPr>
                <w:color w:val="000000"/>
                <w:szCs w:val="24"/>
              </w:rPr>
            </w:pPr>
            <w:r w:rsidRPr="00D11968">
              <w:rPr>
                <w:color w:val="000000"/>
                <w:szCs w:val="24"/>
              </w:rPr>
              <w:t>0,3</w:t>
            </w:r>
          </w:p>
        </w:tc>
      </w:tr>
      <w:tr w:rsidR="00B34B5B" w:rsidRPr="00D11968" w:rsidTr="00B34B5B">
        <w:trPr>
          <w:trHeight w:val="20"/>
        </w:trPr>
        <w:tc>
          <w:tcPr>
            <w:tcW w:w="1622" w:type="dxa"/>
            <w:vMerge/>
            <w:shd w:val="clear" w:color="auto" w:fill="auto"/>
            <w:vAlign w:val="center"/>
          </w:tcPr>
          <w:p w:rsidR="00B34B5B" w:rsidRPr="00D11968" w:rsidRDefault="00B34B5B" w:rsidP="00B34B5B">
            <w:pPr>
              <w:rPr>
                <w:color w:val="000000"/>
                <w:szCs w:val="24"/>
              </w:rPr>
            </w:pP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КМ-80-65-161</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7,5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1</w:t>
            </w:r>
          </w:p>
        </w:tc>
        <w:tc>
          <w:tcPr>
            <w:tcW w:w="912" w:type="dxa"/>
            <w:gridSpan w:val="2"/>
            <w:vMerge/>
            <w:vAlign w:val="center"/>
          </w:tcPr>
          <w:p w:rsidR="00B34B5B" w:rsidRPr="00D11968" w:rsidRDefault="00B34B5B" w:rsidP="00B34B5B">
            <w:pPr>
              <w:rPr>
                <w:color w:val="000000"/>
                <w:szCs w:val="24"/>
              </w:rPr>
            </w:pPr>
          </w:p>
        </w:tc>
        <w:tc>
          <w:tcPr>
            <w:tcW w:w="1134" w:type="dxa"/>
            <w:gridSpan w:val="2"/>
            <w:vMerge/>
            <w:shd w:val="clear" w:color="auto" w:fill="auto"/>
            <w:vAlign w:val="center"/>
          </w:tcPr>
          <w:p w:rsidR="00B34B5B" w:rsidRPr="00D11968" w:rsidRDefault="00B34B5B" w:rsidP="00B34B5B">
            <w:pPr>
              <w:jc w:val="center"/>
              <w:rPr>
                <w:color w:val="000000"/>
                <w:szCs w:val="24"/>
              </w:rPr>
            </w:pPr>
          </w:p>
        </w:tc>
        <w:tc>
          <w:tcPr>
            <w:tcW w:w="567" w:type="dxa"/>
            <w:vMerge/>
            <w:shd w:val="clear" w:color="auto" w:fill="auto"/>
            <w:vAlign w:val="center"/>
          </w:tcPr>
          <w:p w:rsidR="00B34B5B" w:rsidRPr="00D11968" w:rsidRDefault="00B34B5B" w:rsidP="00B34B5B">
            <w:pPr>
              <w:rPr>
                <w:color w:val="000000"/>
                <w:szCs w:val="24"/>
              </w:rPr>
            </w:pPr>
          </w:p>
        </w:tc>
        <w:tc>
          <w:tcPr>
            <w:tcW w:w="992" w:type="dxa"/>
            <w:gridSpan w:val="2"/>
            <w:vMerge/>
            <w:shd w:val="clear" w:color="auto" w:fill="auto"/>
            <w:vAlign w:val="center"/>
          </w:tcPr>
          <w:p w:rsidR="00B34B5B" w:rsidRPr="00D11968" w:rsidRDefault="00B34B5B" w:rsidP="00B34B5B">
            <w:pPr>
              <w:rPr>
                <w:color w:val="000000"/>
                <w:szCs w:val="24"/>
              </w:rPr>
            </w:pPr>
          </w:p>
        </w:tc>
        <w:tc>
          <w:tcPr>
            <w:tcW w:w="727" w:type="dxa"/>
            <w:vMerge/>
            <w:shd w:val="clear" w:color="auto" w:fill="auto"/>
            <w:vAlign w:val="center"/>
          </w:tcPr>
          <w:p w:rsidR="00B34B5B" w:rsidRPr="00D11968" w:rsidRDefault="00B34B5B" w:rsidP="00B34B5B">
            <w:pPr>
              <w:rPr>
                <w:color w:val="000000"/>
                <w:szCs w:val="24"/>
              </w:rPr>
            </w:pPr>
          </w:p>
        </w:tc>
        <w:tc>
          <w:tcPr>
            <w:tcW w:w="992" w:type="dxa"/>
            <w:vMerge/>
            <w:shd w:val="clear" w:color="auto" w:fill="auto"/>
            <w:vAlign w:val="center"/>
          </w:tcPr>
          <w:p w:rsidR="00B34B5B" w:rsidRPr="00D11968" w:rsidRDefault="00B34B5B" w:rsidP="00B34B5B">
            <w:pPr>
              <w:jc w:val="center"/>
              <w:rPr>
                <w:color w:val="000000"/>
                <w:szCs w:val="24"/>
              </w:rPr>
            </w:pPr>
          </w:p>
        </w:tc>
        <w:tc>
          <w:tcPr>
            <w:tcW w:w="789" w:type="dxa"/>
            <w:vMerge/>
            <w:shd w:val="clear" w:color="auto" w:fill="auto"/>
            <w:vAlign w:val="center"/>
          </w:tcPr>
          <w:p w:rsidR="00B34B5B" w:rsidRPr="00D11968" w:rsidRDefault="00B34B5B" w:rsidP="00B34B5B">
            <w:pPr>
              <w:rPr>
                <w:color w:val="000000"/>
                <w:szCs w:val="24"/>
              </w:rPr>
            </w:pPr>
          </w:p>
        </w:tc>
      </w:tr>
      <w:tr w:rsidR="00B34B5B" w:rsidRPr="00D11968" w:rsidTr="00B34B5B">
        <w:trPr>
          <w:trHeight w:val="20"/>
        </w:trPr>
        <w:tc>
          <w:tcPr>
            <w:tcW w:w="1622" w:type="dxa"/>
            <w:shd w:val="clear" w:color="auto" w:fill="auto"/>
            <w:vAlign w:val="center"/>
          </w:tcPr>
          <w:p w:rsidR="00B34B5B" w:rsidRPr="00D11968" w:rsidRDefault="00B34B5B" w:rsidP="00B34B5B">
            <w:pPr>
              <w:rPr>
                <w:color w:val="000000"/>
                <w:szCs w:val="24"/>
              </w:rPr>
            </w:pPr>
            <w:r w:rsidRPr="00D11968">
              <w:rPr>
                <w:color w:val="000000"/>
                <w:szCs w:val="24"/>
              </w:rPr>
              <w:t>Котельная «Палкинская СОШ»</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К-100-80-160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15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2</w:t>
            </w:r>
          </w:p>
        </w:tc>
        <w:tc>
          <w:tcPr>
            <w:tcW w:w="912" w:type="dxa"/>
            <w:gridSpan w:val="2"/>
            <w:vAlign w:val="center"/>
          </w:tcPr>
          <w:p w:rsidR="00B34B5B" w:rsidRPr="00D11968" w:rsidRDefault="00B34B5B" w:rsidP="00B34B5B">
            <w:pPr>
              <w:jc w:val="center"/>
              <w:rPr>
                <w:color w:val="000000"/>
                <w:szCs w:val="24"/>
              </w:rPr>
            </w:pPr>
            <w:r w:rsidRPr="00D11968">
              <w:rPr>
                <w:color w:val="000000"/>
                <w:szCs w:val="24"/>
              </w:rPr>
              <w:t>13,7</w:t>
            </w:r>
          </w:p>
        </w:tc>
        <w:tc>
          <w:tcPr>
            <w:tcW w:w="1134" w:type="dxa"/>
            <w:gridSpan w:val="2"/>
            <w:shd w:val="clear" w:color="auto" w:fill="auto"/>
            <w:vAlign w:val="center"/>
          </w:tcPr>
          <w:p w:rsidR="00B34B5B" w:rsidRPr="00D11968" w:rsidRDefault="00B34B5B" w:rsidP="00B34B5B">
            <w:pPr>
              <w:jc w:val="center"/>
              <w:rPr>
                <w:szCs w:val="24"/>
              </w:rPr>
            </w:pPr>
            <w:r w:rsidRPr="00D11968">
              <w:rPr>
                <w:color w:val="000000"/>
                <w:szCs w:val="24"/>
              </w:rPr>
              <w:t>КМ 20/30</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4</w:t>
            </w:r>
          </w:p>
        </w:tc>
        <w:tc>
          <w:tcPr>
            <w:tcW w:w="992" w:type="dxa"/>
            <w:gridSpan w:val="2"/>
            <w:shd w:val="clear" w:color="auto" w:fill="auto"/>
            <w:vAlign w:val="center"/>
          </w:tcPr>
          <w:p w:rsidR="00B34B5B" w:rsidRPr="00D11968" w:rsidRDefault="00B34B5B" w:rsidP="00B34B5B">
            <w:pPr>
              <w:jc w:val="center"/>
              <w:rPr>
                <w:color w:val="000000"/>
                <w:szCs w:val="24"/>
              </w:rPr>
            </w:pPr>
            <w:r w:rsidRPr="00D11968">
              <w:rPr>
                <w:color w:val="000000"/>
                <w:szCs w:val="24"/>
              </w:rPr>
              <w:t>59136</w:t>
            </w:r>
          </w:p>
        </w:tc>
        <w:tc>
          <w:tcPr>
            <w:tcW w:w="727" w:type="dxa"/>
            <w:shd w:val="clear" w:color="auto" w:fill="auto"/>
            <w:vAlign w:val="center"/>
          </w:tcPr>
          <w:p w:rsidR="00B34B5B" w:rsidRPr="00D11968" w:rsidRDefault="00B34B5B" w:rsidP="00B34B5B">
            <w:pPr>
              <w:jc w:val="center"/>
              <w:rPr>
                <w:color w:val="000000"/>
                <w:szCs w:val="24"/>
              </w:rPr>
            </w:pPr>
            <w:r w:rsidRPr="00D11968">
              <w:rPr>
                <w:color w:val="000000"/>
                <w:szCs w:val="24"/>
              </w:rPr>
              <w:t>548,8</w:t>
            </w:r>
          </w:p>
        </w:tc>
        <w:tc>
          <w:tcPr>
            <w:tcW w:w="992" w:type="dxa"/>
            <w:shd w:val="clear" w:color="auto" w:fill="auto"/>
            <w:vAlign w:val="center"/>
          </w:tcPr>
          <w:p w:rsidR="00B34B5B" w:rsidRPr="00D11968" w:rsidRDefault="00B34B5B" w:rsidP="00B34B5B">
            <w:pPr>
              <w:jc w:val="center"/>
              <w:rPr>
                <w:szCs w:val="24"/>
              </w:rPr>
            </w:pPr>
            <w:r>
              <w:rPr>
                <w:color w:val="000000"/>
                <w:szCs w:val="24"/>
              </w:rPr>
              <w:t>60</w:t>
            </w:r>
          </w:p>
        </w:tc>
        <w:tc>
          <w:tcPr>
            <w:tcW w:w="789" w:type="dxa"/>
            <w:shd w:val="clear" w:color="auto" w:fill="auto"/>
            <w:vAlign w:val="center"/>
          </w:tcPr>
          <w:p w:rsidR="00B34B5B" w:rsidRPr="00D11968" w:rsidRDefault="00B34B5B" w:rsidP="00B34B5B">
            <w:pPr>
              <w:jc w:val="center"/>
              <w:rPr>
                <w:color w:val="000000"/>
                <w:szCs w:val="24"/>
              </w:rPr>
            </w:pPr>
            <w:r w:rsidRPr="00D11968">
              <w:rPr>
                <w:color w:val="000000"/>
                <w:szCs w:val="24"/>
              </w:rPr>
              <w:t>0,1</w:t>
            </w:r>
          </w:p>
        </w:tc>
      </w:tr>
      <w:tr w:rsidR="00B34B5B" w:rsidRPr="00D11968" w:rsidTr="00B34B5B">
        <w:trPr>
          <w:trHeight w:val="20"/>
        </w:trPr>
        <w:tc>
          <w:tcPr>
            <w:tcW w:w="1622" w:type="dxa"/>
            <w:vMerge w:val="restart"/>
            <w:shd w:val="clear" w:color="auto" w:fill="auto"/>
            <w:vAlign w:val="center"/>
          </w:tcPr>
          <w:p w:rsidR="00B34B5B" w:rsidRPr="00D11968" w:rsidRDefault="00B34B5B" w:rsidP="00B34B5B">
            <w:pPr>
              <w:rPr>
                <w:color w:val="000000"/>
                <w:szCs w:val="24"/>
              </w:rPr>
            </w:pPr>
            <w:r w:rsidRPr="00D11968">
              <w:rPr>
                <w:color w:val="000000"/>
                <w:szCs w:val="24"/>
              </w:rPr>
              <w:t xml:space="preserve">Котельная </w:t>
            </w:r>
          </w:p>
          <w:p w:rsidR="00B34B5B" w:rsidRPr="00D11968" w:rsidRDefault="00B34B5B" w:rsidP="00B34B5B">
            <w:pPr>
              <w:rPr>
                <w:color w:val="000000"/>
                <w:szCs w:val="24"/>
              </w:rPr>
            </w:pPr>
            <w:r w:rsidRPr="00D11968">
              <w:rPr>
                <w:color w:val="000000"/>
                <w:szCs w:val="24"/>
              </w:rPr>
              <w:t>д. Просек</w:t>
            </w:r>
          </w:p>
        </w:tc>
        <w:tc>
          <w:tcPr>
            <w:tcW w:w="1275" w:type="dxa"/>
            <w:shd w:val="clear" w:color="auto" w:fill="auto"/>
            <w:noWrap/>
            <w:vAlign w:val="center"/>
          </w:tcPr>
          <w:p w:rsidR="00B34B5B" w:rsidRPr="00D11968" w:rsidRDefault="00B34B5B" w:rsidP="00B34B5B">
            <w:pPr>
              <w:jc w:val="center"/>
              <w:rPr>
                <w:color w:val="000000"/>
                <w:szCs w:val="24"/>
              </w:rPr>
            </w:pPr>
            <w:r w:rsidRPr="00D11968">
              <w:rPr>
                <w:color w:val="000000"/>
                <w:szCs w:val="24"/>
              </w:rPr>
              <w:t>К-80-50-200</w:t>
            </w:r>
          </w:p>
        </w:tc>
        <w:tc>
          <w:tcPr>
            <w:tcW w:w="629" w:type="dxa"/>
            <w:shd w:val="clear" w:color="auto" w:fill="auto"/>
            <w:vAlign w:val="center"/>
          </w:tcPr>
          <w:p w:rsidR="00B34B5B" w:rsidRPr="00D11968" w:rsidRDefault="00B34B5B" w:rsidP="00B34B5B">
            <w:pPr>
              <w:jc w:val="center"/>
              <w:rPr>
                <w:color w:val="000000"/>
                <w:szCs w:val="24"/>
              </w:rPr>
            </w:pPr>
            <w:r w:rsidRPr="00D11968">
              <w:rPr>
                <w:color w:val="000000"/>
                <w:szCs w:val="24"/>
              </w:rPr>
              <w:t>10,5</w:t>
            </w:r>
          </w:p>
        </w:tc>
        <w:tc>
          <w:tcPr>
            <w:tcW w:w="567" w:type="dxa"/>
            <w:shd w:val="clear" w:color="auto" w:fill="auto"/>
            <w:vAlign w:val="center"/>
          </w:tcPr>
          <w:p w:rsidR="00B34B5B" w:rsidRPr="00D11968" w:rsidRDefault="00B34B5B" w:rsidP="00B34B5B">
            <w:pPr>
              <w:jc w:val="center"/>
              <w:rPr>
                <w:color w:val="000000"/>
                <w:szCs w:val="24"/>
              </w:rPr>
            </w:pPr>
            <w:r w:rsidRPr="00D11968">
              <w:rPr>
                <w:color w:val="000000"/>
                <w:szCs w:val="24"/>
              </w:rPr>
              <w:t>1</w:t>
            </w:r>
          </w:p>
        </w:tc>
        <w:tc>
          <w:tcPr>
            <w:tcW w:w="912" w:type="dxa"/>
            <w:gridSpan w:val="2"/>
            <w:vMerge w:val="restart"/>
            <w:vAlign w:val="center"/>
          </w:tcPr>
          <w:p w:rsidR="00B34B5B" w:rsidRPr="00D11968" w:rsidRDefault="00B34B5B" w:rsidP="00B34B5B">
            <w:pPr>
              <w:jc w:val="center"/>
              <w:rPr>
                <w:color w:val="000000"/>
                <w:szCs w:val="24"/>
              </w:rPr>
            </w:pPr>
            <w:r w:rsidRPr="00D11968">
              <w:rPr>
                <w:color w:val="000000"/>
                <w:szCs w:val="24"/>
              </w:rPr>
              <w:t>27,9</w:t>
            </w:r>
          </w:p>
        </w:tc>
        <w:tc>
          <w:tcPr>
            <w:tcW w:w="1134" w:type="dxa"/>
            <w:gridSpan w:val="2"/>
            <w:vMerge w:val="restart"/>
            <w:shd w:val="clear" w:color="auto" w:fill="auto"/>
            <w:vAlign w:val="center"/>
          </w:tcPr>
          <w:p w:rsidR="00B34B5B" w:rsidRPr="00D11968" w:rsidRDefault="00B34B5B" w:rsidP="00B34B5B">
            <w:pPr>
              <w:jc w:val="center"/>
              <w:rPr>
                <w:color w:val="000000"/>
                <w:szCs w:val="24"/>
              </w:rPr>
            </w:pPr>
            <w:r>
              <w:rPr>
                <w:color w:val="000000"/>
                <w:szCs w:val="24"/>
              </w:rPr>
              <w:t>-</w:t>
            </w:r>
          </w:p>
        </w:tc>
        <w:tc>
          <w:tcPr>
            <w:tcW w:w="567" w:type="dxa"/>
            <w:vMerge w:val="restart"/>
            <w:shd w:val="clear" w:color="auto" w:fill="auto"/>
            <w:vAlign w:val="center"/>
          </w:tcPr>
          <w:p w:rsidR="00B34B5B" w:rsidRPr="00D11968" w:rsidRDefault="00B34B5B" w:rsidP="00B34B5B">
            <w:pPr>
              <w:jc w:val="center"/>
              <w:rPr>
                <w:color w:val="000000"/>
                <w:szCs w:val="24"/>
              </w:rPr>
            </w:pPr>
            <w:r>
              <w:rPr>
                <w:color w:val="000000"/>
                <w:szCs w:val="24"/>
              </w:rPr>
              <w:t>-</w:t>
            </w:r>
          </w:p>
        </w:tc>
        <w:tc>
          <w:tcPr>
            <w:tcW w:w="992" w:type="dxa"/>
            <w:gridSpan w:val="2"/>
            <w:vMerge w:val="restart"/>
            <w:shd w:val="clear" w:color="auto" w:fill="auto"/>
            <w:vAlign w:val="center"/>
          </w:tcPr>
          <w:p w:rsidR="00B34B5B" w:rsidRPr="00D11968" w:rsidRDefault="00B34B5B" w:rsidP="00B34B5B">
            <w:pPr>
              <w:jc w:val="center"/>
              <w:rPr>
                <w:color w:val="000000"/>
                <w:szCs w:val="24"/>
              </w:rPr>
            </w:pPr>
            <w:r>
              <w:rPr>
                <w:color w:val="000000"/>
                <w:szCs w:val="24"/>
              </w:rPr>
              <w:t>0</w:t>
            </w:r>
          </w:p>
        </w:tc>
        <w:tc>
          <w:tcPr>
            <w:tcW w:w="727" w:type="dxa"/>
            <w:vMerge w:val="restart"/>
            <w:shd w:val="clear" w:color="auto" w:fill="auto"/>
            <w:vAlign w:val="center"/>
          </w:tcPr>
          <w:p w:rsidR="00B34B5B" w:rsidRPr="00D11968" w:rsidRDefault="00B34B5B" w:rsidP="00B34B5B">
            <w:pPr>
              <w:jc w:val="center"/>
              <w:rPr>
                <w:color w:val="000000"/>
                <w:szCs w:val="24"/>
              </w:rPr>
            </w:pPr>
            <w:r>
              <w:rPr>
                <w:color w:val="000000"/>
                <w:szCs w:val="24"/>
              </w:rPr>
              <w:t>0</w:t>
            </w:r>
          </w:p>
        </w:tc>
        <w:tc>
          <w:tcPr>
            <w:tcW w:w="992" w:type="dxa"/>
            <w:vMerge w:val="restart"/>
            <w:shd w:val="clear" w:color="auto" w:fill="auto"/>
            <w:vAlign w:val="center"/>
          </w:tcPr>
          <w:p w:rsidR="00B34B5B" w:rsidRPr="00D11968" w:rsidRDefault="00B34B5B" w:rsidP="00B34B5B">
            <w:pPr>
              <w:jc w:val="center"/>
              <w:rPr>
                <w:color w:val="000000"/>
                <w:szCs w:val="24"/>
              </w:rPr>
            </w:pPr>
            <w:r>
              <w:rPr>
                <w:color w:val="000000"/>
                <w:szCs w:val="24"/>
              </w:rPr>
              <w:t>0</w:t>
            </w:r>
          </w:p>
        </w:tc>
        <w:tc>
          <w:tcPr>
            <w:tcW w:w="789" w:type="dxa"/>
            <w:vMerge w:val="restart"/>
            <w:shd w:val="clear" w:color="auto" w:fill="auto"/>
            <w:vAlign w:val="center"/>
          </w:tcPr>
          <w:p w:rsidR="00B34B5B" w:rsidRPr="00D11968" w:rsidRDefault="00B34B5B" w:rsidP="00B34B5B">
            <w:pPr>
              <w:jc w:val="center"/>
              <w:rPr>
                <w:color w:val="000000"/>
                <w:szCs w:val="24"/>
              </w:rPr>
            </w:pPr>
            <w:r>
              <w:rPr>
                <w:color w:val="000000"/>
                <w:szCs w:val="24"/>
              </w:rPr>
              <w:t>-</w:t>
            </w:r>
          </w:p>
        </w:tc>
      </w:tr>
      <w:tr w:rsidR="00B34B5B" w:rsidRPr="00D11968" w:rsidTr="00B34B5B">
        <w:trPr>
          <w:trHeight w:val="20"/>
        </w:trPr>
        <w:tc>
          <w:tcPr>
            <w:tcW w:w="1622" w:type="dxa"/>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1275" w:type="dxa"/>
            <w:tcBorders>
              <w:bottom w:val="single" w:sz="4" w:space="0" w:color="auto"/>
            </w:tcBorders>
            <w:shd w:val="clear" w:color="auto" w:fill="auto"/>
            <w:noWrap/>
            <w:vAlign w:val="center"/>
          </w:tcPr>
          <w:p w:rsidR="00B34B5B" w:rsidRPr="00D11968" w:rsidRDefault="00B34B5B" w:rsidP="00B34B5B">
            <w:pPr>
              <w:jc w:val="center"/>
              <w:rPr>
                <w:color w:val="000000"/>
                <w:szCs w:val="24"/>
              </w:rPr>
            </w:pPr>
            <w:r w:rsidRPr="00D11968">
              <w:rPr>
                <w:color w:val="000000"/>
                <w:szCs w:val="24"/>
              </w:rPr>
              <w:t xml:space="preserve">Wilo </w:t>
            </w:r>
            <w:r>
              <w:rPr>
                <w:color w:val="000000"/>
                <w:szCs w:val="24"/>
                <w:lang w:val="en-US"/>
              </w:rPr>
              <w:t xml:space="preserve">IPL </w:t>
            </w:r>
            <w:r w:rsidRPr="00D11968">
              <w:rPr>
                <w:color w:val="000000"/>
                <w:szCs w:val="24"/>
              </w:rPr>
              <w:t>50/175-,5/2</w:t>
            </w:r>
          </w:p>
        </w:tc>
        <w:tc>
          <w:tcPr>
            <w:tcW w:w="629" w:type="dxa"/>
            <w:tcBorders>
              <w:bottom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7,5</w:t>
            </w:r>
          </w:p>
        </w:tc>
        <w:tc>
          <w:tcPr>
            <w:tcW w:w="567" w:type="dxa"/>
            <w:tcBorders>
              <w:bottom w:val="single" w:sz="4" w:space="0" w:color="auto"/>
            </w:tcBorders>
            <w:shd w:val="clear" w:color="auto" w:fill="auto"/>
            <w:vAlign w:val="center"/>
          </w:tcPr>
          <w:p w:rsidR="00B34B5B" w:rsidRPr="00D11968" w:rsidRDefault="00B34B5B" w:rsidP="00B34B5B">
            <w:pPr>
              <w:jc w:val="center"/>
              <w:rPr>
                <w:color w:val="000000"/>
                <w:szCs w:val="24"/>
              </w:rPr>
            </w:pPr>
            <w:r w:rsidRPr="00D11968">
              <w:rPr>
                <w:color w:val="000000"/>
                <w:szCs w:val="24"/>
              </w:rPr>
              <w:t>2</w:t>
            </w:r>
          </w:p>
        </w:tc>
        <w:tc>
          <w:tcPr>
            <w:tcW w:w="912" w:type="dxa"/>
            <w:gridSpan w:val="2"/>
            <w:vMerge/>
            <w:tcBorders>
              <w:bottom w:val="single" w:sz="4" w:space="0" w:color="auto"/>
            </w:tcBorders>
            <w:vAlign w:val="center"/>
          </w:tcPr>
          <w:p w:rsidR="00B34B5B" w:rsidRPr="00D11968" w:rsidRDefault="00B34B5B" w:rsidP="00B34B5B">
            <w:pPr>
              <w:rPr>
                <w:color w:val="000000"/>
                <w:szCs w:val="24"/>
              </w:rPr>
            </w:pPr>
          </w:p>
        </w:tc>
        <w:tc>
          <w:tcPr>
            <w:tcW w:w="1134" w:type="dxa"/>
            <w:gridSpan w:val="2"/>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567" w:type="dxa"/>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992" w:type="dxa"/>
            <w:gridSpan w:val="2"/>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727" w:type="dxa"/>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992" w:type="dxa"/>
            <w:vMerge/>
            <w:tcBorders>
              <w:bottom w:val="single" w:sz="4" w:space="0" w:color="auto"/>
            </w:tcBorders>
            <w:shd w:val="clear" w:color="auto" w:fill="auto"/>
            <w:vAlign w:val="center"/>
          </w:tcPr>
          <w:p w:rsidR="00B34B5B" w:rsidRPr="00D11968" w:rsidRDefault="00B34B5B" w:rsidP="00B34B5B">
            <w:pPr>
              <w:rPr>
                <w:color w:val="000000"/>
                <w:szCs w:val="24"/>
              </w:rPr>
            </w:pPr>
          </w:p>
        </w:tc>
        <w:tc>
          <w:tcPr>
            <w:tcW w:w="789" w:type="dxa"/>
            <w:vMerge/>
            <w:tcBorders>
              <w:bottom w:val="single" w:sz="4" w:space="0" w:color="auto"/>
            </w:tcBorders>
            <w:shd w:val="clear" w:color="auto" w:fill="auto"/>
            <w:vAlign w:val="center"/>
          </w:tcPr>
          <w:p w:rsidR="00B34B5B" w:rsidRPr="00D11968" w:rsidRDefault="00B34B5B" w:rsidP="00B34B5B">
            <w:pPr>
              <w:rPr>
                <w:color w:val="000000"/>
                <w:szCs w:val="24"/>
              </w:rPr>
            </w:pPr>
          </w:p>
        </w:tc>
      </w:tr>
      <w:tr w:rsidR="00B34B5B" w:rsidRPr="00D11968" w:rsidTr="00B34B5B">
        <w:trPr>
          <w:trHeight w:val="7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r w:rsidRPr="00D11968">
              <w:rPr>
                <w:rFonts w:eastAsia="Times New Roman"/>
                <w:b/>
                <w:color w:val="000000"/>
                <w:szCs w:val="24"/>
                <w:lang w:eastAsia="ru-RU"/>
              </w:rPr>
              <w:t xml:space="preserve">итого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34B5B" w:rsidRPr="00D11968" w:rsidRDefault="00B34B5B" w:rsidP="00B34B5B">
            <w:pPr>
              <w:suppressAutoHyphens w:val="0"/>
              <w:jc w:val="center"/>
              <w:rPr>
                <w:rFonts w:eastAsia="Times New Roman"/>
                <w:b/>
                <w:color w:val="000000"/>
                <w:szCs w:val="24"/>
                <w:lang w:eastAsia="ru-RU"/>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B5B" w:rsidRPr="00D11968" w:rsidRDefault="00B34B5B" w:rsidP="00B34B5B">
            <w:pPr>
              <w:suppressAutoHyphens w:val="0"/>
              <w:jc w:val="center"/>
              <w:rPr>
                <w:rFonts w:eastAsia="Times New Roman"/>
                <w:b/>
                <w:color w:val="000000"/>
                <w:szCs w:val="24"/>
                <w:lang w:eastAsia="ru-RU"/>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158592</w:t>
            </w:r>
            <w:r>
              <w:rPr>
                <w:b/>
                <w:color w:val="000000"/>
                <w:szCs w:val="24"/>
              </w:rPr>
              <w:fldChar w:fldCharType="end"/>
            </w:r>
          </w:p>
        </w:tc>
        <w:tc>
          <w:tcPr>
            <w:tcW w:w="727" w:type="dxa"/>
            <w:tcBorders>
              <w:top w:val="single" w:sz="4" w:space="0" w:color="auto"/>
              <w:left w:val="single" w:sz="4" w:space="0" w:color="auto"/>
              <w:bottom w:val="single" w:sz="4" w:space="0" w:color="auto"/>
              <w:right w:val="single" w:sz="4" w:space="0" w:color="auto"/>
            </w:tcBorders>
            <w:shd w:val="clear" w:color="auto" w:fill="auto"/>
            <w:vAlign w:val="bottom"/>
          </w:tcPr>
          <w:p w:rsidR="00B34B5B" w:rsidRPr="00D11968" w:rsidRDefault="00B34B5B" w:rsidP="00B34B5B">
            <w:pPr>
              <w:suppressAutoHyphens w:val="0"/>
              <w:jc w:val="center"/>
              <w:rPr>
                <w:rFonts w:eastAsia="Times New Roman"/>
                <w:b/>
                <w:color w:val="000000"/>
                <w:szCs w:val="24"/>
                <w:lang w:eastAsia="ru-RU"/>
              </w:rPr>
            </w:pPr>
            <w:r>
              <w:rPr>
                <w:rFonts w:eastAsia="Times New Roman"/>
                <w:b/>
                <w:color w:val="000000"/>
                <w:szCs w:val="24"/>
                <w:lang w:eastAsia="ru-RU"/>
              </w:rPr>
              <w:fldChar w:fldCharType="begin"/>
            </w:r>
            <w:r>
              <w:rPr>
                <w:rFonts w:eastAsia="Times New Roman"/>
                <w:b/>
                <w:color w:val="000000"/>
                <w:szCs w:val="24"/>
                <w:lang w:eastAsia="ru-RU"/>
              </w:rPr>
              <w:instrText xml:space="preserve"> =SUM(ABOVE) </w:instrText>
            </w:r>
            <w:r>
              <w:rPr>
                <w:rFonts w:eastAsia="Times New Roman"/>
                <w:b/>
                <w:color w:val="000000"/>
                <w:szCs w:val="24"/>
                <w:lang w:eastAsia="ru-RU"/>
              </w:rPr>
              <w:fldChar w:fldCharType="separate"/>
            </w:r>
            <w:r>
              <w:rPr>
                <w:rFonts w:eastAsia="Times New Roman"/>
                <w:b/>
                <w:noProof/>
                <w:color w:val="000000"/>
                <w:szCs w:val="24"/>
                <w:lang w:eastAsia="ru-RU"/>
              </w:rPr>
              <w:t>1473</w:t>
            </w:r>
            <w:r>
              <w:rPr>
                <w:rFonts w:eastAsia="Times New Roman"/>
                <w:b/>
                <w:color w:val="000000"/>
                <w:szCs w:val="24"/>
                <w:lang w:eastAsia="ru-RU"/>
              </w:rPr>
              <w:fldChar w:fldCharType="end"/>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B34B5B" w:rsidRPr="00D11968" w:rsidRDefault="00B34B5B" w:rsidP="00B34B5B">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380</w:t>
            </w:r>
            <w:r>
              <w:rPr>
                <w:b/>
                <w:color w:val="000000"/>
                <w:szCs w:val="24"/>
              </w:rPr>
              <w:fldChar w:fldCharType="end"/>
            </w:r>
          </w:p>
        </w:tc>
        <w:tc>
          <w:tcPr>
            <w:tcW w:w="789" w:type="dxa"/>
            <w:tcBorders>
              <w:top w:val="single" w:sz="4" w:space="0" w:color="auto"/>
              <w:left w:val="single" w:sz="4" w:space="0" w:color="auto"/>
              <w:bottom w:val="single" w:sz="4" w:space="0" w:color="auto"/>
              <w:right w:val="single" w:sz="4" w:space="0" w:color="auto"/>
            </w:tcBorders>
            <w:shd w:val="clear" w:color="auto" w:fill="auto"/>
            <w:vAlign w:val="bottom"/>
          </w:tcPr>
          <w:p w:rsidR="00B34B5B" w:rsidRPr="00D11968" w:rsidRDefault="00B34B5B" w:rsidP="00B34B5B">
            <w:pPr>
              <w:suppressAutoHyphens w:val="0"/>
              <w:jc w:val="center"/>
              <w:rPr>
                <w:rFonts w:eastAsia="Times New Roman"/>
                <w:b/>
                <w:color w:val="000000"/>
                <w:szCs w:val="24"/>
                <w:lang w:eastAsia="ru-RU"/>
              </w:rPr>
            </w:pPr>
            <w:r>
              <w:rPr>
                <w:rFonts w:eastAsia="Times New Roman"/>
                <w:b/>
                <w:color w:val="000000"/>
                <w:szCs w:val="24"/>
                <w:lang w:eastAsia="ru-RU"/>
              </w:rPr>
              <w:t>0,3</w:t>
            </w:r>
          </w:p>
        </w:tc>
      </w:tr>
      <w:tr w:rsidR="00B34B5B" w:rsidRPr="00D11968" w:rsidTr="00B34B5B">
        <w:trPr>
          <w:trHeight w:val="2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suppressAutoHyphens w:val="0"/>
              <w:jc w:val="center"/>
              <w:rPr>
                <w:rFonts w:eastAsia="Times New Roman"/>
                <w:b/>
                <w:color w:val="000000"/>
                <w:szCs w:val="24"/>
                <w:lang w:eastAsia="ru-RU"/>
              </w:rPr>
            </w:pPr>
            <w:r w:rsidRPr="000E1401">
              <w:rPr>
                <w:rFonts w:eastAsia="Times New Roman"/>
                <w:color w:val="000000"/>
                <w:szCs w:val="24"/>
                <w:lang w:eastAsia="ru-RU"/>
              </w:rPr>
              <w:t>Котельная ООО «Сокол</w:t>
            </w:r>
            <w:r w:rsidRPr="00146224">
              <w:rPr>
                <w:rFonts w:eastAsia="Times New Roman"/>
                <w:b/>
                <w:color w:val="000000"/>
                <w:szCs w:val="24"/>
                <w:lang w:eastAsia="ru-RU"/>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suppressAutoHyphens w:val="0"/>
              <w:rPr>
                <w:rFonts w:eastAsia="Times New Roman"/>
                <w:color w:val="000000"/>
                <w:szCs w:val="24"/>
                <w:lang w:eastAsia="ru-RU"/>
              </w:rPr>
            </w:pPr>
            <w:r w:rsidRPr="00146224">
              <w:rPr>
                <w:color w:val="000000"/>
                <w:szCs w:val="24"/>
              </w:rPr>
              <w:t>К-80-65-160</w:t>
            </w: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7,5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2</w:t>
            </w: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34B5B" w:rsidRPr="00146224" w:rsidRDefault="00B34B5B" w:rsidP="00B34B5B">
            <w:pPr>
              <w:suppressAutoHyphens w:val="0"/>
              <w:jc w:val="center"/>
              <w:rPr>
                <w:rFonts w:eastAsia="Times New Roman"/>
                <w:color w:val="000000"/>
                <w:szCs w:val="24"/>
                <w:lang w:eastAsia="ru-RU"/>
              </w:rPr>
            </w:pPr>
            <w:r w:rsidRPr="00146224">
              <w:rPr>
                <w:rFonts w:eastAsia="Times New Roman"/>
                <w:color w:val="000000"/>
                <w:szCs w:val="24"/>
                <w:lang w:eastAsia="ru-RU"/>
              </w:rPr>
              <w:t>15,8</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B34B5B" w:rsidRPr="00146224" w:rsidRDefault="003C60C8" w:rsidP="00B34B5B">
            <w:pPr>
              <w:suppressAutoHyphens w:val="0"/>
              <w:rPr>
                <w:rFonts w:eastAsia="Times New Roman"/>
                <w:color w:val="000000"/>
                <w:szCs w:val="24"/>
                <w:lang w:eastAsia="ru-RU"/>
              </w:rPr>
            </w:pPr>
            <w:r>
              <w:rPr>
                <w:color w:val="000000"/>
                <w:szCs w:val="24"/>
              </w:rPr>
              <w:t>КМ</w:t>
            </w:r>
            <w:r w:rsidR="00B34B5B" w:rsidRPr="00146224">
              <w:rPr>
                <w:color w:val="000000"/>
                <w:szCs w:val="24"/>
              </w:rPr>
              <w:t>65-50-160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18816</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174,6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60</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color w:val="000000"/>
                <w:szCs w:val="24"/>
              </w:rPr>
            </w:pPr>
            <w:r w:rsidRPr="00146224">
              <w:rPr>
                <w:color w:val="000000"/>
                <w:szCs w:val="24"/>
              </w:rPr>
              <w:t>0,3</w:t>
            </w:r>
          </w:p>
        </w:tc>
      </w:tr>
      <w:tr w:rsidR="00B34B5B" w:rsidRPr="00D11968" w:rsidTr="00B34B5B">
        <w:trPr>
          <w:trHeight w:val="20"/>
        </w:trPr>
        <w:tc>
          <w:tcPr>
            <w:tcW w:w="1622"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r>
              <w:rPr>
                <w:rFonts w:eastAsia="Times New Roman"/>
                <w:b/>
                <w:color w:val="000000"/>
                <w:szCs w:val="24"/>
                <w:lang w:eastAsia="ru-RU"/>
              </w:rPr>
              <w:t>Всего по МР</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p>
        </w:tc>
        <w:tc>
          <w:tcPr>
            <w:tcW w:w="912" w:type="dxa"/>
            <w:gridSpan w:val="2"/>
            <w:tcBorders>
              <w:top w:val="single" w:sz="4" w:space="0" w:color="auto"/>
              <w:left w:val="single" w:sz="4" w:space="0" w:color="auto"/>
              <w:bottom w:val="single" w:sz="4" w:space="0" w:color="auto"/>
              <w:right w:val="single" w:sz="4" w:space="0" w:color="auto"/>
            </w:tcBorders>
            <w:vAlign w:val="center"/>
          </w:tcPr>
          <w:p w:rsidR="00B34B5B" w:rsidRPr="00D11968" w:rsidRDefault="00B34B5B" w:rsidP="00B34B5B">
            <w:pPr>
              <w:suppressAutoHyphens w:val="0"/>
              <w:jc w:val="center"/>
              <w:rPr>
                <w:rFonts w:eastAsia="Times New Roman"/>
                <w:b/>
                <w:color w:val="000000"/>
                <w:szCs w:val="24"/>
                <w:lang w:eastAsia="ru-RU"/>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D11968" w:rsidRDefault="00B34B5B" w:rsidP="00B34B5B">
            <w:pPr>
              <w:suppressAutoHyphens w:val="0"/>
              <w:jc w:val="center"/>
              <w:rPr>
                <w:rFonts w:eastAsia="Times New Roman"/>
                <w:b/>
                <w:color w:val="000000"/>
                <w:szCs w:val="24"/>
                <w:lang w:eastAsia="ru-RU"/>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suppressAutoHyphens w:val="0"/>
              <w:jc w:val="center"/>
              <w:rPr>
                <w:rFonts w:eastAsia="Times New Roman"/>
                <w:b/>
                <w:color w:val="000000"/>
                <w:szCs w:val="24"/>
                <w:lang w:eastAsia="ru-RU"/>
              </w:rPr>
            </w:pPr>
            <w:r w:rsidRPr="00146224">
              <w:rPr>
                <w:b/>
                <w:color w:val="000000"/>
                <w:szCs w:val="24"/>
              </w:rPr>
              <w:t>177408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b/>
                <w:color w:val="000000"/>
                <w:szCs w:val="24"/>
              </w:rPr>
            </w:pPr>
            <w:r w:rsidRPr="00146224">
              <w:rPr>
                <w:b/>
                <w:color w:val="000000"/>
                <w:szCs w:val="24"/>
              </w:rPr>
              <w:t>1647,6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b/>
                <w:color w:val="000000"/>
                <w:szCs w:val="24"/>
              </w:rPr>
            </w:pPr>
            <w:r w:rsidRPr="00146224">
              <w:rPr>
                <w:b/>
                <w:color w:val="000000"/>
                <w:szCs w:val="24"/>
              </w:rPr>
              <w:t>440</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B34B5B" w:rsidRPr="00146224" w:rsidRDefault="00B34B5B" w:rsidP="00B34B5B">
            <w:pPr>
              <w:jc w:val="center"/>
              <w:rPr>
                <w:b/>
                <w:color w:val="000000"/>
                <w:szCs w:val="24"/>
              </w:rPr>
            </w:pPr>
            <w:r w:rsidRPr="00146224">
              <w:rPr>
                <w:b/>
                <w:color w:val="000000"/>
                <w:szCs w:val="24"/>
              </w:rPr>
              <w:t>0,3</w:t>
            </w:r>
          </w:p>
        </w:tc>
      </w:tr>
    </w:tbl>
    <w:p w:rsidR="00B34B5B" w:rsidRDefault="00B34B5B" w:rsidP="00B34B5B">
      <w:pPr>
        <w:tabs>
          <w:tab w:val="left" w:pos="0"/>
        </w:tabs>
        <w:jc w:val="center"/>
        <w:rPr>
          <w:sz w:val="26"/>
          <w:szCs w:val="26"/>
        </w:rPr>
      </w:pPr>
    </w:p>
    <w:p w:rsidR="00B34B5B" w:rsidRDefault="00B34B5B" w:rsidP="00B34B5B">
      <w:pPr>
        <w:tabs>
          <w:tab w:val="left" w:pos="0"/>
        </w:tabs>
        <w:jc w:val="center"/>
        <w:rPr>
          <w:sz w:val="26"/>
          <w:szCs w:val="26"/>
        </w:rPr>
      </w:pPr>
    </w:p>
    <w:p w:rsidR="003C60C8" w:rsidRDefault="003C60C8" w:rsidP="00B34B5B">
      <w:pPr>
        <w:tabs>
          <w:tab w:val="left" w:pos="0"/>
        </w:tabs>
        <w:jc w:val="center"/>
        <w:rPr>
          <w:sz w:val="26"/>
          <w:szCs w:val="26"/>
        </w:rPr>
      </w:pPr>
    </w:p>
    <w:p w:rsidR="00B34B5B" w:rsidRPr="00F50EE9" w:rsidRDefault="00B34B5B" w:rsidP="00B34B5B">
      <w:pPr>
        <w:tabs>
          <w:tab w:val="left" w:pos="0"/>
        </w:tabs>
        <w:spacing w:before="120" w:after="120"/>
        <w:jc w:val="center"/>
        <w:rPr>
          <w:sz w:val="20"/>
          <w:szCs w:val="20"/>
        </w:rPr>
      </w:pPr>
      <w:r w:rsidRPr="007F254C">
        <w:rPr>
          <w:sz w:val="26"/>
          <w:szCs w:val="26"/>
        </w:rPr>
        <w:lastRenderedPageBreak/>
        <w:t>Таблица 5.</w:t>
      </w:r>
      <w:r>
        <w:rPr>
          <w:sz w:val="26"/>
          <w:szCs w:val="26"/>
        </w:rPr>
        <w:t>3</w:t>
      </w:r>
      <w:r w:rsidRPr="007F254C">
        <w:rPr>
          <w:sz w:val="26"/>
          <w:szCs w:val="26"/>
        </w:rPr>
        <w:t>.3. Расчет эффективности реконструкции котельных. Сводная таблица</w:t>
      </w:r>
      <w:r w:rsidRPr="007F254C">
        <w:t>.</w:t>
      </w:r>
    </w:p>
    <w:tbl>
      <w:tblPr>
        <w:tblStyle w:val="afd"/>
        <w:tblW w:w="0" w:type="auto"/>
        <w:tblCellMar>
          <w:left w:w="28" w:type="dxa"/>
          <w:right w:w="28" w:type="dxa"/>
        </w:tblCellMar>
        <w:tblLook w:val="04A0" w:firstRow="1" w:lastRow="0" w:firstColumn="1" w:lastColumn="0" w:noHBand="0" w:noVBand="1"/>
      </w:tblPr>
      <w:tblGrid>
        <w:gridCol w:w="1715"/>
        <w:gridCol w:w="1079"/>
        <w:gridCol w:w="971"/>
        <w:gridCol w:w="967"/>
        <w:gridCol w:w="1403"/>
        <w:gridCol w:w="964"/>
        <w:gridCol w:w="946"/>
        <w:gridCol w:w="1221"/>
        <w:gridCol w:w="929"/>
      </w:tblGrid>
      <w:tr w:rsidR="00B34B5B" w:rsidRPr="00F50EE9" w:rsidTr="00B34B5B">
        <w:trPr>
          <w:trHeight w:val="20"/>
        </w:trPr>
        <w:tc>
          <w:tcPr>
            <w:tcW w:w="1715" w:type="dxa"/>
            <w:hideMark/>
          </w:tcPr>
          <w:p w:rsidR="00B34B5B" w:rsidRPr="00F50EE9" w:rsidRDefault="00B34B5B" w:rsidP="00B34B5B">
            <w:pPr>
              <w:tabs>
                <w:tab w:val="left" w:pos="375"/>
              </w:tabs>
              <w:jc w:val="center"/>
              <w:rPr>
                <w:sz w:val="22"/>
              </w:rPr>
            </w:pPr>
            <w:r w:rsidRPr="00F50EE9">
              <w:rPr>
                <w:sz w:val="22"/>
              </w:rPr>
              <w:t>Наименование котельной</w:t>
            </w:r>
          </w:p>
        </w:tc>
        <w:tc>
          <w:tcPr>
            <w:tcW w:w="1079" w:type="dxa"/>
            <w:hideMark/>
          </w:tcPr>
          <w:p w:rsidR="00B34B5B" w:rsidRPr="00F50EE9" w:rsidRDefault="00B34B5B" w:rsidP="00B34B5B">
            <w:pPr>
              <w:tabs>
                <w:tab w:val="left" w:pos="375"/>
              </w:tabs>
              <w:jc w:val="center"/>
              <w:rPr>
                <w:sz w:val="22"/>
              </w:rPr>
            </w:pPr>
            <w:r w:rsidRPr="00F50EE9">
              <w:rPr>
                <w:sz w:val="22"/>
              </w:rPr>
              <w:t>Затраты по замене котлов</w:t>
            </w:r>
          </w:p>
        </w:tc>
        <w:tc>
          <w:tcPr>
            <w:tcW w:w="971" w:type="dxa"/>
            <w:hideMark/>
          </w:tcPr>
          <w:p w:rsidR="00B34B5B" w:rsidRPr="00F50EE9" w:rsidRDefault="00B34B5B" w:rsidP="00B34B5B">
            <w:pPr>
              <w:tabs>
                <w:tab w:val="left" w:pos="375"/>
              </w:tabs>
              <w:jc w:val="center"/>
              <w:rPr>
                <w:sz w:val="22"/>
              </w:rPr>
            </w:pPr>
            <w:r w:rsidRPr="00F50EE9">
              <w:rPr>
                <w:sz w:val="22"/>
              </w:rPr>
              <w:t>Затраты по замене насосов</w:t>
            </w:r>
          </w:p>
        </w:tc>
        <w:tc>
          <w:tcPr>
            <w:tcW w:w="967" w:type="dxa"/>
            <w:hideMark/>
          </w:tcPr>
          <w:p w:rsidR="00B34B5B" w:rsidRPr="00F50EE9" w:rsidRDefault="00B34B5B" w:rsidP="00B34B5B">
            <w:pPr>
              <w:tabs>
                <w:tab w:val="left" w:pos="375"/>
              </w:tabs>
              <w:jc w:val="center"/>
              <w:rPr>
                <w:sz w:val="22"/>
              </w:rPr>
            </w:pPr>
            <w:r w:rsidRPr="00F50EE9">
              <w:rPr>
                <w:sz w:val="22"/>
              </w:rPr>
              <w:t>Всего затрат</w:t>
            </w:r>
          </w:p>
        </w:tc>
        <w:tc>
          <w:tcPr>
            <w:tcW w:w="1403" w:type="dxa"/>
            <w:hideMark/>
          </w:tcPr>
          <w:p w:rsidR="00B34B5B" w:rsidRPr="00F50EE9" w:rsidRDefault="00B34B5B" w:rsidP="00B34B5B">
            <w:pPr>
              <w:tabs>
                <w:tab w:val="left" w:pos="375"/>
              </w:tabs>
              <w:jc w:val="center"/>
              <w:rPr>
                <w:sz w:val="22"/>
              </w:rPr>
            </w:pPr>
            <w:r w:rsidRPr="00F50EE9">
              <w:rPr>
                <w:sz w:val="22"/>
              </w:rPr>
              <w:t>Сокращение потребления топлива</w:t>
            </w:r>
          </w:p>
        </w:tc>
        <w:tc>
          <w:tcPr>
            <w:tcW w:w="1910" w:type="dxa"/>
            <w:gridSpan w:val="2"/>
            <w:hideMark/>
          </w:tcPr>
          <w:p w:rsidR="00B34B5B" w:rsidRPr="00F50EE9" w:rsidRDefault="00B34B5B" w:rsidP="00B34B5B">
            <w:pPr>
              <w:tabs>
                <w:tab w:val="left" w:pos="375"/>
              </w:tabs>
              <w:jc w:val="center"/>
              <w:rPr>
                <w:sz w:val="22"/>
              </w:rPr>
            </w:pPr>
            <w:r w:rsidRPr="00F50EE9">
              <w:rPr>
                <w:sz w:val="22"/>
              </w:rPr>
              <w:t>Сокращение потребления элктроэнергии</w:t>
            </w:r>
          </w:p>
        </w:tc>
        <w:tc>
          <w:tcPr>
            <w:tcW w:w="1221" w:type="dxa"/>
            <w:hideMark/>
          </w:tcPr>
          <w:p w:rsidR="00B34B5B" w:rsidRPr="00F50EE9" w:rsidRDefault="00B34B5B" w:rsidP="00B34B5B">
            <w:pPr>
              <w:tabs>
                <w:tab w:val="left" w:pos="375"/>
              </w:tabs>
              <w:jc w:val="center"/>
              <w:rPr>
                <w:sz w:val="22"/>
              </w:rPr>
            </w:pPr>
            <w:r w:rsidRPr="00F50EE9">
              <w:rPr>
                <w:sz w:val="22"/>
              </w:rPr>
              <w:t>Итого экономич. эффект</w:t>
            </w:r>
          </w:p>
        </w:tc>
        <w:tc>
          <w:tcPr>
            <w:tcW w:w="929" w:type="dxa"/>
            <w:hideMark/>
          </w:tcPr>
          <w:p w:rsidR="00B34B5B" w:rsidRPr="00F50EE9" w:rsidRDefault="00B34B5B" w:rsidP="00B34B5B">
            <w:pPr>
              <w:tabs>
                <w:tab w:val="left" w:pos="375"/>
              </w:tabs>
              <w:jc w:val="center"/>
              <w:rPr>
                <w:sz w:val="22"/>
              </w:rPr>
            </w:pPr>
            <w:r w:rsidRPr="00F50EE9">
              <w:rPr>
                <w:sz w:val="22"/>
              </w:rPr>
              <w:t>Срок окупае-мости</w:t>
            </w:r>
          </w:p>
        </w:tc>
      </w:tr>
      <w:tr w:rsidR="00B34B5B" w:rsidRPr="00F50EE9" w:rsidTr="00B34B5B">
        <w:trPr>
          <w:trHeight w:val="20"/>
        </w:trPr>
        <w:tc>
          <w:tcPr>
            <w:tcW w:w="1715" w:type="dxa"/>
            <w:hideMark/>
          </w:tcPr>
          <w:p w:rsidR="00B34B5B" w:rsidRPr="00F50EE9" w:rsidRDefault="00B34B5B" w:rsidP="00B34B5B">
            <w:pPr>
              <w:tabs>
                <w:tab w:val="left" w:pos="375"/>
              </w:tabs>
              <w:jc w:val="both"/>
              <w:rPr>
                <w:sz w:val="22"/>
              </w:rPr>
            </w:pPr>
            <w:r w:rsidRPr="00F50EE9">
              <w:rPr>
                <w:sz w:val="22"/>
              </w:rPr>
              <w:t> </w:t>
            </w:r>
          </w:p>
        </w:tc>
        <w:tc>
          <w:tcPr>
            <w:tcW w:w="1079"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971"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967"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1403"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964" w:type="dxa"/>
            <w:vAlign w:val="center"/>
            <w:hideMark/>
          </w:tcPr>
          <w:p w:rsidR="00B34B5B" w:rsidRPr="00F50EE9" w:rsidRDefault="00B34B5B" w:rsidP="00B34B5B">
            <w:pPr>
              <w:tabs>
                <w:tab w:val="left" w:pos="375"/>
              </w:tabs>
              <w:jc w:val="center"/>
              <w:rPr>
                <w:sz w:val="22"/>
              </w:rPr>
            </w:pPr>
            <w:r w:rsidRPr="00F50EE9">
              <w:rPr>
                <w:sz w:val="22"/>
              </w:rPr>
              <w:t>тыс. кВт*ч</w:t>
            </w:r>
          </w:p>
        </w:tc>
        <w:tc>
          <w:tcPr>
            <w:tcW w:w="946"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1221" w:type="dxa"/>
            <w:vAlign w:val="center"/>
            <w:hideMark/>
          </w:tcPr>
          <w:p w:rsidR="00B34B5B" w:rsidRPr="00F50EE9" w:rsidRDefault="00B34B5B" w:rsidP="00B34B5B">
            <w:pPr>
              <w:tabs>
                <w:tab w:val="left" w:pos="375"/>
              </w:tabs>
              <w:jc w:val="center"/>
              <w:rPr>
                <w:sz w:val="22"/>
              </w:rPr>
            </w:pPr>
            <w:r w:rsidRPr="00F50EE9">
              <w:rPr>
                <w:sz w:val="22"/>
              </w:rPr>
              <w:t>тыс. руб.</w:t>
            </w:r>
          </w:p>
        </w:tc>
        <w:tc>
          <w:tcPr>
            <w:tcW w:w="929" w:type="dxa"/>
            <w:vAlign w:val="center"/>
            <w:hideMark/>
          </w:tcPr>
          <w:p w:rsidR="00B34B5B" w:rsidRPr="00F50EE9" w:rsidRDefault="00B34B5B" w:rsidP="00B34B5B">
            <w:pPr>
              <w:tabs>
                <w:tab w:val="left" w:pos="375"/>
              </w:tabs>
              <w:jc w:val="center"/>
              <w:rPr>
                <w:sz w:val="22"/>
              </w:rPr>
            </w:pPr>
            <w:r w:rsidRPr="00F50EE9">
              <w:rPr>
                <w:sz w:val="22"/>
              </w:rPr>
              <w:t>лет</w:t>
            </w:r>
          </w:p>
        </w:tc>
      </w:tr>
      <w:tr w:rsidR="00B34B5B" w:rsidRPr="00F50EE9" w:rsidTr="00B34B5B">
        <w:trPr>
          <w:trHeight w:val="20"/>
        </w:trPr>
        <w:tc>
          <w:tcPr>
            <w:tcW w:w="1715" w:type="dxa"/>
          </w:tcPr>
          <w:p w:rsidR="00B34B5B" w:rsidRPr="00F50EE9" w:rsidRDefault="00B34B5B" w:rsidP="00B34B5B">
            <w:pPr>
              <w:tabs>
                <w:tab w:val="left" w:pos="375"/>
              </w:tabs>
              <w:jc w:val="both"/>
              <w:rPr>
                <w:sz w:val="22"/>
              </w:rPr>
            </w:pPr>
            <w:r w:rsidRPr="00F50EE9">
              <w:rPr>
                <w:sz w:val="22"/>
              </w:rPr>
              <w:t>Котель</w:t>
            </w:r>
            <w:r>
              <w:rPr>
                <w:sz w:val="22"/>
              </w:rPr>
              <w:t xml:space="preserve">ная </w:t>
            </w:r>
            <w:r w:rsidRPr="00F50EE9">
              <w:rPr>
                <w:sz w:val="22"/>
              </w:rPr>
              <w:t>«Центральная»</w:t>
            </w:r>
          </w:p>
        </w:tc>
        <w:tc>
          <w:tcPr>
            <w:tcW w:w="1079" w:type="dxa"/>
            <w:vMerge w:val="restart"/>
            <w:vAlign w:val="center"/>
          </w:tcPr>
          <w:p w:rsidR="00B34B5B" w:rsidRDefault="00B34B5B" w:rsidP="00B34B5B">
            <w:pPr>
              <w:suppressAutoHyphens w:val="0"/>
              <w:jc w:val="center"/>
              <w:rPr>
                <w:rFonts w:eastAsia="Times New Roman"/>
                <w:color w:val="000000"/>
                <w:sz w:val="22"/>
                <w:lang w:eastAsia="ru-RU"/>
              </w:rPr>
            </w:pPr>
            <w:r>
              <w:rPr>
                <w:color w:val="000000"/>
                <w:sz w:val="22"/>
              </w:rPr>
              <w:t>56159,6</w:t>
            </w:r>
          </w:p>
        </w:tc>
        <w:tc>
          <w:tcPr>
            <w:tcW w:w="971" w:type="dxa"/>
            <w:vAlign w:val="center"/>
          </w:tcPr>
          <w:p w:rsidR="00B34B5B" w:rsidRDefault="00B34B5B" w:rsidP="00B34B5B">
            <w:pPr>
              <w:jc w:val="center"/>
              <w:rPr>
                <w:color w:val="000000"/>
                <w:szCs w:val="24"/>
              </w:rPr>
            </w:pPr>
            <w:r>
              <w:rPr>
                <w:color w:val="000000"/>
              </w:rPr>
              <w:t>100</w:t>
            </w:r>
          </w:p>
        </w:tc>
        <w:tc>
          <w:tcPr>
            <w:tcW w:w="967" w:type="dxa"/>
            <w:vMerge w:val="restart"/>
            <w:vAlign w:val="center"/>
          </w:tcPr>
          <w:p w:rsidR="00B34B5B" w:rsidRDefault="00B34B5B" w:rsidP="00B34B5B">
            <w:pPr>
              <w:jc w:val="center"/>
              <w:rPr>
                <w:color w:val="000000"/>
                <w:sz w:val="22"/>
              </w:rPr>
            </w:pPr>
            <w:r>
              <w:rPr>
                <w:color w:val="000000"/>
                <w:sz w:val="22"/>
              </w:rPr>
              <w:t>56379,6</w:t>
            </w:r>
          </w:p>
        </w:tc>
        <w:tc>
          <w:tcPr>
            <w:tcW w:w="1403" w:type="dxa"/>
            <w:vMerge w:val="restart"/>
            <w:vAlign w:val="center"/>
          </w:tcPr>
          <w:p w:rsidR="00B34B5B" w:rsidRDefault="00B34B5B" w:rsidP="00B34B5B">
            <w:pPr>
              <w:jc w:val="center"/>
              <w:rPr>
                <w:color w:val="000000"/>
                <w:sz w:val="22"/>
              </w:rPr>
            </w:pPr>
            <w:r>
              <w:rPr>
                <w:color w:val="000000"/>
                <w:sz w:val="22"/>
              </w:rPr>
              <w:t>4718,7</w:t>
            </w:r>
          </w:p>
        </w:tc>
        <w:tc>
          <w:tcPr>
            <w:tcW w:w="964" w:type="dxa"/>
            <w:vAlign w:val="center"/>
          </w:tcPr>
          <w:p w:rsidR="00B34B5B" w:rsidRDefault="00B34B5B" w:rsidP="00B34B5B">
            <w:pPr>
              <w:jc w:val="center"/>
              <w:rPr>
                <w:color w:val="000000"/>
                <w:sz w:val="22"/>
              </w:rPr>
            </w:pPr>
            <w:r>
              <w:rPr>
                <w:color w:val="000000"/>
                <w:sz w:val="22"/>
              </w:rPr>
              <w:t>40,3</w:t>
            </w:r>
          </w:p>
        </w:tc>
        <w:tc>
          <w:tcPr>
            <w:tcW w:w="946" w:type="dxa"/>
            <w:vAlign w:val="center"/>
          </w:tcPr>
          <w:p w:rsidR="00B34B5B" w:rsidRDefault="00B34B5B" w:rsidP="00B34B5B">
            <w:pPr>
              <w:jc w:val="center"/>
              <w:rPr>
                <w:color w:val="000000"/>
                <w:szCs w:val="24"/>
              </w:rPr>
            </w:pPr>
            <w:r>
              <w:rPr>
                <w:color w:val="000000"/>
              </w:rPr>
              <w:t>375</w:t>
            </w:r>
          </w:p>
        </w:tc>
        <w:tc>
          <w:tcPr>
            <w:tcW w:w="1221" w:type="dxa"/>
            <w:vMerge w:val="restart"/>
            <w:vAlign w:val="center"/>
          </w:tcPr>
          <w:p w:rsidR="00B34B5B" w:rsidRDefault="00B34B5B" w:rsidP="00B34B5B">
            <w:pPr>
              <w:jc w:val="center"/>
              <w:rPr>
                <w:color w:val="000000"/>
                <w:sz w:val="22"/>
              </w:rPr>
            </w:pPr>
            <w:r>
              <w:rPr>
                <w:color w:val="000000"/>
                <w:sz w:val="22"/>
              </w:rPr>
              <w:t>5442,9</w:t>
            </w:r>
          </w:p>
        </w:tc>
        <w:tc>
          <w:tcPr>
            <w:tcW w:w="929" w:type="dxa"/>
            <w:vMerge w:val="restart"/>
            <w:vAlign w:val="center"/>
          </w:tcPr>
          <w:p w:rsidR="00B34B5B" w:rsidRDefault="00B34B5B" w:rsidP="00B34B5B">
            <w:pPr>
              <w:jc w:val="center"/>
              <w:rPr>
                <w:color w:val="000000"/>
                <w:sz w:val="22"/>
              </w:rPr>
            </w:pPr>
            <w:r>
              <w:rPr>
                <w:color w:val="000000"/>
                <w:sz w:val="22"/>
              </w:rPr>
              <w:t>10,4</w:t>
            </w:r>
          </w:p>
        </w:tc>
      </w:tr>
      <w:tr w:rsidR="00B34B5B" w:rsidRPr="00F50EE9" w:rsidTr="00B34B5B">
        <w:trPr>
          <w:trHeight w:val="20"/>
        </w:trPr>
        <w:tc>
          <w:tcPr>
            <w:tcW w:w="1715" w:type="dxa"/>
          </w:tcPr>
          <w:p w:rsidR="00B34B5B" w:rsidRPr="00F50EE9" w:rsidRDefault="00B34B5B" w:rsidP="00B34B5B">
            <w:pPr>
              <w:tabs>
                <w:tab w:val="left" w:pos="375"/>
              </w:tabs>
              <w:jc w:val="both"/>
              <w:rPr>
                <w:sz w:val="22"/>
              </w:rPr>
            </w:pPr>
            <w:r w:rsidRPr="00F50EE9">
              <w:rPr>
                <w:sz w:val="22"/>
              </w:rPr>
              <w:t>Котельная «РОНО»</w:t>
            </w:r>
          </w:p>
        </w:tc>
        <w:tc>
          <w:tcPr>
            <w:tcW w:w="1079" w:type="dxa"/>
            <w:vMerge/>
            <w:vAlign w:val="center"/>
          </w:tcPr>
          <w:p w:rsidR="00B34B5B" w:rsidRPr="002B1412" w:rsidRDefault="00B34B5B" w:rsidP="00B34B5B">
            <w:pPr>
              <w:jc w:val="center"/>
              <w:rPr>
                <w:color w:val="000000"/>
                <w:sz w:val="22"/>
              </w:rPr>
            </w:pPr>
          </w:p>
        </w:tc>
        <w:tc>
          <w:tcPr>
            <w:tcW w:w="971" w:type="dxa"/>
            <w:vAlign w:val="center"/>
          </w:tcPr>
          <w:p w:rsidR="00B34B5B" w:rsidRPr="00D11968" w:rsidRDefault="00B34B5B" w:rsidP="00B34B5B">
            <w:pPr>
              <w:jc w:val="center"/>
              <w:rPr>
                <w:szCs w:val="24"/>
              </w:rPr>
            </w:pPr>
            <w:r>
              <w:rPr>
                <w:color w:val="000000"/>
              </w:rPr>
              <w:t>60</w:t>
            </w:r>
          </w:p>
        </w:tc>
        <w:tc>
          <w:tcPr>
            <w:tcW w:w="967" w:type="dxa"/>
            <w:vMerge/>
            <w:vAlign w:val="center"/>
          </w:tcPr>
          <w:p w:rsidR="00B34B5B" w:rsidRDefault="00B34B5B" w:rsidP="00B34B5B">
            <w:pPr>
              <w:jc w:val="center"/>
              <w:rPr>
                <w:color w:val="000000"/>
                <w:sz w:val="22"/>
              </w:rPr>
            </w:pPr>
          </w:p>
        </w:tc>
        <w:tc>
          <w:tcPr>
            <w:tcW w:w="1403" w:type="dxa"/>
            <w:vMerge/>
            <w:vAlign w:val="center"/>
          </w:tcPr>
          <w:p w:rsidR="00B34B5B" w:rsidRDefault="00B34B5B" w:rsidP="00B34B5B">
            <w:pPr>
              <w:jc w:val="center"/>
              <w:rPr>
                <w:color w:val="000000"/>
                <w:sz w:val="22"/>
              </w:rPr>
            </w:pPr>
          </w:p>
        </w:tc>
        <w:tc>
          <w:tcPr>
            <w:tcW w:w="964" w:type="dxa"/>
            <w:vAlign w:val="center"/>
          </w:tcPr>
          <w:p w:rsidR="00B34B5B" w:rsidRDefault="00B34B5B" w:rsidP="00B34B5B">
            <w:pPr>
              <w:jc w:val="center"/>
              <w:rPr>
                <w:color w:val="000000"/>
                <w:sz w:val="22"/>
              </w:rPr>
            </w:pPr>
            <w:r>
              <w:rPr>
                <w:color w:val="000000"/>
                <w:sz w:val="22"/>
              </w:rPr>
              <w:t>18,8</w:t>
            </w:r>
          </w:p>
        </w:tc>
        <w:tc>
          <w:tcPr>
            <w:tcW w:w="946" w:type="dxa"/>
            <w:vAlign w:val="center"/>
          </w:tcPr>
          <w:p w:rsidR="00B34B5B" w:rsidRPr="00D11968" w:rsidRDefault="00B34B5B" w:rsidP="00B34B5B">
            <w:pPr>
              <w:jc w:val="center"/>
              <w:rPr>
                <w:color w:val="000000"/>
                <w:szCs w:val="24"/>
              </w:rPr>
            </w:pPr>
            <w:r>
              <w:rPr>
                <w:color w:val="000000"/>
              </w:rPr>
              <w:t>174,6</w:t>
            </w:r>
          </w:p>
        </w:tc>
        <w:tc>
          <w:tcPr>
            <w:tcW w:w="1221" w:type="dxa"/>
            <w:vMerge/>
            <w:vAlign w:val="center"/>
          </w:tcPr>
          <w:p w:rsidR="00B34B5B" w:rsidRDefault="00B34B5B" w:rsidP="00B34B5B">
            <w:pPr>
              <w:jc w:val="center"/>
              <w:rPr>
                <w:color w:val="000000"/>
                <w:sz w:val="22"/>
              </w:rPr>
            </w:pPr>
          </w:p>
        </w:tc>
        <w:tc>
          <w:tcPr>
            <w:tcW w:w="929" w:type="dxa"/>
            <w:vMerge/>
            <w:vAlign w:val="center"/>
          </w:tcPr>
          <w:p w:rsidR="00B34B5B" w:rsidRDefault="00B34B5B" w:rsidP="00B34B5B">
            <w:pPr>
              <w:jc w:val="center"/>
              <w:rPr>
                <w:color w:val="000000"/>
                <w:sz w:val="22"/>
              </w:rPr>
            </w:pPr>
          </w:p>
        </w:tc>
      </w:tr>
      <w:tr w:rsidR="00B34B5B" w:rsidRPr="00F50EE9" w:rsidTr="00B34B5B">
        <w:trPr>
          <w:trHeight w:val="20"/>
        </w:trPr>
        <w:tc>
          <w:tcPr>
            <w:tcW w:w="1715" w:type="dxa"/>
          </w:tcPr>
          <w:p w:rsidR="00B34B5B" w:rsidRPr="00F50EE9" w:rsidRDefault="00B34B5B" w:rsidP="00B34B5B">
            <w:pPr>
              <w:tabs>
                <w:tab w:val="left" w:pos="375"/>
              </w:tabs>
              <w:jc w:val="both"/>
              <w:rPr>
                <w:sz w:val="22"/>
              </w:rPr>
            </w:pPr>
            <w:r w:rsidRPr="000E1401">
              <w:rPr>
                <w:rFonts w:eastAsia="Times New Roman"/>
                <w:color w:val="000000"/>
                <w:szCs w:val="24"/>
                <w:lang w:eastAsia="ru-RU"/>
              </w:rPr>
              <w:t>Котельная ООО «Сокол</w:t>
            </w:r>
            <w:r w:rsidRPr="00146224">
              <w:rPr>
                <w:rFonts w:eastAsia="Times New Roman"/>
                <w:b/>
                <w:color w:val="000000"/>
                <w:szCs w:val="24"/>
                <w:lang w:eastAsia="ru-RU"/>
              </w:rPr>
              <w:t>»</w:t>
            </w:r>
          </w:p>
        </w:tc>
        <w:tc>
          <w:tcPr>
            <w:tcW w:w="1079" w:type="dxa"/>
            <w:vMerge/>
            <w:vAlign w:val="center"/>
          </w:tcPr>
          <w:p w:rsidR="00B34B5B" w:rsidRPr="002B1412" w:rsidRDefault="00B34B5B" w:rsidP="00B34B5B">
            <w:pPr>
              <w:jc w:val="center"/>
              <w:rPr>
                <w:color w:val="000000"/>
                <w:sz w:val="22"/>
              </w:rPr>
            </w:pPr>
          </w:p>
        </w:tc>
        <w:tc>
          <w:tcPr>
            <w:tcW w:w="971" w:type="dxa"/>
            <w:vAlign w:val="center"/>
          </w:tcPr>
          <w:p w:rsidR="00B34B5B" w:rsidRDefault="00B34B5B" w:rsidP="00B34B5B">
            <w:pPr>
              <w:jc w:val="center"/>
              <w:rPr>
                <w:color w:val="000000"/>
                <w:szCs w:val="24"/>
              </w:rPr>
            </w:pPr>
            <w:r>
              <w:rPr>
                <w:color w:val="000000"/>
              </w:rPr>
              <w:t>60</w:t>
            </w:r>
          </w:p>
        </w:tc>
        <w:tc>
          <w:tcPr>
            <w:tcW w:w="967" w:type="dxa"/>
            <w:vMerge/>
            <w:vAlign w:val="center"/>
          </w:tcPr>
          <w:p w:rsidR="00B34B5B" w:rsidRDefault="00B34B5B" w:rsidP="00B34B5B">
            <w:pPr>
              <w:jc w:val="center"/>
              <w:rPr>
                <w:color w:val="000000"/>
                <w:sz w:val="22"/>
              </w:rPr>
            </w:pPr>
          </w:p>
        </w:tc>
        <w:tc>
          <w:tcPr>
            <w:tcW w:w="1403" w:type="dxa"/>
            <w:vMerge/>
            <w:vAlign w:val="center"/>
          </w:tcPr>
          <w:p w:rsidR="00B34B5B" w:rsidRDefault="00B34B5B" w:rsidP="00B34B5B">
            <w:pPr>
              <w:jc w:val="center"/>
              <w:rPr>
                <w:color w:val="000000"/>
                <w:sz w:val="22"/>
              </w:rPr>
            </w:pPr>
          </w:p>
        </w:tc>
        <w:tc>
          <w:tcPr>
            <w:tcW w:w="964" w:type="dxa"/>
            <w:vAlign w:val="center"/>
          </w:tcPr>
          <w:p w:rsidR="00B34B5B" w:rsidRDefault="00B34B5B" w:rsidP="00B34B5B">
            <w:pPr>
              <w:jc w:val="center"/>
              <w:rPr>
                <w:color w:val="000000"/>
                <w:sz w:val="22"/>
              </w:rPr>
            </w:pPr>
            <w:r>
              <w:rPr>
                <w:color w:val="000000"/>
                <w:sz w:val="22"/>
              </w:rPr>
              <w:t>18,8</w:t>
            </w:r>
          </w:p>
        </w:tc>
        <w:tc>
          <w:tcPr>
            <w:tcW w:w="946" w:type="dxa"/>
            <w:vAlign w:val="center"/>
          </w:tcPr>
          <w:p w:rsidR="00B34B5B" w:rsidRPr="00D11968" w:rsidRDefault="00B34B5B" w:rsidP="00B34B5B">
            <w:pPr>
              <w:jc w:val="center"/>
              <w:rPr>
                <w:color w:val="000000"/>
                <w:szCs w:val="24"/>
              </w:rPr>
            </w:pPr>
            <w:r>
              <w:rPr>
                <w:color w:val="000000"/>
              </w:rPr>
              <w:t>174,6</w:t>
            </w:r>
          </w:p>
        </w:tc>
        <w:tc>
          <w:tcPr>
            <w:tcW w:w="1221" w:type="dxa"/>
            <w:vMerge/>
            <w:vAlign w:val="center"/>
          </w:tcPr>
          <w:p w:rsidR="00B34B5B" w:rsidRDefault="00B34B5B" w:rsidP="00B34B5B">
            <w:pPr>
              <w:jc w:val="center"/>
              <w:rPr>
                <w:color w:val="000000"/>
                <w:sz w:val="22"/>
              </w:rPr>
            </w:pPr>
          </w:p>
        </w:tc>
        <w:tc>
          <w:tcPr>
            <w:tcW w:w="929" w:type="dxa"/>
            <w:vMerge/>
            <w:vAlign w:val="center"/>
          </w:tcPr>
          <w:p w:rsidR="00B34B5B" w:rsidRDefault="00B34B5B" w:rsidP="00B34B5B">
            <w:pPr>
              <w:jc w:val="center"/>
              <w:rPr>
                <w:color w:val="000000"/>
                <w:sz w:val="22"/>
              </w:rPr>
            </w:pPr>
          </w:p>
        </w:tc>
      </w:tr>
      <w:tr w:rsidR="00B34B5B" w:rsidRPr="00F50EE9" w:rsidTr="00B34B5B">
        <w:trPr>
          <w:trHeight w:val="20"/>
        </w:trPr>
        <w:tc>
          <w:tcPr>
            <w:tcW w:w="1715" w:type="dxa"/>
            <w:hideMark/>
          </w:tcPr>
          <w:p w:rsidR="00B34B5B" w:rsidRPr="00F50EE9" w:rsidRDefault="00B34B5B" w:rsidP="00B34B5B">
            <w:pPr>
              <w:tabs>
                <w:tab w:val="left" w:pos="375"/>
              </w:tabs>
              <w:jc w:val="both"/>
              <w:rPr>
                <w:sz w:val="22"/>
              </w:rPr>
            </w:pPr>
            <w:r w:rsidRPr="00F50EE9">
              <w:rPr>
                <w:sz w:val="22"/>
              </w:rPr>
              <w:t xml:space="preserve">Котельная </w:t>
            </w:r>
            <w:r>
              <w:rPr>
                <w:sz w:val="22"/>
              </w:rPr>
              <w:t>«</w:t>
            </w:r>
            <w:r w:rsidRPr="00F50EE9">
              <w:rPr>
                <w:sz w:val="22"/>
              </w:rPr>
              <w:t>ЦРБ</w:t>
            </w:r>
            <w:r>
              <w:rPr>
                <w:sz w:val="22"/>
              </w:rPr>
              <w:t>»</w:t>
            </w:r>
            <w:r w:rsidRPr="00F50EE9">
              <w:rPr>
                <w:sz w:val="22"/>
              </w:rPr>
              <w:t xml:space="preserve"> </w:t>
            </w:r>
          </w:p>
        </w:tc>
        <w:tc>
          <w:tcPr>
            <w:tcW w:w="1079" w:type="dxa"/>
            <w:vAlign w:val="center"/>
            <w:hideMark/>
          </w:tcPr>
          <w:p w:rsidR="00B34B5B" w:rsidRDefault="00B34B5B" w:rsidP="00B34B5B">
            <w:pPr>
              <w:jc w:val="center"/>
              <w:rPr>
                <w:color w:val="000000"/>
                <w:sz w:val="22"/>
              </w:rPr>
            </w:pPr>
            <w:r>
              <w:rPr>
                <w:color w:val="000000"/>
                <w:sz w:val="22"/>
              </w:rPr>
              <w:t>11692,7</w:t>
            </w:r>
          </w:p>
        </w:tc>
        <w:tc>
          <w:tcPr>
            <w:tcW w:w="971" w:type="dxa"/>
            <w:vAlign w:val="center"/>
            <w:hideMark/>
          </w:tcPr>
          <w:p w:rsidR="00B34B5B" w:rsidRDefault="00B34B5B" w:rsidP="00B34B5B">
            <w:pPr>
              <w:jc w:val="center"/>
              <w:rPr>
                <w:color w:val="000000"/>
                <w:szCs w:val="24"/>
              </w:rPr>
            </w:pPr>
            <w:r>
              <w:rPr>
                <w:color w:val="000000"/>
              </w:rPr>
              <w:t>100</w:t>
            </w:r>
          </w:p>
        </w:tc>
        <w:tc>
          <w:tcPr>
            <w:tcW w:w="967" w:type="dxa"/>
            <w:vAlign w:val="center"/>
            <w:hideMark/>
          </w:tcPr>
          <w:p w:rsidR="00B34B5B" w:rsidRDefault="00B34B5B" w:rsidP="00B34B5B">
            <w:pPr>
              <w:jc w:val="center"/>
              <w:rPr>
                <w:color w:val="000000"/>
                <w:sz w:val="22"/>
              </w:rPr>
            </w:pPr>
            <w:r>
              <w:rPr>
                <w:color w:val="000000"/>
                <w:sz w:val="22"/>
              </w:rPr>
              <w:t>11792,7</w:t>
            </w:r>
          </w:p>
        </w:tc>
        <w:tc>
          <w:tcPr>
            <w:tcW w:w="1403" w:type="dxa"/>
            <w:vAlign w:val="center"/>
            <w:hideMark/>
          </w:tcPr>
          <w:p w:rsidR="00B34B5B" w:rsidRDefault="00B34B5B" w:rsidP="00B34B5B">
            <w:pPr>
              <w:jc w:val="center"/>
              <w:rPr>
                <w:color w:val="000000"/>
                <w:sz w:val="22"/>
              </w:rPr>
            </w:pPr>
            <w:r>
              <w:rPr>
                <w:color w:val="000000"/>
                <w:sz w:val="22"/>
              </w:rPr>
              <w:t>864,8</w:t>
            </w:r>
          </w:p>
        </w:tc>
        <w:tc>
          <w:tcPr>
            <w:tcW w:w="964" w:type="dxa"/>
            <w:vAlign w:val="center"/>
            <w:hideMark/>
          </w:tcPr>
          <w:p w:rsidR="00B34B5B" w:rsidRDefault="00B34B5B" w:rsidP="00B34B5B">
            <w:pPr>
              <w:jc w:val="center"/>
              <w:rPr>
                <w:color w:val="000000"/>
                <w:sz w:val="22"/>
              </w:rPr>
            </w:pPr>
            <w:r>
              <w:rPr>
                <w:color w:val="000000"/>
                <w:sz w:val="22"/>
                <w:lang w:val="en-US"/>
              </w:rPr>
              <w:t>21,5</w:t>
            </w:r>
          </w:p>
        </w:tc>
        <w:tc>
          <w:tcPr>
            <w:tcW w:w="946" w:type="dxa"/>
            <w:vAlign w:val="center"/>
            <w:hideMark/>
          </w:tcPr>
          <w:p w:rsidR="00B34B5B" w:rsidRDefault="00B34B5B" w:rsidP="00B34B5B">
            <w:pPr>
              <w:jc w:val="center"/>
              <w:rPr>
                <w:color w:val="000000"/>
                <w:szCs w:val="24"/>
              </w:rPr>
            </w:pPr>
            <w:r>
              <w:rPr>
                <w:color w:val="000000"/>
              </w:rPr>
              <w:t>200</w:t>
            </w:r>
          </w:p>
        </w:tc>
        <w:tc>
          <w:tcPr>
            <w:tcW w:w="1221" w:type="dxa"/>
            <w:vAlign w:val="center"/>
          </w:tcPr>
          <w:p w:rsidR="00B34B5B" w:rsidRDefault="00B34B5B" w:rsidP="00B34B5B">
            <w:pPr>
              <w:jc w:val="center"/>
              <w:rPr>
                <w:color w:val="000000"/>
                <w:sz w:val="22"/>
              </w:rPr>
            </w:pPr>
            <w:r>
              <w:rPr>
                <w:color w:val="000000"/>
                <w:sz w:val="22"/>
              </w:rPr>
              <w:t>1064,8</w:t>
            </w:r>
          </w:p>
        </w:tc>
        <w:tc>
          <w:tcPr>
            <w:tcW w:w="929" w:type="dxa"/>
            <w:vAlign w:val="center"/>
          </w:tcPr>
          <w:p w:rsidR="00B34B5B" w:rsidRDefault="00B34B5B" w:rsidP="00B34B5B">
            <w:pPr>
              <w:jc w:val="center"/>
              <w:rPr>
                <w:color w:val="000000"/>
                <w:sz w:val="22"/>
              </w:rPr>
            </w:pPr>
            <w:r>
              <w:rPr>
                <w:color w:val="000000"/>
                <w:sz w:val="22"/>
              </w:rPr>
              <w:t>11,1</w:t>
            </w:r>
          </w:p>
        </w:tc>
      </w:tr>
      <w:tr w:rsidR="00B34B5B" w:rsidRPr="00F50EE9" w:rsidTr="00B34B5B">
        <w:trPr>
          <w:trHeight w:val="20"/>
        </w:trPr>
        <w:tc>
          <w:tcPr>
            <w:tcW w:w="1715" w:type="dxa"/>
            <w:hideMark/>
          </w:tcPr>
          <w:p w:rsidR="00B34B5B" w:rsidRPr="00F50EE9" w:rsidRDefault="00B34B5B" w:rsidP="00B34B5B">
            <w:pPr>
              <w:tabs>
                <w:tab w:val="left" w:pos="375"/>
              </w:tabs>
              <w:jc w:val="both"/>
              <w:rPr>
                <w:sz w:val="22"/>
              </w:rPr>
            </w:pPr>
            <w:r w:rsidRPr="00F50EE9">
              <w:rPr>
                <w:sz w:val="22"/>
              </w:rPr>
              <w:t>Котельная «Энергетиков»</w:t>
            </w:r>
          </w:p>
        </w:tc>
        <w:tc>
          <w:tcPr>
            <w:tcW w:w="1079" w:type="dxa"/>
            <w:vAlign w:val="center"/>
            <w:hideMark/>
          </w:tcPr>
          <w:p w:rsidR="00B34B5B" w:rsidRDefault="00B34B5B" w:rsidP="00B34B5B">
            <w:pPr>
              <w:jc w:val="center"/>
              <w:rPr>
                <w:color w:val="000000"/>
                <w:sz w:val="22"/>
              </w:rPr>
            </w:pPr>
            <w:r>
              <w:rPr>
                <w:color w:val="000000"/>
                <w:sz w:val="22"/>
              </w:rPr>
              <w:t>5846,9</w:t>
            </w:r>
          </w:p>
        </w:tc>
        <w:tc>
          <w:tcPr>
            <w:tcW w:w="971" w:type="dxa"/>
            <w:noWrap/>
            <w:vAlign w:val="center"/>
            <w:hideMark/>
          </w:tcPr>
          <w:p w:rsidR="00B34B5B" w:rsidRDefault="00B34B5B" w:rsidP="00B34B5B">
            <w:pPr>
              <w:jc w:val="center"/>
              <w:rPr>
                <w:color w:val="000000"/>
                <w:szCs w:val="24"/>
              </w:rPr>
            </w:pPr>
            <w:r>
              <w:rPr>
                <w:color w:val="000000"/>
              </w:rPr>
              <w:t>60</w:t>
            </w:r>
          </w:p>
        </w:tc>
        <w:tc>
          <w:tcPr>
            <w:tcW w:w="967" w:type="dxa"/>
            <w:vAlign w:val="center"/>
          </w:tcPr>
          <w:p w:rsidR="00B34B5B" w:rsidRDefault="00B34B5B" w:rsidP="00B34B5B">
            <w:pPr>
              <w:jc w:val="center"/>
              <w:rPr>
                <w:color w:val="000000"/>
                <w:sz w:val="22"/>
              </w:rPr>
            </w:pPr>
            <w:r>
              <w:rPr>
                <w:color w:val="000000"/>
                <w:sz w:val="22"/>
              </w:rPr>
              <w:t>5906,9</w:t>
            </w:r>
          </w:p>
        </w:tc>
        <w:tc>
          <w:tcPr>
            <w:tcW w:w="1403" w:type="dxa"/>
            <w:vAlign w:val="center"/>
            <w:hideMark/>
          </w:tcPr>
          <w:p w:rsidR="00B34B5B" w:rsidRDefault="00B34B5B" w:rsidP="00B34B5B">
            <w:pPr>
              <w:jc w:val="center"/>
              <w:rPr>
                <w:color w:val="000000"/>
                <w:sz w:val="22"/>
              </w:rPr>
            </w:pPr>
            <w:r>
              <w:rPr>
                <w:color w:val="000000"/>
                <w:sz w:val="22"/>
              </w:rPr>
              <w:t>283,4</w:t>
            </w:r>
          </w:p>
        </w:tc>
        <w:tc>
          <w:tcPr>
            <w:tcW w:w="964" w:type="dxa"/>
            <w:vAlign w:val="center"/>
            <w:hideMark/>
          </w:tcPr>
          <w:p w:rsidR="00B34B5B" w:rsidRDefault="00B34B5B" w:rsidP="00B34B5B">
            <w:pPr>
              <w:jc w:val="center"/>
              <w:rPr>
                <w:color w:val="000000"/>
                <w:sz w:val="22"/>
              </w:rPr>
            </w:pPr>
            <w:r>
              <w:rPr>
                <w:color w:val="000000"/>
                <w:sz w:val="22"/>
              </w:rPr>
              <w:t>18,8</w:t>
            </w:r>
          </w:p>
        </w:tc>
        <w:tc>
          <w:tcPr>
            <w:tcW w:w="946" w:type="dxa"/>
            <w:vAlign w:val="center"/>
            <w:hideMark/>
          </w:tcPr>
          <w:p w:rsidR="00B34B5B" w:rsidRDefault="00B34B5B" w:rsidP="00B34B5B">
            <w:pPr>
              <w:jc w:val="center"/>
              <w:rPr>
                <w:color w:val="000000"/>
                <w:szCs w:val="24"/>
              </w:rPr>
            </w:pPr>
            <w:r>
              <w:rPr>
                <w:color w:val="000000"/>
              </w:rPr>
              <w:t>174,6</w:t>
            </w:r>
          </w:p>
        </w:tc>
        <w:tc>
          <w:tcPr>
            <w:tcW w:w="1221" w:type="dxa"/>
            <w:vAlign w:val="center"/>
          </w:tcPr>
          <w:p w:rsidR="00B34B5B" w:rsidRDefault="00B34B5B" w:rsidP="00B34B5B">
            <w:pPr>
              <w:jc w:val="center"/>
              <w:rPr>
                <w:color w:val="000000"/>
                <w:sz w:val="22"/>
              </w:rPr>
            </w:pPr>
            <w:r>
              <w:rPr>
                <w:color w:val="000000"/>
                <w:sz w:val="22"/>
              </w:rPr>
              <w:t>458</w:t>
            </w:r>
          </w:p>
        </w:tc>
        <w:tc>
          <w:tcPr>
            <w:tcW w:w="929" w:type="dxa"/>
            <w:vAlign w:val="center"/>
          </w:tcPr>
          <w:p w:rsidR="00B34B5B" w:rsidRDefault="00B34B5B" w:rsidP="00B34B5B">
            <w:pPr>
              <w:jc w:val="center"/>
              <w:rPr>
                <w:color w:val="000000"/>
                <w:sz w:val="22"/>
              </w:rPr>
            </w:pPr>
            <w:r>
              <w:rPr>
                <w:color w:val="000000"/>
                <w:sz w:val="22"/>
              </w:rPr>
              <w:t>12,9</w:t>
            </w:r>
          </w:p>
        </w:tc>
      </w:tr>
      <w:tr w:rsidR="00B34B5B" w:rsidRPr="00F50EE9" w:rsidTr="00B34B5B">
        <w:trPr>
          <w:trHeight w:val="20"/>
        </w:trPr>
        <w:tc>
          <w:tcPr>
            <w:tcW w:w="1715" w:type="dxa"/>
            <w:hideMark/>
          </w:tcPr>
          <w:p w:rsidR="00B34B5B" w:rsidRPr="00F50EE9" w:rsidRDefault="00B34B5B" w:rsidP="00B34B5B">
            <w:pPr>
              <w:tabs>
                <w:tab w:val="left" w:pos="375"/>
              </w:tabs>
              <w:jc w:val="both"/>
              <w:rPr>
                <w:sz w:val="22"/>
              </w:rPr>
            </w:pPr>
            <w:r w:rsidRPr="00F50EE9">
              <w:rPr>
                <w:sz w:val="22"/>
              </w:rPr>
              <w:t xml:space="preserve">Котельная «Палкинская СОШ» </w:t>
            </w:r>
          </w:p>
        </w:tc>
        <w:tc>
          <w:tcPr>
            <w:tcW w:w="1079" w:type="dxa"/>
            <w:vAlign w:val="center"/>
            <w:hideMark/>
          </w:tcPr>
          <w:p w:rsidR="00B34B5B" w:rsidRDefault="00B34B5B" w:rsidP="00B34B5B">
            <w:pPr>
              <w:jc w:val="center"/>
              <w:rPr>
                <w:color w:val="000000"/>
                <w:sz w:val="22"/>
              </w:rPr>
            </w:pPr>
            <w:r>
              <w:rPr>
                <w:color w:val="000000"/>
                <w:sz w:val="22"/>
              </w:rPr>
              <w:t>5846,9</w:t>
            </w:r>
          </w:p>
        </w:tc>
        <w:tc>
          <w:tcPr>
            <w:tcW w:w="971" w:type="dxa"/>
            <w:noWrap/>
            <w:vAlign w:val="center"/>
            <w:hideMark/>
          </w:tcPr>
          <w:p w:rsidR="00B34B5B" w:rsidRDefault="00B34B5B" w:rsidP="00B34B5B">
            <w:pPr>
              <w:jc w:val="center"/>
              <w:rPr>
                <w:color w:val="000000"/>
                <w:szCs w:val="24"/>
              </w:rPr>
            </w:pPr>
            <w:r>
              <w:rPr>
                <w:color w:val="000000"/>
              </w:rPr>
              <w:t>60</w:t>
            </w:r>
          </w:p>
        </w:tc>
        <w:tc>
          <w:tcPr>
            <w:tcW w:w="967" w:type="dxa"/>
            <w:vAlign w:val="center"/>
          </w:tcPr>
          <w:p w:rsidR="00B34B5B" w:rsidRDefault="00B34B5B" w:rsidP="00B34B5B">
            <w:pPr>
              <w:jc w:val="center"/>
              <w:rPr>
                <w:color w:val="000000"/>
                <w:sz w:val="22"/>
              </w:rPr>
            </w:pPr>
            <w:r>
              <w:rPr>
                <w:color w:val="000000"/>
                <w:sz w:val="22"/>
              </w:rPr>
              <w:t>5906,9</w:t>
            </w:r>
          </w:p>
        </w:tc>
        <w:tc>
          <w:tcPr>
            <w:tcW w:w="1403" w:type="dxa"/>
            <w:vAlign w:val="center"/>
            <w:hideMark/>
          </w:tcPr>
          <w:p w:rsidR="00B34B5B" w:rsidRDefault="00B34B5B" w:rsidP="00B34B5B">
            <w:pPr>
              <w:jc w:val="center"/>
              <w:rPr>
                <w:color w:val="000000"/>
                <w:sz w:val="22"/>
              </w:rPr>
            </w:pPr>
            <w:r>
              <w:rPr>
                <w:color w:val="000000"/>
                <w:sz w:val="22"/>
              </w:rPr>
              <w:t>283,4</w:t>
            </w:r>
          </w:p>
        </w:tc>
        <w:tc>
          <w:tcPr>
            <w:tcW w:w="964" w:type="dxa"/>
            <w:vAlign w:val="center"/>
            <w:hideMark/>
          </w:tcPr>
          <w:p w:rsidR="00B34B5B" w:rsidRDefault="00B34B5B" w:rsidP="00B34B5B">
            <w:pPr>
              <w:jc w:val="center"/>
              <w:rPr>
                <w:color w:val="000000"/>
                <w:sz w:val="22"/>
              </w:rPr>
            </w:pPr>
            <w:r>
              <w:rPr>
                <w:color w:val="000000"/>
                <w:sz w:val="22"/>
              </w:rPr>
              <w:t>59,1</w:t>
            </w:r>
          </w:p>
        </w:tc>
        <w:tc>
          <w:tcPr>
            <w:tcW w:w="946" w:type="dxa"/>
            <w:vAlign w:val="center"/>
            <w:hideMark/>
          </w:tcPr>
          <w:p w:rsidR="00B34B5B" w:rsidRDefault="00B34B5B" w:rsidP="00B34B5B">
            <w:pPr>
              <w:jc w:val="center"/>
              <w:rPr>
                <w:color w:val="000000"/>
                <w:szCs w:val="24"/>
              </w:rPr>
            </w:pPr>
            <w:r>
              <w:rPr>
                <w:color w:val="000000"/>
              </w:rPr>
              <w:t>548,8</w:t>
            </w:r>
          </w:p>
        </w:tc>
        <w:tc>
          <w:tcPr>
            <w:tcW w:w="1221" w:type="dxa"/>
            <w:vAlign w:val="center"/>
          </w:tcPr>
          <w:p w:rsidR="00B34B5B" w:rsidRDefault="00B34B5B" w:rsidP="00B34B5B">
            <w:pPr>
              <w:jc w:val="center"/>
              <w:rPr>
                <w:color w:val="000000"/>
                <w:sz w:val="22"/>
              </w:rPr>
            </w:pPr>
            <w:r>
              <w:rPr>
                <w:color w:val="000000"/>
                <w:sz w:val="22"/>
              </w:rPr>
              <w:t>832,2</w:t>
            </w:r>
          </w:p>
        </w:tc>
        <w:tc>
          <w:tcPr>
            <w:tcW w:w="929" w:type="dxa"/>
            <w:vAlign w:val="center"/>
          </w:tcPr>
          <w:p w:rsidR="00B34B5B" w:rsidRDefault="00B34B5B" w:rsidP="00B34B5B">
            <w:pPr>
              <w:jc w:val="center"/>
              <w:rPr>
                <w:color w:val="000000"/>
                <w:sz w:val="22"/>
              </w:rPr>
            </w:pPr>
            <w:r>
              <w:rPr>
                <w:color w:val="000000"/>
                <w:sz w:val="22"/>
              </w:rPr>
              <w:t>7,1</w:t>
            </w:r>
          </w:p>
        </w:tc>
      </w:tr>
      <w:tr w:rsidR="00B34B5B" w:rsidRPr="00F50EE9" w:rsidTr="00B34B5B">
        <w:trPr>
          <w:trHeight w:val="20"/>
        </w:trPr>
        <w:tc>
          <w:tcPr>
            <w:tcW w:w="1715" w:type="dxa"/>
            <w:hideMark/>
          </w:tcPr>
          <w:p w:rsidR="00B34B5B" w:rsidRDefault="00B34B5B" w:rsidP="00B34B5B">
            <w:pPr>
              <w:tabs>
                <w:tab w:val="left" w:pos="375"/>
              </w:tabs>
              <w:jc w:val="both"/>
              <w:rPr>
                <w:sz w:val="22"/>
              </w:rPr>
            </w:pPr>
            <w:r w:rsidRPr="00F50EE9">
              <w:rPr>
                <w:sz w:val="22"/>
              </w:rPr>
              <w:t xml:space="preserve">Котельная </w:t>
            </w:r>
          </w:p>
          <w:p w:rsidR="00B34B5B" w:rsidRPr="00F50EE9" w:rsidRDefault="00B34B5B" w:rsidP="00B34B5B">
            <w:pPr>
              <w:tabs>
                <w:tab w:val="left" w:pos="375"/>
              </w:tabs>
              <w:jc w:val="both"/>
              <w:rPr>
                <w:sz w:val="22"/>
              </w:rPr>
            </w:pPr>
            <w:r w:rsidRPr="00F50EE9">
              <w:rPr>
                <w:sz w:val="22"/>
              </w:rPr>
              <w:t>д. Просек</w:t>
            </w:r>
          </w:p>
        </w:tc>
        <w:tc>
          <w:tcPr>
            <w:tcW w:w="1079" w:type="dxa"/>
            <w:vAlign w:val="center"/>
            <w:hideMark/>
          </w:tcPr>
          <w:p w:rsidR="00B34B5B" w:rsidRDefault="00B34B5B" w:rsidP="00B34B5B">
            <w:pPr>
              <w:jc w:val="center"/>
              <w:rPr>
                <w:color w:val="000000"/>
                <w:sz w:val="22"/>
              </w:rPr>
            </w:pPr>
            <w:r>
              <w:rPr>
                <w:color w:val="000000"/>
                <w:sz w:val="22"/>
              </w:rPr>
              <w:t>5846,9</w:t>
            </w:r>
          </w:p>
        </w:tc>
        <w:tc>
          <w:tcPr>
            <w:tcW w:w="971" w:type="dxa"/>
            <w:vAlign w:val="center"/>
          </w:tcPr>
          <w:p w:rsidR="00B34B5B" w:rsidRDefault="00B34B5B" w:rsidP="00B34B5B">
            <w:pPr>
              <w:jc w:val="center"/>
              <w:rPr>
                <w:color w:val="000000"/>
                <w:szCs w:val="24"/>
              </w:rPr>
            </w:pPr>
            <w:r>
              <w:rPr>
                <w:color w:val="000000"/>
              </w:rPr>
              <w:t>0</w:t>
            </w:r>
          </w:p>
        </w:tc>
        <w:tc>
          <w:tcPr>
            <w:tcW w:w="967" w:type="dxa"/>
            <w:vAlign w:val="center"/>
          </w:tcPr>
          <w:p w:rsidR="00B34B5B" w:rsidRDefault="00B34B5B" w:rsidP="00B34B5B">
            <w:pPr>
              <w:jc w:val="center"/>
              <w:rPr>
                <w:color w:val="000000"/>
                <w:sz w:val="22"/>
              </w:rPr>
            </w:pPr>
            <w:r>
              <w:rPr>
                <w:color w:val="000000"/>
                <w:sz w:val="22"/>
              </w:rPr>
              <w:t>5846,9</w:t>
            </w:r>
          </w:p>
        </w:tc>
        <w:tc>
          <w:tcPr>
            <w:tcW w:w="1403" w:type="dxa"/>
            <w:vAlign w:val="center"/>
            <w:hideMark/>
          </w:tcPr>
          <w:p w:rsidR="00B34B5B" w:rsidRDefault="00B34B5B" w:rsidP="00B34B5B">
            <w:pPr>
              <w:jc w:val="center"/>
              <w:rPr>
                <w:color w:val="000000"/>
                <w:sz w:val="22"/>
              </w:rPr>
            </w:pPr>
            <w:r>
              <w:rPr>
                <w:color w:val="000000"/>
                <w:sz w:val="22"/>
              </w:rPr>
              <w:t>283,4</w:t>
            </w:r>
          </w:p>
        </w:tc>
        <w:tc>
          <w:tcPr>
            <w:tcW w:w="964" w:type="dxa"/>
            <w:vAlign w:val="center"/>
            <w:hideMark/>
          </w:tcPr>
          <w:p w:rsidR="00B34B5B" w:rsidRDefault="00B34B5B" w:rsidP="00B34B5B">
            <w:pPr>
              <w:jc w:val="center"/>
              <w:rPr>
                <w:color w:val="000000"/>
                <w:sz w:val="22"/>
              </w:rPr>
            </w:pPr>
            <w:r>
              <w:rPr>
                <w:color w:val="000000"/>
                <w:sz w:val="22"/>
              </w:rPr>
              <w:t>0</w:t>
            </w:r>
          </w:p>
        </w:tc>
        <w:tc>
          <w:tcPr>
            <w:tcW w:w="946" w:type="dxa"/>
            <w:vAlign w:val="center"/>
          </w:tcPr>
          <w:p w:rsidR="00B34B5B" w:rsidRDefault="00B34B5B" w:rsidP="00B34B5B">
            <w:pPr>
              <w:jc w:val="center"/>
              <w:rPr>
                <w:color w:val="000000"/>
                <w:szCs w:val="24"/>
              </w:rPr>
            </w:pPr>
            <w:r>
              <w:rPr>
                <w:color w:val="000000"/>
              </w:rPr>
              <w:t>0</w:t>
            </w:r>
          </w:p>
        </w:tc>
        <w:tc>
          <w:tcPr>
            <w:tcW w:w="1221" w:type="dxa"/>
            <w:vAlign w:val="center"/>
          </w:tcPr>
          <w:p w:rsidR="00B34B5B" w:rsidRDefault="00B34B5B" w:rsidP="00B34B5B">
            <w:pPr>
              <w:jc w:val="center"/>
              <w:rPr>
                <w:color w:val="000000"/>
                <w:sz w:val="22"/>
              </w:rPr>
            </w:pPr>
            <w:r>
              <w:rPr>
                <w:color w:val="000000"/>
                <w:sz w:val="22"/>
              </w:rPr>
              <w:t>283,4</w:t>
            </w:r>
          </w:p>
        </w:tc>
        <w:tc>
          <w:tcPr>
            <w:tcW w:w="929" w:type="dxa"/>
            <w:vAlign w:val="center"/>
          </w:tcPr>
          <w:p w:rsidR="00B34B5B" w:rsidRDefault="00B34B5B" w:rsidP="00B34B5B">
            <w:pPr>
              <w:jc w:val="center"/>
              <w:rPr>
                <w:color w:val="000000"/>
                <w:sz w:val="22"/>
              </w:rPr>
            </w:pPr>
            <w:r>
              <w:rPr>
                <w:color w:val="000000"/>
                <w:sz w:val="22"/>
              </w:rPr>
              <w:t>20,6</w:t>
            </w:r>
          </w:p>
        </w:tc>
      </w:tr>
      <w:tr w:rsidR="00B34B5B" w:rsidRPr="00F50EE9" w:rsidTr="00B34B5B">
        <w:trPr>
          <w:trHeight w:val="20"/>
        </w:trPr>
        <w:tc>
          <w:tcPr>
            <w:tcW w:w="1715" w:type="dxa"/>
            <w:hideMark/>
          </w:tcPr>
          <w:p w:rsidR="00B34B5B" w:rsidRPr="00F50EE9" w:rsidRDefault="00B34B5B" w:rsidP="00B34B5B">
            <w:pPr>
              <w:tabs>
                <w:tab w:val="left" w:pos="375"/>
              </w:tabs>
              <w:jc w:val="both"/>
              <w:rPr>
                <w:b/>
                <w:bCs/>
                <w:sz w:val="22"/>
              </w:rPr>
            </w:pPr>
            <w:r w:rsidRPr="00F50EE9">
              <w:rPr>
                <w:b/>
                <w:bCs/>
                <w:sz w:val="22"/>
              </w:rPr>
              <w:t xml:space="preserve">Итого по </w:t>
            </w:r>
            <w:r>
              <w:rPr>
                <w:b/>
                <w:bCs/>
                <w:sz w:val="22"/>
              </w:rPr>
              <w:t>МР</w:t>
            </w:r>
          </w:p>
        </w:tc>
        <w:tc>
          <w:tcPr>
            <w:tcW w:w="1079" w:type="dxa"/>
            <w:noWrap/>
            <w:vAlign w:val="center"/>
          </w:tcPr>
          <w:p w:rsidR="00B34B5B" w:rsidRDefault="00B34B5B" w:rsidP="00B34B5B">
            <w:pPr>
              <w:jc w:val="center"/>
              <w:rPr>
                <w:b/>
                <w:bCs/>
                <w:color w:val="000000"/>
                <w:sz w:val="22"/>
              </w:rPr>
            </w:pPr>
            <w:r>
              <w:rPr>
                <w:b/>
                <w:bCs/>
                <w:color w:val="000000"/>
                <w:sz w:val="22"/>
              </w:rPr>
              <w:t>85393</w:t>
            </w:r>
          </w:p>
        </w:tc>
        <w:tc>
          <w:tcPr>
            <w:tcW w:w="971" w:type="dxa"/>
            <w:noWrap/>
            <w:vAlign w:val="center"/>
          </w:tcPr>
          <w:p w:rsidR="00B34B5B" w:rsidRDefault="00B34B5B" w:rsidP="00B34B5B">
            <w:pPr>
              <w:jc w:val="center"/>
              <w:rPr>
                <w:b/>
                <w:bCs/>
                <w:color w:val="000000"/>
                <w:sz w:val="22"/>
              </w:rPr>
            </w:pPr>
            <w:r>
              <w:rPr>
                <w:b/>
                <w:bCs/>
                <w:color w:val="000000"/>
                <w:sz w:val="22"/>
                <w:lang w:val="en-US"/>
              </w:rPr>
              <w:t>440</w:t>
            </w:r>
          </w:p>
        </w:tc>
        <w:tc>
          <w:tcPr>
            <w:tcW w:w="967" w:type="dxa"/>
            <w:noWrap/>
            <w:vAlign w:val="center"/>
          </w:tcPr>
          <w:p w:rsidR="00B34B5B" w:rsidRDefault="00B34B5B" w:rsidP="00B34B5B">
            <w:pPr>
              <w:jc w:val="center"/>
              <w:rPr>
                <w:b/>
                <w:bCs/>
                <w:color w:val="000000"/>
                <w:sz w:val="22"/>
              </w:rPr>
            </w:pPr>
            <w:r>
              <w:rPr>
                <w:b/>
                <w:bCs/>
                <w:color w:val="000000"/>
                <w:sz w:val="22"/>
              </w:rPr>
              <w:t>85833</w:t>
            </w:r>
          </w:p>
        </w:tc>
        <w:tc>
          <w:tcPr>
            <w:tcW w:w="1403" w:type="dxa"/>
            <w:noWrap/>
            <w:vAlign w:val="center"/>
          </w:tcPr>
          <w:p w:rsidR="00B34B5B" w:rsidRDefault="00B34B5B" w:rsidP="00B34B5B">
            <w:pPr>
              <w:jc w:val="center"/>
              <w:rPr>
                <w:b/>
                <w:bCs/>
                <w:color w:val="000000"/>
                <w:sz w:val="22"/>
              </w:rPr>
            </w:pPr>
            <w:r>
              <w:rPr>
                <w:b/>
                <w:bCs/>
                <w:color w:val="000000"/>
                <w:sz w:val="22"/>
              </w:rPr>
              <w:t>6433,7</w:t>
            </w:r>
          </w:p>
        </w:tc>
        <w:tc>
          <w:tcPr>
            <w:tcW w:w="964" w:type="dxa"/>
            <w:noWrap/>
            <w:vAlign w:val="center"/>
          </w:tcPr>
          <w:p w:rsidR="00B34B5B" w:rsidRDefault="00B34B5B" w:rsidP="00B34B5B">
            <w:pPr>
              <w:jc w:val="center"/>
              <w:rPr>
                <w:b/>
                <w:bCs/>
                <w:color w:val="000000"/>
                <w:sz w:val="22"/>
              </w:rPr>
            </w:pPr>
            <w:r>
              <w:rPr>
                <w:b/>
                <w:bCs/>
                <w:color w:val="000000"/>
                <w:sz w:val="22"/>
              </w:rPr>
              <w:t>177,3</w:t>
            </w:r>
          </w:p>
        </w:tc>
        <w:tc>
          <w:tcPr>
            <w:tcW w:w="946" w:type="dxa"/>
            <w:noWrap/>
            <w:vAlign w:val="center"/>
          </w:tcPr>
          <w:p w:rsidR="00B34B5B" w:rsidRDefault="00B34B5B" w:rsidP="00B34B5B">
            <w:pPr>
              <w:jc w:val="center"/>
              <w:rPr>
                <w:b/>
                <w:bCs/>
                <w:color w:val="000000"/>
                <w:sz w:val="22"/>
              </w:rPr>
            </w:pPr>
            <w:r>
              <w:rPr>
                <w:b/>
                <w:bCs/>
                <w:color w:val="000000"/>
                <w:sz w:val="22"/>
              </w:rPr>
              <w:t>1647,6</w:t>
            </w:r>
          </w:p>
        </w:tc>
        <w:tc>
          <w:tcPr>
            <w:tcW w:w="1221" w:type="dxa"/>
            <w:noWrap/>
            <w:vAlign w:val="center"/>
          </w:tcPr>
          <w:p w:rsidR="00B34B5B" w:rsidRDefault="00B34B5B" w:rsidP="00B34B5B">
            <w:pPr>
              <w:jc w:val="center"/>
              <w:rPr>
                <w:b/>
                <w:bCs/>
                <w:color w:val="000000"/>
                <w:sz w:val="22"/>
              </w:rPr>
            </w:pPr>
            <w:r>
              <w:rPr>
                <w:b/>
                <w:bCs/>
                <w:color w:val="000000"/>
                <w:sz w:val="22"/>
              </w:rPr>
              <w:t>8081,3</w:t>
            </w:r>
          </w:p>
        </w:tc>
        <w:tc>
          <w:tcPr>
            <w:tcW w:w="929" w:type="dxa"/>
            <w:vAlign w:val="center"/>
          </w:tcPr>
          <w:p w:rsidR="00B34B5B" w:rsidRDefault="00B34B5B" w:rsidP="00B34B5B">
            <w:pPr>
              <w:jc w:val="center"/>
              <w:rPr>
                <w:b/>
                <w:bCs/>
                <w:color w:val="000000"/>
                <w:sz w:val="22"/>
              </w:rPr>
            </w:pPr>
            <w:r>
              <w:rPr>
                <w:b/>
                <w:bCs/>
                <w:color w:val="000000"/>
                <w:sz w:val="22"/>
              </w:rPr>
              <w:t>10,6</w:t>
            </w:r>
          </w:p>
        </w:tc>
      </w:tr>
    </w:tbl>
    <w:p w:rsidR="00B34B5B" w:rsidRPr="007F254C" w:rsidRDefault="00B34B5B" w:rsidP="00B34B5B">
      <w:pPr>
        <w:tabs>
          <w:tab w:val="left" w:pos="375"/>
        </w:tabs>
        <w:jc w:val="both"/>
        <w:rPr>
          <w:szCs w:val="24"/>
        </w:rPr>
      </w:pPr>
    </w:p>
    <w:p w:rsidR="00B34B5B" w:rsidRPr="007F254C" w:rsidRDefault="00B34B5B" w:rsidP="00B34B5B">
      <w:pPr>
        <w:spacing w:before="120"/>
        <w:ind w:firstLine="709"/>
        <w:jc w:val="both"/>
        <w:rPr>
          <w:bCs/>
          <w:sz w:val="26"/>
          <w:szCs w:val="26"/>
        </w:rPr>
      </w:pPr>
      <w:r w:rsidRPr="007F254C">
        <w:rPr>
          <w:sz w:val="26"/>
          <w:szCs w:val="26"/>
        </w:rPr>
        <w:t>С учетом затрат на установку фильтров очис</w:t>
      </w:r>
      <w:r>
        <w:rPr>
          <w:sz w:val="26"/>
          <w:szCs w:val="26"/>
        </w:rPr>
        <w:t>тки подпиточной воды в размере 4</w:t>
      </w:r>
      <w:r w:rsidRPr="007F254C">
        <w:rPr>
          <w:sz w:val="26"/>
          <w:szCs w:val="26"/>
        </w:rPr>
        <w:t xml:space="preserve">0 тыс. руб. суммарный объем инвестиций по </w:t>
      </w:r>
      <w:r w:rsidRPr="007F254C">
        <w:rPr>
          <w:bCs/>
          <w:sz w:val="26"/>
          <w:szCs w:val="26"/>
        </w:rPr>
        <w:t>коммунальным ко</w:t>
      </w:r>
      <w:r>
        <w:rPr>
          <w:bCs/>
          <w:sz w:val="26"/>
          <w:szCs w:val="26"/>
        </w:rPr>
        <w:t>тельным оценивается в сумму 85833+4</w:t>
      </w:r>
      <w:r w:rsidRPr="007F254C">
        <w:rPr>
          <w:bCs/>
          <w:sz w:val="26"/>
          <w:szCs w:val="26"/>
        </w:rPr>
        <w:t xml:space="preserve">0 = </w:t>
      </w:r>
      <w:r>
        <w:rPr>
          <w:rFonts w:eastAsia="Times New Roman"/>
          <w:color w:val="000000"/>
          <w:sz w:val="26"/>
          <w:szCs w:val="26"/>
          <w:lang w:eastAsia="ru-RU"/>
        </w:rPr>
        <w:t>85873</w:t>
      </w:r>
      <w:r w:rsidRPr="007F254C">
        <w:rPr>
          <w:rFonts w:eastAsia="Times New Roman"/>
          <w:color w:val="000000"/>
          <w:sz w:val="26"/>
          <w:szCs w:val="26"/>
          <w:lang w:eastAsia="ru-RU"/>
        </w:rPr>
        <w:t xml:space="preserve"> </w:t>
      </w:r>
      <w:r w:rsidRPr="007F254C">
        <w:rPr>
          <w:bCs/>
          <w:sz w:val="26"/>
          <w:szCs w:val="26"/>
        </w:rPr>
        <w:t xml:space="preserve">тыс. руб. </w:t>
      </w:r>
    </w:p>
    <w:p w:rsidR="00B34B5B" w:rsidRPr="007F254C" w:rsidRDefault="00B34B5B" w:rsidP="00B34B5B">
      <w:pPr>
        <w:jc w:val="both"/>
        <w:rPr>
          <w:bCs/>
          <w:sz w:val="26"/>
          <w:szCs w:val="26"/>
        </w:rPr>
      </w:pPr>
      <w:r w:rsidRPr="007F254C">
        <w:rPr>
          <w:bCs/>
          <w:sz w:val="26"/>
          <w:szCs w:val="26"/>
        </w:rPr>
        <w:t xml:space="preserve">Простой срок окупаемости затрат составит: </w:t>
      </w:r>
    </w:p>
    <w:p w:rsidR="007F254C" w:rsidRPr="007F254C" w:rsidRDefault="00B34B5B" w:rsidP="00B34B5B">
      <w:pPr>
        <w:spacing w:before="60" w:after="120"/>
        <w:jc w:val="center"/>
        <w:rPr>
          <w:bCs/>
          <w:sz w:val="26"/>
          <w:szCs w:val="26"/>
        </w:rPr>
      </w:pPr>
      <w:r w:rsidRPr="007F254C">
        <w:rPr>
          <w:bCs/>
          <w:sz w:val="26"/>
          <w:szCs w:val="26"/>
        </w:rPr>
        <w:t>Т</w:t>
      </w:r>
      <w:r w:rsidRPr="007F254C">
        <w:rPr>
          <w:bCs/>
          <w:sz w:val="26"/>
          <w:szCs w:val="26"/>
          <w:vertAlign w:val="subscript"/>
        </w:rPr>
        <w:t>ок.</w:t>
      </w:r>
      <w:r w:rsidRPr="007F254C">
        <w:rPr>
          <w:bCs/>
          <w:sz w:val="26"/>
          <w:szCs w:val="26"/>
        </w:rPr>
        <w:t xml:space="preserve"> = </w:t>
      </w:r>
      <w:r>
        <w:rPr>
          <w:rFonts w:eastAsia="Times New Roman"/>
          <w:color w:val="000000"/>
          <w:sz w:val="26"/>
          <w:szCs w:val="26"/>
          <w:lang w:eastAsia="ru-RU"/>
        </w:rPr>
        <w:t xml:space="preserve">85873/8081,3 </w:t>
      </w:r>
      <w:r>
        <w:rPr>
          <w:bCs/>
          <w:sz w:val="26"/>
          <w:szCs w:val="26"/>
        </w:rPr>
        <w:t>= 10,6</w:t>
      </w:r>
      <w:r w:rsidRPr="007F254C">
        <w:rPr>
          <w:bCs/>
          <w:sz w:val="26"/>
          <w:szCs w:val="26"/>
        </w:rPr>
        <w:t xml:space="preserve"> года.</w:t>
      </w:r>
    </w:p>
    <w:p w:rsidR="00CA4DA8" w:rsidRPr="00FF06A3" w:rsidRDefault="00821BC5" w:rsidP="00CA4DA8">
      <w:pPr>
        <w:tabs>
          <w:tab w:val="left" w:pos="375"/>
        </w:tabs>
        <w:spacing w:before="120" w:after="120"/>
        <w:rPr>
          <w:b/>
          <w:sz w:val="26"/>
          <w:szCs w:val="26"/>
        </w:rPr>
      </w:pPr>
      <w:r w:rsidRPr="00FF06A3">
        <w:rPr>
          <w:b/>
          <w:sz w:val="26"/>
          <w:szCs w:val="26"/>
        </w:rPr>
        <w:t>5</w:t>
      </w:r>
      <w:r w:rsidR="00CA4DA8" w:rsidRPr="00FF06A3">
        <w:rPr>
          <w:b/>
          <w:sz w:val="26"/>
          <w:szCs w:val="26"/>
        </w:rPr>
        <w:t>.3 Обоснование предлагаемых для вывода из эксплуатации котельных при передаче тепловых нагрузок на другие источники тепловой энергии</w:t>
      </w:r>
      <w:r w:rsidR="003C60C8">
        <w:rPr>
          <w:b/>
          <w:sz w:val="26"/>
          <w:szCs w:val="26"/>
        </w:rPr>
        <w:t>.</w:t>
      </w:r>
    </w:p>
    <w:p w:rsidR="00564842" w:rsidRDefault="00564842" w:rsidP="00564842">
      <w:pPr>
        <w:tabs>
          <w:tab w:val="left" w:pos="375"/>
        </w:tabs>
        <w:ind w:firstLine="570"/>
        <w:jc w:val="both"/>
        <w:rPr>
          <w:sz w:val="26"/>
          <w:szCs w:val="26"/>
        </w:rPr>
      </w:pPr>
      <w:r w:rsidRPr="00564842">
        <w:rPr>
          <w:sz w:val="26"/>
          <w:szCs w:val="26"/>
        </w:rPr>
        <w:t>Важным направлением по оптимизации системы тепл</w:t>
      </w:r>
      <w:r>
        <w:rPr>
          <w:sz w:val="26"/>
          <w:szCs w:val="26"/>
        </w:rPr>
        <w:t>оснабжения муниципального района</w:t>
      </w:r>
      <w:r w:rsidRPr="00564842">
        <w:rPr>
          <w:sz w:val="26"/>
          <w:szCs w:val="26"/>
        </w:rPr>
        <w:t xml:space="preserve"> является укрупнение районов теплоснабжения от собственных котельных. При объединении районов теплоснабжения </w:t>
      </w:r>
      <w:r>
        <w:rPr>
          <w:sz w:val="26"/>
          <w:szCs w:val="26"/>
        </w:rPr>
        <w:t xml:space="preserve">котельных «Центральная», «РОНО» и котельной ООО «Сокол» </w:t>
      </w:r>
      <w:r w:rsidRPr="00564842">
        <w:rPr>
          <w:sz w:val="26"/>
          <w:szCs w:val="26"/>
        </w:rPr>
        <w:t xml:space="preserve">сокращаются затраты на топливо, содержание персонала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 </w:t>
      </w:r>
      <w:r>
        <w:rPr>
          <w:sz w:val="26"/>
          <w:szCs w:val="26"/>
        </w:rPr>
        <w:t xml:space="preserve">Ликвидируется теплоснабжающая организация ООО «Сокол». </w:t>
      </w:r>
      <w:r w:rsidRPr="00564842">
        <w:rPr>
          <w:sz w:val="26"/>
          <w:szCs w:val="26"/>
        </w:rPr>
        <w:t>При объединении районов теплоснабжения предлагает</w:t>
      </w:r>
      <w:r>
        <w:rPr>
          <w:sz w:val="26"/>
          <w:szCs w:val="26"/>
        </w:rPr>
        <w:t>ся строительство БМК мощностью 2</w:t>
      </w:r>
      <w:r w:rsidRPr="00564842">
        <w:rPr>
          <w:sz w:val="26"/>
          <w:szCs w:val="26"/>
        </w:rPr>
        <w:t xml:space="preserve"> МВт на отходах</w:t>
      </w:r>
      <w:r>
        <w:rPr>
          <w:sz w:val="26"/>
          <w:szCs w:val="26"/>
        </w:rPr>
        <w:t xml:space="preserve"> деревообработки</w:t>
      </w:r>
      <w:r w:rsidR="009C084F">
        <w:rPr>
          <w:sz w:val="26"/>
          <w:szCs w:val="26"/>
        </w:rPr>
        <w:t xml:space="preserve">. Расположение БМК на пустыре в </w:t>
      </w:r>
      <w:r>
        <w:rPr>
          <w:sz w:val="26"/>
          <w:szCs w:val="26"/>
        </w:rPr>
        <w:t>р</w:t>
      </w:r>
      <w:r w:rsidRPr="00564842">
        <w:rPr>
          <w:sz w:val="26"/>
          <w:szCs w:val="26"/>
        </w:rPr>
        <w:t>айон</w:t>
      </w:r>
      <w:r>
        <w:rPr>
          <w:sz w:val="26"/>
          <w:szCs w:val="26"/>
        </w:rPr>
        <w:t xml:space="preserve">е </w:t>
      </w:r>
      <w:r w:rsidR="009C084F">
        <w:rPr>
          <w:sz w:val="26"/>
          <w:szCs w:val="26"/>
        </w:rPr>
        <w:t xml:space="preserve">спорткомплекса </w:t>
      </w:r>
      <w:r>
        <w:rPr>
          <w:sz w:val="26"/>
          <w:szCs w:val="26"/>
        </w:rPr>
        <w:t>между улицами Белоусова и Кир</w:t>
      </w:r>
      <w:r w:rsidR="009C084F">
        <w:rPr>
          <w:sz w:val="26"/>
          <w:szCs w:val="26"/>
        </w:rPr>
        <w:t>ова</w:t>
      </w:r>
      <w:r w:rsidRPr="00564842">
        <w:rPr>
          <w:sz w:val="26"/>
          <w:szCs w:val="26"/>
        </w:rPr>
        <w:t>. К БМК подключаются вс</w:t>
      </w:r>
      <w:r w:rsidR="009C084F">
        <w:rPr>
          <w:sz w:val="26"/>
          <w:szCs w:val="26"/>
        </w:rPr>
        <w:t xml:space="preserve">е потребители котельных «Центральная», «РОНО». ООО «Сокол». </w:t>
      </w:r>
      <w:r w:rsidRPr="00564842">
        <w:rPr>
          <w:sz w:val="26"/>
          <w:szCs w:val="26"/>
        </w:rPr>
        <w:t>Угольно-дровяные котельные выводятся из эксплуатации. Тепловые сети используются существующие с реконструкцией отдельных участков.</w:t>
      </w:r>
      <w:r w:rsidR="009C084F">
        <w:rPr>
          <w:sz w:val="26"/>
          <w:szCs w:val="26"/>
        </w:rPr>
        <w:t xml:space="preserve"> От БМК строятся новые тепловые сети до существующих.</w:t>
      </w:r>
      <w:r w:rsidRPr="00564842">
        <w:rPr>
          <w:sz w:val="26"/>
          <w:szCs w:val="26"/>
        </w:rPr>
        <w:t xml:space="preserve"> Затраты на строительство котельной, работающей на отходах д</w:t>
      </w:r>
      <w:r w:rsidR="009C084F">
        <w:rPr>
          <w:sz w:val="26"/>
          <w:szCs w:val="26"/>
        </w:rPr>
        <w:t>еревообработки, оцениваются в 45008,3</w:t>
      </w:r>
      <w:r w:rsidRPr="00564842">
        <w:rPr>
          <w:sz w:val="26"/>
          <w:szCs w:val="26"/>
        </w:rPr>
        <w:t xml:space="preserve"> тыс. руб., строительство новых тепловых сетей от БМК (выводов до существу</w:t>
      </w:r>
      <w:r w:rsidR="009C084F">
        <w:rPr>
          <w:sz w:val="26"/>
          <w:szCs w:val="26"/>
        </w:rPr>
        <w:t>ющих сетей) оценивается в 11151,3</w:t>
      </w:r>
      <w:r w:rsidRPr="00564842">
        <w:rPr>
          <w:sz w:val="26"/>
          <w:szCs w:val="26"/>
        </w:rPr>
        <w:t xml:space="preserve"> тыс. руб. Экономический эффект составит </w:t>
      </w:r>
      <w:r w:rsidR="00640284">
        <w:rPr>
          <w:sz w:val="26"/>
          <w:szCs w:val="26"/>
        </w:rPr>
        <w:t>4718,7</w:t>
      </w:r>
      <w:r w:rsidRPr="00564842">
        <w:rPr>
          <w:sz w:val="26"/>
          <w:szCs w:val="26"/>
        </w:rPr>
        <w:t xml:space="preserve"> тыс. руб. (см. таблицу </w:t>
      </w:r>
      <w:r w:rsidR="003C60C8">
        <w:rPr>
          <w:sz w:val="26"/>
          <w:szCs w:val="26"/>
        </w:rPr>
        <w:t>5.3.3</w:t>
      </w:r>
      <w:r w:rsidRPr="00564842">
        <w:rPr>
          <w:sz w:val="26"/>
          <w:szCs w:val="26"/>
        </w:rPr>
        <w:t xml:space="preserve">). </w:t>
      </w:r>
    </w:p>
    <w:p w:rsidR="00EB45C9" w:rsidRDefault="00EB45C9" w:rsidP="00564842">
      <w:pPr>
        <w:tabs>
          <w:tab w:val="left" w:pos="375"/>
        </w:tabs>
        <w:ind w:firstLine="570"/>
        <w:jc w:val="both"/>
        <w:rPr>
          <w:sz w:val="26"/>
          <w:szCs w:val="26"/>
        </w:rPr>
      </w:pPr>
    </w:p>
    <w:p w:rsidR="00EB45C9" w:rsidRDefault="00EB45C9" w:rsidP="00564842">
      <w:pPr>
        <w:tabs>
          <w:tab w:val="left" w:pos="375"/>
        </w:tabs>
        <w:ind w:firstLine="570"/>
        <w:jc w:val="both"/>
        <w:rPr>
          <w:sz w:val="26"/>
          <w:szCs w:val="26"/>
        </w:rPr>
      </w:pPr>
    </w:p>
    <w:p w:rsidR="00640284" w:rsidRDefault="00640284" w:rsidP="00564842">
      <w:pPr>
        <w:tabs>
          <w:tab w:val="left" w:pos="375"/>
        </w:tabs>
        <w:ind w:firstLine="570"/>
        <w:jc w:val="both"/>
        <w:rPr>
          <w:sz w:val="26"/>
          <w:szCs w:val="26"/>
        </w:rPr>
      </w:pPr>
    </w:p>
    <w:p w:rsidR="00640284" w:rsidRDefault="00640284" w:rsidP="00564842">
      <w:pPr>
        <w:tabs>
          <w:tab w:val="left" w:pos="375"/>
        </w:tabs>
        <w:ind w:firstLine="570"/>
        <w:jc w:val="both"/>
        <w:rPr>
          <w:sz w:val="26"/>
          <w:szCs w:val="26"/>
        </w:rPr>
      </w:pPr>
    </w:p>
    <w:p w:rsidR="00CA4DA8" w:rsidRPr="009B1E94" w:rsidRDefault="00CA4DA8" w:rsidP="00CA4DA8">
      <w:pPr>
        <w:spacing w:before="120" w:after="120"/>
        <w:rPr>
          <w:b/>
          <w:sz w:val="26"/>
          <w:szCs w:val="26"/>
        </w:rPr>
      </w:pPr>
      <w:r w:rsidRPr="009B1E94">
        <w:rPr>
          <w:b/>
          <w:sz w:val="26"/>
          <w:szCs w:val="26"/>
        </w:rPr>
        <w:lastRenderedPageBreak/>
        <w:t xml:space="preserve">5.4 Расчет </w:t>
      </w:r>
      <w:r w:rsidRPr="00135331">
        <w:rPr>
          <w:b/>
          <w:sz w:val="26"/>
          <w:szCs w:val="26"/>
        </w:rPr>
        <w:t>эффективного радиуса теплоснабжения от котельных</w:t>
      </w:r>
      <w:r w:rsidR="003C60C8">
        <w:rPr>
          <w:b/>
          <w:sz w:val="26"/>
          <w:szCs w:val="26"/>
        </w:rPr>
        <w:t>.</w:t>
      </w:r>
    </w:p>
    <w:p w:rsidR="0023578E" w:rsidRDefault="0023578E" w:rsidP="0023578E">
      <w:pPr>
        <w:autoSpaceDE w:val="0"/>
        <w:autoSpaceDN w:val="0"/>
        <w:adjustRightInd w:val="0"/>
        <w:ind w:firstLine="708"/>
        <w:jc w:val="both"/>
        <w:rPr>
          <w:iCs/>
          <w:sz w:val="26"/>
          <w:szCs w:val="26"/>
        </w:rPr>
      </w:pPr>
      <w:r>
        <w:rPr>
          <w:iCs/>
          <w:sz w:val="26"/>
          <w:szCs w:val="26"/>
        </w:rPr>
        <w:t>При суммарной п</w:t>
      </w:r>
      <w:r w:rsidR="00054FDC">
        <w:rPr>
          <w:iCs/>
          <w:sz w:val="26"/>
          <w:szCs w:val="26"/>
        </w:rPr>
        <w:t xml:space="preserve">ротяженности тепловых сетей от </w:t>
      </w:r>
      <w:r w:rsidR="00E7183E">
        <w:rPr>
          <w:iCs/>
          <w:sz w:val="26"/>
          <w:szCs w:val="26"/>
        </w:rPr>
        <w:t>6 муниципальных котельных в 3650</w:t>
      </w:r>
      <w:r>
        <w:rPr>
          <w:iCs/>
          <w:sz w:val="26"/>
          <w:szCs w:val="26"/>
        </w:rPr>
        <w:t xml:space="preserve"> м средняя протяженность тепловых сетей от одн</w:t>
      </w:r>
      <w:r w:rsidR="00054FDC">
        <w:rPr>
          <w:iCs/>
          <w:sz w:val="26"/>
          <w:szCs w:val="26"/>
        </w:rPr>
        <w:t>о</w:t>
      </w:r>
      <w:r w:rsidR="00204B50">
        <w:rPr>
          <w:iCs/>
          <w:sz w:val="26"/>
          <w:szCs w:val="26"/>
        </w:rPr>
        <w:t xml:space="preserve">го </w:t>
      </w:r>
      <w:r w:rsidR="00E7183E">
        <w:rPr>
          <w:iCs/>
          <w:sz w:val="26"/>
          <w:szCs w:val="26"/>
        </w:rPr>
        <w:t>теплоисточника составляет 600</w:t>
      </w:r>
      <w:r w:rsidR="00054FDC">
        <w:rPr>
          <w:iCs/>
          <w:sz w:val="26"/>
          <w:szCs w:val="26"/>
        </w:rPr>
        <w:t xml:space="preserve"> м.</w:t>
      </w:r>
      <w:r>
        <w:rPr>
          <w:iCs/>
          <w:sz w:val="26"/>
          <w:szCs w:val="26"/>
        </w:rPr>
        <w:t xml:space="preserve"> Наибольшую протяженность тепловых сетей имеют котельные: </w:t>
      </w:r>
    </w:p>
    <w:p w:rsidR="0023578E" w:rsidRDefault="0023578E" w:rsidP="0023578E">
      <w:pPr>
        <w:autoSpaceDE w:val="0"/>
        <w:autoSpaceDN w:val="0"/>
        <w:adjustRightInd w:val="0"/>
        <w:ind w:firstLine="708"/>
        <w:jc w:val="both"/>
        <w:rPr>
          <w:iCs/>
          <w:sz w:val="26"/>
          <w:szCs w:val="26"/>
        </w:rPr>
      </w:pPr>
      <w:r>
        <w:rPr>
          <w:iCs/>
          <w:sz w:val="26"/>
          <w:szCs w:val="26"/>
        </w:rPr>
        <w:t>- кот</w:t>
      </w:r>
      <w:r w:rsidR="00A0056E">
        <w:rPr>
          <w:iCs/>
          <w:sz w:val="26"/>
          <w:szCs w:val="26"/>
        </w:rPr>
        <w:t>е</w:t>
      </w:r>
      <w:r w:rsidR="00E7183E">
        <w:rPr>
          <w:iCs/>
          <w:sz w:val="26"/>
          <w:szCs w:val="26"/>
        </w:rPr>
        <w:t>льная «ЦРБ» п. Антропово - 1254</w:t>
      </w:r>
      <w:r>
        <w:rPr>
          <w:iCs/>
          <w:sz w:val="26"/>
          <w:szCs w:val="26"/>
        </w:rPr>
        <w:t xml:space="preserve"> м;</w:t>
      </w:r>
    </w:p>
    <w:p w:rsidR="0023578E" w:rsidRDefault="00054FDC" w:rsidP="0023578E">
      <w:pPr>
        <w:autoSpaceDE w:val="0"/>
        <w:autoSpaceDN w:val="0"/>
        <w:adjustRightInd w:val="0"/>
        <w:ind w:firstLine="708"/>
        <w:jc w:val="both"/>
        <w:rPr>
          <w:iCs/>
          <w:sz w:val="26"/>
          <w:szCs w:val="26"/>
        </w:rPr>
      </w:pPr>
      <w:r>
        <w:rPr>
          <w:iCs/>
          <w:sz w:val="26"/>
          <w:szCs w:val="26"/>
        </w:rPr>
        <w:t xml:space="preserve">- котельная </w:t>
      </w:r>
      <w:r w:rsidR="00E7183E">
        <w:rPr>
          <w:iCs/>
          <w:sz w:val="26"/>
          <w:szCs w:val="26"/>
        </w:rPr>
        <w:t xml:space="preserve"> «Центральная» п. Антропово – 1112,5 м</w:t>
      </w:r>
    </w:p>
    <w:p w:rsidR="00BF0E4D" w:rsidRPr="00854AA1" w:rsidRDefault="00BF0E4D" w:rsidP="00BF0E4D">
      <w:pPr>
        <w:autoSpaceDE w:val="0"/>
        <w:autoSpaceDN w:val="0"/>
        <w:adjustRightInd w:val="0"/>
        <w:spacing w:before="12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w:t>
      </w:r>
      <w:r w:rsidRPr="00854AA1">
        <w:rPr>
          <w:rFonts w:eastAsia="PragmaticaC"/>
          <w:sz w:val="26"/>
          <w:szCs w:val="26"/>
        </w:rPr>
        <w:t xml:space="preserve"> расход</w:t>
      </w:r>
      <w:r>
        <w:rPr>
          <w:rFonts w:eastAsia="PragmaticaC"/>
          <w:sz w:val="26"/>
          <w:szCs w:val="26"/>
        </w:rPr>
        <w:t>ы на теплоснабжение</w:t>
      </w:r>
      <w:r w:rsidRPr="00854AA1">
        <w:rPr>
          <w:rFonts w:eastAsia="PragmaticaC"/>
          <w:sz w:val="26"/>
          <w:szCs w:val="26"/>
        </w:rPr>
        <w:t>.</w:t>
      </w:r>
    </w:p>
    <w:p w:rsidR="00BF0E4D" w:rsidRDefault="00BF0E4D" w:rsidP="00BF0E4D">
      <w:pPr>
        <w:autoSpaceDE w:val="0"/>
        <w:autoSpaceDN w:val="0"/>
        <w:adjustRightInd w:val="0"/>
        <w:ind w:firstLine="567"/>
        <w:jc w:val="both"/>
        <w:rPr>
          <w:rFonts w:eastAsia="PragmaticaC"/>
          <w:color w:val="231F20"/>
          <w:sz w:val="26"/>
          <w:szCs w:val="26"/>
        </w:rPr>
      </w:pPr>
      <w:r w:rsidRPr="00854AA1">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BF0E4D" w:rsidRPr="009A535D" w:rsidRDefault="00054FDC" w:rsidP="00BF0E4D">
      <w:pPr>
        <w:rPr>
          <w:bCs/>
          <w:sz w:val="26"/>
          <w:szCs w:val="26"/>
        </w:rPr>
      </w:pPr>
      <w:r>
        <w:rPr>
          <w:sz w:val="26"/>
          <w:szCs w:val="26"/>
        </w:rPr>
        <w:t>1)</w:t>
      </w:r>
      <w:r w:rsidR="00BF0E4D">
        <w:rPr>
          <w:sz w:val="26"/>
          <w:szCs w:val="26"/>
        </w:rPr>
        <w:t xml:space="preserve"> </w:t>
      </w:r>
      <w:r w:rsidR="00BF0E4D" w:rsidRPr="009A535D">
        <w:rPr>
          <w:sz w:val="26"/>
          <w:szCs w:val="26"/>
        </w:rPr>
        <w:t xml:space="preserve">Расчет нормативных тепловых потерь тепловой энергии в тепловых сетях котельных. </w:t>
      </w:r>
    </w:p>
    <w:p w:rsidR="006E4A63" w:rsidRPr="00863A2B" w:rsidRDefault="00BF0E4D" w:rsidP="00863A2B">
      <w:pPr>
        <w:pStyle w:val="af9"/>
        <w:ind w:left="0" w:firstLine="720"/>
        <w:contextualSpacing w:val="0"/>
        <w:jc w:val="both"/>
        <w:rPr>
          <w:rFonts w:ascii="Times New Roman" w:hAnsi="Times New Roman" w:cs="Times New Roman"/>
          <w:sz w:val="26"/>
          <w:szCs w:val="26"/>
        </w:rPr>
      </w:pPr>
      <w:r>
        <w:rPr>
          <w:rFonts w:ascii="Times New Roman" w:hAnsi="Times New Roman" w:cs="Times New Roman"/>
          <w:sz w:val="26"/>
          <w:szCs w:val="26"/>
        </w:rPr>
        <w:t xml:space="preserve">Расчет выполнен по фактической климатологии и установленной </w:t>
      </w:r>
      <w:r w:rsidR="00054FDC" w:rsidRPr="006E4A63">
        <w:rPr>
          <w:rFonts w:ascii="Times New Roman" w:hAnsi="Times New Roman" w:cs="Times New Roman"/>
          <w:sz w:val="26"/>
          <w:szCs w:val="26"/>
        </w:rPr>
        <w:t>СП 131.13330.2020</w:t>
      </w:r>
      <w:r w:rsidRPr="006E4A63">
        <w:rPr>
          <w:rFonts w:ascii="Times New Roman" w:hAnsi="Times New Roman" w:cs="Times New Roman"/>
          <w:sz w:val="26"/>
          <w:szCs w:val="26"/>
        </w:rPr>
        <w:t xml:space="preserve"> продолжительности отопитель</w:t>
      </w:r>
      <w:r w:rsidR="00054FDC" w:rsidRPr="006E4A63">
        <w:rPr>
          <w:rFonts w:ascii="Times New Roman" w:hAnsi="Times New Roman" w:cs="Times New Roman"/>
          <w:sz w:val="26"/>
          <w:szCs w:val="26"/>
        </w:rPr>
        <w:t>ного периода – 224 сут. или 5376</w:t>
      </w:r>
      <w:r w:rsidRPr="006E4A63">
        <w:rPr>
          <w:rFonts w:ascii="Times New Roman" w:hAnsi="Times New Roman" w:cs="Times New Roman"/>
          <w:sz w:val="26"/>
          <w:szCs w:val="26"/>
        </w:rPr>
        <w:t xml:space="preserve"> ч. </w:t>
      </w:r>
      <w:r w:rsidR="006E4A63" w:rsidRPr="006E4A63">
        <w:rPr>
          <w:rFonts w:ascii="Times New Roman" w:hAnsi="Times New Roman" w:cs="Times New Roman"/>
          <w:sz w:val="26"/>
          <w:szCs w:val="26"/>
        </w:rPr>
        <w:t xml:space="preserve">Результаты расчета приведены в таблице 1.3.1. Нормативные </w:t>
      </w:r>
      <w:r w:rsidR="00E7183E">
        <w:rPr>
          <w:rFonts w:ascii="Times New Roman" w:hAnsi="Times New Roman" w:cs="Times New Roman"/>
          <w:sz w:val="26"/>
          <w:szCs w:val="26"/>
        </w:rPr>
        <w:t>тепловые потри в тепловых сетях МУП «Теплоэнерго</w:t>
      </w:r>
      <w:r w:rsidR="006E4A63" w:rsidRPr="006E4A63">
        <w:rPr>
          <w:rFonts w:ascii="Times New Roman" w:hAnsi="Times New Roman" w:cs="Times New Roman"/>
          <w:bCs/>
          <w:sz w:val="26"/>
          <w:szCs w:val="26"/>
        </w:rPr>
        <w:t>»</w:t>
      </w:r>
      <w:r w:rsidR="006E4A63" w:rsidRPr="006E4A63">
        <w:rPr>
          <w:rFonts w:ascii="Times New Roman" w:hAnsi="Times New Roman" w:cs="Times New Roman"/>
          <w:sz w:val="26"/>
          <w:szCs w:val="26"/>
        </w:rPr>
        <w:t xml:space="preserve"> составляют </w:t>
      </w:r>
      <w:r w:rsidR="00447ED8">
        <w:rPr>
          <w:rFonts w:ascii="Times New Roman" w:hAnsi="Times New Roman" w:cs="Times New Roman"/>
          <w:sz w:val="26"/>
          <w:szCs w:val="26"/>
        </w:rPr>
        <w:t>1439</w:t>
      </w:r>
      <w:r w:rsidR="006E4A63" w:rsidRPr="006E4A63">
        <w:rPr>
          <w:rFonts w:ascii="Times New Roman" w:hAnsi="Times New Roman" w:cs="Times New Roman"/>
          <w:sz w:val="26"/>
          <w:szCs w:val="26"/>
        </w:rPr>
        <w:t xml:space="preserve"> Гкал/год </w:t>
      </w:r>
      <w:r w:rsidR="00E7183E">
        <w:rPr>
          <w:rFonts w:ascii="Times New Roman" w:hAnsi="Times New Roman" w:cs="Times New Roman"/>
          <w:sz w:val="26"/>
          <w:szCs w:val="26"/>
        </w:rPr>
        <w:t xml:space="preserve">или </w:t>
      </w:r>
      <w:r w:rsidR="00447ED8">
        <w:rPr>
          <w:rFonts w:ascii="Times New Roman" w:hAnsi="Times New Roman" w:cs="Times New Roman"/>
          <w:sz w:val="26"/>
          <w:szCs w:val="26"/>
        </w:rPr>
        <w:t>23,5</w:t>
      </w:r>
      <w:r w:rsidR="00863A2B">
        <w:rPr>
          <w:rFonts w:ascii="Times New Roman" w:hAnsi="Times New Roman" w:cs="Times New Roman"/>
          <w:sz w:val="26"/>
          <w:szCs w:val="26"/>
        </w:rPr>
        <w:t xml:space="preserve"> </w:t>
      </w:r>
      <w:r w:rsidR="00863A2B" w:rsidRPr="00854AA1">
        <w:rPr>
          <w:rFonts w:ascii="Times New Roman" w:hAnsi="Times New Roman" w:cs="Times New Roman"/>
          <w:sz w:val="26"/>
          <w:szCs w:val="26"/>
        </w:rPr>
        <w:t xml:space="preserve">% от </w:t>
      </w:r>
      <w:r w:rsidR="00863A2B">
        <w:rPr>
          <w:rFonts w:ascii="Times New Roman" w:hAnsi="Times New Roman" w:cs="Times New Roman"/>
          <w:sz w:val="26"/>
          <w:szCs w:val="26"/>
        </w:rPr>
        <w:t xml:space="preserve">расчетного </w:t>
      </w:r>
      <w:r w:rsidR="00863A2B" w:rsidRPr="00854AA1">
        <w:rPr>
          <w:rFonts w:ascii="Times New Roman" w:hAnsi="Times New Roman" w:cs="Times New Roman"/>
          <w:sz w:val="26"/>
          <w:szCs w:val="26"/>
        </w:rPr>
        <w:t>отпуска тепловой энергии с котельных</w:t>
      </w:r>
      <w:r w:rsidR="00863A2B">
        <w:rPr>
          <w:rFonts w:ascii="Times New Roman" w:hAnsi="Times New Roman" w:cs="Times New Roman"/>
          <w:sz w:val="26"/>
          <w:szCs w:val="26"/>
        </w:rPr>
        <w:t>.</w:t>
      </w:r>
      <w:r w:rsidR="00863A2B" w:rsidRPr="00854AA1">
        <w:rPr>
          <w:rFonts w:ascii="Times New Roman" w:hAnsi="Times New Roman" w:cs="Times New Roman"/>
          <w:sz w:val="26"/>
          <w:szCs w:val="26"/>
        </w:rPr>
        <w:t xml:space="preserve"> </w:t>
      </w:r>
      <w:r w:rsidR="00683A5E" w:rsidRPr="00863A2B">
        <w:rPr>
          <w:rFonts w:ascii="Times New Roman" w:hAnsi="Times New Roman" w:cs="Times New Roman"/>
          <w:sz w:val="26"/>
          <w:szCs w:val="26"/>
        </w:rPr>
        <w:t>Р</w:t>
      </w:r>
      <w:r w:rsidR="00FA1EBD" w:rsidRPr="00863A2B">
        <w:rPr>
          <w:rFonts w:ascii="Times New Roman" w:hAnsi="Times New Roman" w:cs="Times New Roman"/>
          <w:sz w:val="26"/>
          <w:szCs w:val="26"/>
        </w:rPr>
        <w:t>а</w:t>
      </w:r>
      <w:r w:rsidR="001166A7">
        <w:rPr>
          <w:rFonts w:ascii="Times New Roman" w:hAnsi="Times New Roman" w:cs="Times New Roman"/>
          <w:sz w:val="26"/>
          <w:szCs w:val="26"/>
        </w:rPr>
        <w:t>счет выполнен по тепловым сетям</w:t>
      </w:r>
      <w:r w:rsidR="00683A5E" w:rsidRPr="00863A2B">
        <w:rPr>
          <w:rFonts w:ascii="Times New Roman" w:hAnsi="Times New Roman" w:cs="Times New Roman"/>
          <w:sz w:val="26"/>
          <w:szCs w:val="26"/>
        </w:rPr>
        <w:t xml:space="preserve"> котельных</w:t>
      </w:r>
      <w:r w:rsidR="00FA1EBD" w:rsidRPr="00863A2B">
        <w:rPr>
          <w:rFonts w:ascii="Times New Roman" w:hAnsi="Times New Roman" w:cs="Times New Roman"/>
          <w:sz w:val="26"/>
          <w:szCs w:val="26"/>
        </w:rPr>
        <w:t>, находящихся в эксплуатации</w:t>
      </w:r>
      <w:r w:rsidR="006521EF">
        <w:rPr>
          <w:rFonts w:ascii="Times New Roman" w:hAnsi="Times New Roman" w:cs="Times New Roman"/>
          <w:sz w:val="26"/>
          <w:szCs w:val="26"/>
        </w:rPr>
        <w:t xml:space="preserve"> на год разработки схемы</w:t>
      </w:r>
      <w:r w:rsidR="00FA1EBD" w:rsidRPr="00863A2B">
        <w:rPr>
          <w:rFonts w:ascii="Times New Roman" w:hAnsi="Times New Roman" w:cs="Times New Roman"/>
          <w:sz w:val="26"/>
          <w:szCs w:val="26"/>
        </w:rPr>
        <w:t xml:space="preserve">. </w:t>
      </w:r>
    </w:p>
    <w:p w:rsidR="00BF0E4D" w:rsidRPr="00854AA1" w:rsidRDefault="00BF0E4D" w:rsidP="00BF0E4D">
      <w:pPr>
        <w:pStyle w:val="af9"/>
        <w:ind w:left="0"/>
        <w:contextualSpacing w:val="0"/>
        <w:rPr>
          <w:rFonts w:ascii="Times New Roman" w:hAnsi="Times New Roman" w:cs="Times New Roman"/>
          <w:bCs/>
          <w:sz w:val="26"/>
          <w:szCs w:val="26"/>
        </w:rPr>
      </w:pPr>
      <w:r>
        <w:rPr>
          <w:rFonts w:ascii="Times New Roman" w:hAnsi="Times New Roman" w:cs="Times New Roman"/>
          <w:sz w:val="26"/>
          <w:szCs w:val="26"/>
        </w:rPr>
        <w:t>2</w:t>
      </w:r>
      <w:r w:rsidR="00054FDC">
        <w:rPr>
          <w:rFonts w:ascii="Times New Roman" w:hAnsi="Times New Roman" w:cs="Times New Roman"/>
          <w:sz w:val="26"/>
          <w:szCs w:val="26"/>
        </w:rPr>
        <w:t>)</w:t>
      </w:r>
      <w:r>
        <w:rPr>
          <w:rFonts w:ascii="Times New Roman" w:hAnsi="Times New Roman" w:cs="Times New Roman"/>
          <w:sz w:val="26"/>
          <w:szCs w:val="26"/>
        </w:rPr>
        <w:t xml:space="preserve"> </w:t>
      </w:r>
      <w:r w:rsidRPr="00854AA1">
        <w:rPr>
          <w:rFonts w:ascii="Times New Roman" w:hAnsi="Times New Roman" w:cs="Times New Roman"/>
          <w:sz w:val="26"/>
          <w:szCs w:val="26"/>
        </w:rPr>
        <w:t xml:space="preserve">Заданный уровень потерь в тепловых сетях </w:t>
      </w:r>
      <w:r w:rsidRPr="00854AA1">
        <w:rPr>
          <w:rFonts w:ascii="Times New Roman" w:hAnsi="Times New Roman" w:cs="Times New Roman"/>
          <w:bCs/>
          <w:sz w:val="26"/>
          <w:szCs w:val="26"/>
        </w:rPr>
        <w:t>муниципальных котельных</w:t>
      </w:r>
      <w:r>
        <w:rPr>
          <w:rFonts w:ascii="Times New Roman" w:hAnsi="Times New Roman" w:cs="Times New Roman"/>
          <w:bCs/>
          <w:sz w:val="26"/>
          <w:szCs w:val="26"/>
        </w:rPr>
        <w:t xml:space="preserve">. </w:t>
      </w:r>
    </w:p>
    <w:p w:rsidR="00863A2B" w:rsidRDefault="00BF0E4D" w:rsidP="00C31F4C">
      <w:pPr>
        <w:pStyle w:val="af9"/>
        <w:ind w:left="0" w:firstLine="720"/>
        <w:contextualSpacing w:val="0"/>
        <w:jc w:val="both"/>
        <w:rPr>
          <w:rFonts w:ascii="Times New Roman" w:hAnsi="Times New Roman" w:cs="Times New Roman"/>
          <w:sz w:val="26"/>
          <w:szCs w:val="26"/>
        </w:rPr>
      </w:pPr>
      <w:r w:rsidRPr="00854AA1">
        <w:rPr>
          <w:rFonts w:ascii="Times New Roman" w:hAnsi="Times New Roman" w:cs="Times New Roman"/>
          <w:sz w:val="26"/>
          <w:szCs w:val="26"/>
        </w:rPr>
        <w:t>Департаментом государственного регулирования цен и тарифной политики Костромской области установлен объем потерь в тепловых сетях теплоснабжающ</w:t>
      </w:r>
      <w:r>
        <w:rPr>
          <w:rFonts w:ascii="Times New Roman" w:hAnsi="Times New Roman" w:cs="Times New Roman"/>
          <w:sz w:val="26"/>
          <w:szCs w:val="26"/>
        </w:rPr>
        <w:t xml:space="preserve">ей </w:t>
      </w:r>
      <w:r w:rsidRPr="00854AA1">
        <w:rPr>
          <w:rFonts w:ascii="Times New Roman" w:hAnsi="Times New Roman" w:cs="Times New Roman"/>
          <w:sz w:val="26"/>
          <w:szCs w:val="26"/>
        </w:rPr>
        <w:t>организаци</w:t>
      </w:r>
      <w:r>
        <w:rPr>
          <w:rFonts w:ascii="Times New Roman" w:hAnsi="Times New Roman" w:cs="Times New Roman"/>
          <w:sz w:val="26"/>
          <w:szCs w:val="26"/>
        </w:rPr>
        <w:t>и</w:t>
      </w:r>
      <w:r w:rsidRPr="00854AA1">
        <w:rPr>
          <w:rFonts w:ascii="Times New Roman" w:hAnsi="Times New Roman" w:cs="Times New Roman"/>
          <w:sz w:val="26"/>
          <w:szCs w:val="26"/>
        </w:rPr>
        <w:t xml:space="preserve"> </w:t>
      </w:r>
      <w:r w:rsidR="001166A7">
        <w:rPr>
          <w:rFonts w:ascii="Times New Roman" w:hAnsi="Times New Roman" w:cs="Times New Roman"/>
          <w:sz w:val="26"/>
          <w:szCs w:val="26"/>
        </w:rPr>
        <w:t>МУП «Теплоэнерго</w:t>
      </w:r>
      <w:r w:rsidR="001166A7" w:rsidRPr="006E4A63">
        <w:rPr>
          <w:rFonts w:ascii="Times New Roman" w:hAnsi="Times New Roman" w:cs="Times New Roman"/>
          <w:bCs/>
          <w:sz w:val="26"/>
          <w:szCs w:val="26"/>
        </w:rPr>
        <w:t>»</w:t>
      </w:r>
      <w:r w:rsidR="001166A7" w:rsidRPr="006E4A63">
        <w:rPr>
          <w:rFonts w:ascii="Times New Roman" w:hAnsi="Times New Roman" w:cs="Times New Roman"/>
          <w:sz w:val="26"/>
          <w:szCs w:val="26"/>
        </w:rPr>
        <w:t xml:space="preserve"> </w:t>
      </w:r>
      <w:r w:rsidRPr="00854AA1">
        <w:rPr>
          <w:rFonts w:ascii="Times New Roman" w:hAnsi="Times New Roman" w:cs="Times New Roman"/>
          <w:sz w:val="26"/>
          <w:szCs w:val="26"/>
        </w:rPr>
        <w:t>в</w:t>
      </w:r>
      <w:r w:rsidR="00CD0FAF">
        <w:rPr>
          <w:rFonts w:ascii="Times New Roman" w:hAnsi="Times New Roman" w:cs="Times New Roman"/>
          <w:sz w:val="26"/>
          <w:szCs w:val="26"/>
        </w:rPr>
        <w:t xml:space="preserve"> </w:t>
      </w:r>
      <w:r w:rsidRPr="00854AA1">
        <w:rPr>
          <w:rFonts w:ascii="Times New Roman" w:hAnsi="Times New Roman" w:cs="Times New Roman"/>
          <w:sz w:val="26"/>
          <w:szCs w:val="26"/>
        </w:rPr>
        <w:t>размер</w:t>
      </w:r>
      <w:r w:rsidR="00CD0FAF">
        <w:rPr>
          <w:rFonts w:ascii="Times New Roman" w:hAnsi="Times New Roman" w:cs="Times New Roman"/>
          <w:sz w:val="26"/>
          <w:szCs w:val="26"/>
        </w:rPr>
        <w:t>е</w:t>
      </w:r>
      <w:r w:rsidRPr="00854AA1">
        <w:rPr>
          <w:rFonts w:ascii="Times New Roman" w:hAnsi="Times New Roman" w:cs="Times New Roman"/>
          <w:sz w:val="26"/>
          <w:szCs w:val="26"/>
        </w:rPr>
        <w:t xml:space="preserve"> </w:t>
      </w:r>
      <w:r w:rsidR="00CD0FAF" w:rsidRPr="00854AA1">
        <w:rPr>
          <w:rFonts w:ascii="Times New Roman" w:hAnsi="Times New Roman" w:cs="Times New Roman"/>
          <w:sz w:val="26"/>
          <w:szCs w:val="26"/>
          <w:lang w:val="en-US"/>
        </w:rPr>
        <w:t>Q</w:t>
      </w:r>
      <w:r w:rsidR="00CD0FAF" w:rsidRPr="00854AA1">
        <w:rPr>
          <w:rFonts w:ascii="Times New Roman" w:hAnsi="Times New Roman" w:cs="Times New Roman"/>
          <w:sz w:val="26"/>
          <w:szCs w:val="26"/>
          <w:vertAlign w:val="subscript"/>
        </w:rPr>
        <w:t>пот.</w:t>
      </w:r>
      <w:r w:rsidR="00CD0FAF" w:rsidRPr="00854AA1">
        <w:rPr>
          <w:rFonts w:ascii="Times New Roman" w:hAnsi="Times New Roman" w:cs="Times New Roman"/>
          <w:sz w:val="26"/>
          <w:szCs w:val="26"/>
        </w:rPr>
        <w:t>=</w:t>
      </w:r>
      <w:r w:rsidR="00683A5E">
        <w:rPr>
          <w:rFonts w:ascii="Times New Roman" w:hAnsi="Times New Roman" w:cs="Times New Roman"/>
          <w:sz w:val="26"/>
          <w:szCs w:val="26"/>
        </w:rPr>
        <w:t xml:space="preserve"> </w:t>
      </w:r>
      <w:r w:rsidR="001166A7">
        <w:rPr>
          <w:rFonts w:ascii="Times New Roman" w:hAnsi="Times New Roman" w:cs="Times New Roman"/>
          <w:sz w:val="26"/>
          <w:szCs w:val="26"/>
        </w:rPr>
        <w:t>290,03</w:t>
      </w:r>
      <w:r w:rsidR="00CD0FAF">
        <w:rPr>
          <w:rFonts w:ascii="Times New Roman" w:hAnsi="Times New Roman" w:cs="Times New Roman"/>
          <w:sz w:val="26"/>
          <w:szCs w:val="26"/>
        </w:rPr>
        <w:t xml:space="preserve"> </w:t>
      </w:r>
      <w:r w:rsidR="001166A7">
        <w:rPr>
          <w:rFonts w:ascii="Times New Roman" w:hAnsi="Times New Roman" w:cs="Times New Roman"/>
          <w:sz w:val="26"/>
          <w:szCs w:val="26"/>
        </w:rPr>
        <w:t>Гкал/год или 4,7</w:t>
      </w:r>
      <w:r w:rsidR="00CD0FAF">
        <w:rPr>
          <w:rFonts w:ascii="Times New Roman" w:hAnsi="Times New Roman" w:cs="Times New Roman"/>
          <w:sz w:val="26"/>
          <w:szCs w:val="26"/>
        </w:rPr>
        <w:t xml:space="preserve"> </w:t>
      </w:r>
      <w:r w:rsidR="00CD0FAF" w:rsidRPr="00854AA1">
        <w:rPr>
          <w:rFonts w:ascii="Times New Roman" w:hAnsi="Times New Roman" w:cs="Times New Roman"/>
          <w:sz w:val="26"/>
          <w:szCs w:val="26"/>
        </w:rPr>
        <w:t xml:space="preserve">% от </w:t>
      </w:r>
      <w:r w:rsidR="00CD0FAF">
        <w:rPr>
          <w:rFonts w:ascii="Times New Roman" w:hAnsi="Times New Roman" w:cs="Times New Roman"/>
          <w:sz w:val="26"/>
          <w:szCs w:val="26"/>
        </w:rPr>
        <w:t xml:space="preserve">планового </w:t>
      </w:r>
      <w:r w:rsidR="00CD0FAF" w:rsidRPr="00854AA1">
        <w:rPr>
          <w:rFonts w:ascii="Times New Roman" w:hAnsi="Times New Roman" w:cs="Times New Roman"/>
          <w:sz w:val="26"/>
          <w:szCs w:val="26"/>
        </w:rPr>
        <w:t>отпуска тепловой энергии с котельных</w:t>
      </w:r>
      <w:r w:rsidR="00C31F4C">
        <w:rPr>
          <w:rFonts w:ascii="Times New Roman" w:hAnsi="Times New Roman" w:cs="Times New Roman"/>
          <w:sz w:val="26"/>
          <w:szCs w:val="26"/>
        </w:rPr>
        <w:t xml:space="preserve">, что </w:t>
      </w:r>
      <w:r w:rsidR="001166A7">
        <w:rPr>
          <w:rFonts w:ascii="Times New Roman" w:hAnsi="Times New Roman" w:cs="Times New Roman"/>
          <w:sz w:val="26"/>
          <w:szCs w:val="26"/>
        </w:rPr>
        <w:t>значительно меньше расчетных нормативных потерь</w:t>
      </w:r>
      <w:r w:rsidR="00C31F4C">
        <w:rPr>
          <w:rFonts w:ascii="Times New Roman" w:hAnsi="Times New Roman" w:cs="Times New Roman"/>
          <w:sz w:val="26"/>
          <w:szCs w:val="26"/>
        </w:rPr>
        <w:t xml:space="preserve">. </w:t>
      </w:r>
    </w:p>
    <w:p w:rsidR="00890408" w:rsidRDefault="00890408" w:rsidP="004A0A91">
      <w:pPr>
        <w:pStyle w:val="af9"/>
        <w:spacing w:before="120" w:after="120"/>
        <w:ind w:left="0"/>
        <w:contextualSpacing w:val="0"/>
        <w:jc w:val="center"/>
        <w:rPr>
          <w:rFonts w:ascii="Times New Roman" w:hAnsi="Times New Roman" w:cs="Times New Roman"/>
          <w:sz w:val="26"/>
          <w:szCs w:val="26"/>
        </w:rPr>
      </w:pPr>
      <w:r>
        <w:rPr>
          <w:rFonts w:ascii="Times New Roman" w:hAnsi="Times New Roman" w:cs="Times New Roman"/>
          <w:sz w:val="26"/>
          <w:szCs w:val="26"/>
        </w:rPr>
        <w:t xml:space="preserve">Таблица 5.4.1. Тепловые потери по котельным </w:t>
      </w:r>
      <w:r w:rsidR="00555049">
        <w:rPr>
          <w:rFonts w:ascii="Times New Roman" w:hAnsi="Times New Roman" w:cs="Times New Roman"/>
          <w:sz w:val="26"/>
          <w:szCs w:val="26"/>
        </w:rPr>
        <w:t>МУП «Теплоэнерго</w:t>
      </w:r>
      <w:r w:rsidR="00555049" w:rsidRPr="006E4A63">
        <w:rPr>
          <w:rFonts w:ascii="Times New Roman" w:hAnsi="Times New Roman" w:cs="Times New Roman"/>
          <w:bCs/>
          <w:sz w:val="26"/>
          <w:szCs w:val="26"/>
        </w:rPr>
        <w:t>»</w:t>
      </w:r>
    </w:p>
    <w:tbl>
      <w:tblPr>
        <w:tblStyle w:val="afd"/>
        <w:tblW w:w="0" w:type="auto"/>
        <w:tblLook w:val="04A0" w:firstRow="1" w:lastRow="0" w:firstColumn="1" w:lastColumn="0" w:noHBand="0" w:noVBand="1"/>
      </w:tblPr>
      <w:tblGrid>
        <w:gridCol w:w="3510"/>
        <w:gridCol w:w="2127"/>
        <w:gridCol w:w="1948"/>
        <w:gridCol w:w="1341"/>
        <w:gridCol w:w="851"/>
      </w:tblGrid>
      <w:tr w:rsidR="00890408" w:rsidRPr="0046476B" w:rsidTr="000B7BB5">
        <w:tc>
          <w:tcPr>
            <w:tcW w:w="3510" w:type="dxa"/>
            <w:tcBorders>
              <w:bottom w:val="single" w:sz="4" w:space="0" w:color="auto"/>
            </w:tcBorders>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Наименование котельной</w:t>
            </w:r>
          </w:p>
        </w:tc>
        <w:tc>
          <w:tcPr>
            <w:tcW w:w="2127" w:type="dxa"/>
            <w:tcBorders>
              <w:bottom w:val="single" w:sz="4" w:space="0" w:color="auto"/>
            </w:tcBorders>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Расчетный отпуск тепловой энергии,</w:t>
            </w:r>
          </w:p>
        </w:tc>
        <w:tc>
          <w:tcPr>
            <w:tcW w:w="1948" w:type="dxa"/>
            <w:tcBorders>
              <w:bottom w:val="single" w:sz="4" w:space="0" w:color="auto"/>
            </w:tcBorders>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Протяженность теплосетей,</w:t>
            </w:r>
          </w:p>
        </w:tc>
        <w:tc>
          <w:tcPr>
            <w:tcW w:w="2192" w:type="dxa"/>
            <w:gridSpan w:val="2"/>
            <w:tcBorders>
              <w:bottom w:val="single" w:sz="4" w:space="0" w:color="auto"/>
            </w:tcBorders>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Нормативные тепловые потери,</w:t>
            </w:r>
          </w:p>
        </w:tc>
      </w:tr>
      <w:tr w:rsidR="00890408" w:rsidRPr="0046476B" w:rsidTr="000B7BB5">
        <w:tc>
          <w:tcPr>
            <w:tcW w:w="3510" w:type="dxa"/>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p>
        </w:tc>
        <w:tc>
          <w:tcPr>
            <w:tcW w:w="2127" w:type="dxa"/>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Гкал/год</w:t>
            </w:r>
          </w:p>
        </w:tc>
        <w:tc>
          <w:tcPr>
            <w:tcW w:w="1948" w:type="dxa"/>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м</w:t>
            </w:r>
          </w:p>
        </w:tc>
        <w:tc>
          <w:tcPr>
            <w:tcW w:w="1341" w:type="dxa"/>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Гкал/год</w:t>
            </w:r>
          </w:p>
        </w:tc>
        <w:tc>
          <w:tcPr>
            <w:tcW w:w="851" w:type="dxa"/>
            <w:vAlign w:val="center"/>
          </w:tcPr>
          <w:p w:rsidR="00890408" w:rsidRPr="0046476B" w:rsidRDefault="00890408" w:rsidP="0049058F">
            <w:pPr>
              <w:pStyle w:val="af9"/>
              <w:ind w:left="0"/>
              <w:contextualSpacing w:val="0"/>
              <w:jc w:val="center"/>
              <w:rPr>
                <w:rFonts w:ascii="Times New Roman" w:hAnsi="Times New Roman" w:cs="Times New Roman"/>
                <w:sz w:val="24"/>
                <w:szCs w:val="24"/>
              </w:rPr>
            </w:pPr>
            <w:r w:rsidRPr="0046476B">
              <w:rPr>
                <w:rFonts w:ascii="Times New Roman" w:hAnsi="Times New Roman" w:cs="Times New Roman"/>
                <w:sz w:val="24"/>
                <w:szCs w:val="24"/>
              </w:rPr>
              <w:t>%</w:t>
            </w:r>
          </w:p>
        </w:tc>
      </w:tr>
      <w:tr w:rsidR="00A365E6" w:rsidRPr="0046476B" w:rsidTr="000B7BB5">
        <w:tc>
          <w:tcPr>
            <w:tcW w:w="3510" w:type="dxa"/>
            <w:tcBorders>
              <w:bottom w:val="single" w:sz="4" w:space="0" w:color="auto"/>
            </w:tcBorders>
            <w:shd w:val="clear" w:color="auto" w:fill="auto"/>
          </w:tcPr>
          <w:p w:rsidR="00A365E6" w:rsidRPr="0046476B" w:rsidRDefault="00A365E6" w:rsidP="00A365E6">
            <w:pPr>
              <w:tabs>
                <w:tab w:val="left" w:pos="375"/>
              </w:tabs>
              <w:rPr>
                <w:szCs w:val="24"/>
              </w:rPr>
            </w:pPr>
            <w:r w:rsidRPr="0046476B">
              <w:rPr>
                <w:szCs w:val="24"/>
              </w:rPr>
              <w:t>Котельная «ЦРБ»</w:t>
            </w:r>
          </w:p>
        </w:tc>
        <w:tc>
          <w:tcPr>
            <w:tcW w:w="2127" w:type="dxa"/>
            <w:tcBorders>
              <w:bottom w:val="single" w:sz="4" w:space="0" w:color="auto"/>
            </w:tcBorders>
            <w:shd w:val="clear" w:color="auto" w:fill="auto"/>
            <w:vAlign w:val="center"/>
          </w:tcPr>
          <w:p w:rsidR="00A365E6" w:rsidRPr="003E15D1" w:rsidRDefault="00A365E6" w:rsidP="00A365E6">
            <w:pPr>
              <w:suppressAutoHyphens w:val="0"/>
              <w:jc w:val="center"/>
              <w:rPr>
                <w:rFonts w:eastAsia="Times New Roman"/>
                <w:color w:val="000000"/>
                <w:szCs w:val="24"/>
                <w:lang w:eastAsia="ru-RU"/>
              </w:rPr>
            </w:pPr>
            <w:r w:rsidRPr="003E15D1">
              <w:rPr>
                <w:color w:val="000000"/>
                <w:szCs w:val="24"/>
              </w:rPr>
              <w:t>2258,</w:t>
            </w:r>
            <w:r>
              <w:rPr>
                <w:color w:val="000000"/>
                <w:szCs w:val="24"/>
              </w:rPr>
              <w:t>7</w:t>
            </w:r>
          </w:p>
        </w:tc>
        <w:tc>
          <w:tcPr>
            <w:tcW w:w="1948" w:type="dxa"/>
            <w:tcBorders>
              <w:bottom w:val="single" w:sz="4" w:space="0" w:color="auto"/>
            </w:tcBorders>
            <w:shd w:val="clear" w:color="auto" w:fill="auto"/>
            <w:vAlign w:val="center"/>
          </w:tcPr>
          <w:p w:rsidR="00A365E6" w:rsidRPr="0046476B" w:rsidRDefault="00A365E6" w:rsidP="00A365E6">
            <w:pPr>
              <w:jc w:val="center"/>
              <w:rPr>
                <w:color w:val="000000"/>
                <w:szCs w:val="24"/>
              </w:rPr>
            </w:pPr>
            <w:r w:rsidRPr="0046476B">
              <w:rPr>
                <w:color w:val="000000"/>
                <w:szCs w:val="24"/>
              </w:rPr>
              <w:t>1254</w:t>
            </w:r>
          </w:p>
        </w:tc>
        <w:tc>
          <w:tcPr>
            <w:tcW w:w="1341" w:type="dxa"/>
            <w:tcBorders>
              <w:bottom w:val="single" w:sz="4" w:space="0" w:color="auto"/>
            </w:tcBorders>
            <w:shd w:val="clear" w:color="auto" w:fill="auto"/>
            <w:vAlign w:val="center"/>
          </w:tcPr>
          <w:p w:rsidR="00A365E6" w:rsidRPr="0046476B" w:rsidRDefault="00A365E6" w:rsidP="00A365E6">
            <w:pPr>
              <w:jc w:val="center"/>
              <w:rPr>
                <w:color w:val="000000"/>
                <w:szCs w:val="24"/>
              </w:rPr>
            </w:pPr>
            <w:r w:rsidRPr="0046476B">
              <w:rPr>
                <w:color w:val="000000"/>
                <w:szCs w:val="24"/>
              </w:rPr>
              <w:t>492,1</w:t>
            </w:r>
          </w:p>
        </w:tc>
        <w:tc>
          <w:tcPr>
            <w:tcW w:w="851" w:type="dxa"/>
            <w:tcBorders>
              <w:bottom w:val="single" w:sz="4" w:space="0" w:color="auto"/>
            </w:tcBorders>
            <w:shd w:val="clear" w:color="auto" w:fill="auto"/>
            <w:vAlign w:val="center"/>
          </w:tcPr>
          <w:p w:rsidR="00A365E6" w:rsidRDefault="00A365E6" w:rsidP="00A365E6">
            <w:pPr>
              <w:suppressAutoHyphens w:val="0"/>
              <w:jc w:val="center"/>
              <w:rPr>
                <w:rFonts w:eastAsia="Times New Roman"/>
                <w:color w:val="000000"/>
                <w:lang w:eastAsia="ru-RU"/>
              </w:rPr>
            </w:pPr>
            <w:r>
              <w:rPr>
                <w:color w:val="000000"/>
              </w:rPr>
              <w:t>21,8</w:t>
            </w:r>
          </w:p>
        </w:tc>
      </w:tr>
      <w:tr w:rsidR="00A365E6" w:rsidRPr="0046476B" w:rsidTr="000B7BB5">
        <w:tc>
          <w:tcPr>
            <w:tcW w:w="3510" w:type="dxa"/>
            <w:tcBorders>
              <w:bottom w:val="single" w:sz="4" w:space="0" w:color="auto"/>
            </w:tcBorders>
            <w:shd w:val="clear" w:color="auto" w:fill="auto"/>
          </w:tcPr>
          <w:p w:rsidR="00A365E6" w:rsidRPr="0046476B" w:rsidRDefault="00A365E6" w:rsidP="00A365E6">
            <w:pPr>
              <w:tabs>
                <w:tab w:val="left" w:pos="375"/>
              </w:tabs>
              <w:jc w:val="both"/>
              <w:rPr>
                <w:szCs w:val="24"/>
              </w:rPr>
            </w:pPr>
            <w:r w:rsidRPr="0046476B">
              <w:rPr>
                <w:szCs w:val="24"/>
              </w:rPr>
              <w:t>Котельная «Центральная»</w:t>
            </w:r>
          </w:p>
        </w:tc>
        <w:tc>
          <w:tcPr>
            <w:tcW w:w="2127" w:type="dxa"/>
            <w:tcBorders>
              <w:bottom w:val="single" w:sz="4" w:space="0" w:color="auto"/>
            </w:tcBorders>
            <w:shd w:val="clear" w:color="auto" w:fill="auto"/>
            <w:vAlign w:val="center"/>
          </w:tcPr>
          <w:p w:rsidR="00A365E6" w:rsidRPr="003E15D1" w:rsidRDefault="00A365E6" w:rsidP="00A365E6">
            <w:pPr>
              <w:jc w:val="center"/>
              <w:rPr>
                <w:color w:val="000000"/>
                <w:szCs w:val="24"/>
              </w:rPr>
            </w:pPr>
            <w:r w:rsidRPr="003E15D1">
              <w:rPr>
                <w:color w:val="000000"/>
                <w:szCs w:val="24"/>
              </w:rPr>
              <w:t>1383,8</w:t>
            </w:r>
          </w:p>
        </w:tc>
        <w:tc>
          <w:tcPr>
            <w:tcW w:w="1948" w:type="dxa"/>
            <w:tcBorders>
              <w:bottom w:val="single" w:sz="4" w:space="0" w:color="auto"/>
            </w:tcBorders>
            <w:shd w:val="clear" w:color="auto" w:fill="auto"/>
            <w:vAlign w:val="center"/>
          </w:tcPr>
          <w:p w:rsidR="00A365E6" w:rsidRPr="0046476B" w:rsidRDefault="00A365E6" w:rsidP="00A365E6">
            <w:pPr>
              <w:jc w:val="center"/>
              <w:rPr>
                <w:color w:val="000000"/>
                <w:szCs w:val="24"/>
              </w:rPr>
            </w:pPr>
            <w:r w:rsidRPr="0046476B">
              <w:rPr>
                <w:color w:val="000000"/>
                <w:szCs w:val="24"/>
              </w:rPr>
              <w:t>1112,5</w:t>
            </w:r>
          </w:p>
        </w:tc>
        <w:tc>
          <w:tcPr>
            <w:tcW w:w="1341" w:type="dxa"/>
            <w:tcBorders>
              <w:bottom w:val="single" w:sz="4" w:space="0" w:color="auto"/>
            </w:tcBorders>
            <w:shd w:val="clear" w:color="auto" w:fill="auto"/>
            <w:vAlign w:val="center"/>
          </w:tcPr>
          <w:p w:rsidR="00A365E6" w:rsidRPr="0046476B" w:rsidRDefault="00A365E6" w:rsidP="00A365E6">
            <w:pPr>
              <w:jc w:val="center"/>
              <w:rPr>
                <w:color w:val="000000"/>
                <w:szCs w:val="24"/>
              </w:rPr>
            </w:pPr>
            <w:r w:rsidRPr="0046476B">
              <w:rPr>
                <w:color w:val="000000"/>
                <w:szCs w:val="24"/>
              </w:rPr>
              <w:t>417,2</w:t>
            </w:r>
          </w:p>
        </w:tc>
        <w:tc>
          <w:tcPr>
            <w:tcW w:w="851" w:type="dxa"/>
            <w:tcBorders>
              <w:bottom w:val="single" w:sz="4" w:space="0" w:color="auto"/>
            </w:tcBorders>
            <w:shd w:val="clear" w:color="auto" w:fill="auto"/>
            <w:vAlign w:val="center"/>
          </w:tcPr>
          <w:p w:rsidR="00A365E6" w:rsidRDefault="00A365E6" w:rsidP="00A365E6">
            <w:pPr>
              <w:jc w:val="center"/>
              <w:rPr>
                <w:color w:val="000000"/>
              </w:rPr>
            </w:pPr>
            <w:r>
              <w:rPr>
                <w:color w:val="000000"/>
              </w:rPr>
              <w:t>30,1</w:t>
            </w:r>
          </w:p>
        </w:tc>
      </w:tr>
      <w:tr w:rsidR="00A365E6" w:rsidRPr="0046476B" w:rsidTr="000B7BB5">
        <w:tc>
          <w:tcPr>
            <w:tcW w:w="3510" w:type="dxa"/>
            <w:shd w:val="clear" w:color="auto" w:fill="auto"/>
          </w:tcPr>
          <w:p w:rsidR="00A365E6" w:rsidRPr="0046476B" w:rsidRDefault="00A365E6" w:rsidP="00A365E6">
            <w:pPr>
              <w:tabs>
                <w:tab w:val="left" w:pos="375"/>
              </w:tabs>
              <w:jc w:val="both"/>
              <w:rPr>
                <w:szCs w:val="24"/>
              </w:rPr>
            </w:pPr>
            <w:r w:rsidRPr="0046476B">
              <w:rPr>
                <w:szCs w:val="24"/>
              </w:rPr>
              <w:t>Котельная «Энергетиков»</w:t>
            </w:r>
          </w:p>
        </w:tc>
        <w:tc>
          <w:tcPr>
            <w:tcW w:w="2127" w:type="dxa"/>
            <w:shd w:val="clear" w:color="auto" w:fill="auto"/>
            <w:vAlign w:val="center"/>
          </w:tcPr>
          <w:p w:rsidR="00A365E6" w:rsidRPr="003E15D1" w:rsidRDefault="00A365E6" w:rsidP="00A365E6">
            <w:pPr>
              <w:jc w:val="center"/>
              <w:rPr>
                <w:color w:val="000000"/>
                <w:szCs w:val="24"/>
              </w:rPr>
            </w:pPr>
            <w:r w:rsidRPr="003E15D1">
              <w:rPr>
                <w:color w:val="000000"/>
                <w:szCs w:val="24"/>
              </w:rPr>
              <w:t>492,1</w:t>
            </w:r>
          </w:p>
        </w:tc>
        <w:tc>
          <w:tcPr>
            <w:tcW w:w="1948" w:type="dxa"/>
            <w:shd w:val="clear" w:color="auto" w:fill="auto"/>
            <w:vAlign w:val="center"/>
          </w:tcPr>
          <w:p w:rsidR="00A365E6" w:rsidRPr="0046476B" w:rsidRDefault="00A365E6" w:rsidP="00A365E6">
            <w:pPr>
              <w:jc w:val="center"/>
              <w:rPr>
                <w:color w:val="000000"/>
                <w:szCs w:val="24"/>
              </w:rPr>
            </w:pPr>
            <w:r w:rsidRPr="0046476B">
              <w:rPr>
                <w:color w:val="000000"/>
                <w:szCs w:val="24"/>
              </w:rPr>
              <w:t>259</w:t>
            </w:r>
          </w:p>
        </w:tc>
        <w:tc>
          <w:tcPr>
            <w:tcW w:w="1341" w:type="dxa"/>
            <w:shd w:val="clear" w:color="auto" w:fill="auto"/>
            <w:vAlign w:val="center"/>
          </w:tcPr>
          <w:p w:rsidR="00A365E6" w:rsidRPr="0046476B" w:rsidRDefault="00A365E6" w:rsidP="00A365E6">
            <w:pPr>
              <w:jc w:val="center"/>
              <w:rPr>
                <w:color w:val="000000"/>
                <w:szCs w:val="24"/>
              </w:rPr>
            </w:pPr>
            <w:r w:rsidRPr="0046476B">
              <w:rPr>
                <w:color w:val="000000"/>
                <w:szCs w:val="24"/>
              </w:rPr>
              <w:t>87,3</w:t>
            </w:r>
          </w:p>
        </w:tc>
        <w:tc>
          <w:tcPr>
            <w:tcW w:w="851" w:type="dxa"/>
            <w:shd w:val="clear" w:color="auto" w:fill="auto"/>
            <w:vAlign w:val="center"/>
          </w:tcPr>
          <w:p w:rsidR="00A365E6" w:rsidRDefault="00A365E6" w:rsidP="00A365E6">
            <w:pPr>
              <w:jc w:val="center"/>
              <w:rPr>
                <w:color w:val="000000"/>
              </w:rPr>
            </w:pPr>
            <w:r>
              <w:rPr>
                <w:color w:val="000000"/>
              </w:rPr>
              <w:t>17,7</w:t>
            </w:r>
          </w:p>
        </w:tc>
      </w:tr>
      <w:tr w:rsidR="00A365E6" w:rsidRPr="0046476B" w:rsidTr="000B7BB5">
        <w:tc>
          <w:tcPr>
            <w:tcW w:w="3510" w:type="dxa"/>
            <w:shd w:val="clear" w:color="auto" w:fill="auto"/>
          </w:tcPr>
          <w:p w:rsidR="00A365E6" w:rsidRPr="0046476B" w:rsidRDefault="00A365E6" w:rsidP="00A365E6">
            <w:pPr>
              <w:tabs>
                <w:tab w:val="left" w:pos="375"/>
              </w:tabs>
              <w:jc w:val="both"/>
              <w:rPr>
                <w:szCs w:val="24"/>
              </w:rPr>
            </w:pPr>
            <w:r w:rsidRPr="0046476B">
              <w:rPr>
                <w:szCs w:val="24"/>
              </w:rPr>
              <w:t>Котельная «РОНО»</w:t>
            </w:r>
          </w:p>
        </w:tc>
        <w:tc>
          <w:tcPr>
            <w:tcW w:w="2127" w:type="dxa"/>
            <w:shd w:val="clear" w:color="auto" w:fill="auto"/>
            <w:vAlign w:val="center"/>
          </w:tcPr>
          <w:p w:rsidR="00A365E6" w:rsidRPr="003E15D1" w:rsidRDefault="00A365E6" w:rsidP="00A365E6">
            <w:pPr>
              <w:jc w:val="center"/>
              <w:rPr>
                <w:color w:val="000000"/>
                <w:szCs w:val="24"/>
              </w:rPr>
            </w:pPr>
            <w:r w:rsidRPr="003E15D1">
              <w:rPr>
                <w:color w:val="000000"/>
                <w:szCs w:val="24"/>
              </w:rPr>
              <w:t>491,5</w:t>
            </w:r>
          </w:p>
        </w:tc>
        <w:tc>
          <w:tcPr>
            <w:tcW w:w="1948" w:type="dxa"/>
            <w:shd w:val="clear" w:color="auto" w:fill="auto"/>
            <w:vAlign w:val="center"/>
          </w:tcPr>
          <w:p w:rsidR="00A365E6" w:rsidRPr="0046476B" w:rsidRDefault="00A365E6" w:rsidP="00A365E6">
            <w:pPr>
              <w:jc w:val="center"/>
              <w:rPr>
                <w:color w:val="000000"/>
                <w:szCs w:val="24"/>
              </w:rPr>
            </w:pPr>
            <w:r w:rsidRPr="0046476B">
              <w:rPr>
                <w:color w:val="000000"/>
                <w:szCs w:val="24"/>
              </w:rPr>
              <w:t>393,5</w:t>
            </w:r>
          </w:p>
        </w:tc>
        <w:tc>
          <w:tcPr>
            <w:tcW w:w="1341" w:type="dxa"/>
            <w:shd w:val="clear" w:color="auto" w:fill="auto"/>
            <w:vAlign w:val="center"/>
          </w:tcPr>
          <w:p w:rsidR="00A365E6" w:rsidRPr="0046476B" w:rsidRDefault="00A365E6" w:rsidP="00A365E6">
            <w:pPr>
              <w:jc w:val="center"/>
              <w:rPr>
                <w:color w:val="000000"/>
                <w:szCs w:val="24"/>
              </w:rPr>
            </w:pPr>
            <w:r w:rsidRPr="0046476B">
              <w:rPr>
                <w:color w:val="000000"/>
                <w:szCs w:val="24"/>
              </w:rPr>
              <w:t>148,2</w:t>
            </w:r>
          </w:p>
        </w:tc>
        <w:tc>
          <w:tcPr>
            <w:tcW w:w="851" w:type="dxa"/>
            <w:shd w:val="clear" w:color="auto" w:fill="auto"/>
            <w:vAlign w:val="center"/>
          </w:tcPr>
          <w:p w:rsidR="00A365E6" w:rsidRDefault="00A365E6" w:rsidP="00A365E6">
            <w:pPr>
              <w:jc w:val="center"/>
              <w:rPr>
                <w:color w:val="000000"/>
              </w:rPr>
            </w:pPr>
            <w:r>
              <w:rPr>
                <w:color w:val="000000"/>
              </w:rPr>
              <w:t>30,2</w:t>
            </w:r>
          </w:p>
        </w:tc>
      </w:tr>
      <w:tr w:rsidR="00A365E6" w:rsidRPr="0046476B" w:rsidTr="000B7BB5">
        <w:tc>
          <w:tcPr>
            <w:tcW w:w="3510" w:type="dxa"/>
            <w:shd w:val="clear" w:color="auto" w:fill="auto"/>
          </w:tcPr>
          <w:p w:rsidR="00A365E6" w:rsidRPr="0046476B" w:rsidRDefault="00A365E6" w:rsidP="00A365E6">
            <w:pPr>
              <w:tabs>
                <w:tab w:val="left" w:pos="375"/>
              </w:tabs>
              <w:rPr>
                <w:szCs w:val="24"/>
              </w:rPr>
            </w:pPr>
            <w:r w:rsidRPr="0046476B">
              <w:rPr>
                <w:szCs w:val="24"/>
              </w:rPr>
              <w:t xml:space="preserve">Котельная «Палкинская СОШ» </w:t>
            </w:r>
          </w:p>
        </w:tc>
        <w:tc>
          <w:tcPr>
            <w:tcW w:w="2127" w:type="dxa"/>
            <w:shd w:val="clear" w:color="auto" w:fill="auto"/>
            <w:vAlign w:val="center"/>
          </w:tcPr>
          <w:p w:rsidR="00A365E6" w:rsidRPr="003E15D1" w:rsidRDefault="00A365E6" w:rsidP="00A365E6">
            <w:pPr>
              <w:jc w:val="center"/>
              <w:rPr>
                <w:color w:val="000000"/>
                <w:szCs w:val="24"/>
              </w:rPr>
            </w:pPr>
            <w:r w:rsidRPr="003E15D1">
              <w:rPr>
                <w:color w:val="000000"/>
                <w:szCs w:val="24"/>
              </w:rPr>
              <w:t>494,2</w:t>
            </w:r>
          </w:p>
        </w:tc>
        <w:tc>
          <w:tcPr>
            <w:tcW w:w="1948" w:type="dxa"/>
            <w:shd w:val="clear" w:color="auto" w:fill="auto"/>
            <w:vAlign w:val="center"/>
          </w:tcPr>
          <w:p w:rsidR="00A365E6" w:rsidRPr="0046476B" w:rsidRDefault="00A365E6" w:rsidP="00A365E6">
            <w:pPr>
              <w:jc w:val="center"/>
              <w:rPr>
                <w:color w:val="000000"/>
                <w:szCs w:val="24"/>
              </w:rPr>
            </w:pPr>
            <w:r w:rsidRPr="0046476B">
              <w:rPr>
                <w:color w:val="000000"/>
                <w:szCs w:val="24"/>
              </w:rPr>
              <w:t>310</w:t>
            </w:r>
          </w:p>
        </w:tc>
        <w:tc>
          <w:tcPr>
            <w:tcW w:w="1341" w:type="dxa"/>
            <w:shd w:val="clear" w:color="auto" w:fill="auto"/>
            <w:vAlign w:val="center"/>
          </w:tcPr>
          <w:p w:rsidR="00A365E6" w:rsidRPr="0046476B" w:rsidRDefault="00A365E6" w:rsidP="00A365E6">
            <w:pPr>
              <w:jc w:val="center"/>
              <w:rPr>
                <w:color w:val="000000"/>
                <w:szCs w:val="24"/>
              </w:rPr>
            </w:pPr>
            <w:r w:rsidRPr="0046476B">
              <w:rPr>
                <w:color w:val="000000"/>
                <w:szCs w:val="24"/>
              </w:rPr>
              <w:t>89,2</w:t>
            </w:r>
          </w:p>
        </w:tc>
        <w:tc>
          <w:tcPr>
            <w:tcW w:w="851" w:type="dxa"/>
            <w:shd w:val="clear" w:color="auto" w:fill="auto"/>
            <w:vAlign w:val="center"/>
          </w:tcPr>
          <w:p w:rsidR="00A365E6" w:rsidRDefault="00A365E6" w:rsidP="00A365E6">
            <w:pPr>
              <w:jc w:val="center"/>
              <w:rPr>
                <w:color w:val="000000"/>
              </w:rPr>
            </w:pPr>
            <w:r>
              <w:rPr>
                <w:color w:val="000000"/>
              </w:rPr>
              <w:t>18,0</w:t>
            </w:r>
          </w:p>
        </w:tc>
      </w:tr>
      <w:tr w:rsidR="00A365E6" w:rsidRPr="0046476B" w:rsidTr="000B7BB5">
        <w:tc>
          <w:tcPr>
            <w:tcW w:w="3510" w:type="dxa"/>
            <w:shd w:val="clear" w:color="auto" w:fill="auto"/>
          </w:tcPr>
          <w:p w:rsidR="00A365E6" w:rsidRPr="0046476B" w:rsidRDefault="00A365E6" w:rsidP="00A365E6">
            <w:pPr>
              <w:tabs>
                <w:tab w:val="left" w:pos="375"/>
              </w:tabs>
              <w:jc w:val="both"/>
              <w:rPr>
                <w:szCs w:val="24"/>
              </w:rPr>
            </w:pPr>
            <w:r w:rsidRPr="0046476B">
              <w:rPr>
                <w:szCs w:val="24"/>
              </w:rPr>
              <w:t>Котельная д. Просек</w:t>
            </w:r>
          </w:p>
        </w:tc>
        <w:tc>
          <w:tcPr>
            <w:tcW w:w="2127" w:type="dxa"/>
            <w:shd w:val="clear" w:color="auto" w:fill="auto"/>
            <w:vAlign w:val="center"/>
          </w:tcPr>
          <w:p w:rsidR="00A365E6" w:rsidRPr="003E15D1" w:rsidRDefault="00A365E6" w:rsidP="00A365E6">
            <w:pPr>
              <w:jc w:val="center"/>
              <w:rPr>
                <w:color w:val="000000"/>
                <w:szCs w:val="24"/>
              </w:rPr>
            </w:pPr>
            <w:r w:rsidRPr="003E15D1">
              <w:rPr>
                <w:color w:val="000000"/>
                <w:szCs w:val="24"/>
              </w:rPr>
              <w:t>1008,5</w:t>
            </w:r>
          </w:p>
        </w:tc>
        <w:tc>
          <w:tcPr>
            <w:tcW w:w="1948" w:type="dxa"/>
            <w:shd w:val="clear" w:color="auto" w:fill="auto"/>
            <w:vAlign w:val="center"/>
          </w:tcPr>
          <w:p w:rsidR="00A365E6" w:rsidRPr="0046476B" w:rsidRDefault="00A365E6" w:rsidP="00A365E6">
            <w:pPr>
              <w:jc w:val="center"/>
              <w:rPr>
                <w:color w:val="000000"/>
                <w:szCs w:val="24"/>
              </w:rPr>
            </w:pPr>
            <w:r w:rsidRPr="0046476B">
              <w:rPr>
                <w:color w:val="000000"/>
                <w:szCs w:val="24"/>
              </w:rPr>
              <w:t>321</w:t>
            </w:r>
          </w:p>
        </w:tc>
        <w:tc>
          <w:tcPr>
            <w:tcW w:w="1341" w:type="dxa"/>
            <w:shd w:val="clear" w:color="auto" w:fill="auto"/>
            <w:vAlign w:val="center"/>
          </w:tcPr>
          <w:p w:rsidR="00A365E6" w:rsidRPr="0046476B" w:rsidRDefault="00A365E6" w:rsidP="00A365E6">
            <w:pPr>
              <w:jc w:val="center"/>
              <w:rPr>
                <w:color w:val="000000"/>
                <w:szCs w:val="24"/>
              </w:rPr>
            </w:pPr>
            <w:r w:rsidRPr="0046476B">
              <w:rPr>
                <w:color w:val="000000"/>
                <w:szCs w:val="24"/>
              </w:rPr>
              <w:t>205</w:t>
            </w:r>
          </w:p>
        </w:tc>
        <w:tc>
          <w:tcPr>
            <w:tcW w:w="851" w:type="dxa"/>
            <w:shd w:val="clear" w:color="auto" w:fill="auto"/>
            <w:vAlign w:val="center"/>
          </w:tcPr>
          <w:p w:rsidR="00A365E6" w:rsidRDefault="00A365E6" w:rsidP="00A365E6">
            <w:pPr>
              <w:jc w:val="center"/>
              <w:rPr>
                <w:color w:val="000000"/>
              </w:rPr>
            </w:pPr>
            <w:r>
              <w:rPr>
                <w:color w:val="000000"/>
              </w:rPr>
              <w:t>20,3</w:t>
            </w:r>
          </w:p>
        </w:tc>
      </w:tr>
      <w:tr w:rsidR="00A365E6" w:rsidRPr="0046476B" w:rsidTr="0046476B">
        <w:tc>
          <w:tcPr>
            <w:tcW w:w="3510" w:type="dxa"/>
            <w:shd w:val="clear" w:color="auto" w:fill="auto"/>
          </w:tcPr>
          <w:p w:rsidR="00A365E6" w:rsidRPr="0046476B" w:rsidRDefault="00A365E6" w:rsidP="00A365E6">
            <w:pPr>
              <w:tabs>
                <w:tab w:val="left" w:pos="375"/>
              </w:tabs>
              <w:jc w:val="both"/>
              <w:rPr>
                <w:b/>
                <w:szCs w:val="24"/>
              </w:rPr>
            </w:pPr>
            <w:r w:rsidRPr="0046476B">
              <w:rPr>
                <w:b/>
                <w:szCs w:val="24"/>
              </w:rPr>
              <w:t>Итого</w:t>
            </w:r>
          </w:p>
        </w:tc>
        <w:tc>
          <w:tcPr>
            <w:tcW w:w="2127" w:type="dxa"/>
            <w:shd w:val="clear" w:color="auto" w:fill="auto"/>
            <w:vAlign w:val="center"/>
          </w:tcPr>
          <w:p w:rsidR="00A365E6" w:rsidRPr="0046476B" w:rsidRDefault="00A365E6" w:rsidP="00A365E6">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6128,8</w:t>
            </w:r>
            <w:r>
              <w:rPr>
                <w:b/>
                <w:color w:val="000000"/>
                <w:szCs w:val="24"/>
              </w:rPr>
              <w:fldChar w:fldCharType="end"/>
            </w:r>
          </w:p>
        </w:tc>
        <w:tc>
          <w:tcPr>
            <w:tcW w:w="1948" w:type="dxa"/>
            <w:shd w:val="clear" w:color="auto" w:fill="auto"/>
            <w:vAlign w:val="center"/>
          </w:tcPr>
          <w:p w:rsidR="00A365E6" w:rsidRPr="0046476B" w:rsidRDefault="00A365E6" w:rsidP="00A365E6">
            <w:pPr>
              <w:jc w:val="center"/>
              <w:rPr>
                <w:b/>
                <w:color w:val="000000"/>
                <w:szCs w:val="24"/>
              </w:rPr>
            </w:pPr>
            <w:r w:rsidRPr="0046476B">
              <w:rPr>
                <w:b/>
                <w:color w:val="000000"/>
                <w:szCs w:val="24"/>
              </w:rPr>
              <w:t>3650</w:t>
            </w:r>
          </w:p>
        </w:tc>
        <w:tc>
          <w:tcPr>
            <w:tcW w:w="1341" w:type="dxa"/>
            <w:shd w:val="clear" w:color="auto" w:fill="auto"/>
            <w:vAlign w:val="center"/>
          </w:tcPr>
          <w:p w:rsidR="00A365E6" w:rsidRPr="0046476B" w:rsidRDefault="00A365E6" w:rsidP="00A365E6">
            <w:pPr>
              <w:jc w:val="center"/>
              <w:rPr>
                <w:b/>
                <w:color w:val="000000"/>
                <w:szCs w:val="24"/>
              </w:rPr>
            </w:pPr>
            <w:r w:rsidRPr="0046476B">
              <w:rPr>
                <w:b/>
                <w:color w:val="000000"/>
                <w:szCs w:val="24"/>
              </w:rPr>
              <w:t>1439</w:t>
            </w:r>
          </w:p>
        </w:tc>
        <w:tc>
          <w:tcPr>
            <w:tcW w:w="851" w:type="dxa"/>
            <w:shd w:val="clear" w:color="auto" w:fill="auto"/>
            <w:vAlign w:val="center"/>
          </w:tcPr>
          <w:p w:rsidR="00A365E6" w:rsidRPr="0046476B" w:rsidRDefault="00A365E6" w:rsidP="00A365E6">
            <w:pPr>
              <w:jc w:val="center"/>
              <w:rPr>
                <w:b/>
                <w:color w:val="000000"/>
                <w:szCs w:val="24"/>
              </w:rPr>
            </w:pPr>
            <w:r>
              <w:rPr>
                <w:b/>
                <w:color w:val="000000"/>
                <w:szCs w:val="24"/>
              </w:rPr>
              <w:t>23,5</w:t>
            </w:r>
          </w:p>
        </w:tc>
      </w:tr>
    </w:tbl>
    <w:p w:rsidR="00890408" w:rsidRDefault="00890408" w:rsidP="00C31F4C">
      <w:pPr>
        <w:pStyle w:val="af9"/>
        <w:ind w:left="0" w:firstLine="720"/>
        <w:contextualSpacing w:val="0"/>
        <w:jc w:val="both"/>
        <w:rPr>
          <w:rFonts w:ascii="Times New Roman" w:hAnsi="Times New Roman" w:cs="Times New Roman"/>
          <w:sz w:val="26"/>
          <w:szCs w:val="26"/>
        </w:rPr>
      </w:pPr>
    </w:p>
    <w:p w:rsidR="00BF0E4D" w:rsidRDefault="00C31F4C" w:rsidP="004A0577">
      <w:pPr>
        <w:pStyle w:val="af9"/>
        <w:ind w:left="0"/>
        <w:contextualSpacing w:val="0"/>
        <w:jc w:val="both"/>
        <w:rPr>
          <w:rFonts w:ascii="Times New Roman" w:hAnsi="Times New Roman" w:cs="Times New Roman"/>
          <w:sz w:val="26"/>
          <w:szCs w:val="26"/>
        </w:rPr>
      </w:pPr>
      <w:r>
        <w:rPr>
          <w:rFonts w:ascii="Times New Roman" w:hAnsi="Times New Roman" w:cs="Times New Roman"/>
          <w:sz w:val="26"/>
          <w:szCs w:val="26"/>
        </w:rPr>
        <w:t xml:space="preserve">      </w:t>
      </w:r>
      <w:r w:rsidR="00BF0E4D" w:rsidRPr="00854AA1">
        <w:rPr>
          <w:rFonts w:ascii="Times New Roman" w:hAnsi="Times New Roman" w:cs="Times New Roman"/>
          <w:sz w:val="26"/>
          <w:szCs w:val="26"/>
        </w:rPr>
        <w:t xml:space="preserve">Эффективным является такой радиус теплоснабжения для мелких котельных, когда уровень потерь составляет до 10%. Приведенные выше </w:t>
      </w:r>
      <w:r w:rsidR="004A0577">
        <w:rPr>
          <w:rFonts w:ascii="Times New Roman" w:hAnsi="Times New Roman" w:cs="Times New Roman"/>
          <w:sz w:val="26"/>
          <w:szCs w:val="26"/>
        </w:rPr>
        <w:t>значения</w:t>
      </w:r>
      <w:r w:rsidR="00BF0E4D" w:rsidRPr="00854AA1">
        <w:rPr>
          <w:rFonts w:ascii="Times New Roman" w:hAnsi="Times New Roman" w:cs="Times New Roman"/>
          <w:sz w:val="26"/>
          <w:szCs w:val="26"/>
        </w:rPr>
        <w:t xml:space="preserve"> тепловых потерь показывают, что в целом по тепловым сетям котельных при существующем состоянии тепловой изоляции и фактических подключенных нагрузках средний фактический радиус теплоснабжения </w:t>
      </w:r>
      <w:r w:rsidR="00BF0E4D">
        <w:rPr>
          <w:rFonts w:ascii="Times New Roman" w:hAnsi="Times New Roman" w:cs="Times New Roman"/>
          <w:sz w:val="26"/>
          <w:szCs w:val="26"/>
        </w:rPr>
        <w:t xml:space="preserve">для </w:t>
      </w:r>
      <w:r w:rsidR="00555049">
        <w:rPr>
          <w:rFonts w:ascii="Times New Roman" w:hAnsi="Times New Roman" w:cs="Times New Roman"/>
          <w:sz w:val="26"/>
          <w:szCs w:val="26"/>
        </w:rPr>
        <w:t>МУП «Теплоэнерго</w:t>
      </w:r>
      <w:r w:rsidR="00555049" w:rsidRPr="006E4A63">
        <w:rPr>
          <w:rFonts w:ascii="Times New Roman" w:hAnsi="Times New Roman" w:cs="Times New Roman"/>
          <w:bCs/>
          <w:sz w:val="26"/>
          <w:szCs w:val="26"/>
        </w:rPr>
        <w:t>»</w:t>
      </w:r>
      <w:r w:rsidR="00555049" w:rsidRPr="006E4A63">
        <w:rPr>
          <w:rFonts w:ascii="Times New Roman" w:hAnsi="Times New Roman" w:cs="Times New Roman"/>
          <w:sz w:val="26"/>
          <w:szCs w:val="26"/>
        </w:rPr>
        <w:t xml:space="preserve"> </w:t>
      </w:r>
      <w:r w:rsidR="004A0A91">
        <w:rPr>
          <w:rFonts w:ascii="Times New Roman" w:hAnsi="Times New Roman" w:cs="Times New Roman"/>
          <w:sz w:val="26"/>
          <w:szCs w:val="26"/>
        </w:rPr>
        <w:t xml:space="preserve">является </w:t>
      </w:r>
      <w:r w:rsidR="00424C94">
        <w:rPr>
          <w:rFonts w:ascii="Times New Roman" w:hAnsi="Times New Roman" w:cs="Times New Roman"/>
          <w:sz w:val="26"/>
          <w:szCs w:val="26"/>
        </w:rPr>
        <w:t>не</w:t>
      </w:r>
      <w:r w:rsidR="00BF0E4D">
        <w:rPr>
          <w:rFonts w:ascii="Times New Roman" w:hAnsi="Times New Roman" w:cs="Times New Roman"/>
          <w:sz w:val="26"/>
          <w:szCs w:val="26"/>
        </w:rPr>
        <w:t>эффективным</w:t>
      </w:r>
      <w:r w:rsidR="00555049">
        <w:rPr>
          <w:rFonts w:ascii="Times New Roman" w:hAnsi="Times New Roman" w:cs="Times New Roman"/>
          <w:sz w:val="26"/>
          <w:szCs w:val="26"/>
        </w:rPr>
        <w:t>.</w:t>
      </w:r>
    </w:p>
    <w:p w:rsidR="00BF0E4D" w:rsidRPr="003C60C8" w:rsidRDefault="00BF0E4D" w:rsidP="003C60C8">
      <w:pPr>
        <w:ind w:firstLine="567"/>
        <w:jc w:val="both"/>
        <w:rPr>
          <w:sz w:val="26"/>
          <w:szCs w:val="26"/>
        </w:rPr>
      </w:pPr>
      <w:r w:rsidRPr="003C60C8">
        <w:rPr>
          <w:sz w:val="26"/>
          <w:szCs w:val="26"/>
        </w:rPr>
        <w:t>Причинами недопустимо больших потерь тепловой энергии являются:</w:t>
      </w:r>
    </w:p>
    <w:p w:rsidR="00BF0E4D" w:rsidRDefault="00BF0E4D" w:rsidP="001642C3">
      <w:pPr>
        <w:pStyle w:val="af9"/>
        <w:numPr>
          <w:ilvl w:val="0"/>
          <w:numId w:val="16"/>
        </w:numPr>
        <w:ind w:left="284" w:firstLine="0"/>
        <w:contextualSpacing w:val="0"/>
        <w:jc w:val="both"/>
        <w:rPr>
          <w:rFonts w:ascii="Times New Roman" w:hAnsi="Times New Roman" w:cs="Times New Roman"/>
          <w:sz w:val="26"/>
          <w:szCs w:val="26"/>
        </w:rPr>
      </w:pPr>
      <w:r>
        <w:rPr>
          <w:rFonts w:ascii="Times New Roman" w:hAnsi="Times New Roman" w:cs="Times New Roman"/>
          <w:sz w:val="26"/>
          <w:szCs w:val="26"/>
        </w:rPr>
        <w:lastRenderedPageBreak/>
        <w:t>Неудовлетворительное состояние тепловой изоляции. Для ремонта тепловой изоляции современные эффективные теплоизоляционные материалы не применяются.</w:t>
      </w:r>
    </w:p>
    <w:p w:rsidR="00192A1D" w:rsidRDefault="00192A1D" w:rsidP="00556C28">
      <w:pPr>
        <w:pStyle w:val="af9"/>
        <w:numPr>
          <w:ilvl w:val="0"/>
          <w:numId w:val="16"/>
        </w:numPr>
        <w:ind w:left="227" w:firstLine="0"/>
        <w:contextualSpacing w:val="0"/>
        <w:jc w:val="both"/>
        <w:rPr>
          <w:rFonts w:ascii="Times New Roman" w:hAnsi="Times New Roman" w:cs="Times New Roman"/>
          <w:sz w:val="26"/>
          <w:szCs w:val="26"/>
        </w:rPr>
      </w:pPr>
      <w:r>
        <w:rPr>
          <w:rFonts w:ascii="Times New Roman" w:hAnsi="Times New Roman" w:cs="Times New Roman"/>
          <w:sz w:val="26"/>
          <w:szCs w:val="26"/>
        </w:rPr>
        <w:t>Малые тепловые нагрузки и, соответственно, малый отпуск тепловой энергии</w:t>
      </w:r>
      <w:r w:rsidR="00BF0E4D">
        <w:rPr>
          <w:rFonts w:ascii="Times New Roman" w:hAnsi="Times New Roman" w:cs="Times New Roman"/>
          <w:sz w:val="26"/>
          <w:szCs w:val="26"/>
        </w:rPr>
        <w:t>.</w:t>
      </w:r>
    </w:p>
    <w:p w:rsidR="00BF0E4D" w:rsidRDefault="00192A1D" w:rsidP="00556C28">
      <w:pPr>
        <w:pStyle w:val="af9"/>
        <w:numPr>
          <w:ilvl w:val="0"/>
          <w:numId w:val="16"/>
        </w:numPr>
        <w:ind w:left="227" w:firstLine="0"/>
        <w:contextualSpacing w:val="0"/>
        <w:jc w:val="both"/>
        <w:rPr>
          <w:rFonts w:ascii="Times New Roman" w:hAnsi="Times New Roman" w:cs="Times New Roman"/>
          <w:sz w:val="26"/>
          <w:szCs w:val="26"/>
        </w:rPr>
      </w:pPr>
      <w:r>
        <w:rPr>
          <w:rFonts w:ascii="Times New Roman" w:hAnsi="Times New Roman" w:cs="Times New Roman"/>
          <w:sz w:val="26"/>
          <w:szCs w:val="26"/>
        </w:rPr>
        <w:t>Завышенные диаметры большей части участков тепловых сетей.</w:t>
      </w:r>
      <w:r w:rsidR="00BF0E4D">
        <w:rPr>
          <w:rFonts w:ascii="Times New Roman" w:hAnsi="Times New Roman" w:cs="Times New Roman"/>
          <w:sz w:val="26"/>
          <w:szCs w:val="26"/>
        </w:rPr>
        <w:t xml:space="preserve"> </w:t>
      </w:r>
    </w:p>
    <w:p w:rsidR="00BF0E4D" w:rsidRPr="00854AA1" w:rsidRDefault="00BF0E4D" w:rsidP="00BF0E4D">
      <w:pPr>
        <w:pStyle w:val="af9"/>
        <w:ind w:left="0" w:firstLine="567"/>
        <w:contextualSpacing w:val="0"/>
        <w:jc w:val="both"/>
        <w:rPr>
          <w:rFonts w:ascii="Times New Roman" w:hAnsi="Times New Roman" w:cs="Times New Roman"/>
          <w:sz w:val="26"/>
          <w:szCs w:val="26"/>
        </w:rPr>
      </w:pPr>
      <w:r w:rsidRPr="00854AA1">
        <w:rPr>
          <w:rFonts w:ascii="Times New Roman" w:hAnsi="Times New Roman" w:cs="Times New Roman"/>
          <w:sz w:val="26"/>
          <w:szCs w:val="26"/>
        </w:rPr>
        <w:t>Для увеличения эффективного радиуса теплоснабжения необходимо:</w:t>
      </w:r>
    </w:p>
    <w:p w:rsidR="00BF0E4D" w:rsidRPr="00854AA1" w:rsidRDefault="00BF0E4D" w:rsidP="00BF0E4D">
      <w:pPr>
        <w:pStyle w:val="af9"/>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замена трубопроводов на участках тепловых сетей, находящихся в аварийном состоянии;</w:t>
      </w:r>
    </w:p>
    <w:p w:rsidR="001642C3" w:rsidRDefault="00BF0E4D" w:rsidP="00BF0E4D">
      <w:pPr>
        <w:pStyle w:val="af9"/>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xml:space="preserve">- замена тепловой изоляции на современную из эффективных материалов на тех участках </w:t>
      </w:r>
      <w:r w:rsidR="001642C3">
        <w:rPr>
          <w:rFonts w:ascii="Times New Roman" w:hAnsi="Times New Roman" w:cs="Times New Roman"/>
          <w:sz w:val="26"/>
          <w:szCs w:val="26"/>
        </w:rPr>
        <w:t xml:space="preserve">  </w:t>
      </w:r>
    </w:p>
    <w:p w:rsidR="00BF0E4D" w:rsidRPr="00854AA1" w:rsidRDefault="001642C3" w:rsidP="00BF0E4D">
      <w:pPr>
        <w:pStyle w:val="af9"/>
        <w:ind w:left="0"/>
        <w:contextualSpacing w:val="0"/>
        <w:jc w:val="both"/>
        <w:rPr>
          <w:rFonts w:ascii="Times New Roman" w:hAnsi="Times New Roman" w:cs="Times New Roman"/>
          <w:sz w:val="26"/>
          <w:szCs w:val="26"/>
        </w:rPr>
      </w:pPr>
      <w:r>
        <w:rPr>
          <w:rFonts w:ascii="Times New Roman" w:hAnsi="Times New Roman" w:cs="Times New Roman"/>
          <w:sz w:val="26"/>
          <w:szCs w:val="26"/>
        </w:rPr>
        <w:t xml:space="preserve">  </w:t>
      </w:r>
      <w:r w:rsidR="00BF0E4D" w:rsidRPr="00854AA1">
        <w:rPr>
          <w:rFonts w:ascii="Times New Roman" w:hAnsi="Times New Roman" w:cs="Times New Roman"/>
          <w:sz w:val="26"/>
          <w:szCs w:val="26"/>
        </w:rPr>
        <w:t>тепловых сетей, которые не планируются к замене;</w:t>
      </w:r>
    </w:p>
    <w:p w:rsidR="00BF0E4D" w:rsidRDefault="00BF0E4D" w:rsidP="00BF0E4D">
      <w:pPr>
        <w:pStyle w:val="af9"/>
        <w:ind w:left="0"/>
        <w:contextualSpacing w:val="0"/>
        <w:jc w:val="both"/>
        <w:rPr>
          <w:rFonts w:ascii="Times New Roman" w:hAnsi="Times New Roman" w:cs="Times New Roman"/>
          <w:sz w:val="26"/>
          <w:szCs w:val="26"/>
        </w:rPr>
      </w:pPr>
      <w:r w:rsidRPr="00854AA1">
        <w:rPr>
          <w:rFonts w:ascii="Times New Roman" w:hAnsi="Times New Roman" w:cs="Times New Roman"/>
          <w:sz w:val="26"/>
          <w:szCs w:val="26"/>
        </w:rPr>
        <w:t>- увеличение тепловых нагрузок, подключенных на тепловые сети</w:t>
      </w:r>
      <w:r>
        <w:rPr>
          <w:rFonts w:ascii="Times New Roman" w:hAnsi="Times New Roman" w:cs="Times New Roman"/>
          <w:sz w:val="26"/>
          <w:szCs w:val="26"/>
        </w:rPr>
        <w:t>;</w:t>
      </w:r>
    </w:p>
    <w:p w:rsidR="001642C3" w:rsidRDefault="00BF0E4D" w:rsidP="008B3C32">
      <w:pPr>
        <w:autoSpaceDE w:val="0"/>
        <w:autoSpaceDN w:val="0"/>
        <w:adjustRightInd w:val="0"/>
        <w:jc w:val="both"/>
        <w:rPr>
          <w:sz w:val="26"/>
          <w:szCs w:val="26"/>
        </w:rPr>
      </w:pPr>
      <w:r>
        <w:rPr>
          <w:sz w:val="26"/>
          <w:szCs w:val="26"/>
        </w:rPr>
        <w:t xml:space="preserve">- вывод из эксплуатации тех участков тепловых сетей, передача тепловой энергии по </w:t>
      </w:r>
    </w:p>
    <w:p w:rsidR="001642C3" w:rsidRDefault="001642C3" w:rsidP="008B3C32">
      <w:pPr>
        <w:autoSpaceDE w:val="0"/>
        <w:autoSpaceDN w:val="0"/>
        <w:adjustRightInd w:val="0"/>
        <w:jc w:val="both"/>
        <w:rPr>
          <w:sz w:val="26"/>
          <w:szCs w:val="26"/>
        </w:rPr>
      </w:pPr>
      <w:r>
        <w:rPr>
          <w:sz w:val="26"/>
          <w:szCs w:val="26"/>
        </w:rPr>
        <w:t xml:space="preserve">  </w:t>
      </w:r>
      <w:r w:rsidR="00BF0E4D">
        <w:rPr>
          <w:sz w:val="26"/>
          <w:szCs w:val="26"/>
        </w:rPr>
        <w:t xml:space="preserve">которым является не эффективной (убыточной) с отключением соответствующих </w:t>
      </w:r>
      <w:r>
        <w:rPr>
          <w:sz w:val="26"/>
          <w:szCs w:val="26"/>
        </w:rPr>
        <w:t xml:space="preserve"> </w:t>
      </w:r>
    </w:p>
    <w:p w:rsidR="00B001D0" w:rsidRDefault="001642C3" w:rsidP="008B3C32">
      <w:pPr>
        <w:autoSpaceDE w:val="0"/>
        <w:autoSpaceDN w:val="0"/>
        <w:adjustRightInd w:val="0"/>
        <w:jc w:val="both"/>
        <w:rPr>
          <w:sz w:val="26"/>
          <w:szCs w:val="26"/>
        </w:rPr>
      </w:pPr>
      <w:r>
        <w:rPr>
          <w:sz w:val="26"/>
          <w:szCs w:val="26"/>
        </w:rPr>
        <w:t xml:space="preserve">  </w:t>
      </w:r>
      <w:r w:rsidR="00BF0E4D">
        <w:rPr>
          <w:sz w:val="26"/>
          <w:szCs w:val="26"/>
        </w:rPr>
        <w:t>удаленных потребителей</w:t>
      </w:r>
      <w:r w:rsidR="00192A1D">
        <w:rPr>
          <w:sz w:val="26"/>
          <w:szCs w:val="26"/>
        </w:rPr>
        <w:t>.</w:t>
      </w:r>
    </w:p>
    <w:p w:rsidR="008B3C32" w:rsidRPr="008B3C32" w:rsidRDefault="008B3C32" w:rsidP="008B3C32">
      <w:pPr>
        <w:autoSpaceDE w:val="0"/>
        <w:autoSpaceDN w:val="0"/>
        <w:adjustRightInd w:val="0"/>
        <w:jc w:val="both"/>
        <w:rPr>
          <w:sz w:val="26"/>
          <w:szCs w:val="26"/>
        </w:rPr>
      </w:pPr>
    </w:p>
    <w:p w:rsidR="007A7372" w:rsidRPr="006E1BAC" w:rsidRDefault="007C47E4" w:rsidP="00B33281">
      <w:pPr>
        <w:tabs>
          <w:tab w:val="left" w:pos="375"/>
        </w:tabs>
        <w:spacing w:after="240"/>
        <w:jc w:val="center"/>
        <w:rPr>
          <w:b/>
          <w:bCs/>
          <w:sz w:val="28"/>
          <w:szCs w:val="28"/>
        </w:rPr>
      </w:pPr>
      <w:r>
        <w:rPr>
          <w:b/>
          <w:bCs/>
          <w:sz w:val="28"/>
          <w:szCs w:val="28"/>
        </w:rPr>
        <w:t>6</w:t>
      </w:r>
      <w:r w:rsidR="00B33281">
        <w:rPr>
          <w:b/>
          <w:bCs/>
          <w:sz w:val="28"/>
          <w:szCs w:val="28"/>
        </w:rPr>
        <w:t xml:space="preserve">. </w:t>
      </w:r>
      <w:r w:rsidR="007A7372" w:rsidRPr="006E1BAC">
        <w:rPr>
          <w:b/>
          <w:bCs/>
          <w:sz w:val="28"/>
          <w:szCs w:val="28"/>
        </w:rPr>
        <w:t>Предложения по строительству и реконструкции тепловых сетей и сооружений на них</w:t>
      </w:r>
      <w:r w:rsidR="003C60C8">
        <w:rPr>
          <w:b/>
          <w:bCs/>
          <w:sz w:val="28"/>
          <w:szCs w:val="28"/>
        </w:rPr>
        <w:t>.</w:t>
      </w:r>
    </w:p>
    <w:p w:rsidR="000F2DD3" w:rsidRPr="000F2DD3" w:rsidRDefault="000F2DD3" w:rsidP="000F2DD3">
      <w:pPr>
        <w:autoSpaceDE w:val="0"/>
        <w:spacing w:before="120" w:after="120"/>
        <w:ind w:firstLine="539"/>
        <w:jc w:val="both"/>
        <w:rPr>
          <w:sz w:val="26"/>
          <w:szCs w:val="26"/>
        </w:rPr>
      </w:pPr>
      <w:r w:rsidRPr="000F2DD3">
        <w:rPr>
          <w:rFonts w:eastAsia="Times New Roman"/>
          <w:b/>
          <w:sz w:val="26"/>
          <w:szCs w:val="26"/>
        </w:rPr>
        <w:t xml:space="preserve">6.1 Строительство тепловых сетей </w:t>
      </w:r>
      <w:r w:rsidRPr="000F2DD3">
        <w:rPr>
          <w:b/>
          <w:bCs/>
          <w:sz w:val="26"/>
          <w:szCs w:val="26"/>
        </w:rPr>
        <w:t>для обеспечения объединения районов теплоснабжения отдельных теплоисточников</w:t>
      </w:r>
      <w:r w:rsidR="002D0293">
        <w:rPr>
          <w:sz w:val="26"/>
          <w:szCs w:val="26"/>
        </w:rPr>
        <w:t>.</w:t>
      </w:r>
    </w:p>
    <w:p w:rsidR="000F2DD3" w:rsidRPr="000F2DD3" w:rsidRDefault="00305AFC" w:rsidP="000F2DD3">
      <w:pPr>
        <w:autoSpaceDE w:val="0"/>
        <w:ind w:firstLine="540"/>
        <w:jc w:val="both"/>
        <w:rPr>
          <w:sz w:val="26"/>
          <w:szCs w:val="26"/>
        </w:rPr>
      </w:pPr>
      <w:r>
        <w:rPr>
          <w:sz w:val="26"/>
          <w:szCs w:val="26"/>
        </w:rPr>
        <w:t xml:space="preserve">    </w:t>
      </w:r>
      <w:r w:rsidR="000F2DD3" w:rsidRPr="000F2DD3">
        <w:rPr>
          <w:sz w:val="26"/>
          <w:szCs w:val="26"/>
        </w:rPr>
        <w:t>Предложения по переключению части тепловой нагрузки с одного теплоисточника на другой приведены в разделе 5.  Вновь строя</w:t>
      </w:r>
      <w:r w:rsidR="009E19F6">
        <w:rPr>
          <w:sz w:val="26"/>
          <w:szCs w:val="26"/>
        </w:rPr>
        <w:t xml:space="preserve">щиеся </w:t>
      </w:r>
      <w:r w:rsidR="000F2DD3" w:rsidRPr="000F2DD3">
        <w:rPr>
          <w:sz w:val="26"/>
          <w:szCs w:val="26"/>
        </w:rPr>
        <w:t>участки тепловых сетей предста</w:t>
      </w:r>
      <w:r w:rsidR="009E19F6">
        <w:rPr>
          <w:sz w:val="26"/>
          <w:szCs w:val="26"/>
        </w:rPr>
        <w:t>влены в таблице 6.1.1.</w:t>
      </w:r>
      <w:r w:rsidR="000F2DD3" w:rsidRPr="000F2DD3">
        <w:rPr>
          <w:sz w:val="26"/>
          <w:szCs w:val="26"/>
        </w:rPr>
        <w:t xml:space="preserve"> Строящиеся </w:t>
      </w:r>
      <w:r w:rsidR="000F2DD3" w:rsidRPr="000F2DD3">
        <w:rPr>
          <w:rFonts w:eastAsia="Arial CYR"/>
          <w:sz w:val="26"/>
          <w:szCs w:val="26"/>
        </w:rPr>
        <w:t xml:space="preserve">трубопроводы следует </w:t>
      </w:r>
      <w:r w:rsidR="000F2DD3" w:rsidRPr="000F2DD3">
        <w:rPr>
          <w:rFonts w:eastAsia="Times New Roman"/>
          <w:sz w:val="26"/>
          <w:szCs w:val="26"/>
        </w:rPr>
        <w:t xml:space="preserve">проложить надземным способом, стальными трубами в ППУ-изоляции. По укрупненным сметным расценкам НЦС 81-02-13-2021 </w:t>
      </w:r>
      <w:r w:rsidR="000F2DD3" w:rsidRPr="000F2DD3">
        <w:rPr>
          <w:sz w:val="26"/>
          <w:szCs w:val="26"/>
        </w:rPr>
        <w:t>расчет стоимости работ представлен в таблице</w:t>
      </w:r>
      <w:r w:rsidR="009E19F6">
        <w:rPr>
          <w:sz w:val="26"/>
          <w:szCs w:val="26"/>
        </w:rPr>
        <w:t xml:space="preserve"> 6.1.2</w:t>
      </w:r>
      <w:r w:rsidR="000F2DD3" w:rsidRPr="000F2DD3">
        <w:rPr>
          <w:sz w:val="26"/>
          <w:szCs w:val="26"/>
        </w:rPr>
        <w:t>. Место предполагаемого расположения БМК и схема теплоснабжения представлены на рисунке 6.1.1.</w:t>
      </w:r>
    </w:p>
    <w:p w:rsidR="000F2DD3" w:rsidRPr="000F2DD3" w:rsidRDefault="000F2DD3" w:rsidP="000F2DD3">
      <w:pPr>
        <w:tabs>
          <w:tab w:val="left" w:pos="375"/>
        </w:tabs>
        <w:spacing w:before="120"/>
        <w:ind w:firstLine="573"/>
        <w:jc w:val="right"/>
        <w:rPr>
          <w:sz w:val="26"/>
          <w:szCs w:val="26"/>
        </w:rPr>
      </w:pPr>
      <w:r w:rsidRPr="000F2DD3">
        <w:rPr>
          <w:sz w:val="26"/>
          <w:szCs w:val="26"/>
        </w:rPr>
        <w:t>Таблица 6.1.1.</w:t>
      </w:r>
    </w:p>
    <w:tbl>
      <w:tblPr>
        <w:tblStyle w:val="32"/>
        <w:tblW w:w="0" w:type="auto"/>
        <w:tblInd w:w="108" w:type="dxa"/>
        <w:tblLook w:val="04A0" w:firstRow="1" w:lastRow="0" w:firstColumn="1" w:lastColumn="0" w:noHBand="0" w:noVBand="1"/>
      </w:tblPr>
      <w:tblGrid>
        <w:gridCol w:w="5103"/>
        <w:gridCol w:w="2764"/>
        <w:gridCol w:w="2127"/>
      </w:tblGrid>
      <w:tr w:rsidR="000F2DD3" w:rsidRPr="000F2DD3" w:rsidTr="004B4D33">
        <w:tc>
          <w:tcPr>
            <w:tcW w:w="5103" w:type="dxa"/>
            <w:vAlign w:val="center"/>
          </w:tcPr>
          <w:p w:rsidR="000F2DD3" w:rsidRPr="000F2DD3" w:rsidRDefault="000F2DD3" w:rsidP="000F2DD3">
            <w:pPr>
              <w:jc w:val="center"/>
              <w:rPr>
                <w:szCs w:val="24"/>
              </w:rPr>
            </w:pPr>
            <w:r w:rsidRPr="000F2DD3">
              <w:rPr>
                <w:szCs w:val="24"/>
              </w:rPr>
              <w:t>Начало - конец участка</w:t>
            </w:r>
          </w:p>
          <w:p w:rsidR="000F2DD3" w:rsidRPr="000F2DD3" w:rsidRDefault="000F2DD3" w:rsidP="000F2DD3">
            <w:pPr>
              <w:tabs>
                <w:tab w:val="left" w:pos="375"/>
              </w:tabs>
              <w:jc w:val="center"/>
              <w:rPr>
                <w:szCs w:val="24"/>
              </w:rPr>
            </w:pPr>
          </w:p>
        </w:tc>
        <w:tc>
          <w:tcPr>
            <w:tcW w:w="2764" w:type="dxa"/>
            <w:vAlign w:val="center"/>
          </w:tcPr>
          <w:p w:rsidR="000F2DD3" w:rsidRPr="000F2DD3" w:rsidRDefault="000F2DD3" w:rsidP="000F2DD3">
            <w:pPr>
              <w:jc w:val="center"/>
              <w:rPr>
                <w:color w:val="000000"/>
                <w:szCs w:val="24"/>
              </w:rPr>
            </w:pPr>
            <w:r w:rsidRPr="000F2DD3">
              <w:rPr>
                <w:color w:val="000000"/>
                <w:szCs w:val="24"/>
              </w:rPr>
              <w:t>Диаметр условный, мм</w:t>
            </w:r>
          </w:p>
        </w:tc>
        <w:tc>
          <w:tcPr>
            <w:tcW w:w="2127" w:type="dxa"/>
            <w:vAlign w:val="center"/>
          </w:tcPr>
          <w:p w:rsidR="000F2DD3" w:rsidRPr="000F2DD3" w:rsidRDefault="000F2DD3" w:rsidP="000F2DD3">
            <w:pPr>
              <w:jc w:val="center"/>
              <w:rPr>
                <w:color w:val="000000"/>
                <w:szCs w:val="24"/>
              </w:rPr>
            </w:pPr>
            <w:r w:rsidRPr="000F2DD3">
              <w:rPr>
                <w:color w:val="000000"/>
                <w:szCs w:val="24"/>
              </w:rPr>
              <w:t>Протяженность, м</w:t>
            </w:r>
          </w:p>
        </w:tc>
      </w:tr>
      <w:tr w:rsidR="005F1BA1" w:rsidRPr="000F2DD3" w:rsidTr="004B4D33">
        <w:tc>
          <w:tcPr>
            <w:tcW w:w="5103" w:type="dxa"/>
            <w:vAlign w:val="bottom"/>
          </w:tcPr>
          <w:p w:rsidR="005F1BA1" w:rsidRPr="005F1BA1" w:rsidRDefault="005F1BA1">
            <w:pPr>
              <w:rPr>
                <w:color w:val="000000"/>
                <w:szCs w:val="24"/>
              </w:rPr>
            </w:pPr>
            <w:r>
              <w:rPr>
                <w:color w:val="000000"/>
                <w:szCs w:val="24"/>
              </w:rPr>
              <w:t>БМК - УТ-3 котельная</w:t>
            </w:r>
            <w:r w:rsidRPr="005F1BA1">
              <w:rPr>
                <w:color w:val="000000"/>
                <w:szCs w:val="24"/>
              </w:rPr>
              <w:t xml:space="preserve"> "Центральная"</w:t>
            </w:r>
          </w:p>
        </w:tc>
        <w:tc>
          <w:tcPr>
            <w:tcW w:w="2764" w:type="dxa"/>
            <w:vAlign w:val="center"/>
          </w:tcPr>
          <w:p w:rsidR="005F1BA1" w:rsidRPr="005F1BA1" w:rsidRDefault="005F1BA1">
            <w:pPr>
              <w:jc w:val="center"/>
              <w:rPr>
                <w:color w:val="000000"/>
                <w:szCs w:val="24"/>
              </w:rPr>
            </w:pPr>
            <w:r w:rsidRPr="005F1BA1">
              <w:rPr>
                <w:color w:val="000000"/>
                <w:szCs w:val="24"/>
              </w:rPr>
              <w:t>150</w:t>
            </w:r>
          </w:p>
        </w:tc>
        <w:tc>
          <w:tcPr>
            <w:tcW w:w="2127" w:type="dxa"/>
            <w:vAlign w:val="center"/>
          </w:tcPr>
          <w:p w:rsidR="005F1BA1" w:rsidRPr="005F1BA1" w:rsidRDefault="005F1BA1">
            <w:pPr>
              <w:jc w:val="center"/>
              <w:rPr>
                <w:color w:val="000000"/>
                <w:szCs w:val="24"/>
              </w:rPr>
            </w:pPr>
            <w:r w:rsidRPr="005F1BA1">
              <w:rPr>
                <w:color w:val="000000"/>
                <w:szCs w:val="24"/>
              </w:rPr>
              <w:t>360</w:t>
            </w:r>
          </w:p>
        </w:tc>
      </w:tr>
      <w:tr w:rsidR="005F1BA1" w:rsidRPr="000F2DD3" w:rsidTr="004B4D33">
        <w:tc>
          <w:tcPr>
            <w:tcW w:w="5103" w:type="dxa"/>
            <w:vAlign w:val="bottom"/>
          </w:tcPr>
          <w:p w:rsidR="005F1BA1" w:rsidRPr="005F1BA1" w:rsidRDefault="005F1BA1">
            <w:pPr>
              <w:rPr>
                <w:color w:val="000000"/>
                <w:szCs w:val="24"/>
              </w:rPr>
            </w:pPr>
            <w:r w:rsidRPr="005F1BA1">
              <w:rPr>
                <w:color w:val="000000"/>
                <w:szCs w:val="24"/>
              </w:rPr>
              <w:t>УТ-3 - УТ-3а</w:t>
            </w:r>
          </w:p>
        </w:tc>
        <w:tc>
          <w:tcPr>
            <w:tcW w:w="2764" w:type="dxa"/>
            <w:vAlign w:val="center"/>
          </w:tcPr>
          <w:p w:rsidR="005F1BA1" w:rsidRPr="005F1BA1" w:rsidRDefault="005F1BA1">
            <w:pPr>
              <w:jc w:val="center"/>
              <w:rPr>
                <w:color w:val="000000"/>
                <w:szCs w:val="24"/>
              </w:rPr>
            </w:pPr>
            <w:r w:rsidRPr="005F1BA1">
              <w:rPr>
                <w:color w:val="000000"/>
                <w:szCs w:val="24"/>
              </w:rPr>
              <w:t>100</w:t>
            </w:r>
          </w:p>
        </w:tc>
        <w:tc>
          <w:tcPr>
            <w:tcW w:w="2127" w:type="dxa"/>
            <w:vAlign w:val="center"/>
          </w:tcPr>
          <w:p w:rsidR="005F1BA1" w:rsidRPr="005F1BA1" w:rsidRDefault="005F1BA1">
            <w:pPr>
              <w:jc w:val="center"/>
              <w:rPr>
                <w:color w:val="000000"/>
                <w:szCs w:val="24"/>
              </w:rPr>
            </w:pPr>
            <w:r w:rsidRPr="005F1BA1">
              <w:rPr>
                <w:color w:val="000000"/>
                <w:szCs w:val="24"/>
              </w:rPr>
              <w:t>40</w:t>
            </w:r>
          </w:p>
        </w:tc>
      </w:tr>
      <w:tr w:rsidR="005F1BA1" w:rsidRPr="000F2DD3" w:rsidTr="004B4D33">
        <w:tc>
          <w:tcPr>
            <w:tcW w:w="5103" w:type="dxa"/>
            <w:vAlign w:val="bottom"/>
          </w:tcPr>
          <w:p w:rsidR="005F1BA1" w:rsidRPr="005F1BA1" w:rsidRDefault="005F1BA1">
            <w:pPr>
              <w:rPr>
                <w:color w:val="000000"/>
                <w:szCs w:val="24"/>
              </w:rPr>
            </w:pPr>
            <w:r>
              <w:rPr>
                <w:color w:val="000000"/>
                <w:szCs w:val="24"/>
              </w:rPr>
              <w:t>УТ-3а - котельная</w:t>
            </w:r>
            <w:r w:rsidRPr="005F1BA1">
              <w:rPr>
                <w:color w:val="000000"/>
                <w:szCs w:val="24"/>
              </w:rPr>
              <w:t xml:space="preserve">  ООО "Сокол"</w:t>
            </w:r>
          </w:p>
        </w:tc>
        <w:tc>
          <w:tcPr>
            <w:tcW w:w="2764" w:type="dxa"/>
            <w:vAlign w:val="center"/>
          </w:tcPr>
          <w:p w:rsidR="005F1BA1" w:rsidRPr="005F1BA1" w:rsidRDefault="005F1BA1">
            <w:pPr>
              <w:jc w:val="center"/>
              <w:rPr>
                <w:color w:val="000000"/>
                <w:szCs w:val="24"/>
              </w:rPr>
            </w:pPr>
            <w:r w:rsidRPr="005F1BA1">
              <w:rPr>
                <w:color w:val="000000"/>
                <w:szCs w:val="24"/>
              </w:rPr>
              <w:t>100</w:t>
            </w:r>
          </w:p>
        </w:tc>
        <w:tc>
          <w:tcPr>
            <w:tcW w:w="2127" w:type="dxa"/>
            <w:vAlign w:val="center"/>
          </w:tcPr>
          <w:p w:rsidR="005F1BA1" w:rsidRPr="005F1BA1" w:rsidRDefault="005F1BA1">
            <w:pPr>
              <w:jc w:val="center"/>
              <w:rPr>
                <w:color w:val="000000"/>
                <w:szCs w:val="24"/>
              </w:rPr>
            </w:pPr>
            <w:r w:rsidRPr="005F1BA1">
              <w:rPr>
                <w:color w:val="000000"/>
                <w:szCs w:val="24"/>
              </w:rPr>
              <w:t>150</w:t>
            </w:r>
          </w:p>
        </w:tc>
      </w:tr>
      <w:tr w:rsidR="005F1BA1" w:rsidRPr="000F2DD3" w:rsidTr="004B4D33">
        <w:tc>
          <w:tcPr>
            <w:tcW w:w="5103" w:type="dxa"/>
            <w:vAlign w:val="bottom"/>
          </w:tcPr>
          <w:p w:rsidR="005F1BA1" w:rsidRPr="005F1BA1" w:rsidRDefault="005F1BA1">
            <w:pPr>
              <w:rPr>
                <w:color w:val="000000"/>
                <w:szCs w:val="24"/>
              </w:rPr>
            </w:pPr>
            <w:r>
              <w:rPr>
                <w:color w:val="000000"/>
                <w:szCs w:val="24"/>
              </w:rPr>
              <w:t>котельная ООО "Сокол" - котельная</w:t>
            </w:r>
            <w:r w:rsidRPr="005F1BA1">
              <w:rPr>
                <w:color w:val="000000"/>
                <w:szCs w:val="24"/>
              </w:rPr>
              <w:t xml:space="preserve"> РОНО</w:t>
            </w:r>
          </w:p>
        </w:tc>
        <w:tc>
          <w:tcPr>
            <w:tcW w:w="2764" w:type="dxa"/>
            <w:vAlign w:val="center"/>
          </w:tcPr>
          <w:p w:rsidR="005F1BA1" w:rsidRPr="005F1BA1" w:rsidRDefault="005F1BA1">
            <w:pPr>
              <w:jc w:val="center"/>
              <w:rPr>
                <w:color w:val="000000"/>
                <w:szCs w:val="24"/>
              </w:rPr>
            </w:pPr>
            <w:r w:rsidRPr="005F1BA1">
              <w:rPr>
                <w:color w:val="000000"/>
                <w:szCs w:val="24"/>
              </w:rPr>
              <w:t>80</w:t>
            </w:r>
          </w:p>
        </w:tc>
        <w:tc>
          <w:tcPr>
            <w:tcW w:w="2127" w:type="dxa"/>
            <w:vAlign w:val="center"/>
          </w:tcPr>
          <w:p w:rsidR="005F1BA1" w:rsidRPr="005F1BA1" w:rsidRDefault="005F1BA1">
            <w:pPr>
              <w:jc w:val="center"/>
              <w:rPr>
                <w:color w:val="000000"/>
                <w:szCs w:val="24"/>
              </w:rPr>
            </w:pPr>
            <w:r w:rsidRPr="005F1BA1">
              <w:rPr>
                <w:color w:val="000000"/>
                <w:szCs w:val="24"/>
              </w:rPr>
              <w:t>150</w:t>
            </w:r>
          </w:p>
        </w:tc>
      </w:tr>
      <w:tr w:rsidR="000F2DD3" w:rsidRPr="000F2DD3" w:rsidTr="004B4D33">
        <w:tc>
          <w:tcPr>
            <w:tcW w:w="5103" w:type="dxa"/>
            <w:vAlign w:val="center"/>
          </w:tcPr>
          <w:p w:rsidR="000F2DD3" w:rsidRPr="000F2DD3" w:rsidRDefault="000F2DD3" w:rsidP="000F2DD3">
            <w:pPr>
              <w:rPr>
                <w:b/>
                <w:bCs/>
                <w:color w:val="000000"/>
                <w:szCs w:val="24"/>
              </w:rPr>
            </w:pPr>
            <w:r w:rsidRPr="000F2DD3">
              <w:rPr>
                <w:b/>
                <w:bCs/>
                <w:color w:val="000000"/>
                <w:szCs w:val="24"/>
              </w:rPr>
              <w:t>Итого</w:t>
            </w:r>
          </w:p>
        </w:tc>
        <w:tc>
          <w:tcPr>
            <w:tcW w:w="2764" w:type="dxa"/>
            <w:vAlign w:val="center"/>
          </w:tcPr>
          <w:p w:rsidR="000F2DD3" w:rsidRPr="000F2DD3" w:rsidRDefault="000F2DD3" w:rsidP="000F2DD3">
            <w:pPr>
              <w:jc w:val="center"/>
              <w:rPr>
                <w:b/>
                <w:bCs/>
                <w:color w:val="000000"/>
                <w:szCs w:val="24"/>
              </w:rPr>
            </w:pPr>
            <w:r w:rsidRPr="000F2DD3">
              <w:rPr>
                <w:b/>
                <w:bCs/>
                <w:color w:val="000000"/>
                <w:szCs w:val="24"/>
              </w:rPr>
              <w:t> </w:t>
            </w:r>
          </w:p>
        </w:tc>
        <w:tc>
          <w:tcPr>
            <w:tcW w:w="2127" w:type="dxa"/>
            <w:vAlign w:val="center"/>
          </w:tcPr>
          <w:p w:rsidR="000F2DD3" w:rsidRPr="000F2DD3" w:rsidRDefault="005F1BA1" w:rsidP="000F2DD3">
            <w:pPr>
              <w:jc w:val="center"/>
              <w:rPr>
                <w:b/>
                <w:bCs/>
                <w:color w:val="000000"/>
                <w:szCs w:val="24"/>
              </w:rPr>
            </w:pPr>
            <w:r w:rsidRPr="005F1BA1">
              <w:rPr>
                <w:b/>
                <w:bCs/>
                <w:color w:val="000000"/>
                <w:szCs w:val="24"/>
              </w:rPr>
              <w:t>700</w:t>
            </w:r>
          </w:p>
        </w:tc>
      </w:tr>
    </w:tbl>
    <w:p w:rsidR="000F2DD3" w:rsidRDefault="000F2DD3" w:rsidP="000F2DD3">
      <w:pPr>
        <w:tabs>
          <w:tab w:val="left" w:pos="375"/>
        </w:tabs>
        <w:ind w:left="-34" w:right="-85"/>
        <w:jc w:val="both"/>
        <w:rPr>
          <w:sz w:val="26"/>
          <w:szCs w:val="26"/>
        </w:rPr>
      </w:pPr>
    </w:p>
    <w:p w:rsidR="000F2DD3" w:rsidRPr="000F2DD3" w:rsidRDefault="009E19F6" w:rsidP="000F2DD3">
      <w:pPr>
        <w:tabs>
          <w:tab w:val="left" w:pos="375"/>
        </w:tabs>
        <w:spacing w:before="120" w:after="120"/>
        <w:jc w:val="center"/>
        <w:rPr>
          <w:sz w:val="26"/>
          <w:szCs w:val="26"/>
        </w:rPr>
      </w:pPr>
      <w:r>
        <w:rPr>
          <w:sz w:val="26"/>
          <w:szCs w:val="26"/>
        </w:rPr>
        <w:t>Таблица 6.1.2</w:t>
      </w:r>
      <w:r w:rsidR="000F2DD3" w:rsidRPr="000F2DD3">
        <w:rPr>
          <w:sz w:val="26"/>
          <w:szCs w:val="26"/>
        </w:rPr>
        <w:t>. Расчет стоимости работ по прокладке новых теплосетей от БМК</w:t>
      </w:r>
      <w:r w:rsidR="003C60C8">
        <w:rPr>
          <w:sz w:val="26"/>
          <w:szCs w:val="26"/>
        </w:rPr>
        <w:t>.</w:t>
      </w:r>
    </w:p>
    <w:tbl>
      <w:tblPr>
        <w:tblW w:w="10126" w:type="dxa"/>
        <w:tblInd w:w="108" w:type="dxa"/>
        <w:tblCellMar>
          <w:left w:w="28" w:type="dxa"/>
          <w:right w:w="28" w:type="dxa"/>
        </w:tblCellMar>
        <w:tblLook w:val="04A0" w:firstRow="1" w:lastRow="0" w:firstColumn="1" w:lastColumn="0" w:noHBand="0" w:noVBand="1"/>
      </w:tblPr>
      <w:tblGrid>
        <w:gridCol w:w="2188"/>
        <w:gridCol w:w="1134"/>
        <w:gridCol w:w="1166"/>
        <w:gridCol w:w="1102"/>
        <w:gridCol w:w="1340"/>
        <w:gridCol w:w="1070"/>
        <w:gridCol w:w="992"/>
        <w:gridCol w:w="1134"/>
      </w:tblGrid>
      <w:tr w:rsidR="000F2DD3" w:rsidRPr="000F2DD3" w:rsidTr="00B5182B">
        <w:trPr>
          <w:trHeight w:val="20"/>
        </w:trPr>
        <w:tc>
          <w:tcPr>
            <w:tcW w:w="2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Начало - конец участка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Диаметр условный, мм</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Протяжен-</w:t>
            </w:r>
          </w:p>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ность, м</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Материал труб</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Расценка по НЦС 81-02-13-2021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Дефлятор на 2025 г.</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Регтон. коэффи-циент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Затраты по прокладке труб</w:t>
            </w:r>
          </w:p>
        </w:tc>
      </w:tr>
      <w:tr w:rsidR="000F2DD3" w:rsidRPr="000F2DD3" w:rsidTr="00B5182B">
        <w:trPr>
          <w:trHeight w:val="20"/>
        </w:trPr>
        <w:tc>
          <w:tcPr>
            <w:tcW w:w="2188" w:type="dxa"/>
            <w:vMerge/>
            <w:tcBorders>
              <w:top w:val="single" w:sz="4" w:space="0" w:color="auto"/>
              <w:left w:val="single" w:sz="4" w:space="0" w:color="auto"/>
              <w:bottom w:val="single" w:sz="4" w:space="0" w:color="auto"/>
              <w:right w:val="single" w:sz="4" w:space="0" w:color="auto"/>
            </w:tcBorders>
            <w:vAlign w:val="center"/>
            <w:hideMark/>
          </w:tcPr>
          <w:p w:rsidR="000F2DD3" w:rsidRPr="000F2DD3" w:rsidRDefault="000F2DD3" w:rsidP="000F2DD3">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F2DD3" w:rsidRPr="000F2DD3" w:rsidRDefault="000F2DD3" w:rsidP="000F2DD3">
            <w:pPr>
              <w:suppressAutoHyphens w:val="0"/>
              <w:rPr>
                <w:rFonts w:eastAsia="Times New Roman"/>
                <w:color w:val="000000"/>
                <w:szCs w:val="24"/>
                <w:lang w:eastAsia="ru-RU"/>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rsidR="000F2DD3" w:rsidRPr="000F2DD3" w:rsidRDefault="000F2DD3" w:rsidP="000F2DD3">
            <w:pPr>
              <w:suppressAutoHyphens w:val="0"/>
              <w:rPr>
                <w:rFonts w:eastAsia="Times New Roman"/>
                <w:color w:val="000000"/>
                <w:szCs w:val="24"/>
                <w:lang w:eastAsia="ru-RU"/>
              </w:rPr>
            </w:pPr>
          </w:p>
        </w:tc>
        <w:tc>
          <w:tcPr>
            <w:tcW w:w="1102" w:type="dxa"/>
            <w:tcBorders>
              <w:top w:val="nil"/>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1340" w:type="dxa"/>
            <w:tcBorders>
              <w:top w:val="nil"/>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тыс. руб./км</w:t>
            </w:r>
          </w:p>
        </w:tc>
        <w:tc>
          <w:tcPr>
            <w:tcW w:w="1070" w:type="dxa"/>
            <w:tcBorders>
              <w:top w:val="nil"/>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0F2DD3" w:rsidRPr="000F2DD3" w:rsidRDefault="000F2DD3" w:rsidP="000F2DD3">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тыс. руб.</w:t>
            </w:r>
          </w:p>
        </w:tc>
      </w:tr>
      <w:tr w:rsidR="009E19F6" w:rsidRPr="000F2DD3" w:rsidTr="009E19F6">
        <w:trPr>
          <w:trHeight w:val="20"/>
        </w:trPr>
        <w:tc>
          <w:tcPr>
            <w:tcW w:w="2188" w:type="dxa"/>
            <w:tcBorders>
              <w:top w:val="nil"/>
              <w:left w:val="single" w:sz="4" w:space="0" w:color="auto"/>
              <w:bottom w:val="single" w:sz="4" w:space="0" w:color="auto"/>
              <w:right w:val="single" w:sz="4" w:space="0" w:color="auto"/>
            </w:tcBorders>
            <w:shd w:val="clear" w:color="auto" w:fill="auto"/>
          </w:tcPr>
          <w:p w:rsidR="009E19F6" w:rsidRPr="009E19F6" w:rsidRDefault="009E19F6" w:rsidP="00B5182B">
            <w:pPr>
              <w:rPr>
                <w:szCs w:val="24"/>
              </w:rPr>
            </w:pPr>
            <w:r w:rsidRPr="009E19F6">
              <w:rPr>
                <w:szCs w:val="24"/>
              </w:rPr>
              <w:t>БМК - УТ-3 котельная "Центральная"</w:t>
            </w:r>
          </w:p>
        </w:tc>
        <w:tc>
          <w:tcPr>
            <w:tcW w:w="1134"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150</w:t>
            </w:r>
          </w:p>
        </w:tc>
        <w:tc>
          <w:tcPr>
            <w:tcW w:w="1166"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360</w:t>
            </w:r>
          </w:p>
        </w:tc>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rsidR="009E19F6" w:rsidRPr="000F2DD3" w:rsidRDefault="009E19F6" w:rsidP="000F2DD3">
            <w:pPr>
              <w:suppressAutoHyphens w:val="0"/>
              <w:jc w:val="center"/>
              <w:rPr>
                <w:rFonts w:eastAsia="Times New Roman"/>
                <w:color w:val="000000"/>
                <w:szCs w:val="24"/>
                <w:lang w:eastAsia="ru-RU"/>
              </w:rPr>
            </w:pPr>
            <w:r w:rsidRPr="000F2DD3">
              <w:rPr>
                <w:rFonts w:eastAsia="Times New Roman"/>
                <w:color w:val="000000"/>
                <w:szCs w:val="24"/>
                <w:lang w:eastAsia="ru-RU"/>
              </w:rPr>
              <w:t>Стальные в ППУ-изоляции</w:t>
            </w:r>
          </w:p>
        </w:tc>
        <w:tc>
          <w:tcPr>
            <w:tcW w:w="134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16020,91</w:t>
            </w:r>
          </w:p>
        </w:tc>
        <w:tc>
          <w:tcPr>
            <w:tcW w:w="107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E19F6" w:rsidRPr="009E19F6" w:rsidRDefault="009E19F6">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6239,3</w:t>
            </w:r>
          </w:p>
        </w:tc>
      </w:tr>
      <w:tr w:rsidR="009E19F6" w:rsidRPr="000F2DD3" w:rsidTr="009E19F6">
        <w:trPr>
          <w:trHeight w:val="20"/>
        </w:trPr>
        <w:tc>
          <w:tcPr>
            <w:tcW w:w="2188" w:type="dxa"/>
            <w:tcBorders>
              <w:top w:val="nil"/>
              <w:left w:val="single" w:sz="4" w:space="0" w:color="auto"/>
              <w:bottom w:val="single" w:sz="4" w:space="0" w:color="auto"/>
              <w:right w:val="single" w:sz="4" w:space="0" w:color="auto"/>
            </w:tcBorders>
            <w:shd w:val="clear" w:color="auto" w:fill="auto"/>
          </w:tcPr>
          <w:p w:rsidR="009E19F6" w:rsidRPr="009E19F6" w:rsidRDefault="009E19F6" w:rsidP="00B5182B">
            <w:pPr>
              <w:rPr>
                <w:szCs w:val="24"/>
              </w:rPr>
            </w:pPr>
            <w:r w:rsidRPr="009E19F6">
              <w:rPr>
                <w:szCs w:val="24"/>
              </w:rPr>
              <w:t>УТ-3 - УТ-3а</w:t>
            </w:r>
          </w:p>
        </w:tc>
        <w:tc>
          <w:tcPr>
            <w:tcW w:w="1134"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100</w:t>
            </w:r>
          </w:p>
        </w:tc>
        <w:tc>
          <w:tcPr>
            <w:tcW w:w="1166"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40</w:t>
            </w:r>
          </w:p>
        </w:tc>
        <w:tc>
          <w:tcPr>
            <w:tcW w:w="1102" w:type="dxa"/>
            <w:vMerge/>
            <w:tcBorders>
              <w:top w:val="nil"/>
              <w:left w:val="single" w:sz="4" w:space="0" w:color="auto"/>
              <w:bottom w:val="single" w:sz="4" w:space="0" w:color="000000"/>
              <w:right w:val="single" w:sz="4" w:space="0" w:color="auto"/>
            </w:tcBorders>
            <w:vAlign w:val="center"/>
            <w:hideMark/>
          </w:tcPr>
          <w:p w:rsidR="009E19F6" w:rsidRPr="000F2DD3" w:rsidRDefault="009E19F6" w:rsidP="000F2DD3">
            <w:pPr>
              <w:suppressAutoHyphens w:val="0"/>
              <w:rPr>
                <w:rFonts w:eastAsia="Times New Roman"/>
                <w:color w:val="000000"/>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13396,24</w:t>
            </w:r>
          </w:p>
        </w:tc>
        <w:tc>
          <w:tcPr>
            <w:tcW w:w="107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E19F6" w:rsidRPr="009E19F6" w:rsidRDefault="009E19F6">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579,7</w:t>
            </w:r>
          </w:p>
        </w:tc>
      </w:tr>
      <w:tr w:rsidR="009E19F6" w:rsidRPr="000F2DD3" w:rsidTr="009E19F6">
        <w:trPr>
          <w:trHeight w:val="20"/>
        </w:trPr>
        <w:tc>
          <w:tcPr>
            <w:tcW w:w="2188" w:type="dxa"/>
            <w:tcBorders>
              <w:top w:val="nil"/>
              <w:left w:val="single" w:sz="4" w:space="0" w:color="auto"/>
              <w:bottom w:val="single" w:sz="4" w:space="0" w:color="auto"/>
              <w:right w:val="single" w:sz="4" w:space="0" w:color="auto"/>
            </w:tcBorders>
            <w:shd w:val="clear" w:color="auto" w:fill="auto"/>
          </w:tcPr>
          <w:p w:rsidR="009E19F6" w:rsidRPr="009E19F6" w:rsidRDefault="009E19F6" w:rsidP="00B5182B">
            <w:pPr>
              <w:rPr>
                <w:szCs w:val="24"/>
              </w:rPr>
            </w:pPr>
            <w:r w:rsidRPr="009E19F6">
              <w:rPr>
                <w:szCs w:val="24"/>
              </w:rPr>
              <w:t>УТ-3а - котельная  ООО "Сокол"</w:t>
            </w:r>
          </w:p>
        </w:tc>
        <w:tc>
          <w:tcPr>
            <w:tcW w:w="1134"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100</w:t>
            </w:r>
          </w:p>
        </w:tc>
        <w:tc>
          <w:tcPr>
            <w:tcW w:w="1166" w:type="dxa"/>
            <w:tcBorders>
              <w:top w:val="nil"/>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150</w:t>
            </w:r>
          </w:p>
        </w:tc>
        <w:tc>
          <w:tcPr>
            <w:tcW w:w="1102" w:type="dxa"/>
            <w:vMerge/>
            <w:tcBorders>
              <w:top w:val="nil"/>
              <w:left w:val="single" w:sz="4" w:space="0" w:color="auto"/>
              <w:bottom w:val="single" w:sz="4" w:space="0" w:color="auto"/>
              <w:right w:val="single" w:sz="4" w:space="0" w:color="auto"/>
            </w:tcBorders>
            <w:vAlign w:val="center"/>
            <w:hideMark/>
          </w:tcPr>
          <w:p w:rsidR="009E19F6" w:rsidRPr="000F2DD3" w:rsidRDefault="009E19F6" w:rsidP="000F2DD3">
            <w:pPr>
              <w:suppressAutoHyphens w:val="0"/>
              <w:rPr>
                <w:rFonts w:eastAsia="Times New Roman"/>
                <w:color w:val="000000"/>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13396,24</w:t>
            </w:r>
          </w:p>
        </w:tc>
        <w:tc>
          <w:tcPr>
            <w:tcW w:w="1070"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E19F6" w:rsidRPr="009E19F6" w:rsidRDefault="009E19F6">
            <w:pPr>
              <w:jc w:val="center"/>
              <w:rPr>
                <w:color w:val="000000"/>
                <w:szCs w:val="24"/>
              </w:rPr>
            </w:pPr>
            <w:r w:rsidRPr="009E19F6">
              <w:rPr>
                <w:color w:val="000000"/>
                <w:szCs w:val="24"/>
              </w:rPr>
              <w:t>0,89</w:t>
            </w:r>
          </w:p>
        </w:tc>
        <w:tc>
          <w:tcPr>
            <w:tcW w:w="1134" w:type="dxa"/>
            <w:tcBorders>
              <w:top w:val="nil"/>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2173,8</w:t>
            </w:r>
          </w:p>
        </w:tc>
      </w:tr>
      <w:tr w:rsidR="009E19F6" w:rsidRPr="000F2DD3" w:rsidTr="009E19F6">
        <w:trPr>
          <w:trHeight w:val="20"/>
        </w:trPr>
        <w:tc>
          <w:tcPr>
            <w:tcW w:w="2188" w:type="dxa"/>
            <w:tcBorders>
              <w:top w:val="single" w:sz="4" w:space="0" w:color="auto"/>
              <w:left w:val="single" w:sz="4" w:space="0" w:color="auto"/>
              <w:bottom w:val="single" w:sz="4" w:space="0" w:color="auto"/>
              <w:right w:val="single" w:sz="4" w:space="0" w:color="auto"/>
            </w:tcBorders>
            <w:shd w:val="clear" w:color="auto" w:fill="auto"/>
          </w:tcPr>
          <w:p w:rsidR="009E19F6" w:rsidRPr="009E19F6" w:rsidRDefault="009E19F6" w:rsidP="00B5182B">
            <w:pPr>
              <w:rPr>
                <w:szCs w:val="24"/>
              </w:rPr>
            </w:pPr>
            <w:r w:rsidRPr="009E19F6">
              <w:rPr>
                <w:szCs w:val="24"/>
              </w:rPr>
              <w:t>котельная ООО "Сокол" - котельная РОНО</w:t>
            </w:r>
          </w:p>
        </w:tc>
        <w:tc>
          <w:tcPr>
            <w:tcW w:w="1134" w:type="dxa"/>
            <w:tcBorders>
              <w:top w:val="single" w:sz="4" w:space="0" w:color="auto"/>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80</w:t>
            </w:r>
          </w:p>
        </w:tc>
        <w:tc>
          <w:tcPr>
            <w:tcW w:w="1166" w:type="dxa"/>
            <w:tcBorders>
              <w:top w:val="single" w:sz="4" w:space="0" w:color="auto"/>
              <w:left w:val="nil"/>
              <w:bottom w:val="single" w:sz="4" w:space="0" w:color="auto"/>
              <w:right w:val="single" w:sz="4" w:space="0" w:color="auto"/>
            </w:tcBorders>
            <w:shd w:val="clear" w:color="auto" w:fill="auto"/>
            <w:vAlign w:val="center"/>
          </w:tcPr>
          <w:p w:rsidR="009E19F6" w:rsidRPr="009E19F6" w:rsidRDefault="009E19F6" w:rsidP="009E19F6">
            <w:pPr>
              <w:jc w:val="center"/>
              <w:rPr>
                <w:szCs w:val="24"/>
              </w:rPr>
            </w:pPr>
            <w:r w:rsidRPr="009E19F6">
              <w:rPr>
                <w:szCs w:val="24"/>
              </w:rPr>
              <w:t>150</w:t>
            </w:r>
          </w:p>
        </w:tc>
        <w:tc>
          <w:tcPr>
            <w:tcW w:w="1102" w:type="dxa"/>
            <w:vMerge/>
            <w:tcBorders>
              <w:top w:val="single" w:sz="4" w:space="0" w:color="auto"/>
              <w:left w:val="single" w:sz="4" w:space="0" w:color="auto"/>
              <w:bottom w:val="single" w:sz="4" w:space="0" w:color="auto"/>
              <w:right w:val="single" w:sz="4" w:space="0" w:color="auto"/>
            </w:tcBorders>
            <w:vAlign w:val="center"/>
            <w:hideMark/>
          </w:tcPr>
          <w:p w:rsidR="009E19F6" w:rsidRPr="000F2DD3" w:rsidRDefault="009E19F6" w:rsidP="000F2DD3">
            <w:pPr>
              <w:suppressAutoHyphens w:val="0"/>
              <w:rPr>
                <w:rFonts w:eastAsia="Times New Roman"/>
                <w:color w:val="000000"/>
                <w:szCs w:val="24"/>
                <w:lang w:eastAsia="ru-RU"/>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13302,18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1,2155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E19F6" w:rsidRPr="009E19F6" w:rsidRDefault="009E19F6">
            <w:pPr>
              <w:jc w:val="center"/>
              <w:rPr>
                <w:color w:val="000000"/>
                <w:szCs w:val="24"/>
              </w:rPr>
            </w:pPr>
            <w:r w:rsidRPr="009E19F6">
              <w:rPr>
                <w:color w:val="000000"/>
                <w:szCs w:val="24"/>
              </w:rPr>
              <w:t>0,89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E19F6" w:rsidRPr="009E19F6" w:rsidRDefault="009E19F6">
            <w:pPr>
              <w:jc w:val="center"/>
              <w:rPr>
                <w:color w:val="000000"/>
                <w:szCs w:val="24"/>
              </w:rPr>
            </w:pPr>
            <w:r w:rsidRPr="009E19F6">
              <w:rPr>
                <w:color w:val="000000"/>
                <w:szCs w:val="24"/>
              </w:rPr>
              <w:t>2158,5</w:t>
            </w:r>
          </w:p>
        </w:tc>
      </w:tr>
      <w:tr w:rsidR="000F2DD3" w:rsidRPr="000F2DD3" w:rsidTr="009E19F6">
        <w:trPr>
          <w:trHeight w:val="20"/>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2DD3" w:rsidRPr="000F2DD3" w:rsidRDefault="000F2DD3" w:rsidP="000F2DD3">
            <w:pPr>
              <w:suppressAutoHyphens w:val="0"/>
              <w:rPr>
                <w:rFonts w:eastAsia="Times New Roman"/>
                <w:b/>
                <w:bCs/>
                <w:color w:val="000000"/>
                <w:szCs w:val="24"/>
                <w:lang w:eastAsia="ru-RU"/>
              </w:rPr>
            </w:pPr>
            <w:r w:rsidRPr="000F2DD3">
              <w:rPr>
                <w:rFonts w:eastAsia="Times New Roman"/>
                <w:b/>
                <w:bCs/>
                <w:color w:val="000000"/>
                <w:szCs w:val="24"/>
                <w:lang w:eastAsia="ru-RU"/>
              </w:rPr>
              <w:t>Итого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0F2DD3" w:rsidP="000F2DD3">
            <w:pPr>
              <w:suppressAutoHyphens w:val="0"/>
              <w:jc w:val="center"/>
              <w:rPr>
                <w:rFonts w:eastAsia="Times New Roman"/>
                <w:b/>
                <w:bCs/>
                <w:color w:val="000000"/>
                <w:szCs w:val="24"/>
                <w:lang w:eastAsia="ru-RU"/>
              </w:rPr>
            </w:pPr>
            <w:r w:rsidRPr="000F2DD3">
              <w:rPr>
                <w:rFonts w:eastAsia="Times New Roman"/>
                <w:b/>
                <w:bCs/>
                <w:color w:val="000000"/>
                <w:szCs w:val="24"/>
                <w:lang w:eastAsia="ru-RU"/>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9E19F6" w:rsidP="000F2DD3">
            <w:pPr>
              <w:suppressAutoHyphens w:val="0"/>
              <w:jc w:val="center"/>
              <w:rPr>
                <w:rFonts w:eastAsia="Times New Roman"/>
                <w:b/>
                <w:bCs/>
                <w:color w:val="000000"/>
                <w:szCs w:val="24"/>
                <w:lang w:eastAsia="ru-RU"/>
              </w:rPr>
            </w:pPr>
            <w:r w:rsidRPr="009E19F6">
              <w:rPr>
                <w:rFonts w:eastAsia="Times New Roman"/>
                <w:b/>
                <w:bCs/>
                <w:color w:val="000000"/>
                <w:szCs w:val="24"/>
                <w:lang w:eastAsia="ru-RU"/>
              </w:rPr>
              <w:t>700</w:t>
            </w:r>
          </w:p>
        </w:tc>
        <w:tc>
          <w:tcPr>
            <w:tcW w:w="1102" w:type="dxa"/>
            <w:tcBorders>
              <w:top w:val="single" w:sz="4" w:space="0" w:color="auto"/>
              <w:left w:val="nil"/>
              <w:bottom w:val="single" w:sz="4" w:space="0" w:color="auto"/>
              <w:right w:val="single" w:sz="4" w:space="0" w:color="auto"/>
            </w:tcBorders>
            <w:shd w:val="clear" w:color="auto" w:fill="auto"/>
            <w:noWrap/>
            <w:vAlign w:val="bottom"/>
            <w:hideMark/>
          </w:tcPr>
          <w:p w:rsidR="000F2DD3" w:rsidRPr="000F2DD3" w:rsidRDefault="000F2DD3" w:rsidP="000F2DD3">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F2DD3" w:rsidRPr="000F2DD3" w:rsidRDefault="000F2DD3" w:rsidP="000F2DD3">
            <w:pPr>
              <w:suppressAutoHyphens w:val="0"/>
              <w:rPr>
                <w:rFonts w:eastAsia="Times New Roman"/>
                <w:color w:val="000000"/>
                <w:szCs w:val="24"/>
                <w:lang w:eastAsia="ru-RU"/>
              </w:rPr>
            </w:pPr>
            <w:r w:rsidRPr="000F2DD3">
              <w:rPr>
                <w:rFonts w:eastAsia="Times New Roman"/>
                <w:color w:val="000000"/>
                <w:szCs w:val="24"/>
                <w:lang w:eastAsia="ru-RU"/>
              </w:rPr>
              <w:t> </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F2DD3" w:rsidRPr="000F2DD3" w:rsidRDefault="000F2DD3" w:rsidP="000F2DD3">
            <w:pPr>
              <w:suppressAutoHyphens w:val="0"/>
              <w:jc w:val="center"/>
              <w:rPr>
                <w:rFonts w:eastAsia="Times New Roman"/>
                <w:color w:val="000000"/>
                <w:szCs w:val="24"/>
                <w:lang w:eastAsia="ru-RU"/>
              </w:rPr>
            </w:pPr>
            <w:r w:rsidRPr="000F2DD3">
              <w:rPr>
                <w:rFonts w:eastAsia="Times New Roman"/>
                <w:color w:val="000000"/>
                <w:szCs w:val="24"/>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F2DD3" w:rsidRPr="000F2DD3" w:rsidRDefault="009E19F6" w:rsidP="000F2DD3">
            <w:pPr>
              <w:suppressAutoHyphens w:val="0"/>
              <w:jc w:val="center"/>
              <w:rPr>
                <w:rFonts w:eastAsia="Times New Roman"/>
                <w:b/>
                <w:color w:val="000000"/>
                <w:szCs w:val="24"/>
                <w:lang w:eastAsia="ru-RU"/>
              </w:rPr>
            </w:pPr>
            <w:r w:rsidRPr="009E19F6">
              <w:rPr>
                <w:rFonts w:eastAsia="Times New Roman"/>
                <w:b/>
                <w:color w:val="000000"/>
                <w:szCs w:val="24"/>
                <w:lang w:eastAsia="ru-RU"/>
              </w:rPr>
              <w:t>11151,3</w:t>
            </w:r>
          </w:p>
        </w:tc>
      </w:tr>
    </w:tbl>
    <w:p w:rsidR="000F2DD3" w:rsidRDefault="000F2DD3" w:rsidP="000F2DD3">
      <w:pPr>
        <w:tabs>
          <w:tab w:val="left" w:pos="375"/>
        </w:tabs>
        <w:spacing w:before="120" w:after="120"/>
        <w:jc w:val="both"/>
        <w:rPr>
          <w:rFonts w:eastAsia="Times New Roman"/>
          <w:color w:val="000000"/>
          <w:szCs w:val="24"/>
          <w:lang w:eastAsia="ru-RU"/>
        </w:rPr>
      </w:pPr>
      <w:r w:rsidRPr="000F2DD3">
        <w:rPr>
          <w:sz w:val="26"/>
          <w:szCs w:val="26"/>
        </w:rPr>
        <w:lastRenderedPageBreak/>
        <w:tab/>
        <w:t>С учетом затрат по прокладке тепловых сетей суммарная стоимость строительства БМК, работающей на отходах де</w:t>
      </w:r>
      <w:r w:rsidR="009E19F6">
        <w:rPr>
          <w:sz w:val="26"/>
          <w:szCs w:val="26"/>
        </w:rPr>
        <w:t>ревообработки, составит: 45008,3</w:t>
      </w:r>
      <w:r w:rsidRPr="000F2DD3">
        <w:rPr>
          <w:sz w:val="26"/>
          <w:szCs w:val="26"/>
        </w:rPr>
        <w:t>+</w:t>
      </w:r>
      <w:r w:rsidR="009E19F6">
        <w:rPr>
          <w:rFonts w:eastAsia="Times New Roman"/>
          <w:color w:val="000000"/>
          <w:szCs w:val="24"/>
          <w:lang w:eastAsia="ru-RU"/>
        </w:rPr>
        <w:t>11151,3=56159</w:t>
      </w:r>
      <w:r w:rsidRPr="000F2DD3">
        <w:rPr>
          <w:rFonts w:eastAsia="Times New Roman"/>
          <w:color w:val="000000"/>
          <w:szCs w:val="24"/>
          <w:lang w:eastAsia="ru-RU"/>
        </w:rPr>
        <w:t>,6 тыс. руб. срок окупаемости этих</w:t>
      </w:r>
      <w:r w:rsidR="009E19F6">
        <w:rPr>
          <w:rFonts w:eastAsia="Times New Roman"/>
          <w:color w:val="000000"/>
          <w:szCs w:val="24"/>
          <w:lang w:eastAsia="ru-RU"/>
        </w:rPr>
        <w:t xml:space="preserve"> затрат составит: Ток. = 56159,6</w:t>
      </w:r>
      <w:r w:rsidRPr="000F2DD3">
        <w:rPr>
          <w:rFonts w:eastAsia="Times New Roman"/>
          <w:color w:val="000000"/>
          <w:szCs w:val="24"/>
          <w:lang w:eastAsia="ru-RU"/>
        </w:rPr>
        <w:t>/</w:t>
      </w:r>
      <w:r w:rsidR="004B4D33">
        <w:rPr>
          <w:sz w:val="26"/>
          <w:szCs w:val="26"/>
        </w:rPr>
        <w:t>4718,7</w:t>
      </w:r>
      <w:r w:rsidR="009E19F6">
        <w:rPr>
          <w:sz w:val="26"/>
          <w:szCs w:val="26"/>
        </w:rPr>
        <w:t xml:space="preserve"> = 1</w:t>
      </w:r>
      <w:r w:rsidR="004B4D33">
        <w:rPr>
          <w:sz w:val="26"/>
          <w:szCs w:val="26"/>
        </w:rPr>
        <w:t xml:space="preserve">1,9 </w:t>
      </w:r>
      <w:r w:rsidRPr="000F2DD3">
        <w:rPr>
          <w:sz w:val="26"/>
          <w:szCs w:val="26"/>
        </w:rPr>
        <w:t>года.</w:t>
      </w:r>
      <w:r w:rsidRPr="000F2DD3">
        <w:rPr>
          <w:rFonts w:eastAsia="Times New Roman"/>
          <w:color w:val="000000"/>
          <w:szCs w:val="24"/>
          <w:lang w:eastAsia="ru-RU"/>
        </w:rPr>
        <w:t xml:space="preserve"> </w:t>
      </w:r>
    </w:p>
    <w:p w:rsidR="000F2DD3" w:rsidRPr="000F2DD3" w:rsidRDefault="005F1BA1" w:rsidP="000F2DD3">
      <w:pPr>
        <w:tabs>
          <w:tab w:val="left" w:pos="375"/>
        </w:tabs>
        <w:spacing w:before="120" w:after="120"/>
        <w:jc w:val="both"/>
        <w:rPr>
          <w:rFonts w:eastAsia="Times New Roman"/>
          <w:color w:val="000000"/>
          <w:szCs w:val="24"/>
          <w:lang w:eastAsia="ru-RU"/>
        </w:rPr>
      </w:pPr>
      <w:r w:rsidRPr="005F1BA1">
        <w:rPr>
          <w:rFonts w:eastAsia="Times New Roman"/>
          <w:noProof/>
          <w:color w:val="000000"/>
          <w:szCs w:val="24"/>
          <w:lang w:eastAsia="ru-RU"/>
        </w:rPr>
        <w:drawing>
          <wp:inline distT="0" distB="0" distL="0" distR="0" wp14:anchorId="4BD5DF69" wp14:editId="3DD984A9">
            <wp:extent cx="6152515" cy="4223385"/>
            <wp:effectExtent l="19050" t="19050" r="19685" b="247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152515" cy="4223385"/>
                    </a:xfrm>
                    <a:prstGeom prst="rect">
                      <a:avLst/>
                    </a:prstGeom>
                    <a:ln>
                      <a:solidFill>
                        <a:schemeClr val="tx1"/>
                      </a:solidFill>
                    </a:ln>
                  </pic:spPr>
                </pic:pic>
              </a:graphicData>
            </a:graphic>
          </wp:inline>
        </w:drawing>
      </w:r>
    </w:p>
    <w:p w:rsidR="007C47E4" w:rsidRPr="004F6AF1" w:rsidRDefault="004B4D33" w:rsidP="007C47E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Рисунок</w:t>
      </w:r>
      <w:r w:rsidR="000F2DD3" w:rsidRPr="000F2DD3">
        <w:rPr>
          <w:rFonts w:ascii="Times New Roman" w:hAnsi="Times New Roman" w:cs="Times New Roman"/>
          <w:sz w:val="26"/>
          <w:szCs w:val="26"/>
        </w:rPr>
        <w:t xml:space="preserve"> 6.1.1</w:t>
      </w:r>
      <w:r>
        <w:rPr>
          <w:rFonts w:ascii="Times New Roman" w:hAnsi="Times New Roman" w:cs="Times New Roman"/>
          <w:sz w:val="26"/>
          <w:szCs w:val="26"/>
        </w:rPr>
        <w:t xml:space="preserve"> - </w:t>
      </w:r>
      <w:r w:rsidR="000F2DD3" w:rsidRPr="000F2DD3">
        <w:rPr>
          <w:rFonts w:ascii="Times New Roman" w:hAnsi="Times New Roman" w:cs="Times New Roman"/>
          <w:sz w:val="26"/>
          <w:szCs w:val="26"/>
        </w:rPr>
        <w:t>Схема теп</w:t>
      </w:r>
      <w:r w:rsidR="005F1BA1">
        <w:rPr>
          <w:rFonts w:ascii="Times New Roman" w:hAnsi="Times New Roman" w:cs="Times New Roman"/>
          <w:sz w:val="26"/>
          <w:szCs w:val="26"/>
        </w:rPr>
        <w:t xml:space="preserve">лоснабжения </w:t>
      </w:r>
      <w:r>
        <w:rPr>
          <w:rFonts w:ascii="Times New Roman" w:hAnsi="Times New Roman" w:cs="Times New Roman"/>
          <w:sz w:val="26"/>
          <w:szCs w:val="26"/>
        </w:rPr>
        <w:t xml:space="preserve">от </w:t>
      </w:r>
      <w:r w:rsidR="005F1BA1">
        <w:rPr>
          <w:rFonts w:ascii="Times New Roman" w:hAnsi="Times New Roman" w:cs="Times New Roman"/>
          <w:sz w:val="26"/>
          <w:szCs w:val="26"/>
        </w:rPr>
        <w:t>предполагаемой БМК 2</w:t>
      </w:r>
      <w:r w:rsidR="000F2DD3" w:rsidRPr="000F2DD3">
        <w:rPr>
          <w:rFonts w:ascii="Times New Roman" w:hAnsi="Times New Roman" w:cs="Times New Roman"/>
          <w:sz w:val="26"/>
          <w:szCs w:val="26"/>
        </w:rPr>
        <w:t>,0 МВт</w:t>
      </w:r>
      <w:r w:rsidR="002D0293">
        <w:rPr>
          <w:rFonts w:ascii="Times New Roman" w:hAnsi="Times New Roman" w:cs="Times New Roman"/>
          <w:sz w:val="26"/>
          <w:szCs w:val="26"/>
        </w:rPr>
        <w:t>.</w:t>
      </w:r>
    </w:p>
    <w:p w:rsidR="004B4D33" w:rsidRDefault="004B4D33" w:rsidP="007C47E4">
      <w:pPr>
        <w:pStyle w:val="ConsPlusNormal"/>
        <w:widowControl/>
        <w:spacing w:before="120" w:after="120"/>
        <w:ind w:firstLine="539"/>
        <w:jc w:val="both"/>
        <w:rPr>
          <w:rFonts w:ascii="Times New Roman" w:hAnsi="Times New Roman" w:cs="Times New Roman"/>
          <w:b/>
          <w:sz w:val="26"/>
          <w:szCs w:val="26"/>
        </w:rPr>
      </w:pPr>
    </w:p>
    <w:p w:rsidR="007C47E4" w:rsidRPr="004F6AF1" w:rsidRDefault="007C47E4" w:rsidP="007C47E4">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 xml:space="preserve">6.2 Строительство тепловых сетей для обеспечения перспективных приростов тепловой нагрузки под жилищную, комплексную или производственную застройку во </w:t>
      </w:r>
      <w:r w:rsidR="00EB45C9">
        <w:rPr>
          <w:rFonts w:ascii="Times New Roman" w:hAnsi="Times New Roman" w:cs="Times New Roman"/>
          <w:b/>
          <w:sz w:val="26"/>
          <w:szCs w:val="26"/>
        </w:rPr>
        <w:t>вновь осваиваемых районах</w:t>
      </w:r>
      <w:r w:rsidR="002D0293">
        <w:rPr>
          <w:rFonts w:ascii="Times New Roman" w:hAnsi="Times New Roman" w:cs="Times New Roman"/>
          <w:b/>
          <w:sz w:val="26"/>
          <w:szCs w:val="26"/>
        </w:rPr>
        <w:t>.</w:t>
      </w:r>
      <w:r w:rsidR="00EB45C9">
        <w:rPr>
          <w:rFonts w:ascii="Times New Roman" w:hAnsi="Times New Roman" w:cs="Times New Roman"/>
          <w:b/>
          <w:sz w:val="26"/>
          <w:szCs w:val="26"/>
        </w:rPr>
        <w:t xml:space="preserve"> </w:t>
      </w:r>
    </w:p>
    <w:p w:rsidR="003C60C8" w:rsidRDefault="003C60C8" w:rsidP="003C60C8">
      <w:pPr>
        <w:autoSpaceDE w:val="0"/>
        <w:ind w:firstLine="540"/>
        <w:jc w:val="both"/>
        <w:rPr>
          <w:rFonts w:eastAsia="Times New Roman"/>
          <w:sz w:val="26"/>
          <w:szCs w:val="26"/>
        </w:rPr>
      </w:pPr>
      <w:r w:rsidRPr="00B9301C">
        <w:rPr>
          <w:rFonts w:eastAsia="Times New Roman"/>
          <w:sz w:val="26"/>
          <w:szCs w:val="26"/>
        </w:rPr>
        <w:t xml:space="preserve">В </w:t>
      </w:r>
      <w:r>
        <w:rPr>
          <w:sz w:val="26"/>
          <w:szCs w:val="26"/>
        </w:rPr>
        <w:t>Антропо</w:t>
      </w:r>
      <w:r w:rsidRPr="00B9301C">
        <w:rPr>
          <w:sz w:val="26"/>
          <w:szCs w:val="26"/>
        </w:rPr>
        <w:t>вском муници</w:t>
      </w:r>
      <w:r>
        <w:rPr>
          <w:sz w:val="26"/>
          <w:szCs w:val="26"/>
        </w:rPr>
        <w:t>пальном районе</w:t>
      </w:r>
      <w:r w:rsidRPr="00B9301C">
        <w:rPr>
          <w:sz w:val="26"/>
          <w:szCs w:val="26"/>
        </w:rPr>
        <w:t xml:space="preserve"> </w:t>
      </w:r>
      <w:r w:rsidRPr="00B9301C">
        <w:rPr>
          <w:rFonts w:eastAsia="Times New Roman"/>
          <w:sz w:val="26"/>
          <w:szCs w:val="26"/>
        </w:rPr>
        <w:t>производственная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w:t>
      </w:r>
      <w:r>
        <w:rPr>
          <w:rFonts w:eastAsia="Times New Roman"/>
          <w:sz w:val="26"/>
          <w:szCs w:val="26"/>
        </w:rPr>
        <w:t xml:space="preserve"> во вновь осваиваемых районах</w:t>
      </w:r>
      <w:r w:rsidRPr="00B9301C">
        <w:rPr>
          <w:rFonts w:eastAsia="Times New Roman"/>
          <w:sz w:val="26"/>
          <w:szCs w:val="26"/>
        </w:rPr>
        <w:t xml:space="preserve"> нет необходимости. </w:t>
      </w:r>
      <w:r>
        <w:rPr>
          <w:rFonts w:eastAsia="Times New Roman"/>
          <w:sz w:val="26"/>
          <w:szCs w:val="26"/>
        </w:rPr>
        <w:t>Вопросы организации теплоснабжения своих производственных зон руководители предприятий решают самостоятельно.</w:t>
      </w:r>
    </w:p>
    <w:p w:rsidR="00A437E8" w:rsidRPr="00C01261" w:rsidRDefault="003C60C8" w:rsidP="003C60C8">
      <w:pPr>
        <w:ind w:firstLine="539"/>
        <w:jc w:val="both"/>
        <w:rPr>
          <w:rFonts w:eastAsia="Times New Roman"/>
          <w:sz w:val="26"/>
          <w:szCs w:val="26"/>
        </w:rPr>
      </w:pPr>
      <w:r w:rsidRPr="00C01261">
        <w:rPr>
          <w:rFonts w:eastAsia="Times New Roman"/>
          <w:sz w:val="26"/>
          <w:szCs w:val="26"/>
        </w:rPr>
        <w:t xml:space="preserve">Выделенные </w:t>
      </w:r>
      <w:r w:rsidRPr="00C01261">
        <w:rPr>
          <w:sz w:val="26"/>
          <w:szCs w:val="26"/>
        </w:rPr>
        <w:t>земельные участки для ИЖС в целях реализации мер социальной поддержки участникам СВО</w:t>
      </w:r>
      <w:r>
        <w:rPr>
          <w:sz w:val="26"/>
          <w:szCs w:val="26"/>
        </w:rPr>
        <w:t xml:space="preserve"> или другим застройщикам</w:t>
      </w:r>
      <w:r w:rsidRPr="00C01261">
        <w:rPr>
          <w:sz w:val="26"/>
          <w:szCs w:val="26"/>
        </w:rPr>
        <w:t xml:space="preserve"> во всех населенных пунктах </w:t>
      </w:r>
      <w:r>
        <w:rPr>
          <w:sz w:val="26"/>
          <w:szCs w:val="26"/>
        </w:rPr>
        <w:t xml:space="preserve">МР </w:t>
      </w:r>
      <w:r w:rsidRPr="00C01261">
        <w:rPr>
          <w:sz w:val="26"/>
          <w:szCs w:val="26"/>
        </w:rPr>
        <w:t>находятся</w:t>
      </w:r>
      <w:r>
        <w:rPr>
          <w:sz w:val="26"/>
          <w:szCs w:val="26"/>
        </w:rPr>
        <w:t>, как правило,</w:t>
      </w:r>
      <w:r w:rsidRPr="00C01261">
        <w:rPr>
          <w:sz w:val="26"/>
          <w:szCs w:val="26"/>
        </w:rPr>
        <w:t xml:space="preserve"> далеко за пределами эффективного радиуса теплоснабжения существующих муниципальных котельных</w:t>
      </w:r>
      <w:r>
        <w:rPr>
          <w:sz w:val="26"/>
          <w:szCs w:val="26"/>
        </w:rPr>
        <w:t>. Прокладка тепловых сетей до этих участков и последующее подключение к котельным построенных ИЖД принесет администрации МР некомпенсируемые убытки. Поэтому Застройщикам следует рекомендовать организацию индивидуального теплоснабжения с помощью твердотопливных котлов (дровяных, угольных, пеллетных) с последующей заменой их на бытовые газовые котлы.</w:t>
      </w:r>
    </w:p>
    <w:p w:rsidR="007C47E4" w:rsidRDefault="007C47E4" w:rsidP="007C47E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 </w:t>
      </w:r>
    </w:p>
    <w:p w:rsidR="004B4D33" w:rsidRPr="004F6AF1" w:rsidRDefault="004B4D33" w:rsidP="007C47E4">
      <w:pPr>
        <w:pStyle w:val="ConsPlusNormal"/>
        <w:widowControl/>
        <w:ind w:firstLine="540"/>
        <w:jc w:val="both"/>
        <w:rPr>
          <w:rFonts w:ascii="Times New Roman" w:hAnsi="Times New Roman" w:cs="Times New Roman"/>
          <w:sz w:val="26"/>
          <w:szCs w:val="26"/>
        </w:rPr>
      </w:pPr>
    </w:p>
    <w:p w:rsidR="007C47E4" w:rsidRPr="004F6AF1" w:rsidRDefault="007C47E4" w:rsidP="007C47E4">
      <w:pPr>
        <w:pStyle w:val="ConsPlusNormal"/>
        <w:widowControl/>
        <w:spacing w:before="120" w:after="120"/>
        <w:ind w:firstLine="539"/>
        <w:jc w:val="both"/>
        <w:rPr>
          <w:rFonts w:ascii="Times New Roman" w:hAnsi="Times New Roman" w:cs="Times New Roman"/>
          <w:sz w:val="26"/>
          <w:szCs w:val="26"/>
        </w:rPr>
      </w:pPr>
      <w:r w:rsidRPr="004F6AF1">
        <w:rPr>
          <w:rFonts w:ascii="Times New Roman" w:hAnsi="Times New Roman" w:cs="Times New Roman"/>
          <w:b/>
          <w:sz w:val="26"/>
          <w:szCs w:val="26"/>
        </w:rPr>
        <w:lastRenderedPageBreak/>
        <w:t>6.3</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Строительство тепловых сетей, обеспечивающих поставку тепловой энергии потребителям от различ</w:t>
      </w:r>
      <w:r w:rsidR="002D0293">
        <w:rPr>
          <w:rFonts w:ascii="Times New Roman" w:hAnsi="Times New Roman" w:cs="Times New Roman"/>
          <w:b/>
          <w:sz w:val="26"/>
          <w:szCs w:val="26"/>
        </w:rPr>
        <w:t>ных источников тепловой энергии.</w:t>
      </w:r>
    </w:p>
    <w:p w:rsidR="00A437E8" w:rsidRPr="00B9301C" w:rsidRDefault="00A437E8" w:rsidP="00A437E8">
      <w:pPr>
        <w:autoSpaceDE w:val="0"/>
        <w:ind w:firstLine="540"/>
        <w:jc w:val="both"/>
        <w:rPr>
          <w:rFonts w:eastAsia="Times New Roman"/>
          <w:sz w:val="26"/>
          <w:szCs w:val="26"/>
        </w:rPr>
      </w:pPr>
      <w:r w:rsidRPr="00B9301C">
        <w:rPr>
          <w:rFonts w:eastAsia="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Pr>
          <w:sz w:val="26"/>
          <w:szCs w:val="26"/>
        </w:rPr>
        <w:t>Антропо</w:t>
      </w:r>
      <w:r w:rsidRPr="00B9301C">
        <w:rPr>
          <w:sz w:val="26"/>
          <w:szCs w:val="26"/>
        </w:rPr>
        <w:t>вском муници</w:t>
      </w:r>
      <w:r>
        <w:rPr>
          <w:sz w:val="26"/>
          <w:szCs w:val="26"/>
        </w:rPr>
        <w:t>пальном районе</w:t>
      </w:r>
      <w:r w:rsidRPr="00B9301C">
        <w:rPr>
          <w:sz w:val="26"/>
          <w:szCs w:val="26"/>
        </w:rPr>
        <w:t xml:space="preserve"> </w:t>
      </w:r>
      <w:r w:rsidRPr="00B9301C">
        <w:rPr>
          <w:rFonts w:eastAsia="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sidRPr="00B9301C">
        <w:rPr>
          <w:sz w:val="26"/>
          <w:szCs w:val="26"/>
        </w:rPr>
        <w:t xml:space="preserve">муниципального округа </w:t>
      </w:r>
      <w:r w:rsidRPr="00B9301C">
        <w:rPr>
          <w:rFonts w:eastAsia="Times New Roman"/>
          <w:sz w:val="26"/>
          <w:szCs w:val="26"/>
        </w:rPr>
        <w:t xml:space="preserve">и потребует разрешения на такую прокладку от собственников земельных участков с определенной денежной компенсацией. Кроме того, при проведении газификации </w:t>
      </w:r>
      <w:r w:rsidRPr="00B9301C">
        <w:rPr>
          <w:sz w:val="26"/>
          <w:szCs w:val="26"/>
        </w:rPr>
        <w:t xml:space="preserve">муниципального </w:t>
      </w:r>
      <w:r w:rsidR="003C60C8">
        <w:rPr>
          <w:sz w:val="26"/>
          <w:szCs w:val="26"/>
        </w:rPr>
        <w:t>района</w:t>
      </w:r>
      <w:r w:rsidRPr="00B9301C">
        <w:rPr>
          <w:sz w:val="26"/>
          <w:szCs w:val="26"/>
        </w:rPr>
        <w:t xml:space="preserve"> </w:t>
      </w:r>
      <w:r w:rsidRPr="00B9301C">
        <w:rPr>
          <w:rFonts w:eastAsia="Times New Roman"/>
          <w:sz w:val="26"/>
          <w:szCs w:val="26"/>
        </w:rPr>
        <w:t xml:space="preserve">произойдет существенная децентрализация системы теплоснабжения. </w:t>
      </w:r>
    </w:p>
    <w:p w:rsidR="00A437E8" w:rsidRPr="00B9301C" w:rsidRDefault="00A437E8" w:rsidP="00A437E8">
      <w:pPr>
        <w:autoSpaceDE w:val="0"/>
        <w:ind w:firstLine="540"/>
        <w:jc w:val="both"/>
        <w:rPr>
          <w:rFonts w:eastAsia="Times New Roman"/>
          <w:sz w:val="26"/>
          <w:szCs w:val="26"/>
        </w:rPr>
      </w:pPr>
      <w:r w:rsidRPr="00B9301C">
        <w:rPr>
          <w:rFonts w:eastAsia="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7C47E4" w:rsidRPr="004F6AF1" w:rsidRDefault="007C47E4" w:rsidP="007C47E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w:t>
      </w:r>
    </w:p>
    <w:p w:rsidR="007C47E4" w:rsidRPr="00FB5D70" w:rsidRDefault="007C47E4" w:rsidP="007C47E4">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 Строительство или реконструкция тепловых сетей для повышения эффективности функционирования системы теплоснабжения</w:t>
      </w:r>
      <w:r w:rsidR="002D0293">
        <w:rPr>
          <w:rFonts w:ascii="Times New Roman" w:hAnsi="Times New Roman" w:cs="Times New Roman"/>
          <w:b/>
          <w:sz w:val="26"/>
          <w:szCs w:val="26"/>
        </w:rPr>
        <w:t>.</w:t>
      </w:r>
    </w:p>
    <w:p w:rsidR="00CD707D" w:rsidRDefault="00CD707D" w:rsidP="00CD707D">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Д</w:t>
      </w:r>
      <w:r w:rsidRPr="008B6E07">
        <w:rPr>
          <w:rFonts w:ascii="Times New Roman" w:hAnsi="Times New Roman" w:cs="Times New Roman"/>
          <w:sz w:val="26"/>
          <w:szCs w:val="26"/>
        </w:rPr>
        <w:t>ля повышения эффективности функционирования системы теплоснабжения</w:t>
      </w:r>
      <w:r>
        <w:rPr>
          <w:rFonts w:ascii="Times New Roman" w:hAnsi="Times New Roman" w:cs="Times New Roman"/>
          <w:sz w:val="26"/>
          <w:szCs w:val="26"/>
        </w:rPr>
        <w:t xml:space="preserve">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CD707D" w:rsidRPr="00581AD4" w:rsidRDefault="00CD707D" w:rsidP="00CD707D">
      <w:pPr>
        <w:ind w:firstLine="567"/>
        <w:jc w:val="both"/>
        <w:rPr>
          <w:sz w:val="26"/>
          <w:szCs w:val="26"/>
        </w:rPr>
      </w:pPr>
      <w:r w:rsidRPr="00581AD4">
        <w:rPr>
          <w:sz w:val="26"/>
          <w:szCs w:val="26"/>
        </w:rPr>
        <w:t>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w:t>
      </w:r>
      <w:r>
        <w:rPr>
          <w:sz w:val="26"/>
          <w:szCs w:val="26"/>
        </w:rPr>
        <w:t xml:space="preserve">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 по причине их полного износа или при их ремонте. Специальных раскопок теплотрасс для замены теплоизоляции проводить не целесообразно. </w:t>
      </w:r>
    </w:p>
    <w:p w:rsidR="00CD707D" w:rsidRPr="00581AD4" w:rsidRDefault="00CD707D" w:rsidP="00CD707D">
      <w:pPr>
        <w:tabs>
          <w:tab w:val="left" w:pos="375"/>
        </w:tabs>
        <w:ind w:right="28"/>
        <w:jc w:val="both"/>
        <w:rPr>
          <w:szCs w:val="24"/>
        </w:rPr>
      </w:pPr>
      <w:r>
        <w:rPr>
          <w:sz w:val="26"/>
          <w:szCs w:val="26"/>
        </w:rPr>
        <w:tab/>
      </w:r>
      <w:r w:rsidRPr="00581AD4">
        <w:rPr>
          <w:sz w:val="26"/>
          <w:szCs w:val="26"/>
        </w:rPr>
        <w:t>Цены на теплоизоляционный материал –</w:t>
      </w:r>
      <w:r>
        <w:rPr>
          <w:sz w:val="26"/>
          <w:szCs w:val="26"/>
        </w:rPr>
        <w:t xml:space="preserve"> фольгированные </w:t>
      </w:r>
      <w:r w:rsidRPr="00581AD4">
        <w:rPr>
          <w:sz w:val="26"/>
          <w:szCs w:val="26"/>
        </w:rPr>
        <w:t xml:space="preserve">полуцилиндры из ППУ </w:t>
      </w:r>
      <w:r>
        <w:rPr>
          <w:sz w:val="26"/>
          <w:szCs w:val="26"/>
        </w:rPr>
        <w:t xml:space="preserve">приняты </w:t>
      </w:r>
      <w:r w:rsidRPr="00581AD4">
        <w:rPr>
          <w:sz w:val="26"/>
          <w:szCs w:val="26"/>
        </w:rPr>
        <w:t>от регионального поставщика</w:t>
      </w:r>
      <w:r>
        <w:rPr>
          <w:sz w:val="26"/>
          <w:szCs w:val="26"/>
        </w:rPr>
        <w:t>, как минимальные из существующих предложений на рынке</w:t>
      </w:r>
      <w:r w:rsidRPr="00581AD4">
        <w:rPr>
          <w:sz w:val="26"/>
          <w:szCs w:val="26"/>
        </w:rPr>
        <w:t>.</w:t>
      </w:r>
    </w:p>
    <w:p w:rsidR="00CD707D" w:rsidRPr="00581AD4" w:rsidRDefault="00CD707D" w:rsidP="00CD707D">
      <w:pPr>
        <w:ind w:firstLine="567"/>
        <w:jc w:val="both"/>
        <w:rPr>
          <w:sz w:val="26"/>
          <w:szCs w:val="26"/>
        </w:rPr>
      </w:pPr>
      <w:r w:rsidRPr="00581AD4">
        <w:rPr>
          <w:sz w:val="26"/>
          <w:szCs w:val="26"/>
        </w:rPr>
        <w:t>Затраты на вспомогательные изоляционные материалы (антикоррозионная мастика, клей, бандажная лента, ПВХ-пленка) принимаются в размере 20% от стоимости теплоизоляции. Трудозатраты на проведение теплоизоляционных работ не учитываются, поскольку работы должны выполняться эксплуатационным персоналом в порядке текущей эксплуатации.</w:t>
      </w:r>
    </w:p>
    <w:p w:rsidR="00CD707D" w:rsidRDefault="00CD707D" w:rsidP="00A437E8">
      <w:pPr>
        <w:ind w:firstLine="567"/>
        <w:jc w:val="both"/>
        <w:rPr>
          <w:sz w:val="26"/>
          <w:szCs w:val="26"/>
        </w:rPr>
      </w:pPr>
      <w:r w:rsidRPr="00581AD4">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w:t>
      </w:r>
      <w:r>
        <w:rPr>
          <w:sz w:val="26"/>
          <w:szCs w:val="26"/>
        </w:rPr>
        <w:t xml:space="preserve">. </w:t>
      </w:r>
      <w:r w:rsidRPr="00581AD4">
        <w:rPr>
          <w:sz w:val="26"/>
          <w:szCs w:val="26"/>
        </w:rPr>
        <w:t>Расчет эффективности замены тепловой изол</w:t>
      </w:r>
      <w:r w:rsidR="00A437E8">
        <w:rPr>
          <w:sz w:val="26"/>
          <w:szCs w:val="26"/>
        </w:rPr>
        <w:t>яции тепловых сетей</w:t>
      </w:r>
      <w:r w:rsidR="009B02B7">
        <w:rPr>
          <w:sz w:val="26"/>
          <w:szCs w:val="26"/>
        </w:rPr>
        <w:t xml:space="preserve"> </w:t>
      </w:r>
      <w:r w:rsidRPr="00581AD4">
        <w:rPr>
          <w:sz w:val="26"/>
          <w:szCs w:val="26"/>
        </w:rPr>
        <w:t xml:space="preserve">приведен в таблице </w:t>
      </w:r>
      <w:r w:rsidR="00887317">
        <w:rPr>
          <w:sz w:val="26"/>
          <w:szCs w:val="26"/>
        </w:rPr>
        <w:t>6.4.1</w:t>
      </w:r>
      <w:r>
        <w:rPr>
          <w:sz w:val="26"/>
          <w:szCs w:val="26"/>
        </w:rPr>
        <w:t>.</w:t>
      </w:r>
    </w:p>
    <w:p w:rsidR="00B5182B" w:rsidRDefault="00B5182B" w:rsidP="00A437E8">
      <w:pPr>
        <w:ind w:firstLine="567"/>
        <w:jc w:val="both"/>
        <w:rPr>
          <w:sz w:val="26"/>
          <w:szCs w:val="26"/>
        </w:rPr>
      </w:pPr>
    </w:p>
    <w:p w:rsidR="00B5182B" w:rsidRDefault="00B5182B" w:rsidP="00A437E8">
      <w:pPr>
        <w:ind w:firstLine="567"/>
        <w:jc w:val="both"/>
        <w:rPr>
          <w:sz w:val="26"/>
          <w:szCs w:val="26"/>
        </w:rPr>
      </w:pPr>
    </w:p>
    <w:p w:rsidR="00B5182B" w:rsidRDefault="00B5182B" w:rsidP="00A437E8">
      <w:pPr>
        <w:ind w:firstLine="567"/>
        <w:jc w:val="both"/>
        <w:rPr>
          <w:sz w:val="26"/>
          <w:szCs w:val="26"/>
        </w:rPr>
      </w:pPr>
    </w:p>
    <w:p w:rsidR="00866FF1" w:rsidRDefault="00866FF1" w:rsidP="00A437E8">
      <w:pPr>
        <w:ind w:firstLine="567"/>
        <w:jc w:val="both"/>
        <w:rPr>
          <w:sz w:val="26"/>
          <w:szCs w:val="26"/>
        </w:rPr>
      </w:pPr>
    </w:p>
    <w:p w:rsidR="00866FF1" w:rsidRDefault="00866FF1" w:rsidP="00A437E8">
      <w:pPr>
        <w:ind w:firstLine="567"/>
        <w:jc w:val="both"/>
        <w:rPr>
          <w:sz w:val="26"/>
          <w:szCs w:val="26"/>
        </w:rPr>
      </w:pPr>
    </w:p>
    <w:p w:rsidR="00866FF1" w:rsidRDefault="00866FF1" w:rsidP="00A437E8">
      <w:pPr>
        <w:ind w:firstLine="567"/>
        <w:jc w:val="both"/>
        <w:rPr>
          <w:sz w:val="26"/>
          <w:szCs w:val="26"/>
        </w:rPr>
      </w:pPr>
    </w:p>
    <w:p w:rsidR="00866FF1" w:rsidRDefault="00866FF1" w:rsidP="00A437E8">
      <w:pPr>
        <w:ind w:firstLine="567"/>
        <w:jc w:val="both"/>
        <w:rPr>
          <w:sz w:val="26"/>
          <w:szCs w:val="26"/>
        </w:rPr>
      </w:pPr>
    </w:p>
    <w:p w:rsidR="00B5182B" w:rsidRDefault="00B5182B" w:rsidP="00A437E8">
      <w:pPr>
        <w:ind w:firstLine="567"/>
        <w:jc w:val="both"/>
        <w:rPr>
          <w:sz w:val="26"/>
          <w:szCs w:val="26"/>
        </w:rPr>
      </w:pPr>
    </w:p>
    <w:p w:rsidR="00B5182B" w:rsidRPr="00866FF1" w:rsidRDefault="00887317" w:rsidP="00866FF1">
      <w:pPr>
        <w:suppressAutoHyphens w:val="0"/>
        <w:autoSpaceDE w:val="0"/>
        <w:autoSpaceDN w:val="0"/>
        <w:adjustRightInd w:val="0"/>
        <w:spacing w:before="120" w:after="120"/>
        <w:jc w:val="center"/>
        <w:rPr>
          <w:rFonts w:eastAsiaTheme="minorHAnsi"/>
          <w:sz w:val="26"/>
          <w:szCs w:val="26"/>
          <w:lang w:eastAsia="en-US"/>
        </w:rPr>
      </w:pPr>
      <w:r>
        <w:rPr>
          <w:rFonts w:eastAsiaTheme="minorHAnsi"/>
          <w:sz w:val="26"/>
          <w:szCs w:val="26"/>
          <w:lang w:eastAsia="en-US"/>
        </w:rPr>
        <w:lastRenderedPageBreak/>
        <w:t>Таблица 6.4.1. Затраты на замену тепловой изоляции тепловых сетей</w:t>
      </w:r>
    </w:p>
    <w:tbl>
      <w:tblPr>
        <w:tblStyle w:val="afd"/>
        <w:tblW w:w="0" w:type="auto"/>
        <w:tblLayout w:type="fixed"/>
        <w:tblCellMar>
          <w:left w:w="28" w:type="dxa"/>
          <w:right w:w="28" w:type="dxa"/>
        </w:tblCellMar>
        <w:tblLook w:val="04A0" w:firstRow="1" w:lastRow="0" w:firstColumn="1" w:lastColumn="0" w:noHBand="0" w:noVBand="1"/>
      </w:tblPr>
      <w:tblGrid>
        <w:gridCol w:w="947"/>
        <w:gridCol w:w="947"/>
        <w:gridCol w:w="948"/>
        <w:gridCol w:w="872"/>
        <w:gridCol w:w="947"/>
        <w:gridCol w:w="948"/>
        <w:gridCol w:w="947"/>
        <w:gridCol w:w="947"/>
        <w:gridCol w:w="948"/>
        <w:gridCol w:w="947"/>
        <w:gridCol w:w="765"/>
      </w:tblGrid>
      <w:tr w:rsidR="00B5182B" w:rsidRPr="00B5182B" w:rsidTr="004B4D33">
        <w:trPr>
          <w:trHeight w:val="20"/>
        </w:trPr>
        <w:tc>
          <w:tcPr>
            <w:tcW w:w="947" w:type="dxa"/>
            <w:noWrap/>
            <w:hideMark/>
          </w:tcPr>
          <w:p w:rsidR="00B5182B" w:rsidRPr="00B5182B" w:rsidRDefault="00B5182B" w:rsidP="00B5182B">
            <w:pPr>
              <w:jc w:val="both"/>
              <w:rPr>
                <w:b/>
                <w:bCs/>
                <w:szCs w:val="24"/>
              </w:rPr>
            </w:pPr>
          </w:p>
        </w:tc>
        <w:tc>
          <w:tcPr>
            <w:tcW w:w="947" w:type="dxa"/>
            <w:hideMark/>
          </w:tcPr>
          <w:p w:rsidR="00B5182B" w:rsidRPr="00B5182B" w:rsidRDefault="00B5182B" w:rsidP="009B7306">
            <w:pPr>
              <w:jc w:val="center"/>
              <w:rPr>
                <w:szCs w:val="24"/>
              </w:rPr>
            </w:pPr>
            <w:r w:rsidRPr="00B5182B">
              <w:rPr>
                <w:szCs w:val="24"/>
              </w:rPr>
              <w:t>Протя</w:t>
            </w:r>
            <w:r w:rsidR="004B4D33">
              <w:rPr>
                <w:szCs w:val="24"/>
              </w:rPr>
              <w:t>-жен-</w:t>
            </w:r>
            <w:r w:rsidRPr="00B5182B">
              <w:rPr>
                <w:szCs w:val="24"/>
              </w:rPr>
              <w:t>ность участка, м</w:t>
            </w:r>
          </w:p>
        </w:tc>
        <w:tc>
          <w:tcPr>
            <w:tcW w:w="948" w:type="dxa"/>
            <w:hideMark/>
          </w:tcPr>
          <w:p w:rsidR="00B5182B" w:rsidRPr="00B5182B" w:rsidRDefault="00B5182B" w:rsidP="009B7306">
            <w:pPr>
              <w:jc w:val="center"/>
              <w:rPr>
                <w:szCs w:val="24"/>
              </w:rPr>
            </w:pPr>
            <w:r w:rsidRPr="00B5182B">
              <w:rPr>
                <w:szCs w:val="24"/>
              </w:rPr>
              <w:t>Наруж</w:t>
            </w:r>
            <w:r w:rsidR="004B4D33">
              <w:rPr>
                <w:szCs w:val="24"/>
              </w:rPr>
              <w:t>-</w:t>
            </w:r>
            <w:r w:rsidRPr="00B5182B">
              <w:rPr>
                <w:szCs w:val="24"/>
              </w:rPr>
              <w:t>ный диаметр трубо</w:t>
            </w:r>
            <w:r w:rsidR="009B7306">
              <w:rPr>
                <w:szCs w:val="24"/>
              </w:rPr>
              <w:t>-</w:t>
            </w:r>
            <w:r w:rsidR="004B4D33">
              <w:rPr>
                <w:szCs w:val="24"/>
              </w:rPr>
              <w:t>про</w:t>
            </w:r>
            <w:r w:rsidRPr="00B5182B">
              <w:rPr>
                <w:szCs w:val="24"/>
              </w:rPr>
              <w:t>во</w:t>
            </w:r>
            <w:r w:rsidR="004B4D33">
              <w:rPr>
                <w:szCs w:val="24"/>
              </w:rPr>
              <w:t>-</w:t>
            </w:r>
            <w:r w:rsidRPr="00B5182B">
              <w:rPr>
                <w:szCs w:val="24"/>
              </w:rPr>
              <w:t>дов, мм</w:t>
            </w:r>
          </w:p>
        </w:tc>
        <w:tc>
          <w:tcPr>
            <w:tcW w:w="872" w:type="dxa"/>
            <w:hideMark/>
          </w:tcPr>
          <w:p w:rsidR="00B5182B" w:rsidRPr="00B5182B" w:rsidRDefault="00B5182B" w:rsidP="009B7306">
            <w:pPr>
              <w:jc w:val="center"/>
              <w:rPr>
                <w:szCs w:val="24"/>
              </w:rPr>
            </w:pPr>
            <w:r w:rsidRPr="00B5182B">
              <w:rPr>
                <w:szCs w:val="24"/>
              </w:rPr>
              <w:t>Цена тепло</w:t>
            </w:r>
            <w:r w:rsidR="009B7306">
              <w:rPr>
                <w:szCs w:val="24"/>
              </w:rPr>
              <w:t>-</w:t>
            </w:r>
            <w:r w:rsidRPr="00B5182B">
              <w:rPr>
                <w:szCs w:val="24"/>
              </w:rPr>
              <w:t>изо-ляции, руб./м</w:t>
            </w:r>
          </w:p>
        </w:tc>
        <w:tc>
          <w:tcPr>
            <w:tcW w:w="947" w:type="dxa"/>
            <w:hideMark/>
          </w:tcPr>
          <w:p w:rsidR="009B7306" w:rsidRDefault="00B5182B" w:rsidP="009B7306">
            <w:pPr>
              <w:jc w:val="center"/>
              <w:rPr>
                <w:szCs w:val="24"/>
              </w:rPr>
            </w:pPr>
            <w:r w:rsidRPr="00B5182B">
              <w:rPr>
                <w:szCs w:val="24"/>
              </w:rPr>
              <w:t>Затра</w:t>
            </w:r>
            <w:r w:rsidR="009B7306">
              <w:rPr>
                <w:szCs w:val="24"/>
              </w:rPr>
              <w:t>-</w:t>
            </w:r>
            <w:r w:rsidRPr="00B5182B">
              <w:rPr>
                <w:szCs w:val="24"/>
              </w:rPr>
              <w:t>ты по прок</w:t>
            </w:r>
            <w:r w:rsidR="009B7306">
              <w:rPr>
                <w:szCs w:val="24"/>
              </w:rPr>
              <w:t>-</w:t>
            </w:r>
            <w:r w:rsidRPr="00B5182B">
              <w:rPr>
                <w:szCs w:val="24"/>
              </w:rPr>
              <w:t>ладке и налад</w:t>
            </w:r>
            <w:r w:rsidR="009B7306">
              <w:rPr>
                <w:szCs w:val="24"/>
              </w:rPr>
              <w:t>-ке,  тыс.</w:t>
            </w:r>
          </w:p>
          <w:p w:rsidR="00B5182B" w:rsidRPr="00B5182B" w:rsidRDefault="009B7306" w:rsidP="009B7306">
            <w:pPr>
              <w:jc w:val="center"/>
              <w:rPr>
                <w:szCs w:val="24"/>
              </w:rPr>
            </w:pPr>
            <w:r>
              <w:rPr>
                <w:szCs w:val="24"/>
              </w:rPr>
              <w:t>руб.</w:t>
            </w:r>
          </w:p>
        </w:tc>
        <w:tc>
          <w:tcPr>
            <w:tcW w:w="948" w:type="dxa"/>
            <w:hideMark/>
          </w:tcPr>
          <w:p w:rsidR="00B5182B" w:rsidRPr="00B5182B" w:rsidRDefault="009B7306" w:rsidP="009B7306">
            <w:pPr>
              <w:jc w:val="center"/>
              <w:rPr>
                <w:szCs w:val="24"/>
              </w:rPr>
            </w:pPr>
            <w:r w:rsidRPr="00B5182B">
              <w:rPr>
                <w:szCs w:val="24"/>
              </w:rPr>
              <w:t>Т</w:t>
            </w:r>
            <w:r w:rsidR="00B5182B" w:rsidRPr="00B5182B">
              <w:rPr>
                <w:szCs w:val="24"/>
              </w:rPr>
              <w:t>епло</w:t>
            </w:r>
            <w:r>
              <w:rPr>
                <w:szCs w:val="24"/>
              </w:rPr>
              <w:t>-</w:t>
            </w:r>
            <w:r w:rsidR="00B5182B" w:rsidRPr="00B5182B">
              <w:rPr>
                <w:szCs w:val="24"/>
              </w:rPr>
              <w:t>потери сущест</w:t>
            </w:r>
            <w:r w:rsidR="004B4D33">
              <w:rPr>
                <w:szCs w:val="24"/>
              </w:rPr>
              <w:t>-</w:t>
            </w:r>
            <w:r w:rsidR="00B5182B" w:rsidRPr="00B5182B">
              <w:rPr>
                <w:szCs w:val="24"/>
              </w:rPr>
              <w:t>вующие, Гкал/</w:t>
            </w:r>
            <w:r>
              <w:rPr>
                <w:szCs w:val="24"/>
              </w:rPr>
              <w:t xml:space="preserve"> </w:t>
            </w:r>
            <w:r w:rsidR="00B5182B" w:rsidRPr="00B5182B">
              <w:rPr>
                <w:szCs w:val="24"/>
              </w:rPr>
              <w:t>год</w:t>
            </w:r>
          </w:p>
        </w:tc>
        <w:tc>
          <w:tcPr>
            <w:tcW w:w="947" w:type="dxa"/>
            <w:hideMark/>
          </w:tcPr>
          <w:p w:rsidR="00B5182B" w:rsidRPr="00B5182B" w:rsidRDefault="009B7306" w:rsidP="009B7306">
            <w:pPr>
              <w:jc w:val="center"/>
              <w:rPr>
                <w:szCs w:val="24"/>
              </w:rPr>
            </w:pPr>
            <w:r w:rsidRPr="00B5182B">
              <w:rPr>
                <w:szCs w:val="24"/>
              </w:rPr>
              <w:t>Т</w:t>
            </w:r>
            <w:r w:rsidR="00B5182B" w:rsidRPr="00B5182B">
              <w:rPr>
                <w:szCs w:val="24"/>
              </w:rPr>
              <w:t>епло</w:t>
            </w:r>
            <w:r>
              <w:rPr>
                <w:szCs w:val="24"/>
              </w:rPr>
              <w:t>-</w:t>
            </w:r>
            <w:r w:rsidR="00B5182B" w:rsidRPr="00B5182B">
              <w:rPr>
                <w:szCs w:val="24"/>
              </w:rPr>
              <w:t>потери после замены т/и, Гкал/</w:t>
            </w:r>
            <w:r>
              <w:rPr>
                <w:szCs w:val="24"/>
              </w:rPr>
              <w:t xml:space="preserve"> </w:t>
            </w:r>
            <w:r w:rsidR="00B5182B" w:rsidRPr="00B5182B">
              <w:rPr>
                <w:szCs w:val="24"/>
              </w:rPr>
              <w:t>год</w:t>
            </w:r>
          </w:p>
        </w:tc>
        <w:tc>
          <w:tcPr>
            <w:tcW w:w="947" w:type="dxa"/>
            <w:hideMark/>
          </w:tcPr>
          <w:p w:rsidR="004B4D33" w:rsidRDefault="004B4D33" w:rsidP="009B7306">
            <w:pPr>
              <w:jc w:val="center"/>
              <w:rPr>
                <w:szCs w:val="24"/>
              </w:rPr>
            </w:pPr>
            <w:r>
              <w:rPr>
                <w:szCs w:val="24"/>
              </w:rPr>
              <w:t>С</w:t>
            </w:r>
            <w:r w:rsidR="00B5182B" w:rsidRPr="00B5182B">
              <w:rPr>
                <w:szCs w:val="24"/>
              </w:rPr>
              <w:t>окра</w:t>
            </w:r>
            <w:r>
              <w:rPr>
                <w:szCs w:val="24"/>
              </w:rPr>
              <w:t>-</w:t>
            </w:r>
            <w:r w:rsidR="00B5182B" w:rsidRPr="00B5182B">
              <w:rPr>
                <w:szCs w:val="24"/>
              </w:rPr>
              <w:t>щение теплопотерь,</w:t>
            </w:r>
          </w:p>
          <w:p w:rsidR="00B5182B" w:rsidRPr="00B5182B" w:rsidRDefault="00B5182B" w:rsidP="009B7306">
            <w:pPr>
              <w:jc w:val="center"/>
              <w:rPr>
                <w:szCs w:val="24"/>
              </w:rPr>
            </w:pPr>
            <w:r w:rsidRPr="00B5182B">
              <w:rPr>
                <w:szCs w:val="24"/>
              </w:rPr>
              <w:t>Гкал/</w:t>
            </w:r>
            <w:r w:rsidR="00DE2F9A">
              <w:rPr>
                <w:szCs w:val="24"/>
              </w:rPr>
              <w:t xml:space="preserve"> </w:t>
            </w:r>
            <w:r w:rsidRPr="00B5182B">
              <w:rPr>
                <w:szCs w:val="24"/>
              </w:rPr>
              <w:t>год</w:t>
            </w:r>
          </w:p>
        </w:tc>
        <w:tc>
          <w:tcPr>
            <w:tcW w:w="948" w:type="dxa"/>
            <w:hideMark/>
          </w:tcPr>
          <w:p w:rsidR="009B7306" w:rsidRDefault="009B7306" w:rsidP="009B7306">
            <w:pPr>
              <w:jc w:val="center"/>
              <w:rPr>
                <w:szCs w:val="24"/>
              </w:rPr>
            </w:pPr>
            <w:r w:rsidRPr="00B5182B">
              <w:rPr>
                <w:szCs w:val="24"/>
              </w:rPr>
              <w:t>С</w:t>
            </w:r>
            <w:r w:rsidR="00B5182B" w:rsidRPr="00B5182B">
              <w:rPr>
                <w:szCs w:val="24"/>
              </w:rPr>
              <w:t>окра</w:t>
            </w:r>
            <w:r>
              <w:rPr>
                <w:szCs w:val="24"/>
              </w:rPr>
              <w:t>-</w:t>
            </w:r>
            <w:r w:rsidR="00B5182B" w:rsidRPr="00B5182B">
              <w:rPr>
                <w:szCs w:val="24"/>
              </w:rPr>
              <w:t>щение потре</w:t>
            </w:r>
            <w:r>
              <w:rPr>
                <w:szCs w:val="24"/>
              </w:rPr>
              <w:t>-</w:t>
            </w:r>
            <w:r w:rsidR="00B5182B" w:rsidRPr="00B5182B">
              <w:rPr>
                <w:szCs w:val="24"/>
              </w:rPr>
              <w:t>бления топли</w:t>
            </w:r>
            <w:r>
              <w:rPr>
                <w:szCs w:val="24"/>
              </w:rPr>
              <w:t>-</w:t>
            </w:r>
            <w:r w:rsidR="00B5182B" w:rsidRPr="00B5182B">
              <w:rPr>
                <w:szCs w:val="24"/>
              </w:rPr>
              <w:t>ва,</w:t>
            </w:r>
          </w:p>
          <w:p w:rsidR="00B5182B" w:rsidRPr="00B5182B" w:rsidRDefault="00B5182B" w:rsidP="009B7306">
            <w:pPr>
              <w:jc w:val="center"/>
              <w:rPr>
                <w:szCs w:val="24"/>
              </w:rPr>
            </w:pPr>
            <w:r w:rsidRPr="00B5182B">
              <w:rPr>
                <w:szCs w:val="24"/>
              </w:rPr>
              <w:t>пл. м</w:t>
            </w:r>
            <w:r w:rsidRPr="00B5182B">
              <w:rPr>
                <w:szCs w:val="24"/>
                <w:vertAlign w:val="superscript"/>
              </w:rPr>
              <w:t>3</w:t>
            </w:r>
          </w:p>
        </w:tc>
        <w:tc>
          <w:tcPr>
            <w:tcW w:w="947" w:type="dxa"/>
            <w:hideMark/>
          </w:tcPr>
          <w:p w:rsidR="00B5182B" w:rsidRPr="00B5182B" w:rsidRDefault="009B7306" w:rsidP="009B7306">
            <w:pPr>
              <w:jc w:val="center"/>
              <w:rPr>
                <w:szCs w:val="24"/>
              </w:rPr>
            </w:pPr>
            <w:r w:rsidRPr="00B5182B">
              <w:rPr>
                <w:szCs w:val="24"/>
              </w:rPr>
              <w:t>Э</w:t>
            </w:r>
            <w:r w:rsidR="00B5182B" w:rsidRPr="00B5182B">
              <w:rPr>
                <w:szCs w:val="24"/>
              </w:rPr>
              <w:t>коно</w:t>
            </w:r>
            <w:r>
              <w:rPr>
                <w:szCs w:val="24"/>
              </w:rPr>
              <w:t>-</w:t>
            </w:r>
            <w:r w:rsidR="00B5182B" w:rsidRPr="00B5182B">
              <w:rPr>
                <w:szCs w:val="24"/>
              </w:rPr>
              <w:t>миче</w:t>
            </w:r>
            <w:r>
              <w:rPr>
                <w:szCs w:val="24"/>
              </w:rPr>
              <w:t>-</w:t>
            </w:r>
            <w:r w:rsidR="00B5182B" w:rsidRPr="00B5182B">
              <w:rPr>
                <w:szCs w:val="24"/>
              </w:rPr>
              <w:t>ский эф</w:t>
            </w:r>
            <w:r>
              <w:rPr>
                <w:szCs w:val="24"/>
              </w:rPr>
              <w:t>-</w:t>
            </w:r>
            <w:r w:rsidR="00B5182B" w:rsidRPr="00B5182B">
              <w:rPr>
                <w:szCs w:val="24"/>
              </w:rPr>
              <w:t>фект, тыс. руб.</w:t>
            </w:r>
          </w:p>
        </w:tc>
        <w:tc>
          <w:tcPr>
            <w:tcW w:w="761" w:type="dxa"/>
            <w:hideMark/>
          </w:tcPr>
          <w:p w:rsidR="00B5182B" w:rsidRPr="00B5182B" w:rsidRDefault="009B7306" w:rsidP="009B7306">
            <w:pPr>
              <w:jc w:val="center"/>
              <w:rPr>
                <w:szCs w:val="24"/>
              </w:rPr>
            </w:pPr>
            <w:r>
              <w:rPr>
                <w:szCs w:val="24"/>
              </w:rPr>
              <w:t>С</w:t>
            </w:r>
            <w:r w:rsidR="00B5182B" w:rsidRPr="00B5182B">
              <w:rPr>
                <w:szCs w:val="24"/>
              </w:rPr>
              <w:t>рок окупа</w:t>
            </w:r>
            <w:r>
              <w:rPr>
                <w:szCs w:val="24"/>
              </w:rPr>
              <w:t>-</w:t>
            </w:r>
            <w:r w:rsidR="00B5182B" w:rsidRPr="00B5182B">
              <w:rPr>
                <w:szCs w:val="24"/>
              </w:rPr>
              <w:t>емо</w:t>
            </w:r>
            <w:r w:rsidR="004B4D33">
              <w:rPr>
                <w:szCs w:val="24"/>
              </w:rPr>
              <w:t>-</w:t>
            </w:r>
            <w:r w:rsidR="00B5182B" w:rsidRPr="00B5182B">
              <w:rPr>
                <w:szCs w:val="24"/>
              </w:rPr>
              <w:t>сти, лет</w:t>
            </w:r>
          </w:p>
        </w:tc>
      </w:tr>
      <w:tr w:rsidR="00866FF1" w:rsidRPr="00B5182B" w:rsidTr="004B4D33">
        <w:trPr>
          <w:trHeight w:val="20"/>
        </w:trPr>
        <w:tc>
          <w:tcPr>
            <w:tcW w:w="10163" w:type="dxa"/>
            <w:gridSpan w:val="11"/>
            <w:noWrap/>
            <w:vAlign w:val="center"/>
          </w:tcPr>
          <w:p w:rsidR="00866FF1" w:rsidRPr="00DE2F9A" w:rsidRDefault="00866FF1" w:rsidP="00866FF1">
            <w:pPr>
              <w:jc w:val="center"/>
              <w:rPr>
                <w:szCs w:val="24"/>
              </w:rPr>
            </w:pPr>
            <w:r w:rsidRPr="00DE2F9A">
              <w:rPr>
                <w:bCs/>
                <w:szCs w:val="24"/>
              </w:rPr>
              <w:t xml:space="preserve">1. Котельная </w:t>
            </w:r>
            <w:r w:rsidR="00DE2F9A" w:rsidRPr="00DE2F9A">
              <w:rPr>
                <w:bCs/>
                <w:szCs w:val="24"/>
              </w:rPr>
              <w:t>«</w:t>
            </w:r>
            <w:r w:rsidRPr="00DE2F9A">
              <w:rPr>
                <w:bCs/>
                <w:szCs w:val="24"/>
              </w:rPr>
              <w:t>ЦРБ</w:t>
            </w:r>
            <w:r w:rsidR="00DE2F9A" w:rsidRPr="00DE2F9A">
              <w:rPr>
                <w:bCs/>
                <w:szCs w:val="24"/>
              </w:rPr>
              <w:t>»</w:t>
            </w:r>
          </w:p>
        </w:tc>
      </w:tr>
      <w:tr w:rsidR="00B5182B" w:rsidRPr="00B5182B" w:rsidTr="004B4D33">
        <w:trPr>
          <w:trHeight w:val="20"/>
        </w:trPr>
        <w:tc>
          <w:tcPr>
            <w:tcW w:w="947" w:type="dxa"/>
            <w:vMerge w:val="restart"/>
            <w:noWrap/>
            <w:hideMark/>
          </w:tcPr>
          <w:p w:rsidR="00B5182B" w:rsidRPr="00B5182B" w:rsidRDefault="00B5182B" w:rsidP="00B5182B">
            <w:pPr>
              <w:jc w:val="both"/>
              <w:rPr>
                <w:szCs w:val="24"/>
              </w:rPr>
            </w:pPr>
            <w:r w:rsidRPr="00B5182B">
              <w:rPr>
                <w:szCs w:val="24"/>
              </w:rPr>
              <w:t> </w:t>
            </w:r>
          </w:p>
          <w:p w:rsidR="00B5182B" w:rsidRPr="00B5182B" w:rsidRDefault="00B5182B" w:rsidP="00B5182B">
            <w:pPr>
              <w:jc w:val="both"/>
              <w:rPr>
                <w:szCs w:val="24"/>
              </w:rPr>
            </w:pPr>
            <w:r w:rsidRPr="00B5182B">
              <w:rPr>
                <w:szCs w:val="24"/>
              </w:rPr>
              <w:t> </w:t>
            </w:r>
          </w:p>
          <w:p w:rsidR="00B5182B" w:rsidRPr="00B5182B" w:rsidRDefault="00B5182B" w:rsidP="00B5182B">
            <w:pPr>
              <w:jc w:val="both"/>
              <w:rPr>
                <w:szCs w:val="24"/>
              </w:rPr>
            </w:pPr>
            <w:r w:rsidRPr="00B5182B">
              <w:rPr>
                <w:szCs w:val="24"/>
              </w:rPr>
              <w:t> </w:t>
            </w:r>
          </w:p>
          <w:p w:rsidR="00B5182B" w:rsidRPr="00B5182B" w:rsidRDefault="00B5182B" w:rsidP="00B5182B">
            <w:pPr>
              <w:jc w:val="both"/>
              <w:rPr>
                <w:szCs w:val="24"/>
              </w:rPr>
            </w:pPr>
            <w:r w:rsidRPr="00B5182B">
              <w:rPr>
                <w:szCs w:val="24"/>
              </w:rPr>
              <w:t> </w:t>
            </w:r>
          </w:p>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174,3</w:t>
            </w:r>
          </w:p>
        </w:tc>
        <w:tc>
          <w:tcPr>
            <w:tcW w:w="948" w:type="dxa"/>
            <w:noWrap/>
            <w:vAlign w:val="center"/>
            <w:hideMark/>
          </w:tcPr>
          <w:p w:rsidR="00B5182B" w:rsidRPr="00B5182B" w:rsidRDefault="00B5182B" w:rsidP="00866FF1">
            <w:pPr>
              <w:jc w:val="center"/>
              <w:rPr>
                <w:szCs w:val="24"/>
              </w:rPr>
            </w:pPr>
            <w:r w:rsidRPr="00B5182B">
              <w:rPr>
                <w:szCs w:val="24"/>
              </w:rPr>
              <w:t>159</w:t>
            </w:r>
          </w:p>
        </w:tc>
        <w:tc>
          <w:tcPr>
            <w:tcW w:w="872" w:type="dxa"/>
            <w:noWrap/>
            <w:vAlign w:val="center"/>
            <w:hideMark/>
          </w:tcPr>
          <w:p w:rsidR="00B5182B" w:rsidRPr="00B5182B" w:rsidRDefault="00B5182B" w:rsidP="00866FF1">
            <w:pPr>
              <w:jc w:val="center"/>
              <w:rPr>
                <w:szCs w:val="24"/>
              </w:rPr>
            </w:pPr>
            <w:r w:rsidRPr="00B5182B">
              <w:rPr>
                <w:szCs w:val="24"/>
              </w:rPr>
              <w:t>571</w:t>
            </w:r>
          </w:p>
        </w:tc>
        <w:tc>
          <w:tcPr>
            <w:tcW w:w="947" w:type="dxa"/>
            <w:noWrap/>
            <w:vAlign w:val="center"/>
            <w:hideMark/>
          </w:tcPr>
          <w:p w:rsidR="00B5182B" w:rsidRPr="00B5182B" w:rsidRDefault="00B5182B" w:rsidP="00866FF1">
            <w:pPr>
              <w:jc w:val="center"/>
              <w:rPr>
                <w:szCs w:val="24"/>
              </w:rPr>
            </w:pPr>
            <w:r w:rsidRPr="00B5182B">
              <w:rPr>
                <w:szCs w:val="24"/>
              </w:rPr>
              <w:t>238,9</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vMerge/>
            <w:noWrap/>
            <w:hideMark/>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230,5</w:t>
            </w:r>
          </w:p>
        </w:tc>
        <w:tc>
          <w:tcPr>
            <w:tcW w:w="948" w:type="dxa"/>
            <w:noWrap/>
            <w:vAlign w:val="center"/>
            <w:hideMark/>
          </w:tcPr>
          <w:p w:rsidR="00B5182B" w:rsidRPr="00B5182B" w:rsidRDefault="00B5182B" w:rsidP="00866FF1">
            <w:pPr>
              <w:jc w:val="center"/>
              <w:rPr>
                <w:szCs w:val="24"/>
              </w:rPr>
            </w:pPr>
            <w:r w:rsidRPr="00B5182B">
              <w:rPr>
                <w:szCs w:val="24"/>
              </w:rPr>
              <w:t>108</w:t>
            </w:r>
          </w:p>
        </w:tc>
        <w:tc>
          <w:tcPr>
            <w:tcW w:w="872" w:type="dxa"/>
            <w:noWrap/>
            <w:vAlign w:val="center"/>
            <w:hideMark/>
          </w:tcPr>
          <w:p w:rsidR="00B5182B" w:rsidRPr="00B5182B" w:rsidRDefault="00B5182B" w:rsidP="00866FF1">
            <w:pPr>
              <w:jc w:val="center"/>
              <w:rPr>
                <w:szCs w:val="24"/>
              </w:rPr>
            </w:pPr>
            <w:r w:rsidRPr="00B5182B">
              <w:rPr>
                <w:szCs w:val="24"/>
              </w:rPr>
              <w:t>415</w:t>
            </w:r>
          </w:p>
        </w:tc>
        <w:tc>
          <w:tcPr>
            <w:tcW w:w="947" w:type="dxa"/>
            <w:noWrap/>
            <w:vAlign w:val="center"/>
            <w:hideMark/>
          </w:tcPr>
          <w:p w:rsidR="00B5182B" w:rsidRPr="00B5182B" w:rsidRDefault="00B5182B" w:rsidP="00866FF1">
            <w:pPr>
              <w:jc w:val="center"/>
              <w:rPr>
                <w:szCs w:val="24"/>
              </w:rPr>
            </w:pPr>
            <w:r w:rsidRPr="00B5182B">
              <w:rPr>
                <w:szCs w:val="24"/>
              </w:rPr>
              <w:t>229,6</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vMerge/>
            <w:noWrap/>
            <w:hideMark/>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529,1</w:t>
            </w:r>
          </w:p>
        </w:tc>
        <w:tc>
          <w:tcPr>
            <w:tcW w:w="948" w:type="dxa"/>
            <w:noWrap/>
            <w:vAlign w:val="center"/>
            <w:hideMark/>
          </w:tcPr>
          <w:p w:rsidR="00B5182B" w:rsidRPr="00B5182B" w:rsidRDefault="00B5182B" w:rsidP="00866FF1">
            <w:pPr>
              <w:jc w:val="center"/>
              <w:rPr>
                <w:szCs w:val="24"/>
              </w:rPr>
            </w:pPr>
            <w:r w:rsidRPr="00B5182B">
              <w:rPr>
                <w:szCs w:val="24"/>
              </w:rPr>
              <w:t>89</w:t>
            </w:r>
          </w:p>
        </w:tc>
        <w:tc>
          <w:tcPr>
            <w:tcW w:w="872" w:type="dxa"/>
            <w:noWrap/>
            <w:vAlign w:val="center"/>
            <w:hideMark/>
          </w:tcPr>
          <w:p w:rsidR="00B5182B" w:rsidRPr="00B5182B" w:rsidRDefault="00B5182B" w:rsidP="00866FF1">
            <w:pPr>
              <w:jc w:val="center"/>
              <w:rPr>
                <w:szCs w:val="24"/>
              </w:rPr>
            </w:pPr>
            <w:r w:rsidRPr="00B5182B">
              <w:rPr>
                <w:szCs w:val="24"/>
              </w:rPr>
              <w:t>359</w:t>
            </w:r>
          </w:p>
        </w:tc>
        <w:tc>
          <w:tcPr>
            <w:tcW w:w="947" w:type="dxa"/>
            <w:noWrap/>
            <w:vAlign w:val="center"/>
            <w:hideMark/>
          </w:tcPr>
          <w:p w:rsidR="00B5182B" w:rsidRPr="00B5182B" w:rsidRDefault="00B5182B" w:rsidP="00866FF1">
            <w:pPr>
              <w:jc w:val="center"/>
              <w:rPr>
                <w:szCs w:val="24"/>
              </w:rPr>
            </w:pPr>
            <w:r w:rsidRPr="00B5182B">
              <w:rPr>
                <w:szCs w:val="24"/>
              </w:rPr>
              <w:t>455,9</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vMerge/>
            <w:noWrap/>
            <w:hideMark/>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42,5</w:t>
            </w:r>
          </w:p>
        </w:tc>
        <w:tc>
          <w:tcPr>
            <w:tcW w:w="948" w:type="dxa"/>
            <w:noWrap/>
            <w:vAlign w:val="center"/>
            <w:hideMark/>
          </w:tcPr>
          <w:p w:rsidR="00B5182B" w:rsidRPr="00B5182B" w:rsidRDefault="00B5182B" w:rsidP="00866FF1">
            <w:pPr>
              <w:jc w:val="center"/>
              <w:rPr>
                <w:szCs w:val="24"/>
              </w:rPr>
            </w:pPr>
            <w:r w:rsidRPr="00B5182B">
              <w:rPr>
                <w:szCs w:val="24"/>
              </w:rPr>
              <w:t>76</w:t>
            </w:r>
          </w:p>
        </w:tc>
        <w:tc>
          <w:tcPr>
            <w:tcW w:w="872" w:type="dxa"/>
            <w:noWrap/>
            <w:vAlign w:val="center"/>
            <w:hideMark/>
          </w:tcPr>
          <w:p w:rsidR="00B5182B" w:rsidRPr="00B5182B" w:rsidRDefault="00B5182B" w:rsidP="00866FF1">
            <w:pPr>
              <w:jc w:val="center"/>
              <w:rPr>
                <w:szCs w:val="24"/>
              </w:rPr>
            </w:pPr>
            <w:r w:rsidRPr="00B5182B">
              <w:rPr>
                <w:szCs w:val="24"/>
              </w:rPr>
              <w:t>329</w:t>
            </w:r>
          </w:p>
        </w:tc>
        <w:tc>
          <w:tcPr>
            <w:tcW w:w="947" w:type="dxa"/>
            <w:noWrap/>
            <w:vAlign w:val="center"/>
            <w:hideMark/>
          </w:tcPr>
          <w:p w:rsidR="00B5182B" w:rsidRPr="00B5182B" w:rsidRDefault="00B5182B" w:rsidP="00866FF1">
            <w:pPr>
              <w:jc w:val="center"/>
              <w:rPr>
                <w:szCs w:val="24"/>
              </w:rPr>
            </w:pPr>
            <w:r w:rsidRPr="00B5182B">
              <w:rPr>
                <w:szCs w:val="24"/>
              </w:rPr>
              <w:t>33,6</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vMerge/>
            <w:noWrap/>
            <w:hideMark/>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234,6</w:t>
            </w:r>
          </w:p>
        </w:tc>
        <w:tc>
          <w:tcPr>
            <w:tcW w:w="948" w:type="dxa"/>
            <w:noWrap/>
            <w:vAlign w:val="center"/>
            <w:hideMark/>
          </w:tcPr>
          <w:p w:rsidR="00B5182B" w:rsidRPr="00B5182B" w:rsidRDefault="00B5182B" w:rsidP="00866FF1">
            <w:pPr>
              <w:jc w:val="center"/>
              <w:rPr>
                <w:szCs w:val="24"/>
              </w:rPr>
            </w:pPr>
            <w:r w:rsidRPr="00B5182B">
              <w:rPr>
                <w:szCs w:val="24"/>
              </w:rPr>
              <w:t>57</w:t>
            </w:r>
          </w:p>
        </w:tc>
        <w:tc>
          <w:tcPr>
            <w:tcW w:w="872" w:type="dxa"/>
            <w:noWrap/>
            <w:vAlign w:val="center"/>
            <w:hideMark/>
          </w:tcPr>
          <w:p w:rsidR="00B5182B" w:rsidRPr="00B5182B" w:rsidRDefault="00B5182B" w:rsidP="00866FF1">
            <w:pPr>
              <w:jc w:val="center"/>
              <w:rPr>
                <w:szCs w:val="24"/>
              </w:rPr>
            </w:pPr>
            <w:r w:rsidRPr="00B5182B">
              <w:rPr>
                <w:szCs w:val="24"/>
              </w:rPr>
              <w:t>283</w:t>
            </w:r>
          </w:p>
        </w:tc>
        <w:tc>
          <w:tcPr>
            <w:tcW w:w="947" w:type="dxa"/>
            <w:noWrap/>
            <w:vAlign w:val="center"/>
            <w:hideMark/>
          </w:tcPr>
          <w:p w:rsidR="00B5182B" w:rsidRPr="00B5182B" w:rsidRDefault="00B5182B" w:rsidP="00866FF1">
            <w:pPr>
              <w:jc w:val="center"/>
              <w:rPr>
                <w:szCs w:val="24"/>
              </w:rPr>
            </w:pPr>
            <w:r w:rsidRPr="00B5182B">
              <w:rPr>
                <w:szCs w:val="24"/>
              </w:rPr>
              <w:t>159,3</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vMerge/>
            <w:noWrap/>
            <w:hideMark/>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43</w:t>
            </w:r>
          </w:p>
        </w:tc>
        <w:tc>
          <w:tcPr>
            <w:tcW w:w="948" w:type="dxa"/>
            <w:noWrap/>
            <w:vAlign w:val="center"/>
            <w:hideMark/>
          </w:tcPr>
          <w:p w:rsidR="00B5182B" w:rsidRPr="00B5182B" w:rsidRDefault="00B5182B" w:rsidP="00866FF1">
            <w:pPr>
              <w:jc w:val="center"/>
              <w:rPr>
                <w:szCs w:val="24"/>
              </w:rPr>
            </w:pPr>
            <w:r w:rsidRPr="00B5182B">
              <w:rPr>
                <w:szCs w:val="24"/>
              </w:rPr>
              <w:t>45</w:t>
            </w:r>
          </w:p>
        </w:tc>
        <w:tc>
          <w:tcPr>
            <w:tcW w:w="872" w:type="dxa"/>
            <w:noWrap/>
            <w:vAlign w:val="center"/>
            <w:hideMark/>
          </w:tcPr>
          <w:p w:rsidR="00B5182B" w:rsidRPr="00B5182B" w:rsidRDefault="00B5182B" w:rsidP="00866FF1">
            <w:pPr>
              <w:jc w:val="center"/>
              <w:rPr>
                <w:szCs w:val="24"/>
              </w:rPr>
            </w:pPr>
            <w:r w:rsidRPr="00B5182B">
              <w:rPr>
                <w:szCs w:val="24"/>
              </w:rPr>
              <w:t>223</w:t>
            </w:r>
          </w:p>
        </w:tc>
        <w:tc>
          <w:tcPr>
            <w:tcW w:w="947" w:type="dxa"/>
            <w:noWrap/>
            <w:vAlign w:val="center"/>
            <w:hideMark/>
          </w:tcPr>
          <w:p w:rsidR="00B5182B" w:rsidRPr="00B5182B" w:rsidRDefault="00B5182B" w:rsidP="00866FF1">
            <w:pPr>
              <w:jc w:val="center"/>
              <w:rPr>
                <w:szCs w:val="24"/>
              </w:rPr>
            </w:pPr>
            <w:r w:rsidRPr="00B5182B">
              <w:rPr>
                <w:szCs w:val="24"/>
              </w:rPr>
              <w:t>23,0</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hideMark/>
          </w:tcPr>
          <w:p w:rsidR="00B5182B" w:rsidRPr="00B5182B" w:rsidRDefault="00B5182B" w:rsidP="00B5182B">
            <w:pPr>
              <w:jc w:val="both"/>
              <w:rPr>
                <w:b/>
                <w:bCs/>
                <w:szCs w:val="24"/>
              </w:rPr>
            </w:pPr>
            <w:r w:rsidRPr="00B5182B">
              <w:rPr>
                <w:b/>
                <w:bCs/>
                <w:szCs w:val="24"/>
              </w:rPr>
              <w:t>Итого </w:t>
            </w:r>
          </w:p>
        </w:tc>
        <w:tc>
          <w:tcPr>
            <w:tcW w:w="947" w:type="dxa"/>
            <w:noWrap/>
            <w:vAlign w:val="center"/>
            <w:hideMark/>
          </w:tcPr>
          <w:p w:rsidR="00B5182B" w:rsidRPr="00B5182B" w:rsidRDefault="00B5182B" w:rsidP="00866FF1">
            <w:pPr>
              <w:jc w:val="center"/>
              <w:rPr>
                <w:b/>
                <w:bCs/>
                <w:szCs w:val="24"/>
              </w:rPr>
            </w:pPr>
            <w:r w:rsidRPr="00B5182B">
              <w:rPr>
                <w:b/>
                <w:bCs/>
                <w:szCs w:val="24"/>
              </w:rPr>
              <w:t>1254</w:t>
            </w:r>
          </w:p>
        </w:tc>
        <w:tc>
          <w:tcPr>
            <w:tcW w:w="948" w:type="dxa"/>
            <w:noWrap/>
            <w:vAlign w:val="center"/>
            <w:hideMark/>
          </w:tcPr>
          <w:p w:rsidR="00B5182B" w:rsidRPr="00B5182B" w:rsidRDefault="00B5182B" w:rsidP="00866FF1">
            <w:pPr>
              <w:jc w:val="center"/>
              <w:rPr>
                <w:b/>
                <w:bCs/>
                <w:szCs w:val="24"/>
              </w:rPr>
            </w:pPr>
          </w:p>
        </w:tc>
        <w:tc>
          <w:tcPr>
            <w:tcW w:w="872"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b/>
                <w:bCs/>
                <w:szCs w:val="24"/>
              </w:rPr>
            </w:pPr>
            <w:r w:rsidRPr="00B5182B">
              <w:rPr>
                <w:b/>
                <w:bCs/>
                <w:szCs w:val="24"/>
              </w:rPr>
              <w:t>1140,2</w:t>
            </w:r>
          </w:p>
        </w:tc>
        <w:tc>
          <w:tcPr>
            <w:tcW w:w="948" w:type="dxa"/>
            <w:vAlign w:val="center"/>
            <w:hideMark/>
          </w:tcPr>
          <w:p w:rsidR="00B5182B" w:rsidRPr="00866FF1" w:rsidRDefault="00B5182B" w:rsidP="00866FF1">
            <w:pPr>
              <w:jc w:val="center"/>
              <w:rPr>
                <w:b/>
                <w:szCs w:val="24"/>
              </w:rPr>
            </w:pPr>
            <w:r w:rsidRPr="00866FF1">
              <w:rPr>
                <w:b/>
                <w:szCs w:val="24"/>
              </w:rPr>
              <w:t>492,1</w:t>
            </w:r>
          </w:p>
        </w:tc>
        <w:tc>
          <w:tcPr>
            <w:tcW w:w="947" w:type="dxa"/>
            <w:noWrap/>
            <w:vAlign w:val="center"/>
            <w:hideMark/>
          </w:tcPr>
          <w:p w:rsidR="00B5182B" w:rsidRPr="00866FF1" w:rsidRDefault="00B5182B" w:rsidP="00866FF1">
            <w:pPr>
              <w:jc w:val="center"/>
              <w:rPr>
                <w:b/>
                <w:szCs w:val="24"/>
              </w:rPr>
            </w:pPr>
            <w:r w:rsidRPr="00866FF1">
              <w:rPr>
                <w:b/>
                <w:szCs w:val="24"/>
              </w:rPr>
              <w:t>269,7</w:t>
            </w:r>
          </w:p>
        </w:tc>
        <w:tc>
          <w:tcPr>
            <w:tcW w:w="947" w:type="dxa"/>
            <w:noWrap/>
            <w:vAlign w:val="center"/>
            <w:hideMark/>
          </w:tcPr>
          <w:p w:rsidR="00B5182B" w:rsidRPr="00866FF1" w:rsidRDefault="00B5182B" w:rsidP="00866FF1">
            <w:pPr>
              <w:jc w:val="center"/>
              <w:rPr>
                <w:b/>
                <w:szCs w:val="24"/>
              </w:rPr>
            </w:pPr>
            <w:r w:rsidRPr="00866FF1">
              <w:rPr>
                <w:b/>
                <w:szCs w:val="24"/>
              </w:rPr>
              <w:t>222,4</w:t>
            </w:r>
          </w:p>
        </w:tc>
        <w:tc>
          <w:tcPr>
            <w:tcW w:w="948" w:type="dxa"/>
            <w:noWrap/>
            <w:vAlign w:val="center"/>
            <w:hideMark/>
          </w:tcPr>
          <w:p w:rsidR="00B5182B" w:rsidRPr="00866FF1" w:rsidRDefault="00B5182B" w:rsidP="00866FF1">
            <w:pPr>
              <w:jc w:val="center"/>
              <w:rPr>
                <w:b/>
                <w:szCs w:val="24"/>
              </w:rPr>
            </w:pPr>
            <w:r w:rsidRPr="00866FF1">
              <w:rPr>
                <w:b/>
                <w:szCs w:val="24"/>
              </w:rPr>
              <w:t>178,7</w:t>
            </w:r>
          </w:p>
        </w:tc>
        <w:tc>
          <w:tcPr>
            <w:tcW w:w="947" w:type="dxa"/>
            <w:noWrap/>
            <w:vAlign w:val="center"/>
            <w:hideMark/>
          </w:tcPr>
          <w:p w:rsidR="00B5182B" w:rsidRPr="00866FF1" w:rsidRDefault="00B5182B" w:rsidP="00866FF1">
            <w:pPr>
              <w:jc w:val="center"/>
              <w:rPr>
                <w:b/>
                <w:szCs w:val="24"/>
              </w:rPr>
            </w:pPr>
            <w:r w:rsidRPr="00866FF1">
              <w:rPr>
                <w:b/>
                <w:szCs w:val="24"/>
              </w:rPr>
              <w:t>101,3</w:t>
            </w:r>
          </w:p>
        </w:tc>
        <w:tc>
          <w:tcPr>
            <w:tcW w:w="761" w:type="dxa"/>
            <w:noWrap/>
            <w:vAlign w:val="center"/>
            <w:hideMark/>
          </w:tcPr>
          <w:p w:rsidR="00B5182B" w:rsidRPr="00866FF1" w:rsidRDefault="00B5182B" w:rsidP="00866FF1">
            <w:pPr>
              <w:jc w:val="center"/>
              <w:rPr>
                <w:b/>
                <w:szCs w:val="24"/>
              </w:rPr>
            </w:pPr>
            <w:r w:rsidRPr="00866FF1">
              <w:rPr>
                <w:b/>
                <w:szCs w:val="24"/>
              </w:rPr>
              <w:t>11,3</w:t>
            </w:r>
          </w:p>
        </w:tc>
      </w:tr>
      <w:tr w:rsidR="00866FF1" w:rsidRPr="00B5182B" w:rsidTr="004B4D33">
        <w:trPr>
          <w:trHeight w:val="20"/>
        </w:trPr>
        <w:tc>
          <w:tcPr>
            <w:tcW w:w="10163" w:type="dxa"/>
            <w:gridSpan w:val="11"/>
            <w:noWrap/>
            <w:vAlign w:val="center"/>
            <w:hideMark/>
          </w:tcPr>
          <w:p w:rsidR="00866FF1" w:rsidRPr="00DE2F9A" w:rsidRDefault="00866FF1" w:rsidP="00866FF1">
            <w:pPr>
              <w:jc w:val="center"/>
              <w:rPr>
                <w:szCs w:val="24"/>
              </w:rPr>
            </w:pPr>
            <w:r w:rsidRPr="00DE2F9A">
              <w:rPr>
                <w:bCs/>
                <w:szCs w:val="24"/>
              </w:rPr>
              <w:t xml:space="preserve">2. Котельная </w:t>
            </w:r>
            <w:r w:rsidR="00DE2F9A">
              <w:rPr>
                <w:bCs/>
                <w:szCs w:val="24"/>
              </w:rPr>
              <w:t>«</w:t>
            </w:r>
            <w:r w:rsidRPr="00DE2F9A">
              <w:rPr>
                <w:bCs/>
                <w:szCs w:val="24"/>
              </w:rPr>
              <w:t>Центральная</w:t>
            </w:r>
            <w:r w:rsidR="00DE2F9A">
              <w:rPr>
                <w:bCs/>
                <w:szCs w:val="24"/>
              </w:rPr>
              <w:t>»</w:t>
            </w: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27</w:t>
            </w:r>
          </w:p>
        </w:tc>
        <w:tc>
          <w:tcPr>
            <w:tcW w:w="948" w:type="dxa"/>
            <w:noWrap/>
            <w:vAlign w:val="center"/>
            <w:hideMark/>
          </w:tcPr>
          <w:p w:rsidR="00B5182B" w:rsidRPr="00B5182B" w:rsidRDefault="00B5182B" w:rsidP="00866FF1">
            <w:pPr>
              <w:jc w:val="center"/>
              <w:rPr>
                <w:szCs w:val="24"/>
              </w:rPr>
            </w:pPr>
            <w:r w:rsidRPr="00B5182B">
              <w:rPr>
                <w:szCs w:val="24"/>
              </w:rPr>
              <w:t>159</w:t>
            </w:r>
          </w:p>
        </w:tc>
        <w:tc>
          <w:tcPr>
            <w:tcW w:w="872" w:type="dxa"/>
            <w:noWrap/>
            <w:vAlign w:val="center"/>
            <w:hideMark/>
          </w:tcPr>
          <w:p w:rsidR="00B5182B" w:rsidRPr="00B5182B" w:rsidRDefault="00B5182B" w:rsidP="00866FF1">
            <w:pPr>
              <w:jc w:val="center"/>
              <w:rPr>
                <w:szCs w:val="24"/>
              </w:rPr>
            </w:pPr>
            <w:r w:rsidRPr="00B5182B">
              <w:rPr>
                <w:szCs w:val="24"/>
              </w:rPr>
              <w:t>571</w:t>
            </w:r>
          </w:p>
        </w:tc>
        <w:tc>
          <w:tcPr>
            <w:tcW w:w="947" w:type="dxa"/>
            <w:noWrap/>
            <w:vAlign w:val="center"/>
            <w:hideMark/>
          </w:tcPr>
          <w:p w:rsidR="00B5182B" w:rsidRPr="00B5182B" w:rsidRDefault="00B5182B" w:rsidP="00866FF1">
            <w:pPr>
              <w:jc w:val="center"/>
              <w:rPr>
                <w:szCs w:val="24"/>
              </w:rPr>
            </w:pPr>
            <w:r w:rsidRPr="00B5182B">
              <w:rPr>
                <w:szCs w:val="24"/>
              </w:rPr>
              <w:t>37,0</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351</w:t>
            </w:r>
          </w:p>
        </w:tc>
        <w:tc>
          <w:tcPr>
            <w:tcW w:w="948" w:type="dxa"/>
            <w:noWrap/>
            <w:vAlign w:val="center"/>
            <w:hideMark/>
          </w:tcPr>
          <w:p w:rsidR="00B5182B" w:rsidRPr="00B5182B" w:rsidRDefault="00B5182B" w:rsidP="00866FF1">
            <w:pPr>
              <w:jc w:val="center"/>
              <w:rPr>
                <w:szCs w:val="24"/>
              </w:rPr>
            </w:pPr>
            <w:r w:rsidRPr="00B5182B">
              <w:rPr>
                <w:szCs w:val="24"/>
              </w:rPr>
              <w:t>108</w:t>
            </w:r>
          </w:p>
        </w:tc>
        <w:tc>
          <w:tcPr>
            <w:tcW w:w="872" w:type="dxa"/>
            <w:noWrap/>
            <w:vAlign w:val="center"/>
            <w:hideMark/>
          </w:tcPr>
          <w:p w:rsidR="00B5182B" w:rsidRPr="00B5182B" w:rsidRDefault="00B5182B" w:rsidP="00866FF1">
            <w:pPr>
              <w:jc w:val="center"/>
              <w:rPr>
                <w:szCs w:val="24"/>
              </w:rPr>
            </w:pPr>
            <w:r w:rsidRPr="00B5182B">
              <w:rPr>
                <w:szCs w:val="24"/>
              </w:rPr>
              <w:t>415</w:t>
            </w:r>
          </w:p>
        </w:tc>
        <w:tc>
          <w:tcPr>
            <w:tcW w:w="947" w:type="dxa"/>
            <w:noWrap/>
            <w:vAlign w:val="center"/>
            <w:hideMark/>
          </w:tcPr>
          <w:p w:rsidR="00B5182B" w:rsidRPr="00B5182B" w:rsidRDefault="00B5182B" w:rsidP="00866FF1">
            <w:pPr>
              <w:jc w:val="center"/>
              <w:rPr>
                <w:szCs w:val="24"/>
              </w:rPr>
            </w:pPr>
            <w:r w:rsidRPr="00B5182B">
              <w:rPr>
                <w:szCs w:val="24"/>
              </w:rPr>
              <w:t>349,6</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376</w:t>
            </w:r>
          </w:p>
        </w:tc>
        <w:tc>
          <w:tcPr>
            <w:tcW w:w="948" w:type="dxa"/>
            <w:noWrap/>
            <w:vAlign w:val="center"/>
            <w:hideMark/>
          </w:tcPr>
          <w:p w:rsidR="00B5182B" w:rsidRPr="00B5182B" w:rsidRDefault="00B5182B" w:rsidP="00866FF1">
            <w:pPr>
              <w:jc w:val="center"/>
              <w:rPr>
                <w:szCs w:val="24"/>
              </w:rPr>
            </w:pPr>
            <w:r w:rsidRPr="00B5182B">
              <w:rPr>
                <w:szCs w:val="24"/>
              </w:rPr>
              <w:t>89</w:t>
            </w:r>
          </w:p>
        </w:tc>
        <w:tc>
          <w:tcPr>
            <w:tcW w:w="872" w:type="dxa"/>
            <w:noWrap/>
            <w:vAlign w:val="center"/>
            <w:hideMark/>
          </w:tcPr>
          <w:p w:rsidR="00B5182B" w:rsidRPr="00B5182B" w:rsidRDefault="00B5182B" w:rsidP="00866FF1">
            <w:pPr>
              <w:jc w:val="center"/>
              <w:rPr>
                <w:szCs w:val="24"/>
              </w:rPr>
            </w:pPr>
            <w:r w:rsidRPr="00B5182B">
              <w:rPr>
                <w:szCs w:val="24"/>
              </w:rPr>
              <w:t>359</w:t>
            </w:r>
          </w:p>
        </w:tc>
        <w:tc>
          <w:tcPr>
            <w:tcW w:w="947" w:type="dxa"/>
            <w:noWrap/>
            <w:vAlign w:val="center"/>
            <w:hideMark/>
          </w:tcPr>
          <w:p w:rsidR="00B5182B" w:rsidRPr="00B5182B" w:rsidRDefault="00B5182B" w:rsidP="00866FF1">
            <w:pPr>
              <w:jc w:val="center"/>
              <w:rPr>
                <w:szCs w:val="24"/>
              </w:rPr>
            </w:pPr>
            <w:r w:rsidRPr="00B5182B">
              <w:rPr>
                <w:szCs w:val="24"/>
              </w:rPr>
              <w:t>324,0</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233,5</w:t>
            </w:r>
          </w:p>
        </w:tc>
        <w:tc>
          <w:tcPr>
            <w:tcW w:w="948" w:type="dxa"/>
            <w:noWrap/>
            <w:vAlign w:val="center"/>
            <w:hideMark/>
          </w:tcPr>
          <w:p w:rsidR="00B5182B" w:rsidRPr="00B5182B" w:rsidRDefault="00B5182B" w:rsidP="00866FF1">
            <w:pPr>
              <w:jc w:val="center"/>
              <w:rPr>
                <w:szCs w:val="24"/>
              </w:rPr>
            </w:pPr>
            <w:r w:rsidRPr="00B5182B">
              <w:rPr>
                <w:szCs w:val="24"/>
              </w:rPr>
              <w:t>57</w:t>
            </w:r>
          </w:p>
        </w:tc>
        <w:tc>
          <w:tcPr>
            <w:tcW w:w="872" w:type="dxa"/>
            <w:noWrap/>
            <w:vAlign w:val="center"/>
            <w:hideMark/>
          </w:tcPr>
          <w:p w:rsidR="00B5182B" w:rsidRPr="00B5182B" w:rsidRDefault="00B5182B" w:rsidP="00866FF1">
            <w:pPr>
              <w:jc w:val="center"/>
              <w:rPr>
                <w:szCs w:val="24"/>
              </w:rPr>
            </w:pPr>
            <w:r w:rsidRPr="00B5182B">
              <w:rPr>
                <w:szCs w:val="24"/>
              </w:rPr>
              <w:t>283</w:t>
            </w:r>
          </w:p>
        </w:tc>
        <w:tc>
          <w:tcPr>
            <w:tcW w:w="947" w:type="dxa"/>
            <w:noWrap/>
            <w:vAlign w:val="center"/>
            <w:hideMark/>
          </w:tcPr>
          <w:p w:rsidR="00B5182B" w:rsidRPr="00B5182B" w:rsidRDefault="00B5182B" w:rsidP="00866FF1">
            <w:pPr>
              <w:jc w:val="center"/>
              <w:rPr>
                <w:szCs w:val="24"/>
              </w:rPr>
            </w:pPr>
            <w:r w:rsidRPr="00B5182B">
              <w:rPr>
                <w:szCs w:val="24"/>
              </w:rPr>
              <w:t>158,6</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75</w:t>
            </w:r>
          </w:p>
        </w:tc>
        <w:tc>
          <w:tcPr>
            <w:tcW w:w="948" w:type="dxa"/>
            <w:noWrap/>
            <w:vAlign w:val="center"/>
            <w:hideMark/>
          </w:tcPr>
          <w:p w:rsidR="00B5182B" w:rsidRPr="00B5182B" w:rsidRDefault="00B5182B" w:rsidP="00866FF1">
            <w:pPr>
              <w:jc w:val="center"/>
              <w:rPr>
                <w:szCs w:val="24"/>
              </w:rPr>
            </w:pPr>
            <w:r w:rsidRPr="00B5182B">
              <w:rPr>
                <w:szCs w:val="24"/>
              </w:rPr>
              <w:t>45</w:t>
            </w:r>
          </w:p>
        </w:tc>
        <w:tc>
          <w:tcPr>
            <w:tcW w:w="872" w:type="dxa"/>
            <w:noWrap/>
            <w:vAlign w:val="center"/>
            <w:hideMark/>
          </w:tcPr>
          <w:p w:rsidR="00B5182B" w:rsidRPr="00B5182B" w:rsidRDefault="00B5182B" w:rsidP="00866FF1">
            <w:pPr>
              <w:jc w:val="center"/>
              <w:rPr>
                <w:szCs w:val="24"/>
              </w:rPr>
            </w:pPr>
            <w:r w:rsidRPr="00B5182B">
              <w:rPr>
                <w:szCs w:val="24"/>
              </w:rPr>
              <w:t>223</w:t>
            </w:r>
          </w:p>
        </w:tc>
        <w:tc>
          <w:tcPr>
            <w:tcW w:w="947" w:type="dxa"/>
            <w:noWrap/>
            <w:vAlign w:val="center"/>
            <w:hideMark/>
          </w:tcPr>
          <w:p w:rsidR="00B5182B" w:rsidRPr="00B5182B" w:rsidRDefault="00B5182B" w:rsidP="00866FF1">
            <w:pPr>
              <w:jc w:val="center"/>
              <w:rPr>
                <w:szCs w:val="24"/>
              </w:rPr>
            </w:pPr>
            <w:r w:rsidRPr="00B5182B">
              <w:rPr>
                <w:szCs w:val="24"/>
              </w:rPr>
              <w:t>40,1</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50</w:t>
            </w:r>
          </w:p>
        </w:tc>
        <w:tc>
          <w:tcPr>
            <w:tcW w:w="948" w:type="dxa"/>
            <w:noWrap/>
            <w:vAlign w:val="center"/>
            <w:hideMark/>
          </w:tcPr>
          <w:p w:rsidR="00B5182B" w:rsidRPr="00B5182B" w:rsidRDefault="00B5182B" w:rsidP="00866FF1">
            <w:pPr>
              <w:jc w:val="center"/>
              <w:rPr>
                <w:szCs w:val="24"/>
              </w:rPr>
            </w:pPr>
            <w:r w:rsidRPr="00B5182B">
              <w:rPr>
                <w:szCs w:val="24"/>
              </w:rPr>
              <w:t>38</w:t>
            </w:r>
          </w:p>
        </w:tc>
        <w:tc>
          <w:tcPr>
            <w:tcW w:w="872" w:type="dxa"/>
            <w:noWrap/>
            <w:vAlign w:val="center"/>
            <w:hideMark/>
          </w:tcPr>
          <w:p w:rsidR="00B5182B" w:rsidRPr="00B5182B" w:rsidRDefault="00B5182B" w:rsidP="00866FF1">
            <w:pPr>
              <w:jc w:val="center"/>
              <w:rPr>
                <w:szCs w:val="24"/>
              </w:rPr>
            </w:pPr>
            <w:r w:rsidRPr="00B5182B">
              <w:rPr>
                <w:szCs w:val="24"/>
              </w:rPr>
              <w:t>223</w:t>
            </w:r>
          </w:p>
        </w:tc>
        <w:tc>
          <w:tcPr>
            <w:tcW w:w="947" w:type="dxa"/>
            <w:noWrap/>
            <w:vAlign w:val="center"/>
            <w:hideMark/>
          </w:tcPr>
          <w:p w:rsidR="00B5182B" w:rsidRPr="00B5182B" w:rsidRDefault="00B5182B" w:rsidP="00866FF1">
            <w:pPr>
              <w:jc w:val="center"/>
              <w:rPr>
                <w:szCs w:val="24"/>
              </w:rPr>
            </w:pPr>
            <w:r w:rsidRPr="00B5182B">
              <w:rPr>
                <w:szCs w:val="24"/>
              </w:rPr>
              <w:t>26,8</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866FF1" w:rsidTr="004B4D33">
        <w:trPr>
          <w:trHeight w:val="20"/>
        </w:trPr>
        <w:tc>
          <w:tcPr>
            <w:tcW w:w="947" w:type="dxa"/>
            <w:hideMark/>
          </w:tcPr>
          <w:p w:rsidR="00B5182B" w:rsidRPr="00B5182B" w:rsidRDefault="00B5182B" w:rsidP="00B5182B">
            <w:pPr>
              <w:jc w:val="both"/>
              <w:rPr>
                <w:b/>
                <w:bCs/>
                <w:szCs w:val="24"/>
              </w:rPr>
            </w:pPr>
            <w:r w:rsidRPr="00B5182B">
              <w:rPr>
                <w:b/>
                <w:bCs/>
                <w:szCs w:val="24"/>
              </w:rPr>
              <w:t>Итого </w:t>
            </w:r>
          </w:p>
        </w:tc>
        <w:tc>
          <w:tcPr>
            <w:tcW w:w="947" w:type="dxa"/>
            <w:vAlign w:val="center"/>
            <w:hideMark/>
          </w:tcPr>
          <w:p w:rsidR="00B5182B" w:rsidRPr="00B5182B" w:rsidRDefault="00B5182B" w:rsidP="00866FF1">
            <w:pPr>
              <w:jc w:val="center"/>
              <w:rPr>
                <w:b/>
                <w:bCs/>
                <w:szCs w:val="24"/>
              </w:rPr>
            </w:pPr>
            <w:r w:rsidRPr="00B5182B">
              <w:rPr>
                <w:b/>
                <w:bCs/>
                <w:szCs w:val="24"/>
              </w:rPr>
              <w:t>1112,5</w:t>
            </w:r>
          </w:p>
        </w:tc>
        <w:tc>
          <w:tcPr>
            <w:tcW w:w="948" w:type="dxa"/>
            <w:vAlign w:val="center"/>
            <w:hideMark/>
          </w:tcPr>
          <w:p w:rsidR="00B5182B" w:rsidRPr="00B5182B" w:rsidRDefault="00B5182B" w:rsidP="00866FF1">
            <w:pPr>
              <w:jc w:val="center"/>
              <w:rPr>
                <w:szCs w:val="24"/>
              </w:rPr>
            </w:pPr>
          </w:p>
        </w:tc>
        <w:tc>
          <w:tcPr>
            <w:tcW w:w="872"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b/>
                <w:bCs/>
                <w:szCs w:val="24"/>
              </w:rPr>
            </w:pPr>
            <w:r w:rsidRPr="00B5182B">
              <w:rPr>
                <w:b/>
                <w:bCs/>
                <w:szCs w:val="24"/>
              </w:rPr>
              <w:t>936,1</w:t>
            </w:r>
          </w:p>
        </w:tc>
        <w:tc>
          <w:tcPr>
            <w:tcW w:w="948" w:type="dxa"/>
            <w:vAlign w:val="center"/>
            <w:hideMark/>
          </w:tcPr>
          <w:p w:rsidR="00B5182B" w:rsidRPr="00866FF1" w:rsidRDefault="00B5182B" w:rsidP="00866FF1">
            <w:pPr>
              <w:jc w:val="center"/>
              <w:rPr>
                <w:b/>
                <w:szCs w:val="24"/>
              </w:rPr>
            </w:pPr>
            <w:r w:rsidRPr="00866FF1">
              <w:rPr>
                <w:b/>
                <w:szCs w:val="24"/>
              </w:rPr>
              <w:t>417,2</w:t>
            </w:r>
          </w:p>
        </w:tc>
        <w:tc>
          <w:tcPr>
            <w:tcW w:w="947" w:type="dxa"/>
            <w:noWrap/>
            <w:vAlign w:val="center"/>
            <w:hideMark/>
          </w:tcPr>
          <w:p w:rsidR="00B5182B" w:rsidRPr="00866FF1" w:rsidRDefault="00B5182B" w:rsidP="00866FF1">
            <w:pPr>
              <w:jc w:val="center"/>
              <w:rPr>
                <w:b/>
                <w:szCs w:val="24"/>
              </w:rPr>
            </w:pPr>
            <w:r w:rsidRPr="00866FF1">
              <w:rPr>
                <w:b/>
                <w:szCs w:val="24"/>
              </w:rPr>
              <w:t>215,7</w:t>
            </w:r>
          </w:p>
        </w:tc>
        <w:tc>
          <w:tcPr>
            <w:tcW w:w="947" w:type="dxa"/>
            <w:noWrap/>
            <w:vAlign w:val="center"/>
            <w:hideMark/>
          </w:tcPr>
          <w:p w:rsidR="00B5182B" w:rsidRPr="00866FF1" w:rsidRDefault="00B5182B" w:rsidP="00866FF1">
            <w:pPr>
              <w:jc w:val="center"/>
              <w:rPr>
                <w:b/>
                <w:szCs w:val="24"/>
              </w:rPr>
            </w:pPr>
            <w:r w:rsidRPr="00866FF1">
              <w:rPr>
                <w:b/>
                <w:szCs w:val="24"/>
              </w:rPr>
              <w:t>201,5</w:t>
            </w:r>
          </w:p>
        </w:tc>
        <w:tc>
          <w:tcPr>
            <w:tcW w:w="948" w:type="dxa"/>
            <w:noWrap/>
            <w:vAlign w:val="center"/>
            <w:hideMark/>
          </w:tcPr>
          <w:p w:rsidR="00B5182B" w:rsidRPr="00866FF1" w:rsidRDefault="00B5182B" w:rsidP="00866FF1">
            <w:pPr>
              <w:jc w:val="center"/>
              <w:rPr>
                <w:b/>
                <w:szCs w:val="24"/>
              </w:rPr>
            </w:pPr>
            <w:r w:rsidRPr="00866FF1">
              <w:rPr>
                <w:b/>
                <w:szCs w:val="24"/>
              </w:rPr>
              <w:t>161,9</w:t>
            </w:r>
          </w:p>
        </w:tc>
        <w:tc>
          <w:tcPr>
            <w:tcW w:w="947" w:type="dxa"/>
            <w:noWrap/>
            <w:vAlign w:val="center"/>
            <w:hideMark/>
          </w:tcPr>
          <w:p w:rsidR="00B5182B" w:rsidRPr="00866FF1" w:rsidRDefault="00B5182B" w:rsidP="00866FF1">
            <w:pPr>
              <w:jc w:val="center"/>
              <w:rPr>
                <w:b/>
                <w:szCs w:val="24"/>
              </w:rPr>
            </w:pPr>
            <w:r w:rsidRPr="00866FF1">
              <w:rPr>
                <w:b/>
                <w:szCs w:val="24"/>
              </w:rPr>
              <w:t>91,8</w:t>
            </w:r>
          </w:p>
        </w:tc>
        <w:tc>
          <w:tcPr>
            <w:tcW w:w="761" w:type="dxa"/>
            <w:noWrap/>
            <w:vAlign w:val="center"/>
            <w:hideMark/>
          </w:tcPr>
          <w:p w:rsidR="00B5182B" w:rsidRPr="00866FF1" w:rsidRDefault="00B5182B" w:rsidP="00866FF1">
            <w:pPr>
              <w:jc w:val="center"/>
              <w:rPr>
                <w:b/>
                <w:szCs w:val="24"/>
              </w:rPr>
            </w:pPr>
            <w:r w:rsidRPr="00866FF1">
              <w:rPr>
                <w:b/>
                <w:szCs w:val="24"/>
              </w:rPr>
              <w:t>10,2</w:t>
            </w:r>
          </w:p>
        </w:tc>
      </w:tr>
      <w:tr w:rsidR="00866FF1" w:rsidRPr="00B5182B" w:rsidTr="004B4D33">
        <w:trPr>
          <w:trHeight w:val="20"/>
        </w:trPr>
        <w:tc>
          <w:tcPr>
            <w:tcW w:w="10163" w:type="dxa"/>
            <w:gridSpan w:val="11"/>
            <w:noWrap/>
            <w:vAlign w:val="center"/>
          </w:tcPr>
          <w:p w:rsidR="00866FF1" w:rsidRPr="00DE2F9A" w:rsidRDefault="00866FF1" w:rsidP="00866FF1">
            <w:pPr>
              <w:jc w:val="center"/>
              <w:rPr>
                <w:bCs/>
                <w:szCs w:val="24"/>
              </w:rPr>
            </w:pPr>
            <w:r w:rsidRPr="00DE2F9A">
              <w:rPr>
                <w:bCs/>
                <w:szCs w:val="24"/>
              </w:rPr>
              <w:t xml:space="preserve">3. Котельная </w:t>
            </w:r>
            <w:r w:rsidR="00DE2F9A">
              <w:rPr>
                <w:bCs/>
                <w:szCs w:val="24"/>
              </w:rPr>
              <w:t>«</w:t>
            </w:r>
            <w:r w:rsidRPr="00DE2F9A">
              <w:rPr>
                <w:bCs/>
                <w:szCs w:val="24"/>
              </w:rPr>
              <w:t>Энергетиков</w:t>
            </w:r>
            <w:r w:rsidR="00DE2F9A">
              <w:rPr>
                <w:bCs/>
                <w:szCs w:val="24"/>
              </w:rPr>
              <w:t>»</w:t>
            </w: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179</w:t>
            </w:r>
          </w:p>
        </w:tc>
        <w:tc>
          <w:tcPr>
            <w:tcW w:w="948" w:type="dxa"/>
            <w:noWrap/>
            <w:vAlign w:val="center"/>
            <w:hideMark/>
          </w:tcPr>
          <w:p w:rsidR="00B5182B" w:rsidRPr="00B5182B" w:rsidRDefault="00B5182B" w:rsidP="00866FF1">
            <w:pPr>
              <w:jc w:val="center"/>
              <w:rPr>
                <w:szCs w:val="24"/>
              </w:rPr>
            </w:pPr>
            <w:r w:rsidRPr="00B5182B">
              <w:rPr>
                <w:szCs w:val="24"/>
              </w:rPr>
              <w:t>76</w:t>
            </w:r>
          </w:p>
        </w:tc>
        <w:tc>
          <w:tcPr>
            <w:tcW w:w="872" w:type="dxa"/>
            <w:noWrap/>
            <w:vAlign w:val="center"/>
            <w:hideMark/>
          </w:tcPr>
          <w:p w:rsidR="00B5182B" w:rsidRPr="00B5182B" w:rsidRDefault="00B5182B" w:rsidP="00866FF1">
            <w:pPr>
              <w:jc w:val="center"/>
              <w:rPr>
                <w:szCs w:val="24"/>
              </w:rPr>
            </w:pPr>
            <w:r w:rsidRPr="00B5182B">
              <w:rPr>
                <w:szCs w:val="24"/>
              </w:rPr>
              <w:t>329</w:t>
            </w:r>
          </w:p>
        </w:tc>
        <w:tc>
          <w:tcPr>
            <w:tcW w:w="947" w:type="dxa"/>
            <w:noWrap/>
            <w:vAlign w:val="center"/>
            <w:hideMark/>
          </w:tcPr>
          <w:p w:rsidR="00B5182B" w:rsidRPr="00B5182B" w:rsidRDefault="00B5182B" w:rsidP="00866FF1">
            <w:pPr>
              <w:jc w:val="center"/>
              <w:rPr>
                <w:szCs w:val="24"/>
              </w:rPr>
            </w:pPr>
            <w:r w:rsidRPr="00B5182B">
              <w:rPr>
                <w:szCs w:val="24"/>
              </w:rPr>
              <w:t>141,3</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hideMark/>
          </w:tcPr>
          <w:p w:rsidR="00B5182B" w:rsidRPr="00B5182B" w:rsidRDefault="00B5182B" w:rsidP="00B5182B">
            <w:pPr>
              <w:jc w:val="both"/>
              <w:rPr>
                <w:szCs w:val="24"/>
              </w:rPr>
            </w:pPr>
            <w:r w:rsidRPr="00B5182B">
              <w:rPr>
                <w:szCs w:val="24"/>
              </w:rPr>
              <w:t> </w:t>
            </w:r>
          </w:p>
        </w:tc>
        <w:tc>
          <w:tcPr>
            <w:tcW w:w="947" w:type="dxa"/>
            <w:noWrap/>
            <w:vAlign w:val="center"/>
            <w:hideMark/>
          </w:tcPr>
          <w:p w:rsidR="00B5182B" w:rsidRPr="00B5182B" w:rsidRDefault="00B5182B" w:rsidP="00866FF1">
            <w:pPr>
              <w:jc w:val="center"/>
              <w:rPr>
                <w:szCs w:val="24"/>
              </w:rPr>
            </w:pPr>
            <w:r w:rsidRPr="00B5182B">
              <w:rPr>
                <w:szCs w:val="24"/>
              </w:rPr>
              <w:t>80</w:t>
            </w:r>
          </w:p>
        </w:tc>
        <w:tc>
          <w:tcPr>
            <w:tcW w:w="948" w:type="dxa"/>
            <w:noWrap/>
            <w:vAlign w:val="center"/>
            <w:hideMark/>
          </w:tcPr>
          <w:p w:rsidR="00B5182B" w:rsidRPr="00B5182B" w:rsidRDefault="00B5182B" w:rsidP="00866FF1">
            <w:pPr>
              <w:jc w:val="center"/>
              <w:rPr>
                <w:szCs w:val="24"/>
              </w:rPr>
            </w:pPr>
            <w:r w:rsidRPr="00B5182B">
              <w:rPr>
                <w:szCs w:val="24"/>
              </w:rPr>
              <w:t>57</w:t>
            </w:r>
          </w:p>
        </w:tc>
        <w:tc>
          <w:tcPr>
            <w:tcW w:w="872" w:type="dxa"/>
            <w:noWrap/>
            <w:vAlign w:val="center"/>
            <w:hideMark/>
          </w:tcPr>
          <w:p w:rsidR="00B5182B" w:rsidRPr="00B5182B" w:rsidRDefault="00B5182B" w:rsidP="00866FF1">
            <w:pPr>
              <w:jc w:val="center"/>
              <w:rPr>
                <w:szCs w:val="24"/>
              </w:rPr>
            </w:pPr>
            <w:r w:rsidRPr="00B5182B">
              <w:rPr>
                <w:szCs w:val="24"/>
              </w:rPr>
              <w:t>283</w:t>
            </w:r>
          </w:p>
        </w:tc>
        <w:tc>
          <w:tcPr>
            <w:tcW w:w="947" w:type="dxa"/>
            <w:noWrap/>
            <w:vAlign w:val="center"/>
            <w:hideMark/>
          </w:tcPr>
          <w:p w:rsidR="00B5182B" w:rsidRPr="00B5182B" w:rsidRDefault="00B5182B" w:rsidP="00866FF1">
            <w:pPr>
              <w:jc w:val="center"/>
              <w:rPr>
                <w:szCs w:val="24"/>
              </w:rPr>
            </w:pPr>
            <w:r w:rsidRPr="00B5182B">
              <w:rPr>
                <w:szCs w:val="24"/>
              </w:rPr>
              <w:t>54,3</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866FF1" w:rsidTr="004B4D33">
        <w:trPr>
          <w:trHeight w:val="20"/>
        </w:trPr>
        <w:tc>
          <w:tcPr>
            <w:tcW w:w="947" w:type="dxa"/>
            <w:hideMark/>
          </w:tcPr>
          <w:p w:rsidR="00B5182B" w:rsidRPr="00866FF1" w:rsidRDefault="00B5182B" w:rsidP="00B5182B">
            <w:pPr>
              <w:jc w:val="both"/>
              <w:rPr>
                <w:b/>
                <w:bCs/>
                <w:szCs w:val="24"/>
              </w:rPr>
            </w:pPr>
            <w:r w:rsidRPr="00866FF1">
              <w:rPr>
                <w:b/>
                <w:bCs/>
                <w:szCs w:val="24"/>
              </w:rPr>
              <w:t>Итого </w:t>
            </w:r>
          </w:p>
        </w:tc>
        <w:tc>
          <w:tcPr>
            <w:tcW w:w="947" w:type="dxa"/>
            <w:noWrap/>
            <w:vAlign w:val="center"/>
            <w:hideMark/>
          </w:tcPr>
          <w:p w:rsidR="00B5182B" w:rsidRPr="00866FF1" w:rsidRDefault="00B5182B" w:rsidP="00866FF1">
            <w:pPr>
              <w:jc w:val="center"/>
              <w:rPr>
                <w:b/>
                <w:bCs/>
                <w:szCs w:val="24"/>
              </w:rPr>
            </w:pPr>
            <w:r w:rsidRPr="00866FF1">
              <w:rPr>
                <w:b/>
                <w:bCs/>
                <w:szCs w:val="24"/>
              </w:rPr>
              <w:t>259,0</w:t>
            </w:r>
          </w:p>
        </w:tc>
        <w:tc>
          <w:tcPr>
            <w:tcW w:w="948" w:type="dxa"/>
            <w:noWrap/>
            <w:vAlign w:val="center"/>
            <w:hideMark/>
          </w:tcPr>
          <w:p w:rsidR="00B5182B" w:rsidRPr="00866FF1" w:rsidRDefault="00B5182B" w:rsidP="00866FF1">
            <w:pPr>
              <w:jc w:val="center"/>
              <w:rPr>
                <w:b/>
                <w:bCs/>
                <w:szCs w:val="24"/>
              </w:rPr>
            </w:pPr>
          </w:p>
        </w:tc>
        <w:tc>
          <w:tcPr>
            <w:tcW w:w="872" w:type="dxa"/>
            <w:noWrap/>
            <w:vAlign w:val="center"/>
            <w:hideMark/>
          </w:tcPr>
          <w:p w:rsidR="00B5182B" w:rsidRPr="00866FF1" w:rsidRDefault="00B5182B" w:rsidP="00866FF1">
            <w:pPr>
              <w:jc w:val="center"/>
              <w:rPr>
                <w:b/>
                <w:szCs w:val="24"/>
              </w:rPr>
            </w:pPr>
          </w:p>
        </w:tc>
        <w:tc>
          <w:tcPr>
            <w:tcW w:w="947" w:type="dxa"/>
            <w:noWrap/>
            <w:vAlign w:val="center"/>
            <w:hideMark/>
          </w:tcPr>
          <w:p w:rsidR="00B5182B" w:rsidRPr="00866FF1" w:rsidRDefault="00B5182B" w:rsidP="00866FF1">
            <w:pPr>
              <w:jc w:val="center"/>
              <w:rPr>
                <w:b/>
                <w:bCs/>
                <w:szCs w:val="24"/>
              </w:rPr>
            </w:pPr>
            <w:r w:rsidRPr="00866FF1">
              <w:rPr>
                <w:b/>
                <w:bCs/>
                <w:szCs w:val="24"/>
              </w:rPr>
              <w:t>195,7</w:t>
            </w:r>
          </w:p>
        </w:tc>
        <w:tc>
          <w:tcPr>
            <w:tcW w:w="948" w:type="dxa"/>
            <w:vAlign w:val="center"/>
            <w:hideMark/>
          </w:tcPr>
          <w:p w:rsidR="00B5182B" w:rsidRPr="00866FF1" w:rsidRDefault="00B5182B" w:rsidP="00866FF1">
            <w:pPr>
              <w:jc w:val="center"/>
              <w:rPr>
                <w:b/>
                <w:szCs w:val="24"/>
              </w:rPr>
            </w:pPr>
            <w:r w:rsidRPr="00866FF1">
              <w:rPr>
                <w:b/>
                <w:szCs w:val="24"/>
              </w:rPr>
              <w:t>87,3</w:t>
            </w:r>
          </w:p>
        </w:tc>
        <w:tc>
          <w:tcPr>
            <w:tcW w:w="947" w:type="dxa"/>
            <w:noWrap/>
            <w:vAlign w:val="center"/>
            <w:hideMark/>
          </w:tcPr>
          <w:p w:rsidR="00B5182B" w:rsidRPr="00866FF1" w:rsidRDefault="00B5182B" w:rsidP="00866FF1">
            <w:pPr>
              <w:jc w:val="center"/>
              <w:rPr>
                <w:b/>
                <w:szCs w:val="24"/>
              </w:rPr>
            </w:pPr>
            <w:r w:rsidRPr="00866FF1">
              <w:rPr>
                <w:b/>
                <w:szCs w:val="24"/>
              </w:rPr>
              <w:t>43,2</w:t>
            </w:r>
          </w:p>
        </w:tc>
        <w:tc>
          <w:tcPr>
            <w:tcW w:w="947" w:type="dxa"/>
            <w:noWrap/>
            <w:vAlign w:val="center"/>
            <w:hideMark/>
          </w:tcPr>
          <w:p w:rsidR="00B5182B" w:rsidRPr="00866FF1" w:rsidRDefault="00B5182B" w:rsidP="00866FF1">
            <w:pPr>
              <w:jc w:val="center"/>
              <w:rPr>
                <w:b/>
                <w:szCs w:val="24"/>
              </w:rPr>
            </w:pPr>
            <w:r w:rsidRPr="00866FF1">
              <w:rPr>
                <w:b/>
                <w:szCs w:val="24"/>
              </w:rPr>
              <w:t>44,1</w:t>
            </w:r>
          </w:p>
        </w:tc>
        <w:tc>
          <w:tcPr>
            <w:tcW w:w="948" w:type="dxa"/>
            <w:noWrap/>
            <w:vAlign w:val="center"/>
            <w:hideMark/>
          </w:tcPr>
          <w:p w:rsidR="00B5182B" w:rsidRPr="00866FF1" w:rsidRDefault="00B5182B" w:rsidP="00866FF1">
            <w:pPr>
              <w:jc w:val="center"/>
              <w:rPr>
                <w:b/>
                <w:szCs w:val="24"/>
              </w:rPr>
            </w:pPr>
            <w:r w:rsidRPr="00866FF1">
              <w:rPr>
                <w:b/>
                <w:szCs w:val="24"/>
              </w:rPr>
              <w:t>35,4</w:t>
            </w:r>
          </w:p>
        </w:tc>
        <w:tc>
          <w:tcPr>
            <w:tcW w:w="947" w:type="dxa"/>
            <w:noWrap/>
            <w:vAlign w:val="center"/>
            <w:hideMark/>
          </w:tcPr>
          <w:p w:rsidR="00B5182B" w:rsidRPr="00866FF1" w:rsidRDefault="00B5182B" w:rsidP="00866FF1">
            <w:pPr>
              <w:jc w:val="center"/>
              <w:rPr>
                <w:b/>
                <w:szCs w:val="24"/>
              </w:rPr>
            </w:pPr>
            <w:r w:rsidRPr="00866FF1">
              <w:rPr>
                <w:b/>
                <w:szCs w:val="24"/>
              </w:rPr>
              <w:t>20,1</w:t>
            </w:r>
          </w:p>
        </w:tc>
        <w:tc>
          <w:tcPr>
            <w:tcW w:w="761" w:type="dxa"/>
            <w:noWrap/>
            <w:vAlign w:val="center"/>
            <w:hideMark/>
          </w:tcPr>
          <w:p w:rsidR="00B5182B" w:rsidRPr="00866FF1" w:rsidRDefault="00B5182B" w:rsidP="00866FF1">
            <w:pPr>
              <w:jc w:val="center"/>
              <w:rPr>
                <w:b/>
                <w:szCs w:val="24"/>
              </w:rPr>
            </w:pPr>
            <w:r w:rsidRPr="00866FF1">
              <w:rPr>
                <w:b/>
                <w:szCs w:val="24"/>
              </w:rPr>
              <w:t>9,7</w:t>
            </w:r>
          </w:p>
        </w:tc>
      </w:tr>
      <w:tr w:rsidR="00866FF1" w:rsidRPr="00B5182B" w:rsidTr="004B4D33">
        <w:trPr>
          <w:trHeight w:val="20"/>
        </w:trPr>
        <w:tc>
          <w:tcPr>
            <w:tcW w:w="10163" w:type="dxa"/>
            <w:gridSpan w:val="11"/>
            <w:noWrap/>
            <w:vAlign w:val="center"/>
            <w:hideMark/>
          </w:tcPr>
          <w:p w:rsidR="00866FF1" w:rsidRPr="00DE2F9A" w:rsidRDefault="00866FF1" w:rsidP="00866FF1">
            <w:pPr>
              <w:jc w:val="center"/>
              <w:rPr>
                <w:szCs w:val="24"/>
              </w:rPr>
            </w:pPr>
            <w:r w:rsidRPr="00DE2F9A">
              <w:rPr>
                <w:bCs/>
                <w:szCs w:val="24"/>
              </w:rPr>
              <w:t xml:space="preserve">4. Котельная </w:t>
            </w:r>
            <w:r w:rsidR="00DE2F9A">
              <w:rPr>
                <w:bCs/>
                <w:szCs w:val="24"/>
              </w:rPr>
              <w:t>«</w:t>
            </w:r>
            <w:r w:rsidRPr="00DE2F9A">
              <w:rPr>
                <w:bCs/>
                <w:szCs w:val="24"/>
              </w:rPr>
              <w:t>РОНО</w:t>
            </w:r>
            <w:r w:rsidR="00DE2F9A">
              <w:rPr>
                <w:bCs/>
                <w:szCs w:val="24"/>
              </w:rPr>
              <w:t>»</w:t>
            </w:r>
          </w:p>
        </w:tc>
      </w:tr>
      <w:tr w:rsidR="00B5182B" w:rsidRPr="00B5182B" w:rsidTr="004B4D33">
        <w:trPr>
          <w:trHeight w:val="20"/>
        </w:trPr>
        <w:tc>
          <w:tcPr>
            <w:tcW w:w="947" w:type="dxa"/>
            <w:hideMark/>
          </w:tcPr>
          <w:p w:rsidR="00B5182B" w:rsidRPr="00B5182B" w:rsidRDefault="00B5182B" w:rsidP="00B5182B">
            <w:pPr>
              <w:jc w:val="both"/>
              <w:rPr>
                <w:szCs w:val="24"/>
              </w:rPr>
            </w:pPr>
            <w:r w:rsidRPr="00B5182B">
              <w:rPr>
                <w:szCs w:val="24"/>
              </w:rPr>
              <w:t> </w:t>
            </w:r>
          </w:p>
        </w:tc>
        <w:tc>
          <w:tcPr>
            <w:tcW w:w="947" w:type="dxa"/>
            <w:vAlign w:val="center"/>
            <w:hideMark/>
          </w:tcPr>
          <w:p w:rsidR="00B5182B" w:rsidRPr="00B5182B" w:rsidRDefault="00B5182B" w:rsidP="00866FF1">
            <w:pPr>
              <w:jc w:val="center"/>
              <w:rPr>
                <w:szCs w:val="24"/>
              </w:rPr>
            </w:pPr>
            <w:r w:rsidRPr="00B5182B">
              <w:rPr>
                <w:szCs w:val="24"/>
              </w:rPr>
              <w:t>39</w:t>
            </w:r>
          </w:p>
        </w:tc>
        <w:tc>
          <w:tcPr>
            <w:tcW w:w="948" w:type="dxa"/>
            <w:vAlign w:val="center"/>
            <w:hideMark/>
          </w:tcPr>
          <w:p w:rsidR="00B5182B" w:rsidRPr="00B5182B" w:rsidRDefault="00B5182B" w:rsidP="00866FF1">
            <w:pPr>
              <w:jc w:val="center"/>
              <w:rPr>
                <w:szCs w:val="24"/>
              </w:rPr>
            </w:pPr>
            <w:r w:rsidRPr="00B5182B">
              <w:rPr>
                <w:szCs w:val="24"/>
              </w:rPr>
              <w:t>108</w:t>
            </w:r>
          </w:p>
        </w:tc>
        <w:tc>
          <w:tcPr>
            <w:tcW w:w="872" w:type="dxa"/>
            <w:noWrap/>
            <w:vAlign w:val="center"/>
            <w:hideMark/>
          </w:tcPr>
          <w:p w:rsidR="00B5182B" w:rsidRPr="00B5182B" w:rsidRDefault="00B5182B" w:rsidP="00866FF1">
            <w:pPr>
              <w:jc w:val="center"/>
              <w:rPr>
                <w:szCs w:val="24"/>
              </w:rPr>
            </w:pPr>
            <w:r w:rsidRPr="00B5182B">
              <w:rPr>
                <w:szCs w:val="24"/>
              </w:rPr>
              <w:t>415</w:t>
            </w:r>
          </w:p>
        </w:tc>
        <w:tc>
          <w:tcPr>
            <w:tcW w:w="947" w:type="dxa"/>
            <w:noWrap/>
            <w:vAlign w:val="center"/>
            <w:hideMark/>
          </w:tcPr>
          <w:p w:rsidR="00B5182B" w:rsidRPr="00B5182B" w:rsidRDefault="00B5182B" w:rsidP="00866FF1">
            <w:pPr>
              <w:jc w:val="center"/>
              <w:rPr>
                <w:szCs w:val="24"/>
              </w:rPr>
            </w:pPr>
            <w:r w:rsidRPr="00B5182B">
              <w:rPr>
                <w:szCs w:val="24"/>
              </w:rPr>
              <w:t>38,8</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hideMark/>
          </w:tcPr>
          <w:p w:rsidR="00B5182B" w:rsidRPr="00B5182B" w:rsidRDefault="00B5182B" w:rsidP="00B5182B">
            <w:pPr>
              <w:jc w:val="both"/>
              <w:rPr>
                <w:szCs w:val="24"/>
              </w:rPr>
            </w:pPr>
            <w:r w:rsidRPr="00B5182B">
              <w:rPr>
                <w:szCs w:val="24"/>
              </w:rPr>
              <w:t> </w:t>
            </w:r>
          </w:p>
        </w:tc>
        <w:tc>
          <w:tcPr>
            <w:tcW w:w="947" w:type="dxa"/>
            <w:vAlign w:val="center"/>
            <w:hideMark/>
          </w:tcPr>
          <w:p w:rsidR="00B5182B" w:rsidRPr="00B5182B" w:rsidRDefault="00B5182B" w:rsidP="00866FF1">
            <w:pPr>
              <w:jc w:val="center"/>
              <w:rPr>
                <w:szCs w:val="24"/>
              </w:rPr>
            </w:pPr>
            <w:r w:rsidRPr="00B5182B">
              <w:rPr>
                <w:szCs w:val="24"/>
              </w:rPr>
              <w:t>212</w:t>
            </w:r>
          </w:p>
        </w:tc>
        <w:tc>
          <w:tcPr>
            <w:tcW w:w="948" w:type="dxa"/>
            <w:vAlign w:val="center"/>
            <w:hideMark/>
          </w:tcPr>
          <w:p w:rsidR="00B5182B" w:rsidRPr="00B5182B" w:rsidRDefault="00B5182B" w:rsidP="00866FF1">
            <w:pPr>
              <w:jc w:val="center"/>
              <w:rPr>
                <w:szCs w:val="24"/>
              </w:rPr>
            </w:pPr>
            <w:r w:rsidRPr="00B5182B">
              <w:rPr>
                <w:szCs w:val="24"/>
              </w:rPr>
              <w:t>76</w:t>
            </w:r>
          </w:p>
        </w:tc>
        <w:tc>
          <w:tcPr>
            <w:tcW w:w="872" w:type="dxa"/>
            <w:noWrap/>
            <w:vAlign w:val="center"/>
            <w:hideMark/>
          </w:tcPr>
          <w:p w:rsidR="00B5182B" w:rsidRPr="00B5182B" w:rsidRDefault="00B5182B" w:rsidP="00866FF1">
            <w:pPr>
              <w:jc w:val="center"/>
              <w:rPr>
                <w:szCs w:val="24"/>
              </w:rPr>
            </w:pPr>
            <w:r w:rsidRPr="00B5182B">
              <w:rPr>
                <w:szCs w:val="24"/>
              </w:rPr>
              <w:t>329</w:t>
            </w:r>
          </w:p>
        </w:tc>
        <w:tc>
          <w:tcPr>
            <w:tcW w:w="947" w:type="dxa"/>
            <w:noWrap/>
            <w:vAlign w:val="center"/>
            <w:hideMark/>
          </w:tcPr>
          <w:p w:rsidR="00B5182B" w:rsidRPr="00B5182B" w:rsidRDefault="00B5182B" w:rsidP="00866FF1">
            <w:pPr>
              <w:jc w:val="center"/>
              <w:rPr>
                <w:szCs w:val="24"/>
              </w:rPr>
            </w:pPr>
            <w:r w:rsidRPr="00B5182B">
              <w:rPr>
                <w:szCs w:val="24"/>
              </w:rPr>
              <w:t>167,4</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hideMark/>
          </w:tcPr>
          <w:p w:rsidR="00B5182B" w:rsidRPr="00B5182B" w:rsidRDefault="00B5182B" w:rsidP="00B5182B">
            <w:pPr>
              <w:jc w:val="both"/>
              <w:rPr>
                <w:szCs w:val="24"/>
              </w:rPr>
            </w:pPr>
            <w:r w:rsidRPr="00B5182B">
              <w:rPr>
                <w:szCs w:val="24"/>
              </w:rPr>
              <w:t> </w:t>
            </w:r>
          </w:p>
        </w:tc>
        <w:tc>
          <w:tcPr>
            <w:tcW w:w="947" w:type="dxa"/>
            <w:vAlign w:val="center"/>
            <w:hideMark/>
          </w:tcPr>
          <w:p w:rsidR="00B5182B" w:rsidRPr="00B5182B" w:rsidRDefault="00B5182B" w:rsidP="00866FF1">
            <w:pPr>
              <w:jc w:val="center"/>
              <w:rPr>
                <w:szCs w:val="24"/>
              </w:rPr>
            </w:pPr>
            <w:r w:rsidRPr="00B5182B">
              <w:rPr>
                <w:szCs w:val="24"/>
              </w:rPr>
              <w:t>142,5</w:t>
            </w:r>
          </w:p>
        </w:tc>
        <w:tc>
          <w:tcPr>
            <w:tcW w:w="948" w:type="dxa"/>
            <w:vAlign w:val="center"/>
            <w:hideMark/>
          </w:tcPr>
          <w:p w:rsidR="00B5182B" w:rsidRPr="00B5182B" w:rsidRDefault="00B5182B" w:rsidP="00866FF1">
            <w:pPr>
              <w:jc w:val="center"/>
              <w:rPr>
                <w:szCs w:val="24"/>
              </w:rPr>
            </w:pPr>
            <w:r w:rsidRPr="00B5182B">
              <w:rPr>
                <w:szCs w:val="24"/>
              </w:rPr>
              <w:t>57</w:t>
            </w:r>
          </w:p>
        </w:tc>
        <w:tc>
          <w:tcPr>
            <w:tcW w:w="872" w:type="dxa"/>
            <w:noWrap/>
            <w:vAlign w:val="center"/>
            <w:hideMark/>
          </w:tcPr>
          <w:p w:rsidR="00B5182B" w:rsidRPr="00B5182B" w:rsidRDefault="00B5182B" w:rsidP="00866FF1">
            <w:pPr>
              <w:jc w:val="center"/>
              <w:rPr>
                <w:szCs w:val="24"/>
              </w:rPr>
            </w:pPr>
            <w:r w:rsidRPr="00B5182B">
              <w:rPr>
                <w:szCs w:val="24"/>
              </w:rPr>
              <w:t>283</w:t>
            </w:r>
          </w:p>
        </w:tc>
        <w:tc>
          <w:tcPr>
            <w:tcW w:w="947" w:type="dxa"/>
            <w:noWrap/>
            <w:vAlign w:val="center"/>
            <w:hideMark/>
          </w:tcPr>
          <w:p w:rsidR="00B5182B" w:rsidRPr="00B5182B" w:rsidRDefault="00B5182B" w:rsidP="00866FF1">
            <w:pPr>
              <w:jc w:val="center"/>
              <w:rPr>
                <w:szCs w:val="24"/>
              </w:rPr>
            </w:pPr>
            <w:r w:rsidRPr="00B5182B">
              <w:rPr>
                <w:szCs w:val="24"/>
              </w:rPr>
              <w:t>96,8</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866FF1" w:rsidTr="004B4D33">
        <w:trPr>
          <w:trHeight w:val="20"/>
        </w:trPr>
        <w:tc>
          <w:tcPr>
            <w:tcW w:w="947" w:type="dxa"/>
            <w:hideMark/>
          </w:tcPr>
          <w:p w:rsidR="00B5182B" w:rsidRPr="00866FF1" w:rsidRDefault="00B5182B" w:rsidP="00B5182B">
            <w:pPr>
              <w:jc w:val="both"/>
              <w:rPr>
                <w:b/>
                <w:bCs/>
                <w:szCs w:val="24"/>
              </w:rPr>
            </w:pPr>
            <w:r w:rsidRPr="00866FF1">
              <w:rPr>
                <w:b/>
                <w:bCs/>
                <w:szCs w:val="24"/>
              </w:rPr>
              <w:t>Итого </w:t>
            </w:r>
          </w:p>
        </w:tc>
        <w:tc>
          <w:tcPr>
            <w:tcW w:w="947" w:type="dxa"/>
            <w:vAlign w:val="center"/>
            <w:hideMark/>
          </w:tcPr>
          <w:p w:rsidR="00B5182B" w:rsidRPr="00866FF1" w:rsidRDefault="00B5182B" w:rsidP="00866FF1">
            <w:pPr>
              <w:jc w:val="center"/>
              <w:rPr>
                <w:b/>
                <w:bCs/>
                <w:szCs w:val="24"/>
              </w:rPr>
            </w:pPr>
            <w:r w:rsidRPr="00866FF1">
              <w:rPr>
                <w:b/>
                <w:bCs/>
                <w:szCs w:val="24"/>
              </w:rPr>
              <w:t>393,5</w:t>
            </w:r>
          </w:p>
        </w:tc>
        <w:tc>
          <w:tcPr>
            <w:tcW w:w="948" w:type="dxa"/>
            <w:vAlign w:val="center"/>
            <w:hideMark/>
          </w:tcPr>
          <w:p w:rsidR="00B5182B" w:rsidRPr="00866FF1" w:rsidRDefault="00B5182B" w:rsidP="00866FF1">
            <w:pPr>
              <w:jc w:val="center"/>
              <w:rPr>
                <w:b/>
                <w:bCs/>
                <w:szCs w:val="24"/>
              </w:rPr>
            </w:pPr>
          </w:p>
        </w:tc>
        <w:tc>
          <w:tcPr>
            <w:tcW w:w="872" w:type="dxa"/>
            <w:noWrap/>
            <w:vAlign w:val="center"/>
            <w:hideMark/>
          </w:tcPr>
          <w:p w:rsidR="00B5182B" w:rsidRPr="00866FF1" w:rsidRDefault="00B5182B" w:rsidP="00866FF1">
            <w:pPr>
              <w:jc w:val="center"/>
              <w:rPr>
                <w:b/>
                <w:szCs w:val="24"/>
              </w:rPr>
            </w:pPr>
          </w:p>
        </w:tc>
        <w:tc>
          <w:tcPr>
            <w:tcW w:w="947" w:type="dxa"/>
            <w:noWrap/>
            <w:vAlign w:val="center"/>
            <w:hideMark/>
          </w:tcPr>
          <w:p w:rsidR="00B5182B" w:rsidRPr="00866FF1" w:rsidRDefault="00B5182B" w:rsidP="00866FF1">
            <w:pPr>
              <w:jc w:val="center"/>
              <w:rPr>
                <w:b/>
                <w:bCs/>
                <w:szCs w:val="24"/>
              </w:rPr>
            </w:pPr>
            <w:r w:rsidRPr="00866FF1">
              <w:rPr>
                <w:b/>
                <w:bCs/>
                <w:szCs w:val="24"/>
              </w:rPr>
              <w:t>303,0</w:t>
            </w:r>
          </w:p>
        </w:tc>
        <w:tc>
          <w:tcPr>
            <w:tcW w:w="948" w:type="dxa"/>
            <w:vAlign w:val="center"/>
            <w:hideMark/>
          </w:tcPr>
          <w:p w:rsidR="00B5182B" w:rsidRPr="00866FF1" w:rsidRDefault="00B5182B" w:rsidP="00866FF1">
            <w:pPr>
              <w:jc w:val="center"/>
              <w:rPr>
                <w:b/>
                <w:szCs w:val="24"/>
              </w:rPr>
            </w:pPr>
            <w:r w:rsidRPr="00866FF1">
              <w:rPr>
                <w:b/>
                <w:szCs w:val="24"/>
              </w:rPr>
              <w:t>148,2</w:t>
            </w:r>
          </w:p>
        </w:tc>
        <w:tc>
          <w:tcPr>
            <w:tcW w:w="947" w:type="dxa"/>
            <w:noWrap/>
            <w:vAlign w:val="center"/>
            <w:hideMark/>
          </w:tcPr>
          <w:p w:rsidR="00B5182B" w:rsidRPr="00866FF1" w:rsidRDefault="00B5182B" w:rsidP="00866FF1">
            <w:pPr>
              <w:jc w:val="center"/>
              <w:rPr>
                <w:b/>
                <w:szCs w:val="24"/>
              </w:rPr>
            </w:pPr>
            <w:r w:rsidRPr="00866FF1">
              <w:rPr>
                <w:b/>
                <w:szCs w:val="24"/>
              </w:rPr>
              <w:t>91,7</w:t>
            </w:r>
          </w:p>
        </w:tc>
        <w:tc>
          <w:tcPr>
            <w:tcW w:w="947" w:type="dxa"/>
            <w:noWrap/>
            <w:vAlign w:val="center"/>
            <w:hideMark/>
          </w:tcPr>
          <w:p w:rsidR="00B5182B" w:rsidRPr="00866FF1" w:rsidRDefault="00B5182B" w:rsidP="00866FF1">
            <w:pPr>
              <w:jc w:val="center"/>
              <w:rPr>
                <w:b/>
                <w:szCs w:val="24"/>
              </w:rPr>
            </w:pPr>
            <w:r w:rsidRPr="00866FF1">
              <w:rPr>
                <w:b/>
                <w:szCs w:val="24"/>
              </w:rPr>
              <w:t>56,5</w:t>
            </w:r>
          </w:p>
        </w:tc>
        <w:tc>
          <w:tcPr>
            <w:tcW w:w="948" w:type="dxa"/>
            <w:noWrap/>
            <w:vAlign w:val="center"/>
            <w:hideMark/>
          </w:tcPr>
          <w:p w:rsidR="00B5182B" w:rsidRPr="00866FF1" w:rsidRDefault="00B5182B" w:rsidP="00866FF1">
            <w:pPr>
              <w:jc w:val="center"/>
              <w:rPr>
                <w:b/>
                <w:szCs w:val="24"/>
              </w:rPr>
            </w:pPr>
            <w:r w:rsidRPr="00866FF1">
              <w:rPr>
                <w:b/>
                <w:szCs w:val="24"/>
              </w:rPr>
              <w:t>45,4</w:t>
            </w:r>
          </w:p>
        </w:tc>
        <w:tc>
          <w:tcPr>
            <w:tcW w:w="947" w:type="dxa"/>
            <w:noWrap/>
            <w:vAlign w:val="center"/>
            <w:hideMark/>
          </w:tcPr>
          <w:p w:rsidR="00B5182B" w:rsidRPr="00866FF1" w:rsidRDefault="00B5182B" w:rsidP="00866FF1">
            <w:pPr>
              <w:jc w:val="center"/>
              <w:rPr>
                <w:b/>
                <w:szCs w:val="24"/>
              </w:rPr>
            </w:pPr>
            <w:r w:rsidRPr="00866FF1">
              <w:rPr>
                <w:b/>
                <w:szCs w:val="24"/>
              </w:rPr>
              <w:t>25,7</w:t>
            </w:r>
          </w:p>
        </w:tc>
        <w:tc>
          <w:tcPr>
            <w:tcW w:w="761" w:type="dxa"/>
            <w:noWrap/>
            <w:vAlign w:val="center"/>
            <w:hideMark/>
          </w:tcPr>
          <w:p w:rsidR="00B5182B" w:rsidRPr="00866FF1" w:rsidRDefault="00B5182B" w:rsidP="00866FF1">
            <w:pPr>
              <w:jc w:val="center"/>
              <w:rPr>
                <w:b/>
                <w:szCs w:val="24"/>
              </w:rPr>
            </w:pPr>
            <w:r w:rsidRPr="00866FF1">
              <w:rPr>
                <w:b/>
                <w:szCs w:val="24"/>
              </w:rPr>
              <w:t>11,8</w:t>
            </w:r>
          </w:p>
        </w:tc>
      </w:tr>
      <w:tr w:rsidR="00866FF1" w:rsidRPr="00B5182B" w:rsidTr="004B4D33">
        <w:trPr>
          <w:trHeight w:val="20"/>
        </w:trPr>
        <w:tc>
          <w:tcPr>
            <w:tcW w:w="10163" w:type="dxa"/>
            <w:gridSpan w:val="11"/>
            <w:noWrap/>
            <w:vAlign w:val="center"/>
            <w:hideMark/>
          </w:tcPr>
          <w:p w:rsidR="00866FF1" w:rsidRPr="00DE2F9A" w:rsidRDefault="00866FF1" w:rsidP="00866FF1">
            <w:pPr>
              <w:jc w:val="center"/>
              <w:rPr>
                <w:bCs/>
                <w:szCs w:val="24"/>
              </w:rPr>
            </w:pPr>
            <w:r w:rsidRPr="00DE2F9A">
              <w:rPr>
                <w:bCs/>
                <w:szCs w:val="24"/>
              </w:rPr>
              <w:t>5. Котельная с. Палкино</w:t>
            </w:r>
          </w:p>
        </w:tc>
      </w:tr>
      <w:tr w:rsidR="00B5182B" w:rsidRPr="00B5182B" w:rsidTr="004B4D33">
        <w:trPr>
          <w:trHeight w:val="20"/>
        </w:trPr>
        <w:tc>
          <w:tcPr>
            <w:tcW w:w="947" w:type="dxa"/>
            <w:hideMark/>
          </w:tcPr>
          <w:p w:rsidR="00B5182B" w:rsidRPr="00B5182B" w:rsidRDefault="00B5182B" w:rsidP="00B5182B">
            <w:pPr>
              <w:jc w:val="both"/>
              <w:rPr>
                <w:szCs w:val="24"/>
              </w:rPr>
            </w:pPr>
          </w:p>
        </w:tc>
        <w:tc>
          <w:tcPr>
            <w:tcW w:w="947" w:type="dxa"/>
            <w:vAlign w:val="center"/>
            <w:hideMark/>
          </w:tcPr>
          <w:p w:rsidR="00B5182B" w:rsidRPr="00B5182B" w:rsidRDefault="00B5182B" w:rsidP="00866FF1">
            <w:pPr>
              <w:jc w:val="center"/>
              <w:rPr>
                <w:b/>
                <w:bCs/>
                <w:szCs w:val="24"/>
              </w:rPr>
            </w:pPr>
            <w:r w:rsidRPr="00B5182B">
              <w:rPr>
                <w:b/>
                <w:bCs/>
                <w:szCs w:val="24"/>
              </w:rPr>
              <w:t>310</w:t>
            </w:r>
          </w:p>
        </w:tc>
        <w:tc>
          <w:tcPr>
            <w:tcW w:w="948" w:type="dxa"/>
            <w:vAlign w:val="center"/>
            <w:hideMark/>
          </w:tcPr>
          <w:p w:rsidR="00B5182B" w:rsidRPr="00B5182B" w:rsidRDefault="00B5182B" w:rsidP="00866FF1">
            <w:pPr>
              <w:jc w:val="center"/>
              <w:rPr>
                <w:szCs w:val="24"/>
              </w:rPr>
            </w:pPr>
            <w:r w:rsidRPr="00B5182B">
              <w:rPr>
                <w:szCs w:val="24"/>
              </w:rPr>
              <w:t>108</w:t>
            </w:r>
          </w:p>
        </w:tc>
        <w:tc>
          <w:tcPr>
            <w:tcW w:w="872" w:type="dxa"/>
            <w:noWrap/>
            <w:vAlign w:val="center"/>
            <w:hideMark/>
          </w:tcPr>
          <w:p w:rsidR="00B5182B" w:rsidRPr="00B5182B" w:rsidRDefault="00B5182B" w:rsidP="00866FF1">
            <w:pPr>
              <w:jc w:val="center"/>
              <w:rPr>
                <w:szCs w:val="24"/>
              </w:rPr>
            </w:pPr>
            <w:r w:rsidRPr="00B5182B">
              <w:rPr>
                <w:szCs w:val="24"/>
              </w:rPr>
              <w:t>415</w:t>
            </w:r>
          </w:p>
        </w:tc>
        <w:tc>
          <w:tcPr>
            <w:tcW w:w="947" w:type="dxa"/>
            <w:noWrap/>
            <w:vAlign w:val="center"/>
            <w:hideMark/>
          </w:tcPr>
          <w:p w:rsidR="00B5182B" w:rsidRPr="00B5182B" w:rsidRDefault="00B5182B" w:rsidP="00866FF1">
            <w:pPr>
              <w:jc w:val="center"/>
              <w:rPr>
                <w:b/>
                <w:bCs/>
                <w:szCs w:val="24"/>
              </w:rPr>
            </w:pPr>
            <w:r w:rsidRPr="00B5182B">
              <w:rPr>
                <w:b/>
                <w:bCs/>
                <w:szCs w:val="24"/>
              </w:rPr>
              <w:t>308,8</w:t>
            </w:r>
          </w:p>
        </w:tc>
        <w:tc>
          <w:tcPr>
            <w:tcW w:w="948" w:type="dxa"/>
            <w:vAlign w:val="center"/>
            <w:hideMark/>
          </w:tcPr>
          <w:p w:rsidR="00B5182B" w:rsidRPr="00B5182B" w:rsidRDefault="00B5182B" w:rsidP="00866FF1">
            <w:pPr>
              <w:jc w:val="center"/>
              <w:rPr>
                <w:szCs w:val="24"/>
              </w:rPr>
            </w:pPr>
            <w:r w:rsidRPr="00B5182B">
              <w:rPr>
                <w:szCs w:val="24"/>
              </w:rPr>
              <w:t>89,2</w:t>
            </w:r>
          </w:p>
        </w:tc>
        <w:tc>
          <w:tcPr>
            <w:tcW w:w="947" w:type="dxa"/>
            <w:noWrap/>
            <w:vAlign w:val="center"/>
            <w:hideMark/>
          </w:tcPr>
          <w:p w:rsidR="00B5182B" w:rsidRPr="00B5182B" w:rsidRDefault="00B5182B" w:rsidP="00866FF1">
            <w:pPr>
              <w:jc w:val="center"/>
              <w:rPr>
                <w:szCs w:val="24"/>
              </w:rPr>
            </w:pPr>
            <w:r w:rsidRPr="00B5182B">
              <w:rPr>
                <w:szCs w:val="24"/>
              </w:rPr>
              <w:t>47,4</w:t>
            </w:r>
          </w:p>
        </w:tc>
        <w:tc>
          <w:tcPr>
            <w:tcW w:w="947" w:type="dxa"/>
            <w:noWrap/>
            <w:vAlign w:val="center"/>
            <w:hideMark/>
          </w:tcPr>
          <w:p w:rsidR="00B5182B" w:rsidRPr="00B5182B" w:rsidRDefault="00B5182B" w:rsidP="00866FF1">
            <w:pPr>
              <w:jc w:val="center"/>
              <w:rPr>
                <w:szCs w:val="24"/>
              </w:rPr>
            </w:pPr>
            <w:r w:rsidRPr="00B5182B">
              <w:rPr>
                <w:szCs w:val="24"/>
              </w:rPr>
              <w:t>41,8</w:t>
            </w:r>
          </w:p>
        </w:tc>
        <w:tc>
          <w:tcPr>
            <w:tcW w:w="948" w:type="dxa"/>
            <w:noWrap/>
            <w:vAlign w:val="center"/>
            <w:hideMark/>
          </w:tcPr>
          <w:p w:rsidR="00B5182B" w:rsidRPr="00B5182B" w:rsidRDefault="00B5182B" w:rsidP="00866FF1">
            <w:pPr>
              <w:jc w:val="center"/>
              <w:rPr>
                <w:szCs w:val="24"/>
              </w:rPr>
            </w:pPr>
            <w:r w:rsidRPr="00B5182B">
              <w:rPr>
                <w:szCs w:val="24"/>
              </w:rPr>
              <w:t>33,6</w:t>
            </w:r>
          </w:p>
        </w:tc>
        <w:tc>
          <w:tcPr>
            <w:tcW w:w="947" w:type="dxa"/>
            <w:noWrap/>
            <w:vAlign w:val="center"/>
            <w:hideMark/>
          </w:tcPr>
          <w:p w:rsidR="00B5182B" w:rsidRPr="00B5182B" w:rsidRDefault="00B5182B" w:rsidP="00866FF1">
            <w:pPr>
              <w:jc w:val="center"/>
              <w:rPr>
                <w:szCs w:val="24"/>
              </w:rPr>
            </w:pPr>
            <w:r w:rsidRPr="00B5182B">
              <w:rPr>
                <w:szCs w:val="24"/>
              </w:rPr>
              <w:t>19,0</w:t>
            </w:r>
          </w:p>
        </w:tc>
        <w:tc>
          <w:tcPr>
            <w:tcW w:w="761" w:type="dxa"/>
            <w:noWrap/>
            <w:vAlign w:val="center"/>
            <w:hideMark/>
          </w:tcPr>
          <w:p w:rsidR="00B5182B" w:rsidRPr="00B5182B" w:rsidRDefault="00B5182B" w:rsidP="00866FF1">
            <w:pPr>
              <w:jc w:val="center"/>
              <w:rPr>
                <w:szCs w:val="24"/>
              </w:rPr>
            </w:pPr>
            <w:r w:rsidRPr="00866FF1">
              <w:rPr>
                <w:b/>
                <w:szCs w:val="24"/>
              </w:rPr>
              <w:t>16</w:t>
            </w:r>
            <w:r w:rsidRPr="00B5182B">
              <w:rPr>
                <w:szCs w:val="24"/>
              </w:rPr>
              <w:t>,2</w:t>
            </w:r>
          </w:p>
        </w:tc>
      </w:tr>
      <w:tr w:rsidR="00B5182B" w:rsidRPr="00B5182B" w:rsidTr="004B4D33">
        <w:trPr>
          <w:trHeight w:val="20"/>
        </w:trPr>
        <w:tc>
          <w:tcPr>
            <w:tcW w:w="947" w:type="dxa"/>
            <w:hideMark/>
          </w:tcPr>
          <w:p w:rsidR="00B5182B" w:rsidRPr="00B5182B" w:rsidRDefault="00B5182B" w:rsidP="00B5182B">
            <w:pPr>
              <w:jc w:val="both"/>
              <w:rPr>
                <w:b/>
                <w:bCs/>
                <w:szCs w:val="24"/>
              </w:rPr>
            </w:pPr>
            <w:r w:rsidRPr="00B5182B">
              <w:rPr>
                <w:b/>
                <w:bCs/>
                <w:szCs w:val="24"/>
              </w:rPr>
              <w:t> </w:t>
            </w:r>
          </w:p>
        </w:tc>
        <w:tc>
          <w:tcPr>
            <w:tcW w:w="947" w:type="dxa"/>
            <w:vAlign w:val="center"/>
            <w:hideMark/>
          </w:tcPr>
          <w:p w:rsidR="00B5182B" w:rsidRPr="00B5182B" w:rsidRDefault="00B5182B" w:rsidP="00866FF1">
            <w:pPr>
              <w:jc w:val="center"/>
              <w:rPr>
                <w:b/>
                <w:bCs/>
                <w:szCs w:val="24"/>
              </w:rPr>
            </w:pPr>
          </w:p>
        </w:tc>
        <w:tc>
          <w:tcPr>
            <w:tcW w:w="948" w:type="dxa"/>
            <w:vAlign w:val="center"/>
            <w:hideMark/>
          </w:tcPr>
          <w:p w:rsidR="00B5182B" w:rsidRPr="00B5182B" w:rsidRDefault="00B5182B" w:rsidP="00866FF1">
            <w:pPr>
              <w:jc w:val="center"/>
              <w:rPr>
                <w:b/>
                <w:bCs/>
                <w:szCs w:val="24"/>
              </w:rPr>
            </w:pPr>
          </w:p>
        </w:tc>
        <w:tc>
          <w:tcPr>
            <w:tcW w:w="872"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866FF1" w:rsidRPr="00B5182B" w:rsidTr="004B4D33">
        <w:trPr>
          <w:trHeight w:val="20"/>
        </w:trPr>
        <w:tc>
          <w:tcPr>
            <w:tcW w:w="10163" w:type="dxa"/>
            <w:gridSpan w:val="11"/>
            <w:noWrap/>
            <w:vAlign w:val="center"/>
          </w:tcPr>
          <w:p w:rsidR="00866FF1" w:rsidRPr="00DE2F9A" w:rsidRDefault="00866FF1" w:rsidP="00866FF1">
            <w:pPr>
              <w:jc w:val="center"/>
              <w:rPr>
                <w:bCs/>
                <w:szCs w:val="24"/>
              </w:rPr>
            </w:pPr>
            <w:r w:rsidRPr="00DE2F9A">
              <w:rPr>
                <w:bCs/>
                <w:szCs w:val="24"/>
              </w:rPr>
              <w:t>6. Котельная д. Просек</w:t>
            </w:r>
          </w:p>
        </w:tc>
      </w:tr>
      <w:tr w:rsidR="00B5182B" w:rsidRPr="00B5182B" w:rsidTr="004B4D33">
        <w:trPr>
          <w:trHeight w:val="20"/>
        </w:trPr>
        <w:tc>
          <w:tcPr>
            <w:tcW w:w="947" w:type="dxa"/>
            <w:noWrap/>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289</w:t>
            </w:r>
          </w:p>
        </w:tc>
        <w:tc>
          <w:tcPr>
            <w:tcW w:w="948" w:type="dxa"/>
            <w:noWrap/>
            <w:vAlign w:val="center"/>
            <w:hideMark/>
          </w:tcPr>
          <w:p w:rsidR="00B5182B" w:rsidRPr="00B5182B" w:rsidRDefault="00B5182B" w:rsidP="00866FF1">
            <w:pPr>
              <w:jc w:val="center"/>
              <w:rPr>
                <w:szCs w:val="24"/>
              </w:rPr>
            </w:pPr>
            <w:r w:rsidRPr="00B5182B">
              <w:rPr>
                <w:szCs w:val="24"/>
              </w:rPr>
              <w:t>108</w:t>
            </w:r>
          </w:p>
        </w:tc>
        <w:tc>
          <w:tcPr>
            <w:tcW w:w="872" w:type="dxa"/>
            <w:noWrap/>
            <w:vAlign w:val="center"/>
            <w:hideMark/>
          </w:tcPr>
          <w:p w:rsidR="00B5182B" w:rsidRPr="00B5182B" w:rsidRDefault="00B5182B" w:rsidP="00866FF1">
            <w:pPr>
              <w:jc w:val="center"/>
              <w:rPr>
                <w:szCs w:val="24"/>
              </w:rPr>
            </w:pPr>
            <w:r w:rsidRPr="00B5182B">
              <w:rPr>
                <w:szCs w:val="24"/>
              </w:rPr>
              <w:t>415</w:t>
            </w:r>
          </w:p>
        </w:tc>
        <w:tc>
          <w:tcPr>
            <w:tcW w:w="947" w:type="dxa"/>
            <w:noWrap/>
            <w:vAlign w:val="center"/>
            <w:hideMark/>
          </w:tcPr>
          <w:p w:rsidR="00B5182B" w:rsidRPr="00B5182B" w:rsidRDefault="00B5182B" w:rsidP="00866FF1">
            <w:pPr>
              <w:jc w:val="center"/>
              <w:rPr>
                <w:szCs w:val="24"/>
              </w:rPr>
            </w:pPr>
            <w:r w:rsidRPr="00B5182B">
              <w:rPr>
                <w:szCs w:val="24"/>
              </w:rPr>
              <w:t>287,8</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tcPr>
          <w:p w:rsidR="00B5182B" w:rsidRPr="00B5182B" w:rsidRDefault="00B5182B" w:rsidP="00B5182B">
            <w:pPr>
              <w:jc w:val="both"/>
              <w:rPr>
                <w:szCs w:val="24"/>
              </w:rPr>
            </w:pPr>
          </w:p>
        </w:tc>
        <w:tc>
          <w:tcPr>
            <w:tcW w:w="947" w:type="dxa"/>
            <w:noWrap/>
            <w:vAlign w:val="center"/>
            <w:hideMark/>
          </w:tcPr>
          <w:p w:rsidR="00B5182B" w:rsidRPr="00B5182B" w:rsidRDefault="00B5182B" w:rsidP="00866FF1">
            <w:pPr>
              <w:jc w:val="center"/>
              <w:rPr>
                <w:szCs w:val="24"/>
              </w:rPr>
            </w:pPr>
            <w:r w:rsidRPr="00B5182B">
              <w:rPr>
                <w:szCs w:val="24"/>
              </w:rPr>
              <w:t>15</w:t>
            </w:r>
          </w:p>
        </w:tc>
        <w:tc>
          <w:tcPr>
            <w:tcW w:w="948" w:type="dxa"/>
            <w:noWrap/>
            <w:vAlign w:val="center"/>
            <w:hideMark/>
          </w:tcPr>
          <w:p w:rsidR="00B5182B" w:rsidRPr="00B5182B" w:rsidRDefault="00B5182B" w:rsidP="00866FF1">
            <w:pPr>
              <w:jc w:val="center"/>
              <w:rPr>
                <w:szCs w:val="24"/>
              </w:rPr>
            </w:pPr>
            <w:r w:rsidRPr="00B5182B">
              <w:rPr>
                <w:szCs w:val="24"/>
              </w:rPr>
              <w:t>57</w:t>
            </w:r>
          </w:p>
        </w:tc>
        <w:tc>
          <w:tcPr>
            <w:tcW w:w="872" w:type="dxa"/>
            <w:noWrap/>
            <w:vAlign w:val="center"/>
            <w:hideMark/>
          </w:tcPr>
          <w:p w:rsidR="00B5182B" w:rsidRPr="00B5182B" w:rsidRDefault="00B5182B" w:rsidP="00866FF1">
            <w:pPr>
              <w:jc w:val="center"/>
              <w:rPr>
                <w:szCs w:val="24"/>
              </w:rPr>
            </w:pPr>
            <w:r w:rsidRPr="00B5182B">
              <w:rPr>
                <w:szCs w:val="24"/>
              </w:rPr>
              <w:t>283</w:t>
            </w:r>
          </w:p>
        </w:tc>
        <w:tc>
          <w:tcPr>
            <w:tcW w:w="947" w:type="dxa"/>
            <w:noWrap/>
            <w:vAlign w:val="center"/>
            <w:hideMark/>
          </w:tcPr>
          <w:p w:rsidR="00B5182B" w:rsidRPr="00B5182B" w:rsidRDefault="00B5182B" w:rsidP="00866FF1">
            <w:pPr>
              <w:jc w:val="center"/>
              <w:rPr>
                <w:szCs w:val="24"/>
              </w:rPr>
            </w:pPr>
            <w:r w:rsidRPr="00B5182B">
              <w:rPr>
                <w:szCs w:val="24"/>
              </w:rPr>
              <w:t>10,2</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B5182B" w:rsidTr="004B4D33">
        <w:trPr>
          <w:trHeight w:val="20"/>
        </w:trPr>
        <w:tc>
          <w:tcPr>
            <w:tcW w:w="947" w:type="dxa"/>
            <w:noWrap/>
          </w:tcPr>
          <w:p w:rsidR="00B5182B" w:rsidRPr="00B5182B" w:rsidRDefault="00B5182B" w:rsidP="00B5182B">
            <w:pPr>
              <w:jc w:val="both"/>
              <w:rPr>
                <w:szCs w:val="24"/>
              </w:rPr>
            </w:pPr>
          </w:p>
        </w:tc>
        <w:tc>
          <w:tcPr>
            <w:tcW w:w="947" w:type="dxa"/>
            <w:vAlign w:val="center"/>
            <w:hideMark/>
          </w:tcPr>
          <w:p w:rsidR="00B5182B" w:rsidRPr="00B5182B" w:rsidRDefault="00B5182B" w:rsidP="00866FF1">
            <w:pPr>
              <w:jc w:val="center"/>
              <w:rPr>
                <w:szCs w:val="24"/>
              </w:rPr>
            </w:pPr>
            <w:r w:rsidRPr="00B5182B">
              <w:rPr>
                <w:szCs w:val="24"/>
              </w:rPr>
              <w:t>17</w:t>
            </w:r>
          </w:p>
        </w:tc>
        <w:tc>
          <w:tcPr>
            <w:tcW w:w="948" w:type="dxa"/>
            <w:noWrap/>
            <w:vAlign w:val="center"/>
            <w:hideMark/>
          </w:tcPr>
          <w:p w:rsidR="00B5182B" w:rsidRPr="00B5182B" w:rsidRDefault="00B5182B" w:rsidP="00866FF1">
            <w:pPr>
              <w:jc w:val="center"/>
              <w:rPr>
                <w:szCs w:val="24"/>
              </w:rPr>
            </w:pPr>
            <w:r w:rsidRPr="00B5182B">
              <w:rPr>
                <w:szCs w:val="24"/>
              </w:rPr>
              <w:t>45</w:t>
            </w:r>
          </w:p>
        </w:tc>
        <w:tc>
          <w:tcPr>
            <w:tcW w:w="872" w:type="dxa"/>
            <w:noWrap/>
            <w:vAlign w:val="center"/>
            <w:hideMark/>
          </w:tcPr>
          <w:p w:rsidR="00B5182B" w:rsidRPr="00B5182B" w:rsidRDefault="00B5182B" w:rsidP="00866FF1">
            <w:pPr>
              <w:jc w:val="center"/>
              <w:rPr>
                <w:szCs w:val="24"/>
              </w:rPr>
            </w:pPr>
            <w:r w:rsidRPr="00B5182B">
              <w:rPr>
                <w:szCs w:val="24"/>
              </w:rPr>
              <w:t>223</w:t>
            </w:r>
          </w:p>
        </w:tc>
        <w:tc>
          <w:tcPr>
            <w:tcW w:w="947" w:type="dxa"/>
            <w:noWrap/>
            <w:vAlign w:val="center"/>
            <w:hideMark/>
          </w:tcPr>
          <w:p w:rsidR="00B5182B" w:rsidRPr="00B5182B" w:rsidRDefault="00B5182B" w:rsidP="00866FF1">
            <w:pPr>
              <w:jc w:val="center"/>
              <w:rPr>
                <w:szCs w:val="24"/>
              </w:rPr>
            </w:pPr>
            <w:r w:rsidRPr="00B5182B">
              <w:rPr>
                <w:szCs w:val="24"/>
              </w:rPr>
              <w:t>9,1</w:t>
            </w: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948" w:type="dxa"/>
            <w:noWrap/>
            <w:vAlign w:val="center"/>
            <w:hideMark/>
          </w:tcPr>
          <w:p w:rsidR="00B5182B" w:rsidRPr="00B5182B" w:rsidRDefault="00B5182B" w:rsidP="00866FF1">
            <w:pPr>
              <w:jc w:val="center"/>
              <w:rPr>
                <w:szCs w:val="24"/>
              </w:rPr>
            </w:pPr>
          </w:p>
        </w:tc>
        <w:tc>
          <w:tcPr>
            <w:tcW w:w="947" w:type="dxa"/>
            <w:noWrap/>
            <w:vAlign w:val="center"/>
            <w:hideMark/>
          </w:tcPr>
          <w:p w:rsidR="00B5182B" w:rsidRPr="00B5182B" w:rsidRDefault="00B5182B" w:rsidP="00866FF1">
            <w:pPr>
              <w:jc w:val="center"/>
              <w:rPr>
                <w:szCs w:val="24"/>
              </w:rPr>
            </w:pPr>
          </w:p>
        </w:tc>
        <w:tc>
          <w:tcPr>
            <w:tcW w:w="761" w:type="dxa"/>
            <w:noWrap/>
            <w:vAlign w:val="center"/>
            <w:hideMark/>
          </w:tcPr>
          <w:p w:rsidR="00B5182B" w:rsidRPr="00B5182B" w:rsidRDefault="00B5182B" w:rsidP="00866FF1">
            <w:pPr>
              <w:jc w:val="center"/>
              <w:rPr>
                <w:szCs w:val="24"/>
              </w:rPr>
            </w:pPr>
          </w:p>
        </w:tc>
      </w:tr>
      <w:tr w:rsidR="00B5182B" w:rsidRPr="00866FF1" w:rsidTr="004B4D33">
        <w:trPr>
          <w:trHeight w:val="20"/>
        </w:trPr>
        <w:tc>
          <w:tcPr>
            <w:tcW w:w="947" w:type="dxa"/>
            <w:hideMark/>
          </w:tcPr>
          <w:p w:rsidR="00B5182B" w:rsidRPr="00866FF1" w:rsidRDefault="00B5182B" w:rsidP="00B5182B">
            <w:pPr>
              <w:jc w:val="both"/>
              <w:rPr>
                <w:b/>
                <w:bCs/>
                <w:szCs w:val="24"/>
              </w:rPr>
            </w:pPr>
            <w:r w:rsidRPr="00866FF1">
              <w:rPr>
                <w:b/>
                <w:bCs/>
                <w:szCs w:val="24"/>
              </w:rPr>
              <w:t>Итого </w:t>
            </w:r>
          </w:p>
        </w:tc>
        <w:tc>
          <w:tcPr>
            <w:tcW w:w="947" w:type="dxa"/>
            <w:vAlign w:val="center"/>
            <w:hideMark/>
          </w:tcPr>
          <w:p w:rsidR="00B5182B" w:rsidRPr="00866FF1" w:rsidRDefault="00B5182B" w:rsidP="00866FF1">
            <w:pPr>
              <w:jc w:val="center"/>
              <w:rPr>
                <w:b/>
                <w:bCs/>
                <w:szCs w:val="24"/>
              </w:rPr>
            </w:pPr>
            <w:r w:rsidRPr="00866FF1">
              <w:rPr>
                <w:b/>
                <w:bCs/>
                <w:szCs w:val="24"/>
              </w:rPr>
              <w:t>321</w:t>
            </w:r>
          </w:p>
        </w:tc>
        <w:tc>
          <w:tcPr>
            <w:tcW w:w="948" w:type="dxa"/>
            <w:vAlign w:val="center"/>
            <w:hideMark/>
          </w:tcPr>
          <w:p w:rsidR="00B5182B" w:rsidRPr="00866FF1" w:rsidRDefault="00B5182B" w:rsidP="00866FF1">
            <w:pPr>
              <w:jc w:val="center"/>
              <w:rPr>
                <w:b/>
                <w:bCs/>
                <w:szCs w:val="24"/>
              </w:rPr>
            </w:pPr>
          </w:p>
        </w:tc>
        <w:tc>
          <w:tcPr>
            <w:tcW w:w="872" w:type="dxa"/>
            <w:noWrap/>
            <w:vAlign w:val="center"/>
            <w:hideMark/>
          </w:tcPr>
          <w:p w:rsidR="00B5182B" w:rsidRPr="00866FF1" w:rsidRDefault="00B5182B" w:rsidP="00866FF1">
            <w:pPr>
              <w:jc w:val="center"/>
              <w:rPr>
                <w:b/>
                <w:szCs w:val="24"/>
              </w:rPr>
            </w:pPr>
          </w:p>
        </w:tc>
        <w:tc>
          <w:tcPr>
            <w:tcW w:w="947" w:type="dxa"/>
            <w:noWrap/>
            <w:vAlign w:val="center"/>
            <w:hideMark/>
          </w:tcPr>
          <w:p w:rsidR="00B5182B" w:rsidRPr="00866FF1" w:rsidRDefault="00B5182B" w:rsidP="00866FF1">
            <w:pPr>
              <w:jc w:val="center"/>
              <w:rPr>
                <w:b/>
                <w:bCs/>
                <w:szCs w:val="24"/>
              </w:rPr>
            </w:pPr>
            <w:r w:rsidRPr="00866FF1">
              <w:rPr>
                <w:b/>
                <w:bCs/>
                <w:szCs w:val="24"/>
              </w:rPr>
              <w:t>307,1</w:t>
            </w:r>
          </w:p>
        </w:tc>
        <w:tc>
          <w:tcPr>
            <w:tcW w:w="948" w:type="dxa"/>
            <w:vAlign w:val="center"/>
            <w:hideMark/>
          </w:tcPr>
          <w:p w:rsidR="00B5182B" w:rsidRPr="00866FF1" w:rsidRDefault="00B5182B" w:rsidP="00866FF1">
            <w:pPr>
              <w:jc w:val="center"/>
              <w:rPr>
                <w:b/>
                <w:szCs w:val="24"/>
              </w:rPr>
            </w:pPr>
            <w:r w:rsidRPr="00866FF1">
              <w:rPr>
                <w:b/>
                <w:szCs w:val="24"/>
              </w:rPr>
              <w:t>205</w:t>
            </w:r>
          </w:p>
        </w:tc>
        <w:tc>
          <w:tcPr>
            <w:tcW w:w="947" w:type="dxa"/>
            <w:noWrap/>
            <w:vAlign w:val="center"/>
            <w:hideMark/>
          </w:tcPr>
          <w:p w:rsidR="00B5182B" w:rsidRPr="00866FF1" w:rsidRDefault="00B5182B" w:rsidP="00866FF1">
            <w:pPr>
              <w:jc w:val="center"/>
              <w:rPr>
                <w:b/>
                <w:szCs w:val="24"/>
              </w:rPr>
            </w:pPr>
            <w:r w:rsidRPr="00866FF1">
              <w:rPr>
                <w:b/>
                <w:szCs w:val="24"/>
              </w:rPr>
              <w:t>107,6</w:t>
            </w:r>
          </w:p>
        </w:tc>
        <w:tc>
          <w:tcPr>
            <w:tcW w:w="947" w:type="dxa"/>
            <w:noWrap/>
            <w:vAlign w:val="center"/>
            <w:hideMark/>
          </w:tcPr>
          <w:p w:rsidR="00B5182B" w:rsidRPr="00866FF1" w:rsidRDefault="00B5182B" w:rsidP="00866FF1">
            <w:pPr>
              <w:jc w:val="center"/>
              <w:rPr>
                <w:b/>
                <w:szCs w:val="24"/>
              </w:rPr>
            </w:pPr>
            <w:r w:rsidRPr="00866FF1">
              <w:rPr>
                <w:b/>
                <w:szCs w:val="24"/>
              </w:rPr>
              <w:t>97,4</w:t>
            </w:r>
          </w:p>
        </w:tc>
        <w:tc>
          <w:tcPr>
            <w:tcW w:w="948" w:type="dxa"/>
            <w:noWrap/>
            <w:vAlign w:val="center"/>
            <w:hideMark/>
          </w:tcPr>
          <w:p w:rsidR="00B5182B" w:rsidRPr="00866FF1" w:rsidRDefault="00B5182B" w:rsidP="00866FF1">
            <w:pPr>
              <w:jc w:val="center"/>
              <w:rPr>
                <w:b/>
                <w:szCs w:val="24"/>
              </w:rPr>
            </w:pPr>
            <w:r w:rsidRPr="00866FF1">
              <w:rPr>
                <w:b/>
                <w:szCs w:val="24"/>
              </w:rPr>
              <w:t>78,3</w:t>
            </w:r>
          </w:p>
        </w:tc>
        <w:tc>
          <w:tcPr>
            <w:tcW w:w="947" w:type="dxa"/>
            <w:noWrap/>
            <w:vAlign w:val="center"/>
            <w:hideMark/>
          </w:tcPr>
          <w:p w:rsidR="00B5182B" w:rsidRPr="00866FF1" w:rsidRDefault="00B5182B" w:rsidP="00866FF1">
            <w:pPr>
              <w:jc w:val="center"/>
              <w:rPr>
                <w:b/>
                <w:szCs w:val="24"/>
              </w:rPr>
            </w:pPr>
            <w:r w:rsidRPr="00866FF1">
              <w:rPr>
                <w:b/>
                <w:szCs w:val="24"/>
              </w:rPr>
              <w:t>44,4</w:t>
            </w:r>
          </w:p>
        </w:tc>
        <w:tc>
          <w:tcPr>
            <w:tcW w:w="761" w:type="dxa"/>
            <w:noWrap/>
            <w:vAlign w:val="center"/>
            <w:hideMark/>
          </w:tcPr>
          <w:p w:rsidR="00B5182B" w:rsidRPr="00866FF1" w:rsidRDefault="00B5182B" w:rsidP="00866FF1">
            <w:pPr>
              <w:jc w:val="center"/>
              <w:rPr>
                <w:b/>
                <w:szCs w:val="24"/>
              </w:rPr>
            </w:pPr>
            <w:r w:rsidRPr="00866FF1">
              <w:rPr>
                <w:b/>
                <w:szCs w:val="24"/>
              </w:rPr>
              <w:t>6,9</w:t>
            </w:r>
          </w:p>
        </w:tc>
      </w:tr>
      <w:tr w:rsidR="00B5182B" w:rsidRPr="00B5182B" w:rsidTr="004B4D33">
        <w:trPr>
          <w:trHeight w:val="20"/>
        </w:trPr>
        <w:tc>
          <w:tcPr>
            <w:tcW w:w="947" w:type="dxa"/>
            <w:noWrap/>
            <w:vAlign w:val="center"/>
            <w:hideMark/>
          </w:tcPr>
          <w:p w:rsidR="00B5182B" w:rsidRPr="00866FF1" w:rsidRDefault="00866FF1" w:rsidP="00866FF1">
            <w:pPr>
              <w:jc w:val="center"/>
              <w:rPr>
                <w:b/>
                <w:bCs/>
                <w:sz w:val="22"/>
              </w:rPr>
            </w:pPr>
            <w:r w:rsidRPr="00866FF1">
              <w:rPr>
                <w:b/>
                <w:bCs/>
                <w:sz w:val="22"/>
              </w:rPr>
              <w:t xml:space="preserve">Всего </w:t>
            </w:r>
          </w:p>
        </w:tc>
        <w:tc>
          <w:tcPr>
            <w:tcW w:w="947" w:type="dxa"/>
            <w:noWrap/>
            <w:vAlign w:val="center"/>
            <w:hideMark/>
          </w:tcPr>
          <w:p w:rsidR="00B5182B" w:rsidRPr="00B5182B" w:rsidRDefault="00B5182B" w:rsidP="00866FF1">
            <w:pPr>
              <w:jc w:val="center"/>
              <w:rPr>
                <w:b/>
                <w:bCs/>
                <w:szCs w:val="24"/>
              </w:rPr>
            </w:pPr>
            <w:r w:rsidRPr="00B5182B">
              <w:rPr>
                <w:b/>
                <w:bCs/>
                <w:szCs w:val="24"/>
              </w:rPr>
              <w:t>3650,0</w:t>
            </w:r>
          </w:p>
        </w:tc>
        <w:tc>
          <w:tcPr>
            <w:tcW w:w="948" w:type="dxa"/>
            <w:noWrap/>
            <w:vAlign w:val="center"/>
            <w:hideMark/>
          </w:tcPr>
          <w:p w:rsidR="00B5182B" w:rsidRPr="00B5182B" w:rsidRDefault="00B5182B" w:rsidP="00866FF1">
            <w:pPr>
              <w:jc w:val="center"/>
              <w:rPr>
                <w:b/>
                <w:bCs/>
                <w:szCs w:val="24"/>
              </w:rPr>
            </w:pPr>
          </w:p>
        </w:tc>
        <w:tc>
          <w:tcPr>
            <w:tcW w:w="872" w:type="dxa"/>
            <w:noWrap/>
            <w:vAlign w:val="center"/>
            <w:hideMark/>
          </w:tcPr>
          <w:p w:rsidR="00B5182B" w:rsidRPr="00B5182B" w:rsidRDefault="00B5182B" w:rsidP="00866FF1">
            <w:pPr>
              <w:jc w:val="center"/>
              <w:rPr>
                <w:b/>
                <w:bCs/>
                <w:szCs w:val="24"/>
              </w:rPr>
            </w:pPr>
          </w:p>
        </w:tc>
        <w:tc>
          <w:tcPr>
            <w:tcW w:w="947" w:type="dxa"/>
            <w:noWrap/>
            <w:vAlign w:val="center"/>
            <w:hideMark/>
          </w:tcPr>
          <w:p w:rsidR="00B5182B" w:rsidRPr="00B5182B" w:rsidRDefault="00B5182B" w:rsidP="00866FF1">
            <w:pPr>
              <w:jc w:val="center"/>
              <w:rPr>
                <w:b/>
                <w:bCs/>
                <w:szCs w:val="24"/>
              </w:rPr>
            </w:pPr>
            <w:r w:rsidRPr="00B5182B">
              <w:rPr>
                <w:b/>
                <w:bCs/>
                <w:szCs w:val="24"/>
              </w:rPr>
              <w:t>3190,9</w:t>
            </w:r>
          </w:p>
        </w:tc>
        <w:tc>
          <w:tcPr>
            <w:tcW w:w="948" w:type="dxa"/>
            <w:noWrap/>
            <w:vAlign w:val="center"/>
            <w:hideMark/>
          </w:tcPr>
          <w:p w:rsidR="00B5182B" w:rsidRPr="00B5182B" w:rsidRDefault="00B5182B" w:rsidP="00866FF1">
            <w:pPr>
              <w:jc w:val="center"/>
              <w:rPr>
                <w:b/>
                <w:bCs/>
                <w:szCs w:val="24"/>
              </w:rPr>
            </w:pPr>
            <w:r w:rsidRPr="00B5182B">
              <w:rPr>
                <w:b/>
                <w:bCs/>
                <w:szCs w:val="24"/>
              </w:rPr>
              <w:t>1439,0</w:t>
            </w:r>
          </w:p>
        </w:tc>
        <w:tc>
          <w:tcPr>
            <w:tcW w:w="947" w:type="dxa"/>
            <w:noWrap/>
            <w:vAlign w:val="center"/>
            <w:hideMark/>
          </w:tcPr>
          <w:p w:rsidR="00B5182B" w:rsidRPr="00B5182B" w:rsidRDefault="00B5182B" w:rsidP="00866FF1">
            <w:pPr>
              <w:jc w:val="center"/>
              <w:rPr>
                <w:b/>
                <w:bCs/>
                <w:szCs w:val="24"/>
              </w:rPr>
            </w:pPr>
            <w:r w:rsidRPr="00B5182B">
              <w:rPr>
                <w:b/>
                <w:bCs/>
                <w:szCs w:val="24"/>
              </w:rPr>
              <w:t>775,4</w:t>
            </w:r>
          </w:p>
        </w:tc>
        <w:tc>
          <w:tcPr>
            <w:tcW w:w="947" w:type="dxa"/>
            <w:noWrap/>
            <w:vAlign w:val="center"/>
            <w:hideMark/>
          </w:tcPr>
          <w:p w:rsidR="00B5182B" w:rsidRPr="00B5182B" w:rsidRDefault="00B5182B" w:rsidP="00866FF1">
            <w:pPr>
              <w:jc w:val="center"/>
              <w:rPr>
                <w:b/>
                <w:bCs/>
                <w:szCs w:val="24"/>
              </w:rPr>
            </w:pPr>
            <w:r w:rsidRPr="00B5182B">
              <w:rPr>
                <w:b/>
                <w:bCs/>
                <w:szCs w:val="24"/>
              </w:rPr>
              <w:t>663,6</w:t>
            </w:r>
          </w:p>
        </w:tc>
        <w:tc>
          <w:tcPr>
            <w:tcW w:w="948" w:type="dxa"/>
            <w:noWrap/>
            <w:vAlign w:val="center"/>
            <w:hideMark/>
          </w:tcPr>
          <w:p w:rsidR="00B5182B" w:rsidRPr="00B5182B" w:rsidRDefault="00B5182B" w:rsidP="00866FF1">
            <w:pPr>
              <w:jc w:val="center"/>
              <w:rPr>
                <w:b/>
                <w:bCs/>
                <w:szCs w:val="24"/>
              </w:rPr>
            </w:pPr>
            <w:r w:rsidRPr="00B5182B">
              <w:rPr>
                <w:b/>
                <w:bCs/>
                <w:szCs w:val="24"/>
              </w:rPr>
              <w:t>533,3</w:t>
            </w:r>
          </w:p>
        </w:tc>
        <w:tc>
          <w:tcPr>
            <w:tcW w:w="947" w:type="dxa"/>
            <w:noWrap/>
            <w:vAlign w:val="center"/>
            <w:hideMark/>
          </w:tcPr>
          <w:p w:rsidR="00B5182B" w:rsidRPr="00B5182B" w:rsidRDefault="00B5182B" w:rsidP="00866FF1">
            <w:pPr>
              <w:jc w:val="center"/>
              <w:rPr>
                <w:b/>
                <w:bCs/>
                <w:szCs w:val="24"/>
              </w:rPr>
            </w:pPr>
            <w:r w:rsidRPr="00B5182B">
              <w:rPr>
                <w:b/>
                <w:bCs/>
                <w:szCs w:val="24"/>
              </w:rPr>
              <w:t>302,4</w:t>
            </w:r>
          </w:p>
        </w:tc>
        <w:tc>
          <w:tcPr>
            <w:tcW w:w="761" w:type="dxa"/>
            <w:noWrap/>
            <w:vAlign w:val="center"/>
            <w:hideMark/>
          </w:tcPr>
          <w:p w:rsidR="00B5182B" w:rsidRPr="00B5182B" w:rsidRDefault="00B5182B" w:rsidP="00866FF1">
            <w:pPr>
              <w:jc w:val="center"/>
              <w:rPr>
                <w:b/>
                <w:bCs/>
                <w:szCs w:val="24"/>
              </w:rPr>
            </w:pPr>
            <w:r w:rsidRPr="00B5182B">
              <w:rPr>
                <w:b/>
                <w:bCs/>
                <w:szCs w:val="24"/>
              </w:rPr>
              <w:t>10,6</w:t>
            </w:r>
          </w:p>
        </w:tc>
      </w:tr>
    </w:tbl>
    <w:p w:rsidR="00B5182B" w:rsidRDefault="00B5182B" w:rsidP="00B74774">
      <w:pPr>
        <w:jc w:val="both"/>
        <w:rPr>
          <w:sz w:val="26"/>
          <w:szCs w:val="26"/>
        </w:rPr>
      </w:pPr>
    </w:p>
    <w:p w:rsidR="00CD707D" w:rsidRDefault="007C47E4" w:rsidP="00CD707D">
      <w:pPr>
        <w:pStyle w:val="ConsPlusNormal"/>
        <w:widowControl/>
        <w:spacing w:before="120" w:after="120"/>
        <w:ind w:firstLine="539"/>
        <w:jc w:val="both"/>
        <w:rPr>
          <w:rFonts w:ascii="Times New Roman" w:hAnsi="Times New Roman" w:cs="Times New Roman"/>
          <w:bCs/>
          <w:sz w:val="26"/>
          <w:szCs w:val="26"/>
        </w:rPr>
      </w:pPr>
      <w:r w:rsidRPr="00903E99">
        <w:rPr>
          <w:rFonts w:ascii="Times New Roman" w:hAnsi="Times New Roman" w:cs="Times New Roman"/>
          <w:b/>
          <w:sz w:val="26"/>
          <w:szCs w:val="26"/>
        </w:rPr>
        <w:t xml:space="preserve">6.5 </w:t>
      </w:r>
      <w:r w:rsidR="00CD707D" w:rsidRPr="00903E99">
        <w:rPr>
          <w:rFonts w:ascii="Times New Roman" w:hAnsi="Times New Roman" w:cs="Times New Roman"/>
          <w:b/>
          <w:sz w:val="26"/>
          <w:szCs w:val="26"/>
        </w:rPr>
        <w:t>Строительство тепловых сетей для обеспечения нормативной надежности теплоснабжения</w:t>
      </w:r>
      <w:r w:rsidR="002D0293">
        <w:rPr>
          <w:rFonts w:ascii="Times New Roman" w:hAnsi="Times New Roman" w:cs="Times New Roman"/>
          <w:b/>
          <w:sz w:val="26"/>
          <w:szCs w:val="26"/>
        </w:rPr>
        <w:t>.</w:t>
      </w:r>
      <w:r w:rsidR="00CD707D" w:rsidRPr="000B1DDC">
        <w:rPr>
          <w:rFonts w:ascii="Times New Roman" w:hAnsi="Times New Roman" w:cs="Times New Roman"/>
          <w:bCs/>
          <w:sz w:val="26"/>
          <w:szCs w:val="26"/>
        </w:rPr>
        <w:t xml:space="preserve"> </w:t>
      </w:r>
    </w:p>
    <w:p w:rsidR="000B1DDC" w:rsidRDefault="000B1DDC" w:rsidP="002F7707">
      <w:pPr>
        <w:tabs>
          <w:tab w:val="left" w:pos="375"/>
        </w:tabs>
        <w:ind w:right="30" w:firstLine="567"/>
        <w:jc w:val="both"/>
        <w:rPr>
          <w:bCs/>
          <w:sz w:val="26"/>
          <w:szCs w:val="26"/>
        </w:rPr>
      </w:pPr>
      <w:r w:rsidRPr="000B1DDC">
        <w:rPr>
          <w:bCs/>
          <w:sz w:val="26"/>
          <w:szCs w:val="26"/>
        </w:rPr>
        <w:t>В условиях децентрализации системы теплоснабжения строительство тепловых сетей для обе</w:t>
      </w:r>
      <w:r w:rsidR="00AA1BA7">
        <w:rPr>
          <w:bCs/>
          <w:sz w:val="26"/>
          <w:szCs w:val="26"/>
        </w:rPr>
        <w:t xml:space="preserve">спечения нормативной надежности </w:t>
      </w:r>
      <w:r w:rsidRPr="000B1DDC">
        <w:rPr>
          <w:bCs/>
          <w:sz w:val="26"/>
          <w:szCs w:val="26"/>
        </w:rPr>
        <w:t>теплоснабжения не требуется.</w:t>
      </w:r>
      <w:r w:rsidR="002F7707" w:rsidRPr="002F7707">
        <w:rPr>
          <w:bCs/>
          <w:sz w:val="26"/>
          <w:szCs w:val="26"/>
        </w:rPr>
        <w:t xml:space="preserve"> </w:t>
      </w:r>
      <w:r w:rsidR="002F7707" w:rsidRPr="00854AA1">
        <w:rPr>
          <w:bCs/>
          <w:sz w:val="26"/>
          <w:szCs w:val="26"/>
        </w:rPr>
        <w:t xml:space="preserve">Для повышения надежности теплоснабжения необходимо заменить </w:t>
      </w:r>
      <w:r w:rsidR="002F7707">
        <w:rPr>
          <w:bCs/>
          <w:sz w:val="26"/>
          <w:szCs w:val="26"/>
        </w:rPr>
        <w:t xml:space="preserve">те </w:t>
      </w:r>
      <w:r w:rsidR="002F7707" w:rsidRPr="00854AA1">
        <w:rPr>
          <w:bCs/>
          <w:sz w:val="26"/>
          <w:szCs w:val="26"/>
        </w:rPr>
        <w:t>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r w:rsidR="002F7707">
        <w:rPr>
          <w:bCs/>
          <w:sz w:val="26"/>
          <w:szCs w:val="26"/>
        </w:rPr>
        <w:t>.</w:t>
      </w:r>
    </w:p>
    <w:p w:rsidR="007C47E4" w:rsidRPr="0061443C" w:rsidRDefault="00426B49" w:rsidP="0061443C">
      <w:pPr>
        <w:tabs>
          <w:tab w:val="left" w:pos="375"/>
        </w:tabs>
        <w:spacing w:before="120" w:after="120"/>
        <w:ind w:left="-34" w:right="-85"/>
        <w:jc w:val="both"/>
        <w:rPr>
          <w:sz w:val="26"/>
          <w:szCs w:val="26"/>
        </w:rPr>
      </w:pPr>
      <w:r>
        <w:rPr>
          <w:b/>
          <w:bCs/>
          <w:sz w:val="26"/>
          <w:szCs w:val="26"/>
        </w:rPr>
        <w:lastRenderedPageBreak/>
        <w:tab/>
      </w:r>
      <w:r w:rsidR="008739CD">
        <w:rPr>
          <w:b/>
          <w:bCs/>
          <w:sz w:val="26"/>
          <w:szCs w:val="26"/>
        </w:rPr>
        <w:t>6.6</w:t>
      </w:r>
      <w:r w:rsidR="0061443C">
        <w:rPr>
          <w:b/>
          <w:bCs/>
          <w:sz w:val="26"/>
          <w:szCs w:val="26"/>
        </w:rPr>
        <w:t xml:space="preserve"> </w:t>
      </w:r>
      <w:r w:rsidR="007C47E4" w:rsidRPr="00903E99">
        <w:rPr>
          <w:b/>
          <w:sz w:val="26"/>
          <w:szCs w:val="26"/>
        </w:rPr>
        <w:t>Реконструкция тепловых сетей с увеличением диаметра трубопроводов для обеспечения перспективных приростов тепловой нагрузки</w:t>
      </w:r>
      <w:r w:rsidR="002D0293">
        <w:rPr>
          <w:b/>
          <w:sz w:val="26"/>
          <w:szCs w:val="26"/>
        </w:rPr>
        <w:t>.</w:t>
      </w:r>
    </w:p>
    <w:p w:rsidR="007C47E4" w:rsidRPr="00903E99" w:rsidRDefault="007C47E4" w:rsidP="007C47E4">
      <w:pPr>
        <w:pStyle w:val="ConsPlusNormal"/>
        <w:widowControl/>
        <w:ind w:firstLine="540"/>
        <w:jc w:val="both"/>
        <w:rPr>
          <w:rFonts w:ascii="Times New Roman" w:hAnsi="Times New Roman" w:cs="Times New Roman"/>
          <w:sz w:val="26"/>
          <w:szCs w:val="26"/>
        </w:rPr>
      </w:pPr>
      <w:r w:rsidRPr="00903E99">
        <w:rPr>
          <w:rFonts w:ascii="Times New Roman" w:hAnsi="Times New Roman" w:cs="Times New Roman"/>
          <w:sz w:val="26"/>
          <w:szCs w:val="26"/>
        </w:rPr>
        <w:t>Прирост тепловых нагрузок на котельных</w:t>
      </w:r>
      <w:r>
        <w:rPr>
          <w:rFonts w:ascii="Times New Roman" w:hAnsi="Times New Roman" w:cs="Times New Roman"/>
          <w:sz w:val="26"/>
          <w:szCs w:val="26"/>
        </w:rPr>
        <w:t xml:space="preserve"> не</w:t>
      </w:r>
      <w:r w:rsidRPr="00903E99">
        <w:rPr>
          <w:rFonts w:ascii="Times New Roman" w:hAnsi="Times New Roman" w:cs="Times New Roman"/>
          <w:sz w:val="26"/>
          <w:szCs w:val="26"/>
        </w:rPr>
        <w:t xml:space="preserve"> планируется</w:t>
      </w:r>
      <w:r>
        <w:rPr>
          <w:rFonts w:ascii="Times New Roman" w:hAnsi="Times New Roman" w:cs="Times New Roman"/>
          <w:sz w:val="26"/>
          <w:szCs w:val="26"/>
        </w:rPr>
        <w:t xml:space="preserve">. При проведении газификации </w:t>
      </w:r>
      <w:r w:rsidR="00DE2F9A">
        <w:rPr>
          <w:rFonts w:ascii="Times New Roman" w:hAnsi="Times New Roman" w:cs="Times New Roman"/>
          <w:sz w:val="26"/>
          <w:szCs w:val="26"/>
        </w:rPr>
        <w:t>муниципального района</w:t>
      </w:r>
      <w:r>
        <w:rPr>
          <w:rFonts w:ascii="Times New Roman" w:hAnsi="Times New Roman" w:cs="Times New Roman"/>
          <w:sz w:val="26"/>
          <w:szCs w:val="26"/>
        </w:rPr>
        <w:t xml:space="preserve">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Pr="00903E99">
        <w:rPr>
          <w:rFonts w:ascii="Times New Roman" w:hAnsi="Times New Roman" w:cs="Times New Roman"/>
          <w:sz w:val="26"/>
          <w:szCs w:val="26"/>
        </w:rPr>
        <w:t xml:space="preserve"> </w:t>
      </w:r>
      <w:r>
        <w:rPr>
          <w:rFonts w:ascii="Times New Roman" w:hAnsi="Times New Roman" w:cs="Times New Roman"/>
          <w:sz w:val="26"/>
          <w:szCs w:val="26"/>
        </w:rPr>
        <w:t>Потребуется перекладка отдельных магистральных участков на меньший диаметр.</w:t>
      </w:r>
    </w:p>
    <w:p w:rsidR="00887317" w:rsidRPr="00551441" w:rsidRDefault="007C47E4" w:rsidP="00887317">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t>6</w:t>
      </w:r>
      <w:r w:rsidRPr="00551441">
        <w:rPr>
          <w:rFonts w:ascii="Times New Roman" w:hAnsi="Times New Roman" w:cs="Times New Roman"/>
          <w:b/>
          <w:sz w:val="26"/>
          <w:szCs w:val="26"/>
        </w:rPr>
        <w:t>.</w:t>
      </w:r>
      <w:r w:rsidR="0061443C">
        <w:rPr>
          <w:rFonts w:ascii="Times New Roman" w:hAnsi="Times New Roman" w:cs="Times New Roman"/>
          <w:b/>
          <w:sz w:val="26"/>
          <w:szCs w:val="26"/>
        </w:rPr>
        <w:t>7</w:t>
      </w:r>
      <w:r w:rsidRPr="00551441">
        <w:rPr>
          <w:rFonts w:ascii="Times New Roman" w:hAnsi="Times New Roman" w:cs="Times New Roman"/>
          <w:b/>
          <w:sz w:val="26"/>
          <w:szCs w:val="26"/>
        </w:rPr>
        <w:t xml:space="preserve"> Реконструкция тепловых сетей, подлежащих замене в связи с исчерпанием эксплуатационного ресурса</w:t>
      </w:r>
      <w:r w:rsidR="002D0293">
        <w:rPr>
          <w:rFonts w:ascii="Times New Roman" w:hAnsi="Times New Roman" w:cs="Times New Roman"/>
          <w:b/>
          <w:sz w:val="26"/>
          <w:szCs w:val="26"/>
        </w:rPr>
        <w:t>.</w:t>
      </w:r>
    </w:p>
    <w:p w:rsidR="00950640" w:rsidRPr="00950640" w:rsidRDefault="00950640" w:rsidP="00950640">
      <w:pPr>
        <w:tabs>
          <w:tab w:val="left" w:pos="375"/>
        </w:tabs>
        <w:ind w:right="30" w:firstLine="567"/>
        <w:jc w:val="both"/>
        <w:rPr>
          <w:bCs/>
          <w:sz w:val="26"/>
          <w:szCs w:val="26"/>
        </w:rPr>
      </w:pPr>
      <w:r w:rsidRPr="00950640">
        <w:rPr>
          <w:bCs/>
          <w:sz w:val="26"/>
          <w:szCs w:val="26"/>
        </w:rPr>
        <w:t>К таким те</w:t>
      </w:r>
      <w:r>
        <w:rPr>
          <w:bCs/>
          <w:sz w:val="26"/>
          <w:szCs w:val="26"/>
        </w:rPr>
        <w:t>пловым сетям в Антроповском МР</w:t>
      </w:r>
      <w:r w:rsidRPr="00950640">
        <w:rPr>
          <w:bCs/>
          <w:sz w:val="26"/>
          <w:szCs w:val="26"/>
        </w:rPr>
        <w:t xml:space="preserve"> относятся следующие участки:</w:t>
      </w:r>
    </w:p>
    <w:p w:rsidR="00950640" w:rsidRPr="00950640" w:rsidRDefault="00950640" w:rsidP="00950640">
      <w:pPr>
        <w:tabs>
          <w:tab w:val="left" w:pos="375"/>
        </w:tabs>
        <w:ind w:right="30" w:firstLine="567"/>
        <w:jc w:val="both"/>
        <w:rPr>
          <w:bCs/>
          <w:sz w:val="26"/>
          <w:szCs w:val="26"/>
        </w:rPr>
      </w:pPr>
      <w:r>
        <w:rPr>
          <w:bCs/>
          <w:sz w:val="26"/>
          <w:szCs w:val="26"/>
        </w:rPr>
        <w:t>- участок над</w:t>
      </w:r>
      <w:r w:rsidRPr="00950640">
        <w:rPr>
          <w:bCs/>
          <w:sz w:val="26"/>
          <w:szCs w:val="26"/>
        </w:rPr>
        <w:t>земной</w:t>
      </w:r>
      <w:r>
        <w:rPr>
          <w:bCs/>
          <w:sz w:val="26"/>
          <w:szCs w:val="26"/>
        </w:rPr>
        <w:t xml:space="preserve"> прокладки от котельной «ЦРБ» до УТ-1</w:t>
      </w:r>
      <w:r w:rsidRPr="00950640">
        <w:rPr>
          <w:bCs/>
          <w:sz w:val="26"/>
          <w:szCs w:val="26"/>
        </w:rPr>
        <w:t>;</w:t>
      </w:r>
    </w:p>
    <w:p w:rsidR="00950640" w:rsidRPr="00950640" w:rsidRDefault="00950640" w:rsidP="00950640">
      <w:pPr>
        <w:tabs>
          <w:tab w:val="left" w:pos="375"/>
        </w:tabs>
        <w:ind w:right="30" w:firstLine="567"/>
        <w:jc w:val="both"/>
        <w:rPr>
          <w:bCs/>
          <w:sz w:val="26"/>
          <w:szCs w:val="26"/>
        </w:rPr>
      </w:pPr>
      <w:r>
        <w:rPr>
          <w:bCs/>
          <w:sz w:val="26"/>
          <w:szCs w:val="26"/>
        </w:rPr>
        <w:t>- участок над</w:t>
      </w:r>
      <w:r w:rsidRPr="00950640">
        <w:rPr>
          <w:bCs/>
          <w:sz w:val="26"/>
          <w:szCs w:val="26"/>
        </w:rPr>
        <w:t>земной прок</w:t>
      </w:r>
      <w:r>
        <w:rPr>
          <w:bCs/>
          <w:sz w:val="26"/>
          <w:szCs w:val="26"/>
        </w:rPr>
        <w:t>ладки от котельной «Центральная» до УТ-4</w:t>
      </w:r>
      <w:r w:rsidRPr="00950640">
        <w:rPr>
          <w:bCs/>
          <w:sz w:val="26"/>
          <w:szCs w:val="26"/>
        </w:rPr>
        <w:t>;</w:t>
      </w:r>
    </w:p>
    <w:p w:rsidR="00950640" w:rsidRPr="00950640" w:rsidRDefault="00950640" w:rsidP="00950640">
      <w:pPr>
        <w:tabs>
          <w:tab w:val="left" w:pos="375"/>
        </w:tabs>
        <w:ind w:right="30" w:firstLine="567"/>
        <w:jc w:val="both"/>
        <w:rPr>
          <w:bCs/>
          <w:sz w:val="26"/>
          <w:szCs w:val="26"/>
        </w:rPr>
      </w:pPr>
      <w:r w:rsidRPr="00950640">
        <w:rPr>
          <w:bCs/>
          <w:sz w:val="26"/>
          <w:szCs w:val="26"/>
        </w:rPr>
        <w:t xml:space="preserve">- участок подземной прокладки </w:t>
      </w:r>
      <w:r>
        <w:rPr>
          <w:bCs/>
          <w:sz w:val="26"/>
          <w:szCs w:val="26"/>
        </w:rPr>
        <w:t xml:space="preserve">котельная «Энергетиков» от УТ-1 </w:t>
      </w:r>
      <w:r w:rsidRPr="00950640">
        <w:rPr>
          <w:bCs/>
          <w:sz w:val="26"/>
          <w:szCs w:val="26"/>
        </w:rPr>
        <w:t xml:space="preserve">до жилого </w:t>
      </w:r>
    </w:p>
    <w:p w:rsidR="00950640" w:rsidRPr="00950640" w:rsidRDefault="00950640" w:rsidP="00950640">
      <w:pPr>
        <w:tabs>
          <w:tab w:val="left" w:pos="375"/>
        </w:tabs>
        <w:ind w:right="30" w:firstLine="567"/>
        <w:jc w:val="both"/>
        <w:rPr>
          <w:bCs/>
          <w:sz w:val="26"/>
          <w:szCs w:val="26"/>
        </w:rPr>
      </w:pPr>
      <w:r>
        <w:rPr>
          <w:bCs/>
          <w:sz w:val="26"/>
          <w:szCs w:val="26"/>
        </w:rPr>
        <w:t>дома №4 ул. Энергетиков</w:t>
      </w:r>
      <w:r w:rsidRPr="00950640">
        <w:rPr>
          <w:bCs/>
          <w:sz w:val="26"/>
          <w:szCs w:val="26"/>
        </w:rPr>
        <w:t>;</w:t>
      </w:r>
    </w:p>
    <w:p w:rsidR="00950640" w:rsidRPr="00950640" w:rsidRDefault="00950640" w:rsidP="00950640">
      <w:pPr>
        <w:tabs>
          <w:tab w:val="left" w:pos="375"/>
        </w:tabs>
        <w:ind w:right="30" w:firstLine="567"/>
        <w:jc w:val="both"/>
        <w:rPr>
          <w:bCs/>
          <w:sz w:val="26"/>
          <w:szCs w:val="26"/>
        </w:rPr>
      </w:pPr>
      <w:r w:rsidRPr="00950640">
        <w:rPr>
          <w:bCs/>
          <w:sz w:val="26"/>
          <w:szCs w:val="26"/>
        </w:rPr>
        <w:t>- участки надземной прокл</w:t>
      </w:r>
      <w:r>
        <w:rPr>
          <w:bCs/>
          <w:sz w:val="26"/>
          <w:szCs w:val="26"/>
        </w:rPr>
        <w:t>адки от котельной «РОНО» до здания отдела образования</w:t>
      </w:r>
      <w:r w:rsidRPr="00950640">
        <w:rPr>
          <w:bCs/>
          <w:sz w:val="26"/>
          <w:szCs w:val="26"/>
        </w:rPr>
        <w:t>;</w:t>
      </w:r>
    </w:p>
    <w:p w:rsidR="00950640" w:rsidRDefault="00950640" w:rsidP="00950640">
      <w:pPr>
        <w:tabs>
          <w:tab w:val="left" w:pos="375"/>
        </w:tabs>
        <w:ind w:right="30" w:firstLine="567"/>
        <w:jc w:val="both"/>
        <w:rPr>
          <w:bCs/>
          <w:sz w:val="26"/>
          <w:szCs w:val="26"/>
        </w:rPr>
      </w:pPr>
      <w:r>
        <w:rPr>
          <w:bCs/>
          <w:sz w:val="26"/>
          <w:szCs w:val="26"/>
        </w:rPr>
        <w:t xml:space="preserve">- вывод </w:t>
      </w:r>
      <w:r w:rsidRPr="00950640">
        <w:rPr>
          <w:bCs/>
          <w:sz w:val="26"/>
          <w:szCs w:val="26"/>
        </w:rPr>
        <w:t>надземной прокл</w:t>
      </w:r>
      <w:r>
        <w:rPr>
          <w:bCs/>
          <w:sz w:val="26"/>
          <w:szCs w:val="26"/>
        </w:rPr>
        <w:t>адки с котельной с. Палкино;</w:t>
      </w:r>
    </w:p>
    <w:p w:rsidR="00950640" w:rsidRPr="00950640" w:rsidRDefault="00950640" w:rsidP="00950640">
      <w:pPr>
        <w:tabs>
          <w:tab w:val="left" w:pos="375"/>
        </w:tabs>
        <w:ind w:right="30" w:firstLine="567"/>
        <w:jc w:val="both"/>
        <w:rPr>
          <w:bCs/>
          <w:sz w:val="26"/>
          <w:szCs w:val="26"/>
        </w:rPr>
      </w:pPr>
      <w:r>
        <w:rPr>
          <w:bCs/>
          <w:sz w:val="26"/>
          <w:szCs w:val="26"/>
        </w:rPr>
        <w:t>- участок над</w:t>
      </w:r>
      <w:r w:rsidRPr="00950640">
        <w:rPr>
          <w:bCs/>
          <w:sz w:val="26"/>
          <w:szCs w:val="26"/>
        </w:rPr>
        <w:t>земной прок</w:t>
      </w:r>
      <w:r>
        <w:rPr>
          <w:bCs/>
          <w:sz w:val="26"/>
          <w:szCs w:val="26"/>
        </w:rPr>
        <w:t>ладки от котельной д. Просек до УТ-2.</w:t>
      </w:r>
    </w:p>
    <w:p w:rsidR="00950640" w:rsidRPr="00950640" w:rsidRDefault="00950640" w:rsidP="00950640">
      <w:pPr>
        <w:tabs>
          <w:tab w:val="left" w:pos="375"/>
        </w:tabs>
        <w:ind w:right="30"/>
        <w:jc w:val="both"/>
        <w:rPr>
          <w:bCs/>
          <w:sz w:val="26"/>
          <w:szCs w:val="26"/>
        </w:rPr>
      </w:pPr>
      <w:r w:rsidRPr="00950640">
        <w:rPr>
          <w:bCs/>
          <w:sz w:val="26"/>
          <w:szCs w:val="26"/>
        </w:rPr>
        <w:t>Характеристика участков, подлежащих</w:t>
      </w:r>
      <w:r>
        <w:rPr>
          <w:bCs/>
          <w:sz w:val="26"/>
          <w:szCs w:val="26"/>
        </w:rPr>
        <w:t xml:space="preserve"> замене, приведена в таблице 6.7</w:t>
      </w:r>
      <w:r w:rsidRPr="00950640">
        <w:rPr>
          <w:bCs/>
          <w:sz w:val="26"/>
          <w:szCs w:val="26"/>
        </w:rPr>
        <w:t>.1</w:t>
      </w:r>
    </w:p>
    <w:p w:rsidR="00950640" w:rsidRPr="00950640" w:rsidRDefault="00950640" w:rsidP="00950640">
      <w:pPr>
        <w:tabs>
          <w:tab w:val="left" w:pos="375"/>
        </w:tabs>
        <w:ind w:right="30"/>
        <w:jc w:val="both"/>
        <w:rPr>
          <w:bCs/>
          <w:sz w:val="26"/>
          <w:szCs w:val="26"/>
        </w:rPr>
      </w:pPr>
      <w:r w:rsidRPr="00950640">
        <w:rPr>
          <w:bCs/>
          <w:sz w:val="26"/>
          <w:szCs w:val="26"/>
        </w:rPr>
        <w:t>Расчет затрат по замене указанных участков тепло</w:t>
      </w:r>
      <w:r>
        <w:rPr>
          <w:bCs/>
          <w:sz w:val="26"/>
          <w:szCs w:val="26"/>
        </w:rPr>
        <w:t>вых сетей приведен в таблице 6.7</w:t>
      </w:r>
      <w:r w:rsidRPr="00950640">
        <w:rPr>
          <w:bCs/>
          <w:sz w:val="26"/>
          <w:szCs w:val="26"/>
        </w:rPr>
        <w:t>.2</w:t>
      </w:r>
    </w:p>
    <w:p w:rsidR="00950640" w:rsidRPr="00950640" w:rsidRDefault="00950640" w:rsidP="00950640">
      <w:pPr>
        <w:tabs>
          <w:tab w:val="left" w:pos="375"/>
        </w:tabs>
        <w:ind w:right="30" w:firstLine="567"/>
        <w:jc w:val="both"/>
        <w:rPr>
          <w:bCs/>
          <w:sz w:val="26"/>
          <w:szCs w:val="26"/>
        </w:rPr>
      </w:pPr>
      <w:r w:rsidRPr="00950640">
        <w:rPr>
          <w:bCs/>
          <w:sz w:val="26"/>
          <w:szCs w:val="26"/>
        </w:rPr>
        <w:t>Для повышения надежности теплоснабжения прокладка соединяющих линий между тепловыми сетями соседних котельных настоящей схемой теплоснабжения не 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950640" w:rsidRPr="00950640" w:rsidRDefault="00950640" w:rsidP="00950640">
      <w:pPr>
        <w:tabs>
          <w:tab w:val="left" w:pos="375"/>
        </w:tabs>
        <w:spacing w:before="120" w:after="120"/>
        <w:ind w:right="28"/>
        <w:jc w:val="center"/>
        <w:rPr>
          <w:b/>
          <w:sz w:val="28"/>
          <w:szCs w:val="28"/>
        </w:rPr>
      </w:pPr>
      <w:r>
        <w:rPr>
          <w:bCs/>
          <w:sz w:val="26"/>
          <w:szCs w:val="26"/>
        </w:rPr>
        <w:t>Таблица 6.7</w:t>
      </w:r>
      <w:r w:rsidRPr="00950640">
        <w:rPr>
          <w:bCs/>
          <w:sz w:val="26"/>
          <w:szCs w:val="26"/>
        </w:rPr>
        <w:t>.1. Перечень участков тепловых сетей, нуждающихся в замене</w:t>
      </w:r>
    </w:p>
    <w:tbl>
      <w:tblPr>
        <w:tblW w:w="10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68"/>
        <w:gridCol w:w="1508"/>
        <w:gridCol w:w="1422"/>
        <w:gridCol w:w="2926"/>
        <w:gridCol w:w="1276"/>
        <w:gridCol w:w="1276"/>
      </w:tblGrid>
      <w:tr w:rsidR="00950640" w:rsidRPr="00950640" w:rsidTr="002638F5">
        <w:trPr>
          <w:trHeight w:val="195"/>
        </w:trPr>
        <w:tc>
          <w:tcPr>
            <w:tcW w:w="3176" w:type="dxa"/>
            <w:gridSpan w:val="2"/>
            <w:shd w:val="clear" w:color="auto" w:fill="auto"/>
            <w:vAlign w:val="bottom"/>
          </w:tcPr>
          <w:p w:rsidR="00950640" w:rsidRPr="00950640" w:rsidRDefault="00950640" w:rsidP="00950640">
            <w:pPr>
              <w:jc w:val="center"/>
              <w:rPr>
                <w:szCs w:val="24"/>
              </w:rPr>
            </w:pPr>
            <w:r w:rsidRPr="00950640">
              <w:rPr>
                <w:szCs w:val="24"/>
              </w:rPr>
              <w:t xml:space="preserve">Котельная </w:t>
            </w:r>
          </w:p>
        </w:tc>
        <w:tc>
          <w:tcPr>
            <w:tcW w:w="1417" w:type="dxa"/>
            <w:vMerge w:val="restart"/>
            <w:tcBorders>
              <w:right w:val="single" w:sz="4" w:space="0" w:color="auto"/>
            </w:tcBorders>
            <w:vAlign w:val="center"/>
          </w:tcPr>
          <w:p w:rsidR="00950640" w:rsidRPr="00950640" w:rsidRDefault="00950640" w:rsidP="00950640">
            <w:pPr>
              <w:jc w:val="center"/>
              <w:rPr>
                <w:szCs w:val="24"/>
              </w:rPr>
            </w:pPr>
            <w:r w:rsidRPr="00950640">
              <w:rPr>
                <w:szCs w:val="24"/>
              </w:rPr>
              <w:t>Тип прокладки</w:t>
            </w:r>
          </w:p>
        </w:tc>
        <w:tc>
          <w:tcPr>
            <w:tcW w:w="2926" w:type="dxa"/>
            <w:vMerge w:val="restart"/>
            <w:tcBorders>
              <w:right w:val="single" w:sz="4" w:space="0" w:color="auto"/>
            </w:tcBorders>
            <w:vAlign w:val="center"/>
          </w:tcPr>
          <w:p w:rsidR="00950640" w:rsidRPr="00950640" w:rsidRDefault="00950640" w:rsidP="00950640">
            <w:pPr>
              <w:jc w:val="center"/>
              <w:rPr>
                <w:szCs w:val="24"/>
              </w:rPr>
            </w:pPr>
            <w:r w:rsidRPr="00950640">
              <w:rPr>
                <w:szCs w:val="24"/>
              </w:rPr>
              <w:t>Материал труб</w:t>
            </w:r>
          </w:p>
        </w:tc>
        <w:tc>
          <w:tcPr>
            <w:tcW w:w="1276" w:type="dxa"/>
            <w:vMerge w:val="restart"/>
            <w:tcBorders>
              <w:left w:val="single" w:sz="4" w:space="0" w:color="auto"/>
            </w:tcBorders>
            <w:shd w:val="clear" w:color="auto" w:fill="auto"/>
          </w:tcPr>
          <w:p w:rsidR="00950640" w:rsidRPr="00950640" w:rsidRDefault="00950640" w:rsidP="00950640">
            <w:pPr>
              <w:jc w:val="center"/>
              <w:rPr>
                <w:szCs w:val="24"/>
              </w:rPr>
            </w:pPr>
            <w:r w:rsidRPr="00950640">
              <w:rPr>
                <w:szCs w:val="24"/>
              </w:rPr>
              <w:t>Протяжен-ность участка, м</w:t>
            </w:r>
          </w:p>
        </w:tc>
        <w:tc>
          <w:tcPr>
            <w:tcW w:w="1276" w:type="dxa"/>
            <w:vMerge w:val="restart"/>
            <w:tcBorders>
              <w:left w:val="single" w:sz="4" w:space="0" w:color="auto"/>
            </w:tcBorders>
          </w:tcPr>
          <w:p w:rsidR="00950640" w:rsidRPr="00950640" w:rsidRDefault="00950640" w:rsidP="00950640">
            <w:pPr>
              <w:jc w:val="center"/>
              <w:rPr>
                <w:szCs w:val="24"/>
              </w:rPr>
            </w:pPr>
            <w:r w:rsidRPr="00950640">
              <w:rPr>
                <w:szCs w:val="24"/>
              </w:rPr>
              <w:t>Диаметр наружный,</w:t>
            </w:r>
          </w:p>
          <w:p w:rsidR="00950640" w:rsidRPr="00950640" w:rsidRDefault="00950640" w:rsidP="00950640">
            <w:pPr>
              <w:jc w:val="center"/>
              <w:rPr>
                <w:szCs w:val="24"/>
              </w:rPr>
            </w:pPr>
            <w:r w:rsidRPr="00950640">
              <w:rPr>
                <w:szCs w:val="24"/>
              </w:rPr>
              <w:t>мм</w:t>
            </w:r>
          </w:p>
        </w:tc>
      </w:tr>
      <w:tr w:rsidR="00950640" w:rsidRPr="00950640" w:rsidTr="002638F5">
        <w:trPr>
          <w:trHeight w:val="630"/>
        </w:trPr>
        <w:tc>
          <w:tcPr>
            <w:tcW w:w="1668" w:type="dxa"/>
            <w:shd w:val="clear" w:color="auto" w:fill="auto"/>
            <w:vAlign w:val="bottom"/>
          </w:tcPr>
          <w:p w:rsidR="00950640" w:rsidRPr="00950640" w:rsidRDefault="00950640" w:rsidP="00950640">
            <w:pPr>
              <w:jc w:val="center"/>
              <w:rPr>
                <w:szCs w:val="24"/>
              </w:rPr>
            </w:pPr>
            <w:r w:rsidRPr="00950640">
              <w:rPr>
                <w:szCs w:val="24"/>
              </w:rPr>
              <w:t>Начало участка</w:t>
            </w:r>
          </w:p>
        </w:tc>
        <w:tc>
          <w:tcPr>
            <w:tcW w:w="1508" w:type="dxa"/>
            <w:shd w:val="clear" w:color="auto" w:fill="auto"/>
            <w:vAlign w:val="center"/>
          </w:tcPr>
          <w:p w:rsidR="00950640" w:rsidRPr="00950640" w:rsidRDefault="00950640" w:rsidP="00950640">
            <w:pPr>
              <w:jc w:val="center"/>
              <w:rPr>
                <w:szCs w:val="24"/>
              </w:rPr>
            </w:pPr>
            <w:r w:rsidRPr="00950640">
              <w:rPr>
                <w:szCs w:val="24"/>
              </w:rPr>
              <w:t>Конец участка</w:t>
            </w:r>
          </w:p>
        </w:tc>
        <w:tc>
          <w:tcPr>
            <w:tcW w:w="1417" w:type="dxa"/>
            <w:vMerge/>
            <w:tcBorders>
              <w:right w:val="single" w:sz="4" w:space="0" w:color="auto"/>
            </w:tcBorders>
          </w:tcPr>
          <w:p w:rsidR="00950640" w:rsidRPr="00950640" w:rsidRDefault="00950640" w:rsidP="00950640">
            <w:pPr>
              <w:jc w:val="center"/>
              <w:rPr>
                <w:szCs w:val="24"/>
              </w:rPr>
            </w:pPr>
          </w:p>
        </w:tc>
        <w:tc>
          <w:tcPr>
            <w:tcW w:w="2926" w:type="dxa"/>
            <w:vMerge/>
            <w:tcBorders>
              <w:right w:val="single" w:sz="4" w:space="0" w:color="auto"/>
            </w:tcBorders>
          </w:tcPr>
          <w:p w:rsidR="00950640" w:rsidRPr="00950640" w:rsidRDefault="00950640" w:rsidP="00950640">
            <w:pPr>
              <w:jc w:val="center"/>
              <w:rPr>
                <w:szCs w:val="24"/>
              </w:rPr>
            </w:pPr>
          </w:p>
        </w:tc>
        <w:tc>
          <w:tcPr>
            <w:tcW w:w="1276" w:type="dxa"/>
            <w:vMerge/>
            <w:tcBorders>
              <w:left w:val="single" w:sz="4" w:space="0" w:color="auto"/>
            </w:tcBorders>
            <w:shd w:val="clear" w:color="auto" w:fill="auto"/>
          </w:tcPr>
          <w:p w:rsidR="00950640" w:rsidRPr="00950640" w:rsidRDefault="00950640" w:rsidP="00950640">
            <w:pPr>
              <w:jc w:val="center"/>
              <w:rPr>
                <w:szCs w:val="24"/>
              </w:rPr>
            </w:pPr>
          </w:p>
        </w:tc>
        <w:tc>
          <w:tcPr>
            <w:tcW w:w="1276" w:type="dxa"/>
            <w:vMerge/>
            <w:tcBorders>
              <w:left w:val="single" w:sz="4" w:space="0" w:color="auto"/>
            </w:tcBorders>
          </w:tcPr>
          <w:p w:rsidR="00950640" w:rsidRPr="00950640" w:rsidRDefault="00950640" w:rsidP="00950640">
            <w:pPr>
              <w:jc w:val="center"/>
              <w:rPr>
                <w:szCs w:val="24"/>
              </w:rPr>
            </w:pPr>
          </w:p>
        </w:tc>
      </w:tr>
      <w:tr w:rsidR="00950640" w:rsidRPr="00950640" w:rsidTr="002638F5">
        <w:trPr>
          <w:trHeight w:val="57"/>
        </w:trPr>
        <w:tc>
          <w:tcPr>
            <w:tcW w:w="4598" w:type="dxa"/>
            <w:gridSpan w:val="3"/>
            <w:tcBorders>
              <w:right w:val="single" w:sz="4" w:space="0" w:color="auto"/>
            </w:tcBorders>
            <w:shd w:val="clear" w:color="auto" w:fill="auto"/>
            <w:vAlign w:val="center"/>
          </w:tcPr>
          <w:p w:rsidR="00950640" w:rsidRPr="00950640" w:rsidRDefault="00950640" w:rsidP="00950640">
            <w:pPr>
              <w:jc w:val="center"/>
              <w:rPr>
                <w:szCs w:val="24"/>
              </w:rPr>
            </w:pPr>
            <w:r>
              <w:rPr>
                <w:szCs w:val="24"/>
              </w:rPr>
              <w:t xml:space="preserve">Котельная «ЦРБ» </w:t>
            </w:r>
          </w:p>
        </w:tc>
        <w:tc>
          <w:tcPr>
            <w:tcW w:w="2926" w:type="dxa"/>
            <w:tcBorders>
              <w:right w:val="single" w:sz="4" w:space="0" w:color="auto"/>
            </w:tcBorders>
            <w:vAlign w:val="center"/>
          </w:tcPr>
          <w:p w:rsidR="00950640" w:rsidRPr="00950640" w:rsidRDefault="00950640" w:rsidP="00950640">
            <w:pPr>
              <w:jc w:val="center"/>
              <w:rPr>
                <w:szCs w:val="24"/>
              </w:rPr>
            </w:pPr>
          </w:p>
        </w:tc>
        <w:tc>
          <w:tcPr>
            <w:tcW w:w="1276" w:type="dxa"/>
            <w:tcBorders>
              <w:left w:val="single" w:sz="4" w:space="0" w:color="auto"/>
            </w:tcBorders>
            <w:shd w:val="clear" w:color="auto" w:fill="auto"/>
            <w:vAlign w:val="center"/>
          </w:tcPr>
          <w:p w:rsidR="00950640" w:rsidRPr="00950640" w:rsidRDefault="00950640" w:rsidP="00950640">
            <w:pPr>
              <w:jc w:val="center"/>
              <w:rPr>
                <w:szCs w:val="24"/>
              </w:rPr>
            </w:pPr>
          </w:p>
        </w:tc>
        <w:tc>
          <w:tcPr>
            <w:tcW w:w="1276" w:type="dxa"/>
            <w:tcBorders>
              <w:left w:val="single" w:sz="4" w:space="0" w:color="auto"/>
            </w:tcBorders>
            <w:vAlign w:val="center"/>
          </w:tcPr>
          <w:p w:rsidR="00950640" w:rsidRPr="00950640" w:rsidRDefault="00950640" w:rsidP="00950640">
            <w:pPr>
              <w:jc w:val="center"/>
              <w:rPr>
                <w:szCs w:val="24"/>
              </w:rPr>
            </w:pPr>
          </w:p>
        </w:tc>
      </w:tr>
      <w:tr w:rsidR="00950640" w:rsidRPr="00950640" w:rsidTr="002638F5">
        <w:trPr>
          <w:trHeight w:val="57"/>
        </w:trPr>
        <w:tc>
          <w:tcPr>
            <w:tcW w:w="1668" w:type="dxa"/>
            <w:shd w:val="clear" w:color="auto" w:fill="auto"/>
            <w:vAlign w:val="center"/>
          </w:tcPr>
          <w:p w:rsidR="00950640" w:rsidRPr="00950640" w:rsidRDefault="00950640" w:rsidP="00950640">
            <w:pPr>
              <w:jc w:val="center"/>
              <w:rPr>
                <w:szCs w:val="24"/>
              </w:rPr>
            </w:pPr>
            <w:r w:rsidRPr="00950640">
              <w:rPr>
                <w:szCs w:val="24"/>
              </w:rPr>
              <w:t xml:space="preserve">Котельная </w:t>
            </w:r>
          </w:p>
        </w:tc>
        <w:tc>
          <w:tcPr>
            <w:tcW w:w="1508" w:type="dxa"/>
            <w:shd w:val="clear" w:color="auto" w:fill="auto"/>
            <w:vAlign w:val="center"/>
          </w:tcPr>
          <w:p w:rsidR="00950640" w:rsidRPr="00950640" w:rsidRDefault="00950640" w:rsidP="00950640">
            <w:pPr>
              <w:jc w:val="center"/>
              <w:rPr>
                <w:szCs w:val="24"/>
              </w:rPr>
            </w:pPr>
            <w:r>
              <w:rPr>
                <w:szCs w:val="24"/>
              </w:rPr>
              <w:t>УТ-1</w:t>
            </w:r>
          </w:p>
        </w:tc>
        <w:tc>
          <w:tcPr>
            <w:tcW w:w="1417" w:type="dxa"/>
            <w:tcBorders>
              <w:right w:val="single" w:sz="4" w:space="0" w:color="auto"/>
            </w:tcBorders>
            <w:vAlign w:val="center"/>
          </w:tcPr>
          <w:p w:rsidR="00950640" w:rsidRPr="00950640" w:rsidRDefault="00950640" w:rsidP="00950640">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950640" w:rsidRPr="00950640" w:rsidRDefault="00950640" w:rsidP="00950640">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950640" w:rsidRPr="00950640" w:rsidRDefault="00950640" w:rsidP="00950640">
            <w:pPr>
              <w:jc w:val="center"/>
              <w:rPr>
                <w:szCs w:val="24"/>
              </w:rPr>
            </w:pPr>
            <w:r>
              <w:rPr>
                <w:szCs w:val="24"/>
              </w:rPr>
              <w:t>22</w:t>
            </w:r>
          </w:p>
        </w:tc>
        <w:tc>
          <w:tcPr>
            <w:tcW w:w="1276" w:type="dxa"/>
            <w:tcBorders>
              <w:left w:val="single" w:sz="4" w:space="0" w:color="auto"/>
            </w:tcBorders>
            <w:vAlign w:val="center"/>
          </w:tcPr>
          <w:p w:rsidR="00950640" w:rsidRPr="00950640" w:rsidRDefault="00D162E4" w:rsidP="00950640">
            <w:pPr>
              <w:jc w:val="center"/>
              <w:rPr>
                <w:szCs w:val="24"/>
              </w:rPr>
            </w:pPr>
            <w:r>
              <w:rPr>
                <w:szCs w:val="24"/>
              </w:rPr>
              <w:t>89</w:t>
            </w:r>
          </w:p>
        </w:tc>
      </w:tr>
      <w:tr w:rsidR="00950640" w:rsidRPr="00950640" w:rsidTr="002638F5">
        <w:tc>
          <w:tcPr>
            <w:tcW w:w="4598" w:type="dxa"/>
            <w:gridSpan w:val="3"/>
            <w:tcBorders>
              <w:right w:val="single" w:sz="4" w:space="0" w:color="auto"/>
            </w:tcBorders>
            <w:shd w:val="clear" w:color="auto" w:fill="auto"/>
            <w:vAlign w:val="center"/>
          </w:tcPr>
          <w:p w:rsidR="00950640" w:rsidRPr="00950640" w:rsidRDefault="00950640" w:rsidP="00950640">
            <w:pPr>
              <w:jc w:val="center"/>
              <w:rPr>
                <w:szCs w:val="24"/>
              </w:rPr>
            </w:pPr>
            <w:r>
              <w:rPr>
                <w:szCs w:val="24"/>
              </w:rPr>
              <w:t>Котельная «Центральная»</w:t>
            </w:r>
          </w:p>
        </w:tc>
        <w:tc>
          <w:tcPr>
            <w:tcW w:w="2926" w:type="dxa"/>
            <w:tcBorders>
              <w:right w:val="single" w:sz="4" w:space="0" w:color="auto"/>
            </w:tcBorders>
            <w:vAlign w:val="center"/>
          </w:tcPr>
          <w:p w:rsidR="00950640" w:rsidRPr="00950640" w:rsidRDefault="00950640" w:rsidP="00950640">
            <w:pPr>
              <w:jc w:val="center"/>
              <w:rPr>
                <w:szCs w:val="24"/>
              </w:rPr>
            </w:pPr>
          </w:p>
        </w:tc>
        <w:tc>
          <w:tcPr>
            <w:tcW w:w="1276" w:type="dxa"/>
            <w:tcBorders>
              <w:left w:val="single" w:sz="4" w:space="0" w:color="auto"/>
            </w:tcBorders>
            <w:shd w:val="clear" w:color="auto" w:fill="auto"/>
          </w:tcPr>
          <w:p w:rsidR="00950640" w:rsidRPr="00950640" w:rsidRDefault="00950640" w:rsidP="00950640">
            <w:pPr>
              <w:jc w:val="center"/>
              <w:rPr>
                <w:szCs w:val="24"/>
              </w:rPr>
            </w:pPr>
          </w:p>
        </w:tc>
        <w:tc>
          <w:tcPr>
            <w:tcW w:w="1276" w:type="dxa"/>
            <w:tcBorders>
              <w:left w:val="single" w:sz="4" w:space="0" w:color="auto"/>
            </w:tcBorders>
          </w:tcPr>
          <w:p w:rsidR="00950640" w:rsidRPr="00950640" w:rsidRDefault="00950640" w:rsidP="00950640">
            <w:pPr>
              <w:jc w:val="center"/>
              <w:rPr>
                <w:szCs w:val="24"/>
              </w:rPr>
            </w:pPr>
          </w:p>
        </w:tc>
      </w:tr>
      <w:tr w:rsidR="00950640" w:rsidRPr="00950640" w:rsidTr="002638F5">
        <w:tc>
          <w:tcPr>
            <w:tcW w:w="1668" w:type="dxa"/>
            <w:shd w:val="clear" w:color="auto" w:fill="auto"/>
            <w:vAlign w:val="center"/>
          </w:tcPr>
          <w:p w:rsidR="00950640" w:rsidRPr="00950640" w:rsidRDefault="00950640" w:rsidP="00950640">
            <w:pPr>
              <w:jc w:val="center"/>
              <w:rPr>
                <w:szCs w:val="24"/>
              </w:rPr>
            </w:pPr>
            <w:r w:rsidRPr="00950640">
              <w:rPr>
                <w:szCs w:val="24"/>
              </w:rPr>
              <w:t>Котельная</w:t>
            </w:r>
          </w:p>
        </w:tc>
        <w:tc>
          <w:tcPr>
            <w:tcW w:w="1508" w:type="dxa"/>
            <w:shd w:val="clear" w:color="auto" w:fill="auto"/>
            <w:vAlign w:val="center"/>
          </w:tcPr>
          <w:p w:rsidR="00950640" w:rsidRPr="00950640" w:rsidRDefault="00950640" w:rsidP="00950640">
            <w:pPr>
              <w:jc w:val="center"/>
              <w:rPr>
                <w:bCs/>
                <w:szCs w:val="24"/>
              </w:rPr>
            </w:pPr>
            <w:r>
              <w:rPr>
                <w:bCs/>
                <w:szCs w:val="24"/>
              </w:rPr>
              <w:t>УТ-4</w:t>
            </w:r>
          </w:p>
        </w:tc>
        <w:tc>
          <w:tcPr>
            <w:tcW w:w="1417" w:type="dxa"/>
            <w:tcBorders>
              <w:right w:val="single" w:sz="4" w:space="0" w:color="auto"/>
            </w:tcBorders>
            <w:vAlign w:val="center"/>
          </w:tcPr>
          <w:p w:rsidR="00950640" w:rsidRPr="00950640" w:rsidRDefault="00950640" w:rsidP="000B7BB5">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950640" w:rsidRPr="00950640" w:rsidRDefault="00950640" w:rsidP="00950640">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950640" w:rsidRPr="00950640" w:rsidRDefault="00950640" w:rsidP="00950640">
            <w:pPr>
              <w:jc w:val="center"/>
              <w:rPr>
                <w:color w:val="000000"/>
                <w:szCs w:val="24"/>
              </w:rPr>
            </w:pPr>
            <w:r>
              <w:rPr>
                <w:color w:val="000000"/>
                <w:szCs w:val="24"/>
              </w:rPr>
              <w:t>28</w:t>
            </w:r>
          </w:p>
        </w:tc>
        <w:tc>
          <w:tcPr>
            <w:tcW w:w="1276" w:type="dxa"/>
            <w:tcBorders>
              <w:left w:val="single" w:sz="4" w:space="0" w:color="auto"/>
            </w:tcBorders>
            <w:vAlign w:val="center"/>
          </w:tcPr>
          <w:p w:rsidR="00950640" w:rsidRPr="00950640" w:rsidRDefault="00D162E4" w:rsidP="00950640">
            <w:pPr>
              <w:jc w:val="center"/>
              <w:rPr>
                <w:szCs w:val="24"/>
              </w:rPr>
            </w:pPr>
            <w:r>
              <w:rPr>
                <w:szCs w:val="24"/>
              </w:rPr>
              <w:t>76</w:t>
            </w:r>
          </w:p>
        </w:tc>
      </w:tr>
      <w:tr w:rsidR="00950640" w:rsidRPr="00950640" w:rsidTr="002638F5">
        <w:tc>
          <w:tcPr>
            <w:tcW w:w="4598" w:type="dxa"/>
            <w:gridSpan w:val="3"/>
            <w:tcBorders>
              <w:right w:val="single" w:sz="4" w:space="0" w:color="auto"/>
            </w:tcBorders>
            <w:shd w:val="clear" w:color="auto" w:fill="auto"/>
            <w:vAlign w:val="center"/>
          </w:tcPr>
          <w:p w:rsidR="00950640" w:rsidRPr="00950640" w:rsidRDefault="00AC0816" w:rsidP="00950640">
            <w:pPr>
              <w:jc w:val="center"/>
              <w:rPr>
                <w:szCs w:val="24"/>
              </w:rPr>
            </w:pPr>
            <w:r>
              <w:rPr>
                <w:szCs w:val="24"/>
              </w:rPr>
              <w:t>Котельная «Энергетиков»</w:t>
            </w:r>
          </w:p>
        </w:tc>
        <w:tc>
          <w:tcPr>
            <w:tcW w:w="2926" w:type="dxa"/>
            <w:tcBorders>
              <w:right w:val="single" w:sz="4" w:space="0" w:color="auto"/>
            </w:tcBorders>
            <w:vAlign w:val="center"/>
          </w:tcPr>
          <w:p w:rsidR="00950640" w:rsidRPr="00950640" w:rsidRDefault="00950640" w:rsidP="00950640">
            <w:pPr>
              <w:jc w:val="center"/>
              <w:rPr>
                <w:szCs w:val="24"/>
              </w:rPr>
            </w:pPr>
          </w:p>
        </w:tc>
        <w:tc>
          <w:tcPr>
            <w:tcW w:w="1276" w:type="dxa"/>
            <w:tcBorders>
              <w:left w:val="single" w:sz="4" w:space="0" w:color="auto"/>
            </w:tcBorders>
            <w:shd w:val="clear" w:color="auto" w:fill="auto"/>
            <w:vAlign w:val="center"/>
          </w:tcPr>
          <w:p w:rsidR="00950640" w:rsidRPr="00950640" w:rsidRDefault="00950640" w:rsidP="00950640">
            <w:pPr>
              <w:jc w:val="center"/>
              <w:rPr>
                <w:szCs w:val="24"/>
              </w:rPr>
            </w:pPr>
          </w:p>
        </w:tc>
        <w:tc>
          <w:tcPr>
            <w:tcW w:w="1276" w:type="dxa"/>
            <w:tcBorders>
              <w:left w:val="single" w:sz="4" w:space="0" w:color="auto"/>
            </w:tcBorders>
            <w:vAlign w:val="center"/>
          </w:tcPr>
          <w:p w:rsidR="00950640" w:rsidRPr="00950640" w:rsidRDefault="00950640" w:rsidP="00950640">
            <w:pPr>
              <w:jc w:val="center"/>
              <w:rPr>
                <w:szCs w:val="24"/>
              </w:rPr>
            </w:pPr>
          </w:p>
        </w:tc>
      </w:tr>
      <w:tr w:rsidR="00950640" w:rsidRPr="00950640" w:rsidTr="002638F5">
        <w:tc>
          <w:tcPr>
            <w:tcW w:w="1668" w:type="dxa"/>
            <w:shd w:val="clear" w:color="auto" w:fill="auto"/>
            <w:vAlign w:val="center"/>
          </w:tcPr>
          <w:p w:rsidR="00950640" w:rsidRPr="00950640" w:rsidRDefault="00AC0816" w:rsidP="00950640">
            <w:pPr>
              <w:jc w:val="center"/>
              <w:rPr>
                <w:szCs w:val="24"/>
              </w:rPr>
            </w:pPr>
            <w:r>
              <w:rPr>
                <w:szCs w:val="24"/>
              </w:rPr>
              <w:t>УТ-1</w:t>
            </w:r>
          </w:p>
        </w:tc>
        <w:tc>
          <w:tcPr>
            <w:tcW w:w="1508" w:type="dxa"/>
            <w:shd w:val="clear" w:color="auto" w:fill="auto"/>
            <w:vAlign w:val="center"/>
          </w:tcPr>
          <w:p w:rsidR="00950640" w:rsidRPr="00950640" w:rsidRDefault="00AC0816" w:rsidP="00950640">
            <w:pPr>
              <w:jc w:val="center"/>
              <w:rPr>
                <w:szCs w:val="24"/>
              </w:rPr>
            </w:pPr>
            <w:r>
              <w:rPr>
                <w:szCs w:val="24"/>
              </w:rPr>
              <w:t>Ул. Энергетиков, д.4</w:t>
            </w:r>
          </w:p>
        </w:tc>
        <w:tc>
          <w:tcPr>
            <w:tcW w:w="1417" w:type="dxa"/>
            <w:tcBorders>
              <w:right w:val="single" w:sz="4" w:space="0" w:color="auto"/>
            </w:tcBorders>
            <w:vAlign w:val="center"/>
          </w:tcPr>
          <w:p w:rsidR="00950640" w:rsidRPr="00950640" w:rsidRDefault="00950640" w:rsidP="00950640">
            <w:pPr>
              <w:jc w:val="center"/>
              <w:rPr>
                <w:szCs w:val="24"/>
              </w:rPr>
            </w:pPr>
            <w:r w:rsidRPr="00950640">
              <w:rPr>
                <w:szCs w:val="24"/>
              </w:rPr>
              <w:t>Канальная</w:t>
            </w:r>
          </w:p>
        </w:tc>
        <w:tc>
          <w:tcPr>
            <w:tcW w:w="2926" w:type="dxa"/>
            <w:tcBorders>
              <w:right w:val="single" w:sz="4" w:space="0" w:color="auto"/>
            </w:tcBorders>
            <w:vAlign w:val="center"/>
          </w:tcPr>
          <w:p w:rsidR="00950640" w:rsidRPr="00950640" w:rsidRDefault="00950640" w:rsidP="00950640">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950640" w:rsidRPr="00950640" w:rsidRDefault="00AC0816" w:rsidP="00950640">
            <w:pPr>
              <w:jc w:val="center"/>
              <w:rPr>
                <w:color w:val="000000"/>
                <w:szCs w:val="24"/>
              </w:rPr>
            </w:pPr>
            <w:r>
              <w:rPr>
                <w:color w:val="000000"/>
                <w:szCs w:val="24"/>
              </w:rPr>
              <w:t>94</w:t>
            </w:r>
          </w:p>
        </w:tc>
        <w:tc>
          <w:tcPr>
            <w:tcW w:w="1276" w:type="dxa"/>
            <w:tcBorders>
              <w:left w:val="single" w:sz="4" w:space="0" w:color="auto"/>
            </w:tcBorders>
            <w:vAlign w:val="center"/>
          </w:tcPr>
          <w:p w:rsidR="00950640" w:rsidRPr="00950640" w:rsidRDefault="00AC0816" w:rsidP="00950640">
            <w:pPr>
              <w:jc w:val="center"/>
              <w:rPr>
                <w:szCs w:val="24"/>
              </w:rPr>
            </w:pPr>
            <w:r>
              <w:rPr>
                <w:szCs w:val="24"/>
              </w:rPr>
              <w:t>76</w:t>
            </w:r>
          </w:p>
        </w:tc>
      </w:tr>
      <w:tr w:rsidR="00AC0816" w:rsidRPr="00950640" w:rsidTr="002638F5">
        <w:tc>
          <w:tcPr>
            <w:tcW w:w="4598" w:type="dxa"/>
            <w:gridSpan w:val="3"/>
            <w:tcBorders>
              <w:right w:val="single" w:sz="4" w:space="0" w:color="auto"/>
            </w:tcBorders>
            <w:shd w:val="clear" w:color="auto" w:fill="auto"/>
            <w:vAlign w:val="center"/>
          </w:tcPr>
          <w:p w:rsidR="00AC0816" w:rsidRPr="00950640" w:rsidRDefault="00AC0816" w:rsidP="00950640">
            <w:pPr>
              <w:jc w:val="center"/>
              <w:rPr>
                <w:szCs w:val="24"/>
              </w:rPr>
            </w:pPr>
            <w:r>
              <w:rPr>
                <w:szCs w:val="24"/>
              </w:rPr>
              <w:t>Котельная «РОНО»</w:t>
            </w:r>
          </w:p>
        </w:tc>
        <w:tc>
          <w:tcPr>
            <w:tcW w:w="2926" w:type="dxa"/>
            <w:tcBorders>
              <w:right w:val="single" w:sz="4" w:space="0" w:color="auto"/>
            </w:tcBorders>
            <w:vAlign w:val="center"/>
          </w:tcPr>
          <w:p w:rsidR="00AC0816" w:rsidRPr="00950640" w:rsidRDefault="00AC0816" w:rsidP="00950640">
            <w:pPr>
              <w:jc w:val="center"/>
              <w:rPr>
                <w:szCs w:val="24"/>
              </w:rPr>
            </w:pP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p>
        </w:tc>
        <w:tc>
          <w:tcPr>
            <w:tcW w:w="1276" w:type="dxa"/>
            <w:tcBorders>
              <w:left w:val="single" w:sz="4" w:space="0" w:color="auto"/>
            </w:tcBorders>
            <w:vAlign w:val="center"/>
          </w:tcPr>
          <w:p w:rsidR="00AC0816" w:rsidRPr="00950640" w:rsidRDefault="00AC0816" w:rsidP="00950640">
            <w:pPr>
              <w:jc w:val="center"/>
              <w:rPr>
                <w:szCs w:val="24"/>
              </w:rPr>
            </w:pPr>
          </w:p>
        </w:tc>
      </w:tr>
      <w:tr w:rsidR="00AC0816" w:rsidRPr="00950640" w:rsidTr="002638F5">
        <w:tc>
          <w:tcPr>
            <w:tcW w:w="1668" w:type="dxa"/>
            <w:shd w:val="clear" w:color="auto" w:fill="auto"/>
            <w:vAlign w:val="center"/>
          </w:tcPr>
          <w:p w:rsidR="00AC0816" w:rsidRPr="00950640" w:rsidRDefault="00AC0816" w:rsidP="00950640">
            <w:pPr>
              <w:jc w:val="center"/>
              <w:rPr>
                <w:szCs w:val="24"/>
              </w:rPr>
            </w:pPr>
            <w:r>
              <w:rPr>
                <w:szCs w:val="24"/>
              </w:rPr>
              <w:t>Котельная</w:t>
            </w:r>
          </w:p>
        </w:tc>
        <w:tc>
          <w:tcPr>
            <w:tcW w:w="1508" w:type="dxa"/>
            <w:shd w:val="clear" w:color="auto" w:fill="auto"/>
            <w:vAlign w:val="center"/>
          </w:tcPr>
          <w:p w:rsidR="00AC0816" w:rsidRPr="00950640" w:rsidRDefault="00AC0816" w:rsidP="00950640">
            <w:pPr>
              <w:jc w:val="center"/>
              <w:rPr>
                <w:szCs w:val="24"/>
              </w:rPr>
            </w:pPr>
            <w:r>
              <w:rPr>
                <w:szCs w:val="24"/>
              </w:rPr>
              <w:t>Здание суда</w:t>
            </w:r>
          </w:p>
        </w:tc>
        <w:tc>
          <w:tcPr>
            <w:tcW w:w="1417" w:type="dxa"/>
            <w:tcBorders>
              <w:right w:val="single" w:sz="4" w:space="0" w:color="auto"/>
            </w:tcBorders>
            <w:vAlign w:val="center"/>
          </w:tcPr>
          <w:p w:rsidR="00AC0816" w:rsidRPr="00950640" w:rsidRDefault="00AC0816" w:rsidP="000B7BB5">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AC0816" w:rsidRPr="00950640" w:rsidRDefault="00AC0816" w:rsidP="000B7BB5">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r>
              <w:rPr>
                <w:color w:val="000000"/>
                <w:szCs w:val="24"/>
              </w:rPr>
              <w:t>39</w:t>
            </w:r>
          </w:p>
        </w:tc>
        <w:tc>
          <w:tcPr>
            <w:tcW w:w="1276" w:type="dxa"/>
            <w:tcBorders>
              <w:left w:val="single" w:sz="4" w:space="0" w:color="auto"/>
            </w:tcBorders>
            <w:vAlign w:val="center"/>
          </w:tcPr>
          <w:p w:rsidR="00AC0816" w:rsidRPr="00950640" w:rsidRDefault="00D162E4" w:rsidP="00950640">
            <w:pPr>
              <w:jc w:val="center"/>
              <w:rPr>
                <w:szCs w:val="24"/>
              </w:rPr>
            </w:pPr>
            <w:r>
              <w:rPr>
                <w:szCs w:val="24"/>
              </w:rPr>
              <w:t>76</w:t>
            </w:r>
          </w:p>
        </w:tc>
      </w:tr>
      <w:tr w:rsidR="00AC0816" w:rsidRPr="00950640" w:rsidTr="002638F5">
        <w:tc>
          <w:tcPr>
            <w:tcW w:w="4598" w:type="dxa"/>
            <w:gridSpan w:val="3"/>
            <w:tcBorders>
              <w:right w:val="single" w:sz="4" w:space="0" w:color="auto"/>
            </w:tcBorders>
            <w:shd w:val="clear" w:color="auto" w:fill="auto"/>
            <w:vAlign w:val="center"/>
          </w:tcPr>
          <w:p w:rsidR="00AC0816" w:rsidRPr="00950640" w:rsidRDefault="00AC0816" w:rsidP="00950640">
            <w:pPr>
              <w:jc w:val="center"/>
              <w:rPr>
                <w:szCs w:val="24"/>
              </w:rPr>
            </w:pPr>
            <w:r>
              <w:rPr>
                <w:szCs w:val="24"/>
              </w:rPr>
              <w:t>Котельная с. Палкино</w:t>
            </w:r>
          </w:p>
        </w:tc>
        <w:tc>
          <w:tcPr>
            <w:tcW w:w="2926" w:type="dxa"/>
            <w:tcBorders>
              <w:right w:val="single" w:sz="4" w:space="0" w:color="auto"/>
            </w:tcBorders>
            <w:vAlign w:val="center"/>
          </w:tcPr>
          <w:p w:rsidR="00AC0816" w:rsidRPr="00950640" w:rsidRDefault="00AC0816" w:rsidP="00950640">
            <w:pPr>
              <w:jc w:val="center"/>
              <w:rPr>
                <w:szCs w:val="24"/>
              </w:rPr>
            </w:pP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p>
        </w:tc>
        <w:tc>
          <w:tcPr>
            <w:tcW w:w="1276" w:type="dxa"/>
            <w:tcBorders>
              <w:left w:val="single" w:sz="4" w:space="0" w:color="auto"/>
            </w:tcBorders>
            <w:vAlign w:val="center"/>
          </w:tcPr>
          <w:p w:rsidR="00AC0816" w:rsidRPr="00950640" w:rsidRDefault="00AC0816" w:rsidP="00950640">
            <w:pPr>
              <w:jc w:val="center"/>
              <w:rPr>
                <w:szCs w:val="24"/>
              </w:rPr>
            </w:pPr>
          </w:p>
        </w:tc>
      </w:tr>
      <w:tr w:rsidR="00AC0816" w:rsidRPr="00950640" w:rsidTr="002638F5">
        <w:tc>
          <w:tcPr>
            <w:tcW w:w="1668" w:type="dxa"/>
            <w:shd w:val="clear" w:color="auto" w:fill="auto"/>
            <w:vAlign w:val="center"/>
          </w:tcPr>
          <w:p w:rsidR="00AC0816" w:rsidRPr="00950640" w:rsidRDefault="00AC0816" w:rsidP="00950640">
            <w:pPr>
              <w:jc w:val="center"/>
              <w:rPr>
                <w:szCs w:val="24"/>
              </w:rPr>
            </w:pPr>
            <w:r>
              <w:rPr>
                <w:szCs w:val="24"/>
              </w:rPr>
              <w:t>Вывод с котельной</w:t>
            </w:r>
          </w:p>
        </w:tc>
        <w:tc>
          <w:tcPr>
            <w:tcW w:w="1508" w:type="dxa"/>
            <w:shd w:val="clear" w:color="auto" w:fill="auto"/>
            <w:vAlign w:val="center"/>
          </w:tcPr>
          <w:p w:rsidR="00AC0816" w:rsidRPr="00950640" w:rsidRDefault="00AC0816" w:rsidP="00950640">
            <w:pPr>
              <w:jc w:val="center"/>
              <w:rPr>
                <w:szCs w:val="24"/>
              </w:rPr>
            </w:pPr>
          </w:p>
        </w:tc>
        <w:tc>
          <w:tcPr>
            <w:tcW w:w="1417" w:type="dxa"/>
            <w:tcBorders>
              <w:right w:val="single" w:sz="4" w:space="0" w:color="auto"/>
            </w:tcBorders>
            <w:vAlign w:val="center"/>
          </w:tcPr>
          <w:p w:rsidR="00AC0816" w:rsidRPr="00950640" w:rsidRDefault="00AC0816" w:rsidP="000B7BB5">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AC0816" w:rsidRPr="00950640" w:rsidRDefault="00AC0816" w:rsidP="000B7BB5">
            <w:pPr>
              <w:jc w:val="center"/>
              <w:rPr>
                <w:szCs w:val="24"/>
              </w:rPr>
            </w:pPr>
            <w:r w:rsidRPr="00950640">
              <w:rPr>
                <w:szCs w:val="24"/>
              </w:rPr>
              <w:t>Стальные в ППУ-изоляции</w:t>
            </w: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r>
              <w:rPr>
                <w:color w:val="000000"/>
                <w:szCs w:val="24"/>
              </w:rPr>
              <w:t>40</w:t>
            </w:r>
          </w:p>
        </w:tc>
        <w:tc>
          <w:tcPr>
            <w:tcW w:w="1276" w:type="dxa"/>
            <w:tcBorders>
              <w:left w:val="single" w:sz="4" w:space="0" w:color="auto"/>
            </w:tcBorders>
            <w:vAlign w:val="center"/>
          </w:tcPr>
          <w:p w:rsidR="00AC0816" w:rsidRPr="00950640" w:rsidRDefault="00D162E4" w:rsidP="00950640">
            <w:pPr>
              <w:jc w:val="center"/>
              <w:rPr>
                <w:szCs w:val="24"/>
              </w:rPr>
            </w:pPr>
            <w:r>
              <w:rPr>
                <w:szCs w:val="24"/>
              </w:rPr>
              <w:t>76</w:t>
            </w:r>
          </w:p>
        </w:tc>
      </w:tr>
      <w:tr w:rsidR="00AC0816" w:rsidRPr="00950640" w:rsidTr="002638F5">
        <w:tc>
          <w:tcPr>
            <w:tcW w:w="4598" w:type="dxa"/>
            <w:gridSpan w:val="3"/>
            <w:tcBorders>
              <w:right w:val="single" w:sz="4" w:space="0" w:color="auto"/>
            </w:tcBorders>
            <w:shd w:val="clear" w:color="auto" w:fill="auto"/>
            <w:vAlign w:val="center"/>
          </w:tcPr>
          <w:p w:rsidR="00AC0816" w:rsidRPr="00950640" w:rsidRDefault="00AC0816" w:rsidP="00950640">
            <w:pPr>
              <w:jc w:val="center"/>
              <w:rPr>
                <w:szCs w:val="24"/>
              </w:rPr>
            </w:pPr>
            <w:r>
              <w:rPr>
                <w:szCs w:val="24"/>
              </w:rPr>
              <w:t>Котельная д. Просек</w:t>
            </w:r>
          </w:p>
        </w:tc>
        <w:tc>
          <w:tcPr>
            <w:tcW w:w="2926" w:type="dxa"/>
            <w:tcBorders>
              <w:right w:val="single" w:sz="4" w:space="0" w:color="auto"/>
            </w:tcBorders>
            <w:vAlign w:val="center"/>
          </w:tcPr>
          <w:p w:rsidR="00AC0816" w:rsidRPr="00950640" w:rsidRDefault="00AC0816" w:rsidP="00950640">
            <w:pPr>
              <w:jc w:val="center"/>
              <w:rPr>
                <w:szCs w:val="24"/>
              </w:rPr>
            </w:pP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p>
        </w:tc>
        <w:tc>
          <w:tcPr>
            <w:tcW w:w="1276" w:type="dxa"/>
            <w:tcBorders>
              <w:left w:val="single" w:sz="4" w:space="0" w:color="auto"/>
            </w:tcBorders>
            <w:vAlign w:val="center"/>
          </w:tcPr>
          <w:p w:rsidR="00AC0816" w:rsidRPr="00950640" w:rsidRDefault="00AC0816" w:rsidP="00950640">
            <w:pPr>
              <w:jc w:val="center"/>
              <w:rPr>
                <w:szCs w:val="24"/>
              </w:rPr>
            </w:pPr>
          </w:p>
        </w:tc>
      </w:tr>
      <w:tr w:rsidR="00AC0816" w:rsidRPr="00950640" w:rsidTr="002638F5">
        <w:tc>
          <w:tcPr>
            <w:tcW w:w="1668" w:type="dxa"/>
            <w:shd w:val="clear" w:color="auto" w:fill="auto"/>
            <w:vAlign w:val="center"/>
          </w:tcPr>
          <w:p w:rsidR="00AC0816" w:rsidRPr="00950640" w:rsidRDefault="00AC0816" w:rsidP="000B7BB5">
            <w:pPr>
              <w:jc w:val="center"/>
              <w:rPr>
                <w:szCs w:val="24"/>
              </w:rPr>
            </w:pPr>
            <w:r w:rsidRPr="00950640">
              <w:rPr>
                <w:szCs w:val="24"/>
              </w:rPr>
              <w:t xml:space="preserve">Котельная </w:t>
            </w:r>
          </w:p>
        </w:tc>
        <w:tc>
          <w:tcPr>
            <w:tcW w:w="1508" w:type="dxa"/>
            <w:shd w:val="clear" w:color="auto" w:fill="auto"/>
            <w:vAlign w:val="center"/>
          </w:tcPr>
          <w:p w:rsidR="00AC0816" w:rsidRPr="00950640" w:rsidRDefault="00AC0816" w:rsidP="000B7BB5">
            <w:pPr>
              <w:jc w:val="center"/>
              <w:rPr>
                <w:szCs w:val="24"/>
              </w:rPr>
            </w:pPr>
            <w:r>
              <w:rPr>
                <w:szCs w:val="24"/>
              </w:rPr>
              <w:t>УТ-2</w:t>
            </w:r>
          </w:p>
        </w:tc>
        <w:tc>
          <w:tcPr>
            <w:tcW w:w="1417" w:type="dxa"/>
            <w:tcBorders>
              <w:right w:val="single" w:sz="4" w:space="0" w:color="auto"/>
            </w:tcBorders>
            <w:vAlign w:val="center"/>
          </w:tcPr>
          <w:p w:rsidR="00AC0816" w:rsidRPr="00950640" w:rsidRDefault="00AC0816" w:rsidP="000B7BB5">
            <w:pPr>
              <w:jc w:val="center"/>
              <w:rPr>
                <w:szCs w:val="24"/>
              </w:rPr>
            </w:pPr>
            <w:r>
              <w:rPr>
                <w:szCs w:val="24"/>
              </w:rPr>
              <w:t>надзем</w:t>
            </w:r>
            <w:r w:rsidRPr="00950640">
              <w:rPr>
                <w:szCs w:val="24"/>
              </w:rPr>
              <w:t>ная</w:t>
            </w:r>
          </w:p>
        </w:tc>
        <w:tc>
          <w:tcPr>
            <w:tcW w:w="2926" w:type="dxa"/>
            <w:tcBorders>
              <w:right w:val="single" w:sz="4" w:space="0" w:color="auto"/>
            </w:tcBorders>
            <w:vAlign w:val="center"/>
          </w:tcPr>
          <w:p w:rsidR="00AC0816" w:rsidRPr="00950640" w:rsidRDefault="00AC0816" w:rsidP="000B7BB5">
            <w:pPr>
              <w:jc w:val="center"/>
              <w:rPr>
                <w:szCs w:val="24"/>
              </w:rPr>
            </w:pPr>
            <w:r w:rsidRPr="00950640">
              <w:rPr>
                <w:szCs w:val="24"/>
              </w:rPr>
              <w:t xml:space="preserve">Стальные в ППУ-изоляции </w:t>
            </w:r>
          </w:p>
        </w:tc>
        <w:tc>
          <w:tcPr>
            <w:tcW w:w="1276" w:type="dxa"/>
            <w:tcBorders>
              <w:left w:val="single" w:sz="4" w:space="0" w:color="auto"/>
            </w:tcBorders>
            <w:shd w:val="clear" w:color="auto" w:fill="auto"/>
            <w:vAlign w:val="center"/>
          </w:tcPr>
          <w:p w:rsidR="00AC0816" w:rsidRPr="00950640" w:rsidRDefault="00AC0816" w:rsidP="00950640">
            <w:pPr>
              <w:jc w:val="center"/>
              <w:rPr>
                <w:color w:val="000000"/>
                <w:szCs w:val="24"/>
              </w:rPr>
            </w:pPr>
            <w:r>
              <w:rPr>
                <w:color w:val="000000"/>
                <w:szCs w:val="24"/>
              </w:rPr>
              <w:t>15</w:t>
            </w:r>
          </w:p>
        </w:tc>
        <w:tc>
          <w:tcPr>
            <w:tcW w:w="1276" w:type="dxa"/>
            <w:tcBorders>
              <w:left w:val="single" w:sz="4" w:space="0" w:color="auto"/>
            </w:tcBorders>
            <w:vAlign w:val="center"/>
          </w:tcPr>
          <w:p w:rsidR="00AC0816" w:rsidRPr="00950640" w:rsidRDefault="00D162E4" w:rsidP="00950640">
            <w:pPr>
              <w:jc w:val="center"/>
              <w:rPr>
                <w:szCs w:val="24"/>
              </w:rPr>
            </w:pPr>
            <w:r>
              <w:rPr>
                <w:szCs w:val="24"/>
              </w:rPr>
              <w:t>89</w:t>
            </w:r>
          </w:p>
        </w:tc>
      </w:tr>
      <w:tr w:rsidR="00AC0816" w:rsidRPr="00950640" w:rsidTr="002638F5">
        <w:tc>
          <w:tcPr>
            <w:tcW w:w="1668" w:type="dxa"/>
            <w:shd w:val="clear" w:color="auto" w:fill="auto"/>
            <w:vAlign w:val="center"/>
          </w:tcPr>
          <w:p w:rsidR="00AC0816" w:rsidRPr="00950640" w:rsidRDefault="00AC0816" w:rsidP="00950640">
            <w:pPr>
              <w:jc w:val="center"/>
              <w:rPr>
                <w:b/>
                <w:szCs w:val="24"/>
              </w:rPr>
            </w:pPr>
            <w:r w:rsidRPr="00950640">
              <w:rPr>
                <w:b/>
                <w:szCs w:val="24"/>
              </w:rPr>
              <w:t xml:space="preserve">Итого: </w:t>
            </w:r>
          </w:p>
        </w:tc>
        <w:tc>
          <w:tcPr>
            <w:tcW w:w="1508" w:type="dxa"/>
            <w:shd w:val="clear" w:color="auto" w:fill="auto"/>
          </w:tcPr>
          <w:p w:rsidR="00AC0816" w:rsidRPr="00950640" w:rsidRDefault="00AC0816" w:rsidP="00950640">
            <w:pPr>
              <w:jc w:val="center"/>
              <w:rPr>
                <w:szCs w:val="24"/>
              </w:rPr>
            </w:pPr>
          </w:p>
        </w:tc>
        <w:tc>
          <w:tcPr>
            <w:tcW w:w="1417" w:type="dxa"/>
            <w:tcBorders>
              <w:right w:val="single" w:sz="4" w:space="0" w:color="auto"/>
            </w:tcBorders>
          </w:tcPr>
          <w:p w:rsidR="00AC0816" w:rsidRPr="00950640" w:rsidRDefault="00AC0816" w:rsidP="00950640">
            <w:pPr>
              <w:jc w:val="center"/>
              <w:rPr>
                <w:szCs w:val="24"/>
              </w:rPr>
            </w:pPr>
          </w:p>
        </w:tc>
        <w:tc>
          <w:tcPr>
            <w:tcW w:w="2926" w:type="dxa"/>
            <w:tcBorders>
              <w:right w:val="single" w:sz="4" w:space="0" w:color="auto"/>
            </w:tcBorders>
          </w:tcPr>
          <w:p w:rsidR="00AC0816" w:rsidRPr="00950640" w:rsidRDefault="00AC0816" w:rsidP="00950640">
            <w:pPr>
              <w:jc w:val="center"/>
              <w:rPr>
                <w:szCs w:val="24"/>
              </w:rPr>
            </w:pPr>
          </w:p>
        </w:tc>
        <w:tc>
          <w:tcPr>
            <w:tcW w:w="1276" w:type="dxa"/>
            <w:tcBorders>
              <w:left w:val="single" w:sz="4" w:space="0" w:color="auto"/>
            </w:tcBorders>
            <w:shd w:val="clear" w:color="auto" w:fill="auto"/>
          </w:tcPr>
          <w:p w:rsidR="00AC0816" w:rsidRPr="00950640" w:rsidRDefault="00AC0816" w:rsidP="00950640">
            <w:pPr>
              <w:jc w:val="center"/>
              <w:rPr>
                <w:b/>
                <w:szCs w:val="24"/>
              </w:rPr>
            </w:pPr>
            <w:r w:rsidRPr="00950640">
              <w:rPr>
                <w:b/>
                <w:szCs w:val="24"/>
              </w:rPr>
              <w:t>201</w:t>
            </w:r>
          </w:p>
        </w:tc>
        <w:tc>
          <w:tcPr>
            <w:tcW w:w="1276" w:type="dxa"/>
            <w:tcBorders>
              <w:left w:val="single" w:sz="4" w:space="0" w:color="auto"/>
            </w:tcBorders>
          </w:tcPr>
          <w:p w:rsidR="00AC0816" w:rsidRPr="00950640" w:rsidRDefault="00AC0816" w:rsidP="00950640">
            <w:pPr>
              <w:jc w:val="center"/>
              <w:rPr>
                <w:szCs w:val="24"/>
              </w:rPr>
            </w:pPr>
          </w:p>
        </w:tc>
      </w:tr>
    </w:tbl>
    <w:p w:rsidR="00950640" w:rsidRPr="00950640" w:rsidRDefault="00950640" w:rsidP="00950640">
      <w:pPr>
        <w:tabs>
          <w:tab w:val="left" w:pos="375"/>
        </w:tabs>
        <w:ind w:right="28"/>
        <w:jc w:val="right"/>
        <w:rPr>
          <w:bCs/>
        </w:rPr>
      </w:pPr>
    </w:p>
    <w:p w:rsidR="004B4D33" w:rsidRDefault="004B4D33" w:rsidP="00950640">
      <w:pPr>
        <w:tabs>
          <w:tab w:val="left" w:pos="375"/>
        </w:tabs>
        <w:spacing w:after="120"/>
        <w:ind w:right="28"/>
        <w:jc w:val="center"/>
        <w:rPr>
          <w:bCs/>
          <w:sz w:val="26"/>
          <w:szCs w:val="26"/>
        </w:rPr>
      </w:pPr>
    </w:p>
    <w:p w:rsidR="004B4D33" w:rsidRDefault="004B4D33" w:rsidP="00950640">
      <w:pPr>
        <w:tabs>
          <w:tab w:val="left" w:pos="375"/>
        </w:tabs>
        <w:spacing w:after="120"/>
        <w:ind w:right="28"/>
        <w:jc w:val="center"/>
        <w:rPr>
          <w:bCs/>
          <w:sz w:val="26"/>
          <w:szCs w:val="26"/>
        </w:rPr>
      </w:pPr>
    </w:p>
    <w:p w:rsidR="004B4D33" w:rsidRDefault="004B4D33" w:rsidP="00950640">
      <w:pPr>
        <w:tabs>
          <w:tab w:val="left" w:pos="375"/>
        </w:tabs>
        <w:spacing w:after="120"/>
        <w:ind w:right="28"/>
        <w:jc w:val="center"/>
        <w:rPr>
          <w:bCs/>
          <w:sz w:val="26"/>
          <w:szCs w:val="26"/>
        </w:rPr>
      </w:pPr>
    </w:p>
    <w:p w:rsidR="004B4D33" w:rsidRDefault="004B4D33" w:rsidP="00950640">
      <w:pPr>
        <w:tabs>
          <w:tab w:val="left" w:pos="375"/>
        </w:tabs>
        <w:spacing w:after="120"/>
        <w:ind w:right="28"/>
        <w:jc w:val="center"/>
        <w:rPr>
          <w:bCs/>
          <w:sz w:val="26"/>
          <w:szCs w:val="26"/>
        </w:rPr>
      </w:pPr>
    </w:p>
    <w:p w:rsidR="00950640" w:rsidRPr="00950640" w:rsidRDefault="00DE2F9A" w:rsidP="00950640">
      <w:pPr>
        <w:tabs>
          <w:tab w:val="left" w:pos="375"/>
        </w:tabs>
        <w:spacing w:after="120"/>
        <w:ind w:right="28"/>
        <w:jc w:val="center"/>
        <w:rPr>
          <w:bCs/>
          <w:sz w:val="26"/>
          <w:szCs w:val="26"/>
        </w:rPr>
      </w:pPr>
      <w:r>
        <w:rPr>
          <w:bCs/>
          <w:sz w:val="26"/>
          <w:szCs w:val="26"/>
        </w:rPr>
        <w:lastRenderedPageBreak/>
        <w:t>Таблица 6.7</w:t>
      </w:r>
      <w:r w:rsidR="00950640" w:rsidRPr="00950640">
        <w:rPr>
          <w:bCs/>
          <w:sz w:val="26"/>
          <w:szCs w:val="26"/>
        </w:rPr>
        <w:t>.2. Расчет затрат по замене аварийных участков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1837"/>
        <w:gridCol w:w="1694"/>
        <w:gridCol w:w="1492"/>
        <w:gridCol w:w="1276"/>
        <w:gridCol w:w="1849"/>
      </w:tblGrid>
      <w:tr w:rsidR="00950640" w:rsidRPr="00950640" w:rsidTr="000B7BB5">
        <w:trPr>
          <w:trHeight w:val="886"/>
        </w:trPr>
        <w:tc>
          <w:tcPr>
            <w:tcW w:w="1809" w:type="dxa"/>
            <w:shd w:val="clear" w:color="auto" w:fill="auto"/>
          </w:tcPr>
          <w:p w:rsidR="00950640" w:rsidRPr="00950640" w:rsidRDefault="00950640" w:rsidP="00950640">
            <w:pPr>
              <w:tabs>
                <w:tab w:val="left" w:pos="0"/>
              </w:tabs>
              <w:ind w:right="-108"/>
              <w:jc w:val="center"/>
              <w:rPr>
                <w:szCs w:val="24"/>
              </w:rPr>
            </w:pPr>
            <w:r w:rsidRPr="00950640">
              <w:rPr>
                <w:szCs w:val="24"/>
              </w:rPr>
              <w:t>Диаметр трубопроводов, мм</w:t>
            </w:r>
          </w:p>
        </w:tc>
        <w:tc>
          <w:tcPr>
            <w:tcW w:w="1837" w:type="dxa"/>
            <w:shd w:val="clear" w:color="auto" w:fill="auto"/>
          </w:tcPr>
          <w:p w:rsidR="00950640" w:rsidRPr="00950640" w:rsidRDefault="00950640" w:rsidP="00950640">
            <w:pPr>
              <w:tabs>
                <w:tab w:val="left" w:pos="375"/>
              </w:tabs>
              <w:ind w:right="28"/>
              <w:jc w:val="center"/>
              <w:rPr>
                <w:szCs w:val="24"/>
              </w:rPr>
            </w:pPr>
            <w:r w:rsidRPr="00950640">
              <w:rPr>
                <w:szCs w:val="24"/>
              </w:rPr>
              <w:t>Протяженность участка  , м</w:t>
            </w:r>
          </w:p>
        </w:tc>
        <w:tc>
          <w:tcPr>
            <w:tcW w:w="1694" w:type="dxa"/>
          </w:tcPr>
          <w:p w:rsidR="00950640" w:rsidRPr="00950640" w:rsidRDefault="00950640" w:rsidP="00950640">
            <w:pPr>
              <w:tabs>
                <w:tab w:val="left" w:pos="375"/>
              </w:tabs>
              <w:ind w:right="28"/>
              <w:jc w:val="center"/>
              <w:rPr>
                <w:szCs w:val="24"/>
              </w:rPr>
            </w:pPr>
            <w:r w:rsidRPr="00950640">
              <w:rPr>
                <w:szCs w:val="24"/>
              </w:rPr>
              <w:t>Материал труб</w:t>
            </w:r>
          </w:p>
        </w:tc>
        <w:tc>
          <w:tcPr>
            <w:tcW w:w="1492" w:type="dxa"/>
            <w:shd w:val="clear" w:color="auto" w:fill="auto"/>
          </w:tcPr>
          <w:p w:rsidR="00950640" w:rsidRPr="00950640" w:rsidRDefault="00950640" w:rsidP="00950640">
            <w:pPr>
              <w:ind w:left="-108" w:right="-61"/>
              <w:jc w:val="center"/>
              <w:rPr>
                <w:szCs w:val="24"/>
              </w:rPr>
            </w:pPr>
            <w:r w:rsidRPr="00950640">
              <w:rPr>
                <w:szCs w:val="24"/>
              </w:rPr>
              <w:t xml:space="preserve">Расценка по НЦС </w:t>
            </w:r>
          </w:p>
          <w:p w:rsidR="00950640" w:rsidRPr="00950640" w:rsidRDefault="00950640" w:rsidP="00950640">
            <w:pPr>
              <w:ind w:left="-108" w:right="-61"/>
              <w:jc w:val="center"/>
              <w:rPr>
                <w:szCs w:val="24"/>
              </w:rPr>
            </w:pPr>
            <w:r w:rsidRPr="00950640">
              <w:rPr>
                <w:szCs w:val="24"/>
              </w:rPr>
              <w:t>81-02-13-2021</w:t>
            </w:r>
          </w:p>
        </w:tc>
        <w:tc>
          <w:tcPr>
            <w:tcW w:w="1276" w:type="dxa"/>
          </w:tcPr>
          <w:p w:rsidR="00950640" w:rsidRPr="00950640" w:rsidRDefault="00950640" w:rsidP="00950640">
            <w:pPr>
              <w:tabs>
                <w:tab w:val="left" w:pos="375"/>
              </w:tabs>
              <w:ind w:right="28"/>
              <w:jc w:val="center"/>
              <w:rPr>
                <w:szCs w:val="24"/>
              </w:rPr>
            </w:pPr>
            <w:r w:rsidRPr="00950640">
              <w:rPr>
                <w:szCs w:val="24"/>
              </w:rPr>
              <w:t>Год проведения работ</w:t>
            </w:r>
          </w:p>
        </w:tc>
        <w:tc>
          <w:tcPr>
            <w:tcW w:w="1849" w:type="dxa"/>
            <w:shd w:val="clear" w:color="auto" w:fill="auto"/>
          </w:tcPr>
          <w:p w:rsidR="00950640" w:rsidRPr="00950640" w:rsidRDefault="00950640" w:rsidP="00950640">
            <w:pPr>
              <w:tabs>
                <w:tab w:val="left" w:pos="375"/>
              </w:tabs>
              <w:ind w:right="28"/>
              <w:jc w:val="center"/>
              <w:rPr>
                <w:szCs w:val="24"/>
              </w:rPr>
            </w:pPr>
            <w:r w:rsidRPr="00950640">
              <w:rPr>
                <w:szCs w:val="24"/>
              </w:rPr>
              <w:t>Затраты по прокладке трубопроводов</w:t>
            </w:r>
          </w:p>
        </w:tc>
      </w:tr>
      <w:tr w:rsidR="00950640" w:rsidRPr="00950640" w:rsidTr="000B7BB5">
        <w:tc>
          <w:tcPr>
            <w:tcW w:w="3646" w:type="dxa"/>
            <w:gridSpan w:val="2"/>
            <w:shd w:val="clear" w:color="auto" w:fill="auto"/>
          </w:tcPr>
          <w:p w:rsidR="00950640" w:rsidRPr="00950640" w:rsidRDefault="00D162E4" w:rsidP="00950640">
            <w:pPr>
              <w:jc w:val="center"/>
              <w:rPr>
                <w:szCs w:val="24"/>
              </w:rPr>
            </w:pPr>
            <w:r>
              <w:rPr>
                <w:szCs w:val="24"/>
              </w:rPr>
              <w:t xml:space="preserve">Котельная «ЦРБ» </w:t>
            </w:r>
          </w:p>
        </w:tc>
        <w:tc>
          <w:tcPr>
            <w:tcW w:w="1694" w:type="dxa"/>
          </w:tcPr>
          <w:p w:rsidR="00950640" w:rsidRPr="00950640" w:rsidRDefault="00950640" w:rsidP="00950640">
            <w:pPr>
              <w:jc w:val="center"/>
              <w:rPr>
                <w:szCs w:val="24"/>
              </w:rPr>
            </w:pPr>
          </w:p>
        </w:tc>
        <w:tc>
          <w:tcPr>
            <w:tcW w:w="1492" w:type="dxa"/>
            <w:shd w:val="clear" w:color="auto" w:fill="auto"/>
            <w:vAlign w:val="center"/>
          </w:tcPr>
          <w:p w:rsidR="00950640" w:rsidRPr="00950640" w:rsidRDefault="00950640" w:rsidP="00950640">
            <w:pPr>
              <w:jc w:val="center"/>
              <w:rPr>
                <w:szCs w:val="24"/>
              </w:rPr>
            </w:pPr>
            <w:r w:rsidRPr="00950640">
              <w:rPr>
                <w:szCs w:val="24"/>
              </w:rPr>
              <w:t>тыс. руб./км</w:t>
            </w:r>
          </w:p>
        </w:tc>
        <w:tc>
          <w:tcPr>
            <w:tcW w:w="1276" w:type="dxa"/>
          </w:tcPr>
          <w:p w:rsidR="00950640" w:rsidRPr="00950640" w:rsidRDefault="00950640" w:rsidP="00950640">
            <w:pPr>
              <w:jc w:val="center"/>
              <w:rPr>
                <w:color w:val="000000"/>
                <w:szCs w:val="24"/>
              </w:rPr>
            </w:pPr>
          </w:p>
        </w:tc>
        <w:tc>
          <w:tcPr>
            <w:tcW w:w="1849" w:type="dxa"/>
            <w:shd w:val="clear" w:color="auto" w:fill="auto"/>
            <w:vAlign w:val="center"/>
          </w:tcPr>
          <w:p w:rsidR="00950640" w:rsidRPr="00950640" w:rsidRDefault="00950640" w:rsidP="00950640">
            <w:pPr>
              <w:jc w:val="center"/>
              <w:rPr>
                <w:color w:val="000000"/>
                <w:szCs w:val="24"/>
              </w:rPr>
            </w:pPr>
            <w:r w:rsidRPr="00950640">
              <w:rPr>
                <w:szCs w:val="24"/>
              </w:rPr>
              <w:t>тыс. руб.</w:t>
            </w:r>
          </w:p>
        </w:tc>
      </w:tr>
      <w:tr w:rsidR="00950640" w:rsidRPr="00950640" w:rsidTr="000B7BB5">
        <w:tc>
          <w:tcPr>
            <w:tcW w:w="1809" w:type="dxa"/>
            <w:shd w:val="clear" w:color="auto" w:fill="auto"/>
            <w:vAlign w:val="center"/>
          </w:tcPr>
          <w:p w:rsidR="00950640" w:rsidRPr="00950640" w:rsidRDefault="00D162E4" w:rsidP="00950640">
            <w:pPr>
              <w:jc w:val="center"/>
              <w:rPr>
                <w:szCs w:val="24"/>
              </w:rPr>
            </w:pPr>
            <w:r>
              <w:rPr>
                <w:szCs w:val="24"/>
              </w:rPr>
              <w:t>89</w:t>
            </w:r>
          </w:p>
        </w:tc>
        <w:tc>
          <w:tcPr>
            <w:tcW w:w="1837" w:type="dxa"/>
            <w:shd w:val="clear" w:color="auto" w:fill="auto"/>
            <w:vAlign w:val="center"/>
          </w:tcPr>
          <w:p w:rsidR="00950640" w:rsidRPr="00950640" w:rsidRDefault="00D162E4" w:rsidP="00950640">
            <w:pPr>
              <w:jc w:val="center"/>
              <w:rPr>
                <w:color w:val="000000"/>
                <w:szCs w:val="24"/>
              </w:rPr>
            </w:pPr>
            <w:r>
              <w:rPr>
                <w:color w:val="000000"/>
                <w:szCs w:val="24"/>
              </w:rPr>
              <w:t>22</w:t>
            </w:r>
          </w:p>
        </w:tc>
        <w:tc>
          <w:tcPr>
            <w:tcW w:w="1694" w:type="dxa"/>
          </w:tcPr>
          <w:p w:rsidR="00950640" w:rsidRPr="00950640" w:rsidRDefault="00950640" w:rsidP="00950640">
            <w:pPr>
              <w:jc w:val="center"/>
              <w:rPr>
                <w:szCs w:val="24"/>
              </w:rPr>
            </w:pPr>
            <w:r w:rsidRPr="00950640">
              <w:rPr>
                <w:szCs w:val="24"/>
              </w:rPr>
              <w:t>Стальные в ППУ-изоляции</w:t>
            </w:r>
          </w:p>
        </w:tc>
        <w:tc>
          <w:tcPr>
            <w:tcW w:w="1492" w:type="dxa"/>
            <w:shd w:val="clear" w:color="auto" w:fill="auto"/>
            <w:vAlign w:val="center"/>
          </w:tcPr>
          <w:p w:rsidR="00950640" w:rsidRPr="00950640" w:rsidRDefault="00D162E4" w:rsidP="00950640">
            <w:pPr>
              <w:suppressAutoHyphens w:val="0"/>
              <w:jc w:val="center"/>
              <w:rPr>
                <w:rFonts w:eastAsia="Times New Roman"/>
                <w:color w:val="000000"/>
                <w:szCs w:val="24"/>
                <w:lang w:eastAsia="ru-RU"/>
              </w:rPr>
            </w:pPr>
            <w:r>
              <w:rPr>
                <w:color w:val="000000"/>
                <w:szCs w:val="24"/>
              </w:rPr>
              <w:t>13302,18</w:t>
            </w:r>
          </w:p>
        </w:tc>
        <w:tc>
          <w:tcPr>
            <w:tcW w:w="1276" w:type="dxa"/>
            <w:vAlign w:val="center"/>
          </w:tcPr>
          <w:p w:rsidR="00950640" w:rsidRPr="00950640" w:rsidRDefault="00DE2F9A" w:rsidP="00950640">
            <w:pPr>
              <w:jc w:val="center"/>
              <w:rPr>
                <w:color w:val="000000"/>
                <w:szCs w:val="24"/>
              </w:rPr>
            </w:pPr>
            <w:r>
              <w:rPr>
                <w:color w:val="000000"/>
                <w:szCs w:val="24"/>
              </w:rPr>
              <w:t>2024</w:t>
            </w:r>
          </w:p>
        </w:tc>
        <w:tc>
          <w:tcPr>
            <w:tcW w:w="1849" w:type="dxa"/>
            <w:shd w:val="clear" w:color="auto" w:fill="auto"/>
            <w:vAlign w:val="center"/>
          </w:tcPr>
          <w:p w:rsidR="00950640" w:rsidRPr="00950640" w:rsidRDefault="00D162E4" w:rsidP="00950640">
            <w:pPr>
              <w:suppressAutoHyphens w:val="0"/>
              <w:jc w:val="center"/>
              <w:rPr>
                <w:rFonts w:eastAsia="Times New Roman"/>
                <w:color w:val="000000"/>
                <w:szCs w:val="24"/>
                <w:lang w:eastAsia="ru-RU"/>
              </w:rPr>
            </w:pPr>
            <w:r>
              <w:rPr>
                <w:color w:val="000000"/>
              </w:rPr>
              <w:t>316,6</w:t>
            </w:r>
          </w:p>
        </w:tc>
      </w:tr>
      <w:tr w:rsidR="00950640" w:rsidRPr="00950640" w:rsidTr="000B7BB5">
        <w:tc>
          <w:tcPr>
            <w:tcW w:w="3646" w:type="dxa"/>
            <w:gridSpan w:val="2"/>
            <w:shd w:val="clear" w:color="auto" w:fill="auto"/>
          </w:tcPr>
          <w:p w:rsidR="00950640" w:rsidRPr="00950640" w:rsidRDefault="00950640" w:rsidP="00950640">
            <w:pPr>
              <w:jc w:val="center"/>
              <w:rPr>
                <w:color w:val="000000"/>
                <w:szCs w:val="24"/>
              </w:rPr>
            </w:pPr>
            <w:r w:rsidRPr="00950640">
              <w:rPr>
                <w:szCs w:val="24"/>
              </w:rPr>
              <w:t>Котельная</w:t>
            </w:r>
            <w:r w:rsidRPr="00950640">
              <w:rPr>
                <w:color w:val="000000"/>
                <w:szCs w:val="24"/>
              </w:rPr>
              <w:t> </w:t>
            </w:r>
            <w:r w:rsidR="00D162E4">
              <w:rPr>
                <w:szCs w:val="24"/>
              </w:rPr>
              <w:t>«Центральная»</w:t>
            </w:r>
          </w:p>
        </w:tc>
        <w:tc>
          <w:tcPr>
            <w:tcW w:w="1694" w:type="dxa"/>
          </w:tcPr>
          <w:p w:rsidR="00950640" w:rsidRPr="00950640" w:rsidRDefault="00950640" w:rsidP="00950640">
            <w:pPr>
              <w:jc w:val="center"/>
              <w:rPr>
                <w:szCs w:val="24"/>
              </w:rPr>
            </w:pPr>
          </w:p>
        </w:tc>
        <w:tc>
          <w:tcPr>
            <w:tcW w:w="1492" w:type="dxa"/>
            <w:shd w:val="clear" w:color="auto" w:fill="auto"/>
            <w:vAlign w:val="center"/>
          </w:tcPr>
          <w:p w:rsidR="00950640" w:rsidRPr="00950640" w:rsidRDefault="00950640" w:rsidP="00950640">
            <w:pPr>
              <w:jc w:val="center"/>
              <w:rPr>
                <w:szCs w:val="24"/>
              </w:rPr>
            </w:pPr>
          </w:p>
        </w:tc>
        <w:tc>
          <w:tcPr>
            <w:tcW w:w="1276" w:type="dxa"/>
            <w:vAlign w:val="center"/>
          </w:tcPr>
          <w:p w:rsidR="00950640" w:rsidRPr="00950640" w:rsidRDefault="00950640" w:rsidP="00950640">
            <w:pPr>
              <w:jc w:val="center"/>
              <w:rPr>
                <w:color w:val="000000"/>
                <w:szCs w:val="24"/>
              </w:rPr>
            </w:pPr>
            <w:r w:rsidRPr="00950640">
              <w:rPr>
                <w:color w:val="000000"/>
                <w:szCs w:val="24"/>
              </w:rPr>
              <w:t> </w:t>
            </w:r>
          </w:p>
        </w:tc>
        <w:tc>
          <w:tcPr>
            <w:tcW w:w="1849" w:type="dxa"/>
            <w:shd w:val="clear" w:color="auto" w:fill="auto"/>
            <w:vAlign w:val="center"/>
          </w:tcPr>
          <w:p w:rsidR="00950640" w:rsidRPr="00950640" w:rsidRDefault="00950640" w:rsidP="00950640">
            <w:pPr>
              <w:jc w:val="center"/>
              <w:rPr>
                <w:color w:val="000000"/>
                <w:szCs w:val="24"/>
              </w:rPr>
            </w:pPr>
          </w:p>
        </w:tc>
      </w:tr>
      <w:tr w:rsidR="00950640" w:rsidRPr="00950640" w:rsidTr="000B7BB5">
        <w:tc>
          <w:tcPr>
            <w:tcW w:w="1809" w:type="dxa"/>
            <w:shd w:val="clear" w:color="auto" w:fill="auto"/>
            <w:vAlign w:val="center"/>
          </w:tcPr>
          <w:p w:rsidR="00950640" w:rsidRPr="00950640" w:rsidRDefault="008E6AEB" w:rsidP="00950640">
            <w:pPr>
              <w:jc w:val="center"/>
            </w:pPr>
            <w:r>
              <w:rPr>
                <w:szCs w:val="24"/>
              </w:rPr>
              <w:t>76</w:t>
            </w:r>
          </w:p>
        </w:tc>
        <w:tc>
          <w:tcPr>
            <w:tcW w:w="1837" w:type="dxa"/>
            <w:shd w:val="clear" w:color="auto" w:fill="auto"/>
            <w:vAlign w:val="center"/>
          </w:tcPr>
          <w:p w:rsidR="00950640" w:rsidRPr="00950640" w:rsidRDefault="008E6AEB" w:rsidP="00950640">
            <w:pPr>
              <w:jc w:val="center"/>
              <w:rPr>
                <w:color w:val="000000"/>
                <w:szCs w:val="24"/>
              </w:rPr>
            </w:pPr>
            <w:r>
              <w:rPr>
                <w:color w:val="000000"/>
                <w:szCs w:val="24"/>
              </w:rPr>
              <w:t>28</w:t>
            </w:r>
          </w:p>
        </w:tc>
        <w:tc>
          <w:tcPr>
            <w:tcW w:w="1694" w:type="dxa"/>
            <w:vAlign w:val="center"/>
          </w:tcPr>
          <w:p w:rsidR="00950640" w:rsidRPr="00950640" w:rsidRDefault="00950640" w:rsidP="00950640">
            <w:pPr>
              <w:jc w:val="center"/>
              <w:rPr>
                <w:szCs w:val="24"/>
              </w:rPr>
            </w:pPr>
            <w:r w:rsidRPr="00950640">
              <w:rPr>
                <w:szCs w:val="24"/>
              </w:rPr>
              <w:t>Стальные в ППУ-изоляции</w:t>
            </w:r>
          </w:p>
        </w:tc>
        <w:tc>
          <w:tcPr>
            <w:tcW w:w="1492" w:type="dxa"/>
            <w:shd w:val="clear" w:color="auto" w:fill="auto"/>
            <w:vAlign w:val="center"/>
          </w:tcPr>
          <w:p w:rsidR="00950640" w:rsidRPr="00950640" w:rsidRDefault="008E6AEB" w:rsidP="00950640">
            <w:pPr>
              <w:jc w:val="center"/>
              <w:rPr>
                <w:color w:val="000000"/>
                <w:szCs w:val="24"/>
              </w:rPr>
            </w:pPr>
            <w:r>
              <w:rPr>
                <w:color w:val="000000"/>
                <w:szCs w:val="24"/>
              </w:rPr>
              <w:t>13302,18</w:t>
            </w:r>
          </w:p>
        </w:tc>
        <w:tc>
          <w:tcPr>
            <w:tcW w:w="1276" w:type="dxa"/>
            <w:vAlign w:val="center"/>
          </w:tcPr>
          <w:p w:rsidR="00950640" w:rsidRPr="00950640" w:rsidRDefault="008E6AEB" w:rsidP="00950640">
            <w:pPr>
              <w:jc w:val="center"/>
            </w:pPr>
            <w:r>
              <w:t>2025</w:t>
            </w:r>
          </w:p>
        </w:tc>
        <w:tc>
          <w:tcPr>
            <w:tcW w:w="1849" w:type="dxa"/>
            <w:shd w:val="clear" w:color="auto" w:fill="auto"/>
            <w:vAlign w:val="center"/>
          </w:tcPr>
          <w:p w:rsidR="00950640" w:rsidRPr="00950640" w:rsidRDefault="008E6AEB" w:rsidP="00950640">
            <w:pPr>
              <w:jc w:val="center"/>
              <w:rPr>
                <w:color w:val="000000"/>
              </w:rPr>
            </w:pPr>
            <w:r>
              <w:rPr>
                <w:color w:val="000000"/>
              </w:rPr>
              <w:t>402,9</w:t>
            </w:r>
          </w:p>
        </w:tc>
      </w:tr>
      <w:tr w:rsidR="008E6AEB" w:rsidRPr="00950640" w:rsidTr="000B7BB5">
        <w:tc>
          <w:tcPr>
            <w:tcW w:w="3646" w:type="dxa"/>
            <w:gridSpan w:val="2"/>
            <w:shd w:val="clear" w:color="auto" w:fill="auto"/>
            <w:vAlign w:val="center"/>
          </w:tcPr>
          <w:p w:rsidR="008E6AEB" w:rsidRDefault="008E6AEB" w:rsidP="00950640">
            <w:pPr>
              <w:jc w:val="center"/>
              <w:rPr>
                <w:color w:val="000000"/>
                <w:szCs w:val="24"/>
              </w:rPr>
            </w:pPr>
            <w:r>
              <w:rPr>
                <w:szCs w:val="24"/>
              </w:rPr>
              <w:t>Котельная «Энергетиков»</w:t>
            </w:r>
          </w:p>
        </w:tc>
        <w:tc>
          <w:tcPr>
            <w:tcW w:w="1694" w:type="dxa"/>
            <w:vAlign w:val="center"/>
          </w:tcPr>
          <w:p w:rsidR="008E6AEB" w:rsidRPr="00950640" w:rsidRDefault="008E6AEB" w:rsidP="00950640">
            <w:pPr>
              <w:jc w:val="center"/>
              <w:rPr>
                <w:szCs w:val="24"/>
              </w:rPr>
            </w:pPr>
          </w:p>
        </w:tc>
        <w:tc>
          <w:tcPr>
            <w:tcW w:w="1492" w:type="dxa"/>
            <w:shd w:val="clear" w:color="auto" w:fill="auto"/>
            <w:vAlign w:val="center"/>
          </w:tcPr>
          <w:p w:rsidR="008E6AEB" w:rsidRDefault="008E6AEB" w:rsidP="00950640">
            <w:pPr>
              <w:jc w:val="center"/>
              <w:rPr>
                <w:color w:val="000000"/>
                <w:szCs w:val="24"/>
              </w:rPr>
            </w:pPr>
          </w:p>
        </w:tc>
        <w:tc>
          <w:tcPr>
            <w:tcW w:w="1276" w:type="dxa"/>
            <w:vAlign w:val="center"/>
          </w:tcPr>
          <w:p w:rsidR="008E6AEB" w:rsidRDefault="008E6AEB" w:rsidP="00950640">
            <w:pPr>
              <w:jc w:val="center"/>
            </w:pPr>
          </w:p>
        </w:tc>
        <w:tc>
          <w:tcPr>
            <w:tcW w:w="1849" w:type="dxa"/>
            <w:shd w:val="clear" w:color="auto" w:fill="auto"/>
            <w:vAlign w:val="center"/>
          </w:tcPr>
          <w:p w:rsidR="008E6AEB" w:rsidRDefault="008E6AEB" w:rsidP="00950640">
            <w:pPr>
              <w:jc w:val="center"/>
              <w:rPr>
                <w:color w:val="000000"/>
              </w:rPr>
            </w:pPr>
          </w:p>
        </w:tc>
      </w:tr>
      <w:tr w:rsidR="008E6AEB" w:rsidRPr="00950640" w:rsidTr="000B7BB5">
        <w:tc>
          <w:tcPr>
            <w:tcW w:w="1809" w:type="dxa"/>
            <w:shd w:val="clear" w:color="auto" w:fill="auto"/>
            <w:vAlign w:val="center"/>
          </w:tcPr>
          <w:p w:rsidR="008E6AEB" w:rsidRDefault="008E6AEB" w:rsidP="00950640">
            <w:pPr>
              <w:jc w:val="center"/>
              <w:rPr>
                <w:szCs w:val="24"/>
              </w:rPr>
            </w:pPr>
            <w:r>
              <w:rPr>
                <w:szCs w:val="24"/>
              </w:rPr>
              <w:t>76</w:t>
            </w:r>
          </w:p>
        </w:tc>
        <w:tc>
          <w:tcPr>
            <w:tcW w:w="1837" w:type="dxa"/>
            <w:shd w:val="clear" w:color="auto" w:fill="auto"/>
            <w:vAlign w:val="center"/>
          </w:tcPr>
          <w:p w:rsidR="008E6AEB" w:rsidRDefault="008E6AEB" w:rsidP="00950640">
            <w:pPr>
              <w:jc w:val="center"/>
              <w:rPr>
                <w:color w:val="000000"/>
                <w:szCs w:val="24"/>
              </w:rPr>
            </w:pPr>
            <w:r>
              <w:rPr>
                <w:color w:val="000000"/>
                <w:szCs w:val="24"/>
              </w:rPr>
              <w:t>94</w:t>
            </w:r>
          </w:p>
        </w:tc>
        <w:tc>
          <w:tcPr>
            <w:tcW w:w="1694" w:type="dxa"/>
            <w:vAlign w:val="center"/>
          </w:tcPr>
          <w:p w:rsidR="008E6AEB" w:rsidRPr="00950640" w:rsidRDefault="008E6AEB" w:rsidP="00950640">
            <w:pPr>
              <w:jc w:val="center"/>
              <w:rPr>
                <w:szCs w:val="24"/>
              </w:rPr>
            </w:pPr>
            <w:r w:rsidRPr="00950640">
              <w:rPr>
                <w:szCs w:val="24"/>
              </w:rPr>
              <w:t>Стальные в ППУ-изоляции</w:t>
            </w:r>
          </w:p>
        </w:tc>
        <w:tc>
          <w:tcPr>
            <w:tcW w:w="1492" w:type="dxa"/>
            <w:shd w:val="clear" w:color="auto" w:fill="auto"/>
            <w:vAlign w:val="center"/>
          </w:tcPr>
          <w:p w:rsidR="008E6AEB" w:rsidRDefault="008E6AEB" w:rsidP="00950640">
            <w:pPr>
              <w:jc w:val="center"/>
              <w:rPr>
                <w:color w:val="000000"/>
                <w:szCs w:val="24"/>
              </w:rPr>
            </w:pPr>
            <w:r>
              <w:rPr>
                <w:color w:val="000000"/>
                <w:szCs w:val="24"/>
              </w:rPr>
              <w:t>19123,4</w:t>
            </w:r>
          </w:p>
        </w:tc>
        <w:tc>
          <w:tcPr>
            <w:tcW w:w="1276" w:type="dxa"/>
            <w:vAlign w:val="center"/>
          </w:tcPr>
          <w:p w:rsidR="008E6AEB" w:rsidRDefault="00DE2F9A" w:rsidP="00950640">
            <w:pPr>
              <w:jc w:val="center"/>
            </w:pPr>
            <w:r>
              <w:t>2024</w:t>
            </w:r>
          </w:p>
        </w:tc>
        <w:tc>
          <w:tcPr>
            <w:tcW w:w="1849" w:type="dxa"/>
            <w:shd w:val="clear" w:color="auto" w:fill="auto"/>
            <w:vAlign w:val="center"/>
          </w:tcPr>
          <w:p w:rsidR="008E6AEB" w:rsidRDefault="008E6AEB" w:rsidP="00950640">
            <w:pPr>
              <w:jc w:val="center"/>
              <w:rPr>
                <w:color w:val="000000"/>
              </w:rPr>
            </w:pPr>
            <w:r>
              <w:rPr>
                <w:color w:val="000000"/>
              </w:rPr>
              <w:t>1944,6</w:t>
            </w:r>
          </w:p>
        </w:tc>
      </w:tr>
      <w:tr w:rsidR="00950640" w:rsidRPr="00950640" w:rsidTr="000B7BB5">
        <w:tc>
          <w:tcPr>
            <w:tcW w:w="3646" w:type="dxa"/>
            <w:gridSpan w:val="2"/>
            <w:shd w:val="clear" w:color="auto" w:fill="auto"/>
            <w:vAlign w:val="center"/>
          </w:tcPr>
          <w:p w:rsidR="00950640" w:rsidRPr="00950640" w:rsidRDefault="008E6AEB" w:rsidP="00950640">
            <w:pPr>
              <w:jc w:val="center"/>
              <w:rPr>
                <w:color w:val="000000"/>
                <w:szCs w:val="24"/>
              </w:rPr>
            </w:pPr>
            <w:r>
              <w:rPr>
                <w:szCs w:val="24"/>
              </w:rPr>
              <w:t>Котельная «РОНО»</w:t>
            </w:r>
          </w:p>
        </w:tc>
        <w:tc>
          <w:tcPr>
            <w:tcW w:w="1694" w:type="dxa"/>
            <w:vAlign w:val="center"/>
          </w:tcPr>
          <w:p w:rsidR="00950640" w:rsidRPr="00950640" w:rsidRDefault="00950640" w:rsidP="00950640">
            <w:pPr>
              <w:jc w:val="center"/>
              <w:rPr>
                <w:szCs w:val="24"/>
              </w:rPr>
            </w:pPr>
          </w:p>
        </w:tc>
        <w:tc>
          <w:tcPr>
            <w:tcW w:w="1492" w:type="dxa"/>
            <w:shd w:val="clear" w:color="auto" w:fill="auto"/>
            <w:vAlign w:val="center"/>
          </w:tcPr>
          <w:p w:rsidR="00950640" w:rsidRPr="00950640" w:rsidRDefault="00950640" w:rsidP="00950640">
            <w:pPr>
              <w:jc w:val="center"/>
              <w:rPr>
                <w:color w:val="000000"/>
                <w:szCs w:val="24"/>
              </w:rPr>
            </w:pPr>
          </w:p>
        </w:tc>
        <w:tc>
          <w:tcPr>
            <w:tcW w:w="1276" w:type="dxa"/>
            <w:vAlign w:val="center"/>
          </w:tcPr>
          <w:p w:rsidR="00950640" w:rsidRPr="00950640" w:rsidRDefault="00950640" w:rsidP="00950640">
            <w:pPr>
              <w:jc w:val="center"/>
              <w:rPr>
                <w:color w:val="000000"/>
                <w:szCs w:val="24"/>
              </w:rPr>
            </w:pPr>
          </w:p>
        </w:tc>
        <w:tc>
          <w:tcPr>
            <w:tcW w:w="1849" w:type="dxa"/>
            <w:shd w:val="clear" w:color="auto" w:fill="auto"/>
            <w:vAlign w:val="center"/>
          </w:tcPr>
          <w:p w:rsidR="00950640" w:rsidRPr="00950640" w:rsidRDefault="00950640" w:rsidP="00950640">
            <w:pPr>
              <w:jc w:val="center"/>
              <w:rPr>
                <w:color w:val="000000"/>
                <w:szCs w:val="24"/>
              </w:rPr>
            </w:pPr>
          </w:p>
        </w:tc>
      </w:tr>
      <w:tr w:rsidR="00950640" w:rsidRPr="00950640" w:rsidTr="000B7BB5">
        <w:tc>
          <w:tcPr>
            <w:tcW w:w="1809" w:type="dxa"/>
            <w:shd w:val="clear" w:color="auto" w:fill="auto"/>
            <w:vAlign w:val="center"/>
          </w:tcPr>
          <w:p w:rsidR="00950640" w:rsidRPr="00950640" w:rsidRDefault="008E6AEB" w:rsidP="00950640">
            <w:pPr>
              <w:jc w:val="center"/>
            </w:pPr>
            <w:r>
              <w:rPr>
                <w:szCs w:val="24"/>
              </w:rPr>
              <w:t>76</w:t>
            </w:r>
          </w:p>
        </w:tc>
        <w:tc>
          <w:tcPr>
            <w:tcW w:w="1837" w:type="dxa"/>
            <w:shd w:val="clear" w:color="auto" w:fill="auto"/>
            <w:vAlign w:val="center"/>
          </w:tcPr>
          <w:p w:rsidR="00950640" w:rsidRPr="00950640" w:rsidRDefault="008E6AEB" w:rsidP="00950640">
            <w:pPr>
              <w:jc w:val="center"/>
              <w:rPr>
                <w:color w:val="000000"/>
                <w:szCs w:val="24"/>
              </w:rPr>
            </w:pPr>
            <w:r>
              <w:rPr>
                <w:color w:val="000000"/>
                <w:szCs w:val="24"/>
              </w:rPr>
              <w:t>39</w:t>
            </w:r>
          </w:p>
        </w:tc>
        <w:tc>
          <w:tcPr>
            <w:tcW w:w="1694" w:type="dxa"/>
            <w:vAlign w:val="center"/>
          </w:tcPr>
          <w:p w:rsidR="00950640" w:rsidRPr="00950640" w:rsidRDefault="00950640" w:rsidP="00950640">
            <w:pPr>
              <w:jc w:val="center"/>
              <w:rPr>
                <w:szCs w:val="24"/>
              </w:rPr>
            </w:pPr>
            <w:r w:rsidRPr="00950640">
              <w:rPr>
                <w:szCs w:val="24"/>
              </w:rPr>
              <w:t>Стальные в ППУ-изоляции</w:t>
            </w:r>
          </w:p>
        </w:tc>
        <w:tc>
          <w:tcPr>
            <w:tcW w:w="1492" w:type="dxa"/>
            <w:shd w:val="clear" w:color="auto" w:fill="auto"/>
            <w:vAlign w:val="center"/>
          </w:tcPr>
          <w:p w:rsidR="00950640" w:rsidRPr="00950640" w:rsidRDefault="008E6AEB" w:rsidP="00950640">
            <w:pPr>
              <w:jc w:val="center"/>
              <w:rPr>
                <w:color w:val="000000"/>
                <w:szCs w:val="24"/>
              </w:rPr>
            </w:pPr>
            <w:r>
              <w:rPr>
                <w:color w:val="000000"/>
                <w:szCs w:val="24"/>
              </w:rPr>
              <w:t>13302,18</w:t>
            </w:r>
          </w:p>
        </w:tc>
        <w:tc>
          <w:tcPr>
            <w:tcW w:w="1276" w:type="dxa"/>
            <w:vAlign w:val="center"/>
          </w:tcPr>
          <w:p w:rsidR="00950640" w:rsidRPr="00950640" w:rsidRDefault="008E6AEB" w:rsidP="00950640">
            <w:pPr>
              <w:jc w:val="center"/>
              <w:rPr>
                <w:color w:val="000000"/>
                <w:szCs w:val="24"/>
              </w:rPr>
            </w:pPr>
            <w:r>
              <w:rPr>
                <w:color w:val="000000"/>
                <w:szCs w:val="24"/>
              </w:rPr>
              <w:t>2025</w:t>
            </w:r>
          </w:p>
        </w:tc>
        <w:tc>
          <w:tcPr>
            <w:tcW w:w="1849" w:type="dxa"/>
            <w:shd w:val="clear" w:color="auto" w:fill="auto"/>
            <w:vAlign w:val="center"/>
          </w:tcPr>
          <w:p w:rsidR="00950640" w:rsidRPr="00950640" w:rsidRDefault="008E6AEB" w:rsidP="00950640">
            <w:pPr>
              <w:jc w:val="center"/>
              <w:rPr>
                <w:color w:val="000000"/>
              </w:rPr>
            </w:pPr>
            <w:r>
              <w:rPr>
                <w:color w:val="000000"/>
              </w:rPr>
              <w:t>561,2</w:t>
            </w:r>
          </w:p>
        </w:tc>
      </w:tr>
      <w:tr w:rsidR="008E6AEB" w:rsidRPr="00950640" w:rsidTr="000B7BB5">
        <w:tc>
          <w:tcPr>
            <w:tcW w:w="3646" w:type="dxa"/>
            <w:gridSpan w:val="2"/>
            <w:shd w:val="clear" w:color="auto" w:fill="auto"/>
            <w:vAlign w:val="center"/>
          </w:tcPr>
          <w:p w:rsidR="008E6AEB" w:rsidRDefault="008E6AEB" w:rsidP="00950640">
            <w:pPr>
              <w:jc w:val="center"/>
              <w:rPr>
                <w:color w:val="000000"/>
                <w:szCs w:val="24"/>
              </w:rPr>
            </w:pPr>
            <w:r>
              <w:rPr>
                <w:szCs w:val="24"/>
              </w:rPr>
              <w:t>Котельная с. Палкино</w:t>
            </w:r>
          </w:p>
        </w:tc>
        <w:tc>
          <w:tcPr>
            <w:tcW w:w="1694" w:type="dxa"/>
            <w:vAlign w:val="center"/>
          </w:tcPr>
          <w:p w:rsidR="008E6AEB" w:rsidRPr="00950640" w:rsidRDefault="008E6AEB" w:rsidP="00950640">
            <w:pPr>
              <w:jc w:val="center"/>
              <w:rPr>
                <w:szCs w:val="24"/>
              </w:rPr>
            </w:pPr>
          </w:p>
        </w:tc>
        <w:tc>
          <w:tcPr>
            <w:tcW w:w="1492" w:type="dxa"/>
            <w:shd w:val="clear" w:color="auto" w:fill="auto"/>
            <w:vAlign w:val="center"/>
          </w:tcPr>
          <w:p w:rsidR="008E6AEB" w:rsidRDefault="008E6AEB" w:rsidP="00950640">
            <w:pPr>
              <w:jc w:val="center"/>
              <w:rPr>
                <w:color w:val="000000"/>
                <w:szCs w:val="24"/>
              </w:rPr>
            </w:pPr>
          </w:p>
        </w:tc>
        <w:tc>
          <w:tcPr>
            <w:tcW w:w="1276" w:type="dxa"/>
            <w:vAlign w:val="center"/>
          </w:tcPr>
          <w:p w:rsidR="008E6AEB" w:rsidRDefault="008E6AEB" w:rsidP="00950640">
            <w:pPr>
              <w:jc w:val="center"/>
              <w:rPr>
                <w:color w:val="000000"/>
                <w:szCs w:val="24"/>
              </w:rPr>
            </w:pPr>
          </w:p>
        </w:tc>
        <w:tc>
          <w:tcPr>
            <w:tcW w:w="1849" w:type="dxa"/>
            <w:shd w:val="clear" w:color="auto" w:fill="auto"/>
            <w:vAlign w:val="center"/>
          </w:tcPr>
          <w:p w:rsidR="008E6AEB" w:rsidRDefault="008E6AEB" w:rsidP="00950640">
            <w:pPr>
              <w:jc w:val="center"/>
              <w:rPr>
                <w:color w:val="000000"/>
              </w:rPr>
            </w:pPr>
          </w:p>
        </w:tc>
      </w:tr>
      <w:tr w:rsidR="008E6AEB" w:rsidRPr="00950640" w:rsidTr="000B7BB5">
        <w:tc>
          <w:tcPr>
            <w:tcW w:w="1809" w:type="dxa"/>
            <w:shd w:val="clear" w:color="auto" w:fill="auto"/>
            <w:vAlign w:val="center"/>
          </w:tcPr>
          <w:p w:rsidR="008E6AEB" w:rsidRDefault="008E6AEB" w:rsidP="00950640">
            <w:pPr>
              <w:jc w:val="center"/>
              <w:rPr>
                <w:szCs w:val="24"/>
              </w:rPr>
            </w:pPr>
            <w:r>
              <w:rPr>
                <w:szCs w:val="24"/>
              </w:rPr>
              <w:t>76</w:t>
            </w:r>
          </w:p>
        </w:tc>
        <w:tc>
          <w:tcPr>
            <w:tcW w:w="1837" w:type="dxa"/>
            <w:shd w:val="clear" w:color="auto" w:fill="auto"/>
            <w:vAlign w:val="center"/>
          </w:tcPr>
          <w:p w:rsidR="008E6AEB" w:rsidRDefault="008E6AEB" w:rsidP="00950640">
            <w:pPr>
              <w:jc w:val="center"/>
              <w:rPr>
                <w:color w:val="000000"/>
                <w:szCs w:val="24"/>
              </w:rPr>
            </w:pPr>
            <w:r>
              <w:rPr>
                <w:color w:val="000000"/>
                <w:szCs w:val="24"/>
              </w:rPr>
              <w:t>40</w:t>
            </w:r>
          </w:p>
        </w:tc>
        <w:tc>
          <w:tcPr>
            <w:tcW w:w="1694" w:type="dxa"/>
            <w:vAlign w:val="center"/>
          </w:tcPr>
          <w:p w:rsidR="008E6AEB" w:rsidRPr="00950640" w:rsidRDefault="008E6AEB" w:rsidP="000B7BB5">
            <w:pPr>
              <w:jc w:val="center"/>
              <w:rPr>
                <w:szCs w:val="24"/>
              </w:rPr>
            </w:pPr>
            <w:r w:rsidRPr="00950640">
              <w:rPr>
                <w:szCs w:val="24"/>
              </w:rPr>
              <w:t>Стальные в ППУ-изоляции</w:t>
            </w:r>
          </w:p>
        </w:tc>
        <w:tc>
          <w:tcPr>
            <w:tcW w:w="1492" w:type="dxa"/>
            <w:shd w:val="clear" w:color="auto" w:fill="auto"/>
            <w:vAlign w:val="center"/>
          </w:tcPr>
          <w:p w:rsidR="008E6AEB" w:rsidRPr="00950640" w:rsidRDefault="008E6AEB" w:rsidP="000B7BB5">
            <w:pPr>
              <w:jc w:val="center"/>
              <w:rPr>
                <w:color w:val="000000"/>
                <w:szCs w:val="24"/>
              </w:rPr>
            </w:pPr>
            <w:r>
              <w:rPr>
                <w:color w:val="000000"/>
                <w:szCs w:val="24"/>
              </w:rPr>
              <w:t>13302,18</w:t>
            </w:r>
          </w:p>
        </w:tc>
        <w:tc>
          <w:tcPr>
            <w:tcW w:w="1276" w:type="dxa"/>
            <w:vAlign w:val="center"/>
          </w:tcPr>
          <w:p w:rsidR="008E6AEB" w:rsidRPr="00950640" w:rsidRDefault="008E6AEB" w:rsidP="000B7BB5">
            <w:pPr>
              <w:jc w:val="center"/>
              <w:rPr>
                <w:color w:val="000000"/>
                <w:szCs w:val="24"/>
              </w:rPr>
            </w:pPr>
            <w:r>
              <w:rPr>
                <w:color w:val="000000"/>
                <w:szCs w:val="24"/>
              </w:rPr>
              <w:t>2025</w:t>
            </w:r>
          </w:p>
        </w:tc>
        <w:tc>
          <w:tcPr>
            <w:tcW w:w="1849" w:type="dxa"/>
            <w:shd w:val="clear" w:color="auto" w:fill="auto"/>
            <w:vAlign w:val="center"/>
          </w:tcPr>
          <w:p w:rsidR="008E6AEB" w:rsidRDefault="008E6AEB" w:rsidP="00950640">
            <w:pPr>
              <w:jc w:val="center"/>
              <w:rPr>
                <w:color w:val="000000"/>
              </w:rPr>
            </w:pPr>
            <w:r>
              <w:rPr>
                <w:color w:val="000000"/>
              </w:rPr>
              <w:t>575,6</w:t>
            </w:r>
          </w:p>
        </w:tc>
      </w:tr>
      <w:tr w:rsidR="008E6AEB" w:rsidRPr="00950640" w:rsidTr="000B7BB5">
        <w:tc>
          <w:tcPr>
            <w:tcW w:w="3646" w:type="dxa"/>
            <w:gridSpan w:val="2"/>
            <w:shd w:val="clear" w:color="auto" w:fill="auto"/>
            <w:vAlign w:val="center"/>
          </w:tcPr>
          <w:p w:rsidR="008E6AEB" w:rsidRDefault="008E6AEB" w:rsidP="00950640">
            <w:pPr>
              <w:jc w:val="center"/>
              <w:rPr>
                <w:color w:val="000000"/>
                <w:szCs w:val="24"/>
              </w:rPr>
            </w:pPr>
            <w:r>
              <w:rPr>
                <w:szCs w:val="24"/>
              </w:rPr>
              <w:t>Котельная д. Просек</w:t>
            </w:r>
          </w:p>
        </w:tc>
        <w:tc>
          <w:tcPr>
            <w:tcW w:w="1694" w:type="dxa"/>
            <w:vAlign w:val="center"/>
          </w:tcPr>
          <w:p w:rsidR="008E6AEB" w:rsidRPr="00950640" w:rsidRDefault="008E6AEB" w:rsidP="00950640">
            <w:pPr>
              <w:jc w:val="center"/>
              <w:rPr>
                <w:szCs w:val="24"/>
              </w:rPr>
            </w:pPr>
          </w:p>
        </w:tc>
        <w:tc>
          <w:tcPr>
            <w:tcW w:w="1492" w:type="dxa"/>
            <w:shd w:val="clear" w:color="auto" w:fill="auto"/>
            <w:vAlign w:val="center"/>
          </w:tcPr>
          <w:p w:rsidR="008E6AEB" w:rsidRDefault="008E6AEB" w:rsidP="00950640">
            <w:pPr>
              <w:jc w:val="center"/>
              <w:rPr>
                <w:color w:val="000000"/>
                <w:szCs w:val="24"/>
              </w:rPr>
            </w:pPr>
          </w:p>
        </w:tc>
        <w:tc>
          <w:tcPr>
            <w:tcW w:w="1276" w:type="dxa"/>
            <w:vAlign w:val="center"/>
          </w:tcPr>
          <w:p w:rsidR="008E6AEB" w:rsidRDefault="008E6AEB" w:rsidP="00950640">
            <w:pPr>
              <w:jc w:val="center"/>
              <w:rPr>
                <w:color w:val="000000"/>
                <w:szCs w:val="24"/>
              </w:rPr>
            </w:pPr>
          </w:p>
        </w:tc>
        <w:tc>
          <w:tcPr>
            <w:tcW w:w="1849" w:type="dxa"/>
            <w:shd w:val="clear" w:color="auto" w:fill="auto"/>
            <w:vAlign w:val="center"/>
          </w:tcPr>
          <w:p w:rsidR="008E6AEB" w:rsidRDefault="008E6AEB" w:rsidP="00950640">
            <w:pPr>
              <w:jc w:val="center"/>
              <w:rPr>
                <w:color w:val="000000"/>
              </w:rPr>
            </w:pPr>
          </w:p>
        </w:tc>
      </w:tr>
      <w:tr w:rsidR="008E6AEB" w:rsidRPr="00950640" w:rsidTr="000B7BB5">
        <w:tc>
          <w:tcPr>
            <w:tcW w:w="1809" w:type="dxa"/>
            <w:shd w:val="clear" w:color="auto" w:fill="auto"/>
            <w:vAlign w:val="center"/>
          </w:tcPr>
          <w:p w:rsidR="008E6AEB" w:rsidRDefault="008E6AEB" w:rsidP="00950640">
            <w:pPr>
              <w:jc w:val="center"/>
              <w:rPr>
                <w:szCs w:val="24"/>
              </w:rPr>
            </w:pPr>
            <w:r>
              <w:rPr>
                <w:szCs w:val="24"/>
              </w:rPr>
              <w:t>89</w:t>
            </w:r>
          </w:p>
        </w:tc>
        <w:tc>
          <w:tcPr>
            <w:tcW w:w="1837" w:type="dxa"/>
            <w:shd w:val="clear" w:color="auto" w:fill="auto"/>
            <w:vAlign w:val="center"/>
          </w:tcPr>
          <w:p w:rsidR="008E6AEB" w:rsidRDefault="008E6AEB" w:rsidP="00950640">
            <w:pPr>
              <w:jc w:val="center"/>
              <w:rPr>
                <w:color w:val="000000"/>
                <w:szCs w:val="24"/>
              </w:rPr>
            </w:pPr>
            <w:r>
              <w:rPr>
                <w:color w:val="000000"/>
                <w:szCs w:val="24"/>
              </w:rPr>
              <w:t>15</w:t>
            </w:r>
          </w:p>
        </w:tc>
        <w:tc>
          <w:tcPr>
            <w:tcW w:w="1694" w:type="dxa"/>
            <w:vAlign w:val="center"/>
          </w:tcPr>
          <w:p w:rsidR="008E6AEB" w:rsidRPr="00950640" w:rsidRDefault="008E6AEB" w:rsidP="000B7BB5">
            <w:pPr>
              <w:jc w:val="center"/>
              <w:rPr>
                <w:szCs w:val="24"/>
              </w:rPr>
            </w:pPr>
            <w:r w:rsidRPr="00950640">
              <w:rPr>
                <w:szCs w:val="24"/>
              </w:rPr>
              <w:t>Стальные в ППУ-изоляции</w:t>
            </w:r>
          </w:p>
        </w:tc>
        <w:tc>
          <w:tcPr>
            <w:tcW w:w="1492" w:type="dxa"/>
            <w:shd w:val="clear" w:color="auto" w:fill="auto"/>
            <w:vAlign w:val="center"/>
          </w:tcPr>
          <w:p w:rsidR="008E6AEB" w:rsidRPr="00950640" w:rsidRDefault="008E6AEB" w:rsidP="000B7BB5">
            <w:pPr>
              <w:jc w:val="center"/>
              <w:rPr>
                <w:color w:val="000000"/>
                <w:szCs w:val="24"/>
              </w:rPr>
            </w:pPr>
            <w:r>
              <w:rPr>
                <w:color w:val="000000"/>
                <w:szCs w:val="24"/>
              </w:rPr>
              <w:t>13302,18</w:t>
            </w:r>
          </w:p>
        </w:tc>
        <w:tc>
          <w:tcPr>
            <w:tcW w:w="1276" w:type="dxa"/>
            <w:vAlign w:val="center"/>
          </w:tcPr>
          <w:p w:rsidR="008E6AEB" w:rsidRPr="00950640" w:rsidRDefault="008E6AEB" w:rsidP="000B7BB5">
            <w:pPr>
              <w:jc w:val="center"/>
              <w:rPr>
                <w:color w:val="000000"/>
                <w:szCs w:val="24"/>
              </w:rPr>
            </w:pPr>
            <w:r>
              <w:rPr>
                <w:color w:val="000000"/>
                <w:szCs w:val="24"/>
              </w:rPr>
              <w:t>2025</w:t>
            </w:r>
          </w:p>
        </w:tc>
        <w:tc>
          <w:tcPr>
            <w:tcW w:w="1849" w:type="dxa"/>
            <w:shd w:val="clear" w:color="auto" w:fill="auto"/>
            <w:vAlign w:val="center"/>
          </w:tcPr>
          <w:p w:rsidR="008E6AEB" w:rsidRDefault="008E6AEB" w:rsidP="00950640">
            <w:pPr>
              <w:jc w:val="center"/>
              <w:rPr>
                <w:color w:val="000000"/>
              </w:rPr>
            </w:pPr>
            <w:r>
              <w:rPr>
                <w:color w:val="000000"/>
              </w:rPr>
              <w:t>215,9</w:t>
            </w:r>
          </w:p>
        </w:tc>
      </w:tr>
      <w:tr w:rsidR="008E6AEB" w:rsidRPr="00950640" w:rsidTr="000B7BB5">
        <w:trPr>
          <w:trHeight w:val="339"/>
        </w:trPr>
        <w:tc>
          <w:tcPr>
            <w:tcW w:w="1809" w:type="dxa"/>
            <w:shd w:val="clear" w:color="auto" w:fill="auto"/>
          </w:tcPr>
          <w:p w:rsidR="008E6AEB" w:rsidRPr="00950640" w:rsidRDefault="008E6AEB" w:rsidP="00950640">
            <w:pPr>
              <w:jc w:val="center"/>
              <w:rPr>
                <w:b/>
                <w:szCs w:val="24"/>
              </w:rPr>
            </w:pPr>
            <w:r w:rsidRPr="00950640">
              <w:rPr>
                <w:b/>
                <w:szCs w:val="24"/>
              </w:rPr>
              <w:t xml:space="preserve">Итого </w:t>
            </w:r>
          </w:p>
        </w:tc>
        <w:tc>
          <w:tcPr>
            <w:tcW w:w="1837" w:type="dxa"/>
            <w:shd w:val="clear" w:color="auto" w:fill="auto"/>
            <w:vAlign w:val="center"/>
          </w:tcPr>
          <w:p w:rsidR="008E6AEB" w:rsidRPr="00950640" w:rsidRDefault="008E6AEB" w:rsidP="00950640">
            <w:pPr>
              <w:jc w:val="center"/>
              <w:rPr>
                <w:b/>
                <w:color w:val="000000"/>
                <w:szCs w:val="24"/>
              </w:rPr>
            </w:pPr>
            <w:r>
              <w:rPr>
                <w:b/>
                <w:color w:val="000000"/>
                <w:szCs w:val="24"/>
              </w:rPr>
              <w:t>238</w:t>
            </w:r>
          </w:p>
        </w:tc>
        <w:tc>
          <w:tcPr>
            <w:tcW w:w="1694" w:type="dxa"/>
          </w:tcPr>
          <w:p w:rsidR="008E6AEB" w:rsidRPr="00950640" w:rsidRDefault="008E6AEB" w:rsidP="00950640">
            <w:pPr>
              <w:jc w:val="center"/>
              <w:rPr>
                <w:b/>
                <w:szCs w:val="24"/>
              </w:rPr>
            </w:pPr>
          </w:p>
        </w:tc>
        <w:tc>
          <w:tcPr>
            <w:tcW w:w="1492" w:type="dxa"/>
            <w:shd w:val="clear" w:color="auto" w:fill="auto"/>
            <w:vAlign w:val="center"/>
          </w:tcPr>
          <w:p w:rsidR="008E6AEB" w:rsidRPr="00950640" w:rsidRDefault="008E6AEB" w:rsidP="00950640">
            <w:pPr>
              <w:jc w:val="center"/>
              <w:rPr>
                <w:b/>
                <w:bCs/>
                <w:color w:val="000000"/>
                <w:szCs w:val="24"/>
              </w:rPr>
            </w:pPr>
            <w:r w:rsidRPr="00950640">
              <w:rPr>
                <w:b/>
                <w:bCs/>
                <w:color w:val="000000"/>
                <w:szCs w:val="24"/>
              </w:rPr>
              <w:t> </w:t>
            </w:r>
          </w:p>
        </w:tc>
        <w:tc>
          <w:tcPr>
            <w:tcW w:w="1276" w:type="dxa"/>
            <w:vAlign w:val="center"/>
          </w:tcPr>
          <w:p w:rsidR="008E6AEB" w:rsidRPr="00950640" w:rsidRDefault="008E6AEB" w:rsidP="00950640">
            <w:pPr>
              <w:jc w:val="center"/>
              <w:rPr>
                <w:b/>
                <w:bCs/>
                <w:color w:val="000000"/>
                <w:szCs w:val="24"/>
              </w:rPr>
            </w:pPr>
            <w:r w:rsidRPr="00950640">
              <w:rPr>
                <w:b/>
                <w:bCs/>
                <w:color w:val="000000"/>
                <w:szCs w:val="24"/>
              </w:rPr>
              <w:t> </w:t>
            </w:r>
          </w:p>
        </w:tc>
        <w:tc>
          <w:tcPr>
            <w:tcW w:w="1849" w:type="dxa"/>
            <w:shd w:val="clear" w:color="auto" w:fill="auto"/>
            <w:vAlign w:val="center"/>
          </w:tcPr>
          <w:p w:rsidR="008E6AEB" w:rsidRPr="00950640" w:rsidRDefault="008E6AEB" w:rsidP="00950640">
            <w:pPr>
              <w:jc w:val="center"/>
              <w:rPr>
                <w:b/>
                <w:bCs/>
                <w:color w:val="000000"/>
              </w:rPr>
            </w:pPr>
            <w:r>
              <w:rPr>
                <w:b/>
                <w:bCs/>
                <w:color w:val="000000"/>
              </w:rPr>
              <w:t>4016,8</w:t>
            </w:r>
          </w:p>
        </w:tc>
      </w:tr>
    </w:tbl>
    <w:p w:rsidR="00950640" w:rsidRPr="00950640" w:rsidRDefault="00950640" w:rsidP="00950640">
      <w:pPr>
        <w:tabs>
          <w:tab w:val="left" w:pos="375"/>
        </w:tabs>
        <w:spacing w:before="120"/>
        <w:ind w:right="28" w:firstLine="567"/>
        <w:jc w:val="both"/>
        <w:rPr>
          <w:bCs/>
          <w:sz w:val="26"/>
          <w:szCs w:val="26"/>
        </w:rPr>
      </w:pPr>
      <w:r w:rsidRPr="00950640">
        <w:rPr>
          <w:bCs/>
          <w:sz w:val="26"/>
          <w:szCs w:val="26"/>
        </w:rPr>
        <w:t xml:space="preserve">Суммарная стоимость работ оценивается в </w:t>
      </w:r>
      <w:r w:rsidR="008E6AEB">
        <w:rPr>
          <w:sz w:val="26"/>
          <w:szCs w:val="26"/>
        </w:rPr>
        <w:t>4016,8</w:t>
      </w:r>
      <w:r w:rsidRPr="00950640">
        <w:rPr>
          <w:sz w:val="26"/>
          <w:szCs w:val="26"/>
        </w:rPr>
        <w:t xml:space="preserve"> </w:t>
      </w:r>
      <w:r w:rsidRPr="00950640">
        <w:rPr>
          <w:bCs/>
          <w:sz w:val="26"/>
          <w:szCs w:val="26"/>
        </w:rPr>
        <w:t>тыс. руб.</w:t>
      </w:r>
    </w:p>
    <w:p w:rsidR="00950640" w:rsidRPr="00950640" w:rsidRDefault="00950640" w:rsidP="00950640">
      <w:pPr>
        <w:tabs>
          <w:tab w:val="left" w:pos="375"/>
        </w:tabs>
        <w:ind w:right="28" w:firstLine="567"/>
        <w:jc w:val="both"/>
        <w:rPr>
          <w:bCs/>
          <w:sz w:val="26"/>
          <w:szCs w:val="26"/>
        </w:rPr>
      </w:pPr>
      <w:r w:rsidRPr="00950640">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950640" w:rsidRPr="00950640" w:rsidRDefault="00950640" w:rsidP="00950640">
      <w:pPr>
        <w:tabs>
          <w:tab w:val="left" w:pos="375"/>
        </w:tabs>
        <w:ind w:right="28" w:firstLine="567"/>
        <w:jc w:val="both"/>
        <w:rPr>
          <w:bCs/>
          <w:sz w:val="26"/>
          <w:szCs w:val="26"/>
        </w:rPr>
      </w:pPr>
      <w:r w:rsidRPr="00950640">
        <w:rPr>
          <w:bCs/>
          <w:sz w:val="26"/>
          <w:szCs w:val="26"/>
        </w:rPr>
        <w:t>Нормативные тепловые потери на за</w:t>
      </w:r>
      <w:r w:rsidR="008E6AEB">
        <w:rPr>
          <w:bCs/>
          <w:sz w:val="26"/>
          <w:szCs w:val="26"/>
        </w:rPr>
        <w:t>меняемых участках составляют 276,3</w:t>
      </w:r>
      <w:r w:rsidRPr="00950640">
        <w:rPr>
          <w:bCs/>
          <w:sz w:val="26"/>
          <w:szCs w:val="26"/>
        </w:rPr>
        <w:t xml:space="preserve"> Гкал/год. </w:t>
      </w:r>
    </w:p>
    <w:p w:rsidR="00950640" w:rsidRPr="00950640" w:rsidRDefault="00950640" w:rsidP="00950640">
      <w:pPr>
        <w:tabs>
          <w:tab w:val="left" w:pos="375"/>
        </w:tabs>
        <w:ind w:right="28" w:firstLine="567"/>
        <w:jc w:val="both"/>
        <w:rPr>
          <w:bCs/>
          <w:sz w:val="26"/>
          <w:szCs w:val="26"/>
        </w:rPr>
      </w:pPr>
      <w:r w:rsidRPr="00950640">
        <w:rPr>
          <w:bCs/>
          <w:sz w:val="26"/>
          <w:szCs w:val="26"/>
        </w:rPr>
        <w:t>Уменьшение тепловых потерь со</w:t>
      </w:r>
      <w:r w:rsidR="008E6AEB">
        <w:rPr>
          <w:bCs/>
          <w:sz w:val="26"/>
          <w:szCs w:val="26"/>
        </w:rPr>
        <w:t>ставит: ΔQ = 276,3/2 = 138,2</w:t>
      </w:r>
      <w:r w:rsidRPr="00950640">
        <w:rPr>
          <w:bCs/>
          <w:sz w:val="26"/>
          <w:szCs w:val="26"/>
        </w:rPr>
        <w:t xml:space="preserve"> Гкал/год.</w:t>
      </w:r>
    </w:p>
    <w:p w:rsidR="00950640" w:rsidRPr="00950640" w:rsidRDefault="00950640" w:rsidP="00950640">
      <w:pPr>
        <w:tabs>
          <w:tab w:val="left" w:pos="375"/>
        </w:tabs>
        <w:ind w:right="28"/>
        <w:jc w:val="both"/>
        <w:rPr>
          <w:sz w:val="26"/>
          <w:szCs w:val="26"/>
        </w:rPr>
      </w:pPr>
      <w:r w:rsidRPr="00950640">
        <w:rPr>
          <w:bCs/>
          <w:sz w:val="26"/>
          <w:szCs w:val="26"/>
        </w:rPr>
        <w:t>Сокращение потребления топ</w:t>
      </w:r>
      <w:r w:rsidR="008E6AEB">
        <w:rPr>
          <w:bCs/>
          <w:sz w:val="26"/>
          <w:szCs w:val="26"/>
        </w:rPr>
        <w:t>лива (дров) составит: ΔМт = 138,2</w:t>
      </w:r>
      <w:r w:rsidRPr="00950640">
        <w:rPr>
          <w:bCs/>
          <w:sz w:val="26"/>
          <w:szCs w:val="26"/>
        </w:rPr>
        <w:t>*</w:t>
      </w:r>
      <w:r w:rsidR="008E6AEB">
        <w:rPr>
          <w:sz w:val="26"/>
          <w:szCs w:val="26"/>
        </w:rPr>
        <w:t>0,21376</w:t>
      </w:r>
      <w:r w:rsidRPr="00950640">
        <w:rPr>
          <w:sz w:val="26"/>
          <w:szCs w:val="26"/>
        </w:rPr>
        <w:t xml:space="preserve"> </w:t>
      </w:r>
      <w:r w:rsidR="008E6AEB">
        <w:rPr>
          <w:bCs/>
          <w:sz w:val="26"/>
          <w:szCs w:val="26"/>
        </w:rPr>
        <w:t>= 29,5</w:t>
      </w:r>
      <w:r w:rsidRPr="00950640">
        <w:rPr>
          <w:bCs/>
          <w:sz w:val="26"/>
          <w:szCs w:val="26"/>
        </w:rPr>
        <w:t xml:space="preserve"> т у.т = </w:t>
      </w:r>
      <w:r w:rsidR="009F5F04">
        <w:rPr>
          <w:bCs/>
          <w:sz w:val="26"/>
          <w:szCs w:val="26"/>
        </w:rPr>
        <w:t>110</w:t>
      </w:r>
      <w:r w:rsidRPr="00950640">
        <w:rPr>
          <w:bCs/>
          <w:sz w:val="26"/>
          <w:szCs w:val="26"/>
        </w:rPr>
        <w:t xml:space="preserve"> м</w:t>
      </w:r>
      <w:r w:rsidRPr="00950640">
        <w:rPr>
          <w:bCs/>
          <w:sz w:val="26"/>
          <w:szCs w:val="26"/>
          <w:vertAlign w:val="superscript"/>
        </w:rPr>
        <w:t>3</w:t>
      </w:r>
      <w:r w:rsidRPr="00950640">
        <w:rPr>
          <w:bCs/>
          <w:sz w:val="26"/>
          <w:szCs w:val="26"/>
        </w:rPr>
        <w:t xml:space="preserve"> на сумму ΔЭ = </w:t>
      </w:r>
      <w:r w:rsidR="009F5F04">
        <w:rPr>
          <w:bCs/>
          <w:sz w:val="26"/>
          <w:szCs w:val="26"/>
        </w:rPr>
        <w:t>110</w:t>
      </w:r>
      <w:r w:rsidRPr="00950640">
        <w:rPr>
          <w:bCs/>
          <w:sz w:val="26"/>
          <w:szCs w:val="26"/>
        </w:rPr>
        <w:t>*</w:t>
      </w:r>
      <w:r w:rsidR="009F5F04">
        <w:rPr>
          <w:sz w:val="26"/>
          <w:szCs w:val="26"/>
        </w:rPr>
        <w:t>567</w:t>
      </w:r>
      <w:r w:rsidRPr="00950640">
        <w:rPr>
          <w:sz w:val="26"/>
          <w:szCs w:val="26"/>
        </w:rPr>
        <w:t xml:space="preserve">/1000 </w:t>
      </w:r>
      <w:r w:rsidRPr="00950640">
        <w:rPr>
          <w:bCs/>
          <w:sz w:val="26"/>
          <w:szCs w:val="26"/>
        </w:rPr>
        <w:t xml:space="preserve">= </w:t>
      </w:r>
      <w:r w:rsidR="009F5F04">
        <w:rPr>
          <w:bCs/>
          <w:sz w:val="26"/>
          <w:szCs w:val="26"/>
        </w:rPr>
        <w:t>62,9</w:t>
      </w:r>
      <w:r w:rsidRPr="00950640">
        <w:rPr>
          <w:bCs/>
          <w:sz w:val="26"/>
          <w:szCs w:val="26"/>
        </w:rPr>
        <w:t xml:space="preserve"> тыс. руб./год.</w:t>
      </w:r>
    </w:p>
    <w:p w:rsidR="00950640" w:rsidRPr="00950640" w:rsidRDefault="00950640" w:rsidP="00950640">
      <w:pPr>
        <w:tabs>
          <w:tab w:val="left" w:pos="375"/>
        </w:tabs>
        <w:ind w:right="28"/>
        <w:jc w:val="both"/>
        <w:rPr>
          <w:szCs w:val="24"/>
        </w:rPr>
      </w:pPr>
      <w:r w:rsidRPr="00950640">
        <w:rPr>
          <w:sz w:val="26"/>
          <w:szCs w:val="26"/>
        </w:rPr>
        <w:t>Прост</w:t>
      </w:r>
      <w:r w:rsidR="009F5F04">
        <w:rPr>
          <w:sz w:val="26"/>
          <w:szCs w:val="26"/>
        </w:rPr>
        <w:t>ой срок окупаемости Ток. =4016,8</w:t>
      </w:r>
      <w:r w:rsidRPr="00950640">
        <w:rPr>
          <w:sz w:val="26"/>
          <w:szCs w:val="26"/>
        </w:rPr>
        <w:t>/</w:t>
      </w:r>
      <w:r w:rsidR="009F5F04">
        <w:rPr>
          <w:sz w:val="26"/>
          <w:szCs w:val="26"/>
        </w:rPr>
        <w:t>62,9 = 63,8</w:t>
      </w:r>
      <w:r w:rsidRPr="00950640">
        <w:rPr>
          <w:sz w:val="26"/>
          <w:szCs w:val="26"/>
        </w:rPr>
        <w:t xml:space="preserve"> года</w:t>
      </w:r>
    </w:p>
    <w:p w:rsidR="00950640" w:rsidRPr="00950640" w:rsidRDefault="00950640" w:rsidP="00950640">
      <w:pPr>
        <w:autoSpaceDE w:val="0"/>
        <w:ind w:firstLine="540"/>
        <w:jc w:val="both"/>
        <w:rPr>
          <w:rFonts w:ascii="Arial" w:eastAsia="Times New Roman" w:hAnsi="Arial" w:cs="Arial"/>
          <w:bCs/>
          <w:sz w:val="26"/>
          <w:szCs w:val="26"/>
        </w:rPr>
      </w:pPr>
      <w:r w:rsidRPr="00950640">
        <w:rPr>
          <w:rFonts w:eastAsia="Times New Roman"/>
          <w:bCs/>
          <w:sz w:val="26"/>
          <w:szCs w:val="26"/>
        </w:rPr>
        <w:t>Несмотря на длительный срок окупаемости эти мероприятия необходимы для повышения надежности теплоснабжения</w:t>
      </w:r>
      <w:r w:rsidRPr="00950640">
        <w:rPr>
          <w:rFonts w:ascii="Arial" w:eastAsia="Times New Roman" w:hAnsi="Arial" w:cs="Arial"/>
          <w:bCs/>
          <w:sz w:val="26"/>
          <w:szCs w:val="26"/>
        </w:rPr>
        <w:t>.</w:t>
      </w:r>
    </w:p>
    <w:p w:rsidR="007C47E4" w:rsidRPr="00B1347B" w:rsidRDefault="007C47E4" w:rsidP="007C47E4">
      <w:pPr>
        <w:tabs>
          <w:tab w:val="left" w:pos="375"/>
        </w:tabs>
        <w:spacing w:before="120"/>
        <w:ind w:left="-34" w:right="-85" w:firstLine="601"/>
        <w:jc w:val="both"/>
        <w:rPr>
          <w:b/>
          <w:bCs/>
          <w:sz w:val="26"/>
          <w:szCs w:val="26"/>
        </w:rPr>
      </w:pPr>
      <w:r w:rsidRPr="00B1347B">
        <w:rPr>
          <w:b/>
          <w:sz w:val="26"/>
          <w:szCs w:val="26"/>
        </w:rPr>
        <w:t>6.</w:t>
      </w:r>
      <w:r w:rsidR="0061443C" w:rsidRPr="00B1347B">
        <w:rPr>
          <w:b/>
          <w:sz w:val="26"/>
          <w:szCs w:val="26"/>
        </w:rPr>
        <w:t>8</w:t>
      </w:r>
      <w:r w:rsidRPr="00B1347B">
        <w:rPr>
          <w:b/>
          <w:sz w:val="26"/>
          <w:szCs w:val="26"/>
        </w:rPr>
        <w:t xml:space="preserve"> Строительство и реконструкция насосных станций</w:t>
      </w:r>
      <w:r w:rsidR="002D0293">
        <w:rPr>
          <w:b/>
          <w:sz w:val="26"/>
          <w:szCs w:val="26"/>
        </w:rPr>
        <w:t>.</w:t>
      </w:r>
    </w:p>
    <w:p w:rsidR="006A5347" w:rsidRPr="00BE1584" w:rsidRDefault="007C47E4" w:rsidP="00BE1584">
      <w:pPr>
        <w:tabs>
          <w:tab w:val="left" w:pos="375"/>
        </w:tabs>
        <w:spacing w:before="120"/>
        <w:ind w:left="-34" w:right="-85" w:firstLine="601"/>
        <w:jc w:val="both"/>
        <w:rPr>
          <w:bCs/>
          <w:sz w:val="26"/>
          <w:szCs w:val="26"/>
        </w:rPr>
      </w:pPr>
      <w:r w:rsidRPr="00551441">
        <w:rPr>
          <w:bCs/>
          <w:sz w:val="26"/>
          <w:szCs w:val="26"/>
        </w:rPr>
        <w:t>Сетевые насосные установки всех котельных имеют достаточную мощность. На большей части котельных параметры сетевых насосов – напор и подача значительно превышают расчетно-необходимые. В силу выше изложенного в строительстве подкачивающих насос</w:t>
      </w:r>
      <w:r>
        <w:rPr>
          <w:bCs/>
          <w:sz w:val="26"/>
          <w:szCs w:val="26"/>
        </w:rPr>
        <w:t xml:space="preserve">ных станций в </w:t>
      </w:r>
      <w:r w:rsidR="00B1347B">
        <w:rPr>
          <w:bCs/>
          <w:sz w:val="26"/>
          <w:szCs w:val="26"/>
        </w:rPr>
        <w:t>Антроповском МР</w:t>
      </w:r>
      <w:r>
        <w:rPr>
          <w:bCs/>
          <w:sz w:val="26"/>
          <w:szCs w:val="26"/>
        </w:rPr>
        <w:t xml:space="preserve"> </w:t>
      </w:r>
      <w:r w:rsidRPr="00551441">
        <w:rPr>
          <w:bCs/>
          <w:sz w:val="26"/>
          <w:szCs w:val="26"/>
        </w:rPr>
        <w:t>нет необходимости.</w:t>
      </w:r>
    </w:p>
    <w:p w:rsidR="0061443C" w:rsidRDefault="0061443C" w:rsidP="00BE1584">
      <w:pPr>
        <w:tabs>
          <w:tab w:val="left" w:pos="375"/>
        </w:tabs>
        <w:spacing w:before="120"/>
        <w:ind w:left="-34" w:right="-85" w:firstLine="601"/>
        <w:jc w:val="both"/>
        <w:rPr>
          <w:b/>
          <w:color w:val="000000"/>
          <w:sz w:val="26"/>
          <w:szCs w:val="26"/>
        </w:rPr>
      </w:pPr>
      <w:r w:rsidRPr="00DE2F9A">
        <w:rPr>
          <w:b/>
          <w:sz w:val="26"/>
          <w:szCs w:val="26"/>
        </w:rPr>
        <w:t xml:space="preserve">6.9 </w:t>
      </w:r>
      <w:r w:rsidRPr="00DE2F9A">
        <w:rPr>
          <w:b/>
          <w:color w:val="000000"/>
          <w:sz w:val="26"/>
          <w:szCs w:val="26"/>
        </w:rPr>
        <w:t>Сценарии развития аварий в системах теплоснабжения</w:t>
      </w:r>
      <w:r w:rsidR="002D0293">
        <w:rPr>
          <w:b/>
          <w:color w:val="000000"/>
          <w:sz w:val="26"/>
          <w:szCs w:val="26"/>
        </w:rPr>
        <w:t>.</w:t>
      </w:r>
    </w:p>
    <w:p w:rsidR="0061443C" w:rsidRDefault="00BE1584" w:rsidP="00BE1584">
      <w:pPr>
        <w:pStyle w:val="ConsPlusNormal"/>
        <w:widowControl/>
        <w:tabs>
          <w:tab w:val="left" w:pos="0"/>
        </w:tabs>
        <w:spacing w:before="120"/>
        <w:ind w:firstLine="0"/>
        <w:jc w:val="both"/>
        <w:rPr>
          <w:rFonts w:ascii="Times New Roman" w:hAnsi="Times New Roman" w:cs="Times New Roman"/>
          <w:bCs/>
          <w:sz w:val="26"/>
          <w:szCs w:val="26"/>
        </w:rPr>
      </w:pPr>
      <w:r>
        <w:rPr>
          <w:rFonts w:ascii="Times New Roman" w:eastAsia="Calibri" w:hAnsi="Times New Roman" w:cs="Times New Roman"/>
          <w:b/>
          <w:color w:val="000000"/>
          <w:sz w:val="26"/>
          <w:szCs w:val="26"/>
        </w:rPr>
        <w:t xml:space="preserve">        </w:t>
      </w:r>
      <w:r w:rsidR="0061443C" w:rsidRPr="00714E75">
        <w:rPr>
          <w:rFonts w:ascii="Times New Roman" w:hAnsi="Times New Roman" w:cs="Times New Roman"/>
          <w:bCs/>
          <w:sz w:val="26"/>
          <w:szCs w:val="26"/>
        </w:rPr>
        <w:t xml:space="preserve">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sidR="0061443C">
        <w:rPr>
          <w:rFonts w:ascii="Times New Roman" w:hAnsi="Times New Roman" w:cs="Times New Roman"/>
          <w:bCs/>
          <w:sz w:val="26"/>
          <w:szCs w:val="26"/>
        </w:rPr>
        <w:t xml:space="preserve">возникновении </w:t>
      </w:r>
      <w:r w:rsidR="0061443C"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w:t>
      </w:r>
      <w:r w:rsidR="0061443C">
        <w:rPr>
          <w:rFonts w:ascii="Times New Roman" w:hAnsi="Times New Roman" w:cs="Times New Roman"/>
          <w:bCs/>
          <w:sz w:val="26"/>
          <w:szCs w:val="26"/>
        </w:rPr>
        <w:t xml:space="preserve">аварийный </w:t>
      </w:r>
      <w:r w:rsidR="0061443C" w:rsidRPr="00714E75">
        <w:rPr>
          <w:rFonts w:ascii="Times New Roman" w:hAnsi="Times New Roman" w:cs="Times New Roman"/>
          <w:bCs/>
          <w:sz w:val="26"/>
          <w:szCs w:val="26"/>
        </w:rPr>
        <w:t xml:space="preserve">участок и прекратить теплоснабжение потребителей, подключенных к </w:t>
      </w:r>
      <w:r w:rsidR="0061443C">
        <w:rPr>
          <w:rFonts w:ascii="Times New Roman" w:hAnsi="Times New Roman" w:cs="Times New Roman"/>
          <w:bCs/>
          <w:sz w:val="26"/>
          <w:szCs w:val="26"/>
        </w:rPr>
        <w:t>тепловым сетям через этот участок. Прокладка з</w:t>
      </w:r>
      <w:r w:rsidR="0061443C" w:rsidRPr="00714E75">
        <w:rPr>
          <w:rFonts w:ascii="Times New Roman" w:hAnsi="Times New Roman" w:cs="Times New Roman"/>
          <w:bCs/>
          <w:sz w:val="26"/>
          <w:szCs w:val="26"/>
        </w:rPr>
        <w:t>акольцовывающих перемычек между радиальными участками</w:t>
      </w:r>
      <w:r w:rsidR="0061443C">
        <w:rPr>
          <w:rFonts w:ascii="Times New Roman" w:hAnsi="Times New Roman" w:cs="Times New Roman"/>
          <w:bCs/>
          <w:sz w:val="26"/>
          <w:szCs w:val="26"/>
        </w:rPr>
        <w:t xml:space="preserve"> тепловых сетей не планируется по причине отсутствия источника финансирования работ.</w:t>
      </w:r>
    </w:p>
    <w:p w:rsidR="0061443C" w:rsidRDefault="0061443C" w:rsidP="0061443C">
      <w:pPr>
        <w:tabs>
          <w:tab w:val="left" w:pos="375"/>
        </w:tabs>
        <w:jc w:val="both"/>
        <w:rPr>
          <w:bCs/>
          <w:sz w:val="26"/>
          <w:szCs w:val="26"/>
        </w:rPr>
      </w:pPr>
      <w:r>
        <w:rPr>
          <w:bCs/>
          <w:sz w:val="26"/>
          <w:szCs w:val="26"/>
        </w:rPr>
        <w:lastRenderedPageBreak/>
        <w:t xml:space="preserve">При возникновении </w:t>
      </w:r>
      <w:r w:rsidRPr="00714E75">
        <w:rPr>
          <w:bCs/>
          <w:sz w:val="26"/>
          <w:szCs w:val="26"/>
        </w:rPr>
        <w:t>аварии на</w:t>
      </w:r>
      <w:r>
        <w:rPr>
          <w:bCs/>
          <w:sz w:val="26"/>
          <w:szCs w:val="26"/>
        </w:rPr>
        <w:t xml:space="preserve"> самом теплоисточнике будет прекращено теплоснабжение всех потребителей, подключенных к его тепловым сетям.</w:t>
      </w:r>
    </w:p>
    <w:p w:rsidR="0061443C" w:rsidRDefault="0061443C" w:rsidP="0061443C">
      <w:pPr>
        <w:tabs>
          <w:tab w:val="left" w:pos="375"/>
        </w:tabs>
        <w:jc w:val="both"/>
        <w:rPr>
          <w:bCs/>
          <w:sz w:val="26"/>
          <w:szCs w:val="26"/>
        </w:rPr>
      </w:pPr>
      <w:r>
        <w:rPr>
          <w:bCs/>
          <w:sz w:val="26"/>
          <w:szCs w:val="26"/>
        </w:rPr>
        <w:tab/>
        <w:t>Если в котельных есть резервные котлы и сетевые насосы, то на тепловых сетях резервных участков нет. 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w:t>
      </w:r>
      <w:r>
        <w:rPr>
          <w:bCs/>
          <w:sz w:val="26"/>
          <w:szCs w:val="26"/>
        </w:rPr>
        <w:tab/>
        <w:t xml:space="preserve"> энергии и тарифа достаточные финансовые средства на содержание и ремонт тепловых сетей.</w:t>
      </w:r>
    </w:p>
    <w:p w:rsidR="00F2069F" w:rsidRDefault="00F2069F" w:rsidP="002465A8">
      <w:pPr>
        <w:rPr>
          <w:sz w:val="20"/>
          <w:szCs w:val="20"/>
        </w:rPr>
      </w:pPr>
    </w:p>
    <w:p w:rsidR="00426B49" w:rsidRPr="00CF5127" w:rsidRDefault="00426B49" w:rsidP="002465A8">
      <w:pPr>
        <w:tabs>
          <w:tab w:val="left" w:pos="375"/>
        </w:tabs>
        <w:spacing w:after="240"/>
        <w:ind w:right="28"/>
        <w:jc w:val="center"/>
        <w:rPr>
          <w:b/>
          <w:sz w:val="28"/>
          <w:szCs w:val="28"/>
        </w:rPr>
      </w:pPr>
      <w:r w:rsidRPr="002F7707">
        <w:rPr>
          <w:b/>
          <w:sz w:val="28"/>
          <w:szCs w:val="28"/>
        </w:rPr>
        <w:t>7</w:t>
      </w:r>
      <w:r w:rsidR="00B33281" w:rsidRPr="002F7707">
        <w:rPr>
          <w:b/>
          <w:sz w:val="28"/>
          <w:szCs w:val="28"/>
        </w:rPr>
        <w:t>.</w:t>
      </w:r>
      <w:r w:rsidRPr="002F7707">
        <w:rPr>
          <w:b/>
          <w:sz w:val="28"/>
          <w:szCs w:val="28"/>
        </w:rPr>
        <w:t xml:space="preserve"> Перспективные топливные балансы</w:t>
      </w:r>
      <w:r w:rsidR="002D0293">
        <w:rPr>
          <w:b/>
          <w:sz w:val="28"/>
          <w:szCs w:val="28"/>
        </w:rPr>
        <w:t>.</w:t>
      </w:r>
    </w:p>
    <w:p w:rsidR="00426B49" w:rsidRPr="00680A81" w:rsidRDefault="00426B49" w:rsidP="00426B49">
      <w:pPr>
        <w:tabs>
          <w:tab w:val="left" w:pos="375"/>
        </w:tabs>
        <w:spacing w:before="120" w:after="120"/>
        <w:ind w:right="28"/>
        <w:jc w:val="both"/>
        <w:rPr>
          <w:b/>
        </w:rPr>
      </w:pPr>
      <w:r w:rsidRPr="00680A81">
        <w:rPr>
          <w:b/>
          <w:sz w:val="26"/>
          <w:szCs w:val="26"/>
        </w:rPr>
        <w:t xml:space="preserve">7.1 Описание видов и количества используемого топлива для источников тепловой энергии на территории </w:t>
      </w:r>
      <w:r w:rsidR="008739CD">
        <w:rPr>
          <w:b/>
          <w:sz w:val="26"/>
          <w:szCs w:val="26"/>
        </w:rPr>
        <w:t>муниципального района</w:t>
      </w:r>
      <w:r w:rsidR="002D0293">
        <w:rPr>
          <w:b/>
          <w:sz w:val="26"/>
          <w:szCs w:val="26"/>
        </w:rPr>
        <w:t>.</w:t>
      </w:r>
    </w:p>
    <w:p w:rsidR="00206915" w:rsidRPr="00206915" w:rsidRDefault="00206915" w:rsidP="00206915">
      <w:pPr>
        <w:tabs>
          <w:tab w:val="left" w:pos="375"/>
        </w:tabs>
        <w:ind w:right="28" w:firstLine="567"/>
        <w:jc w:val="both"/>
        <w:rPr>
          <w:rFonts w:eastAsia="Times New Roman"/>
          <w:sz w:val="26"/>
          <w:szCs w:val="26"/>
        </w:rPr>
      </w:pPr>
      <w:r w:rsidRPr="00206915">
        <w:rPr>
          <w:rFonts w:eastAsia="Times New Roman"/>
          <w:sz w:val="26"/>
          <w:szCs w:val="26"/>
        </w:rPr>
        <w:t xml:space="preserve">В качестве топлива на котельных </w:t>
      </w:r>
      <w:r>
        <w:rPr>
          <w:rFonts w:eastAsia="Times New Roman"/>
          <w:bCs/>
          <w:sz w:val="26"/>
          <w:szCs w:val="26"/>
        </w:rPr>
        <w:t>МУП «Теплоэнерго</w:t>
      </w:r>
      <w:r w:rsidRPr="00206915">
        <w:rPr>
          <w:rFonts w:eastAsia="Times New Roman"/>
          <w:bCs/>
          <w:sz w:val="26"/>
          <w:szCs w:val="26"/>
        </w:rPr>
        <w:t xml:space="preserve">» </w:t>
      </w:r>
      <w:r w:rsidRPr="00206915">
        <w:rPr>
          <w:rFonts w:eastAsia="Times New Roman"/>
          <w:sz w:val="26"/>
          <w:szCs w:val="26"/>
        </w:rPr>
        <w:t>используется каменный уголь марки Д и дрова. Переводные коэффициенты в т у.т. составляют:</w:t>
      </w:r>
    </w:p>
    <w:p w:rsidR="00206915" w:rsidRPr="00206915" w:rsidRDefault="00206915" w:rsidP="00206915">
      <w:pPr>
        <w:tabs>
          <w:tab w:val="left" w:pos="375"/>
        </w:tabs>
        <w:ind w:right="28" w:firstLine="567"/>
        <w:jc w:val="both"/>
        <w:rPr>
          <w:rFonts w:eastAsia="Times New Roman"/>
          <w:sz w:val="26"/>
          <w:szCs w:val="26"/>
        </w:rPr>
      </w:pPr>
      <w:r w:rsidRPr="00206915">
        <w:rPr>
          <w:rFonts w:eastAsia="Times New Roman"/>
          <w:sz w:val="26"/>
          <w:szCs w:val="26"/>
        </w:rPr>
        <w:t>Для каменного угля марки Д К</w:t>
      </w:r>
      <w:r w:rsidRPr="00206915">
        <w:rPr>
          <w:rFonts w:eastAsia="Times New Roman"/>
          <w:sz w:val="26"/>
          <w:szCs w:val="26"/>
          <w:vertAlign w:val="subscript"/>
        </w:rPr>
        <w:t>у</w:t>
      </w:r>
      <w:r w:rsidRPr="00206915">
        <w:rPr>
          <w:rFonts w:eastAsia="Times New Roman"/>
          <w:sz w:val="26"/>
          <w:szCs w:val="26"/>
        </w:rPr>
        <w:t xml:space="preserve"> = 0,73 т у.т./т угля;</w:t>
      </w:r>
    </w:p>
    <w:p w:rsidR="00206915" w:rsidRPr="00206915" w:rsidRDefault="00206915" w:rsidP="00206915">
      <w:pPr>
        <w:tabs>
          <w:tab w:val="left" w:pos="375"/>
        </w:tabs>
        <w:ind w:right="28" w:firstLine="567"/>
        <w:jc w:val="both"/>
        <w:rPr>
          <w:rFonts w:eastAsia="Times New Roman"/>
          <w:sz w:val="26"/>
          <w:szCs w:val="26"/>
        </w:rPr>
      </w:pPr>
      <w:r w:rsidRPr="00206915">
        <w:rPr>
          <w:rFonts w:eastAsia="Times New Roman"/>
          <w:sz w:val="26"/>
          <w:szCs w:val="26"/>
        </w:rPr>
        <w:t>Для дров К</w:t>
      </w:r>
      <w:r w:rsidRPr="00206915">
        <w:rPr>
          <w:rFonts w:eastAsia="Times New Roman"/>
          <w:sz w:val="26"/>
          <w:szCs w:val="26"/>
          <w:vertAlign w:val="subscript"/>
        </w:rPr>
        <w:t>у</w:t>
      </w:r>
      <w:r w:rsidRPr="00206915">
        <w:rPr>
          <w:rFonts w:eastAsia="Times New Roman"/>
          <w:sz w:val="26"/>
          <w:szCs w:val="26"/>
        </w:rPr>
        <w:t xml:space="preserve"> = 0,266 т у.т./пл.м</w:t>
      </w:r>
      <w:r w:rsidRPr="00206915">
        <w:rPr>
          <w:rFonts w:eastAsia="Times New Roman"/>
          <w:sz w:val="26"/>
          <w:szCs w:val="26"/>
          <w:vertAlign w:val="superscript"/>
        </w:rPr>
        <w:t>3</w:t>
      </w:r>
      <w:r w:rsidRPr="00206915">
        <w:rPr>
          <w:rFonts w:eastAsia="Times New Roman"/>
          <w:sz w:val="26"/>
          <w:szCs w:val="26"/>
        </w:rPr>
        <w:t xml:space="preserve"> = 0,1862 т у.т./скл.м</w:t>
      </w:r>
      <w:r w:rsidRPr="00206915">
        <w:rPr>
          <w:rFonts w:eastAsia="Times New Roman"/>
          <w:sz w:val="26"/>
          <w:szCs w:val="26"/>
          <w:vertAlign w:val="superscript"/>
        </w:rPr>
        <w:t>3</w:t>
      </w:r>
      <w:r w:rsidRPr="00206915">
        <w:rPr>
          <w:rFonts w:eastAsia="Times New Roman"/>
          <w:sz w:val="26"/>
          <w:szCs w:val="26"/>
        </w:rPr>
        <w:t>.</w:t>
      </w:r>
    </w:p>
    <w:p w:rsidR="00206915" w:rsidRPr="00206915" w:rsidRDefault="00206915" w:rsidP="00206915">
      <w:pPr>
        <w:tabs>
          <w:tab w:val="left" w:pos="375"/>
        </w:tabs>
        <w:ind w:right="28"/>
        <w:jc w:val="both"/>
        <w:rPr>
          <w:sz w:val="26"/>
          <w:szCs w:val="26"/>
        </w:rPr>
      </w:pPr>
      <w:r w:rsidRPr="00206915">
        <w:rPr>
          <w:sz w:val="26"/>
          <w:szCs w:val="26"/>
        </w:rPr>
        <w:t>Текущие топливные балансы источников тепловой энергии за 2022 г. приведены в таблице 1.8.1. Основным видом топлив</w:t>
      </w:r>
      <w:r>
        <w:rPr>
          <w:sz w:val="26"/>
          <w:szCs w:val="26"/>
        </w:rPr>
        <w:t>а</w:t>
      </w:r>
      <w:r w:rsidRPr="00206915">
        <w:rPr>
          <w:sz w:val="26"/>
          <w:szCs w:val="26"/>
        </w:rPr>
        <w:t xml:space="preserve"> являются дрова. Их доля в топливном </w:t>
      </w:r>
      <w:r>
        <w:rPr>
          <w:sz w:val="26"/>
          <w:szCs w:val="26"/>
        </w:rPr>
        <w:t>балансе в 2022 году составила 85</w:t>
      </w:r>
      <w:r w:rsidRPr="00206915">
        <w:rPr>
          <w:sz w:val="26"/>
          <w:szCs w:val="26"/>
        </w:rPr>
        <w:t xml:space="preserve">%. </w:t>
      </w:r>
      <w:r>
        <w:rPr>
          <w:sz w:val="26"/>
          <w:szCs w:val="26"/>
        </w:rPr>
        <w:t>Каменный уголь используется на котельных «ЦРБ» и «Центральная».</w:t>
      </w:r>
    </w:p>
    <w:p w:rsidR="00206915" w:rsidRPr="00206915" w:rsidRDefault="00206915" w:rsidP="00206915">
      <w:pPr>
        <w:tabs>
          <w:tab w:val="left" w:pos="0"/>
        </w:tabs>
        <w:autoSpaceDE w:val="0"/>
        <w:ind w:firstLine="567"/>
        <w:jc w:val="both"/>
        <w:rPr>
          <w:rFonts w:eastAsia="Times New Roman"/>
          <w:bCs/>
          <w:sz w:val="26"/>
          <w:szCs w:val="26"/>
        </w:rPr>
      </w:pPr>
      <w:r w:rsidRPr="00206915">
        <w:rPr>
          <w:rFonts w:eastAsia="Times New Roman"/>
          <w:bCs/>
          <w:sz w:val="26"/>
          <w:szCs w:val="26"/>
        </w:rPr>
        <w:t xml:space="preserve">Дрова и каменный уголь для </w:t>
      </w:r>
      <w:r w:rsidRPr="00206915">
        <w:rPr>
          <w:rFonts w:eastAsia="Times New Roman"/>
          <w:color w:val="000000"/>
          <w:sz w:val="26"/>
          <w:szCs w:val="26"/>
        </w:rPr>
        <w:t xml:space="preserve">котельных </w:t>
      </w:r>
      <w:r w:rsidRPr="00206915">
        <w:rPr>
          <w:rFonts w:eastAsia="Times New Roman"/>
          <w:bCs/>
          <w:sz w:val="26"/>
          <w:szCs w:val="26"/>
        </w:rPr>
        <w:t xml:space="preserve">приобретаются теплоснабжающей организацией самостоятельно с соблюдением правил проведения закупок товаров для муниципальных нужд. </w:t>
      </w:r>
      <w:r w:rsidRPr="00206915">
        <w:rPr>
          <w:rFonts w:eastAsia="Times New Roman"/>
          <w:sz w:val="26"/>
          <w:szCs w:val="26"/>
        </w:rPr>
        <w:t>Учет объема закупаемых дров ведется в складских м</w:t>
      </w:r>
      <w:r w:rsidRPr="00206915">
        <w:rPr>
          <w:rFonts w:eastAsia="Times New Roman"/>
          <w:sz w:val="26"/>
          <w:szCs w:val="26"/>
          <w:vertAlign w:val="superscript"/>
        </w:rPr>
        <w:t>3</w:t>
      </w:r>
      <w:r w:rsidRPr="00206915">
        <w:rPr>
          <w:rFonts w:eastAsia="Times New Roman"/>
          <w:sz w:val="26"/>
          <w:szCs w:val="26"/>
        </w:rPr>
        <w:t>. При составлении статистической отчетности и других тепловых расчетов, в том числе и при расчете тарифа, следует использовать объем дров в плотных м</w:t>
      </w:r>
      <w:r w:rsidRPr="00206915">
        <w:rPr>
          <w:rFonts w:eastAsia="Times New Roman"/>
          <w:sz w:val="26"/>
          <w:szCs w:val="26"/>
          <w:vertAlign w:val="superscript"/>
        </w:rPr>
        <w:t>3</w:t>
      </w:r>
      <w:r w:rsidRPr="00206915">
        <w:rPr>
          <w:rFonts w:eastAsia="Times New Roman"/>
          <w:sz w:val="26"/>
          <w:szCs w:val="26"/>
        </w:rPr>
        <w:t>, то есть переводить складские м</w:t>
      </w:r>
      <w:r w:rsidRPr="00206915">
        <w:rPr>
          <w:rFonts w:eastAsia="Times New Roman"/>
          <w:sz w:val="26"/>
          <w:szCs w:val="26"/>
          <w:vertAlign w:val="superscript"/>
        </w:rPr>
        <w:t>3</w:t>
      </w:r>
      <w:r w:rsidRPr="00206915">
        <w:rPr>
          <w:rFonts w:eastAsia="Times New Roman"/>
          <w:sz w:val="26"/>
          <w:szCs w:val="26"/>
        </w:rPr>
        <w:t xml:space="preserve"> в плотные м</w:t>
      </w:r>
      <w:r w:rsidRPr="00206915">
        <w:rPr>
          <w:rFonts w:eastAsia="Times New Roman"/>
          <w:sz w:val="26"/>
          <w:szCs w:val="26"/>
          <w:vertAlign w:val="superscript"/>
        </w:rPr>
        <w:t>3</w:t>
      </w:r>
      <w:r w:rsidRPr="00206915">
        <w:rPr>
          <w:rFonts w:eastAsia="Times New Roman"/>
          <w:sz w:val="26"/>
          <w:szCs w:val="26"/>
        </w:rPr>
        <w:t xml:space="preserve"> с коэффициентом 0,7.  </w:t>
      </w:r>
    </w:p>
    <w:p w:rsidR="00206915" w:rsidRPr="00206915" w:rsidRDefault="00206915" w:rsidP="00206915">
      <w:pPr>
        <w:tabs>
          <w:tab w:val="left" w:pos="375"/>
        </w:tabs>
        <w:ind w:right="28" w:firstLine="567"/>
        <w:jc w:val="both"/>
        <w:rPr>
          <w:sz w:val="26"/>
          <w:szCs w:val="26"/>
        </w:rPr>
      </w:pPr>
      <w:r w:rsidRPr="00206915">
        <w:rPr>
          <w:sz w:val="26"/>
          <w:szCs w:val="26"/>
        </w:rPr>
        <w:t xml:space="preserve">Увеличение использования местных видов топлива: дров и отходов деревообработки, является существенным фактором снижения себестоимости производства тепловой энергии. Целесообразно все котельные оснастить щеповыми котлами. </w:t>
      </w:r>
    </w:p>
    <w:p w:rsidR="00206915" w:rsidRPr="00206915" w:rsidRDefault="00206915" w:rsidP="00206915">
      <w:pPr>
        <w:tabs>
          <w:tab w:val="left" w:pos="375"/>
        </w:tabs>
        <w:ind w:right="28" w:firstLine="567"/>
        <w:jc w:val="both"/>
        <w:rPr>
          <w:sz w:val="26"/>
          <w:szCs w:val="26"/>
        </w:rPr>
      </w:pPr>
      <w:r w:rsidRPr="00206915">
        <w:rPr>
          <w:sz w:val="26"/>
          <w:szCs w:val="26"/>
        </w:rPr>
        <w:t>При планировании использования для целей теплоснабжения отходов деревообработки администрации муниципального округа следует уточнить у предпринимателей объемы не используемых ими этих отходов.</w:t>
      </w:r>
    </w:p>
    <w:p w:rsidR="00426B49" w:rsidRPr="00ED325D" w:rsidRDefault="00426B49" w:rsidP="00426B49">
      <w:pPr>
        <w:tabs>
          <w:tab w:val="left" w:pos="375"/>
        </w:tabs>
        <w:spacing w:before="120" w:after="120"/>
        <w:ind w:right="28"/>
        <w:jc w:val="both"/>
        <w:rPr>
          <w:sz w:val="26"/>
          <w:szCs w:val="26"/>
        </w:rPr>
      </w:pPr>
      <w:r>
        <w:rPr>
          <w:b/>
          <w:sz w:val="26"/>
          <w:szCs w:val="26"/>
        </w:rPr>
        <w:t xml:space="preserve">7.2 </w:t>
      </w:r>
      <w:r w:rsidRPr="00ED325D">
        <w:rPr>
          <w:b/>
          <w:sz w:val="26"/>
          <w:szCs w:val="26"/>
        </w:rPr>
        <w:t xml:space="preserve">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w:t>
      </w:r>
      <w:r w:rsidR="008739CD">
        <w:rPr>
          <w:b/>
          <w:sz w:val="26"/>
          <w:szCs w:val="26"/>
        </w:rPr>
        <w:t>района</w:t>
      </w:r>
    </w:p>
    <w:p w:rsidR="00426B49" w:rsidRPr="00ED325D" w:rsidRDefault="00426B49" w:rsidP="00426B49">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r w:rsidRPr="00ED325D">
        <w:rPr>
          <w:sz w:val="26"/>
          <w:szCs w:val="26"/>
          <w:vertAlign w:val="subscript"/>
        </w:rPr>
        <w:t>пр.</w:t>
      </w:r>
      <w:r w:rsidRPr="00ED325D">
        <w:rPr>
          <w:sz w:val="26"/>
          <w:szCs w:val="26"/>
        </w:rPr>
        <w:t xml:space="preserve">: </w:t>
      </w:r>
    </w:p>
    <w:p w:rsidR="00426B49" w:rsidRPr="00ED325D" w:rsidRDefault="00426B49" w:rsidP="00426B49">
      <w:pPr>
        <w:tabs>
          <w:tab w:val="left" w:pos="375"/>
        </w:tabs>
        <w:spacing w:after="120"/>
        <w:ind w:right="28"/>
        <w:jc w:val="right"/>
        <w:rPr>
          <w:sz w:val="26"/>
          <w:szCs w:val="26"/>
        </w:rPr>
      </w:pPr>
      <w:r w:rsidRPr="00ED325D">
        <w:rPr>
          <w:sz w:val="26"/>
          <w:szCs w:val="26"/>
        </w:rPr>
        <w:t>М</w:t>
      </w:r>
      <w:r w:rsidRPr="00ED325D">
        <w:rPr>
          <w:sz w:val="26"/>
          <w:szCs w:val="26"/>
          <w:vertAlign w:val="subscript"/>
        </w:rPr>
        <w:t>т</w:t>
      </w:r>
      <w:r w:rsidRPr="00ED325D">
        <w:rPr>
          <w:sz w:val="26"/>
          <w:szCs w:val="26"/>
        </w:rPr>
        <w:t xml:space="preserve"> = </w:t>
      </w:r>
      <w:r w:rsidRPr="00ED325D">
        <w:rPr>
          <w:sz w:val="26"/>
          <w:szCs w:val="26"/>
          <w:lang w:val="en-US"/>
        </w:rPr>
        <w:t>Q</w:t>
      </w:r>
      <w:r w:rsidRPr="00ED325D">
        <w:rPr>
          <w:sz w:val="26"/>
          <w:szCs w:val="26"/>
          <w:vertAlign w:val="subscript"/>
        </w:rPr>
        <w:t>пр.</w:t>
      </w:r>
      <w:r w:rsidRPr="00ED325D">
        <w:rPr>
          <w:sz w:val="26"/>
          <w:szCs w:val="26"/>
        </w:rPr>
        <w:t xml:space="preserve">* </w:t>
      </w:r>
      <w:r w:rsidRPr="00ED325D">
        <w:rPr>
          <w:sz w:val="26"/>
          <w:szCs w:val="26"/>
          <w:lang w:val="en-US"/>
        </w:rPr>
        <w:t>b</w:t>
      </w:r>
      <w:r w:rsidRPr="00ED325D">
        <w:rPr>
          <w:sz w:val="26"/>
          <w:szCs w:val="26"/>
          <w:vertAlign w:val="subscript"/>
        </w:rPr>
        <w:t>пр.</w:t>
      </w:r>
      <w:r w:rsidRPr="00ED325D">
        <w:rPr>
          <w:sz w:val="26"/>
          <w:szCs w:val="26"/>
        </w:rPr>
        <w:t xml:space="preserve">           т у.т</w:t>
      </w:r>
      <w:r w:rsidRPr="00EC39C0">
        <w:rPr>
          <w:sz w:val="26"/>
          <w:szCs w:val="26"/>
        </w:rPr>
        <w:t>.                                                           (</w:t>
      </w:r>
      <w:r w:rsidR="007D1A81">
        <w:rPr>
          <w:sz w:val="26"/>
          <w:szCs w:val="26"/>
        </w:rPr>
        <w:t>10</w:t>
      </w:r>
      <w:r w:rsidRPr="00EC39C0">
        <w:rPr>
          <w:sz w:val="26"/>
          <w:szCs w:val="26"/>
        </w:rPr>
        <w:t>)</w:t>
      </w:r>
    </w:p>
    <w:p w:rsidR="00426B49" w:rsidRDefault="00947DD7" w:rsidP="00947DD7">
      <w:pPr>
        <w:tabs>
          <w:tab w:val="left" w:pos="375"/>
        </w:tabs>
        <w:ind w:right="28"/>
        <w:jc w:val="both"/>
        <w:rPr>
          <w:sz w:val="26"/>
          <w:szCs w:val="26"/>
        </w:rPr>
      </w:pPr>
      <w:r>
        <w:rPr>
          <w:sz w:val="26"/>
          <w:szCs w:val="26"/>
        </w:rPr>
        <w:t>С</w:t>
      </w:r>
      <w:r w:rsidR="00426B49" w:rsidRPr="00ED325D">
        <w:rPr>
          <w:sz w:val="26"/>
          <w:szCs w:val="26"/>
        </w:rPr>
        <w:t>редний норматив удельного расхода топлива на производство теплоты</w:t>
      </w:r>
      <w:r>
        <w:rPr>
          <w:sz w:val="26"/>
          <w:szCs w:val="26"/>
        </w:rPr>
        <w:t xml:space="preserve">, принятый в утвержденном на 2023 г. расчете тарифа, </w:t>
      </w:r>
      <w:r w:rsidR="00426B49">
        <w:rPr>
          <w:sz w:val="26"/>
          <w:szCs w:val="26"/>
        </w:rPr>
        <w:t xml:space="preserve">для </w:t>
      </w:r>
      <w:r>
        <w:rPr>
          <w:rFonts w:eastAsia="Times New Roman"/>
          <w:bCs/>
          <w:sz w:val="26"/>
          <w:szCs w:val="26"/>
        </w:rPr>
        <w:t>МУП «Теплоэнерго</w:t>
      </w:r>
      <w:r w:rsidRPr="00206915">
        <w:rPr>
          <w:rFonts w:eastAsia="Times New Roman"/>
          <w:bCs/>
          <w:sz w:val="26"/>
          <w:szCs w:val="26"/>
        </w:rPr>
        <w:t xml:space="preserve">» </w:t>
      </w:r>
      <w:r w:rsidR="00FB17E6" w:rsidRPr="00ED325D">
        <w:rPr>
          <w:sz w:val="26"/>
          <w:szCs w:val="26"/>
        </w:rPr>
        <w:t>составляет</w:t>
      </w:r>
      <w:r w:rsidR="00FB17E6">
        <w:rPr>
          <w:sz w:val="26"/>
          <w:szCs w:val="26"/>
        </w:rPr>
        <w:t xml:space="preserve">: </w:t>
      </w:r>
      <w:r w:rsidR="00426B49">
        <w:rPr>
          <w:rFonts w:eastAsia="Times New Roman"/>
          <w:color w:val="000000"/>
          <w:sz w:val="26"/>
          <w:szCs w:val="26"/>
          <w:lang w:eastAsia="ru-RU"/>
        </w:rPr>
        <w:t>21</w:t>
      </w:r>
      <w:r>
        <w:rPr>
          <w:rFonts w:eastAsia="Times New Roman"/>
          <w:color w:val="000000"/>
          <w:sz w:val="26"/>
          <w:szCs w:val="26"/>
          <w:lang w:eastAsia="ru-RU"/>
        </w:rPr>
        <w:t>3,76</w:t>
      </w:r>
      <w:r w:rsidR="00FB17E6">
        <w:rPr>
          <w:rFonts w:eastAsia="Times New Roman"/>
          <w:color w:val="000000"/>
          <w:sz w:val="26"/>
          <w:szCs w:val="26"/>
          <w:lang w:eastAsia="ru-RU"/>
        </w:rPr>
        <w:t xml:space="preserve"> </w:t>
      </w:r>
      <w:r w:rsidR="00426B49" w:rsidRPr="00ED325D">
        <w:rPr>
          <w:sz w:val="26"/>
          <w:szCs w:val="26"/>
        </w:rPr>
        <w:t>кг у.т./Гкал</w:t>
      </w:r>
      <w:r w:rsidR="00426B49">
        <w:rPr>
          <w:sz w:val="26"/>
          <w:szCs w:val="26"/>
        </w:rPr>
        <w:t>;</w:t>
      </w:r>
    </w:p>
    <w:p w:rsidR="00426B49" w:rsidRDefault="00426B49" w:rsidP="00426B49">
      <w:pPr>
        <w:tabs>
          <w:tab w:val="left" w:pos="375"/>
        </w:tabs>
        <w:spacing w:before="120" w:after="120"/>
        <w:ind w:right="28"/>
        <w:jc w:val="both"/>
        <w:rPr>
          <w:sz w:val="26"/>
          <w:szCs w:val="26"/>
        </w:rPr>
      </w:pPr>
      <w:r w:rsidRPr="00ED325D">
        <w:rPr>
          <w:sz w:val="26"/>
          <w:szCs w:val="26"/>
        </w:rPr>
        <w:t>Производство тепловой энергии в будущих периодах</w:t>
      </w:r>
      <w:r>
        <w:rPr>
          <w:sz w:val="26"/>
          <w:szCs w:val="26"/>
        </w:rPr>
        <w:t xml:space="preserve"> рассчитывается по объему полезного использования теплоты (реализации), затрат тепловой энергии на собственные нужды котельных и сетевых потерь по формуле:</w:t>
      </w:r>
    </w:p>
    <w:p w:rsidR="00426B49" w:rsidRPr="00ED325D" w:rsidRDefault="00426B49" w:rsidP="00426B49">
      <w:pPr>
        <w:tabs>
          <w:tab w:val="left" w:pos="375"/>
        </w:tabs>
        <w:spacing w:before="120" w:after="120"/>
        <w:ind w:right="28"/>
        <w:jc w:val="right"/>
        <w:rPr>
          <w:sz w:val="26"/>
          <w:szCs w:val="26"/>
        </w:rPr>
      </w:pPr>
      <w:r w:rsidRPr="00ED325D">
        <w:rPr>
          <w:sz w:val="26"/>
          <w:szCs w:val="26"/>
          <w:lang w:val="en-US"/>
        </w:rPr>
        <w:t>Q</w:t>
      </w:r>
      <w:r w:rsidRPr="00ED325D">
        <w:rPr>
          <w:sz w:val="26"/>
          <w:szCs w:val="26"/>
          <w:vertAlign w:val="subscript"/>
        </w:rPr>
        <w:t xml:space="preserve">пр. = </w:t>
      </w:r>
      <w:r w:rsidRPr="00ED325D">
        <w:rPr>
          <w:sz w:val="26"/>
          <w:szCs w:val="26"/>
          <w:lang w:val="en-US"/>
        </w:rPr>
        <w:t>Q</w:t>
      </w:r>
      <w:r w:rsidRPr="00ED325D">
        <w:rPr>
          <w:sz w:val="26"/>
          <w:szCs w:val="26"/>
          <w:vertAlign w:val="subscript"/>
        </w:rPr>
        <w:t>от.п.</w:t>
      </w:r>
      <w:r w:rsidRPr="00ED325D">
        <w:rPr>
          <w:sz w:val="26"/>
          <w:szCs w:val="26"/>
        </w:rPr>
        <w:t>/[(1-</w:t>
      </w:r>
      <w:r w:rsidRPr="00ED325D">
        <w:rPr>
          <w:sz w:val="26"/>
          <w:szCs w:val="26"/>
          <w:lang w:val="en-US"/>
        </w:rPr>
        <w:t>d</w:t>
      </w:r>
      <w:r w:rsidRPr="00ED325D">
        <w:rPr>
          <w:sz w:val="26"/>
          <w:szCs w:val="26"/>
          <w:vertAlign w:val="subscript"/>
        </w:rPr>
        <w:t>т.п.</w:t>
      </w:r>
      <w:r w:rsidRPr="00ED325D">
        <w:rPr>
          <w:sz w:val="26"/>
          <w:szCs w:val="26"/>
        </w:rPr>
        <w:t>/100)*(1-</w:t>
      </w:r>
      <w:r w:rsidRPr="00ED325D">
        <w:rPr>
          <w:sz w:val="26"/>
          <w:szCs w:val="26"/>
          <w:lang w:val="en-US"/>
        </w:rPr>
        <w:t>d</w:t>
      </w:r>
      <w:r w:rsidRPr="00ED325D">
        <w:rPr>
          <w:sz w:val="26"/>
          <w:szCs w:val="26"/>
          <w:vertAlign w:val="subscript"/>
        </w:rPr>
        <w:t>сн.</w:t>
      </w:r>
      <w:r w:rsidRPr="00ED325D">
        <w:rPr>
          <w:sz w:val="26"/>
          <w:szCs w:val="26"/>
        </w:rPr>
        <w:t>)],                                                                  (</w:t>
      </w:r>
      <w:r w:rsidR="00981894">
        <w:rPr>
          <w:sz w:val="26"/>
          <w:szCs w:val="26"/>
        </w:rPr>
        <w:t>1</w:t>
      </w:r>
      <w:r w:rsidR="007D1A81">
        <w:rPr>
          <w:sz w:val="26"/>
          <w:szCs w:val="26"/>
        </w:rPr>
        <w:t>1</w:t>
      </w:r>
      <w:r w:rsidRPr="00ED325D">
        <w:rPr>
          <w:sz w:val="26"/>
          <w:szCs w:val="26"/>
        </w:rPr>
        <w:t>)</w:t>
      </w:r>
    </w:p>
    <w:p w:rsidR="00426B49" w:rsidRPr="00ED325D" w:rsidRDefault="00426B49" w:rsidP="00426B49">
      <w:pPr>
        <w:tabs>
          <w:tab w:val="left" w:pos="375"/>
        </w:tabs>
        <w:spacing w:before="120"/>
        <w:ind w:right="28"/>
        <w:jc w:val="both"/>
        <w:rPr>
          <w:sz w:val="26"/>
          <w:szCs w:val="26"/>
        </w:rPr>
      </w:pPr>
      <w:r w:rsidRPr="00ED325D">
        <w:rPr>
          <w:sz w:val="26"/>
          <w:szCs w:val="26"/>
        </w:rPr>
        <w:t xml:space="preserve">где </w:t>
      </w:r>
      <w:r w:rsidRPr="00ED325D">
        <w:rPr>
          <w:sz w:val="26"/>
          <w:szCs w:val="26"/>
          <w:lang w:val="en-US"/>
        </w:rPr>
        <w:t>Q</w:t>
      </w:r>
      <w:r w:rsidRPr="00ED325D">
        <w:rPr>
          <w:sz w:val="26"/>
          <w:szCs w:val="26"/>
          <w:vertAlign w:val="subscript"/>
        </w:rPr>
        <w:t xml:space="preserve">от.п. </w:t>
      </w:r>
      <w:r w:rsidRPr="00ED325D">
        <w:rPr>
          <w:sz w:val="26"/>
          <w:szCs w:val="26"/>
        </w:rPr>
        <w:t>- полезн</w:t>
      </w:r>
      <w:r>
        <w:rPr>
          <w:sz w:val="26"/>
          <w:szCs w:val="26"/>
        </w:rPr>
        <w:t>ый отпуск</w:t>
      </w:r>
      <w:r w:rsidRPr="00ED325D">
        <w:rPr>
          <w:sz w:val="26"/>
          <w:szCs w:val="26"/>
        </w:rPr>
        <w:t xml:space="preserve"> тепловой энергии, Гкал/год;</w:t>
      </w:r>
    </w:p>
    <w:p w:rsidR="00426B49" w:rsidRPr="00ED325D" w:rsidRDefault="00426B49" w:rsidP="00286485">
      <w:pPr>
        <w:tabs>
          <w:tab w:val="left" w:pos="375"/>
        </w:tabs>
        <w:spacing w:before="120"/>
        <w:ind w:right="28"/>
        <w:jc w:val="both"/>
        <w:rPr>
          <w:sz w:val="26"/>
          <w:szCs w:val="26"/>
        </w:rPr>
      </w:pPr>
      <w:r w:rsidRPr="00ED325D">
        <w:rPr>
          <w:sz w:val="26"/>
          <w:szCs w:val="26"/>
          <w:lang w:val="en-US"/>
        </w:rPr>
        <w:lastRenderedPageBreak/>
        <w:t>d</w:t>
      </w:r>
      <w:r w:rsidRPr="00ED325D">
        <w:rPr>
          <w:sz w:val="26"/>
          <w:szCs w:val="26"/>
          <w:vertAlign w:val="subscript"/>
        </w:rPr>
        <w:t>сн.</w:t>
      </w:r>
      <w:r w:rsidR="00947DD7">
        <w:rPr>
          <w:sz w:val="26"/>
          <w:szCs w:val="26"/>
        </w:rPr>
        <w:t xml:space="preserve"> -   </w:t>
      </w:r>
      <w:r w:rsidRPr="00ED325D">
        <w:rPr>
          <w:sz w:val="26"/>
          <w:szCs w:val="26"/>
        </w:rPr>
        <w:t xml:space="preserve"> норматив затрат тепловой энергии </w:t>
      </w:r>
      <w:r w:rsidR="00286485">
        <w:rPr>
          <w:sz w:val="26"/>
          <w:szCs w:val="26"/>
        </w:rPr>
        <w:t xml:space="preserve">на собственные нужды котельных </w:t>
      </w:r>
      <w:r w:rsidR="00947DD7">
        <w:rPr>
          <w:rFonts w:eastAsia="Times New Roman"/>
          <w:bCs/>
          <w:sz w:val="26"/>
          <w:szCs w:val="26"/>
        </w:rPr>
        <w:t>МУП «Теплоэнерго</w:t>
      </w:r>
      <w:r w:rsidR="00947DD7" w:rsidRPr="00206915">
        <w:rPr>
          <w:rFonts w:eastAsia="Times New Roman"/>
          <w:bCs/>
          <w:sz w:val="26"/>
          <w:szCs w:val="26"/>
        </w:rPr>
        <w:t>»</w:t>
      </w:r>
      <w:r w:rsidR="002D0293">
        <w:rPr>
          <w:rFonts w:eastAsia="Times New Roman"/>
          <w:bCs/>
          <w:sz w:val="26"/>
          <w:szCs w:val="26"/>
        </w:rPr>
        <w:t>;</w:t>
      </w:r>
      <w:r w:rsidR="00286485">
        <w:rPr>
          <w:rFonts w:eastAsia="Times New Roman"/>
          <w:bCs/>
          <w:sz w:val="26"/>
          <w:szCs w:val="26"/>
        </w:rPr>
        <w:t xml:space="preserve"> </w:t>
      </w:r>
      <w:r w:rsidR="00286485" w:rsidRPr="00286485">
        <w:rPr>
          <w:color w:val="000000"/>
          <w:sz w:val="26"/>
          <w:szCs w:val="26"/>
        </w:rPr>
        <w:t>принимается в соответствии с показателями, принятыми в расчет тарифа</w:t>
      </w:r>
      <w:r w:rsidR="00286485">
        <w:rPr>
          <w:color w:val="000000"/>
          <w:sz w:val="26"/>
          <w:szCs w:val="26"/>
        </w:rPr>
        <w:t xml:space="preserve"> и составляет 4,</w:t>
      </w:r>
      <w:r w:rsidR="00286485" w:rsidRPr="00286485">
        <w:rPr>
          <w:color w:val="000000"/>
          <w:sz w:val="26"/>
          <w:szCs w:val="26"/>
        </w:rPr>
        <w:t>4</w:t>
      </w:r>
      <w:r w:rsidR="00286485" w:rsidRPr="00286485">
        <w:rPr>
          <w:sz w:val="26"/>
          <w:szCs w:val="26"/>
        </w:rPr>
        <w:t xml:space="preserve"> % от производства теплоты;   </w:t>
      </w:r>
    </w:p>
    <w:p w:rsidR="00956F74" w:rsidRPr="00ED325D" w:rsidRDefault="00426B49" w:rsidP="00286485">
      <w:pPr>
        <w:tabs>
          <w:tab w:val="left" w:pos="375"/>
        </w:tabs>
        <w:ind w:right="28"/>
        <w:jc w:val="both"/>
        <w:rPr>
          <w:sz w:val="26"/>
          <w:szCs w:val="26"/>
        </w:rPr>
      </w:pPr>
      <w:r w:rsidRPr="00ED325D">
        <w:rPr>
          <w:sz w:val="26"/>
          <w:szCs w:val="26"/>
          <w:lang w:val="en-US"/>
        </w:rPr>
        <w:t>d</w:t>
      </w:r>
      <w:r w:rsidRPr="00ED325D">
        <w:rPr>
          <w:sz w:val="26"/>
          <w:szCs w:val="26"/>
          <w:vertAlign w:val="subscript"/>
        </w:rPr>
        <w:t xml:space="preserve">т.п. </w:t>
      </w:r>
      <w:r w:rsidR="00085E86">
        <w:rPr>
          <w:sz w:val="26"/>
          <w:szCs w:val="26"/>
        </w:rPr>
        <w:t>–</w:t>
      </w:r>
      <w:r w:rsidRPr="00ED325D">
        <w:rPr>
          <w:sz w:val="26"/>
          <w:szCs w:val="26"/>
        </w:rPr>
        <w:t xml:space="preserve"> </w:t>
      </w:r>
      <w:r w:rsidR="002D0293">
        <w:rPr>
          <w:sz w:val="26"/>
          <w:szCs w:val="26"/>
        </w:rPr>
        <w:t>плановый</w:t>
      </w:r>
      <w:r w:rsidR="00085E86">
        <w:rPr>
          <w:sz w:val="26"/>
          <w:szCs w:val="26"/>
        </w:rPr>
        <w:t xml:space="preserve"> </w:t>
      </w:r>
      <w:r w:rsidRPr="00ED325D">
        <w:rPr>
          <w:sz w:val="26"/>
          <w:szCs w:val="26"/>
        </w:rPr>
        <w:t>норматив технологических потер</w:t>
      </w:r>
      <w:r w:rsidR="00085E86">
        <w:rPr>
          <w:sz w:val="26"/>
          <w:szCs w:val="26"/>
        </w:rPr>
        <w:t>ь при передаче тепловой энергии</w:t>
      </w:r>
      <w:r w:rsidR="0046476B" w:rsidRPr="0046476B">
        <w:rPr>
          <w:color w:val="000000"/>
          <w:sz w:val="26"/>
          <w:szCs w:val="26"/>
        </w:rPr>
        <w:t xml:space="preserve"> </w:t>
      </w:r>
      <w:r w:rsidR="0046476B">
        <w:rPr>
          <w:sz w:val="26"/>
          <w:szCs w:val="26"/>
        </w:rPr>
        <w:t xml:space="preserve">составляет </w:t>
      </w:r>
      <w:r w:rsidR="00085E86">
        <w:rPr>
          <w:sz w:val="26"/>
          <w:szCs w:val="26"/>
        </w:rPr>
        <w:t>14,4</w:t>
      </w:r>
      <w:r w:rsidR="00956F74">
        <w:rPr>
          <w:sz w:val="26"/>
          <w:szCs w:val="26"/>
        </w:rPr>
        <w:t xml:space="preserve"> </w:t>
      </w:r>
      <w:r w:rsidR="00956F74" w:rsidRPr="00ED325D">
        <w:rPr>
          <w:sz w:val="26"/>
          <w:szCs w:val="26"/>
        </w:rPr>
        <w:t>% от отпуска теплоты в тепловую сеть.</w:t>
      </w:r>
    </w:p>
    <w:p w:rsidR="00426B49" w:rsidRPr="00CE4E63" w:rsidRDefault="00426B49" w:rsidP="002D0293">
      <w:pPr>
        <w:tabs>
          <w:tab w:val="left" w:pos="426"/>
        </w:tabs>
        <w:ind w:right="28" w:firstLine="567"/>
        <w:jc w:val="both"/>
        <w:rPr>
          <w:sz w:val="26"/>
          <w:szCs w:val="26"/>
        </w:rPr>
      </w:pPr>
      <w:r w:rsidRPr="00ED325D">
        <w:rPr>
          <w:sz w:val="26"/>
          <w:szCs w:val="26"/>
        </w:rPr>
        <w:t xml:space="preserve">Расчет перспективного потребления тепловой энергии приведен в разделе </w:t>
      </w:r>
      <w:r w:rsidR="00286485">
        <w:rPr>
          <w:sz w:val="26"/>
          <w:szCs w:val="26"/>
        </w:rPr>
        <w:t>2</w:t>
      </w:r>
      <w:r w:rsidRPr="00ED325D">
        <w:rPr>
          <w:sz w:val="26"/>
          <w:szCs w:val="26"/>
        </w:rPr>
        <w:t>.</w:t>
      </w:r>
      <w:r>
        <w:rPr>
          <w:sz w:val="26"/>
          <w:szCs w:val="26"/>
        </w:rPr>
        <w:t xml:space="preserve"> </w:t>
      </w:r>
      <w:r w:rsidRPr="00CE4E63">
        <w:rPr>
          <w:color w:val="000000"/>
          <w:sz w:val="26"/>
          <w:szCs w:val="26"/>
        </w:rPr>
        <w:t>Потребление тепловой энергии от котельных</w:t>
      </w:r>
      <w:r>
        <w:rPr>
          <w:color w:val="000000"/>
          <w:sz w:val="26"/>
          <w:szCs w:val="26"/>
        </w:rPr>
        <w:t xml:space="preserve"> </w:t>
      </w:r>
      <w:r w:rsidR="002D0293">
        <w:rPr>
          <w:color w:val="000000"/>
          <w:sz w:val="26"/>
          <w:szCs w:val="26"/>
        </w:rPr>
        <w:t xml:space="preserve">за прошедшие периоды принято по </w:t>
      </w:r>
      <w:r>
        <w:rPr>
          <w:color w:val="000000"/>
          <w:sz w:val="26"/>
          <w:szCs w:val="26"/>
        </w:rPr>
        <w:t>факту, в будущих периодах принимается в соответствии с показателями, принятыми в расчет тарифа.</w:t>
      </w:r>
    </w:p>
    <w:p w:rsidR="00426B49" w:rsidRPr="00ED325D" w:rsidRDefault="00426B49" w:rsidP="00426B49">
      <w:pPr>
        <w:tabs>
          <w:tab w:val="left" w:pos="375"/>
        </w:tabs>
        <w:spacing w:after="120"/>
        <w:ind w:right="28"/>
        <w:jc w:val="both"/>
        <w:rPr>
          <w:sz w:val="26"/>
          <w:szCs w:val="26"/>
        </w:rPr>
      </w:pPr>
      <w:r w:rsidRPr="00ED325D">
        <w:rPr>
          <w:sz w:val="26"/>
          <w:szCs w:val="26"/>
        </w:rPr>
        <w:t>Максимальные часовые расходы топлива могут быть рассчитаны по формуле:</w:t>
      </w:r>
    </w:p>
    <w:p w:rsidR="00426B49" w:rsidRPr="00ED325D" w:rsidRDefault="00426B49" w:rsidP="00426B49">
      <w:pPr>
        <w:tabs>
          <w:tab w:val="left" w:pos="375"/>
        </w:tabs>
        <w:spacing w:before="120" w:after="120"/>
        <w:ind w:right="28"/>
        <w:jc w:val="right"/>
        <w:rPr>
          <w:sz w:val="26"/>
          <w:szCs w:val="26"/>
        </w:rPr>
      </w:pPr>
      <w:r w:rsidRPr="00ED325D">
        <w:rPr>
          <w:sz w:val="26"/>
          <w:szCs w:val="26"/>
          <w:lang w:val="en-US"/>
        </w:rPr>
        <w:t>m</w:t>
      </w:r>
      <w:r w:rsidRPr="00ED325D">
        <w:rPr>
          <w:sz w:val="26"/>
          <w:szCs w:val="26"/>
          <w:vertAlign w:val="subscript"/>
        </w:rPr>
        <w:t>о</w:t>
      </w:r>
      <w:r w:rsidRPr="00ED325D">
        <w:rPr>
          <w:sz w:val="26"/>
          <w:szCs w:val="26"/>
        </w:rPr>
        <w:t xml:space="preserve"> = М</w:t>
      </w:r>
      <w:r w:rsidRPr="00ED325D">
        <w:rPr>
          <w:sz w:val="26"/>
          <w:szCs w:val="26"/>
          <w:vertAlign w:val="subscript"/>
        </w:rPr>
        <w:t>т.от.</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о</w:t>
      </w:r>
      <w:r w:rsidRPr="00ED325D">
        <w:rPr>
          <w:sz w:val="26"/>
          <w:szCs w:val="26"/>
        </w:rPr>
        <w:t>)/ [ (</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ср.от.</w:t>
      </w:r>
      <w:r w:rsidRPr="00ED325D">
        <w:rPr>
          <w:sz w:val="26"/>
          <w:szCs w:val="26"/>
        </w:rPr>
        <w:t>)*τ</w:t>
      </w:r>
      <w:r w:rsidRPr="00ED325D">
        <w:rPr>
          <w:sz w:val="26"/>
          <w:szCs w:val="26"/>
          <w:vertAlign w:val="subscript"/>
        </w:rPr>
        <w:t>от.</w:t>
      </w:r>
      <w:r w:rsidRPr="00ED325D">
        <w:rPr>
          <w:sz w:val="26"/>
          <w:szCs w:val="26"/>
        </w:rPr>
        <w:t>],  т/ч                                                  (</w:t>
      </w:r>
      <w:r w:rsidR="00981894">
        <w:rPr>
          <w:sz w:val="26"/>
          <w:szCs w:val="26"/>
        </w:rPr>
        <w:t>1</w:t>
      </w:r>
      <w:r w:rsidR="007D1A81">
        <w:rPr>
          <w:sz w:val="26"/>
          <w:szCs w:val="26"/>
        </w:rPr>
        <w:t>2</w:t>
      </w:r>
      <w:r w:rsidRPr="00ED325D">
        <w:rPr>
          <w:sz w:val="26"/>
          <w:szCs w:val="26"/>
        </w:rPr>
        <w:t>)</w:t>
      </w:r>
    </w:p>
    <w:p w:rsidR="00426B49" w:rsidRPr="00ED325D" w:rsidRDefault="00426B49" w:rsidP="00426B49">
      <w:pPr>
        <w:tabs>
          <w:tab w:val="left" w:pos="375"/>
        </w:tabs>
        <w:ind w:left="426" w:right="28" w:hanging="426"/>
        <w:rPr>
          <w:sz w:val="26"/>
          <w:szCs w:val="26"/>
        </w:rPr>
      </w:pPr>
      <w:r w:rsidRPr="00ED325D">
        <w:rPr>
          <w:sz w:val="26"/>
          <w:szCs w:val="26"/>
        </w:rPr>
        <w:t xml:space="preserve">где </w:t>
      </w:r>
      <w:r w:rsidRPr="00ED325D">
        <w:rPr>
          <w:sz w:val="26"/>
          <w:szCs w:val="26"/>
          <w:lang w:val="en-US"/>
        </w:rPr>
        <w:t>t</w:t>
      </w:r>
      <w:r w:rsidRPr="00ED325D">
        <w:rPr>
          <w:sz w:val="26"/>
          <w:szCs w:val="26"/>
          <w:vertAlign w:val="subscript"/>
        </w:rPr>
        <w:t xml:space="preserve">вн. </w:t>
      </w:r>
      <w:r w:rsidRPr="00ED325D">
        <w:rPr>
          <w:sz w:val="26"/>
          <w:szCs w:val="26"/>
        </w:rPr>
        <w:t>- температура воздуха в отапливаемых помещениях; т. к. основными потребителями является жилой сектор,</w:t>
      </w:r>
      <w:r>
        <w:rPr>
          <w:sz w:val="26"/>
          <w:szCs w:val="26"/>
        </w:rPr>
        <w:t xml:space="preserve"> школы, детские сады,</w:t>
      </w:r>
      <w:r w:rsidRPr="00ED325D">
        <w:rPr>
          <w:sz w:val="26"/>
          <w:szCs w:val="26"/>
        </w:rPr>
        <w:t xml:space="preserve"> принимается </w:t>
      </w:r>
      <w:r w:rsidRPr="00ED325D">
        <w:rPr>
          <w:sz w:val="26"/>
          <w:szCs w:val="26"/>
          <w:lang w:val="en-US"/>
        </w:rPr>
        <w:t>t</w:t>
      </w:r>
      <w:r w:rsidRPr="00ED325D">
        <w:rPr>
          <w:sz w:val="26"/>
          <w:szCs w:val="26"/>
          <w:vertAlign w:val="subscript"/>
        </w:rPr>
        <w:t xml:space="preserve">вн.  </w:t>
      </w:r>
      <w:r w:rsidRPr="00ED325D">
        <w:rPr>
          <w:sz w:val="26"/>
          <w:szCs w:val="26"/>
        </w:rPr>
        <w:t>= 20</w:t>
      </w:r>
      <w:r w:rsidRPr="001C1988">
        <w:rPr>
          <w:sz w:val="26"/>
          <w:szCs w:val="26"/>
          <w:vertAlign w:val="superscript"/>
        </w:rPr>
        <w:t>о</w:t>
      </w:r>
      <w:r w:rsidRPr="00ED325D">
        <w:rPr>
          <w:sz w:val="26"/>
          <w:szCs w:val="26"/>
        </w:rPr>
        <w:t>С;</w:t>
      </w:r>
    </w:p>
    <w:p w:rsidR="00426B49" w:rsidRPr="00ED325D" w:rsidRDefault="00426B49" w:rsidP="00426B49">
      <w:pPr>
        <w:tabs>
          <w:tab w:val="left" w:pos="375"/>
        </w:tabs>
        <w:ind w:left="426" w:right="28"/>
        <w:rPr>
          <w:sz w:val="26"/>
          <w:szCs w:val="26"/>
        </w:rPr>
      </w:pPr>
      <w:r w:rsidRPr="00ED325D">
        <w:rPr>
          <w:sz w:val="26"/>
          <w:szCs w:val="26"/>
          <w:lang w:val="en-US"/>
        </w:rPr>
        <w:t>t</w:t>
      </w:r>
      <w:r w:rsidRPr="00ED325D">
        <w:rPr>
          <w:sz w:val="26"/>
          <w:szCs w:val="26"/>
          <w:vertAlign w:val="subscript"/>
        </w:rPr>
        <w:t xml:space="preserve">о </w:t>
      </w:r>
      <w:r w:rsidRPr="00ED325D">
        <w:rPr>
          <w:sz w:val="26"/>
          <w:szCs w:val="26"/>
        </w:rPr>
        <w:t xml:space="preserve">и </w:t>
      </w:r>
      <w:r w:rsidRPr="00ED325D">
        <w:rPr>
          <w:sz w:val="26"/>
          <w:szCs w:val="26"/>
          <w:lang w:val="en-US"/>
        </w:rPr>
        <w:t>t</w:t>
      </w:r>
      <w:r w:rsidRPr="00ED325D">
        <w:rPr>
          <w:sz w:val="26"/>
          <w:szCs w:val="26"/>
          <w:vertAlign w:val="subscript"/>
        </w:rPr>
        <w:t xml:space="preserve">ср.от. </w:t>
      </w:r>
      <w:r w:rsidRPr="00ED325D">
        <w:rPr>
          <w:sz w:val="26"/>
          <w:szCs w:val="26"/>
        </w:rPr>
        <w:t>- расчетная и средняя за отопительный период температуры наружного воздуха;</w:t>
      </w:r>
      <w:r w:rsidR="002D2A3E">
        <w:rPr>
          <w:sz w:val="26"/>
          <w:szCs w:val="26"/>
        </w:rPr>
        <w:t xml:space="preserve"> </w:t>
      </w:r>
      <w:r w:rsidRPr="00ED325D">
        <w:rPr>
          <w:sz w:val="26"/>
          <w:szCs w:val="26"/>
        </w:rPr>
        <w:t xml:space="preserve">для </w:t>
      </w:r>
      <w:r w:rsidR="00F85BE8">
        <w:rPr>
          <w:sz w:val="26"/>
          <w:szCs w:val="26"/>
        </w:rPr>
        <w:t>Антроповского МР</w:t>
      </w:r>
      <w:r w:rsidRPr="00ED325D">
        <w:rPr>
          <w:sz w:val="26"/>
          <w:szCs w:val="26"/>
        </w:rPr>
        <w:t xml:space="preserve"> </w:t>
      </w:r>
      <w:r>
        <w:rPr>
          <w:sz w:val="26"/>
          <w:szCs w:val="26"/>
        </w:rPr>
        <w:t xml:space="preserve">согласно </w:t>
      </w:r>
      <w:r w:rsidRPr="0027196E">
        <w:rPr>
          <w:sz w:val="26"/>
          <w:szCs w:val="26"/>
        </w:rPr>
        <w:t>СП 131.13</w:t>
      </w:r>
      <w:r w:rsidR="00887E21">
        <w:rPr>
          <w:sz w:val="26"/>
          <w:szCs w:val="26"/>
        </w:rPr>
        <w:t>330.2020</w:t>
      </w:r>
      <w:r>
        <w:rPr>
          <w:sz w:val="26"/>
          <w:szCs w:val="26"/>
        </w:rPr>
        <w:t xml:space="preserve"> </w:t>
      </w:r>
      <w:r w:rsidRPr="00C036F8">
        <w:rPr>
          <w:sz w:val="26"/>
          <w:szCs w:val="26"/>
        </w:rPr>
        <w:t>[5]</w:t>
      </w:r>
      <w:r>
        <w:rPr>
          <w:sz w:val="26"/>
          <w:szCs w:val="26"/>
        </w:rPr>
        <w:t xml:space="preserve"> </w:t>
      </w:r>
      <w:r w:rsidR="009A40A1">
        <w:rPr>
          <w:sz w:val="26"/>
          <w:szCs w:val="26"/>
        </w:rPr>
        <w:t xml:space="preserve">и фактической климатологии </w:t>
      </w:r>
      <w:r w:rsidRPr="00ED325D">
        <w:rPr>
          <w:sz w:val="26"/>
          <w:szCs w:val="26"/>
        </w:rPr>
        <w:t>принимаются, соответственно, -32</w:t>
      </w:r>
      <w:r w:rsidRPr="00ED325D">
        <w:rPr>
          <w:sz w:val="26"/>
          <w:szCs w:val="26"/>
          <w:vertAlign w:val="superscript"/>
        </w:rPr>
        <w:t>о</w:t>
      </w:r>
      <w:r w:rsidRPr="00ED325D">
        <w:rPr>
          <w:sz w:val="26"/>
          <w:szCs w:val="26"/>
        </w:rPr>
        <w:t>С и -</w:t>
      </w:r>
      <w:r w:rsidR="009A40A1">
        <w:rPr>
          <w:sz w:val="26"/>
          <w:szCs w:val="26"/>
        </w:rPr>
        <w:t>2,5</w:t>
      </w:r>
      <w:r w:rsidRPr="00ED325D">
        <w:rPr>
          <w:sz w:val="26"/>
          <w:szCs w:val="26"/>
          <w:vertAlign w:val="superscript"/>
        </w:rPr>
        <w:t>о</w:t>
      </w:r>
      <w:r w:rsidRPr="00ED325D">
        <w:rPr>
          <w:sz w:val="26"/>
          <w:szCs w:val="26"/>
        </w:rPr>
        <w:t>С.</w:t>
      </w:r>
    </w:p>
    <w:p w:rsidR="00426B49" w:rsidRPr="00ED325D" w:rsidRDefault="00426B49" w:rsidP="00426B49">
      <w:pPr>
        <w:tabs>
          <w:tab w:val="left" w:pos="375"/>
        </w:tabs>
        <w:ind w:left="426" w:right="28"/>
        <w:rPr>
          <w:sz w:val="26"/>
          <w:szCs w:val="26"/>
        </w:rPr>
      </w:pPr>
      <w:r w:rsidRPr="00ED325D">
        <w:rPr>
          <w:sz w:val="26"/>
          <w:szCs w:val="26"/>
        </w:rPr>
        <w:t>τ</w:t>
      </w:r>
      <w:r w:rsidRPr="00ED325D">
        <w:rPr>
          <w:sz w:val="26"/>
          <w:szCs w:val="26"/>
          <w:vertAlign w:val="subscript"/>
        </w:rPr>
        <w:t>от.</w:t>
      </w:r>
      <w:r w:rsidRPr="00ED325D">
        <w:rPr>
          <w:sz w:val="26"/>
          <w:szCs w:val="26"/>
        </w:rPr>
        <w:t xml:space="preserve"> – продолжительность отопительного периода в </w:t>
      </w:r>
      <w:r w:rsidR="00F85BE8">
        <w:rPr>
          <w:sz w:val="26"/>
          <w:szCs w:val="26"/>
        </w:rPr>
        <w:t>Антроповском МР</w:t>
      </w:r>
      <w:r w:rsidRPr="00ED325D">
        <w:rPr>
          <w:sz w:val="26"/>
          <w:szCs w:val="26"/>
        </w:rPr>
        <w:t xml:space="preserve">, </w:t>
      </w:r>
      <w:r w:rsidR="00887E21">
        <w:rPr>
          <w:sz w:val="26"/>
          <w:szCs w:val="26"/>
        </w:rPr>
        <w:t xml:space="preserve">224 сут., </w:t>
      </w:r>
      <w:r w:rsidRPr="00ED325D">
        <w:rPr>
          <w:sz w:val="26"/>
          <w:szCs w:val="26"/>
        </w:rPr>
        <w:t>τ</w:t>
      </w:r>
      <w:r w:rsidRPr="00ED325D">
        <w:rPr>
          <w:sz w:val="26"/>
          <w:szCs w:val="26"/>
          <w:vertAlign w:val="subscript"/>
        </w:rPr>
        <w:t>от.</w:t>
      </w:r>
      <w:r w:rsidR="002D0293">
        <w:rPr>
          <w:sz w:val="26"/>
          <w:szCs w:val="26"/>
          <w:vertAlign w:val="subscript"/>
        </w:rPr>
        <w:t xml:space="preserve"> </w:t>
      </w:r>
      <w:r w:rsidRPr="00ED325D">
        <w:rPr>
          <w:sz w:val="26"/>
          <w:szCs w:val="26"/>
        </w:rPr>
        <w:t>=</w:t>
      </w:r>
      <w:r w:rsidR="002D0293">
        <w:rPr>
          <w:sz w:val="26"/>
          <w:szCs w:val="26"/>
        </w:rPr>
        <w:t xml:space="preserve"> </w:t>
      </w:r>
      <w:r w:rsidRPr="00ED325D">
        <w:rPr>
          <w:sz w:val="26"/>
          <w:szCs w:val="26"/>
        </w:rPr>
        <w:t>5</w:t>
      </w:r>
      <w:r w:rsidR="00887E21">
        <w:rPr>
          <w:sz w:val="26"/>
          <w:szCs w:val="26"/>
        </w:rPr>
        <w:t>376</w:t>
      </w:r>
      <w:r w:rsidRPr="00ED325D">
        <w:rPr>
          <w:sz w:val="26"/>
          <w:szCs w:val="26"/>
        </w:rPr>
        <w:t xml:space="preserve"> ч.</w:t>
      </w:r>
    </w:p>
    <w:p w:rsidR="00426B49" w:rsidRPr="00ED325D" w:rsidRDefault="00426B49" w:rsidP="00426B49">
      <w:pPr>
        <w:tabs>
          <w:tab w:val="left" w:pos="375"/>
        </w:tabs>
        <w:ind w:right="28" w:firstLine="426"/>
        <w:rPr>
          <w:sz w:val="26"/>
          <w:szCs w:val="26"/>
        </w:rPr>
      </w:pPr>
      <w:r w:rsidRPr="00ED325D">
        <w:rPr>
          <w:sz w:val="26"/>
          <w:szCs w:val="26"/>
        </w:rPr>
        <w:t>М</w:t>
      </w:r>
      <w:r w:rsidRPr="00ED325D">
        <w:rPr>
          <w:sz w:val="26"/>
          <w:szCs w:val="26"/>
          <w:vertAlign w:val="subscript"/>
        </w:rPr>
        <w:t>т.от. —</w:t>
      </w:r>
      <w:r w:rsidRPr="00ED325D">
        <w:rPr>
          <w:sz w:val="26"/>
          <w:szCs w:val="26"/>
        </w:rPr>
        <w:t xml:space="preserve"> расход топлива за отопительный период, т.</w:t>
      </w:r>
      <w:r w:rsidRPr="00ED325D">
        <w:rPr>
          <w:sz w:val="26"/>
          <w:szCs w:val="26"/>
          <w:vertAlign w:val="subscript"/>
        </w:rPr>
        <w:t xml:space="preserve"> </w:t>
      </w:r>
    </w:p>
    <w:p w:rsidR="00426B49" w:rsidRPr="00ED325D" w:rsidRDefault="00426B49" w:rsidP="00426B49">
      <w:pPr>
        <w:tabs>
          <w:tab w:val="left" w:pos="375"/>
        </w:tabs>
        <w:spacing w:before="120" w:after="120"/>
        <w:ind w:right="28"/>
        <w:jc w:val="right"/>
        <w:rPr>
          <w:sz w:val="26"/>
          <w:szCs w:val="26"/>
        </w:rPr>
      </w:pPr>
      <w:r w:rsidRPr="00ED325D">
        <w:rPr>
          <w:sz w:val="26"/>
          <w:szCs w:val="26"/>
        </w:rPr>
        <w:t>М</w:t>
      </w:r>
      <w:r w:rsidRPr="00ED325D">
        <w:rPr>
          <w:sz w:val="26"/>
          <w:szCs w:val="26"/>
          <w:vertAlign w:val="subscript"/>
        </w:rPr>
        <w:t xml:space="preserve">т.от. </w:t>
      </w:r>
      <w:r w:rsidRPr="00ED325D">
        <w:rPr>
          <w:sz w:val="26"/>
          <w:szCs w:val="26"/>
        </w:rPr>
        <w:t>= М</w:t>
      </w:r>
      <w:r w:rsidRPr="00ED325D">
        <w:rPr>
          <w:sz w:val="26"/>
          <w:szCs w:val="26"/>
          <w:vertAlign w:val="subscript"/>
        </w:rPr>
        <w:t>т</w:t>
      </w:r>
      <w:r w:rsidRPr="00ED325D">
        <w:rPr>
          <w:sz w:val="26"/>
          <w:szCs w:val="26"/>
        </w:rPr>
        <w:t xml:space="preserve"> - М</w:t>
      </w:r>
      <w:r w:rsidRPr="00ED325D">
        <w:rPr>
          <w:sz w:val="26"/>
          <w:szCs w:val="26"/>
          <w:vertAlign w:val="subscript"/>
        </w:rPr>
        <w:t>н.от.</w:t>
      </w:r>
      <w:r w:rsidRPr="00ED325D">
        <w:rPr>
          <w:sz w:val="26"/>
          <w:szCs w:val="26"/>
        </w:rPr>
        <w:t xml:space="preserve">                                                                   (</w:t>
      </w:r>
      <w:r w:rsidR="00981894">
        <w:rPr>
          <w:sz w:val="26"/>
          <w:szCs w:val="26"/>
        </w:rPr>
        <w:t>1</w:t>
      </w:r>
      <w:r w:rsidR="007D1A81">
        <w:rPr>
          <w:sz w:val="26"/>
          <w:szCs w:val="26"/>
        </w:rPr>
        <w:t>3</w:t>
      </w:r>
      <w:r w:rsidRPr="00ED325D">
        <w:rPr>
          <w:sz w:val="26"/>
          <w:szCs w:val="26"/>
        </w:rPr>
        <w:t>)</w:t>
      </w:r>
    </w:p>
    <w:p w:rsidR="00426B49" w:rsidRPr="00ED325D" w:rsidRDefault="00426B49" w:rsidP="00426B49">
      <w:pPr>
        <w:tabs>
          <w:tab w:val="left" w:pos="375"/>
        </w:tabs>
        <w:spacing w:before="120" w:after="120"/>
        <w:ind w:right="28"/>
        <w:rPr>
          <w:sz w:val="26"/>
          <w:szCs w:val="26"/>
        </w:rPr>
      </w:pPr>
      <w:r w:rsidRPr="00ED325D">
        <w:rPr>
          <w:sz w:val="26"/>
          <w:szCs w:val="26"/>
        </w:rPr>
        <w:t>где М</w:t>
      </w:r>
      <w:r w:rsidRPr="00ED325D">
        <w:rPr>
          <w:sz w:val="26"/>
          <w:szCs w:val="26"/>
          <w:vertAlign w:val="subscript"/>
        </w:rPr>
        <w:t xml:space="preserve">н.от. </w:t>
      </w:r>
      <w:r w:rsidRPr="00ED325D">
        <w:rPr>
          <w:sz w:val="26"/>
          <w:szCs w:val="26"/>
        </w:rPr>
        <w:t xml:space="preserve"> - расход топлива в н</w:t>
      </w:r>
      <w:r w:rsidR="00FA6A89">
        <w:rPr>
          <w:sz w:val="26"/>
          <w:szCs w:val="26"/>
        </w:rPr>
        <w:t>еотопительный период</w:t>
      </w:r>
      <w:r>
        <w:rPr>
          <w:sz w:val="26"/>
          <w:szCs w:val="26"/>
        </w:rPr>
        <w:t xml:space="preserve"> </w:t>
      </w:r>
      <w:r w:rsidRPr="00ED325D">
        <w:rPr>
          <w:sz w:val="26"/>
          <w:szCs w:val="26"/>
        </w:rPr>
        <w:t>М</w:t>
      </w:r>
      <w:r w:rsidRPr="00ED325D">
        <w:rPr>
          <w:sz w:val="26"/>
          <w:szCs w:val="26"/>
          <w:vertAlign w:val="subscript"/>
        </w:rPr>
        <w:t>н.от.</w:t>
      </w:r>
      <w:r w:rsidRPr="00ED325D">
        <w:rPr>
          <w:sz w:val="26"/>
          <w:szCs w:val="26"/>
        </w:rPr>
        <w:t xml:space="preserve"> = Q</w:t>
      </w:r>
      <w:r w:rsidRPr="00ED325D">
        <w:rPr>
          <w:sz w:val="26"/>
          <w:szCs w:val="26"/>
          <w:vertAlign w:val="subscript"/>
        </w:rPr>
        <w:t>н.от.</w:t>
      </w:r>
      <w:r w:rsidRPr="00ED325D">
        <w:rPr>
          <w:sz w:val="26"/>
          <w:szCs w:val="26"/>
        </w:rPr>
        <w:t>* b</w:t>
      </w:r>
      <w:r w:rsidRPr="00ED325D">
        <w:rPr>
          <w:sz w:val="26"/>
          <w:szCs w:val="26"/>
          <w:vertAlign w:val="subscript"/>
        </w:rPr>
        <w:t xml:space="preserve">н.от.                      </w:t>
      </w:r>
      <w:r>
        <w:rPr>
          <w:sz w:val="26"/>
          <w:szCs w:val="26"/>
          <w:vertAlign w:val="subscript"/>
        </w:rPr>
        <w:t xml:space="preserve"> </w:t>
      </w:r>
      <w:r w:rsidRPr="00ED325D">
        <w:rPr>
          <w:sz w:val="26"/>
          <w:szCs w:val="26"/>
          <w:vertAlign w:val="subscript"/>
        </w:rPr>
        <w:t xml:space="preserve">    </w:t>
      </w:r>
      <w:r w:rsidR="007D1A81">
        <w:rPr>
          <w:sz w:val="26"/>
          <w:szCs w:val="26"/>
          <w:vertAlign w:val="subscript"/>
        </w:rPr>
        <w:t xml:space="preserve">  </w:t>
      </w:r>
      <w:r w:rsidRPr="00ED325D">
        <w:rPr>
          <w:sz w:val="26"/>
          <w:szCs w:val="26"/>
          <w:vertAlign w:val="subscript"/>
        </w:rPr>
        <w:t xml:space="preserve">            </w:t>
      </w:r>
      <w:r w:rsidRPr="00ED325D">
        <w:rPr>
          <w:sz w:val="26"/>
          <w:szCs w:val="26"/>
        </w:rPr>
        <w:t>(1</w:t>
      </w:r>
      <w:r w:rsidR="007D1A81">
        <w:rPr>
          <w:sz w:val="26"/>
          <w:szCs w:val="26"/>
        </w:rPr>
        <w:t>4</w:t>
      </w:r>
      <w:r w:rsidRPr="00ED325D">
        <w:rPr>
          <w:sz w:val="26"/>
          <w:szCs w:val="26"/>
        </w:rPr>
        <w:t>)</w:t>
      </w:r>
    </w:p>
    <w:p w:rsidR="00426B49" w:rsidRPr="00ED325D" w:rsidRDefault="00426B49" w:rsidP="00426B49">
      <w:pPr>
        <w:tabs>
          <w:tab w:val="left" w:pos="375"/>
        </w:tabs>
        <w:spacing w:before="120" w:after="120"/>
        <w:ind w:left="426" w:right="28" w:hanging="426"/>
        <w:rPr>
          <w:sz w:val="26"/>
          <w:szCs w:val="26"/>
        </w:rPr>
      </w:pPr>
      <w:r w:rsidRPr="00ED325D">
        <w:rPr>
          <w:sz w:val="26"/>
          <w:szCs w:val="26"/>
        </w:rPr>
        <w:t>где Q</w:t>
      </w:r>
      <w:r w:rsidRPr="00ED325D">
        <w:rPr>
          <w:sz w:val="26"/>
          <w:szCs w:val="26"/>
          <w:vertAlign w:val="subscript"/>
        </w:rPr>
        <w:t xml:space="preserve">н.пр. </w:t>
      </w:r>
      <w:r w:rsidRPr="00ED325D">
        <w:rPr>
          <w:sz w:val="26"/>
          <w:szCs w:val="26"/>
        </w:rPr>
        <w:t>и b</w:t>
      </w:r>
      <w:r w:rsidRPr="00ED325D">
        <w:rPr>
          <w:sz w:val="26"/>
          <w:szCs w:val="26"/>
          <w:vertAlign w:val="subscript"/>
        </w:rPr>
        <w:t xml:space="preserve">н.пр. </w:t>
      </w:r>
      <w:r w:rsidRPr="00ED325D">
        <w:rPr>
          <w:sz w:val="26"/>
          <w:szCs w:val="26"/>
        </w:rPr>
        <w:t>- соответственно, производство тепловой энергии и удельный расход топлива в неотопительный период.</w:t>
      </w:r>
      <w:r>
        <w:rPr>
          <w:sz w:val="26"/>
          <w:szCs w:val="26"/>
        </w:rPr>
        <w:t xml:space="preserve"> В </w:t>
      </w:r>
      <w:r w:rsidR="00F85BE8">
        <w:rPr>
          <w:sz w:val="26"/>
          <w:szCs w:val="26"/>
        </w:rPr>
        <w:t>Антроповского МР</w:t>
      </w:r>
      <w:r w:rsidR="00F85BE8" w:rsidRPr="00ED325D">
        <w:rPr>
          <w:sz w:val="26"/>
          <w:szCs w:val="26"/>
        </w:rPr>
        <w:t xml:space="preserve"> </w:t>
      </w:r>
      <w:r>
        <w:rPr>
          <w:sz w:val="26"/>
          <w:szCs w:val="26"/>
        </w:rPr>
        <w:t>котельные в неотопительный период не работают</w:t>
      </w:r>
      <w:r w:rsidR="00887E21">
        <w:rPr>
          <w:sz w:val="26"/>
          <w:szCs w:val="26"/>
        </w:rPr>
        <w:t>.</w:t>
      </w:r>
    </w:p>
    <w:p w:rsidR="007A7372" w:rsidRDefault="00426B49" w:rsidP="00426B49">
      <w:pPr>
        <w:tabs>
          <w:tab w:val="left" w:pos="375"/>
        </w:tabs>
        <w:spacing w:before="120" w:after="120"/>
        <w:ind w:right="28"/>
        <w:jc w:val="both"/>
        <w:rPr>
          <w:sz w:val="26"/>
          <w:szCs w:val="26"/>
        </w:rPr>
      </w:pPr>
      <w:r w:rsidRPr="00ED325D">
        <w:rPr>
          <w:sz w:val="26"/>
          <w:szCs w:val="26"/>
        </w:rPr>
        <w:t>Исходные данные и результаты расчетов максималь</w:t>
      </w:r>
      <w:r>
        <w:rPr>
          <w:sz w:val="26"/>
          <w:szCs w:val="26"/>
        </w:rPr>
        <w:t xml:space="preserve">ных часовых и годовых расходов </w:t>
      </w:r>
      <w:r w:rsidRPr="00ED325D">
        <w:rPr>
          <w:sz w:val="26"/>
          <w:szCs w:val="26"/>
        </w:rPr>
        <w:t>топлива</w:t>
      </w:r>
      <w:r w:rsidRPr="00ED325D">
        <w:rPr>
          <w:b/>
          <w:sz w:val="26"/>
          <w:szCs w:val="26"/>
        </w:rPr>
        <w:t xml:space="preserve"> </w:t>
      </w:r>
      <w:r w:rsidR="00887E21">
        <w:rPr>
          <w:sz w:val="26"/>
          <w:szCs w:val="26"/>
        </w:rPr>
        <w:t>котельными для года разработки</w:t>
      </w:r>
      <w:r w:rsidRPr="00B04AA1">
        <w:rPr>
          <w:sz w:val="26"/>
          <w:szCs w:val="26"/>
        </w:rPr>
        <w:t xml:space="preserve"> схемы теплоснабжения</w:t>
      </w:r>
      <w:r>
        <w:rPr>
          <w:b/>
          <w:sz w:val="26"/>
          <w:szCs w:val="26"/>
        </w:rPr>
        <w:t xml:space="preserve"> </w:t>
      </w:r>
      <w:r w:rsidRPr="00ED325D">
        <w:rPr>
          <w:sz w:val="26"/>
          <w:szCs w:val="26"/>
        </w:rPr>
        <w:t xml:space="preserve">приведены в таблице </w:t>
      </w:r>
      <w:r>
        <w:rPr>
          <w:sz w:val="26"/>
          <w:szCs w:val="26"/>
        </w:rPr>
        <w:t>7</w:t>
      </w:r>
      <w:r w:rsidRPr="00ED325D">
        <w:rPr>
          <w:sz w:val="26"/>
          <w:szCs w:val="26"/>
        </w:rPr>
        <w:t>.</w:t>
      </w:r>
      <w:r>
        <w:rPr>
          <w:sz w:val="26"/>
          <w:szCs w:val="26"/>
        </w:rPr>
        <w:t>2</w:t>
      </w:r>
      <w:r w:rsidRPr="00ED325D">
        <w:rPr>
          <w:sz w:val="26"/>
          <w:szCs w:val="26"/>
        </w:rPr>
        <w:t xml:space="preserve">.1. Расчеты выполнены применительно к </w:t>
      </w:r>
      <w:r>
        <w:rPr>
          <w:sz w:val="26"/>
          <w:szCs w:val="26"/>
        </w:rPr>
        <w:t xml:space="preserve">существующим </w:t>
      </w:r>
      <w:r w:rsidRPr="00ED325D">
        <w:rPr>
          <w:sz w:val="26"/>
          <w:szCs w:val="26"/>
        </w:rPr>
        <w:t>видам топлива</w:t>
      </w:r>
      <w:r>
        <w:rPr>
          <w:sz w:val="26"/>
          <w:szCs w:val="26"/>
        </w:rPr>
        <w:t xml:space="preserve"> </w:t>
      </w:r>
      <w:r w:rsidRPr="00ED325D">
        <w:rPr>
          <w:sz w:val="26"/>
          <w:szCs w:val="26"/>
        </w:rPr>
        <w:t xml:space="preserve">дровам и </w:t>
      </w:r>
      <w:r>
        <w:rPr>
          <w:sz w:val="26"/>
          <w:szCs w:val="26"/>
        </w:rPr>
        <w:t>каменному углю, а также к перспективному топливу – природному газу</w:t>
      </w:r>
      <w:r w:rsidRPr="00ED325D">
        <w:rPr>
          <w:sz w:val="26"/>
          <w:szCs w:val="26"/>
        </w:rPr>
        <w:t>.</w:t>
      </w:r>
      <w:r>
        <w:rPr>
          <w:sz w:val="26"/>
          <w:szCs w:val="26"/>
        </w:rPr>
        <w:t xml:space="preserve"> Перспективные значения </w:t>
      </w:r>
      <w:r w:rsidRPr="00ED325D">
        <w:rPr>
          <w:sz w:val="26"/>
          <w:szCs w:val="26"/>
        </w:rPr>
        <w:t>максималь</w:t>
      </w:r>
      <w:r>
        <w:rPr>
          <w:sz w:val="26"/>
          <w:szCs w:val="26"/>
        </w:rPr>
        <w:t xml:space="preserve">ных часовых и годовых расходов </w:t>
      </w:r>
      <w:r w:rsidRPr="00ED325D">
        <w:rPr>
          <w:sz w:val="26"/>
          <w:szCs w:val="26"/>
        </w:rPr>
        <w:t>топлива</w:t>
      </w:r>
      <w:r>
        <w:rPr>
          <w:sz w:val="26"/>
          <w:szCs w:val="26"/>
        </w:rPr>
        <w:t xml:space="preserve"> по системе теплоснабжения </w:t>
      </w:r>
      <w:r w:rsidR="00FB17E6">
        <w:rPr>
          <w:sz w:val="26"/>
          <w:szCs w:val="26"/>
        </w:rPr>
        <w:t>муниципального</w:t>
      </w:r>
      <w:r w:rsidR="00887E21">
        <w:rPr>
          <w:sz w:val="26"/>
          <w:szCs w:val="26"/>
        </w:rPr>
        <w:t xml:space="preserve"> </w:t>
      </w:r>
      <w:r w:rsidR="002D0293">
        <w:rPr>
          <w:sz w:val="26"/>
          <w:szCs w:val="26"/>
        </w:rPr>
        <w:t>района</w:t>
      </w:r>
      <w:r>
        <w:rPr>
          <w:sz w:val="26"/>
          <w:szCs w:val="26"/>
        </w:rPr>
        <w:t xml:space="preserve"> приведены в таблице 7.2.2.</w:t>
      </w: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300DF9" w:rsidRDefault="00300DF9" w:rsidP="00426B49">
      <w:pPr>
        <w:tabs>
          <w:tab w:val="left" w:pos="375"/>
        </w:tabs>
        <w:spacing w:before="120" w:after="120"/>
        <w:ind w:right="28"/>
        <w:jc w:val="both"/>
        <w:rPr>
          <w:sz w:val="26"/>
          <w:szCs w:val="26"/>
        </w:rPr>
      </w:pPr>
    </w:p>
    <w:p w:rsidR="007A7372" w:rsidRDefault="007A7372" w:rsidP="007A7372">
      <w:pPr>
        <w:tabs>
          <w:tab w:val="left" w:pos="375"/>
        </w:tabs>
        <w:spacing w:before="120" w:after="120"/>
        <w:ind w:right="28"/>
        <w:jc w:val="right"/>
      </w:pPr>
    </w:p>
    <w:p w:rsidR="007A7372" w:rsidRDefault="007A7372" w:rsidP="007A7372">
      <w:pPr>
        <w:tabs>
          <w:tab w:val="left" w:pos="375"/>
        </w:tabs>
        <w:ind w:right="28"/>
        <w:jc w:val="right"/>
        <w:sectPr w:rsidR="007A7372" w:rsidSect="00EF2CCE">
          <w:pgSz w:w="11906" w:h="16838"/>
          <w:pgMar w:top="851" w:right="567" w:bottom="851" w:left="1134" w:header="568" w:footer="400" w:gutter="0"/>
          <w:cols w:space="720"/>
          <w:docGrid w:linePitch="360"/>
        </w:sectPr>
      </w:pPr>
    </w:p>
    <w:p w:rsidR="004F63ED" w:rsidRDefault="004F63ED" w:rsidP="003D195C">
      <w:pPr>
        <w:tabs>
          <w:tab w:val="left" w:pos="375"/>
        </w:tabs>
        <w:spacing w:after="120"/>
        <w:ind w:right="28"/>
        <w:jc w:val="center"/>
        <w:rPr>
          <w:sz w:val="26"/>
          <w:szCs w:val="26"/>
        </w:rPr>
      </w:pPr>
    </w:p>
    <w:p w:rsidR="007A7372" w:rsidRDefault="00CB29EF" w:rsidP="003D195C">
      <w:pPr>
        <w:tabs>
          <w:tab w:val="left" w:pos="375"/>
        </w:tabs>
        <w:spacing w:after="120"/>
        <w:ind w:right="28"/>
        <w:jc w:val="center"/>
      </w:pPr>
      <w:r w:rsidRPr="00321011">
        <w:rPr>
          <w:sz w:val="26"/>
          <w:szCs w:val="26"/>
        </w:rPr>
        <w:t xml:space="preserve">Таблица </w:t>
      </w:r>
      <w:r>
        <w:rPr>
          <w:sz w:val="26"/>
          <w:szCs w:val="26"/>
        </w:rPr>
        <w:t>7</w:t>
      </w:r>
      <w:r w:rsidRPr="00321011">
        <w:rPr>
          <w:sz w:val="26"/>
          <w:szCs w:val="26"/>
        </w:rPr>
        <w:t>.</w:t>
      </w:r>
      <w:r>
        <w:rPr>
          <w:sz w:val="26"/>
          <w:szCs w:val="26"/>
        </w:rPr>
        <w:t xml:space="preserve">2.1. </w:t>
      </w:r>
      <w:r w:rsidRPr="008E4DE5">
        <w:rPr>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sidR="002F7707">
        <w:rPr>
          <w:sz w:val="26"/>
          <w:szCs w:val="26"/>
        </w:rPr>
        <w:t xml:space="preserve"> в 2023</w:t>
      </w:r>
      <w:r>
        <w:rPr>
          <w:sz w:val="26"/>
          <w:szCs w:val="26"/>
        </w:rPr>
        <w:t xml:space="preserve"> году</w:t>
      </w:r>
      <w:r w:rsidR="002D0293">
        <w:rPr>
          <w:sz w:val="26"/>
          <w:szCs w:val="26"/>
        </w:rPr>
        <w:t>.</w:t>
      </w:r>
    </w:p>
    <w:tbl>
      <w:tblPr>
        <w:tblW w:w="154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2"/>
        <w:gridCol w:w="1417"/>
        <w:gridCol w:w="1701"/>
        <w:gridCol w:w="1782"/>
        <w:gridCol w:w="1479"/>
        <w:gridCol w:w="1417"/>
        <w:gridCol w:w="1276"/>
        <w:gridCol w:w="1276"/>
        <w:gridCol w:w="1782"/>
      </w:tblGrid>
      <w:tr w:rsidR="004F63ED" w:rsidRPr="000726F1" w:rsidTr="004F63ED">
        <w:trPr>
          <w:trHeight w:val="20"/>
        </w:trPr>
        <w:tc>
          <w:tcPr>
            <w:tcW w:w="3322" w:type="dxa"/>
            <w:shd w:val="clear" w:color="auto" w:fill="auto"/>
            <w:vAlign w:val="center"/>
            <w:hideMark/>
          </w:tcPr>
          <w:p w:rsidR="004F63ED" w:rsidRPr="000726F1" w:rsidRDefault="004F63ED">
            <w:pPr>
              <w:jc w:val="center"/>
              <w:rPr>
                <w:color w:val="000000"/>
                <w:szCs w:val="24"/>
              </w:rPr>
            </w:pPr>
            <w:r w:rsidRPr="000726F1">
              <w:rPr>
                <w:color w:val="000000"/>
                <w:szCs w:val="24"/>
              </w:rPr>
              <w:t>Показатели баланса</w:t>
            </w:r>
          </w:p>
        </w:tc>
        <w:tc>
          <w:tcPr>
            <w:tcW w:w="1417" w:type="dxa"/>
            <w:shd w:val="clear" w:color="auto" w:fill="auto"/>
            <w:vAlign w:val="center"/>
          </w:tcPr>
          <w:p w:rsidR="004F63ED" w:rsidRPr="000726F1" w:rsidRDefault="004F63ED">
            <w:pPr>
              <w:jc w:val="center"/>
              <w:rPr>
                <w:color w:val="000000"/>
                <w:szCs w:val="24"/>
              </w:rPr>
            </w:pPr>
            <w:r w:rsidRPr="000726F1">
              <w:rPr>
                <w:color w:val="000000"/>
                <w:szCs w:val="24"/>
              </w:rPr>
              <w:t>Котельная "ЦРБ"</w:t>
            </w:r>
          </w:p>
        </w:tc>
        <w:tc>
          <w:tcPr>
            <w:tcW w:w="1701" w:type="dxa"/>
            <w:shd w:val="clear" w:color="auto" w:fill="auto"/>
            <w:vAlign w:val="center"/>
          </w:tcPr>
          <w:p w:rsidR="004F63ED" w:rsidRPr="000726F1" w:rsidRDefault="004F63ED">
            <w:pPr>
              <w:jc w:val="center"/>
              <w:rPr>
                <w:color w:val="000000"/>
                <w:szCs w:val="24"/>
              </w:rPr>
            </w:pPr>
            <w:r w:rsidRPr="000726F1">
              <w:rPr>
                <w:color w:val="000000"/>
                <w:szCs w:val="24"/>
              </w:rPr>
              <w:t>Котельная "Центральная"</w:t>
            </w:r>
          </w:p>
        </w:tc>
        <w:tc>
          <w:tcPr>
            <w:tcW w:w="1782" w:type="dxa"/>
            <w:shd w:val="clear" w:color="auto" w:fill="auto"/>
            <w:vAlign w:val="center"/>
          </w:tcPr>
          <w:p w:rsidR="004F63ED" w:rsidRPr="000726F1" w:rsidRDefault="004F63ED">
            <w:pPr>
              <w:jc w:val="center"/>
              <w:rPr>
                <w:color w:val="000000"/>
                <w:szCs w:val="24"/>
              </w:rPr>
            </w:pPr>
            <w:r w:rsidRPr="000726F1">
              <w:rPr>
                <w:color w:val="000000"/>
                <w:szCs w:val="24"/>
              </w:rPr>
              <w:t>Котельная "Энергетиков"</w:t>
            </w:r>
          </w:p>
        </w:tc>
        <w:tc>
          <w:tcPr>
            <w:tcW w:w="1479" w:type="dxa"/>
            <w:shd w:val="clear" w:color="auto" w:fill="auto"/>
            <w:vAlign w:val="center"/>
          </w:tcPr>
          <w:p w:rsidR="004F63ED" w:rsidRPr="000726F1" w:rsidRDefault="004F63ED">
            <w:pPr>
              <w:jc w:val="center"/>
              <w:rPr>
                <w:color w:val="000000"/>
                <w:szCs w:val="24"/>
              </w:rPr>
            </w:pPr>
            <w:r w:rsidRPr="000726F1">
              <w:rPr>
                <w:color w:val="000000"/>
                <w:szCs w:val="24"/>
              </w:rPr>
              <w:t>Котельная "РОНО"</w:t>
            </w:r>
          </w:p>
        </w:tc>
        <w:tc>
          <w:tcPr>
            <w:tcW w:w="1417" w:type="dxa"/>
            <w:shd w:val="clear" w:color="auto" w:fill="auto"/>
            <w:vAlign w:val="center"/>
          </w:tcPr>
          <w:p w:rsidR="004F63ED" w:rsidRPr="000726F1" w:rsidRDefault="004F63ED">
            <w:pPr>
              <w:jc w:val="center"/>
              <w:rPr>
                <w:color w:val="000000"/>
                <w:szCs w:val="24"/>
              </w:rPr>
            </w:pPr>
            <w:r>
              <w:rPr>
                <w:color w:val="000000"/>
                <w:szCs w:val="24"/>
              </w:rPr>
              <w:t>Котельная с. Палкино</w:t>
            </w:r>
          </w:p>
        </w:tc>
        <w:tc>
          <w:tcPr>
            <w:tcW w:w="1276" w:type="dxa"/>
            <w:vAlign w:val="center"/>
          </w:tcPr>
          <w:p w:rsidR="004F63ED" w:rsidRPr="000726F1" w:rsidRDefault="004F63ED">
            <w:pPr>
              <w:jc w:val="center"/>
              <w:rPr>
                <w:color w:val="000000"/>
                <w:szCs w:val="24"/>
              </w:rPr>
            </w:pPr>
            <w:r>
              <w:rPr>
                <w:color w:val="000000"/>
                <w:szCs w:val="24"/>
              </w:rPr>
              <w:t>Котельная д. Просек</w:t>
            </w:r>
          </w:p>
        </w:tc>
        <w:tc>
          <w:tcPr>
            <w:tcW w:w="1276" w:type="dxa"/>
            <w:vAlign w:val="center"/>
          </w:tcPr>
          <w:p w:rsidR="004F63ED" w:rsidRPr="000726F1" w:rsidRDefault="004F63ED">
            <w:pPr>
              <w:jc w:val="center"/>
              <w:rPr>
                <w:bCs/>
                <w:color w:val="000000"/>
                <w:szCs w:val="24"/>
              </w:rPr>
            </w:pPr>
            <w:r w:rsidRPr="000726F1">
              <w:rPr>
                <w:bCs/>
                <w:color w:val="000000"/>
                <w:szCs w:val="24"/>
              </w:rPr>
              <w:t xml:space="preserve">итого </w:t>
            </w:r>
          </w:p>
        </w:tc>
        <w:tc>
          <w:tcPr>
            <w:tcW w:w="1782" w:type="dxa"/>
          </w:tcPr>
          <w:p w:rsidR="004F63ED" w:rsidRPr="000726F1" w:rsidRDefault="004F63ED">
            <w:pPr>
              <w:jc w:val="center"/>
              <w:rPr>
                <w:bCs/>
                <w:color w:val="000000"/>
                <w:szCs w:val="24"/>
              </w:rPr>
            </w:pPr>
            <w:r>
              <w:rPr>
                <w:bCs/>
                <w:color w:val="000000"/>
                <w:szCs w:val="24"/>
              </w:rPr>
              <w:t>Котельная ООО «Сокол»</w:t>
            </w:r>
          </w:p>
        </w:tc>
      </w:tr>
      <w:tr w:rsidR="004F63ED" w:rsidRPr="000726F1" w:rsidTr="00FD6172">
        <w:trPr>
          <w:trHeight w:val="20"/>
        </w:trPr>
        <w:tc>
          <w:tcPr>
            <w:tcW w:w="3322" w:type="dxa"/>
            <w:shd w:val="clear" w:color="auto" w:fill="auto"/>
            <w:vAlign w:val="center"/>
            <w:hideMark/>
          </w:tcPr>
          <w:p w:rsidR="004F63ED" w:rsidRPr="000726F1" w:rsidRDefault="004F63ED" w:rsidP="004F63ED">
            <w:pPr>
              <w:rPr>
                <w:color w:val="000000"/>
                <w:szCs w:val="24"/>
              </w:rPr>
            </w:pPr>
            <w:r w:rsidRPr="000726F1">
              <w:rPr>
                <w:color w:val="000000"/>
                <w:szCs w:val="24"/>
              </w:rPr>
              <w:t>Расчетная тепловая нагрузка на отопление, Гкал/ч</w:t>
            </w:r>
          </w:p>
        </w:tc>
        <w:tc>
          <w:tcPr>
            <w:tcW w:w="1417" w:type="dxa"/>
            <w:shd w:val="clear" w:color="auto" w:fill="auto"/>
            <w:vAlign w:val="center"/>
          </w:tcPr>
          <w:p w:rsidR="004F63ED" w:rsidRPr="004F63ED" w:rsidRDefault="004F63ED" w:rsidP="004F63ED">
            <w:pPr>
              <w:suppressAutoHyphens w:val="0"/>
              <w:jc w:val="center"/>
              <w:rPr>
                <w:rFonts w:eastAsia="Times New Roman"/>
                <w:color w:val="000000"/>
                <w:szCs w:val="24"/>
                <w:lang w:eastAsia="ru-RU"/>
              </w:rPr>
            </w:pPr>
            <w:r w:rsidRPr="004F63ED">
              <w:rPr>
                <w:color w:val="000000"/>
                <w:szCs w:val="24"/>
              </w:rPr>
              <w:t>1,251</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0,766</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0,272</w:t>
            </w:r>
          </w:p>
        </w:tc>
        <w:tc>
          <w:tcPr>
            <w:tcW w:w="1479"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0,272</w:t>
            </w:r>
          </w:p>
        </w:tc>
        <w:tc>
          <w:tcPr>
            <w:tcW w:w="1417"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0,274</w:t>
            </w:r>
          </w:p>
        </w:tc>
        <w:tc>
          <w:tcPr>
            <w:tcW w:w="1276" w:type="dxa"/>
            <w:vAlign w:val="center"/>
          </w:tcPr>
          <w:p w:rsidR="004F63ED" w:rsidRPr="004F63ED" w:rsidRDefault="004F63ED" w:rsidP="004F63ED">
            <w:pPr>
              <w:jc w:val="center"/>
              <w:rPr>
                <w:color w:val="000000"/>
                <w:szCs w:val="24"/>
              </w:rPr>
            </w:pPr>
            <w:r w:rsidRPr="004F63ED">
              <w:rPr>
                <w:color w:val="000000"/>
                <w:szCs w:val="24"/>
              </w:rPr>
              <w:t>0,558</w:t>
            </w:r>
          </w:p>
        </w:tc>
        <w:tc>
          <w:tcPr>
            <w:tcW w:w="1276" w:type="dxa"/>
            <w:vAlign w:val="center"/>
          </w:tcPr>
          <w:p w:rsidR="004F63ED" w:rsidRPr="004F63ED" w:rsidRDefault="004F63ED" w:rsidP="004F63ED">
            <w:pPr>
              <w:jc w:val="center"/>
              <w:rPr>
                <w:color w:val="000000"/>
                <w:szCs w:val="24"/>
              </w:rPr>
            </w:pPr>
            <w:r w:rsidRPr="004F63ED">
              <w:rPr>
                <w:color w:val="000000"/>
                <w:szCs w:val="24"/>
              </w:rPr>
              <w:t>3,393</w:t>
            </w:r>
          </w:p>
        </w:tc>
        <w:tc>
          <w:tcPr>
            <w:tcW w:w="1782" w:type="dxa"/>
            <w:vAlign w:val="center"/>
          </w:tcPr>
          <w:p w:rsidR="004F63ED" w:rsidRPr="004F63ED" w:rsidRDefault="004F63ED" w:rsidP="004F63ED">
            <w:pPr>
              <w:jc w:val="center"/>
              <w:rPr>
                <w:color w:val="000000"/>
                <w:szCs w:val="24"/>
              </w:rPr>
            </w:pPr>
            <w:r w:rsidRPr="004F63ED">
              <w:rPr>
                <w:color w:val="000000"/>
                <w:szCs w:val="24"/>
              </w:rPr>
              <w:t>0,316</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Расчетная тепловая нагрузка на ГВС, Гкал/ч</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0</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0</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0</w:t>
            </w:r>
          </w:p>
        </w:tc>
        <w:tc>
          <w:tcPr>
            <w:tcW w:w="1479"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0</w:t>
            </w:r>
          </w:p>
        </w:tc>
        <w:tc>
          <w:tcPr>
            <w:tcW w:w="1417"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0</w:t>
            </w:r>
          </w:p>
        </w:tc>
        <w:tc>
          <w:tcPr>
            <w:tcW w:w="1276" w:type="dxa"/>
            <w:vAlign w:val="center"/>
          </w:tcPr>
          <w:p w:rsidR="004F63ED" w:rsidRPr="004F63ED" w:rsidRDefault="004F63ED" w:rsidP="004F63ED">
            <w:pPr>
              <w:jc w:val="center"/>
              <w:rPr>
                <w:color w:val="000000"/>
                <w:szCs w:val="24"/>
              </w:rPr>
            </w:pPr>
            <w:r w:rsidRPr="004F63ED">
              <w:rPr>
                <w:color w:val="000000"/>
                <w:szCs w:val="24"/>
              </w:rPr>
              <w:t>0</w:t>
            </w:r>
          </w:p>
        </w:tc>
        <w:tc>
          <w:tcPr>
            <w:tcW w:w="1276" w:type="dxa"/>
            <w:vAlign w:val="center"/>
          </w:tcPr>
          <w:p w:rsidR="004F63ED" w:rsidRPr="004F63ED" w:rsidRDefault="004F63ED" w:rsidP="004F63ED">
            <w:pPr>
              <w:jc w:val="center"/>
              <w:rPr>
                <w:color w:val="000000"/>
                <w:szCs w:val="24"/>
              </w:rPr>
            </w:pPr>
            <w:r w:rsidRPr="004F63ED">
              <w:rPr>
                <w:color w:val="000000"/>
                <w:szCs w:val="24"/>
              </w:rPr>
              <w:t>0</w:t>
            </w:r>
          </w:p>
        </w:tc>
        <w:tc>
          <w:tcPr>
            <w:tcW w:w="1782" w:type="dxa"/>
            <w:vAlign w:val="center"/>
          </w:tcPr>
          <w:p w:rsidR="004F63ED" w:rsidRPr="004F63ED" w:rsidRDefault="004F63ED" w:rsidP="004F63ED">
            <w:pPr>
              <w:jc w:val="center"/>
              <w:rPr>
                <w:color w:val="000000"/>
                <w:szCs w:val="24"/>
              </w:rPr>
            </w:pPr>
            <w:r w:rsidRPr="004F63ED">
              <w:rPr>
                <w:color w:val="000000"/>
                <w:szCs w:val="24"/>
              </w:rPr>
              <w:t>0</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Расчетный полезный отпуск, Гкал</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2909,4</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1782,1</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633,8</w:t>
            </w:r>
          </w:p>
        </w:tc>
        <w:tc>
          <w:tcPr>
            <w:tcW w:w="1479"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633,0</w:t>
            </w:r>
          </w:p>
        </w:tc>
        <w:tc>
          <w:tcPr>
            <w:tcW w:w="1417"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636,6</w:t>
            </w:r>
          </w:p>
        </w:tc>
        <w:tc>
          <w:tcPr>
            <w:tcW w:w="1276" w:type="dxa"/>
            <w:vAlign w:val="center"/>
          </w:tcPr>
          <w:p w:rsidR="004F63ED" w:rsidRPr="004F63ED" w:rsidRDefault="004F63ED" w:rsidP="004F63ED">
            <w:pPr>
              <w:jc w:val="center"/>
              <w:rPr>
                <w:color w:val="000000"/>
                <w:szCs w:val="24"/>
              </w:rPr>
            </w:pPr>
            <w:r w:rsidRPr="004F63ED">
              <w:rPr>
                <w:color w:val="000000"/>
                <w:szCs w:val="24"/>
              </w:rPr>
              <w:t>1298,9</w:t>
            </w:r>
          </w:p>
        </w:tc>
        <w:tc>
          <w:tcPr>
            <w:tcW w:w="1276" w:type="dxa"/>
            <w:vAlign w:val="center"/>
          </w:tcPr>
          <w:p w:rsidR="004F63ED" w:rsidRPr="004F63ED" w:rsidRDefault="004F63ED" w:rsidP="004F63ED">
            <w:pPr>
              <w:jc w:val="center"/>
              <w:rPr>
                <w:color w:val="000000"/>
                <w:szCs w:val="24"/>
              </w:rPr>
            </w:pPr>
            <w:r w:rsidRPr="004F63ED">
              <w:rPr>
                <w:color w:val="000000"/>
                <w:szCs w:val="24"/>
              </w:rPr>
              <w:t>7893,8</w:t>
            </w:r>
          </w:p>
        </w:tc>
        <w:tc>
          <w:tcPr>
            <w:tcW w:w="1782" w:type="dxa"/>
            <w:vAlign w:val="center"/>
          </w:tcPr>
          <w:p w:rsidR="004F63ED" w:rsidRPr="004F63ED" w:rsidRDefault="004F63ED" w:rsidP="004F63ED">
            <w:pPr>
              <w:jc w:val="center"/>
              <w:rPr>
                <w:color w:val="000000"/>
                <w:szCs w:val="24"/>
              </w:rPr>
            </w:pPr>
            <w:r w:rsidRPr="004F63ED">
              <w:rPr>
                <w:color w:val="000000"/>
                <w:szCs w:val="24"/>
              </w:rPr>
              <w:t>735,1</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Расчетное производство теплоты, Гкал</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3200,1</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1960,2</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697,2</w:t>
            </w:r>
          </w:p>
        </w:tc>
        <w:tc>
          <w:tcPr>
            <w:tcW w:w="1479"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696,3</w:t>
            </w:r>
          </w:p>
        </w:tc>
        <w:tc>
          <w:tcPr>
            <w:tcW w:w="1417" w:type="dxa"/>
            <w:shd w:val="clear" w:color="auto" w:fill="auto"/>
            <w:noWrap/>
            <w:vAlign w:val="center"/>
          </w:tcPr>
          <w:p w:rsidR="004F63ED" w:rsidRPr="004F63ED" w:rsidRDefault="004F63ED" w:rsidP="004F63ED">
            <w:pPr>
              <w:jc w:val="center"/>
              <w:rPr>
                <w:color w:val="000000"/>
                <w:szCs w:val="24"/>
              </w:rPr>
            </w:pPr>
            <w:r w:rsidRPr="004F63ED">
              <w:rPr>
                <w:color w:val="000000"/>
                <w:szCs w:val="24"/>
              </w:rPr>
              <w:t>700,2</w:t>
            </w:r>
          </w:p>
        </w:tc>
        <w:tc>
          <w:tcPr>
            <w:tcW w:w="1276" w:type="dxa"/>
            <w:vAlign w:val="center"/>
          </w:tcPr>
          <w:p w:rsidR="004F63ED" w:rsidRPr="004F63ED" w:rsidRDefault="004F63ED" w:rsidP="004F63ED">
            <w:pPr>
              <w:jc w:val="center"/>
              <w:rPr>
                <w:color w:val="000000"/>
                <w:szCs w:val="24"/>
              </w:rPr>
            </w:pPr>
            <w:r w:rsidRPr="004F63ED">
              <w:rPr>
                <w:color w:val="000000"/>
                <w:szCs w:val="24"/>
              </w:rPr>
              <w:t>1428,7</w:t>
            </w:r>
          </w:p>
        </w:tc>
        <w:tc>
          <w:tcPr>
            <w:tcW w:w="1276" w:type="dxa"/>
            <w:vAlign w:val="center"/>
          </w:tcPr>
          <w:p w:rsidR="004F63ED" w:rsidRPr="004F63ED" w:rsidRDefault="004F63ED" w:rsidP="004F63ED">
            <w:pPr>
              <w:jc w:val="center"/>
              <w:rPr>
                <w:color w:val="000000"/>
                <w:szCs w:val="24"/>
              </w:rPr>
            </w:pPr>
            <w:r w:rsidRPr="004F63ED">
              <w:rPr>
                <w:color w:val="000000"/>
                <w:szCs w:val="24"/>
              </w:rPr>
              <w:t>8682,6</w:t>
            </w:r>
          </w:p>
        </w:tc>
        <w:tc>
          <w:tcPr>
            <w:tcW w:w="1782" w:type="dxa"/>
            <w:vAlign w:val="center"/>
          </w:tcPr>
          <w:p w:rsidR="004F63ED" w:rsidRPr="004F63ED" w:rsidRDefault="004F63ED" w:rsidP="004F63ED">
            <w:pPr>
              <w:jc w:val="center"/>
              <w:rPr>
                <w:color w:val="000000"/>
                <w:szCs w:val="24"/>
              </w:rPr>
            </w:pPr>
            <w:r w:rsidRPr="004F63ED">
              <w:rPr>
                <w:color w:val="000000"/>
                <w:szCs w:val="24"/>
              </w:rPr>
              <w:t>847,5</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Потребление топлива, т у.т.</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689,2</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422,2</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150,2</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150,0</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150,8</w:t>
            </w:r>
          </w:p>
        </w:tc>
        <w:tc>
          <w:tcPr>
            <w:tcW w:w="1276" w:type="dxa"/>
            <w:vAlign w:val="center"/>
          </w:tcPr>
          <w:p w:rsidR="004F63ED" w:rsidRPr="004F63ED" w:rsidRDefault="004F63ED" w:rsidP="004F63ED">
            <w:pPr>
              <w:jc w:val="center"/>
              <w:rPr>
                <w:color w:val="000000"/>
                <w:szCs w:val="24"/>
              </w:rPr>
            </w:pPr>
            <w:r w:rsidRPr="004F63ED">
              <w:rPr>
                <w:color w:val="000000"/>
                <w:szCs w:val="24"/>
              </w:rPr>
              <w:t>313,7</w:t>
            </w:r>
          </w:p>
        </w:tc>
        <w:tc>
          <w:tcPr>
            <w:tcW w:w="1276" w:type="dxa"/>
            <w:vAlign w:val="center"/>
          </w:tcPr>
          <w:p w:rsidR="004F63ED" w:rsidRPr="004F63ED" w:rsidRDefault="004F63ED" w:rsidP="004F63ED">
            <w:pPr>
              <w:jc w:val="center"/>
              <w:rPr>
                <w:color w:val="000000"/>
                <w:szCs w:val="24"/>
              </w:rPr>
            </w:pPr>
            <w:r w:rsidRPr="004F63ED">
              <w:rPr>
                <w:color w:val="000000"/>
                <w:szCs w:val="24"/>
              </w:rPr>
              <w:t>1876,0</w:t>
            </w:r>
          </w:p>
        </w:tc>
        <w:tc>
          <w:tcPr>
            <w:tcW w:w="1782" w:type="dxa"/>
            <w:vAlign w:val="center"/>
          </w:tcPr>
          <w:p w:rsidR="004F63ED" w:rsidRPr="004F63ED" w:rsidRDefault="004F63ED" w:rsidP="004F63ED">
            <w:pPr>
              <w:jc w:val="center"/>
              <w:rPr>
                <w:color w:val="000000"/>
                <w:szCs w:val="24"/>
              </w:rPr>
            </w:pPr>
            <w:r w:rsidRPr="004F63ED">
              <w:rPr>
                <w:color w:val="000000"/>
                <w:szCs w:val="24"/>
              </w:rPr>
              <w:t>182,5</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 xml:space="preserve">в т.ч.:                             дрова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551,4</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337,7</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150,2</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150,0</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150,8</w:t>
            </w:r>
          </w:p>
        </w:tc>
        <w:tc>
          <w:tcPr>
            <w:tcW w:w="1276" w:type="dxa"/>
            <w:vAlign w:val="center"/>
          </w:tcPr>
          <w:p w:rsidR="004F63ED" w:rsidRPr="004F63ED" w:rsidRDefault="004F63ED" w:rsidP="004F63ED">
            <w:pPr>
              <w:jc w:val="center"/>
              <w:rPr>
                <w:color w:val="000000"/>
                <w:szCs w:val="24"/>
              </w:rPr>
            </w:pPr>
            <w:r w:rsidRPr="004F63ED">
              <w:rPr>
                <w:color w:val="000000"/>
                <w:szCs w:val="24"/>
              </w:rPr>
              <w:t>313,7</w:t>
            </w:r>
          </w:p>
        </w:tc>
        <w:tc>
          <w:tcPr>
            <w:tcW w:w="1276" w:type="dxa"/>
            <w:vAlign w:val="center"/>
          </w:tcPr>
          <w:p w:rsidR="004F63ED" w:rsidRPr="004F63ED" w:rsidRDefault="004F63ED" w:rsidP="004F63ED">
            <w:pPr>
              <w:jc w:val="center"/>
              <w:rPr>
                <w:color w:val="000000"/>
                <w:szCs w:val="24"/>
              </w:rPr>
            </w:pPr>
            <w:r w:rsidRPr="004F63ED">
              <w:rPr>
                <w:color w:val="000000"/>
                <w:szCs w:val="24"/>
              </w:rPr>
              <w:t>1653,7</w:t>
            </w:r>
          </w:p>
        </w:tc>
        <w:tc>
          <w:tcPr>
            <w:tcW w:w="1782" w:type="dxa"/>
            <w:vAlign w:val="center"/>
          </w:tcPr>
          <w:p w:rsidR="004F63ED" w:rsidRPr="004F63ED" w:rsidRDefault="004F63ED" w:rsidP="004F63ED">
            <w:pPr>
              <w:jc w:val="center"/>
              <w:rPr>
                <w:color w:val="000000"/>
                <w:szCs w:val="24"/>
              </w:rPr>
            </w:pPr>
            <w:r w:rsidRPr="004F63ED">
              <w:rPr>
                <w:color w:val="000000"/>
                <w:szCs w:val="24"/>
              </w:rPr>
              <w:t>182,5</w:t>
            </w:r>
          </w:p>
        </w:tc>
      </w:tr>
      <w:tr w:rsidR="004F63ED" w:rsidRPr="000726F1" w:rsidTr="00FD6172">
        <w:trPr>
          <w:trHeight w:val="20"/>
        </w:trPr>
        <w:tc>
          <w:tcPr>
            <w:tcW w:w="3322" w:type="dxa"/>
            <w:shd w:val="clear" w:color="auto" w:fill="auto"/>
            <w:vAlign w:val="center"/>
          </w:tcPr>
          <w:p w:rsidR="004F63ED" w:rsidRPr="000726F1" w:rsidRDefault="004F63ED" w:rsidP="004F63ED">
            <w:pPr>
              <w:jc w:val="center"/>
              <w:rPr>
                <w:color w:val="000000"/>
                <w:szCs w:val="24"/>
              </w:rPr>
            </w:pPr>
            <w:r w:rsidRPr="000726F1">
              <w:rPr>
                <w:color w:val="000000"/>
                <w:szCs w:val="24"/>
              </w:rPr>
              <w:t xml:space="preserve">                                      уголь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137,8</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84,4</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222,3</w:t>
            </w:r>
          </w:p>
        </w:tc>
        <w:tc>
          <w:tcPr>
            <w:tcW w:w="1782" w:type="dxa"/>
            <w:vAlign w:val="center"/>
          </w:tcPr>
          <w:p w:rsidR="004F63ED" w:rsidRPr="004F63ED" w:rsidRDefault="004F63ED" w:rsidP="004F63ED">
            <w:pPr>
              <w:jc w:val="center"/>
              <w:rPr>
                <w:color w:val="000000"/>
                <w:szCs w:val="24"/>
              </w:rPr>
            </w:pPr>
            <w:r w:rsidRPr="004F63ED">
              <w:rPr>
                <w:color w:val="000000"/>
                <w:szCs w:val="24"/>
              </w:rPr>
              <w:t> </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 xml:space="preserve">Потребление топлива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782" w:type="dxa"/>
            <w:vAlign w:val="center"/>
          </w:tcPr>
          <w:p w:rsidR="004F63ED" w:rsidRPr="004F63ED" w:rsidRDefault="004F63ED" w:rsidP="004F63ED">
            <w:pPr>
              <w:jc w:val="center"/>
              <w:rPr>
                <w:color w:val="000000"/>
                <w:szCs w:val="24"/>
              </w:rPr>
            </w:pPr>
            <w:r w:rsidRPr="004F63ED">
              <w:rPr>
                <w:color w:val="000000"/>
                <w:szCs w:val="24"/>
              </w:rPr>
              <w:t> </w:t>
            </w:r>
          </w:p>
        </w:tc>
      </w:tr>
      <w:tr w:rsidR="004F63ED" w:rsidRPr="000726F1" w:rsidTr="00FD6172">
        <w:trPr>
          <w:trHeight w:val="20"/>
        </w:trPr>
        <w:tc>
          <w:tcPr>
            <w:tcW w:w="3322" w:type="dxa"/>
            <w:shd w:val="clear" w:color="auto" w:fill="auto"/>
            <w:vAlign w:val="center"/>
          </w:tcPr>
          <w:p w:rsidR="004F63ED" w:rsidRPr="000726F1" w:rsidRDefault="004F63ED" w:rsidP="004F63ED">
            <w:pPr>
              <w:jc w:val="right"/>
              <w:rPr>
                <w:color w:val="000000"/>
                <w:szCs w:val="24"/>
              </w:rPr>
            </w:pPr>
            <w:r w:rsidRPr="000726F1">
              <w:rPr>
                <w:color w:val="000000"/>
                <w:szCs w:val="24"/>
              </w:rPr>
              <w:t>дрова, пл. м</w:t>
            </w:r>
            <w:r w:rsidRPr="000726F1">
              <w:rPr>
                <w:color w:val="000000"/>
                <w:szCs w:val="24"/>
                <w:vertAlign w:val="superscript"/>
              </w:rPr>
              <w:t>3</w:t>
            </w:r>
            <w:r w:rsidRPr="000726F1">
              <w:rPr>
                <w:color w:val="000000"/>
                <w:szCs w:val="24"/>
              </w:rPr>
              <w:t xml:space="preserve">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2072,8</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1269,7</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564,5</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563,8</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566,9</w:t>
            </w:r>
          </w:p>
        </w:tc>
        <w:tc>
          <w:tcPr>
            <w:tcW w:w="1276" w:type="dxa"/>
            <w:vAlign w:val="center"/>
          </w:tcPr>
          <w:p w:rsidR="004F63ED" w:rsidRPr="004F63ED" w:rsidRDefault="004F63ED" w:rsidP="004F63ED">
            <w:pPr>
              <w:jc w:val="center"/>
              <w:rPr>
                <w:color w:val="000000"/>
                <w:szCs w:val="24"/>
              </w:rPr>
            </w:pPr>
            <w:r w:rsidRPr="004F63ED">
              <w:rPr>
                <w:color w:val="000000"/>
                <w:szCs w:val="24"/>
              </w:rPr>
              <w:t>1179,4</w:t>
            </w:r>
          </w:p>
        </w:tc>
        <w:tc>
          <w:tcPr>
            <w:tcW w:w="1276" w:type="dxa"/>
            <w:vAlign w:val="center"/>
          </w:tcPr>
          <w:p w:rsidR="004F63ED" w:rsidRPr="004F63ED" w:rsidRDefault="004F63ED" w:rsidP="004F63ED">
            <w:pPr>
              <w:jc w:val="center"/>
              <w:rPr>
                <w:color w:val="000000"/>
                <w:szCs w:val="24"/>
              </w:rPr>
            </w:pPr>
            <w:r w:rsidRPr="004F63ED">
              <w:rPr>
                <w:color w:val="000000"/>
                <w:szCs w:val="24"/>
              </w:rPr>
              <w:t>6217,0</w:t>
            </w:r>
          </w:p>
        </w:tc>
        <w:tc>
          <w:tcPr>
            <w:tcW w:w="1782" w:type="dxa"/>
            <w:vAlign w:val="center"/>
          </w:tcPr>
          <w:p w:rsidR="004F63ED" w:rsidRPr="004F63ED" w:rsidRDefault="004F63ED" w:rsidP="004F63ED">
            <w:pPr>
              <w:jc w:val="center"/>
              <w:rPr>
                <w:color w:val="000000"/>
                <w:szCs w:val="24"/>
              </w:rPr>
            </w:pPr>
            <w:r w:rsidRPr="004F63ED">
              <w:rPr>
                <w:color w:val="000000"/>
                <w:szCs w:val="24"/>
              </w:rPr>
              <w:t>686,2</w:t>
            </w:r>
          </w:p>
        </w:tc>
      </w:tr>
      <w:tr w:rsidR="004F63ED" w:rsidRPr="000726F1" w:rsidTr="00FD6172">
        <w:trPr>
          <w:trHeight w:val="20"/>
        </w:trPr>
        <w:tc>
          <w:tcPr>
            <w:tcW w:w="3322" w:type="dxa"/>
            <w:shd w:val="clear" w:color="auto" w:fill="auto"/>
            <w:vAlign w:val="center"/>
          </w:tcPr>
          <w:p w:rsidR="004F63ED" w:rsidRPr="000726F1" w:rsidRDefault="004F63ED" w:rsidP="004F63ED">
            <w:pPr>
              <w:jc w:val="right"/>
              <w:rPr>
                <w:color w:val="000000"/>
                <w:szCs w:val="24"/>
              </w:rPr>
            </w:pPr>
            <w:r w:rsidRPr="000726F1">
              <w:rPr>
                <w:color w:val="000000"/>
                <w:szCs w:val="24"/>
              </w:rPr>
              <w:t xml:space="preserve">              уголь, т</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179,5</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109,9</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289,4</w:t>
            </w:r>
          </w:p>
        </w:tc>
        <w:tc>
          <w:tcPr>
            <w:tcW w:w="1782" w:type="dxa"/>
            <w:vAlign w:val="center"/>
          </w:tcPr>
          <w:p w:rsidR="004F63ED" w:rsidRPr="004F63ED" w:rsidRDefault="004F63ED" w:rsidP="004F63ED">
            <w:pPr>
              <w:jc w:val="center"/>
              <w:rPr>
                <w:color w:val="000000"/>
                <w:szCs w:val="24"/>
              </w:rPr>
            </w:pPr>
            <w:r w:rsidRPr="004F63ED">
              <w:rPr>
                <w:color w:val="000000"/>
                <w:szCs w:val="24"/>
              </w:rPr>
              <w:t> </w:t>
            </w:r>
          </w:p>
        </w:tc>
      </w:tr>
      <w:tr w:rsidR="004F63ED" w:rsidRPr="000726F1" w:rsidTr="00FD6172">
        <w:trPr>
          <w:trHeight w:val="20"/>
        </w:trPr>
        <w:tc>
          <w:tcPr>
            <w:tcW w:w="3322" w:type="dxa"/>
            <w:shd w:val="clear" w:color="auto" w:fill="auto"/>
            <w:vAlign w:val="center"/>
          </w:tcPr>
          <w:p w:rsidR="004F63ED" w:rsidRPr="000726F1" w:rsidRDefault="004F63ED" w:rsidP="004F63ED">
            <w:pPr>
              <w:rPr>
                <w:color w:val="000000"/>
                <w:szCs w:val="24"/>
              </w:rPr>
            </w:pPr>
            <w:r w:rsidRPr="000726F1">
              <w:rPr>
                <w:color w:val="000000"/>
                <w:szCs w:val="24"/>
              </w:rPr>
              <w:t xml:space="preserve">Максимальное часовое потребление топлива,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782" w:type="dxa"/>
            <w:vAlign w:val="center"/>
          </w:tcPr>
          <w:p w:rsidR="004F63ED" w:rsidRPr="004F63ED" w:rsidRDefault="004F63ED" w:rsidP="004F63ED">
            <w:pPr>
              <w:jc w:val="center"/>
              <w:rPr>
                <w:color w:val="000000"/>
                <w:szCs w:val="24"/>
              </w:rPr>
            </w:pPr>
            <w:r w:rsidRPr="004F63ED">
              <w:rPr>
                <w:color w:val="000000"/>
                <w:szCs w:val="24"/>
              </w:rPr>
              <w:t> </w:t>
            </w:r>
          </w:p>
        </w:tc>
      </w:tr>
      <w:tr w:rsidR="004F63ED" w:rsidRPr="000726F1" w:rsidTr="00FD6172">
        <w:trPr>
          <w:trHeight w:val="20"/>
        </w:trPr>
        <w:tc>
          <w:tcPr>
            <w:tcW w:w="3322" w:type="dxa"/>
            <w:shd w:val="clear" w:color="auto" w:fill="auto"/>
            <w:vAlign w:val="center"/>
          </w:tcPr>
          <w:p w:rsidR="004F63ED" w:rsidRPr="000726F1" w:rsidRDefault="004F63ED" w:rsidP="004F63ED">
            <w:pPr>
              <w:jc w:val="right"/>
              <w:rPr>
                <w:color w:val="000000"/>
                <w:szCs w:val="24"/>
              </w:rPr>
            </w:pPr>
            <w:r w:rsidRPr="000726F1">
              <w:rPr>
                <w:color w:val="000000"/>
                <w:szCs w:val="24"/>
              </w:rPr>
              <w:t>дрова, пл. м</w:t>
            </w:r>
            <w:r w:rsidRPr="000726F1">
              <w:rPr>
                <w:color w:val="000000"/>
                <w:szCs w:val="24"/>
                <w:vertAlign w:val="superscript"/>
              </w:rPr>
              <w:t>3</w:t>
            </w:r>
            <w:r w:rsidRPr="000726F1">
              <w:rPr>
                <w:color w:val="000000"/>
                <w:szCs w:val="24"/>
              </w:rPr>
              <w:t>/ч</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0,82</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0,50</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0,22</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0,22</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0,22</w:t>
            </w:r>
          </w:p>
        </w:tc>
        <w:tc>
          <w:tcPr>
            <w:tcW w:w="1276" w:type="dxa"/>
            <w:vAlign w:val="center"/>
          </w:tcPr>
          <w:p w:rsidR="004F63ED" w:rsidRPr="004F63ED" w:rsidRDefault="004F63ED" w:rsidP="004F63ED">
            <w:pPr>
              <w:jc w:val="center"/>
              <w:rPr>
                <w:color w:val="000000"/>
                <w:szCs w:val="24"/>
              </w:rPr>
            </w:pPr>
            <w:r w:rsidRPr="004F63ED">
              <w:rPr>
                <w:color w:val="000000"/>
                <w:szCs w:val="24"/>
              </w:rPr>
              <w:t>0,47</w:t>
            </w:r>
          </w:p>
        </w:tc>
        <w:tc>
          <w:tcPr>
            <w:tcW w:w="1276" w:type="dxa"/>
            <w:vAlign w:val="center"/>
          </w:tcPr>
          <w:p w:rsidR="004F63ED" w:rsidRPr="004F63ED" w:rsidRDefault="004F63ED" w:rsidP="004F63ED">
            <w:pPr>
              <w:jc w:val="center"/>
              <w:rPr>
                <w:color w:val="000000"/>
                <w:szCs w:val="24"/>
              </w:rPr>
            </w:pPr>
            <w:r w:rsidRPr="004F63ED">
              <w:rPr>
                <w:color w:val="000000"/>
                <w:szCs w:val="24"/>
              </w:rPr>
              <w:t>2,46</w:t>
            </w:r>
          </w:p>
        </w:tc>
        <w:tc>
          <w:tcPr>
            <w:tcW w:w="1782" w:type="dxa"/>
            <w:vAlign w:val="center"/>
          </w:tcPr>
          <w:p w:rsidR="004F63ED" w:rsidRPr="004F63ED" w:rsidRDefault="004F63ED" w:rsidP="004F63ED">
            <w:pPr>
              <w:jc w:val="center"/>
              <w:rPr>
                <w:color w:val="000000"/>
                <w:szCs w:val="24"/>
              </w:rPr>
            </w:pPr>
            <w:r w:rsidRPr="004F63ED">
              <w:rPr>
                <w:color w:val="000000"/>
                <w:szCs w:val="24"/>
              </w:rPr>
              <w:t>0,27</w:t>
            </w:r>
          </w:p>
        </w:tc>
      </w:tr>
      <w:tr w:rsidR="004F63ED" w:rsidRPr="000726F1" w:rsidTr="00FD6172">
        <w:trPr>
          <w:trHeight w:val="20"/>
        </w:trPr>
        <w:tc>
          <w:tcPr>
            <w:tcW w:w="3322" w:type="dxa"/>
            <w:shd w:val="clear" w:color="auto" w:fill="auto"/>
            <w:vAlign w:val="center"/>
          </w:tcPr>
          <w:p w:rsidR="004F63ED" w:rsidRPr="000726F1" w:rsidRDefault="004F63ED" w:rsidP="004F63ED">
            <w:pPr>
              <w:jc w:val="right"/>
              <w:rPr>
                <w:color w:val="000000"/>
                <w:szCs w:val="24"/>
              </w:rPr>
            </w:pPr>
            <w:r w:rsidRPr="000726F1">
              <w:rPr>
                <w:color w:val="000000"/>
                <w:szCs w:val="24"/>
              </w:rPr>
              <w:t xml:space="preserve">             уголь, т/ч</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0,07</w:t>
            </w:r>
          </w:p>
        </w:tc>
        <w:tc>
          <w:tcPr>
            <w:tcW w:w="1701" w:type="dxa"/>
            <w:shd w:val="clear" w:color="auto" w:fill="auto"/>
            <w:vAlign w:val="center"/>
          </w:tcPr>
          <w:p w:rsidR="004F63ED" w:rsidRPr="004F63ED" w:rsidRDefault="004F63ED" w:rsidP="004F63ED">
            <w:pPr>
              <w:jc w:val="center"/>
              <w:rPr>
                <w:color w:val="000000"/>
                <w:szCs w:val="24"/>
              </w:rPr>
            </w:pPr>
            <w:r w:rsidRPr="004F63ED">
              <w:rPr>
                <w:color w:val="000000"/>
                <w:szCs w:val="24"/>
              </w:rPr>
              <w:t>0,04</w:t>
            </w:r>
          </w:p>
        </w:tc>
        <w:tc>
          <w:tcPr>
            <w:tcW w:w="1782"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79"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417" w:type="dxa"/>
            <w:shd w:val="clear" w:color="auto" w:fill="auto"/>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 </w:t>
            </w:r>
          </w:p>
        </w:tc>
        <w:tc>
          <w:tcPr>
            <w:tcW w:w="1276" w:type="dxa"/>
            <w:vAlign w:val="center"/>
          </w:tcPr>
          <w:p w:rsidR="004F63ED" w:rsidRPr="004F63ED" w:rsidRDefault="004F63ED" w:rsidP="004F63ED">
            <w:pPr>
              <w:jc w:val="center"/>
              <w:rPr>
                <w:color w:val="000000"/>
                <w:szCs w:val="24"/>
              </w:rPr>
            </w:pPr>
            <w:r w:rsidRPr="004F63ED">
              <w:rPr>
                <w:color w:val="000000"/>
                <w:szCs w:val="24"/>
              </w:rPr>
              <w:t>0,11</w:t>
            </w:r>
          </w:p>
        </w:tc>
        <w:tc>
          <w:tcPr>
            <w:tcW w:w="1782" w:type="dxa"/>
            <w:vAlign w:val="center"/>
          </w:tcPr>
          <w:p w:rsidR="004F63ED" w:rsidRPr="004F63ED" w:rsidRDefault="004F63ED" w:rsidP="004F63ED">
            <w:pPr>
              <w:jc w:val="center"/>
              <w:rPr>
                <w:color w:val="000000"/>
                <w:szCs w:val="24"/>
              </w:rPr>
            </w:pPr>
            <w:r w:rsidRPr="004F63ED">
              <w:rPr>
                <w:color w:val="000000"/>
                <w:szCs w:val="24"/>
              </w:rPr>
              <w:t> </w:t>
            </w:r>
          </w:p>
        </w:tc>
      </w:tr>
    </w:tbl>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780EDF" w:rsidRDefault="00780EDF" w:rsidP="00780EDF">
      <w:pPr>
        <w:tabs>
          <w:tab w:val="left" w:pos="375"/>
        </w:tabs>
        <w:spacing w:before="120" w:after="120"/>
        <w:ind w:right="28"/>
        <w:rPr>
          <w:sz w:val="26"/>
          <w:szCs w:val="26"/>
        </w:rPr>
      </w:pPr>
    </w:p>
    <w:p w:rsidR="004F63ED" w:rsidRDefault="004F63ED" w:rsidP="00780EDF">
      <w:pPr>
        <w:tabs>
          <w:tab w:val="left" w:pos="375"/>
        </w:tabs>
        <w:spacing w:before="120" w:after="120"/>
        <w:jc w:val="center"/>
        <w:rPr>
          <w:sz w:val="26"/>
          <w:szCs w:val="26"/>
        </w:rPr>
      </w:pPr>
    </w:p>
    <w:p w:rsidR="004F63ED" w:rsidRDefault="004F63ED" w:rsidP="00780EDF">
      <w:pPr>
        <w:tabs>
          <w:tab w:val="left" w:pos="375"/>
        </w:tabs>
        <w:spacing w:before="120" w:after="120"/>
        <w:jc w:val="center"/>
        <w:rPr>
          <w:sz w:val="26"/>
          <w:szCs w:val="26"/>
        </w:rPr>
      </w:pPr>
    </w:p>
    <w:p w:rsidR="00CB29EF" w:rsidRDefault="00CB29EF" w:rsidP="00780EDF">
      <w:pPr>
        <w:tabs>
          <w:tab w:val="left" w:pos="375"/>
        </w:tabs>
        <w:spacing w:before="120" w:after="120"/>
        <w:jc w:val="center"/>
        <w:rPr>
          <w:sz w:val="26"/>
          <w:szCs w:val="26"/>
        </w:rPr>
      </w:pPr>
      <w:r w:rsidRPr="00321011">
        <w:rPr>
          <w:sz w:val="26"/>
          <w:szCs w:val="26"/>
        </w:rPr>
        <w:t xml:space="preserve">Таблица </w:t>
      </w:r>
      <w:r>
        <w:rPr>
          <w:sz w:val="26"/>
          <w:szCs w:val="26"/>
        </w:rPr>
        <w:t>7</w:t>
      </w:r>
      <w:r w:rsidRPr="00321011">
        <w:rPr>
          <w:sz w:val="26"/>
          <w:szCs w:val="26"/>
        </w:rPr>
        <w:t>.</w:t>
      </w:r>
      <w:r>
        <w:rPr>
          <w:sz w:val="26"/>
          <w:szCs w:val="26"/>
        </w:rPr>
        <w:t xml:space="preserve">2.2. </w:t>
      </w:r>
      <w:r w:rsidRPr="00ED325D">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sidR="002D0293">
        <w:rPr>
          <w:sz w:val="26"/>
          <w:szCs w:val="26"/>
        </w:rPr>
        <w:t>.</w:t>
      </w:r>
    </w:p>
    <w:tbl>
      <w:tblPr>
        <w:tblW w:w="15600" w:type="dxa"/>
        <w:tblInd w:w="108" w:type="dxa"/>
        <w:tblCellMar>
          <w:left w:w="28" w:type="dxa"/>
          <w:right w:w="28" w:type="dxa"/>
        </w:tblCellMar>
        <w:tblLook w:val="04A0" w:firstRow="1" w:lastRow="0" w:firstColumn="1" w:lastColumn="0" w:noHBand="0" w:noVBand="1"/>
      </w:tblPr>
      <w:tblGrid>
        <w:gridCol w:w="3284"/>
        <w:gridCol w:w="836"/>
        <w:gridCol w:w="820"/>
        <w:gridCol w:w="820"/>
        <w:gridCol w:w="820"/>
        <w:gridCol w:w="820"/>
        <w:gridCol w:w="820"/>
        <w:gridCol w:w="820"/>
        <w:gridCol w:w="820"/>
        <w:gridCol w:w="820"/>
        <w:gridCol w:w="820"/>
        <w:gridCol w:w="820"/>
        <w:gridCol w:w="820"/>
        <w:gridCol w:w="820"/>
        <w:gridCol w:w="820"/>
        <w:gridCol w:w="820"/>
      </w:tblGrid>
      <w:tr w:rsidR="0049058F"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058F" w:rsidRPr="00780EDF" w:rsidRDefault="0049058F" w:rsidP="00CB29EF">
            <w:pPr>
              <w:suppressAutoHyphens w:val="0"/>
              <w:jc w:val="center"/>
              <w:rPr>
                <w:rFonts w:eastAsia="Times New Roman"/>
                <w:color w:val="000000"/>
                <w:szCs w:val="24"/>
                <w:lang w:eastAsia="ru-RU"/>
              </w:rPr>
            </w:pPr>
            <w:r w:rsidRPr="00780EDF">
              <w:rPr>
                <w:rFonts w:eastAsia="Times New Roman"/>
                <w:color w:val="000000"/>
                <w:szCs w:val="24"/>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2024г.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2025г.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2026г.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2027г.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2028г.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2029г.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2030г.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2031г.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2032г.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2033г.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2034г.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2035г.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2036г.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2037г.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49058F" w:rsidRPr="00780EDF" w:rsidRDefault="0049058F">
            <w:pPr>
              <w:jc w:val="center"/>
              <w:rPr>
                <w:color w:val="000000"/>
                <w:szCs w:val="24"/>
              </w:rPr>
            </w:pPr>
            <w:r w:rsidRPr="00780EDF">
              <w:rPr>
                <w:color w:val="000000"/>
                <w:szCs w:val="24"/>
              </w:rPr>
              <w:t>2038г.</w:t>
            </w:r>
          </w:p>
        </w:tc>
      </w:tr>
      <w:tr w:rsidR="000726F1" w:rsidRPr="00780EDF" w:rsidTr="004F63ED">
        <w:trPr>
          <w:trHeight w:val="399"/>
        </w:trPr>
        <w:tc>
          <w:tcPr>
            <w:tcW w:w="3284" w:type="dxa"/>
            <w:tcBorders>
              <w:top w:val="nil"/>
              <w:left w:val="single" w:sz="4" w:space="0" w:color="auto"/>
              <w:bottom w:val="single" w:sz="4" w:space="0" w:color="auto"/>
              <w:right w:val="single" w:sz="4" w:space="0" w:color="auto"/>
            </w:tcBorders>
            <w:shd w:val="clear" w:color="auto" w:fill="auto"/>
            <w:vAlign w:val="center"/>
            <w:hideMark/>
          </w:tcPr>
          <w:p w:rsidR="000726F1" w:rsidRPr="00780EDF" w:rsidRDefault="000726F1">
            <w:pPr>
              <w:jc w:val="center"/>
              <w:rPr>
                <w:bCs/>
                <w:color w:val="000000"/>
                <w:szCs w:val="24"/>
              </w:rPr>
            </w:pPr>
            <w:r w:rsidRPr="00780EDF">
              <w:rPr>
                <w:bCs/>
                <w:color w:val="000000"/>
                <w:szCs w:val="24"/>
              </w:rPr>
              <w:t>МУП "Теплоэнерго"</w:t>
            </w:r>
          </w:p>
        </w:tc>
        <w:tc>
          <w:tcPr>
            <w:tcW w:w="836"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c>
          <w:tcPr>
            <w:tcW w:w="820" w:type="dxa"/>
            <w:tcBorders>
              <w:top w:val="nil"/>
              <w:left w:val="nil"/>
              <w:bottom w:val="single" w:sz="4" w:space="0" w:color="auto"/>
              <w:right w:val="single" w:sz="4" w:space="0" w:color="auto"/>
            </w:tcBorders>
            <w:shd w:val="clear" w:color="auto" w:fill="auto"/>
            <w:noWrap/>
            <w:vAlign w:val="center"/>
            <w:hideMark/>
          </w:tcPr>
          <w:p w:rsidR="000726F1" w:rsidRPr="00780EDF" w:rsidRDefault="000726F1">
            <w:pPr>
              <w:rPr>
                <w:color w:val="000000"/>
                <w:szCs w:val="24"/>
              </w:rPr>
            </w:pPr>
            <w:r w:rsidRPr="00780EDF">
              <w:rPr>
                <w:color w:val="000000"/>
                <w:szCs w:val="24"/>
              </w:rPr>
              <w:t> </w:t>
            </w:r>
          </w:p>
        </w:tc>
      </w:tr>
      <w:tr w:rsidR="004F63ED" w:rsidRPr="00780EDF" w:rsidTr="004F63ED">
        <w:trPr>
          <w:trHeight w:val="20"/>
        </w:trPr>
        <w:tc>
          <w:tcPr>
            <w:tcW w:w="3284" w:type="dxa"/>
            <w:tcBorders>
              <w:top w:val="nil"/>
              <w:left w:val="single" w:sz="4" w:space="0" w:color="auto"/>
              <w:bottom w:val="single" w:sz="4" w:space="0" w:color="auto"/>
              <w:right w:val="single" w:sz="4" w:space="0" w:color="auto"/>
            </w:tcBorders>
            <w:shd w:val="clear" w:color="auto" w:fill="auto"/>
            <w:vAlign w:val="center"/>
            <w:hideMark/>
          </w:tcPr>
          <w:p w:rsidR="004F63ED" w:rsidRPr="00780EDF" w:rsidRDefault="004F63ED" w:rsidP="004F63ED">
            <w:pPr>
              <w:rPr>
                <w:color w:val="000000"/>
                <w:szCs w:val="24"/>
              </w:rPr>
            </w:pPr>
            <w:r w:rsidRPr="00780EDF">
              <w:rPr>
                <w:color w:val="000000"/>
                <w:szCs w:val="24"/>
              </w:rPr>
              <w:t>Полезное потребление тепловой энергии, Гкал</w:t>
            </w:r>
          </w:p>
        </w:tc>
        <w:tc>
          <w:tcPr>
            <w:tcW w:w="836"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suppressAutoHyphens w:val="0"/>
              <w:jc w:val="center"/>
              <w:rPr>
                <w:rFonts w:eastAsia="Times New Roman"/>
                <w:color w:val="000000"/>
                <w:szCs w:val="24"/>
                <w:lang w:eastAsia="ru-RU"/>
              </w:rPr>
            </w:pPr>
            <w:r w:rsidRPr="004F63ED">
              <w:rPr>
                <w:color w:val="000000"/>
                <w:szCs w:val="24"/>
              </w:rPr>
              <w:t>6270,0</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6270,0</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6270,0</w:t>
            </w: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nil"/>
              <w:left w:val="single" w:sz="4" w:space="0" w:color="auto"/>
              <w:bottom w:val="single" w:sz="4" w:space="0" w:color="auto"/>
              <w:right w:val="single" w:sz="4" w:space="0" w:color="auto"/>
            </w:tcBorders>
            <w:shd w:val="clear" w:color="auto" w:fill="auto"/>
            <w:vAlign w:val="center"/>
            <w:hideMark/>
          </w:tcPr>
          <w:p w:rsidR="004F63ED" w:rsidRPr="00780EDF" w:rsidRDefault="004F63ED" w:rsidP="004F63ED">
            <w:pPr>
              <w:rPr>
                <w:color w:val="000000"/>
                <w:szCs w:val="24"/>
              </w:rPr>
            </w:pPr>
            <w:r w:rsidRPr="00780EDF">
              <w:rPr>
                <w:color w:val="000000"/>
                <w:szCs w:val="24"/>
              </w:rPr>
              <w:t>Потери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1439,0</w:t>
            </w:r>
          </w:p>
        </w:tc>
        <w:tc>
          <w:tcPr>
            <w:tcW w:w="820" w:type="dxa"/>
            <w:tcBorders>
              <w:top w:val="nil"/>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775,4</w:t>
            </w:r>
          </w:p>
        </w:tc>
        <w:tc>
          <w:tcPr>
            <w:tcW w:w="820" w:type="dxa"/>
            <w:tcBorders>
              <w:top w:val="nil"/>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775,4</w:t>
            </w: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nil"/>
              <w:left w:val="single" w:sz="4" w:space="0" w:color="auto"/>
              <w:bottom w:val="single" w:sz="4" w:space="0" w:color="auto"/>
              <w:right w:val="single" w:sz="4" w:space="0" w:color="auto"/>
            </w:tcBorders>
            <w:shd w:val="clear" w:color="auto" w:fill="auto"/>
            <w:vAlign w:val="center"/>
            <w:hideMark/>
          </w:tcPr>
          <w:p w:rsidR="004F63ED" w:rsidRPr="00780EDF" w:rsidRDefault="004F63ED" w:rsidP="004F63ED">
            <w:pPr>
              <w:rPr>
                <w:color w:val="000000"/>
                <w:szCs w:val="24"/>
              </w:rPr>
            </w:pPr>
            <w:r w:rsidRPr="00780EDF">
              <w:rPr>
                <w:color w:val="000000"/>
                <w:szCs w:val="24"/>
              </w:rPr>
              <w:t>Отпуск тепловой энергии, Гкал</w:t>
            </w:r>
          </w:p>
        </w:tc>
        <w:tc>
          <w:tcPr>
            <w:tcW w:w="836"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7709,0</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7045,4</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7045,4</w:t>
            </w: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nil"/>
              <w:left w:val="single" w:sz="4" w:space="0" w:color="auto"/>
              <w:bottom w:val="single" w:sz="4" w:space="0" w:color="auto"/>
              <w:right w:val="single" w:sz="4" w:space="0" w:color="auto"/>
            </w:tcBorders>
            <w:shd w:val="clear" w:color="auto" w:fill="auto"/>
            <w:vAlign w:val="center"/>
            <w:hideMark/>
          </w:tcPr>
          <w:p w:rsidR="004F63ED" w:rsidRPr="00780EDF" w:rsidRDefault="004F63ED" w:rsidP="004F63ED">
            <w:pPr>
              <w:rPr>
                <w:color w:val="000000"/>
                <w:szCs w:val="24"/>
              </w:rPr>
            </w:pPr>
            <w:r w:rsidRPr="00780EDF">
              <w:rPr>
                <w:color w:val="000000"/>
                <w:szCs w:val="24"/>
              </w:rPr>
              <w:t>Производство тепловой энергии, Гкал</w:t>
            </w:r>
          </w:p>
        </w:tc>
        <w:tc>
          <w:tcPr>
            <w:tcW w:w="836"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7866,3</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7189,2</w:t>
            </w:r>
          </w:p>
        </w:tc>
        <w:tc>
          <w:tcPr>
            <w:tcW w:w="820" w:type="dxa"/>
            <w:tcBorders>
              <w:top w:val="nil"/>
              <w:left w:val="nil"/>
              <w:bottom w:val="single" w:sz="4" w:space="0" w:color="auto"/>
              <w:right w:val="single" w:sz="4" w:space="0" w:color="auto"/>
            </w:tcBorders>
            <w:shd w:val="clear" w:color="auto" w:fill="auto"/>
            <w:noWrap/>
            <w:vAlign w:val="center"/>
          </w:tcPr>
          <w:p w:rsidR="004F63ED" w:rsidRPr="004F63ED" w:rsidRDefault="004F63ED" w:rsidP="004F63ED">
            <w:pPr>
              <w:jc w:val="center"/>
              <w:rPr>
                <w:color w:val="000000"/>
                <w:szCs w:val="24"/>
              </w:rPr>
            </w:pPr>
            <w:r w:rsidRPr="004F63ED">
              <w:rPr>
                <w:color w:val="000000"/>
                <w:szCs w:val="24"/>
              </w:rPr>
              <w:t>7189,2</w:t>
            </w: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nil"/>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F63ED" w:rsidRPr="00780EDF" w:rsidRDefault="004F63ED" w:rsidP="004F63ED">
            <w:pPr>
              <w:rPr>
                <w:color w:val="000000"/>
                <w:szCs w:val="24"/>
              </w:rPr>
            </w:pPr>
            <w:r w:rsidRPr="00780EDF">
              <w:rPr>
                <w:color w:val="000000"/>
                <w:szCs w:val="24"/>
              </w:rPr>
              <w:t>Потребление топлива, т у.т.</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1681,5</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1536,8</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1536,8</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63ED" w:rsidRPr="00780EDF" w:rsidRDefault="004B0100" w:rsidP="004B0100">
            <w:pPr>
              <w:jc w:val="right"/>
              <w:rPr>
                <w:color w:val="000000"/>
                <w:szCs w:val="24"/>
              </w:rPr>
            </w:pPr>
            <w:r>
              <w:rPr>
                <w:color w:val="000000"/>
                <w:szCs w:val="24"/>
              </w:rPr>
              <w:t xml:space="preserve">в том </w:t>
            </w:r>
            <w:r w:rsidR="004F63ED" w:rsidRPr="00780EDF">
              <w:rPr>
                <w:color w:val="000000"/>
                <w:szCs w:val="24"/>
              </w:rPr>
              <w:t>ч</w:t>
            </w:r>
            <w:r>
              <w:rPr>
                <w:color w:val="000000"/>
                <w:szCs w:val="24"/>
              </w:rPr>
              <w:t xml:space="preserve">исле                </w:t>
            </w:r>
            <w:r w:rsidR="004F63ED" w:rsidRPr="00780EDF">
              <w:rPr>
                <w:color w:val="000000"/>
                <w:szCs w:val="24"/>
              </w:rPr>
              <w:t xml:space="preserve">        угля</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336,3</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307,4</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307,4</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F63ED" w:rsidRPr="00780EDF" w:rsidRDefault="004F63ED" w:rsidP="004F63ED">
            <w:pPr>
              <w:jc w:val="right"/>
              <w:rPr>
                <w:color w:val="000000"/>
                <w:szCs w:val="24"/>
              </w:rPr>
            </w:pPr>
            <w:r w:rsidRPr="00780EDF">
              <w:rPr>
                <w:color w:val="000000"/>
                <w:szCs w:val="24"/>
              </w:rPr>
              <w:t>дров</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1345,2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1229,4</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1229,4</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F63ED" w:rsidRPr="00780EDF" w:rsidRDefault="004F63ED" w:rsidP="004B0100">
            <w:pPr>
              <w:jc w:val="right"/>
              <w:rPr>
                <w:color w:val="000000"/>
                <w:szCs w:val="24"/>
              </w:rPr>
            </w:pPr>
            <w:r w:rsidRPr="00780EDF">
              <w:rPr>
                <w:color w:val="000000"/>
                <w:szCs w:val="24"/>
              </w:rPr>
              <w:t>Потребление топлива</w:t>
            </w:r>
            <w:r w:rsidR="004B0100">
              <w:rPr>
                <w:color w:val="000000"/>
                <w:szCs w:val="24"/>
              </w:rPr>
              <w:t xml:space="preserve">               </w:t>
            </w:r>
            <w:r w:rsidRPr="00780EDF">
              <w:rPr>
                <w:color w:val="000000"/>
                <w:szCs w:val="24"/>
              </w:rPr>
              <w:t xml:space="preserve">:         </w:t>
            </w:r>
            <w:r w:rsidR="004B0100">
              <w:rPr>
                <w:color w:val="000000"/>
                <w:szCs w:val="24"/>
              </w:rPr>
              <w:t xml:space="preserve">             </w:t>
            </w:r>
            <w:r w:rsidRPr="00780EDF">
              <w:rPr>
                <w:color w:val="000000"/>
                <w:szCs w:val="24"/>
              </w:rPr>
              <w:t>угля, т</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437,9</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400,2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400,2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F63ED" w:rsidRPr="00780EDF" w:rsidRDefault="004F63ED" w:rsidP="004F63ED">
            <w:pPr>
              <w:jc w:val="right"/>
              <w:rPr>
                <w:color w:val="000000"/>
                <w:szCs w:val="24"/>
              </w:rPr>
            </w:pPr>
            <w:r w:rsidRPr="00780EDF">
              <w:rPr>
                <w:color w:val="000000"/>
                <w:szCs w:val="24"/>
              </w:rPr>
              <w:t xml:space="preserve">        дров, пл.м</w:t>
            </w:r>
            <w:r w:rsidRPr="00780EDF">
              <w:rPr>
                <w:color w:val="000000"/>
                <w:szCs w:val="24"/>
                <w:vertAlign w:val="superscript"/>
              </w:rPr>
              <w:t>3</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5057,2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4621,9</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4621,9</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B0100" w:rsidRDefault="004F63ED" w:rsidP="004F63ED">
            <w:pPr>
              <w:rPr>
                <w:color w:val="000000"/>
                <w:szCs w:val="24"/>
              </w:rPr>
            </w:pPr>
            <w:r w:rsidRPr="00780EDF">
              <w:rPr>
                <w:color w:val="000000"/>
                <w:szCs w:val="24"/>
              </w:rPr>
              <w:t xml:space="preserve">Максимальное часовое потребление топлива:       </w:t>
            </w:r>
          </w:p>
          <w:p w:rsidR="004F63ED" w:rsidRPr="00780EDF" w:rsidRDefault="004B0100" w:rsidP="004F63ED">
            <w:pPr>
              <w:rPr>
                <w:color w:val="000000"/>
                <w:szCs w:val="24"/>
              </w:rPr>
            </w:pPr>
            <w:r>
              <w:rPr>
                <w:color w:val="000000"/>
                <w:szCs w:val="24"/>
              </w:rPr>
              <w:t xml:space="preserve">                                      </w:t>
            </w:r>
            <w:r w:rsidR="004F63ED" w:rsidRPr="00780EDF">
              <w:rPr>
                <w:color w:val="000000"/>
                <w:szCs w:val="24"/>
              </w:rPr>
              <w:t xml:space="preserve">угля, т/ч </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0,174</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0,159</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0,159</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r w:rsidR="004F63ED" w:rsidRPr="00780EDF" w:rsidTr="004F63ED">
        <w:trPr>
          <w:trHeight w:val="20"/>
        </w:trPr>
        <w:tc>
          <w:tcPr>
            <w:tcW w:w="3284" w:type="dxa"/>
            <w:tcBorders>
              <w:top w:val="single" w:sz="4" w:space="0" w:color="auto"/>
              <w:left w:val="single" w:sz="4" w:space="0" w:color="auto"/>
              <w:bottom w:val="single" w:sz="4" w:space="0" w:color="auto"/>
              <w:right w:val="single" w:sz="4" w:space="0" w:color="auto"/>
            </w:tcBorders>
            <w:shd w:val="clear" w:color="auto" w:fill="auto"/>
            <w:vAlign w:val="center"/>
          </w:tcPr>
          <w:p w:rsidR="004F63ED" w:rsidRPr="00780EDF" w:rsidRDefault="004F63ED" w:rsidP="004F63ED">
            <w:pPr>
              <w:jc w:val="right"/>
              <w:rPr>
                <w:color w:val="000000"/>
                <w:szCs w:val="24"/>
              </w:rPr>
            </w:pPr>
            <w:r w:rsidRPr="00780EDF">
              <w:rPr>
                <w:color w:val="000000"/>
                <w:szCs w:val="24"/>
              </w:rPr>
              <w:t xml:space="preserve">        дров, пл.м</w:t>
            </w:r>
            <w:r w:rsidRPr="00780EDF">
              <w:rPr>
                <w:color w:val="000000"/>
                <w:szCs w:val="24"/>
                <w:vertAlign w:val="superscript"/>
              </w:rPr>
              <w:t>3</w:t>
            </w:r>
            <w:r w:rsidRPr="00780EDF">
              <w:rPr>
                <w:color w:val="000000"/>
                <w:szCs w:val="24"/>
              </w:rPr>
              <w:t>/ч</w:t>
            </w:r>
          </w:p>
        </w:tc>
        <w:tc>
          <w:tcPr>
            <w:tcW w:w="836"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2,005</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1,832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4F63ED" w:rsidRDefault="004F63ED" w:rsidP="004F63ED">
            <w:pPr>
              <w:jc w:val="center"/>
              <w:rPr>
                <w:color w:val="000000"/>
                <w:szCs w:val="24"/>
              </w:rPr>
            </w:pPr>
            <w:r w:rsidRPr="004F63ED">
              <w:rPr>
                <w:color w:val="000000"/>
                <w:szCs w:val="24"/>
              </w:rPr>
              <w:t>1,832</w:t>
            </w: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nil"/>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c>
          <w:tcPr>
            <w:tcW w:w="820" w:type="dxa"/>
            <w:tcBorders>
              <w:top w:val="single" w:sz="4" w:space="0" w:color="auto"/>
              <w:left w:val="nil"/>
              <w:bottom w:val="single" w:sz="4" w:space="0" w:color="auto"/>
              <w:right w:val="single" w:sz="4" w:space="0" w:color="auto"/>
            </w:tcBorders>
            <w:shd w:val="clear" w:color="auto" w:fill="auto"/>
            <w:noWrap/>
            <w:vAlign w:val="center"/>
          </w:tcPr>
          <w:p w:rsidR="004F63ED" w:rsidRPr="00780EDF" w:rsidRDefault="004F63ED" w:rsidP="004F63ED">
            <w:pPr>
              <w:jc w:val="center"/>
              <w:rPr>
                <w:color w:val="000000"/>
                <w:szCs w:val="24"/>
              </w:rPr>
            </w:pPr>
          </w:p>
        </w:tc>
      </w:tr>
    </w:tbl>
    <w:p w:rsidR="007A7372" w:rsidRDefault="007A7372"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780EDF" w:rsidRDefault="00780EDF" w:rsidP="0049058F">
      <w:pPr>
        <w:tabs>
          <w:tab w:val="left" w:pos="375"/>
        </w:tabs>
        <w:ind w:right="28"/>
      </w:pPr>
    </w:p>
    <w:p w:rsidR="00EE4BC6" w:rsidRPr="003D195C" w:rsidRDefault="006E0860" w:rsidP="00106F1A">
      <w:pPr>
        <w:spacing w:after="120"/>
        <w:jc w:val="right"/>
        <w:rPr>
          <w:sz w:val="26"/>
          <w:szCs w:val="26"/>
        </w:rPr>
      </w:pPr>
      <w:r w:rsidRPr="003D195C">
        <w:rPr>
          <w:sz w:val="26"/>
          <w:szCs w:val="26"/>
        </w:rPr>
        <w:t xml:space="preserve">Продолжение таблицы 7.2.2. </w:t>
      </w:r>
    </w:p>
    <w:tbl>
      <w:tblPr>
        <w:tblW w:w="15689" w:type="dxa"/>
        <w:tblInd w:w="103" w:type="dxa"/>
        <w:tblLayout w:type="fixed"/>
        <w:tblCellMar>
          <w:left w:w="57" w:type="dxa"/>
          <w:right w:w="57" w:type="dxa"/>
        </w:tblCellMar>
        <w:tblLook w:val="04A0" w:firstRow="1" w:lastRow="0" w:firstColumn="1" w:lastColumn="0" w:noHBand="0" w:noVBand="1"/>
      </w:tblPr>
      <w:tblGrid>
        <w:gridCol w:w="2648"/>
        <w:gridCol w:w="992"/>
        <w:gridCol w:w="850"/>
        <w:gridCol w:w="993"/>
        <w:gridCol w:w="850"/>
        <w:gridCol w:w="851"/>
        <w:gridCol w:w="850"/>
        <w:gridCol w:w="851"/>
        <w:gridCol w:w="850"/>
        <w:gridCol w:w="851"/>
        <w:gridCol w:w="850"/>
        <w:gridCol w:w="851"/>
        <w:gridCol w:w="850"/>
        <w:gridCol w:w="851"/>
        <w:gridCol w:w="850"/>
        <w:gridCol w:w="851"/>
      </w:tblGrid>
      <w:tr w:rsidR="00463755" w:rsidRPr="00780EDF" w:rsidTr="004B0100">
        <w:trPr>
          <w:trHeight w:val="315"/>
        </w:trPr>
        <w:tc>
          <w:tcPr>
            <w:tcW w:w="44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bCs/>
                <w:color w:val="000000"/>
                <w:szCs w:val="24"/>
                <w:lang w:eastAsia="ru-RU"/>
              </w:rPr>
            </w:pPr>
            <w:r w:rsidRPr="00780EDF">
              <w:rPr>
                <w:rFonts w:eastAsia="Times New Roman"/>
                <w:bCs/>
                <w:color w:val="000000"/>
                <w:szCs w:val="24"/>
                <w:lang w:eastAsia="ru-RU"/>
              </w:rPr>
              <w:t>Индивидуальный жилой фонд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color w:val="000000"/>
                <w:szCs w:val="24"/>
                <w:lang w:eastAsia="ru-RU"/>
              </w:rPr>
            </w:pPr>
            <w:r w:rsidRPr="00780EDF">
              <w:rPr>
                <w:rFonts w:eastAsia="Times New Roman"/>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E4BC6" w:rsidRPr="00780EDF" w:rsidRDefault="00EE4BC6" w:rsidP="00EE4BC6">
            <w:pPr>
              <w:suppressAutoHyphens w:val="0"/>
              <w:jc w:val="both"/>
              <w:rPr>
                <w:rFonts w:eastAsia="Times New Roman"/>
                <w:b/>
                <w:color w:val="000000"/>
                <w:szCs w:val="24"/>
                <w:lang w:eastAsia="ru-RU"/>
              </w:rPr>
            </w:pPr>
            <w:r w:rsidRPr="00780EDF">
              <w:rPr>
                <w:rFonts w:eastAsia="Times New Roman"/>
                <w:b/>
                <w:color w:val="000000"/>
                <w:szCs w:val="24"/>
                <w:lang w:eastAsia="ru-RU"/>
              </w:rPr>
              <w:t> </w:t>
            </w:r>
          </w:p>
        </w:tc>
      </w:tr>
      <w:tr w:rsidR="00463755" w:rsidRPr="00780EDF" w:rsidTr="000606C7">
        <w:trPr>
          <w:trHeight w:val="300"/>
        </w:trPr>
        <w:tc>
          <w:tcPr>
            <w:tcW w:w="2648" w:type="dxa"/>
            <w:tcBorders>
              <w:top w:val="nil"/>
              <w:left w:val="single" w:sz="4" w:space="0" w:color="auto"/>
              <w:bottom w:val="single" w:sz="4" w:space="0" w:color="auto"/>
              <w:right w:val="single" w:sz="4" w:space="0" w:color="auto"/>
            </w:tcBorders>
            <w:shd w:val="clear" w:color="auto" w:fill="auto"/>
            <w:vAlign w:val="center"/>
            <w:hideMark/>
          </w:tcPr>
          <w:p w:rsidR="0049058F" w:rsidRPr="00780EDF" w:rsidRDefault="0049058F" w:rsidP="00EE4BC6">
            <w:pPr>
              <w:suppressAutoHyphens w:val="0"/>
              <w:rPr>
                <w:rFonts w:eastAsia="Times New Roman"/>
                <w:color w:val="000000"/>
                <w:szCs w:val="24"/>
                <w:lang w:eastAsia="ru-RU"/>
              </w:rPr>
            </w:pPr>
            <w:r w:rsidRPr="00780EDF">
              <w:rPr>
                <w:rFonts w:eastAsia="Times New Roman"/>
                <w:bCs/>
                <w:color w:val="000000"/>
                <w:szCs w:val="24"/>
                <w:lang w:eastAsia="ru-RU"/>
              </w:rPr>
              <w:t xml:space="preserve">Показатели </w:t>
            </w:r>
          </w:p>
        </w:tc>
        <w:tc>
          <w:tcPr>
            <w:tcW w:w="992" w:type="dxa"/>
            <w:tcBorders>
              <w:top w:val="nil"/>
              <w:left w:val="nil"/>
              <w:bottom w:val="nil"/>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2024г.</w:t>
            </w:r>
          </w:p>
        </w:tc>
        <w:tc>
          <w:tcPr>
            <w:tcW w:w="850" w:type="dxa"/>
            <w:tcBorders>
              <w:top w:val="nil"/>
              <w:left w:val="nil"/>
              <w:bottom w:val="nil"/>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2025г.</w:t>
            </w:r>
          </w:p>
        </w:tc>
        <w:tc>
          <w:tcPr>
            <w:tcW w:w="993" w:type="dxa"/>
            <w:tcBorders>
              <w:top w:val="nil"/>
              <w:left w:val="nil"/>
              <w:bottom w:val="nil"/>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2026г.</w:t>
            </w:r>
          </w:p>
        </w:tc>
        <w:tc>
          <w:tcPr>
            <w:tcW w:w="850" w:type="dxa"/>
            <w:tcBorders>
              <w:top w:val="nil"/>
              <w:left w:val="nil"/>
              <w:bottom w:val="nil"/>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2027г.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2028г.</w:t>
            </w:r>
          </w:p>
        </w:tc>
        <w:tc>
          <w:tcPr>
            <w:tcW w:w="850"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2029г.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2030г.</w:t>
            </w:r>
          </w:p>
        </w:tc>
        <w:tc>
          <w:tcPr>
            <w:tcW w:w="850"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2031г.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2032г.</w:t>
            </w:r>
          </w:p>
        </w:tc>
        <w:tc>
          <w:tcPr>
            <w:tcW w:w="850"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2033г.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2034г.</w:t>
            </w:r>
          </w:p>
        </w:tc>
        <w:tc>
          <w:tcPr>
            <w:tcW w:w="850"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2035г.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2036г.</w:t>
            </w:r>
          </w:p>
        </w:tc>
        <w:tc>
          <w:tcPr>
            <w:tcW w:w="850"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2037г.</w:t>
            </w:r>
          </w:p>
        </w:tc>
        <w:tc>
          <w:tcPr>
            <w:tcW w:w="851" w:type="dxa"/>
            <w:tcBorders>
              <w:top w:val="nil"/>
              <w:left w:val="nil"/>
              <w:bottom w:val="single" w:sz="4" w:space="0" w:color="auto"/>
              <w:right w:val="single" w:sz="4" w:space="0" w:color="auto"/>
            </w:tcBorders>
            <w:shd w:val="clear" w:color="auto" w:fill="auto"/>
            <w:vAlign w:val="center"/>
            <w:hideMark/>
          </w:tcPr>
          <w:p w:rsidR="0049058F" w:rsidRPr="000606C7" w:rsidRDefault="0049058F" w:rsidP="0049058F">
            <w:pPr>
              <w:jc w:val="center"/>
              <w:rPr>
                <w:color w:val="000000"/>
                <w:sz w:val="22"/>
              </w:rPr>
            </w:pPr>
            <w:r w:rsidRPr="000606C7">
              <w:rPr>
                <w:color w:val="000000"/>
                <w:sz w:val="22"/>
              </w:rPr>
              <w:t>2038г.</w:t>
            </w:r>
          </w:p>
        </w:tc>
      </w:tr>
      <w:tr w:rsidR="00780EDF" w:rsidRPr="00780EDF" w:rsidTr="000606C7">
        <w:trPr>
          <w:trHeight w:val="600"/>
        </w:trPr>
        <w:tc>
          <w:tcPr>
            <w:tcW w:w="2648" w:type="dxa"/>
            <w:tcBorders>
              <w:top w:val="nil"/>
              <w:left w:val="single" w:sz="4" w:space="0" w:color="auto"/>
              <w:bottom w:val="single" w:sz="4" w:space="0" w:color="auto"/>
              <w:right w:val="nil"/>
            </w:tcBorders>
            <w:shd w:val="clear" w:color="auto" w:fill="auto"/>
            <w:vAlign w:val="center"/>
          </w:tcPr>
          <w:p w:rsidR="00780EDF" w:rsidRPr="00780EDF" w:rsidRDefault="00780EDF">
            <w:pPr>
              <w:rPr>
                <w:color w:val="000000"/>
                <w:szCs w:val="24"/>
              </w:rPr>
            </w:pPr>
            <w:r w:rsidRPr="00780EDF">
              <w:rPr>
                <w:color w:val="000000"/>
                <w:szCs w:val="24"/>
              </w:rPr>
              <w:t>Полезное потребление тепловой энергии, Гкал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38568,1</w:t>
            </w:r>
          </w:p>
        </w:tc>
        <w:tc>
          <w:tcPr>
            <w:tcW w:w="850" w:type="dxa"/>
            <w:tcBorders>
              <w:top w:val="single" w:sz="4" w:space="0" w:color="auto"/>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38690,6</w:t>
            </w:r>
          </w:p>
        </w:tc>
        <w:tc>
          <w:tcPr>
            <w:tcW w:w="993" w:type="dxa"/>
            <w:tcBorders>
              <w:top w:val="single" w:sz="4" w:space="0" w:color="auto"/>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38813,1</w:t>
            </w:r>
          </w:p>
        </w:tc>
        <w:tc>
          <w:tcPr>
            <w:tcW w:w="850" w:type="dxa"/>
            <w:tcBorders>
              <w:top w:val="single" w:sz="4" w:space="0" w:color="auto"/>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38935,7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39058,2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39180,7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39303,2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39425,7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39548,2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39670,7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39793,2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39915,7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40038,2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40160,7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40283,2</w:t>
            </w:r>
          </w:p>
        </w:tc>
      </w:tr>
      <w:tr w:rsidR="00780EDF" w:rsidRPr="00780EDF" w:rsidTr="000606C7">
        <w:trPr>
          <w:trHeight w:val="291"/>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pPr>
              <w:rPr>
                <w:color w:val="000000"/>
                <w:szCs w:val="24"/>
              </w:rPr>
            </w:pPr>
            <w:r w:rsidRPr="00780EDF">
              <w:rPr>
                <w:color w:val="000000"/>
                <w:szCs w:val="24"/>
              </w:rPr>
              <w:t>Производство  тепловой энергии, Гкал</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39355,2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39480,2</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39605,3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39730,3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39855,3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39980,3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40105,3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40230,3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40355,3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40480,3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40605,3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40730,3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40855,3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40980,3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41105,3</w:t>
            </w:r>
          </w:p>
        </w:tc>
      </w:tr>
      <w:tr w:rsidR="00780EDF" w:rsidRPr="00780EDF" w:rsidTr="000606C7">
        <w:trPr>
          <w:trHeight w:val="291"/>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pPr>
              <w:rPr>
                <w:color w:val="000000"/>
                <w:szCs w:val="24"/>
              </w:rPr>
            </w:pPr>
            <w:r w:rsidRPr="00780EDF">
              <w:rPr>
                <w:color w:val="000000"/>
                <w:szCs w:val="24"/>
              </w:rPr>
              <w:t xml:space="preserve">Расход топлива, т у.т.           </w:t>
            </w:r>
          </w:p>
        </w:tc>
        <w:tc>
          <w:tcPr>
            <w:tcW w:w="992"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9366,5</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9396,3</w:t>
            </w:r>
          </w:p>
        </w:tc>
        <w:tc>
          <w:tcPr>
            <w:tcW w:w="993"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9426,1</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12534,9</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7831,6</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7524,3</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7214,9</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6903,5</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6590,0</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6274,4</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6293,8</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6313,2</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6332,6</w:t>
            </w:r>
          </w:p>
        </w:tc>
        <w:tc>
          <w:tcPr>
            <w:tcW w:w="850"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6352,0</w:t>
            </w:r>
          </w:p>
        </w:tc>
        <w:tc>
          <w:tcPr>
            <w:tcW w:w="851" w:type="dxa"/>
            <w:tcBorders>
              <w:top w:val="nil"/>
              <w:left w:val="nil"/>
              <w:bottom w:val="single" w:sz="4" w:space="0" w:color="auto"/>
              <w:right w:val="single" w:sz="4" w:space="0" w:color="auto"/>
            </w:tcBorders>
            <w:shd w:val="clear" w:color="auto" w:fill="auto"/>
            <w:vAlign w:val="bottom"/>
          </w:tcPr>
          <w:p w:rsidR="00780EDF" w:rsidRPr="000606C7" w:rsidRDefault="00780EDF">
            <w:pPr>
              <w:jc w:val="center"/>
              <w:rPr>
                <w:color w:val="000000"/>
                <w:sz w:val="22"/>
              </w:rPr>
            </w:pPr>
            <w:r w:rsidRPr="000606C7">
              <w:rPr>
                <w:color w:val="000000"/>
                <w:sz w:val="22"/>
              </w:rPr>
              <w:t>6371,3</w:t>
            </w:r>
          </w:p>
        </w:tc>
      </w:tr>
      <w:tr w:rsidR="00780EDF" w:rsidRPr="00780EDF" w:rsidTr="000606C7">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4B0100">
            <w:pPr>
              <w:jc w:val="right"/>
              <w:rPr>
                <w:color w:val="000000"/>
                <w:szCs w:val="24"/>
              </w:rPr>
            </w:pPr>
            <w:r>
              <w:rPr>
                <w:color w:val="000000"/>
                <w:szCs w:val="24"/>
              </w:rPr>
              <w:t xml:space="preserve">в том числе             </w:t>
            </w:r>
            <w:r w:rsidR="00780EDF" w:rsidRPr="00780EDF">
              <w:rPr>
                <w:color w:val="000000"/>
                <w:szCs w:val="24"/>
              </w:rPr>
              <w:t>дров</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9366,5</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9396,3</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9426,1</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9455,8</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4742,8</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3806,1</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2863,5</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1915,0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960,5</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r>
      <w:tr w:rsidR="00780EDF" w:rsidRPr="00780EDF" w:rsidTr="000606C7">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pPr>
              <w:jc w:val="right"/>
              <w:rPr>
                <w:color w:val="000000"/>
                <w:szCs w:val="24"/>
              </w:rPr>
            </w:pPr>
            <w:r w:rsidRPr="00780EDF">
              <w:rPr>
                <w:color w:val="000000"/>
                <w:szCs w:val="24"/>
              </w:rPr>
              <w:t>газа</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3079,1</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3088,8</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3718,2</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4351,4</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4988,6</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5629,6</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6274,4</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6293,8</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6313,2</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6332,6</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6352,0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6371,3</w:t>
            </w:r>
          </w:p>
        </w:tc>
      </w:tr>
      <w:tr w:rsidR="00780EDF" w:rsidRPr="00780EDF" w:rsidTr="000606C7">
        <w:trPr>
          <w:trHeight w:val="267"/>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32C82">
            <w:pPr>
              <w:rPr>
                <w:color w:val="000000"/>
                <w:szCs w:val="24"/>
              </w:rPr>
            </w:pPr>
            <w:r w:rsidRPr="00780EDF">
              <w:rPr>
                <w:color w:val="000000"/>
                <w:szCs w:val="24"/>
              </w:rPr>
              <w:t>Расход топлива</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r>
      <w:tr w:rsidR="00780EDF" w:rsidRPr="00780EDF" w:rsidTr="000606C7">
        <w:trPr>
          <w:trHeight w:val="427"/>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A1339">
            <w:pPr>
              <w:jc w:val="right"/>
              <w:rPr>
                <w:color w:val="000000"/>
                <w:szCs w:val="24"/>
              </w:rPr>
            </w:pPr>
            <w:r w:rsidRPr="00780EDF">
              <w:rPr>
                <w:color w:val="000000"/>
                <w:szCs w:val="24"/>
              </w:rPr>
              <w:t>дров, пл. м</w:t>
            </w:r>
            <w:r w:rsidRPr="00780EDF">
              <w:rPr>
                <w:color w:val="000000"/>
                <w:szCs w:val="24"/>
                <w:vertAlign w:val="superscript"/>
              </w:rPr>
              <w:t>3</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35212,6</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35324,4</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35436,3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35548,1</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17830,0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14309</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10765</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7199</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3611</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r>
      <w:tr w:rsidR="00780EDF" w:rsidRPr="00780EDF" w:rsidTr="000606C7">
        <w:trPr>
          <w:trHeight w:val="277"/>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A1339">
            <w:pPr>
              <w:jc w:val="right"/>
              <w:rPr>
                <w:color w:val="000000"/>
                <w:szCs w:val="24"/>
              </w:rPr>
            </w:pPr>
            <w:r w:rsidRPr="00780EDF">
              <w:rPr>
                <w:color w:val="000000"/>
                <w:szCs w:val="24"/>
              </w:rPr>
              <w:t>газа, тыс. нм</w:t>
            </w:r>
            <w:r w:rsidRPr="00780EDF">
              <w:rPr>
                <w:color w:val="000000"/>
                <w:szCs w:val="24"/>
                <w:vertAlign w:val="superscript"/>
              </w:rPr>
              <w:t>3</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2668,2</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2676,6</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3222,0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3770,7</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4322,8</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4878,3</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5437,1</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5453,9</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5470,7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5487,5</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5504,3</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5521,1</w:t>
            </w:r>
          </w:p>
        </w:tc>
      </w:tr>
      <w:tr w:rsidR="00780EDF" w:rsidRPr="00780EDF" w:rsidTr="000606C7">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32C82">
            <w:pPr>
              <w:rPr>
                <w:color w:val="000000"/>
                <w:szCs w:val="24"/>
              </w:rPr>
            </w:pPr>
            <w:r w:rsidRPr="00780EDF">
              <w:rPr>
                <w:color w:val="000000"/>
                <w:szCs w:val="24"/>
              </w:rPr>
              <w:t>Максимальный расход топлива</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rPr>
                <w:color w:val="000000"/>
                <w:sz w:val="22"/>
              </w:rPr>
            </w:pPr>
            <w:r w:rsidRPr="000606C7">
              <w:rPr>
                <w:color w:val="000000"/>
                <w:sz w:val="22"/>
              </w:rPr>
              <w:t> </w:t>
            </w:r>
          </w:p>
        </w:tc>
      </w:tr>
      <w:tr w:rsidR="00780EDF" w:rsidRPr="00780EDF" w:rsidTr="000606C7">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A1339">
            <w:pPr>
              <w:jc w:val="right"/>
              <w:rPr>
                <w:color w:val="000000"/>
                <w:szCs w:val="24"/>
              </w:rPr>
            </w:pPr>
            <w:r w:rsidRPr="00780EDF">
              <w:rPr>
                <w:color w:val="000000"/>
                <w:szCs w:val="24"/>
              </w:rPr>
              <w:t>дров, пл. м</w:t>
            </w:r>
            <w:r w:rsidRPr="00780EDF">
              <w:rPr>
                <w:color w:val="000000"/>
                <w:szCs w:val="24"/>
                <w:vertAlign w:val="superscript"/>
              </w:rPr>
              <w:t>3</w:t>
            </w:r>
            <w:r w:rsidRPr="00780EDF">
              <w:rPr>
                <w:color w:val="000000"/>
                <w:szCs w:val="24"/>
              </w:rPr>
              <w:t xml:space="preserve">/ч          </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13,959</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14,003</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14,048</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14,092</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7,068</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5,672</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4,267</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2,854</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1,431</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0</w:t>
            </w:r>
          </w:p>
        </w:tc>
      </w:tr>
      <w:tr w:rsidR="00780EDF" w:rsidRPr="00780EDF" w:rsidTr="000606C7">
        <w:trPr>
          <w:trHeight w:val="300"/>
        </w:trPr>
        <w:tc>
          <w:tcPr>
            <w:tcW w:w="2648" w:type="dxa"/>
            <w:tcBorders>
              <w:top w:val="nil"/>
              <w:left w:val="single" w:sz="4" w:space="0" w:color="auto"/>
              <w:bottom w:val="single" w:sz="4" w:space="0" w:color="auto"/>
              <w:right w:val="single" w:sz="4" w:space="0" w:color="auto"/>
            </w:tcBorders>
            <w:shd w:val="clear" w:color="auto" w:fill="auto"/>
            <w:vAlign w:val="center"/>
          </w:tcPr>
          <w:p w:rsidR="00780EDF" w:rsidRPr="00780EDF" w:rsidRDefault="00780EDF" w:rsidP="00FA1339">
            <w:pPr>
              <w:jc w:val="right"/>
              <w:rPr>
                <w:color w:val="000000"/>
                <w:szCs w:val="24"/>
              </w:rPr>
            </w:pPr>
            <w:r w:rsidRPr="00780EDF">
              <w:rPr>
                <w:color w:val="000000"/>
                <w:szCs w:val="24"/>
              </w:rPr>
              <w:t>газа, нм</w:t>
            </w:r>
            <w:r w:rsidRPr="00780EDF">
              <w:rPr>
                <w:color w:val="000000"/>
                <w:szCs w:val="24"/>
                <w:vertAlign w:val="superscript"/>
              </w:rPr>
              <w:t>3</w:t>
            </w:r>
            <w:r w:rsidRPr="00780EDF">
              <w:rPr>
                <w:color w:val="000000"/>
                <w:szCs w:val="24"/>
              </w:rPr>
              <w:t xml:space="preserve">/ч          </w:t>
            </w:r>
          </w:p>
        </w:tc>
        <w:tc>
          <w:tcPr>
            <w:tcW w:w="992"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38568,1</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38690,6</w:t>
            </w:r>
          </w:p>
        </w:tc>
        <w:tc>
          <w:tcPr>
            <w:tcW w:w="993"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38813,1</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38935,7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39058,2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39180,7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39303,2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39425,7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39548,2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39670,7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39793,2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39915,7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40038,2</w:t>
            </w:r>
          </w:p>
        </w:tc>
        <w:tc>
          <w:tcPr>
            <w:tcW w:w="850"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40160,7</w:t>
            </w:r>
          </w:p>
        </w:tc>
        <w:tc>
          <w:tcPr>
            <w:tcW w:w="851" w:type="dxa"/>
            <w:tcBorders>
              <w:top w:val="nil"/>
              <w:left w:val="nil"/>
              <w:bottom w:val="single" w:sz="4" w:space="0" w:color="auto"/>
              <w:right w:val="single" w:sz="4" w:space="0" w:color="auto"/>
            </w:tcBorders>
            <w:shd w:val="clear" w:color="auto" w:fill="auto"/>
            <w:vAlign w:val="center"/>
          </w:tcPr>
          <w:p w:rsidR="00780EDF" w:rsidRPr="000606C7" w:rsidRDefault="00780EDF">
            <w:pPr>
              <w:jc w:val="center"/>
              <w:rPr>
                <w:color w:val="000000"/>
                <w:sz w:val="22"/>
              </w:rPr>
            </w:pPr>
            <w:r w:rsidRPr="000606C7">
              <w:rPr>
                <w:color w:val="000000"/>
                <w:sz w:val="22"/>
              </w:rPr>
              <w:t>40283,2</w:t>
            </w:r>
          </w:p>
        </w:tc>
      </w:tr>
    </w:tbl>
    <w:p w:rsidR="007A7372" w:rsidRDefault="007A7372" w:rsidP="00EE4BC6">
      <w:pPr>
        <w:spacing w:after="120"/>
        <w:jc w:val="center"/>
        <w:sectPr w:rsidR="007A7372" w:rsidSect="00EF2CCE">
          <w:pgSz w:w="16838" w:h="11906" w:orient="landscape"/>
          <w:pgMar w:top="851" w:right="567" w:bottom="851" w:left="567" w:header="567" w:footer="403" w:gutter="0"/>
          <w:cols w:space="720"/>
          <w:docGrid w:linePitch="360"/>
        </w:sectPr>
      </w:pPr>
    </w:p>
    <w:p w:rsidR="007A7372" w:rsidRPr="003D195C" w:rsidRDefault="00D746C2" w:rsidP="007A7372">
      <w:pPr>
        <w:tabs>
          <w:tab w:val="left" w:pos="375"/>
        </w:tabs>
        <w:spacing w:before="120" w:after="120"/>
        <w:ind w:right="28"/>
        <w:jc w:val="both"/>
        <w:rPr>
          <w:sz w:val="26"/>
          <w:szCs w:val="26"/>
        </w:rPr>
      </w:pPr>
      <w:r>
        <w:rPr>
          <w:b/>
          <w:sz w:val="26"/>
          <w:szCs w:val="26"/>
        </w:rPr>
        <w:lastRenderedPageBreak/>
        <w:t>7</w:t>
      </w:r>
      <w:r w:rsidR="007A7372" w:rsidRPr="003D195C">
        <w:rPr>
          <w:b/>
          <w:sz w:val="26"/>
          <w:szCs w:val="26"/>
        </w:rPr>
        <w:t>.</w:t>
      </w:r>
      <w:r w:rsidR="00A66B60" w:rsidRPr="003D195C">
        <w:rPr>
          <w:b/>
          <w:sz w:val="26"/>
          <w:szCs w:val="26"/>
        </w:rPr>
        <w:t>3</w:t>
      </w:r>
      <w:r w:rsidR="007A7372" w:rsidRPr="003D195C">
        <w:rPr>
          <w:b/>
          <w:sz w:val="26"/>
          <w:szCs w:val="26"/>
        </w:rPr>
        <w:t xml:space="preserve"> Расчет нормативных запасов топлива</w:t>
      </w:r>
      <w:r w:rsidR="002D0293">
        <w:rPr>
          <w:b/>
          <w:sz w:val="26"/>
          <w:szCs w:val="26"/>
        </w:rPr>
        <w:t>.</w:t>
      </w:r>
    </w:p>
    <w:p w:rsidR="007A7372" w:rsidRPr="003D195C" w:rsidRDefault="007A7372" w:rsidP="007A7372">
      <w:pPr>
        <w:pStyle w:val="ConsNormal"/>
        <w:widowControl/>
        <w:ind w:right="0" w:firstLine="540"/>
        <w:jc w:val="both"/>
        <w:rPr>
          <w:rFonts w:ascii="Times New Roman" w:hAnsi="Times New Roman" w:cs="Times New Roman"/>
          <w:color w:val="000000"/>
          <w:sz w:val="26"/>
          <w:szCs w:val="26"/>
        </w:rPr>
      </w:pPr>
      <w:r w:rsidRPr="003D195C">
        <w:rPr>
          <w:rFonts w:ascii="Times New Roman" w:hAnsi="Times New Roman" w:cs="Times New Roman"/>
          <w:sz w:val="26"/>
          <w:szCs w:val="26"/>
        </w:rPr>
        <w:t xml:space="preserve">В соответствии с </w:t>
      </w:r>
      <w:r w:rsidR="00CB0B83" w:rsidRPr="003D195C">
        <w:rPr>
          <w:rFonts w:ascii="Times New Roman" w:hAnsi="Times New Roman" w:cs="Times New Roman"/>
          <w:sz w:val="26"/>
          <w:szCs w:val="26"/>
        </w:rPr>
        <w:t>«Порядком определения нормативов запасов топлива на источниках тепловой энергии» (утвержден</w:t>
      </w:r>
      <w:r w:rsidRPr="003D195C">
        <w:rPr>
          <w:rFonts w:ascii="Times New Roman" w:hAnsi="Times New Roman" w:cs="Times New Roman"/>
          <w:sz w:val="26"/>
          <w:szCs w:val="26"/>
        </w:rPr>
        <w:t xml:space="preserve"> Приказом Минэнерго России от </w:t>
      </w:r>
      <w:r w:rsidR="00CB0B83" w:rsidRPr="003D195C">
        <w:rPr>
          <w:rFonts w:ascii="Times New Roman" w:hAnsi="Times New Roman" w:cs="Times New Roman"/>
          <w:sz w:val="26"/>
          <w:szCs w:val="26"/>
        </w:rPr>
        <w:t>10</w:t>
      </w:r>
      <w:r w:rsidRPr="003D195C">
        <w:rPr>
          <w:rFonts w:ascii="Times New Roman" w:hAnsi="Times New Roman" w:cs="Times New Roman"/>
          <w:sz w:val="26"/>
          <w:szCs w:val="26"/>
        </w:rPr>
        <w:t xml:space="preserve"> </w:t>
      </w:r>
      <w:r w:rsidR="00CB0B83" w:rsidRPr="003D195C">
        <w:rPr>
          <w:rFonts w:ascii="Times New Roman" w:hAnsi="Times New Roman" w:cs="Times New Roman"/>
          <w:sz w:val="26"/>
          <w:szCs w:val="26"/>
        </w:rPr>
        <w:t>августа 2012</w:t>
      </w:r>
      <w:r w:rsidRPr="003D195C">
        <w:rPr>
          <w:rFonts w:ascii="Times New Roman" w:hAnsi="Times New Roman" w:cs="Times New Roman"/>
          <w:sz w:val="26"/>
          <w:szCs w:val="26"/>
        </w:rPr>
        <w:t xml:space="preserve"> г. № </w:t>
      </w:r>
      <w:r w:rsidR="00CB0B83" w:rsidRPr="003D195C">
        <w:rPr>
          <w:rFonts w:ascii="Times New Roman" w:hAnsi="Times New Roman" w:cs="Times New Roman"/>
          <w:sz w:val="26"/>
          <w:szCs w:val="26"/>
        </w:rPr>
        <w:t>377</w:t>
      </w:r>
      <w:r w:rsidRPr="003D195C">
        <w:rPr>
          <w:rFonts w:ascii="Times New Roman" w:hAnsi="Times New Roman" w:cs="Times New Roman"/>
          <w:sz w:val="26"/>
          <w:szCs w:val="26"/>
        </w:rPr>
        <w:t>) н</w:t>
      </w:r>
      <w:r w:rsidRPr="003D195C">
        <w:rPr>
          <w:rFonts w:ascii="Times New Roman" w:hAnsi="Times New Roman" w:cs="Times New Roman"/>
          <w:color w:val="000000"/>
          <w:sz w:val="26"/>
          <w:szCs w:val="26"/>
        </w:rPr>
        <w:t xml:space="preserve">орматив создания запаса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 </w:t>
      </w:r>
    </w:p>
    <w:p w:rsidR="007A7372" w:rsidRPr="003D195C" w:rsidRDefault="007A7372" w:rsidP="007A7372">
      <w:pPr>
        <w:ind w:firstLine="600"/>
        <w:jc w:val="both"/>
        <w:rPr>
          <w:sz w:val="26"/>
          <w:szCs w:val="26"/>
        </w:rPr>
      </w:pPr>
      <w:r w:rsidRPr="003D195C">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7A7372" w:rsidRPr="003D195C" w:rsidTr="007A7372">
        <w:tc>
          <w:tcPr>
            <w:tcW w:w="6855" w:type="dxa"/>
            <w:shd w:val="clear" w:color="auto" w:fill="auto"/>
          </w:tcPr>
          <w:p w:rsidR="007A7372" w:rsidRPr="003D195C" w:rsidRDefault="007A7372" w:rsidP="007A7372">
            <w:pPr>
              <w:jc w:val="center"/>
              <w:rPr>
                <w:color w:val="000000"/>
                <w:sz w:val="26"/>
                <w:szCs w:val="26"/>
              </w:rPr>
            </w:pPr>
            <w:r w:rsidRPr="003D195C">
              <w:rPr>
                <w:noProof/>
                <w:color w:val="000000"/>
                <w:position w:val="-18"/>
                <w:sz w:val="26"/>
                <w:szCs w:val="26"/>
                <w:lang w:eastAsia="ru-RU"/>
              </w:rPr>
              <w:drawing>
                <wp:inline distT="0" distB="0" distL="0" distR="0" wp14:anchorId="558E6C82" wp14:editId="53E59BEE">
                  <wp:extent cx="2333625" cy="3905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Pr="003D195C">
              <w:rPr>
                <w:color w:val="000000"/>
                <w:sz w:val="26"/>
                <w:szCs w:val="26"/>
              </w:rPr>
              <w:t xml:space="preserve">    тыс. т,</w:t>
            </w:r>
          </w:p>
        </w:tc>
        <w:tc>
          <w:tcPr>
            <w:tcW w:w="2025" w:type="dxa"/>
            <w:shd w:val="clear" w:color="auto" w:fill="auto"/>
            <w:vAlign w:val="center"/>
          </w:tcPr>
          <w:p w:rsidR="007A7372" w:rsidRPr="003D195C" w:rsidRDefault="007A7372" w:rsidP="007D1A81">
            <w:pPr>
              <w:jc w:val="right"/>
              <w:rPr>
                <w:color w:val="000000"/>
                <w:sz w:val="26"/>
                <w:szCs w:val="26"/>
              </w:rPr>
            </w:pPr>
            <w:r w:rsidRPr="003D195C">
              <w:rPr>
                <w:color w:val="000000"/>
                <w:sz w:val="26"/>
                <w:szCs w:val="26"/>
              </w:rPr>
              <w:t>(1</w:t>
            </w:r>
            <w:r w:rsidR="007D1A81">
              <w:rPr>
                <w:color w:val="000000"/>
                <w:sz w:val="26"/>
                <w:szCs w:val="26"/>
              </w:rPr>
              <w:t>5</w:t>
            </w:r>
            <w:r w:rsidRPr="003D195C">
              <w:rPr>
                <w:color w:val="000000"/>
                <w:sz w:val="26"/>
                <w:szCs w:val="26"/>
              </w:rPr>
              <w:t>)</w:t>
            </w:r>
          </w:p>
        </w:tc>
      </w:tr>
    </w:tbl>
    <w:p w:rsidR="007A7372" w:rsidRPr="003D195C" w:rsidRDefault="007A7372" w:rsidP="007A7372">
      <w:pPr>
        <w:ind w:left="480" w:hanging="480"/>
        <w:jc w:val="both"/>
        <w:rPr>
          <w:sz w:val="26"/>
          <w:szCs w:val="26"/>
        </w:rPr>
      </w:pPr>
      <w:r w:rsidRPr="003D195C">
        <w:rPr>
          <w:color w:val="000000"/>
          <w:sz w:val="26"/>
          <w:szCs w:val="26"/>
        </w:rPr>
        <w:t xml:space="preserve">где  </w:t>
      </w:r>
      <w:r w:rsidRPr="003D195C">
        <w:rPr>
          <w:noProof/>
          <w:color w:val="000000"/>
          <w:position w:val="-6"/>
          <w:sz w:val="26"/>
          <w:szCs w:val="26"/>
          <w:lang w:eastAsia="ru-RU"/>
        </w:rPr>
        <w:drawing>
          <wp:inline distT="0" distB="0" distL="0" distR="0" wp14:anchorId="2A9BD819" wp14:editId="37BDFA5E">
            <wp:extent cx="352425" cy="228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3D195C">
        <w:rPr>
          <w:color w:val="000000"/>
          <w:sz w:val="26"/>
          <w:szCs w:val="26"/>
        </w:rPr>
        <w:t xml:space="preserve"> - среднее значение отпуска тепловой энергии в тепловую сеть (выработка котельной) в самом холодном месяце (январе),</w:t>
      </w:r>
      <w:r w:rsidRPr="003D195C">
        <w:rPr>
          <w:sz w:val="26"/>
          <w:szCs w:val="26"/>
        </w:rPr>
        <w:t xml:space="preserve"> </w:t>
      </w:r>
      <w:r w:rsidRPr="003D195C">
        <w:rPr>
          <w:color w:val="000000"/>
          <w:sz w:val="26"/>
          <w:szCs w:val="26"/>
        </w:rPr>
        <w:t xml:space="preserve">Гкал/сутки; </w:t>
      </w:r>
    </w:p>
    <w:p w:rsidR="007A7372" w:rsidRPr="003D195C" w:rsidRDefault="007A7372" w:rsidP="007A7372">
      <w:pPr>
        <w:ind w:left="480"/>
        <w:rPr>
          <w:i/>
          <w:iCs/>
          <w:color w:val="000000"/>
          <w:sz w:val="26"/>
          <w:szCs w:val="26"/>
        </w:rPr>
      </w:pPr>
      <w:r w:rsidRPr="003D195C">
        <w:rPr>
          <w:noProof/>
          <w:color w:val="000000"/>
          <w:position w:val="-6"/>
          <w:sz w:val="26"/>
          <w:szCs w:val="26"/>
          <w:lang w:eastAsia="ru-RU"/>
        </w:rPr>
        <w:drawing>
          <wp:inline distT="0" distB="0" distL="0" distR="0" wp14:anchorId="0E3AC656" wp14:editId="7FD79114">
            <wp:extent cx="390525" cy="2381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Pr="003D195C">
        <w:rPr>
          <w:color w:val="000000"/>
          <w:sz w:val="26"/>
          <w:szCs w:val="26"/>
        </w:rPr>
        <w:t>-расчетный норматив удельного расхода топлива на отпущенную тепловую энергию для самого холодного месяца (янва</w:t>
      </w:r>
      <w:r w:rsidR="00A57C14">
        <w:rPr>
          <w:color w:val="000000"/>
          <w:sz w:val="26"/>
          <w:szCs w:val="26"/>
        </w:rPr>
        <w:t xml:space="preserve">ря), </w:t>
      </w:r>
      <w:r w:rsidRPr="003D195C">
        <w:rPr>
          <w:color w:val="000000"/>
          <w:sz w:val="26"/>
          <w:szCs w:val="26"/>
        </w:rPr>
        <w:t>т у.т./Гкал; принимается в объеме утвержденного норматива;</w:t>
      </w:r>
    </w:p>
    <w:p w:rsidR="007A7372" w:rsidRPr="003D195C" w:rsidRDefault="007A7372" w:rsidP="007A7372">
      <w:pPr>
        <w:ind w:left="480"/>
        <w:rPr>
          <w:i/>
          <w:iCs/>
          <w:color w:val="000000"/>
          <w:sz w:val="26"/>
          <w:szCs w:val="26"/>
        </w:rPr>
      </w:pPr>
      <w:r w:rsidRPr="003D195C">
        <w:rPr>
          <w:i/>
          <w:iCs/>
          <w:color w:val="000000"/>
          <w:sz w:val="26"/>
          <w:szCs w:val="26"/>
        </w:rPr>
        <w:t>К</w:t>
      </w:r>
      <w:r w:rsidRPr="003D195C">
        <w:rPr>
          <w:color w:val="000000"/>
          <w:sz w:val="26"/>
          <w:szCs w:val="26"/>
        </w:rPr>
        <w:t xml:space="preserve"> - коэффициент перевода натурального топлива в условное; </w:t>
      </w:r>
    </w:p>
    <w:p w:rsidR="007A7372" w:rsidRPr="003D195C" w:rsidRDefault="007A7372" w:rsidP="007A7372">
      <w:pPr>
        <w:ind w:left="480"/>
        <w:jc w:val="both"/>
        <w:rPr>
          <w:color w:val="000000"/>
          <w:sz w:val="26"/>
          <w:szCs w:val="26"/>
        </w:rPr>
      </w:pPr>
      <w:r w:rsidRPr="003D195C">
        <w:rPr>
          <w:i/>
          <w:iCs/>
          <w:color w:val="000000"/>
          <w:sz w:val="26"/>
          <w:szCs w:val="26"/>
        </w:rPr>
        <w:t>Т</w:t>
      </w:r>
      <w:r w:rsidRPr="003D195C">
        <w:rPr>
          <w:color w:val="000000"/>
          <w:sz w:val="26"/>
          <w:szCs w:val="26"/>
        </w:rPr>
        <w:t xml:space="preserve"> - длительность периода формирования объема ННЗТ, сут.</w:t>
      </w:r>
    </w:p>
    <w:p w:rsidR="007A7372" w:rsidRPr="003D195C" w:rsidRDefault="007A7372" w:rsidP="007A7372">
      <w:pPr>
        <w:ind w:firstLine="600"/>
        <w:jc w:val="both"/>
        <w:rPr>
          <w:sz w:val="26"/>
          <w:szCs w:val="26"/>
        </w:rPr>
      </w:pPr>
      <w:r w:rsidRPr="003D195C">
        <w:rPr>
          <w:color w:val="000000"/>
          <w:sz w:val="26"/>
          <w:szCs w:val="26"/>
        </w:rPr>
        <w:t>Количество суток, на которые рассчитывается ННЗТ, определяется фактическим временем, необходимым для доставки топлива от</w:t>
      </w:r>
      <w:r w:rsidR="00955918">
        <w:rPr>
          <w:color w:val="000000"/>
          <w:sz w:val="26"/>
          <w:szCs w:val="26"/>
        </w:rPr>
        <w:t xml:space="preserve"> поставщика или базовых складов.</w:t>
      </w:r>
      <w:r w:rsidRPr="003D195C">
        <w:rPr>
          <w:color w:val="000000"/>
          <w:sz w:val="26"/>
          <w:szCs w:val="26"/>
        </w:rPr>
        <w:t xml:space="preserve">. Принимается в соответствии с </w:t>
      </w:r>
      <w:r w:rsidR="00666A44" w:rsidRPr="003D195C">
        <w:rPr>
          <w:color w:val="000000"/>
          <w:sz w:val="26"/>
          <w:szCs w:val="26"/>
        </w:rPr>
        <w:t>Порядком</w:t>
      </w:r>
      <w:r w:rsidRPr="003D195C">
        <w:rPr>
          <w:color w:val="000000"/>
          <w:sz w:val="26"/>
          <w:szCs w:val="26"/>
        </w:rPr>
        <w:t xml:space="preserve">. </w:t>
      </w:r>
    </w:p>
    <w:p w:rsidR="007A7372" w:rsidRPr="003D195C" w:rsidRDefault="007A7372" w:rsidP="00FD6172">
      <w:pPr>
        <w:spacing w:after="120"/>
        <w:ind w:firstLine="227"/>
        <w:jc w:val="right"/>
        <w:rPr>
          <w:sz w:val="26"/>
          <w:szCs w:val="26"/>
        </w:rPr>
      </w:pPr>
      <w:r w:rsidRPr="003D195C">
        <w:rPr>
          <w:sz w:val="26"/>
          <w:szCs w:val="26"/>
          <w:lang w:val="en-US"/>
        </w:rPr>
        <w:t>Q</w:t>
      </w:r>
      <w:r w:rsidRPr="003D195C">
        <w:rPr>
          <w:sz w:val="26"/>
          <w:szCs w:val="26"/>
          <w:vertAlign w:val="subscript"/>
          <w:lang w:val="en-US"/>
        </w:rPr>
        <w:t>max</w:t>
      </w:r>
      <w:r w:rsidRPr="003D195C">
        <w:rPr>
          <w:sz w:val="26"/>
          <w:szCs w:val="26"/>
        </w:rPr>
        <w:t xml:space="preserve">= </w:t>
      </w:r>
      <w:r w:rsidRPr="003D195C">
        <w:rPr>
          <w:sz w:val="26"/>
          <w:szCs w:val="26"/>
          <w:lang w:val="en-US"/>
        </w:rPr>
        <w:t>Q</w:t>
      </w:r>
      <w:r w:rsidRPr="003D195C">
        <w:rPr>
          <w:sz w:val="26"/>
          <w:szCs w:val="26"/>
          <w:vertAlign w:val="subscript"/>
        </w:rPr>
        <w:t>оот.</w:t>
      </w:r>
      <w:r w:rsidRPr="003D195C">
        <w:rPr>
          <w:sz w:val="26"/>
          <w:szCs w:val="26"/>
        </w:rPr>
        <w:t>*24*(</w:t>
      </w:r>
      <w:r w:rsidRPr="003D195C">
        <w:rPr>
          <w:sz w:val="26"/>
          <w:szCs w:val="26"/>
          <w:lang w:val="en-US"/>
        </w:rPr>
        <w:t>t</w:t>
      </w:r>
      <w:r w:rsidRPr="003D195C">
        <w:rPr>
          <w:sz w:val="26"/>
          <w:szCs w:val="26"/>
          <w:vertAlign w:val="subscript"/>
        </w:rPr>
        <w:t>вн.</w:t>
      </w:r>
      <w:r w:rsidRPr="003D195C">
        <w:rPr>
          <w:sz w:val="26"/>
          <w:szCs w:val="26"/>
        </w:rPr>
        <w:t xml:space="preserve"> – </w:t>
      </w:r>
      <w:r w:rsidRPr="003D195C">
        <w:rPr>
          <w:sz w:val="26"/>
          <w:szCs w:val="26"/>
          <w:lang w:val="en-US"/>
        </w:rPr>
        <w:t>t</w:t>
      </w:r>
      <w:r w:rsidRPr="003D195C">
        <w:rPr>
          <w:sz w:val="26"/>
          <w:szCs w:val="26"/>
          <w:vertAlign w:val="subscript"/>
        </w:rPr>
        <w:t>ср.янв.</w:t>
      </w:r>
      <w:r w:rsidRPr="003D195C">
        <w:rPr>
          <w:sz w:val="26"/>
          <w:szCs w:val="26"/>
        </w:rPr>
        <w:t>)/(</w:t>
      </w:r>
      <w:r w:rsidRPr="003D195C">
        <w:rPr>
          <w:sz w:val="26"/>
          <w:szCs w:val="26"/>
          <w:lang w:val="en-US"/>
        </w:rPr>
        <w:t>t</w:t>
      </w:r>
      <w:r w:rsidRPr="003D195C">
        <w:rPr>
          <w:sz w:val="26"/>
          <w:szCs w:val="26"/>
          <w:vertAlign w:val="subscript"/>
        </w:rPr>
        <w:t>вн.</w:t>
      </w:r>
      <w:r w:rsidRPr="003D195C">
        <w:rPr>
          <w:sz w:val="26"/>
          <w:szCs w:val="26"/>
        </w:rPr>
        <w:t xml:space="preserve"> - </w:t>
      </w:r>
      <w:r w:rsidRPr="003D195C">
        <w:rPr>
          <w:sz w:val="26"/>
          <w:szCs w:val="26"/>
          <w:lang w:val="en-US"/>
        </w:rPr>
        <w:t>t</w:t>
      </w:r>
      <w:r w:rsidRPr="003D195C">
        <w:rPr>
          <w:sz w:val="26"/>
          <w:szCs w:val="26"/>
          <w:vertAlign w:val="subscript"/>
        </w:rPr>
        <w:t>о</w:t>
      </w:r>
      <w:r w:rsidRPr="003D195C">
        <w:rPr>
          <w:sz w:val="26"/>
          <w:szCs w:val="26"/>
        </w:rPr>
        <w:t>)</w:t>
      </w:r>
      <w:r w:rsidR="00FD6172">
        <w:rPr>
          <w:sz w:val="26"/>
          <w:szCs w:val="26"/>
        </w:rPr>
        <w:t xml:space="preserve">            </w:t>
      </w:r>
      <w:r w:rsidRPr="003D195C">
        <w:rPr>
          <w:sz w:val="26"/>
          <w:szCs w:val="26"/>
          <w:vertAlign w:val="subscript"/>
        </w:rPr>
        <w:t xml:space="preserve">                                                           </w:t>
      </w:r>
      <w:r w:rsidRPr="003D195C">
        <w:rPr>
          <w:sz w:val="26"/>
          <w:szCs w:val="26"/>
        </w:rPr>
        <w:t>(1</w:t>
      </w:r>
      <w:r w:rsidR="007D1A81">
        <w:rPr>
          <w:sz w:val="26"/>
          <w:szCs w:val="26"/>
        </w:rPr>
        <w:t>6</w:t>
      </w:r>
      <w:r w:rsidRPr="003D195C">
        <w:rPr>
          <w:sz w:val="26"/>
          <w:szCs w:val="26"/>
        </w:rPr>
        <w:t>)</w:t>
      </w:r>
    </w:p>
    <w:p w:rsidR="007A7372" w:rsidRPr="003D195C" w:rsidRDefault="007A7372" w:rsidP="007A7372">
      <w:pPr>
        <w:ind w:firstLine="9"/>
        <w:rPr>
          <w:sz w:val="26"/>
          <w:szCs w:val="26"/>
        </w:rPr>
      </w:pPr>
      <w:r w:rsidRPr="003D195C">
        <w:rPr>
          <w:sz w:val="26"/>
          <w:szCs w:val="26"/>
        </w:rPr>
        <w:t xml:space="preserve">где  </w:t>
      </w:r>
      <w:r w:rsidRPr="003D195C">
        <w:rPr>
          <w:sz w:val="26"/>
          <w:szCs w:val="26"/>
          <w:lang w:val="en-US"/>
        </w:rPr>
        <w:t>Q</w:t>
      </w:r>
      <w:r w:rsidRPr="003D195C">
        <w:rPr>
          <w:sz w:val="26"/>
          <w:szCs w:val="26"/>
          <w:vertAlign w:val="subscript"/>
        </w:rPr>
        <w:t>оот. —</w:t>
      </w:r>
      <w:r w:rsidRPr="003D195C">
        <w:rPr>
          <w:sz w:val="26"/>
          <w:szCs w:val="26"/>
        </w:rPr>
        <w:t xml:space="preserve"> суммарная расчетная тепловая нагрузка на отопление, Гкал/ч;</w:t>
      </w:r>
    </w:p>
    <w:p w:rsidR="007A7372" w:rsidRPr="003D195C" w:rsidRDefault="007A7372" w:rsidP="007A7372">
      <w:pPr>
        <w:ind w:firstLine="426"/>
        <w:rPr>
          <w:sz w:val="26"/>
          <w:szCs w:val="26"/>
        </w:rPr>
      </w:pPr>
      <w:r w:rsidRPr="003D195C">
        <w:rPr>
          <w:sz w:val="26"/>
          <w:szCs w:val="26"/>
          <w:lang w:val="en-US"/>
        </w:rPr>
        <w:t>t</w:t>
      </w:r>
      <w:r w:rsidRPr="003D195C">
        <w:rPr>
          <w:sz w:val="26"/>
          <w:szCs w:val="26"/>
          <w:vertAlign w:val="subscript"/>
        </w:rPr>
        <w:t>вн.</w:t>
      </w:r>
      <w:r w:rsidRPr="003D195C">
        <w:rPr>
          <w:sz w:val="26"/>
          <w:szCs w:val="26"/>
        </w:rPr>
        <w:t xml:space="preserve"> - средняя температура воздуха в отапливаемых помещениях, принимается +20</w:t>
      </w:r>
      <w:r w:rsidRPr="003D195C">
        <w:rPr>
          <w:sz w:val="26"/>
          <w:szCs w:val="26"/>
          <w:vertAlign w:val="superscript"/>
        </w:rPr>
        <w:t>о</w:t>
      </w:r>
      <w:r w:rsidRPr="003D195C">
        <w:rPr>
          <w:sz w:val="26"/>
          <w:szCs w:val="26"/>
        </w:rPr>
        <w:t>С;</w:t>
      </w:r>
    </w:p>
    <w:p w:rsidR="007A7372" w:rsidRPr="003D195C" w:rsidRDefault="007A7372" w:rsidP="007A7372">
      <w:pPr>
        <w:ind w:firstLine="426"/>
        <w:rPr>
          <w:sz w:val="26"/>
          <w:szCs w:val="26"/>
        </w:rPr>
      </w:pPr>
      <w:r w:rsidRPr="003D195C">
        <w:rPr>
          <w:sz w:val="26"/>
          <w:szCs w:val="26"/>
          <w:lang w:val="en-US"/>
        </w:rPr>
        <w:t>t</w:t>
      </w:r>
      <w:r w:rsidRPr="003D195C">
        <w:rPr>
          <w:sz w:val="26"/>
          <w:szCs w:val="26"/>
          <w:vertAlign w:val="subscript"/>
        </w:rPr>
        <w:t xml:space="preserve">ср.янв. </w:t>
      </w:r>
      <w:r w:rsidRPr="003D195C">
        <w:rPr>
          <w:sz w:val="26"/>
          <w:szCs w:val="26"/>
        </w:rPr>
        <w:t xml:space="preserve">- средняя температура января </w:t>
      </w:r>
      <w:r w:rsidRPr="003D195C">
        <w:rPr>
          <w:sz w:val="26"/>
          <w:szCs w:val="26"/>
          <w:lang w:val="en-US"/>
        </w:rPr>
        <w:t>t</w:t>
      </w:r>
      <w:r w:rsidRPr="003D195C">
        <w:rPr>
          <w:sz w:val="26"/>
          <w:szCs w:val="26"/>
          <w:vertAlign w:val="subscript"/>
        </w:rPr>
        <w:t xml:space="preserve">ср.янв. </w:t>
      </w:r>
      <w:r w:rsidRPr="003D195C">
        <w:rPr>
          <w:sz w:val="26"/>
          <w:szCs w:val="26"/>
        </w:rPr>
        <w:t>= -</w:t>
      </w:r>
      <w:r w:rsidR="003C0B54">
        <w:rPr>
          <w:sz w:val="26"/>
          <w:szCs w:val="26"/>
        </w:rPr>
        <w:t>8,24</w:t>
      </w:r>
      <w:r w:rsidRPr="003D195C">
        <w:rPr>
          <w:sz w:val="26"/>
          <w:szCs w:val="26"/>
          <w:vertAlign w:val="superscript"/>
        </w:rPr>
        <w:t>о</w:t>
      </w:r>
      <w:r w:rsidRPr="003D195C">
        <w:rPr>
          <w:sz w:val="26"/>
          <w:szCs w:val="26"/>
        </w:rPr>
        <w:t>С;</w:t>
      </w:r>
    </w:p>
    <w:p w:rsidR="007A7372" w:rsidRPr="003D195C" w:rsidRDefault="007A7372" w:rsidP="007A7372">
      <w:pPr>
        <w:ind w:firstLine="426"/>
        <w:rPr>
          <w:color w:val="000000"/>
          <w:sz w:val="26"/>
          <w:szCs w:val="26"/>
        </w:rPr>
      </w:pPr>
      <w:r w:rsidRPr="003D195C">
        <w:rPr>
          <w:sz w:val="26"/>
          <w:szCs w:val="26"/>
          <w:lang w:val="en-US"/>
        </w:rPr>
        <w:t>t</w:t>
      </w:r>
      <w:r w:rsidRPr="003D195C">
        <w:rPr>
          <w:sz w:val="26"/>
          <w:szCs w:val="26"/>
          <w:vertAlign w:val="subscript"/>
        </w:rPr>
        <w:t xml:space="preserve">о </w:t>
      </w:r>
      <w:r w:rsidRPr="003D195C">
        <w:rPr>
          <w:sz w:val="26"/>
          <w:szCs w:val="26"/>
        </w:rPr>
        <w:t xml:space="preserve">- расчетная температура отопительного периода, </w:t>
      </w:r>
      <w:r w:rsidRPr="003D195C">
        <w:rPr>
          <w:sz w:val="26"/>
          <w:szCs w:val="26"/>
          <w:lang w:val="en-US"/>
        </w:rPr>
        <w:t>t</w:t>
      </w:r>
      <w:r w:rsidRPr="003D195C">
        <w:rPr>
          <w:sz w:val="26"/>
          <w:szCs w:val="26"/>
          <w:vertAlign w:val="subscript"/>
        </w:rPr>
        <w:t xml:space="preserve">о </w:t>
      </w:r>
      <w:r w:rsidRPr="003D195C">
        <w:rPr>
          <w:sz w:val="26"/>
          <w:szCs w:val="26"/>
        </w:rPr>
        <w:t>= -32</w:t>
      </w:r>
      <w:r w:rsidRPr="003D195C">
        <w:rPr>
          <w:sz w:val="26"/>
          <w:szCs w:val="26"/>
          <w:vertAlign w:val="superscript"/>
        </w:rPr>
        <w:t>о</w:t>
      </w:r>
      <w:r w:rsidRPr="003D195C">
        <w:rPr>
          <w:sz w:val="26"/>
          <w:szCs w:val="26"/>
        </w:rPr>
        <w:t>С.</w:t>
      </w:r>
    </w:p>
    <w:p w:rsidR="007A7372" w:rsidRPr="003D195C" w:rsidRDefault="003D195C" w:rsidP="00955918">
      <w:pPr>
        <w:pStyle w:val="Heading"/>
        <w:spacing w:before="120" w:after="120"/>
        <w:jc w:val="center"/>
        <w:rPr>
          <w:rFonts w:ascii="Times New Roman" w:hAnsi="Times New Roman" w:cs="Times New Roman"/>
          <w:color w:val="000000"/>
          <w:sz w:val="26"/>
          <w:szCs w:val="26"/>
        </w:rPr>
      </w:pPr>
      <w:r w:rsidRPr="003D195C">
        <w:rPr>
          <w:rFonts w:ascii="Times New Roman" w:hAnsi="Times New Roman" w:cs="Times New Roman"/>
          <w:b w:val="0"/>
          <w:color w:val="000000"/>
          <w:sz w:val="26"/>
          <w:szCs w:val="26"/>
        </w:rPr>
        <w:t xml:space="preserve">Таблица </w:t>
      </w:r>
      <w:r w:rsidR="00D746C2">
        <w:rPr>
          <w:rFonts w:ascii="Times New Roman" w:hAnsi="Times New Roman" w:cs="Times New Roman"/>
          <w:b w:val="0"/>
          <w:color w:val="000000"/>
          <w:sz w:val="26"/>
          <w:szCs w:val="26"/>
        </w:rPr>
        <w:t>7</w:t>
      </w:r>
      <w:r w:rsidRPr="003D195C">
        <w:rPr>
          <w:rFonts w:ascii="Times New Roman" w:hAnsi="Times New Roman" w:cs="Times New Roman"/>
          <w:b w:val="0"/>
          <w:color w:val="000000"/>
          <w:sz w:val="26"/>
          <w:szCs w:val="26"/>
        </w:rPr>
        <w:t>.3.1.</w:t>
      </w:r>
      <w:r>
        <w:rPr>
          <w:rFonts w:ascii="Times New Roman" w:hAnsi="Times New Roman" w:cs="Times New Roman"/>
          <w:color w:val="000000"/>
          <w:sz w:val="26"/>
          <w:szCs w:val="26"/>
        </w:rPr>
        <w:t xml:space="preserve"> </w:t>
      </w:r>
      <w:r w:rsidR="007A7372" w:rsidRPr="003D195C">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12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27"/>
        <w:gridCol w:w="992"/>
        <w:gridCol w:w="1303"/>
        <w:gridCol w:w="1231"/>
        <w:gridCol w:w="1074"/>
        <w:gridCol w:w="1473"/>
        <w:gridCol w:w="1156"/>
        <w:gridCol w:w="771"/>
      </w:tblGrid>
      <w:tr w:rsidR="007A7372" w:rsidRPr="00C303A9" w:rsidTr="00FD6172">
        <w:tc>
          <w:tcPr>
            <w:tcW w:w="2127" w:type="dxa"/>
            <w:shd w:val="clear" w:color="auto" w:fill="auto"/>
          </w:tcPr>
          <w:p w:rsidR="007A7372" w:rsidRPr="00C303A9" w:rsidRDefault="007A7372" w:rsidP="007A7372">
            <w:pPr>
              <w:ind w:left="-49" w:right="-68"/>
              <w:jc w:val="center"/>
              <w:rPr>
                <w:color w:val="000000"/>
                <w:szCs w:val="24"/>
              </w:rPr>
            </w:pPr>
            <w:r w:rsidRPr="00C303A9">
              <w:rPr>
                <w:color w:val="000000"/>
                <w:szCs w:val="24"/>
              </w:rPr>
              <w:t>Наименование теплоснабжающей организации</w:t>
            </w:r>
            <w:r w:rsidR="00C303A9">
              <w:rPr>
                <w:color w:val="000000"/>
                <w:szCs w:val="24"/>
              </w:rPr>
              <w:t>, котельной</w:t>
            </w:r>
          </w:p>
        </w:tc>
        <w:tc>
          <w:tcPr>
            <w:tcW w:w="992" w:type="dxa"/>
            <w:shd w:val="clear" w:color="auto" w:fill="auto"/>
          </w:tcPr>
          <w:p w:rsidR="007A7372" w:rsidRPr="00C303A9" w:rsidRDefault="007A7372" w:rsidP="007A7372">
            <w:pPr>
              <w:ind w:left="-49" w:right="-68"/>
              <w:jc w:val="center"/>
              <w:rPr>
                <w:color w:val="000000"/>
                <w:szCs w:val="24"/>
              </w:rPr>
            </w:pPr>
            <w:r w:rsidRPr="00C303A9">
              <w:rPr>
                <w:color w:val="000000"/>
                <w:szCs w:val="24"/>
              </w:rPr>
              <w:t xml:space="preserve">Вид </w:t>
            </w:r>
          </w:p>
          <w:p w:rsidR="007A7372" w:rsidRDefault="007A7372" w:rsidP="00FD6172">
            <w:pPr>
              <w:ind w:left="-49" w:right="-68"/>
              <w:jc w:val="center"/>
              <w:rPr>
                <w:color w:val="000000"/>
                <w:szCs w:val="24"/>
                <w:vertAlign w:val="superscript"/>
              </w:rPr>
            </w:pPr>
            <w:r w:rsidRPr="00C303A9">
              <w:rPr>
                <w:color w:val="000000"/>
                <w:szCs w:val="24"/>
              </w:rPr>
              <w:t>топлива</w:t>
            </w:r>
            <w:r w:rsidR="00FD6172">
              <w:rPr>
                <w:color w:val="000000"/>
                <w:szCs w:val="24"/>
              </w:rPr>
              <w:t>:</w:t>
            </w:r>
            <w:r w:rsidRPr="00C303A9">
              <w:rPr>
                <w:color w:val="000000"/>
                <w:szCs w:val="24"/>
              </w:rPr>
              <w:t xml:space="preserve"> </w:t>
            </w:r>
            <w:r w:rsidR="00FD6172" w:rsidRPr="00C303A9">
              <w:rPr>
                <w:color w:val="000000"/>
                <w:szCs w:val="24"/>
              </w:rPr>
              <w:t>дрова</w:t>
            </w:r>
            <w:r w:rsidR="00FD6172">
              <w:rPr>
                <w:color w:val="000000"/>
                <w:szCs w:val="24"/>
              </w:rPr>
              <w:t>-</w:t>
            </w:r>
            <w:r w:rsidR="00FD6172" w:rsidRPr="00C303A9">
              <w:rPr>
                <w:color w:val="000000"/>
                <w:szCs w:val="24"/>
              </w:rPr>
              <w:t xml:space="preserve"> пл.м</w:t>
            </w:r>
            <w:r w:rsidR="00FD6172" w:rsidRPr="00C303A9">
              <w:rPr>
                <w:color w:val="000000"/>
                <w:szCs w:val="24"/>
                <w:vertAlign w:val="superscript"/>
              </w:rPr>
              <w:t>3</w:t>
            </w:r>
          </w:p>
          <w:p w:rsidR="00FD6172" w:rsidRPr="00FD6172" w:rsidRDefault="00FD6172" w:rsidP="00FD6172">
            <w:pPr>
              <w:ind w:left="-49" w:right="-68"/>
              <w:jc w:val="center"/>
              <w:rPr>
                <w:color w:val="000000"/>
                <w:szCs w:val="24"/>
              </w:rPr>
            </w:pPr>
            <w:r w:rsidRPr="00FD6172">
              <w:rPr>
                <w:color w:val="000000"/>
                <w:szCs w:val="24"/>
              </w:rPr>
              <w:t>уголь-т</w:t>
            </w:r>
          </w:p>
        </w:tc>
        <w:tc>
          <w:tcPr>
            <w:tcW w:w="1303" w:type="dxa"/>
            <w:shd w:val="clear" w:color="auto" w:fill="auto"/>
          </w:tcPr>
          <w:p w:rsidR="007A7372" w:rsidRPr="00C303A9" w:rsidRDefault="007A7372" w:rsidP="007A7372">
            <w:pPr>
              <w:ind w:left="-49" w:right="-68"/>
              <w:jc w:val="center"/>
              <w:rPr>
                <w:color w:val="000000"/>
                <w:szCs w:val="24"/>
              </w:rPr>
            </w:pPr>
            <w:r w:rsidRPr="00C303A9">
              <w:rPr>
                <w:color w:val="000000"/>
                <w:szCs w:val="24"/>
              </w:rPr>
              <w:t xml:space="preserve">Среднесут. отпуск теплоэне-ргии, Гкал/сут. </w:t>
            </w:r>
          </w:p>
        </w:tc>
        <w:tc>
          <w:tcPr>
            <w:tcW w:w="1231" w:type="dxa"/>
            <w:shd w:val="clear" w:color="auto" w:fill="auto"/>
          </w:tcPr>
          <w:p w:rsidR="001262B8" w:rsidRDefault="007A7372" w:rsidP="007A7372">
            <w:pPr>
              <w:ind w:left="-49" w:right="-68"/>
              <w:jc w:val="center"/>
              <w:rPr>
                <w:color w:val="000000"/>
                <w:szCs w:val="24"/>
              </w:rPr>
            </w:pPr>
            <w:r w:rsidRPr="00C303A9">
              <w:rPr>
                <w:color w:val="000000"/>
                <w:szCs w:val="24"/>
              </w:rPr>
              <w:t xml:space="preserve">Норматив удельного расхода топлива, </w:t>
            </w:r>
          </w:p>
          <w:p w:rsidR="007A7372" w:rsidRPr="00C303A9" w:rsidRDefault="007A7372" w:rsidP="007A7372">
            <w:pPr>
              <w:ind w:left="-49" w:right="-68"/>
              <w:jc w:val="center"/>
              <w:rPr>
                <w:color w:val="000000"/>
                <w:szCs w:val="24"/>
              </w:rPr>
            </w:pPr>
            <w:r w:rsidRPr="00C303A9">
              <w:rPr>
                <w:color w:val="000000"/>
                <w:szCs w:val="24"/>
              </w:rPr>
              <w:t xml:space="preserve">т у.т./Гкал </w:t>
            </w:r>
          </w:p>
        </w:tc>
        <w:tc>
          <w:tcPr>
            <w:tcW w:w="1074" w:type="dxa"/>
            <w:shd w:val="clear" w:color="auto" w:fill="auto"/>
          </w:tcPr>
          <w:p w:rsidR="007A7372" w:rsidRPr="00C303A9" w:rsidRDefault="007A7372" w:rsidP="007A7372">
            <w:pPr>
              <w:ind w:left="-49" w:right="-68"/>
              <w:jc w:val="center"/>
              <w:rPr>
                <w:color w:val="000000"/>
                <w:szCs w:val="24"/>
              </w:rPr>
            </w:pPr>
            <w:r w:rsidRPr="00C303A9">
              <w:rPr>
                <w:color w:val="000000"/>
                <w:szCs w:val="24"/>
              </w:rPr>
              <w:t>Средне-</w:t>
            </w:r>
          </w:p>
          <w:p w:rsidR="007A7372" w:rsidRPr="00C303A9" w:rsidRDefault="007A7372" w:rsidP="007A7372">
            <w:pPr>
              <w:ind w:left="-49" w:right="-68"/>
              <w:jc w:val="center"/>
              <w:rPr>
                <w:color w:val="000000"/>
                <w:szCs w:val="24"/>
              </w:rPr>
            </w:pPr>
            <w:r w:rsidRPr="00C303A9">
              <w:rPr>
                <w:color w:val="000000"/>
                <w:szCs w:val="24"/>
              </w:rPr>
              <w:t xml:space="preserve">суточный расход топлива, т у.т. </w:t>
            </w:r>
          </w:p>
        </w:tc>
        <w:tc>
          <w:tcPr>
            <w:tcW w:w="1473" w:type="dxa"/>
            <w:shd w:val="clear" w:color="auto" w:fill="auto"/>
          </w:tcPr>
          <w:p w:rsidR="007A7372" w:rsidRPr="00C303A9" w:rsidRDefault="007A7372" w:rsidP="007A7372">
            <w:pPr>
              <w:ind w:left="-49" w:right="-68"/>
              <w:jc w:val="center"/>
              <w:rPr>
                <w:color w:val="000000"/>
                <w:szCs w:val="24"/>
              </w:rPr>
            </w:pPr>
            <w:r w:rsidRPr="00C303A9">
              <w:rPr>
                <w:color w:val="000000"/>
                <w:szCs w:val="24"/>
              </w:rPr>
              <w:t xml:space="preserve">Коэффициент перевода натурального топлива в условное  </w:t>
            </w:r>
          </w:p>
        </w:tc>
        <w:tc>
          <w:tcPr>
            <w:tcW w:w="1156" w:type="dxa"/>
            <w:shd w:val="clear" w:color="auto" w:fill="auto"/>
          </w:tcPr>
          <w:p w:rsidR="007A7372" w:rsidRPr="00C303A9" w:rsidRDefault="007A7372" w:rsidP="007A7372">
            <w:pPr>
              <w:ind w:left="-49" w:right="-68"/>
              <w:jc w:val="center"/>
              <w:rPr>
                <w:color w:val="000000"/>
                <w:szCs w:val="24"/>
              </w:rPr>
            </w:pPr>
            <w:r w:rsidRPr="00C303A9">
              <w:rPr>
                <w:color w:val="000000"/>
                <w:szCs w:val="24"/>
              </w:rPr>
              <w:t xml:space="preserve">Количе-ство суток для расчета запаса </w:t>
            </w:r>
          </w:p>
        </w:tc>
        <w:tc>
          <w:tcPr>
            <w:tcW w:w="771" w:type="dxa"/>
            <w:shd w:val="clear" w:color="auto" w:fill="auto"/>
          </w:tcPr>
          <w:p w:rsidR="007A7372" w:rsidRPr="00C303A9" w:rsidRDefault="007A7372" w:rsidP="007A7372">
            <w:pPr>
              <w:ind w:left="-49" w:right="-68"/>
              <w:jc w:val="center"/>
              <w:rPr>
                <w:color w:val="000000"/>
                <w:szCs w:val="24"/>
              </w:rPr>
            </w:pPr>
            <w:r w:rsidRPr="00C303A9">
              <w:rPr>
                <w:color w:val="000000"/>
                <w:szCs w:val="24"/>
              </w:rPr>
              <w:t xml:space="preserve">ННЗТ </w:t>
            </w:r>
          </w:p>
        </w:tc>
      </w:tr>
      <w:tr w:rsidR="00FD6172" w:rsidRPr="00C303A9" w:rsidTr="00FD6172">
        <w:tc>
          <w:tcPr>
            <w:tcW w:w="3119" w:type="dxa"/>
            <w:gridSpan w:val="2"/>
            <w:shd w:val="clear" w:color="auto" w:fill="auto"/>
          </w:tcPr>
          <w:p w:rsidR="00FD6172" w:rsidRPr="00955918" w:rsidRDefault="00FD6172" w:rsidP="007A7372">
            <w:pPr>
              <w:ind w:left="-49" w:right="-68"/>
              <w:jc w:val="center"/>
              <w:rPr>
                <w:b/>
                <w:color w:val="000000"/>
                <w:szCs w:val="24"/>
              </w:rPr>
            </w:pPr>
            <w:r w:rsidRPr="00955918">
              <w:rPr>
                <w:b/>
                <w:color w:val="000000"/>
                <w:szCs w:val="24"/>
              </w:rPr>
              <w:t>МУП "Теплоэнерго»</w:t>
            </w:r>
          </w:p>
        </w:tc>
        <w:tc>
          <w:tcPr>
            <w:tcW w:w="1303" w:type="dxa"/>
            <w:shd w:val="clear" w:color="auto" w:fill="auto"/>
          </w:tcPr>
          <w:p w:rsidR="00FD6172" w:rsidRPr="00C303A9" w:rsidRDefault="00FD6172" w:rsidP="007A7372">
            <w:pPr>
              <w:ind w:left="-49" w:right="-68"/>
              <w:jc w:val="center"/>
              <w:rPr>
                <w:color w:val="000000"/>
                <w:szCs w:val="24"/>
              </w:rPr>
            </w:pPr>
          </w:p>
        </w:tc>
        <w:tc>
          <w:tcPr>
            <w:tcW w:w="1231" w:type="dxa"/>
            <w:shd w:val="clear" w:color="auto" w:fill="auto"/>
          </w:tcPr>
          <w:p w:rsidR="00FD6172" w:rsidRPr="00C303A9" w:rsidRDefault="00FD6172" w:rsidP="007A7372">
            <w:pPr>
              <w:ind w:left="-49" w:right="-68"/>
              <w:jc w:val="center"/>
              <w:rPr>
                <w:color w:val="000000"/>
                <w:szCs w:val="24"/>
              </w:rPr>
            </w:pPr>
          </w:p>
        </w:tc>
        <w:tc>
          <w:tcPr>
            <w:tcW w:w="1074" w:type="dxa"/>
            <w:shd w:val="clear" w:color="auto" w:fill="auto"/>
          </w:tcPr>
          <w:p w:rsidR="00FD6172" w:rsidRPr="00C303A9" w:rsidRDefault="00FD6172" w:rsidP="007A7372">
            <w:pPr>
              <w:ind w:left="-49" w:right="-68"/>
              <w:jc w:val="center"/>
              <w:rPr>
                <w:color w:val="000000"/>
                <w:szCs w:val="24"/>
              </w:rPr>
            </w:pPr>
          </w:p>
        </w:tc>
        <w:tc>
          <w:tcPr>
            <w:tcW w:w="1473" w:type="dxa"/>
            <w:shd w:val="clear" w:color="auto" w:fill="auto"/>
          </w:tcPr>
          <w:p w:rsidR="00FD6172" w:rsidRPr="00C303A9" w:rsidRDefault="00FD6172" w:rsidP="007A7372">
            <w:pPr>
              <w:ind w:left="-49" w:right="-68"/>
              <w:jc w:val="center"/>
              <w:rPr>
                <w:color w:val="000000"/>
                <w:szCs w:val="24"/>
              </w:rPr>
            </w:pPr>
          </w:p>
        </w:tc>
        <w:tc>
          <w:tcPr>
            <w:tcW w:w="1156" w:type="dxa"/>
            <w:shd w:val="clear" w:color="auto" w:fill="auto"/>
          </w:tcPr>
          <w:p w:rsidR="00FD6172" w:rsidRPr="00C303A9" w:rsidRDefault="00FD6172" w:rsidP="007A7372">
            <w:pPr>
              <w:ind w:left="-49" w:right="-68"/>
              <w:jc w:val="center"/>
              <w:rPr>
                <w:color w:val="000000"/>
                <w:szCs w:val="24"/>
              </w:rPr>
            </w:pPr>
          </w:p>
        </w:tc>
        <w:tc>
          <w:tcPr>
            <w:tcW w:w="771" w:type="dxa"/>
            <w:shd w:val="clear" w:color="auto" w:fill="auto"/>
          </w:tcPr>
          <w:p w:rsidR="00FD6172" w:rsidRPr="00C303A9" w:rsidRDefault="00FD6172" w:rsidP="007A7372">
            <w:pPr>
              <w:ind w:left="-49" w:right="-68"/>
              <w:jc w:val="center"/>
              <w:rPr>
                <w:color w:val="000000"/>
                <w:szCs w:val="24"/>
              </w:rPr>
            </w:pPr>
          </w:p>
        </w:tc>
      </w:tr>
      <w:tr w:rsidR="00C303A9" w:rsidRPr="00C303A9" w:rsidTr="00FD6172">
        <w:tc>
          <w:tcPr>
            <w:tcW w:w="2127" w:type="dxa"/>
            <w:vMerge w:val="restart"/>
            <w:shd w:val="clear" w:color="auto" w:fill="auto"/>
            <w:vAlign w:val="center"/>
          </w:tcPr>
          <w:p w:rsidR="00C303A9" w:rsidRPr="00C303A9" w:rsidRDefault="00C303A9">
            <w:pPr>
              <w:rPr>
                <w:color w:val="000000"/>
                <w:szCs w:val="24"/>
              </w:rPr>
            </w:pPr>
            <w:r w:rsidRPr="00C303A9">
              <w:rPr>
                <w:color w:val="000000"/>
                <w:szCs w:val="24"/>
              </w:rPr>
              <w:t>Котельная "ЦРБ"</w:t>
            </w:r>
          </w:p>
        </w:tc>
        <w:tc>
          <w:tcPr>
            <w:tcW w:w="992" w:type="dxa"/>
            <w:shd w:val="clear" w:color="auto" w:fill="auto"/>
            <w:vAlign w:val="center"/>
          </w:tcPr>
          <w:p w:rsidR="00C303A9" w:rsidRPr="00C303A9" w:rsidRDefault="00FD6172">
            <w:pPr>
              <w:jc w:val="center"/>
              <w:rPr>
                <w:color w:val="000000"/>
                <w:szCs w:val="24"/>
              </w:rPr>
            </w:pPr>
            <w:r>
              <w:rPr>
                <w:color w:val="000000"/>
                <w:szCs w:val="24"/>
              </w:rPr>
              <w:t>дрова</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13,0</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2,8</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73,4</w:t>
            </w:r>
          </w:p>
        </w:tc>
      </w:tr>
      <w:tr w:rsidR="00C303A9" w:rsidRPr="00C303A9" w:rsidTr="00FD6172">
        <w:tc>
          <w:tcPr>
            <w:tcW w:w="2127" w:type="dxa"/>
            <w:vMerge/>
            <w:shd w:val="clear" w:color="auto" w:fill="auto"/>
            <w:vAlign w:val="center"/>
          </w:tcPr>
          <w:p w:rsidR="00C303A9" w:rsidRPr="00C303A9" w:rsidRDefault="00C303A9">
            <w:pPr>
              <w:rPr>
                <w:color w:val="000000"/>
                <w:szCs w:val="24"/>
              </w:rPr>
            </w:pPr>
          </w:p>
        </w:tc>
        <w:tc>
          <w:tcPr>
            <w:tcW w:w="992" w:type="dxa"/>
            <w:shd w:val="clear" w:color="auto" w:fill="auto"/>
            <w:vAlign w:val="center"/>
          </w:tcPr>
          <w:p w:rsidR="00C303A9" w:rsidRPr="00C303A9" w:rsidRDefault="00C303A9" w:rsidP="00FD6172">
            <w:pPr>
              <w:jc w:val="center"/>
              <w:rPr>
                <w:color w:val="000000"/>
                <w:szCs w:val="24"/>
              </w:rPr>
            </w:pPr>
            <w:r w:rsidRPr="00C303A9">
              <w:rPr>
                <w:color w:val="000000"/>
                <w:szCs w:val="24"/>
              </w:rPr>
              <w:t>уголь</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3,3</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0,7</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0,73</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14</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13,4</w:t>
            </w:r>
          </w:p>
        </w:tc>
      </w:tr>
      <w:tr w:rsidR="00FD6172" w:rsidRPr="00C303A9" w:rsidTr="00FD6172">
        <w:tc>
          <w:tcPr>
            <w:tcW w:w="2127" w:type="dxa"/>
            <w:vMerge w:val="restart"/>
            <w:shd w:val="clear" w:color="auto" w:fill="auto"/>
            <w:vAlign w:val="center"/>
          </w:tcPr>
          <w:p w:rsidR="00FD6172" w:rsidRPr="00C303A9" w:rsidRDefault="00FD6172" w:rsidP="00FD6172">
            <w:pPr>
              <w:rPr>
                <w:color w:val="000000"/>
                <w:szCs w:val="24"/>
              </w:rPr>
            </w:pPr>
            <w:r w:rsidRPr="00C303A9">
              <w:rPr>
                <w:color w:val="000000"/>
                <w:szCs w:val="24"/>
              </w:rPr>
              <w:t>Котельная "Центральная"</w:t>
            </w:r>
          </w:p>
        </w:tc>
        <w:tc>
          <w:tcPr>
            <w:tcW w:w="992" w:type="dxa"/>
            <w:shd w:val="clear" w:color="auto" w:fill="auto"/>
            <w:vAlign w:val="center"/>
          </w:tcPr>
          <w:p w:rsidR="00FD6172" w:rsidRPr="00C303A9" w:rsidRDefault="00FD6172" w:rsidP="00FD6172">
            <w:pPr>
              <w:jc w:val="center"/>
              <w:rPr>
                <w:color w:val="000000"/>
                <w:szCs w:val="24"/>
              </w:rPr>
            </w:pPr>
            <w:r>
              <w:rPr>
                <w:color w:val="000000"/>
                <w:szCs w:val="24"/>
              </w:rPr>
              <w:t>дрова</w:t>
            </w:r>
          </w:p>
        </w:tc>
        <w:tc>
          <w:tcPr>
            <w:tcW w:w="1303" w:type="dxa"/>
            <w:shd w:val="clear" w:color="auto" w:fill="auto"/>
            <w:vAlign w:val="center"/>
          </w:tcPr>
          <w:p w:rsidR="00FD6172" w:rsidRPr="00C303A9" w:rsidRDefault="00FD6172" w:rsidP="00FD6172">
            <w:pPr>
              <w:jc w:val="center"/>
              <w:rPr>
                <w:color w:val="000000"/>
                <w:szCs w:val="24"/>
              </w:rPr>
            </w:pPr>
            <w:r w:rsidRPr="00C303A9">
              <w:rPr>
                <w:color w:val="000000"/>
                <w:szCs w:val="24"/>
              </w:rPr>
              <w:t>8,0</w:t>
            </w:r>
          </w:p>
        </w:tc>
        <w:tc>
          <w:tcPr>
            <w:tcW w:w="1231" w:type="dxa"/>
            <w:shd w:val="clear" w:color="auto" w:fill="auto"/>
            <w:vAlign w:val="center"/>
          </w:tcPr>
          <w:p w:rsidR="00FD6172" w:rsidRPr="00C303A9" w:rsidRDefault="00FD6172" w:rsidP="00FD6172">
            <w:pPr>
              <w:jc w:val="center"/>
              <w:rPr>
                <w:color w:val="000000"/>
                <w:szCs w:val="24"/>
              </w:rPr>
            </w:pPr>
            <w:r w:rsidRPr="00C303A9">
              <w:rPr>
                <w:color w:val="000000"/>
                <w:szCs w:val="24"/>
              </w:rPr>
              <w:t>0,21376</w:t>
            </w:r>
          </w:p>
        </w:tc>
        <w:tc>
          <w:tcPr>
            <w:tcW w:w="1074" w:type="dxa"/>
            <w:shd w:val="clear" w:color="auto" w:fill="auto"/>
            <w:vAlign w:val="center"/>
          </w:tcPr>
          <w:p w:rsidR="00FD6172" w:rsidRPr="00C303A9" w:rsidRDefault="00FD6172" w:rsidP="00FD6172">
            <w:pPr>
              <w:jc w:val="center"/>
              <w:rPr>
                <w:color w:val="000000"/>
                <w:szCs w:val="24"/>
              </w:rPr>
            </w:pPr>
            <w:r w:rsidRPr="00C303A9">
              <w:rPr>
                <w:color w:val="000000"/>
                <w:szCs w:val="24"/>
              </w:rPr>
              <w:t>1,7</w:t>
            </w:r>
          </w:p>
        </w:tc>
        <w:tc>
          <w:tcPr>
            <w:tcW w:w="1473" w:type="dxa"/>
            <w:shd w:val="clear" w:color="auto" w:fill="auto"/>
            <w:vAlign w:val="center"/>
          </w:tcPr>
          <w:p w:rsidR="00FD6172" w:rsidRPr="00C303A9" w:rsidRDefault="00FD6172" w:rsidP="00FD6172">
            <w:pPr>
              <w:jc w:val="center"/>
              <w:rPr>
                <w:color w:val="000000"/>
                <w:szCs w:val="24"/>
              </w:rPr>
            </w:pPr>
            <w:r w:rsidRPr="00C303A9">
              <w:rPr>
                <w:color w:val="000000"/>
                <w:szCs w:val="24"/>
              </w:rPr>
              <w:t>0,266</w:t>
            </w:r>
          </w:p>
        </w:tc>
        <w:tc>
          <w:tcPr>
            <w:tcW w:w="1156" w:type="dxa"/>
            <w:shd w:val="clear" w:color="auto" w:fill="auto"/>
            <w:vAlign w:val="center"/>
          </w:tcPr>
          <w:p w:rsidR="00FD6172" w:rsidRPr="00C303A9" w:rsidRDefault="00FD6172" w:rsidP="00FD6172">
            <w:pPr>
              <w:jc w:val="center"/>
              <w:rPr>
                <w:color w:val="000000"/>
                <w:szCs w:val="24"/>
              </w:rPr>
            </w:pPr>
            <w:r w:rsidRPr="00C303A9">
              <w:rPr>
                <w:color w:val="000000"/>
                <w:szCs w:val="24"/>
              </w:rPr>
              <w:t>7</w:t>
            </w:r>
          </w:p>
        </w:tc>
        <w:tc>
          <w:tcPr>
            <w:tcW w:w="771" w:type="dxa"/>
            <w:shd w:val="clear" w:color="auto" w:fill="auto"/>
            <w:vAlign w:val="center"/>
          </w:tcPr>
          <w:p w:rsidR="00FD6172" w:rsidRPr="00C303A9" w:rsidRDefault="00FD6172" w:rsidP="00FD6172">
            <w:pPr>
              <w:jc w:val="center"/>
              <w:rPr>
                <w:color w:val="000000"/>
                <w:szCs w:val="24"/>
              </w:rPr>
            </w:pPr>
            <w:r w:rsidRPr="00C303A9">
              <w:rPr>
                <w:color w:val="000000"/>
                <w:szCs w:val="24"/>
              </w:rPr>
              <w:t>44,9</w:t>
            </w:r>
          </w:p>
        </w:tc>
      </w:tr>
      <w:tr w:rsidR="00FD6172" w:rsidRPr="00C303A9" w:rsidTr="00FD6172">
        <w:tc>
          <w:tcPr>
            <w:tcW w:w="2127" w:type="dxa"/>
            <w:vMerge/>
            <w:shd w:val="clear" w:color="auto" w:fill="auto"/>
            <w:vAlign w:val="center"/>
          </w:tcPr>
          <w:p w:rsidR="00FD6172" w:rsidRPr="00C303A9" w:rsidRDefault="00FD6172" w:rsidP="00FD6172">
            <w:pPr>
              <w:rPr>
                <w:color w:val="000000"/>
                <w:szCs w:val="24"/>
              </w:rPr>
            </w:pPr>
          </w:p>
        </w:tc>
        <w:tc>
          <w:tcPr>
            <w:tcW w:w="992" w:type="dxa"/>
            <w:shd w:val="clear" w:color="auto" w:fill="auto"/>
            <w:vAlign w:val="center"/>
          </w:tcPr>
          <w:p w:rsidR="00FD6172" w:rsidRPr="00C303A9" w:rsidRDefault="00FD6172" w:rsidP="00FD6172">
            <w:pPr>
              <w:jc w:val="center"/>
              <w:rPr>
                <w:color w:val="000000"/>
                <w:szCs w:val="24"/>
              </w:rPr>
            </w:pPr>
            <w:r w:rsidRPr="00C303A9">
              <w:rPr>
                <w:color w:val="000000"/>
                <w:szCs w:val="24"/>
              </w:rPr>
              <w:t>уголь</w:t>
            </w:r>
          </w:p>
        </w:tc>
        <w:tc>
          <w:tcPr>
            <w:tcW w:w="1303" w:type="dxa"/>
            <w:shd w:val="clear" w:color="auto" w:fill="auto"/>
            <w:vAlign w:val="center"/>
          </w:tcPr>
          <w:p w:rsidR="00FD6172" w:rsidRPr="00C303A9" w:rsidRDefault="00FD6172" w:rsidP="00FD6172">
            <w:pPr>
              <w:jc w:val="center"/>
              <w:rPr>
                <w:color w:val="000000"/>
                <w:szCs w:val="24"/>
              </w:rPr>
            </w:pPr>
            <w:r w:rsidRPr="00C303A9">
              <w:rPr>
                <w:color w:val="000000"/>
                <w:szCs w:val="24"/>
              </w:rPr>
              <w:t>2,0</w:t>
            </w:r>
          </w:p>
        </w:tc>
        <w:tc>
          <w:tcPr>
            <w:tcW w:w="1231" w:type="dxa"/>
            <w:shd w:val="clear" w:color="auto" w:fill="auto"/>
            <w:vAlign w:val="center"/>
          </w:tcPr>
          <w:p w:rsidR="00FD6172" w:rsidRPr="00C303A9" w:rsidRDefault="00FD6172" w:rsidP="00FD6172">
            <w:pPr>
              <w:jc w:val="center"/>
              <w:rPr>
                <w:color w:val="000000"/>
                <w:szCs w:val="24"/>
              </w:rPr>
            </w:pPr>
            <w:r w:rsidRPr="00C303A9">
              <w:rPr>
                <w:color w:val="000000"/>
                <w:szCs w:val="24"/>
              </w:rPr>
              <w:t>0,21376</w:t>
            </w:r>
          </w:p>
        </w:tc>
        <w:tc>
          <w:tcPr>
            <w:tcW w:w="1074" w:type="dxa"/>
            <w:shd w:val="clear" w:color="auto" w:fill="auto"/>
            <w:vAlign w:val="center"/>
          </w:tcPr>
          <w:p w:rsidR="00FD6172" w:rsidRPr="00C303A9" w:rsidRDefault="00FD6172" w:rsidP="00FD6172">
            <w:pPr>
              <w:jc w:val="center"/>
              <w:rPr>
                <w:color w:val="000000"/>
                <w:szCs w:val="24"/>
              </w:rPr>
            </w:pPr>
            <w:r w:rsidRPr="00C303A9">
              <w:rPr>
                <w:color w:val="000000"/>
                <w:szCs w:val="24"/>
              </w:rPr>
              <w:t>0,4</w:t>
            </w:r>
          </w:p>
        </w:tc>
        <w:tc>
          <w:tcPr>
            <w:tcW w:w="1473" w:type="dxa"/>
            <w:shd w:val="clear" w:color="auto" w:fill="auto"/>
            <w:vAlign w:val="center"/>
          </w:tcPr>
          <w:p w:rsidR="00FD6172" w:rsidRPr="00C303A9" w:rsidRDefault="00FD6172" w:rsidP="00FD6172">
            <w:pPr>
              <w:jc w:val="center"/>
              <w:rPr>
                <w:color w:val="000000"/>
                <w:szCs w:val="24"/>
              </w:rPr>
            </w:pPr>
            <w:r w:rsidRPr="00C303A9">
              <w:rPr>
                <w:color w:val="000000"/>
                <w:szCs w:val="24"/>
              </w:rPr>
              <w:t>0,73</w:t>
            </w:r>
          </w:p>
        </w:tc>
        <w:tc>
          <w:tcPr>
            <w:tcW w:w="1156" w:type="dxa"/>
            <w:shd w:val="clear" w:color="auto" w:fill="auto"/>
            <w:vAlign w:val="center"/>
          </w:tcPr>
          <w:p w:rsidR="00FD6172" w:rsidRPr="00C303A9" w:rsidRDefault="00FD6172" w:rsidP="00FD6172">
            <w:pPr>
              <w:jc w:val="center"/>
              <w:rPr>
                <w:color w:val="000000"/>
                <w:szCs w:val="24"/>
              </w:rPr>
            </w:pPr>
            <w:r w:rsidRPr="00C303A9">
              <w:rPr>
                <w:color w:val="000000"/>
                <w:szCs w:val="24"/>
              </w:rPr>
              <w:t>14</w:t>
            </w:r>
          </w:p>
        </w:tc>
        <w:tc>
          <w:tcPr>
            <w:tcW w:w="771" w:type="dxa"/>
            <w:shd w:val="clear" w:color="auto" w:fill="auto"/>
            <w:vAlign w:val="center"/>
          </w:tcPr>
          <w:p w:rsidR="00FD6172" w:rsidRPr="00C303A9" w:rsidRDefault="00FD6172" w:rsidP="00FD6172">
            <w:pPr>
              <w:jc w:val="center"/>
              <w:rPr>
                <w:color w:val="000000"/>
                <w:szCs w:val="24"/>
              </w:rPr>
            </w:pPr>
            <w:r w:rsidRPr="00C303A9">
              <w:rPr>
                <w:color w:val="000000"/>
                <w:szCs w:val="24"/>
              </w:rPr>
              <w:t>8,2</w:t>
            </w:r>
          </w:p>
        </w:tc>
      </w:tr>
      <w:tr w:rsidR="00C303A9" w:rsidRPr="00C303A9" w:rsidTr="00FD6172">
        <w:tc>
          <w:tcPr>
            <w:tcW w:w="2127" w:type="dxa"/>
            <w:shd w:val="clear" w:color="auto" w:fill="auto"/>
            <w:vAlign w:val="center"/>
          </w:tcPr>
          <w:p w:rsidR="00C303A9" w:rsidRPr="00C303A9" w:rsidRDefault="00C303A9">
            <w:pPr>
              <w:rPr>
                <w:color w:val="000000"/>
                <w:szCs w:val="24"/>
              </w:rPr>
            </w:pPr>
            <w:r w:rsidRPr="00C303A9">
              <w:rPr>
                <w:color w:val="000000"/>
                <w:szCs w:val="24"/>
              </w:rPr>
              <w:t>Котельная "Энергетиков"</w:t>
            </w:r>
          </w:p>
        </w:tc>
        <w:tc>
          <w:tcPr>
            <w:tcW w:w="992" w:type="dxa"/>
            <w:shd w:val="clear" w:color="auto" w:fill="auto"/>
            <w:vAlign w:val="center"/>
          </w:tcPr>
          <w:p w:rsidR="00C303A9" w:rsidRPr="00C303A9" w:rsidRDefault="00955918" w:rsidP="00FD6172">
            <w:pPr>
              <w:jc w:val="center"/>
              <w:rPr>
                <w:color w:val="000000"/>
                <w:szCs w:val="24"/>
              </w:rPr>
            </w:pPr>
            <w:r>
              <w:rPr>
                <w:color w:val="000000"/>
                <w:szCs w:val="24"/>
              </w:rPr>
              <w:t>дрова</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3,6</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0,8</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20,0</w:t>
            </w:r>
          </w:p>
        </w:tc>
      </w:tr>
      <w:tr w:rsidR="00C303A9" w:rsidRPr="00C303A9" w:rsidTr="00FD6172">
        <w:tc>
          <w:tcPr>
            <w:tcW w:w="2127" w:type="dxa"/>
            <w:shd w:val="clear" w:color="auto" w:fill="auto"/>
            <w:vAlign w:val="center"/>
          </w:tcPr>
          <w:p w:rsidR="00C303A9" w:rsidRPr="00C303A9" w:rsidRDefault="00C303A9">
            <w:pPr>
              <w:rPr>
                <w:color w:val="000000"/>
                <w:szCs w:val="24"/>
              </w:rPr>
            </w:pPr>
            <w:r w:rsidRPr="00C303A9">
              <w:rPr>
                <w:color w:val="000000"/>
                <w:szCs w:val="24"/>
              </w:rPr>
              <w:t>Котельная "РОНО"</w:t>
            </w:r>
          </w:p>
        </w:tc>
        <w:tc>
          <w:tcPr>
            <w:tcW w:w="992" w:type="dxa"/>
            <w:shd w:val="clear" w:color="auto" w:fill="auto"/>
            <w:vAlign w:val="center"/>
          </w:tcPr>
          <w:p w:rsidR="00C303A9" w:rsidRPr="00C303A9" w:rsidRDefault="00955918" w:rsidP="00FD6172">
            <w:pPr>
              <w:jc w:val="center"/>
              <w:rPr>
                <w:color w:val="000000"/>
                <w:szCs w:val="24"/>
              </w:rPr>
            </w:pPr>
            <w:r>
              <w:rPr>
                <w:color w:val="000000"/>
                <w:szCs w:val="24"/>
              </w:rPr>
              <w:t>дрова</w:t>
            </w:r>
            <w:r w:rsidR="00C303A9" w:rsidRPr="00C303A9">
              <w:rPr>
                <w:color w:val="000000"/>
                <w:szCs w:val="24"/>
              </w:rPr>
              <w:t xml:space="preserve"> </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3,5</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0,8</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20,0</w:t>
            </w:r>
          </w:p>
        </w:tc>
      </w:tr>
      <w:tr w:rsidR="00C303A9" w:rsidRPr="00C303A9" w:rsidTr="00FD6172">
        <w:tc>
          <w:tcPr>
            <w:tcW w:w="2127" w:type="dxa"/>
            <w:shd w:val="clear" w:color="auto" w:fill="auto"/>
            <w:vAlign w:val="center"/>
          </w:tcPr>
          <w:p w:rsidR="00C303A9" w:rsidRPr="00C303A9" w:rsidRDefault="00C303A9">
            <w:pPr>
              <w:rPr>
                <w:color w:val="000000"/>
                <w:szCs w:val="24"/>
              </w:rPr>
            </w:pPr>
            <w:r w:rsidRPr="00C303A9">
              <w:rPr>
                <w:color w:val="000000"/>
                <w:szCs w:val="24"/>
              </w:rPr>
              <w:t>Котельная с. Палкино</w:t>
            </w:r>
          </w:p>
        </w:tc>
        <w:tc>
          <w:tcPr>
            <w:tcW w:w="992" w:type="dxa"/>
            <w:shd w:val="clear" w:color="auto" w:fill="auto"/>
            <w:vAlign w:val="center"/>
          </w:tcPr>
          <w:p w:rsidR="00C303A9" w:rsidRPr="00C303A9" w:rsidRDefault="00955918" w:rsidP="00FD6172">
            <w:pPr>
              <w:jc w:val="center"/>
              <w:rPr>
                <w:color w:val="000000"/>
                <w:szCs w:val="24"/>
              </w:rPr>
            </w:pPr>
            <w:r>
              <w:rPr>
                <w:color w:val="000000"/>
                <w:szCs w:val="24"/>
              </w:rPr>
              <w:t>дрова</w:t>
            </w:r>
            <w:r w:rsidR="00C303A9" w:rsidRPr="00C303A9">
              <w:rPr>
                <w:color w:val="000000"/>
                <w:szCs w:val="24"/>
              </w:rPr>
              <w:t xml:space="preserve"> </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3,6</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0,8</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20,1</w:t>
            </w:r>
          </w:p>
        </w:tc>
      </w:tr>
      <w:tr w:rsidR="00C303A9" w:rsidRPr="00C303A9" w:rsidTr="00FD6172">
        <w:tc>
          <w:tcPr>
            <w:tcW w:w="2127" w:type="dxa"/>
            <w:shd w:val="clear" w:color="auto" w:fill="auto"/>
            <w:vAlign w:val="center"/>
          </w:tcPr>
          <w:p w:rsidR="00C303A9" w:rsidRPr="00C303A9" w:rsidRDefault="00C303A9">
            <w:pPr>
              <w:rPr>
                <w:color w:val="000000"/>
                <w:szCs w:val="24"/>
              </w:rPr>
            </w:pPr>
            <w:r w:rsidRPr="00C303A9">
              <w:rPr>
                <w:color w:val="000000"/>
                <w:szCs w:val="24"/>
              </w:rPr>
              <w:t>Котельная д.Просек</w:t>
            </w:r>
          </w:p>
        </w:tc>
        <w:tc>
          <w:tcPr>
            <w:tcW w:w="992" w:type="dxa"/>
            <w:shd w:val="clear" w:color="auto" w:fill="auto"/>
            <w:vAlign w:val="center"/>
          </w:tcPr>
          <w:p w:rsidR="00C303A9" w:rsidRPr="00C303A9" w:rsidRDefault="00955918" w:rsidP="00FD6172">
            <w:pPr>
              <w:jc w:val="center"/>
              <w:rPr>
                <w:color w:val="000000"/>
                <w:szCs w:val="24"/>
              </w:rPr>
            </w:pPr>
            <w:r>
              <w:rPr>
                <w:color w:val="000000"/>
                <w:szCs w:val="24"/>
              </w:rPr>
              <w:t>дрова</w:t>
            </w:r>
            <w:r w:rsidR="00C303A9" w:rsidRPr="00C303A9">
              <w:rPr>
                <w:color w:val="000000"/>
                <w:szCs w:val="24"/>
              </w:rPr>
              <w:t xml:space="preserve"> </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7,3</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0,21376</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1,6</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40,9</w:t>
            </w:r>
          </w:p>
        </w:tc>
      </w:tr>
      <w:tr w:rsidR="00C303A9" w:rsidRPr="00C303A9" w:rsidTr="00FD6172">
        <w:tc>
          <w:tcPr>
            <w:tcW w:w="2127" w:type="dxa"/>
            <w:vMerge w:val="restart"/>
            <w:shd w:val="clear" w:color="auto" w:fill="auto"/>
            <w:vAlign w:val="center"/>
          </w:tcPr>
          <w:p w:rsidR="00C303A9" w:rsidRPr="001262B8" w:rsidRDefault="00C303A9">
            <w:pPr>
              <w:rPr>
                <w:b/>
                <w:color w:val="000000"/>
                <w:szCs w:val="24"/>
              </w:rPr>
            </w:pPr>
            <w:r w:rsidRPr="001262B8">
              <w:rPr>
                <w:b/>
                <w:color w:val="000000"/>
                <w:szCs w:val="24"/>
              </w:rPr>
              <w:t>Итого по МУП "Теплоэнерго"</w:t>
            </w:r>
          </w:p>
        </w:tc>
        <w:tc>
          <w:tcPr>
            <w:tcW w:w="992" w:type="dxa"/>
            <w:shd w:val="clear" w:color="auto" w:fill="auto"/>
            <w:vAlign w:val="center"/>
          </w:tcPr>
          <w:p w:rsidR="00C303A9" w:rsidRPr="00C303A9" w:rsidRDefault="00955918" w:rsidP="00FD6172">
            <w:pPr>
              <w:jc w:val="center"/>
              <w:rPr>
                <w:color w:val="000000"/>
                <w:szCs w:val="24"/>
              </w:rPr>
            </w:pPr>
            <w:r>
              <w:rPr>
                <w:color w:val="000000"/>
                <w:szCs w:val="24"/>
              </w:rPr>
              <w:t>дрова</w:t>
            </w:r>
            <w:r w:rsidR="00C303A9" w:rsidRPr="00C303A9">
              <w:rPr>
                <w:color w:val="000000"/>
                <w:szCs w:val="24"/>
              </w:rPr>
              <w:t xml:space="preserve"> </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771" w:type="dxa"/>
            <w:shd w:val="clear" w:color="auto" w:fill="auto"/>
            <w:vAlign w:val="center"/>
          </w:tcPr>
          <w:p w:rsidR="00C303A9" w:rsidRPr="00C303A9" w:rsidRDefault="00C303A9">
            <w:pPr>
              <w:jc w:val="center"/>
              <w:rPr>
                <w:b/>
                <w:bCs/>
                <w:color w:val="000000"/>
                <w:szCs w:val="24"/>
              </w:rPr>
            </w:pPr>
            <w:r w:rsidRPr="00C303A9">
              <w:rPr>
                <w:b/>
                <w:bCs/>
                <w:color w:val="000000"/>
                <w:szCs w:val="24"/>
              </w:rPr>
              <w:t>219,2</w:t>
            </w:r>
          </w:p>
        </w:tc>
      </w:tr>
      <w:tr w:rsidR="00C303A9" w:rsidRPr="00C303A9" w:rsidTr="00FD6172">
        <w:tc>
          <w:tcPr>
            <w:tcW w:w="2127" w:type="dxa"/>
            <w:vMerge/>
            <w:shd w:val="clear" w:color="auto" w:fill="auto"/>
            <w:vAlign w:val="center"/>
          </w:tcPr>
          <w:p w:rsidR="00C303A9" w:rsidRPr="00C303A9" w:rsidRDefault="00C303A9">
            <w:pPr>
              <w:rPr>
                <w:color w:val="000000"/>
                <w:szCs w:val="24"/>
              </w:rPr>
            </w:pPr>
          </w:p>
        </w:tc>
        <w:tc>
          <w:tcPr>
            <w:tcW w:w="992" w:type="dxa"/>
            <w:shd w:val="clear" w:color="auto" w:fill="auto"/>
            <w:vAlign w:val="center"/>
          </w:tcPr>
          <w:p w:rsidR="00C303A9" w:rsidRPr="00C303A9" w:rsidRDefault="00955918">
            <w:pPr>
              <w:jc w:val="center"/>
              <w:rPr>
                <w:color w:val="000000"/>
                <w:szCs w:val="24"/>
              </w:rPr>
            </w:pPr>
            <w:r>
              <w:rPr>
                <w:color w:val="000000"/>
                <w:szCs w:val="24"/>
              </w:rPr>
              <w:t>уголь</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 </w:t>
            </w:r>
          </w:p>
        </w:tc>
        <w:tc>
          <w:tcPr>
            <w:tcW w:w="771" w:type="dxa"/>
            <w:shd w:val="clear" w:color="auto" w:fill="auto"/>
            <w:vAlign w:val="center"/>
          </w:tcPr>
          <w:p w:rsidR="00C303A9" w:rsidRPr="00C303A9" w:rsidRDefault="00C303A9">
            <w:pPr>
              <w:jc w:val="center"/>
              <w:rPr>
                <w:b/>
                <w:bCs/>
                <w:color w:val="000000"/>
                <w:szCs w:val="24"/>
              </w:rPr>
            </w:pPr>
            <w:r w:rsidRPr="00C303A9">
              <w:rPr>
                <w:b/>
                <w:bCs/>
                <w:color w:val="000000"/>
                <w:szCs w:val="24"/>
              </w:rPr>
              <w:t>21,6</w:t>
            </w:r>
          </w:p>
        </w:tc>
      </w:tr>
      <w:tr w:rsidR="00C303A9" w:rsidRPr="00C303A9" w:rsidTr="00FD6172">
        <w:tc>
          <w:tcPr>
            <w:tcW w:w="2127" w:type="dxa"/>
            <w:shd w:val="clear" w:color="auto" w:fill="auto"/>
            <w:vAlign w:val="center"/>
          </w:tcPr>
          <w:p w:rsidR="00C303A9" w:rsidRPr="00C303A9" w:rsidRDefault="00C303A9">
            <w:pPr>
              <w:jc w:val="center"/>
              <w:rPr>
                <w:color w:val="000000"/>
                <w:szCs w:val="24"/>
              </w:rPr>
            </w:pPr>
            <w:r w:rsidRPr="00C303A9">
              <w:rPr>
                <w:color w:val="000000"/>
                <w:szCs w:val="24"/>
              </w:rPr>
              <w:t>ООО "Сокол"</w:t>
            </w:r>
          </w:p>
        </w:tc>
        <w:tc>
          <w:tcPr>
            <w:tcW w:w="992" w:type="dxa"/>
            <w:shd w:val="clear" w:color="auto" w:fill="auto"/>
            <w:vAlign w:val="center"/>
          </w:tcPr>
          <w:p w:rsidR="00C303A9" w:rsidRPr="00C303A9" w:rsidRDefault="00FD6172" w:rsidP="00FD6172">
            <w:pPr>
              <w:jc w:val="center"/>
              <w:rPr>
                <w:color w:val="000000"/>
                <w:szCs w:val="24"/>
              </w:rPr>
            </w:pPr>
            <w:r>
              <w:rPr>
                <w:color w:val="000000"/>
                <w:szCs w:val="24"/>
              </w:rPr>
              <w:t>дрова</w:t>
            </w:r>
            <w:r w:rsidR="00C303A9" w:rsidRPr="00C303A9">
              <w:rPr>
                <w:color w:val="000000"/>
                <w:szCs w:val="24"/>
              </w:rPr>
              <w:t xml:space="preserve"> </w:t>
            </w:r>
          </w:p>
        </w:tc>
        <w:tc>
          <w:tcPr>
            <w:tcW w:w="1303" w:type="dxa"/>
            <w:shd w:val="clear" w:color="auto" w:fill="auto"/>
            <w:vAlign w:val="center"/>
          </w:tcPr>
          <w:p w:rsidR="00C303A9" w:rsidRPr="00C303A9" w:rsidRDefault="00C303A9">
            <w:pPr>
              <w:jc w:val="center"/>
              <w:rPr>
                <w:color w:val="000000"/>
                <w:szCs w:val="24"/>
              </w:rPr>
            </w:pPr>
            <w:r w:rsidRPr="00C303A9">
              <w:rPr>
                <w:color w:val="000000"/>
                <w:szCs w:val="24"/>
              </w:rPr>
              <w:t>4,1</w:t>
            </w:r>
          </w:p>
        </w:tc>
        <w:tc>
          <w:tcPr>
            <w:tcW w:w="1231" w:type="dxa"/>
            <w:shd w:val="clear" w:color="auto" w:fill="auto"/>
            <w:vAlign w:val="center"/>
          </w:tcPr>
          <w:p w:rsidR="00C303A9" w:rsidRPr="00C303A9" w:rsidRDefault="00C303A9">
            <w:pPr>
              <w:jc w:val="center"/>
              <w:rPr>
                <w:color w:val="000000"/>
                <w:szCs w:val="24"/>
              </w:rPr>
            </w:pPr>
            <w:r w:rsidRPr="00C303A9">
              <w:rPr>
                <w:color w:val="000000"/>
                <w:szCs w:val="24"/>
              </w:rPr>
              <w:t>0,2145</w:t>
            </w:r>
          </w:p>
        </w:tc>
        <w:tc>
          <w:tcPr>
            <w:tcW w:w="1074" w:type="dxa"/>
            <w:shd w:val="clear" w:color="auto" w:fill="auto"/>
            <w:vAlign w:val="center"/>
          </w:tcPr>
          <w:p w:rsidR="00C303A9" w:rsidRPr="00C303A9" w:rsidRDefault="00C303A9">
            <w:pPr>
              <w:jc w:val="center"/>
              <w:rPr>
                <w:color w:val="000000"/>
                <w:szCs w:val="24"/>
              </w:rPr>
            </w:pPr>
            <w:r w:rsidRPr="00C303A9">
              <w:rPr>
                <w:color w:val="000000"/>
                <w:szCs w:val="24"/>
              </w:rPr>
              <w:t>0,9</w:t>
            </w:r>
          </w:p>
        </w:tc>
        <w:tc>
          <w:tcPr>
            <w:tcW w:w="1473" w:type="dxa"/>
            <w:shd w:val="clear" w:color="auto" w:fill="auto"/>
            <w:vAlign w:val="center"/>
          </w:tcPr>
          <w:p w:rsidR="00C303A9" w:rsidRPr="00C303A9" w:rsidRDefault="00C303A9">
            <w:pPr>
              <w:jc w:val="center"/>
              <w:rPr>
                <w:color w:val="000000"/>
                <w:szCs w:val="24"/>
              </w:rPr>
            </w:pPr>
            <w:r w:rsidRPr="00C303A9">
              <w:rPr>
                <w:color w:val="000000"/>
                <w:szCs w:val="24"/>
              </w:rPr>
              <w:t>0,266</w:t>
            </w:r>
          </w:p>
        </w:tc>
        <w:tc>
          <w:tcPr>
            <w:tcW w:w="1156" w:type="dxa"/>
            <w:shd w:val="clear" w:color="auto" w:fill="auto"/>
            <w:vAlign w:val="center"/>
          </w:tcPr>
          <w:p w:rsidR="00C303A9" w:rsidRPr="00C303A9" w:rsidRDefault="00C303A9">
            <w:pPr>
              <w:jc w:val="center"/>
              <w:rPr>
                <w:color w:val="000000"/>
                <w:szCs w:val="24"/>
              </w:rPr>
            </w:pPr>
            <w:r w:rsidRPr="00C303A9">
              <w:rPr>
                <w:color w:val="000000"/>
                <w:szCs w:val="24"/>
              </w:rPr>
              <w:t>7</w:t>
            </w:r>
          </w:p>
        </w:tc>
        <w:tc>
          <w:tcPr>
            <w:tcW w:w="771" w:type="dxa"/>
            <w:shd w:val="clear" w:color="auto" w:fill="auto"/>
            <w:vAlign w:val="center"/>
          </w:tcPr>
          <w:p w:rsidR="00C303A9" w:rsidRPr="00C303A9" w:rsidRDefault="00C303A9">
            <w:pPr>
              <w:jc w:val="center"/>
              <w:rPr>
                <w:color w:val="000000"/>
                <w:szCs w:val="24"/>
              </w:rPr>
            </w:pPr>
            <w:r w:rsidRPr="00C303A9">
              <w:rPr>
                <w:color w:val="000000"/>
                <w:szCs w:val="24"/>
              </w:rPr>
              <w:t>23,2</w:t>
            </w:r>
          </w:p>
        </w:tc>
      </w:tr>
    </w:tbl>
    <w:p w:rsidR="007A7372" w:rsidRPr="003D195C" w:rsidRDefault="007A7372" w:rsidP="007A7372">
      <w:pPr>
        <w:spacing w:before="113"/>
        <w:ind w:firstLine="600"/>
        <w:jc w:val="both"/>
        <w:rPr>
          <w:color w:val="000000"/>
          <w:sz w:val="26"/>
          <w:szCs w:val="26"/>
        </w:rPr>
      </w:pPr>
      <w:r w:rsidRPr="003D195C">
        <w:rPr>
          <w:color w:val="000000"/>
          <w:sz w:val="26"/>
          <w:szCs w:val="26"/>
        </w:rPr>
        <w:lastRenderedPageBreak/>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7A7372" w:rsidRPr="003D195C" w:rsidRDefault="007A7372" w:rsidP="005E1AE5">
      <w:pPr>
        <w:ind w:firstLine="266"/>
        <w:jc w:val="both"/>
        <w:rPr>
          <w:color w:val="000000"/>
          <w:sz w:val="26"/>
          <w:szCs w:val="26"/>
        </w:rPr>
      </w:pPr>
      <w:r w:rsidRPr="003D195C">
        <w:rPr>
          <w:color w:val="000000"/>
          <w:sz w:val="26"/>
          <w:szCs w:val="26"/>
        </w:rPr>
        <w:t xml:space="preserve">по твердому топливу — 45 суток, по жидкому топливу - 30 суток. </w:t>
      </w:r>
    </w:p>
    <w:p w:rsidR="007A7372" w:rsidRPr="003D195C" w:rsidRDefault="007A7372" w:rsidP="007A7372">
      <w:pPr>
        <w:ind w:firstLine="225"/>
        <w:jc w:val="both"/>
        <w:rPr>
          <w:sz w:val="26"/>
          <w:szCs w:val="26"/>
        </w:rPr>
      </w:pPr>
      <w:r w:rsidRPr="003D195C">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7A7372" w:rsidRPr="003D195C" w:rsidTr="007A7372">
        <w:tc>
          <w:tcPr>
            <w:tcW w:w="8520" w:type="dxa"/>
            <w:shd w:val="clear" w:color="auto" w:fill="auto"/>
          </w:tcPr>
          <w:p w:rsidR="007A7372" w:rsidRPr="003D195C" w:rsidRDefault="007A7372" w:rsidP="007A7372">
            <w:pPr>
              <w:jc w:val="center"/>
              <w:rPr>
                <w:color w:val="000000"/>
                <w:sz w:val="26"/>
                <w:szCs w:val="26"/>
              </w:rPr>
            </w:pPr>
            <w:r w:rsidRPr="003D195C">
              <w:rPr>
                <w:noProof/>
                <w:color w:val="000000"/>
                <w:position w:val="-18"/>
                <w:sz w:val="26"/>
                <w:szCs w:val="26"/>
                <w:lang w:eastAsia="ru-RU"/>
              </w:rPr>
              <w:drawing>
                <wp:inline distT="0" distB="0" distL="0" distR="0" wp14:anchorId="0BE5A32E" wp14:editId="03B1D962">
                  <wp:extent cx="2324100" cy="3905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24100" cy="390525"/>
                          </a:xfrm>
                          <a:prstGeom prst="rect">
                            <a:avLst/>
                          </a:prstGeom>
                          <a:solidFill>
                            <a:srgbClr val="FFFFFF"/>
                          </a:solidFill>
                          <a:ln>
                            <a:noFill/>
                          </a:ln>
                        </pic:spPr>
                      </pic:pic>
                    </a:graphicData>
                  </a:graphic>
                </wp:inline>
              </w:drawing>
            </w:r>
            <w:r w:rsidRPr="003D195C">
              <w:rPr>
                <w:color w:val="000000"/>
                <w:sz w:val="26"/>
                <w:szCs w:val="26"/>
              </w:rPr>
              <w:t xml:space="preserve">      тыс. т,</w:t>
            </w:r>
          </w:p>
        </w:tc>
        <w:tc>
          <w:tcPr>
            <w:tcW w:w="1395" w:type="dxa"/>
            <w:shd w:val="clear" w:color="auto" w:fill="auto"/>
          </w:tcPr>
          <w:p w:rsidR="007A7372" w:rsidRPr="003D195C" w:rsidRDefault="007A7372" w:rsidP="007D1A81">
            <w:pPr>
              <w:jc w:val="right"/>
              <w:rPr>
                <w:color w:val="000000"/>
                <w:sz w:val="26"/>
                <w:szCs w:val="26"/>
              </w:rPr>
            </w:pPr>
            <w:r w:rsidRPr="003D195C">
              <w:rPr>
                <w:color w:val="000000"/>
                <w:sz w:val="26"/>
                <w:szCs w:val="26"/>
              </w:rPr>
              <w:t>(</w:t>
            </w:r>
            <w:r w:rsidR="00981894">
              <w:rPr>
                <w:color w:val="000000"/>
                <w:sz w:val="26"/>
                <w:szCs w:val="26"/>
              </w:rPr>
              <w:t>1</w:t>
            </w:r>
            <w:r w:rsidR="007D1A81">
              <w:rPr>
                <w:color w:val="000000"/>
                <w:sz w:val="26"/>
                <w:szCs w:val="26"/>
              </w:rPr>
              <w:t>7</w:t>
            </w:r>
            <w:r w:rsidRPr="003D195C">
              <w:rPr>
                <w:color w:val="000000"/>
                <w:sz w:val="26"/>
                <w:szCs w:val="26"/>
              </w:rPr>
              <w:t>)</w:t>
            </w:r>
          </w:p>
        </w:tc>
      </w:tr>
    </w:tbl>
    <w:p w:rsidR="007A7372" w:rsidRPr="003D195C" w:rsidRDefault="007A7372" w:rsidP="007A7372">
      <w:pPr>
        <w:ind w:left="600" w:hanging="600"/>
        <w:jc w:val="both"/>
        <w:rPr>
          <w:sz w:val="26"/>
          <w:szCs w:val="26"/>
        </w:rPr>
      </w:pPr>
      <w:r w:rsidRPr="003D195C">
        <w:rPr>
          <w:color w:val="000000"/>
          <w:sz w:val="26"/>
          <w:szCs w:val="26"/>
        </w:rPr>
        <w:t xml:space="preserve">где </w:t>
      </w:r>
      <w:r w:rsidRPr="003D195C">
        <w:rPr>
          <w:noProof/>
          <w:color w:val="000000"/>
          <w:position w:val="-9"/>
          <w:sz w:val="26"/>
          <w:szCs w:val="26"/>
          <w:lang w:eastAsia="ru-RU"/>
        </w:rPr>
        <w:drawing>
          <wp:inline distT="0" distB="0" distL="0" distR="0" wp14:anchorId="58ED2485" wp14:editId="1C9EEAB2">
            <wp:extent cx="352425" cy="2667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Pr="003D195C">
        <w:rPr>
          <w:color w:val="000000"/>
          <w:sz w:val="26"/>
          <w:szCs w:val="26"/>
        </w:rPr>
        <w:t xml:space="preserve"> - среднее значение отпуска тепловой энергии в тепловую сеть в течение трех наиболее холодных месяцев, Гкал/сутки;</w:t>
      </w:r>
    </w:p>
    <w:p w:rsidR="007A7372" w:rsidRPr="003D195C" w:rsidRDefault="007A7372" w:rsidP="007A7372">
      <w:pPr>
        <w:ind w:left="851" w:hanging="371"/>
        <w:jc w:val="both"/>
        <w:rPr>
          <w:i/>
          <w:iCs/>
          <w:color w:val="000000"/>
          <w:sz w:val="26"/>
          <w:szCs w:val="26"/>
        </w:rPr>
      </w:pPr>
      <w:r w:rsidRPr="003D195C">
        <w:rPr>
          <w:noProof/>
          <w:color w:val="000000"/>
          <w:position w:val="-6"/>
          <w:sz w:val="26"/>
          <w:szCs w:val="26"/>
          <w:lang w:eastAsia="ru-RU"/>
        </w:rPr>
        <w:drawing>
          <wp:inline distT="0" distB="0" distL="0" distR="0" wp14:anchorId="179E631E" wp14:editId="324D2F12">
            <wp:extent cx="390525" cy="2381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Pr="003D195C">
        <w:rPr>
          <w:color w:val="000000"/>
          <w:sz w:val="26"/>
          <w:szCs w:val="26"/>
        </w:rPr>
        <w:t xml:space="preserve"> - расчетный норматив средневзвешенного удельного расхода топлива на отпущенную тепловую энергию по трем наиболее холодным месяцам, кг у.т./Гкал;</w:t>
      </w:r>
    </w:p>
    <w:p w:rsidR="007A7372" w:rsidRPr="003D195C" w:rsidRDefault="007A7372" w:rsidP="007A7372">
      <w:pPr>
        <w:ind w:firstLine="480"/>
        <w:jc w:val="both"/>
        <w:rPr>
          <w:i/>
          <w:iCs/>
          <w:color w:val="000000"/>
          <w:sz w:val="26"/>
          <w:szCs w:val="26"/>
        </w:rPr>
      </w:pPr>
      <w:r w:rsidRPr="003D195C">
        <w:rPr>
          <w:i/>
          <w:iCs/>
          <w:color w:val="000000"/>
          <w:sz w:val="26"/>
          <w:szCs w:val="26"/>
        </w:rPr>
        <w:t>К</w:t>
      </w:r>
      <w:r w:rsidRPr="003D195C">
        <w:rPr>
          <w:color w:val="000000"/>
          <w:sz w:val="26"/>
          <w:szCs w:val="26"/>
        </w:rPr>
        <w:t xml:space="preserve"> - коэффициент перевода натурального топлива в условное;  </w:t>
      </w:r>
    </w:p>
    <w:p w:rsidR="007A7372" w:rsidRPr="00C303A9" w:rsidRDefault="007A7372" w:rsidP="00C303A9">
      <w:pPr>
        <w:ind w:firstLine="225"/>
        <w:jc w:val="both"/>
        <w:rPr>
          <w:color w:val="000000"/>
          <w:sz w:val="26"/>
          <w:szCs w:val="26"/>
        </w:rPr>
      </w:pPr>
      <w:r w:rsidRPr="003D195C">
        <w:rPr>
          <w:i/>
          <w:iCs/>
          <w:color w:val="000000"/>
          <w:sz w:val="26"/>
          <w:szCs w:val="26"/>
        </w:rPr>
        <w:t xml:space="preserve">    Т</w:t>
      </w:r>
      <w:r w:rsidRPr="003D195C">
        <w:rPr>
          <w:color w:val="000000"/>
          <w:sz w:val="26"/>
          <w:szCs w:val="26"/>
        </w:rPr>
        <w:t xml:space="preserve"> - количество суток, на которое рассчитываетс</w:t>
      </w:r>
      <w:r w:rsidR="00C303A9">
        <w:rPr>
          <w:color w:val="000000"/>
          <w:sz w:val="26"/>
          <w:szCs w:val="26"/>
        </w:rPr>
        <w:t>я запас.</w:t>
      </w:r>
    </w:p>
    <w:p w:rsidR="007A7372" w:rsidRDefault="003D195C" w:rsidP="00C303A9">
      <w:pPr>
        <w:pStyle w:val="Heading"/>
        <w:spacing w:before="120" w:after="120"/>
        <w:jc w:val="center"/>
        <w:rPr>
          <w:color w:val="000000"/>
        </w:rPr>
      </w:pPr>
      <w:r w:rsidRPr="003D195C">
        <w:rPr>
          <w:rFonts w:ascii="Times New Roman" w:hAnsi="Times New Roman" w:cs="Times New Roman"/>
          <w:b w:val="0"/>
          <w:color w:val="000000"/>
          <w:sz w:val="26"/>
          <w:szCs w:val="26"/>
        </w:rPr>
        <w:t xml:space="preserve">Таблица </w:t>
      </w:r>
      <w:r w:rsidR="00D746C2">
        <w:rPr>
          <w:rFonts w:ascii="Times New Roman" w:hAnsi="Times New Roman" w:cs="Times New Roman"/>
          <w:b w:val="0"/>
          <w:color w:val="000000"/>
          <w:sz w:val="26"/>
          <w:szCs w:val="26"/>
        </w:rPr>
        <w:t>7</w:t>
      </w:r>
      <w:r w:rsidRPr="003D195C">
        <w:rPr>
          <w:rFonts w:ascii="Times New Roman" w:hAnsi="Times New Roman" w:cs="Times New Roman"/>
          <w:b w:val="0"/>
          <w:color w:val="000000"/>
          <w:sz w:val="26"/>
          <w:szCs w:val="26"/>
        </w:rPr>
        <w:t xml:space="preserve">.3.2. </w:t>
      </w:r>
      <w:r w:rsidR="007A7372" w:rsidRPr="003D195C">
        <w:rPr>
          <w:rFonts w:ascii="Times New Roman" w:hAnsi="Times New Roman" w:cs="Times New Roman"/>
          <w:b w:val="0"/>
          <w:sz w:val="26"/>
          <w:szCs w:val="26"/>
        </w:rPr>
        <w:t xml:space="preserve">Основные исходные данные и результаты расчета создания нормативного </w:t>
      </w:r>
      <w:r w:rsidR="007A7372" w:rsidRPr="003D195C">
        <w:rPr>
          <w:rFonts w:ascii="Times New Roman" w:hAnsi="Times New Roman" w:cs="Times New Roman"/>
          <w:b w:val="0"/>
          <w:color w:val="000000"/>
          <w:sz w:val="26"/>
          <w:szCs w:val="26"/>
        </w:rPr>
        <w:t>эксплуатационного</w:t>
      </w:r>
      <w:r w:rsidR="007A7372" w:rsidRPr="003D195C">
        <w:rPr>
          <w:rFonts w:ascii="Times New Roman" w:hAnsi="Times New Roman" w:cs="Times New Roman"/>
          <w:b w:val="0"/>
          <w:sz w:val="26"/>
          <w:szCs w:val="26"/>
        </w:rPr>
        <w:t xml:space="preserve"> запаса топлива (НЭЗТ)</w:t>
      </w:r>
      <w:r w:rsidR="007A7372">
        <w:rPr>
          <w:rFonts w:ascii="Times New Roman" w:hAnsi="Times New Roman" w:cs="Times New Roman"/>
          <w:b w:val="0"/>
          <w:sz w:val="24"/>
          <w:szCs w:val="24"/>
        </w:rPr>
        <w:t xml:space="preserve"> </w:t>
      </w:r>
    </w:p>
    <w:tbl>
      <w:tblPr>
        <w:tblW w:w="10163"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34"/>
        <w:gridCol w:w="1235"/>
        <w:gridCol w:w="1231"/>
        <w:gridCol w:w="1074"/>
        <w:gridCol w:w="1473"/>
        <w:gridCol w:w="1019"/>
        <w:gridCol w:w="870"/>
      </w:tblGrid>
      <w:tr w:rsidR="00955918" w:rsidRPr="00C303A9" w:rsidTr="001262B8">
        <w:tc>
          <w:tcPr>
            <w:tcW w:w="2127" w:type="dxa"/>
            <w:shd w:val="clear" w:color="auto" w:fill="auto"/>
          </w:tcPr>
          <w:p w:rsidR="00955918" w:rsidRPr="00C303A9" w:rsidRDefault="00955918" w:rsidP="00955918">
            <w:pPr>
              <w:jc w:val="center"/>
              <w:rPr>
                <w:color w:val="000000"/>
                <w:szCs w:val="24"/>
              </w:rPr>
            </w:pPr>
            <w:r w:rsidRPr="00C303A9">
              <w:rPr>
                <w:color w:val="000000"/>
                <w:szCs w:val="24"/>
              </w:rPr>
              <w:t>Наименование теплоснабжающей организации</w:t>
            </w:r>
            <w:r>
              <w:rPr>
                <w:color w:val="000000"/>
                <w:szCs w:val="24"/>
              </w:rPr>
              <w:t>, котельной</w:t>
            </w:r>
          </w:p>
        </w:tc>
        <w:tc>
          <w:tcPr>
            <w:tcW w:w="1134" w:type="dxa"/>
            <w:shd w:val="clear" w:color="auto" w:fill="auto"/>
          </w:tcPr>
          <w:p w:rsidR="00955918" w:rsidRPr="00C303A9" w:rsidRDefault="00955918" w:rsidP="00955918">
            <w:pPr>
              <w:ind w:left="-49" w:right="-68"/>
              <w:jc w:val="center"/>
              <w:rPr>
                <w:color w:val="000000"/>
                <w:szCs w:val="24"/>
              </w:rPr>
            </w:pPr>
            <w:r w:rsidRPr="00C303A9">
              <w:rPr>
                <w:color w:val="000000"/>
                <w:szCs w:val="24"/>
              </w:rPr>
              <w:t xml:space="preserve">Вид </w:t>
            </w:r>
          </w:p>
          <w:p w:rsidR="00955918" w:rsidRDefault="00955918" w:rsidP="00955918">
            <w:pPr>
              <w:ind w:left="-49" w:right="-68"/>
              <w:jc w:val="center"/>
              <w:rPr>
                <w:color w:val="000000"/>
                <w:szCs w:val="24"/>
                <w:vertAlign w:val="superscript"/>
              </w:rPr>
            </w:pPr>
            <w:r w:rsidRPr="00C303A9">
              <w:rPr>
                <w:color w:val="000000"/>
                <w:szCs w:val="24"/>
              </w:rPr>
              <w:t>топлива</w:t>
            </w:r>
            <w:r>
              <w:rPr>
                <w:color w:val="000000"/>
                <w:szCs w:val="24"/>
              </w:rPr>
              <w:t>:</w:t>
            </w:r>
            <w:r w:rsidRPr="00C303A9">
              <w:rPr>
                <w:color w:val="000000"/>
                <w:szCs w:val="24"/>
              </w:rPr>
              <w:t xml:space="preserve"> дрова</w:t>
            </w:r>
            <w:r>
              <w:rPr>
                <w:color w:val="000000"/>
                <w:szCs w:val="24"/>
              </w:rPr>
              <w:t>-</w:t>
            </w:r>
            <w:r w:rsidRPr="00C303A9">
              <w:rPr>
                <w:color w:val="000000"/>
                <w:szCs w:val="24"/>
              </w:rPr>
              <w:t xml:space="preserve"> пл.м</w:t>
            </w:r>
            <w:r w:rsidRPr="00C303A9">
              <w:rPr>
                <w:color w:val="000000"/>
                <w:szCs w:val="24"/>
                <w:vertAlign w:val="superscript"/>
              </w:rPr>
              <w:t>3</w:t>
            </w:r>
          </w:p>
          <w:p w:rsidR="00955918" w:rsidRPr="00FD6172" w:rsidRDefault="00955918" w:rsidP="00955918">
            <w:pPr>
              <w:ind w:left="-49" w:right="-68"/>
              <w:jc w:val="center"/>
              <w:rPr>
                <w:color w:val="000000"/>
                <w:szCs w:val="24"/>
              </w:rPr>
            </w:pPr>
            <w:r w:rsidRPr="00FD6172">
              <w:rPr>
                <w:color w:val="000000"/>
                <w:szCs w:val="24"/>
              </w:rPr>
              <w:t>уголь-т</w:t>
            </w:r>
          </w:p>
        </w:tc>
        <w:tc>
          <w:tcPr>
            <w:tcW w:w="1235" w:type="dxa"/>
            <w:shd w:val="clear" w:color="auto" w:fill="auto"/>
          </w:tcPr>
          <w:p w:rsidR="00955918" w:rsidRPr="00C303A9" w:rsidRDefault="00955918" w:rsidP="00955918">
            <w:pPr>
              <w:ind w:left="-105" w:right="-35"/>
              <w:jc w:val="center"/>
              <w:rPr>
                <w:color w:val="000000"/>
                <w:szCs w:val="24"/>
              </w:rPr>
            </w:pPr>
            <w:r w:rsidRPr="00C303A9">
              <w:rPr>
                <w:color w:val="000000"/>
                <w:szCs w:val="24"/>
              </w:rPr>
              <w:t xml:space="preserve">Среднесут. отпуск теплоэне-ргии, Гкал/сут. </w:t>
            </w:r>
          </w:p>
        </w:tc>
        <w:tc>
          <w:tcPr>
            <w:tcW w:w="1231" w:type="dxa"/>
            <w:shd w:val="clear" w:color="auto" w:fill="auto"/>
          </w:tcPr>
          <w:p w:rsidR="00955918" w:rsidRPr="00C303A9" w:rsidRDefault="00955918" w:rsidP="00955918">
            <w:pPr>
              <w:ind w:left="-105" w:right="-35"/>
              <w:jc w:val="center"/>
              <w:rPr>
                <w:color w:val="000000"/>
                <w:szCs w:val="24"/>
              </w:rPr>
            </w:pPr>
            <w:r w:rsidRPr="00C303A9">
              <w:rPr>
                <w:color w:val="000000"/>
                <w:szCs w:val="24"/>
              </w:rPr>
              <w:t xml:space="preserve">Норматив удельного расхода топлива,     т у.т./Гкал </w:t>
            </w:r>
          </w:p>
        </w:tc>
        <w:tc>
          <w:tcPr>
            <w:tcW w:w="1074" w:type="dxa"/>
            <w:shd w:val="clear" w:color="auto" w:fill="auto"/>
          </w:tcPr>
          <w:p w:rsidR="00955918" w:rsidRPr="00C303A9" w:rsidRDefault="00955918" w:rsidP="00955918">
            <w:pPr>
              <w:ind w:left="-105" w:right="-35"/>
              <w:jc w:val="center"/>
              <w:rPr>
                <w:color w:val="000000"/>
                <w:szCs w:val="24"/>
              </w:rPr>
            </w:pPr>
            <w:r w:rsidRPr="00C303A9">
              <w:rPr>
                <w:color w:val="000000"/>
                <w:szCs w:val="24"/>
              </w:rPr>
              <w:t>Средне-</w:t>
            </w:r>
          </w:p>
          <w:p w:rsidR="00955918" w:rsidRPr="00C303A9" w:rsidRDefault="00955918" w:rsidP="00955918">
            <w:pPr>
              <w:ind w:left="-105" w:right="-35"/>
              <w:jc w:val="center"/>
              <w:rPr>
                <w:color w:val="000000"/>
                <w:szCs w:val="24"/>
              </w:rPr>
            </w:pPr>
            <w:r w:rsidRPr="00C303A9">
              <w:rPr>
                <w:color w:val="000000"/>
                <w:szCs w:val="24"/>
              </w:rPr>
              <w:t xml:space="preserve">суточный расход топлива,  т у.т. </w:t>
            </w:r>
          </w:p>
        </w:tc>
        <w:tc>
          <w:tcPr>
            <w:tcW w:w="1473" w:type="dxa"/>
            <w:shd w:val="clear" w:color="auto" w:fill="auto"/>
          </w:tcPr>
          <w:p w:rsidR="00955918" w:rsidRPr="00C303A9" w:rsidRDefault="00955918" w:rsidP="00955918">
            <w:pPr>
              <w:ind w:left="-105" w:right="-35"/>
              <w:jc w:val="center"/>
              <w:rPr>
                <w:color w:val="000000"/>
                <w:szCs w:val="24"/>
              </w:rPr>
            </w:pPr>
            <w:r w:rsidRPr="00C303A9">
              <w:rPr>
                <w:color w:val="000000"/>
                <w:szCs w:val="24"/>
              </w:rPr>
              <w:t xml:space="preserve">Коэффициент перевода натурального топлива в условное  </w:t>
            </w:r>
          </w:p>
        </w:tc>
        <w:tc>
          <w:tcPr>
            <w:tcW w:w="1019" w:type="dxa"/>
            <w:shd w:val="clear" w:color="auto" w:fill="auto"/>
          </w:tcPr>
          <w:p w:rsidR="00955918" w:rsidRPr="00C303A9" w:rsidRDefault="00955918" w:rsidP="00955918">
            <w:pPr>
              <w:ind w:left="-105" w:right="-35"/>
              <w:jc w:val="center"/>
              <w:rPr>
                <w:color w:val="000000"/>
                <w:szCs w:val="24"/>
              </w:rPr>
            </w:pPr>
            <w:r w:rsidRPr="00C303A9">
              <w:rPr>
                <w:color w:val="000000"/>
                <w:szCs w:val="24"/>
              </w:rPr>
              <w:t xml:space="preserve">Количе-ство суток для расчета запаса </w:t>
            </w:r>
          </w:p>
        </w:tc>
        <w:tc>
          <w:tcPr>
            <w:tcW w:w="870" w:type="dxa"/>
            <w:shd w:val="clear" w:color="auto" w:fill="auto"/>
          </w:tcPr>
          <w:p w:rsidR="00955918" w:rsidRPr="00C303A9" w:rsidRDefault="00955918" w:rsidP="00955918">
            <w:pPr>
              <w:ind w:left="-105" w:right="-35"/>
              <w:jc w:val="center"/>
              <w:rPr>
                <w:color w:val="000000"/>
                <w:szCs w:val="24"/>
              </w:rPr>
            </w:pPr>
            <w:r w:rsidRPr="00C303A9">
              <w:rPr>
                <w:color w:val="000000"/>
                <w:szCs w:val="24"/>
              </w:rPr>
              <w:t xml:space="preserve">НЭЗТ </w:t>
            </w:r>
          </w:p>
        </w:tc>
      </w:tr>
      <w:tr w:rsidR="00955918" w:rsidRPr="00C303A9" w:rsidTr="001262B8">
        <w:tc>
          <w:tcPr>
            <w:tcW w:w="3261" w:type="dxa"/>
            <w:gridSpan w:val="2"/>
            <w:shd w:val="clear" w:color="auto" w:fill="auto"/>
            <w:vAlign w:val="center"/>
          </w:tcPr>
          <w:p w:rsidR="00955918" w:rsidRPr="00955918" w:rsidRDefault="00955918" w:rsidP="00955918">
            <w:pPr>
              <w:jc w:val="center"/>
              <w:rPr>
                <w:b/>
                <w:color w:val="000000"/>
                <w:szCs w:val="24"/>
              </w:rPr>
            </w:pPr>
            <w:r w:rsidRPr="00955918">
              <w:rPr>
                <w:b/>
                <w:color w:val="000000"/>
                <w:szCs w:val="24"/>
              </w:rPr>
              <w:t>МУП "Теплоэнерго"</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 </w:t>
            </w:r>
          </w:p>
        </w:tc>
      </w:tr>
      <w:tr w:rsidR="00955918" w:rsidRPr="00C303A9" w:rsidTr="001262B8">
        <w:tc>
          <w:tcPr>
            <w:tcW w:w="2127" w:type="dxa"/>
            <w:vMerge w:val="restart"/>
            <w:shd w:val="clear" w:color="auto" w:fill="auto"/>
            <w:vAlign w:val="center"/>
          </w:tcPr>
          <w:p w:rsidR="00955918" w:rsidRPr="00C303A9" w:rsidRDefault="00955918" w:rsidP="00955918">
            <w:pPr>
              <w:rPr>
                <w:color w:val="000000"/>
                <w:szCs w:val="24"/>
              </w:rPr>
            </w:pPr>
            <w:r w:rsidRPr="00C303A9">
              <w:rPr>
                <w:color w:val="000000"/>
                <w:szCs w:val="24"/>
              </w:rPr>
              <w:t>Котельная "ЦРБ"</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13,1</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2,8</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472,9</w:t>
            </w:r>
          </w:p>
        </w:tc>
      </w:tr>
      <w:tr w:rsidR="00955918" w:rsidRPr="00C303A9" w:rsidTr="001262B8">
        <w:tc>
          <w:tcPr>
            <w:tcW w:w="2127" w:type="dxa"/>
            <w:vMerge/>
            <w:shd w:val="clear" w:color="auto" w:fill="auto"/>
            <w:vAlign w:val="center"/>
          </w:tcPr>
          <w:p w:rsidR="00955918" w:rsidRPr="00C303A9" w:rsidRDefault="00955918" w:rsidP="00955918">
            <w:pPr>
              <w:rPr>
                <w:color w:val="000000"/>
                <w:szCs w:val="24"/>
              </w:rPr>
            </w:pPr>
          </w:p>
        </w:tc>
        <w:tc>
          <w:tcPr>
            <w:tcW w:w="1134" w:type="dxa"/>
            <w:shd w:val="clear" w:color="auto" w:fill="auto"/>
            <w:vAlign w:val="center"/>
          </w:tcPr>
          <w:p w:rsidR="00955918" w:rsidRPr="00C303A9" w:rsidRDefault="00955918" w:rsidP="00955918">
            <w:pPr>
              <w:jc w:val="center"/>
              <w:rPr>
                <w:color w:val="000000"/>
                <w:szCs w:val="24"/>
              </w:rPr>
            </w:pPr>
            <w:r w:rsidRPr="00C303A9">
              <w:rPr>
                <w:color w:val="000000"/>
                <w:szCs w:val="24"/>
              </w:rPr>
              <w:t>уголь</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3,3</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0,7</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118,2</w:t>
            </w:r>
          </w:p>
        </w:tc>
      </w:tr>
      <w:tr w:rsidR="00955918" w:rsidRPr="00C303A9" w:rsidTr="001262B8">
        <w:tc>
          <w:tcPr>
            <w:tcW w:w="2127" w:type="dxa"/>
            <w:vMerge w:val="restart"/>
            <w:shd w:val="clear" w:color="auto" w:fill="auto"/>
            <w:vAlign w:val="center"/>
          </w:tcPr>
          <w:p w:rsidR="00955918" w:rsidRPr="00C303A9" w:rsidRDefault="00955918" w:rsidP="00955918">
            <w:pPr>
              <w:rPr>
                <w:color w:val="000000"/>
                <w:szCs w:val="24"/>
              </w:rPr>
            </w:pPr>
            <w:r w:rsidRPr="00C303A9">
              <w:rPr>
                <w:color w:val="000000"/>
                <w:szCs w:val="24"/>
              </w:rPr>
              <w:t>Котельная "Центральная"</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8,0</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1,7</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289,7</w:t>
            </w:r>
          </w:p>
        </w:tc>
      </w:tr>
      <w:tr w:rsidR="00955918" w:rsidRPr="00C303A9" w:rsidTr="001262B8">
        <w:tc>
          <w:tcPr>
            <w:tcW w:w="2127" w:type="dxa"/>
            <w:vMerge/>
            <w:shd w:val="clear" w:color="auto" w:fill="auto"/>
            <w:vAlign w:val="center"/>
          </w:tcPr>
          <w:p w:rsidR="00955918" w:rsidRPr="00C303A9" w:rsidRDefault="00955918" w:rsidP="00955918">
            <w:pPr>
              <w:rPr>
                <w:color w:val="000000"/>
                <w:szCs w:val="24"/>
              </w:rPr>
            </w:pPr>
          </w:p>
        </w:tc>
        <w:tc>
          <w:tcPr>
            <w:tcW w:w="1134" w:type="dxa"/>
            <w:shd w:val="clear" w:color="auto" w:fill="auto"/>
            <w:vAlign w:val="center"/>
          </w:tcPr>
          <w:p w:rsidR="00955918" w:rsidRPr="00C303A9" w:rsidRDefault="00955918" w:rsidP="00955918">
            <w:pPr>
              <w:jc w:val="center"/>
              <w:rPr>
                <w:color w:val="000000"/>
                <w:szCs w:val="24"/>
              </w:rPr>
            </w:pPr>
            <w:r w:rsidRPr="00C303A9">
              <w:rPr>
                <w:color w:val="000000"/>
                <w:szCs w:val="24"/>
              </w:rPr>
              <w:t>уголь</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2,0</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0,4</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72,4</w:t>
            </w:r>
          </w:p>
        </w:tc>
      </w:tr>
      <w:tr w:rsidR="00955918" w:rsidRPr="00C303A9" w:rsidTr="001262B8">
        <w:tc>
          <w:tcPr>
            <w:tcW w:w="2127" w:type="dxa"/>
            <w:shd w:val="clear" w:color="auto" w:fill="auto"/>
            <w:vAlign w:val="center"/>
          </w:tcPr>
          <w:p w:rsidR="00955918" w:rsidRPr="00C303A9" w:rsidRDefault="00955918" w:rsidP="00955918">
            <w:pPr>
              <w:rPr>
                <w:color w:val="000000"/>
                <w:szCs w:val="24"/>
              </w:rPr>
            </w:pPr>
            <w:r w:rsidRPr="00C303A9">
              <w:rPr>
                <w:color w:val="000000"/>
                <w:szCs w:val="24"/>
              </w:rPr>
              <w:t>Котельная "Энергетиков"</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3,6</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0,8</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128,8</w:t>
            </w:r>
          </w:p>
        </w:tc>
      </w:tr>
      <w:tr w:rsidR="00955918" w:rsidRPr="00C303A9" w:rsidTr="001262B8">
        <w:tc>
          <w:tcPr>
            <w:tcW w:w="2127" w:type="dxa"/>
            <w:shd w:val="clear" w:color="auto" w:fill="auto"/>
            <w:vAlign w:val="center"/>
          </w:tcPr>
          <w:p w:rsidR="00955918" w:rsidRPr="00C303A9" w:rsidRDefault="00955918" w:rsidP="00955918">
            <w:pPr>
              <w:rPr>
                <w:color w:val="000000"/>
                <w:szCs w:val="24"/>
              </w:rPr>
            </w:pPr>
            <w:r w:rsidRPr="00C303A9">
              <w:rPr>
                <w:color w:val="000000"/>
                <w:szCs w:val="24"/>
              </w:rPr>
              <w:t>Котельная "РОНО"</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3,6</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0,8</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128,6</w:t>
            </w:r>
          </w:p>
        </w:tc>
      </w:tr>
      <w:tr w:rsidR="00955918" w:rsidRPr="00C303A9" w:rsidTr="001262B8">
        <w:tc>
          <w:tcPr>
            <w:tcW w:w="2127" w:type="dxa"/>
            <w:shd w:val="clear" w:color="auto" w:fill="auto"/>
            <w:vAlign w:val="center"/>
          </w:tcPr>
          <w:p w:rsidR="00955918" w:rsidRPr="00C303A9" w:rsidRDefault="00955918" w:rsidP="00955918">
            <w:pPr>
              <w:rPr>
                <w:color w:val="000000"/>
                <w:szCs w:val="24"/>
              </w:rPr>
            </w:pPr>
            <w:r w:rsidRPr="00C303A9">
              <w:rPr>
                <w:color w:val="000000"/>
                <w:szCs w:val="24"/>
              </w:rPr>
              <w:t>Котельная с. Палкино</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3,6</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0,8</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129,4</w:t>
            </w:r>
          </w:p>
        </w:tc>
      </w:tr>
      <w:tr w:rsidR="00955918" w:rsidRPr="00C303A9" w:rsidTr="001262B8">
        <w:tc>
          <w:tcPr>
            <w:tcW w:w="2127" w:type="dxa"/>
            <w:shd w:val="clear" w:color="auto" w:fill="auto"/>
            <w:vAlign w:val="center"/>
          </w:tcPr>
          <w:p w:rsidR="00955918" w:rsidRPr="00C303A9" w:rsidRDefault="00955918" w:rsidP="00955918">
            <w:pPr>
              <w:rPr>
                <w:color w:val="000000"/>
                <w:szCs w:val="24"/>
              </w:rPr>
            </w:pPr>
            <w:r w:rsidRPr="00C303A9">
              <w:rPr>
                <w:color w:val="000000"/>
                <w:szCs w:val="24"/>
              </w:rPr>
              <w:t>Котельная д.Просек</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7,3</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0,21376</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1,6</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263,9</w:t>
            </w:r>
          </w:p>
        </w:tc>
      </w:tr>
      <w:tr w:rsidR="00955918" w:rsidRPr="00C303A9" w:rsidTr="001262B8">
        <w:tc>
          <w:tcPr>
            <w:tcW w:w="2127" w:type="dxa"/>
            <w:vMerge w:val="restart"/>
            <w:shd w:val="clear" w:color="auto" w:fill="auto"/>
            <w:vAlign w:val="center"/>
          </w:tcPr>
          <w:p w:rsidR="00955918" w:rsidRPr="00C303A9" w:rsidRDefault="00955918" w:rsidP="00955918">
            <w:pPr>
              <w:rPr>
                <w:b/>
                <w:color w:val="000000"/>
                <w:szCs w:val="24"/>
              </w:rPr>
            </w:pPr>
            <w:r w:rsidRPr="00C303A9">
              <w:rPr>
                <w:b/>
                <w:color w:val="000000"/>
                <w:szCs w:val="24"/>
              </w:rPr>
              <w:t>Итого по МУП "Теплоэнерго"</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235" w:type="dxa"/>
            <w:shd w:val="clear" w:color="auto" w:fill="auto"/>
            <w:vAlign w:val="center"/>
          </w:tcPr>
          <w:p w:rsidR="00955918" w:rsidRPr="00C303A9" w:rsidRDefault="00955918" w:rsidP="00955918">
            <w:pPr>
              <w:jc w:val="center"/>
              <w:rPr>
                <w:color w:val="000000"/>
                <w:szCs w:val="24"/>
              </w:rPr>
            </w:pPr>
          </w:p>
        </w:tc>
        <w:tc>
          <w:tcPr>
            <w:tcW w:w="1231" w:type="dxa"/>
            <w:shd w:val="clear" w:color="auto" w:fill="auto"/>
            <w:vAlign w:val="center"/>
          </w:tcPr>
          <w:p w:rsidR="00955918" w:rsidRPr="00C303A9" w:rsidRDefault="00955918" w:rsidP="00955918">
            <w:pPr>
              <w:jc w:val="center"/>
              <w:rPr>
                <w:color w:val="000000"/>
                <w:szCs w:val="24"/>
              </w:rPr>
            </w:pPr>
          </w:p>
        </w:tc>
        <w:tc>
          <w:tcPr>
            <w:tcW w:w="1074" w:type="dxa"/>
            <w:shd w:val="clear" w:color="auto" w:fill="auto"/>
            <w:vAlign w:val="center"/>
          </w:tcPr>
          <w:p w:rsidR="00955918" w:rsidRPr="00C303A9" w:rsidRDefault="00955918" w:rsidP="00955918">
            <w:pPr>
              <w:jc w:val="center"/>
              <w:rPr>
                <w:color w:val="000000"/>
                <w:szCs w:val="24"/>
              </w:rPr>
            </w:pPr>
          </w:p>
        </w:tc>
        <w:tc>
          <w:tcPr>
            <w:tcW w:w="1473" w:type="dxa"/>
            <w:shd w:val="clear" w:color="auto" w:fill="auto"/>
            <w:vAlign w:val="center"/>
          </w:tcPr>
          <w:p w:rsidR="00955918" w:rsidRPr="00C303A9" w:rsidRDefault="00955918" w:rsidP="00955918">
            <w:pPr>
              <w:jc w:val="center"/>
              <w:rPr>
                <w:color w:val="000000"/>
                <w:szCs w:val="24"/>
              </w:rPr>
            </w:pPr>
          </w:p>
        </w:tc>
        <w:tc>
          <w:tcPr>
            <w:tcW w:w="1019" w:type="dxa"/>
            <w:shd w:val="clear" w:color="auto" w:fill="auto"/>
            <w:vAlign w:val="center"/>
          </w:tcPr>
          <w:p w:rsidR="00955918" w:rsidRPr="00C303A9" w:rsidRDefault="00955918" w:rsidP="00955918">
            <w:pPr>
              <w:jc w:val="center"/>
              <w:rPr>
                <w:color w:val="000000"/>
                <w:szCs w:val="24"/>
              </w:rPr>
            </w:pPr>
          </w:p>
        </w:tc>
        <w:tc>
          <w:tcPr>
            <w:tcW w:w="870" w:type="dxa"/>
            <w:shd w:val="clear" w:color="auto" w:fill="auto"/>
            <w:vAlign w:val="center"/>
          </w:tcPr>
          <w:p w:rsidR="00955918" w:rsidRPr="00C303A9" w:rsidRDefault="00955918" w:rsidP="00955918">
            <w:pPr>
              <w:jc w:val="center"/>
              <w:rPr>
                <w:b/>
                <w:bCs/>
                <w:color w:val="000000"/>
                <w:szCs w:val="24"/>
              </w:rPr>
            </w:pPr>
            <w:r w:rsidRPr="00C303A9">
              <w:rPr>
                <w:b/>
                <w:bCs/>
                <w:color w:val="000000"/>
                <w:szCs w:val="24"/>
              </w:rPr>
              <w:t>1413,3</w:t>
            </w:r>
          </w:p>
        </w:tc>
      </w:tr>
      <w:tr w:rsidR="00955918" w:rsidRPr="00C303A9" w:rsidTr="001262B8">
        <w:tc>
          <w:tcPr>
            <w:tcW w:w="2127" w:type="dxa"/>
            <w:vMerge/>
            <w:shd w:val="clear" w:color="auto" w:fill="auto"/>
            <w:vAlign w:val="center"/>
          </w:tcPr>
          <w:p w:rsidR="00955918" w:rsidRPr="00C303A9" w:rsidRDefault="00955918" w:rsidP="00955918">
            <w:pPr>
              <w:rPr>
                <w:color w:val="000000"/>
                <w:szCs w:val="24"/>
              </w:rPr>
            </w:pP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уголь</w:t>
            </w:r>
          </w:p>
        </w:tc>
        <w:tc>
          <w:tcPr>
            <w:tcW w:w="1235" w:type="dxa"/>
            <w:shd w:val="clear" w:color="auto" w:fill="auto"/>
            <w:vAlign w:val="center"/>
          </w:tcPr>
          <w:p w:rsidR="00955918" w:rsidRPr="00C303A9" w:rsidRDefault="00955918" w:rsidP="00955918">
            <w:pPr>
              <w:jc w:val="center"/>
              <w:rPr>
                <w:color w:val="000000"/>
                <w:szCs w:val="24"/>
              </w:rPr>
            </w:pPr>
          </w:p>
        </w:tc>
        <w:tc>
          <w:tcPr>
            <w:tcW w:w="1231" w:type="dxa"/>
            <w:shd w:val="clear" w:color="auto" w:fill="auto"/>
            <w:vAlign w:val="center"/>
          </w:tcPr>
          <w:p w:rsidR="00955918" w:rsidRPr="00C303A9" w:rsidRDefault="00955918" w:rsidP="00955918">
            <w:pPr>
              <w:jc w:val="center"/>
              <w:rPr>
                <w:color w:val="000000"/>
                <w:szCs w:val="24"/>
              </w:rPr>
            </w:pPr>
          </w:p>
        </w:tc>
        <w:tc>
          <w:tcPr>
            <w:tcW w:w="1074" w:type="dxa"/>
            <w:shd w:val="clear" w:color="auto" w:fill="auto"/>
            <w:vAlign w:val="center"/>
          </w:tcPr>
          <w:p w:rsidR="00955918" w:rsidRPr="00C303A9" w:rsidRDefault="00955918" w:rsidP="00955918">
            <w:pPr>
              <w:jc w:val="center"/>
              <w:rPr>
                <w:color w:val="000000"/>
                <w:szCs w:val="24"/>
              </w:rPr>
            </w:pPr>
          </w:p>
        </w:tc>
        <w:tc>
          <w:tcPr>
            <w:tcW w:w="1473" w:type="dxa"/>
            <w:shd w:val="clear" w:color="auto" w:fill="auto"/>
            <w:vAlign w:val="center"/>
          </w:tcPr>
          <w:p w:rsidR="00955918" w:rsidRPr="00C303A9" w:rsidRDefault="00955918" w:rsidP="00955918">
            <w:pPr>
              <w:jc w:val="center"/>
              <w:rPr>
                <w:color w:val="000000"/>
                <w:szCs w:val="24"/>
              </w:rPr>
            </w:pPr>
          </w:p>
        </w:tc>
        <w:tc>
          <w:tcPr>
            <w:tcW w:w="1019" w:type="dxa"/>
            <w:shd w:val="clear" w:color="auto" w:fill="auto"/>
            <w:vAlign w:val="center"/>
          </w:tcPr>
          <w:p w:rsidR="00955918" w:rsidRPr="00C303A9" w:rsidRDefault="00955918" w:rsidP="00955918">
            <w:pPr>
              <w:jc w:val="center"/>
              <w:rPr>
                <w:color w:val="000000"/>
                <w:szCs w:val="24"/>
              </w:rPr>
            </w:pPr>
          </w:p>
        </w:tc>
        <w:tc>
          <w:tcPr>
            <w:tcW w:w="870" w:type="dxa"/>
            <w:shd w:val="clear" w:color="auto" w:fill="auto"/>
            <w:vAlign w:val="center"/>
          </w:tcPr>
          <w:p w:rsidR="00955918" w:rsidRPr="00C303A9" w:rsidRDefault="00955918" w:rsidP="00955918">
            <w:pPr>
              <w:jc w:val="center"/>
              <w:rPr>
                <w:b/>
                <w:bCs/>
                <w:color w:val="000000"/>
                <w:szCs w:val="24"/>
              </w:rPr>
            </w:pPr>
            <w:r w:rsidRPr="00C303A9">
              <w:rPr>
                <w:b/>
                <w:bCs/>
                <w:color w:val="000000"/>
                <w:szCs w:val="24"/>
              </w:rPr>
              <w:t>190,7</w:t>
            </w:r>
          </w:p>
        </w:tc>
      </w:tr>
      <w:tr w:rsidR="00955918" w:rsidRPr="00C303A9" w:rsidTr="001262B8">
        <w:tc>
          <w:tcPr>
            <w:tcW w:w="2127" w:type="dxa"/>
            <w:shd w:val="clear" w:color="auto" w:fill="auto"/>
            <w:vAlign w:val="center"/>
          </w:tcPr>
          <w:p w:rsidR="00955918" w:rsidRPr="00C303A9" w:rsidRDefault="00955918" w:rsidP="00955918">
            <w:pPr>
              <w:jc w:val="center"/>
              <w:rPr>
                <w:color w:val="000000"/>
                <w:szCs w:val="24"/>
              </w:rPr>
            </w:pPr>
            <w:r w:rsidRPr="00C303A9">
              <w:rPr>
                <w:color w:val="000000"/>
                <w:szCs w:val="24"/>
              </w:rPr>
              <w:t>ООО "Сокол"</w:t>
            </w:r>
          </w:p>
        </w:tc>
        <w:tc>
          <w:tcPr>
            <w:tcW w:w="1134" w:type="dxa"/>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235" w:type="dxa"/>
            <w:shd w:val="clear" w:color="auto" w:fill="auto"/>
            <w:vAlign w:val="center"/>
          </w:tcPr>
          <w:p w:rsidR="00955918" w:rsidRPr="00C303A9" w:rsidRDefault="00955918" w:rsidP="00955918">
            <w:pPr>
              <w:jc w:val="center"/>
              <w:rPr>
                <w:color w:val="000000"/>
                <w:szCs w:val="24"/>
              </w:rPr>
            </w:pPr>
            <w:r w:rsidRPr="00C303A9">
              <w:rPr>
                <w:color w:val="000000"/>
                <w:szCs w:val="24"/>
              </w:rPr>
              <w:t>4,1</w:t>
            </w:r>
          </w:p>
        </w:tc>
        <w:tc>
          <w:tcPr>
            <w:tcW w:w="1231" w:type="dxa"/>
            <w:shd w:val="clear" w:color="auto" w:fill="auto"/>
            <w:vAlign w:val="center"/>
          </w:tcPr>
          <w:p w:rsidR="00955918" w:rsidRPr="00C303A9" w:rsidRDefault="00955918" w:rsidP="00955918">
            <w:pPr>
              <w:jc w:val="center"/>
              <w:rPr>
                <w:color w:val="000000"/>
                <w:szCs w:val="24"/>
              </w:rPr>
            </w:pPr>
            <w:r w:rsidRPr="00C303A9">
              <w:rPr>
                <w:color w:val="000000"/>
                <w:szCs w:val="24"/>
              </w:rPr>
              <w:t>0,2145</w:t>
            </w:r>
          </w:p>
        </w:tc>
        <w:tc>
          <w:tcPr>
            <w:tcW w:w="1074" w:type="dxa"/>
            <w:shd w:val="clear" w:color="auto" w:fill="auto"/>
            <w:vAlign w:val="center"/>
          </w:tcPr>
          <w:p w:rsidR="00955918" w:rsidRPr="00C303A9" w:rsidRDefault="00955918" w:rsidP="00955918">
            <w:pPr>
              <w:jc w:val="center"/>
              <w:rPr>
                <w:color w:val="000000"/>
                <w:szCs w:val="24"/>
              </w:rPr>
            </w:pPr>
            <w:r w:rsidRPr="00C303A9">
              <w:rPr>
                <w:color w:val="000000"/>
                <w:szCs w:val="24"/>
              </w:rPr>
              <w:t>0,9</w:t>
            </w:r>
          </w:p>
        </w:tc>
        <w:tc>
          <w:tcPr>
            <w:tcW w:w="1473" w:type="dxa"/>
            <w:shd w:val="clear" w:color="auto" w:fill="auto"/>
            <w:vAlign w:val="center"/>
          </w:tcPr>
          <w:p w:rsidR="00955918" w:rsidRPr="00C303A9" w:rsidRDefault="00955918" w:rsidP="00955918">
            <w:pPr>
              <w:jc w:val="center"/>
              <w:rPr>
                <w:color w:val="000000"/>
                <w:szCs w:val="24"/>
              </w:rPr>
            </w:pPr>
            <w:r w:rsidRPr="00C303A9">
              <w:rPr>
                <w:color w:val="000000"/>
                <w:szCs w:val="24"/>
              </w:rPr>
              <w:t>0,266</w:t>
            </w:r>
          </w:p>
        </w:tc>
        <w:tc>
          <w:tcPr>
            <w:tcW w:w="1019" w:type="dxa"/>
            <w:shd w:val="clear" w:color="auto" w:fill="auto"/>
            <w:vAlign w:val="center"/>
          </w:tcPr>
          <w:p w:rsidR="00955918" w:rsidRPr="00C303A9" w:rsidRDefault="00955918" w:rsidP="00955918">
            <w:pPr>
              <w:jc w:val="center"/>
              <w:rPr>
                <w:color w:val="000000"/>
                <w:szCs w:val="24"/>
              </w:rPr>
            </w:pPr>
            <w:r w:rsidRPr="00C303A9">
              <w:rPr>
                <w:color w:val="000000"/>
                <w:szCs w:val="24"/>
              </w:rPr>
              <w:t>45</w:t>
            </w:r>
          </w:p>
        </w:tc>
        <w:tc>
          <w:tcPr>
            <w:tcW w:w="870" w:type="dxa"/>
            <w:shd w:val="clear" w:color="auto" w:fill="auto"/>
            <w:vAlign w:val="center"/>
          </w:tcPr>
          <w:p w:rsidR="00955918" w:rsidRPr="00C303A9" w:rsidRDefault="00955918" w:rsidP="00955918">
            <w:pPr>
              <w:jc w:val="center"/>
              <w:rPr>
                <w:color w:val="000000"/>
                <w:szCs w:val="24"/>
              </w:rPr>
            </w:pPr>
            <w:r w:rsidRPr="00C303A9">
              <w:rPr>
                <w:color w:val="000000"/>
                <w:szCs w:val="24"/>
              </w:rPr>
              <w:t>149,9</w:t>
            </w:r>
          </w:p>
        </w:tc>
      </w:tr>
    </w:tbl>
    <w:p w:rsidR="007A7372" w:rsidRDefault="007A7372" w:rsidP="007A7372">
      <w:pPr>
        <w:spacing w:before="120"/>
        <w:ind w:firstLine="227"/>
        <w:jc w:val="both"/>
        <w:rPr>
          <w:color w:val="000000"/>
          <w:sz w:val="26"/>
          <w:szCs w:val="26"/>
        </w:rPr>
      </w:pPr>
      <w:r w:rsidRPr="003D195C">
        <w:rPr>
          <w:color w:val="000000"/>
          <w:sz w:val="26"/>
          <w:szCs w:val="26"/>
        </w:rPr>
        <w:t>Результаты расчета</w:t>
      </w:r>
      <w:r w:rsidR="003D195C">
        <w:rPr>
          <w:color w:val="000000"/>
          <w:sz w:val="26"/>
          <w:szCs w:val="26"/>
        </w:rPr>
        <w:t xml:space="preserve"> общего </w:t>
      </w:r>
      <w:r w:rsidRPr="003D195C">
        <w:rPr>
          <w:color w:val="000000"/>
          <w:sz w:val="26"/>
          <w:szCs w:val="26"/>
        </w:rPr>
        <w:t xml:space="preserve">норматива запаса топлива для теплоснабжающих организаций </w:t>
      </w:r>
      <w:r w:rsidR="00E86E03">
        <w:rPr>
          <w:color w:val="000000"/>
          <w:sz w:val="26"/>
          <w:szCs w:val="26"/>
        </w:rPr>
        <w:t>Антроповского МР</w:t>
      </w:r>
      <w:r w:rsidRPr="003D195C">
        <w:rPr>
          <w:color w:val="000000"/>
          <w:sz w:val="26"/>
          <w:szCs w:val="26"/>
        </w:rPr>
        <w:t xml:space="preserve"> приведены в таблице </w:t>
      </w:r>
      <w:r w:rsidR="00D746C2">
        <w:rPr>
          <w:color w:val="000000"/>
          <w:sz w:val="26"/>
          <w:szCs w:val="26"/>
        </w:rPr>
        <w:t>7</w:t>
      </w:r>
      <w:r w:rsidR="003D195C">
        <w:rPr>
          <w:color w:val="000000"/>
          <w:sz w:val="26"/>
          <w:szCs w:val="26"/>
        </w:rPr>
        <w:t>.3</w:t>
      </w:r>
      <w:r w:rsidRPr="003D195C">
        <w:rPr>
          <w:color w:val="000000"/>
          <w:sz w:val="26"/>
          <w:szCs w:val="26"/>
        </w:rPr>
        <w:t>.3</w:t>
      </w:r>
      <w:r w:rsidR="00955918">
        <w:rPr>
          <w:color w:val="000000"/>
          <w:sz w:val="26"/>
          <w:szCs w:val="26"/>
        </w:rPr>
        <w:t>.</w:t>
      </w: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955918" w:rsidRDefault="00955918" w:rsidP="007A7372">
      <w:pPr>
        <w:spacing w:before="120"/>
        <w:ind w:firstLine="227"/>
        <w:jc w:val="both"/>
        <w:rPr>
          <w:color w:val="000000"/>
          <w:sz w:val="26"/>
          <w:szCs w:val="26"/>
        </w:rPr>
      </w:pPr>
    </w:p>
    <w:p w:rsidR="007A042F" w:rsidRPr="007A042F" w:rsidRDefault="007A042F" w:rsidP="007A042F">
      <w:pPr>
        <w:spacing w:before="120" w:after="120"/>
        <w:ind w:firstLine="227"/>
        <w:jc w:val="center"/>
        <w:rPr>
          <w:color w:val="000000"/>
          <w:sz w:val="26"/>
          <w:szCs w:val="26"/>
        </w:rPr>
      </w:pPr>
      <w:r w:rsidRPr="007A042F">
        <w:rPr>
          <w:color w:val="000000"/>
          <w:sz w:val="26"/>
          <w:szCs w:val="26"/>
        </w:rPr>
        <w:lastRenderedPageBreak/>
        <w:t>Таблица 7.3.3. Общий нормативный запас топлива (ОНЗТ) по теплоснабжающим организациям Антроповского МР</w:t>
      </w:r>
    </w:p>
    <w:tbl>
      <w:tblPr>
        <w:tblW w:w="0" w:type="auto"/>
        <w:tblInd w:w="105" w:type="dxa"/>
        <w:tblLayout w:type="fixed"/>
        <w:tblCellMar>
          <w:left w:w="57" w:type="dxa"/>
          <w:right w:w="57" w:type="dxa"/>
        </w:tblCellMar>
        <w:tblLook w:val="0000" w:firstRow="0" w:lastRow="0" w:firstColumn="0" w:lastColumn="0" w:noHBand="0" w:noVBand="0"/>
      </w:tblPr>
      <w:tblGrid>
        <w:gridCol w:w="3028"/>
        <w:gridCol w:w="1176"/>
        <w:gridCol w:w="1935"/>
        <w:gridCol w:w="1729"/>
        <w:gridCol w:w="2217"/>
      </w:tblGrid>
      <w:tr w:rsidR="007A7372" w:rsidRPr="00C303A9" w:rsidTr="007A7372">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ind w:left="-49" w:right="-68"/>
              <w:jc w:val="center"/>
              <w:rPr>
                <w:color w:val="000000"/>
                <w:szCs w:val="24"/>
              </w:rPr>
            </w:pPr>
            <w:r w:rsidRPr="00C303A9">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955918" w:rsidRPr="00C303A9" w:rsidRDefault="00955918" w:rsidP="00955918">
            <w:pPr>
              <w:ind w:left="-49" w:right="-68"/>
              <w:jc w:val="center"/>
              <w:rPr>
                <w:color w:val="000000"/>
                <w:szCs w:val="24"/>
              </w:rPr>
            </w:pPr>
            <w:r w:rsidRPr="00C303A9">
              <w:rPr>
                <w:color w:val="000000"/>
                <w:szCs w:val="24"/>
              </w:rPr>
              <w:t xml:space="preserve">Вид </w:t>
            </w:r>
          </w:p>
          <w:p w:rsidR="00955918" w:rsidRDefault="00955918" w:rsidP="00955918">
            <w:pPr>
              <w:ind w:left="-49" w:right="-68"/>
              <w:jc w:val="center"/>
              <w:rPr>
                <w:color w:val="000000"/>
                <w:szCs w:val="24"/>
                <w:vertAlign w:val="superscript"/>
              </w:rPr>
            </w:pPr>
            <w:r w:rsidRPr="00C303A9">
              <w:rPr>
                <w:color w:val="000000"/>
                <w:szCs w:val="24"/>
              </w:rPr>
              <w:t>топлива</w:t>
            </w:r>
            <w:r>
              <w:rPr>
                <w:color w:val="000000"/>
                <w:szCs w:val="24"/>
              </w:rPr>
              <w:t>:</w:t>
            </w:r>
            <w:r w:rsidRPr="00C303A9">
              <w:rPr>
                <w:color w:val="000000"/>
                <w:szCs w:val="24"/>
              </w:rPr>
              <w:t xml:space="preserve"> дрова</w:t>
            </w:r>
            <w:r>
              <w:rPr>
                <w:color w:val="000000"/>
                <w:szCs w:val="24"/>
              </w:rPr>
              <w:t>-</w:t>
            </w:r>
            <w:r w:rsidRPr="00C303A9">
              <w:rPr>
                <w:color w:val="000000"/>
                <w:szCs w:val="24"/>
              </w:rPr>
              <w:t xml:space="preserve"> пл.м</w:t>
            </w:r>
            <w:r w:rsidRPr="00C303A9">
              <w:rPr>
                <w:color w:val="000000"/>
                <w:szCs w:val="24"/>
                <w:vertAlign w:val="superscript"/>
              </w:rPr>
              <w:t>3</w:t>
            </w:r>
          </w:p>
          <w:p w:rsidR="007A7372" w:rsidRPr="00C303A9" w:rsidRDefault="00955918" w:rsidP="00955918">
            <w:pPr>
              <w:jc w:val="center"/>
              <w:rPr>
                <w:color w:val="000000"/>
                <w:szCs w:val="24"/>
              </w:rPr>
            </w:pPr>
            <w:r w:rsidRPr="00FD6172">
              <w:rPr>
                <w:color w:val="000000"/>
                <w:szCs w:val="24"/>
              </w:rPr>
              <w:t>уголь-т</w:t>
            </w:r>
            <w:r w:rsidR="007A7372" w:rsidRPr="00C303A9">
              <w:rPr>
                <w:color w:val="000000"/>
                <w:szCs w:val="24"/>
              </w:rPr>
              <w:t xml:space="preserve">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jc w:val="center"/>
              <w:rPr>
                <w:color w:val="000000"/>
                <w:szCs w:val="24"/>
              </w:rPr>
            </w:pPr>
            <w:r w:rsidRPr="00C303A9">
              <w:rPr>
                <w:color w:val="000000"/>
                <w:szCs w:val="24"/>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jc w:val="center"/>
              <w:rPr>
                <w:szCs w:val="24"/>
              </w:rPr>
            </w:pPr>
            <w:r w:rsidRPr="00C303A9">
              <w:rPr>
                <w:color w:val="000000"/>
                <w:szCs w:val="24"/>
              </w:rPr>
              <w:t xml:space="preserve">В том числе </w:t>
            </w:r>
          </w:p>
        </w:tc>
      </w:tr>
      <w:tr w:rsidR="007A7372" w:rsidRPr="00C303A9" w:rsidTr="007A7372">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rPr>
                <w:szCs w:val="24"/>
              </w:rPr>
            </w:pPr>
          </w:p>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rPr>
                <w:szCs w:val="24"/>
              </w:rPr>
            </w:pPr>
          </w:p>
        </w:tc>
        <w:tc>
          <w:tcPr>
            <w:tcW w:w="1729" w:type="dxa"/>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jc w:val="center"/>
              <w:rPr>
                <w:color w:val="000000"/>
                <w:szCs w:val="24"/>
              </w:rPr>
            </w:pPr>
            <w:r w:rsidRPr="00C303A9">
              <w:rPr>
                <w:color w:val="000000"/>
                <w:szCs w:val="24"/>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7A7372" w:rsidRPr="00C303A9" w:rsidRDefault="007A7372" w:rsidP="007A7372">
            <w:pPr>
              <w:jc w:val="center"/>
              <w:rPr>
                <w:color w:val="000000"/>
                <w:szCs w:val="24"/>
              </w:rPr>
            </w:pPr>
            <w:r w:rsidRPr="00C303A9">
              <w:rPr>
                <w:color w:val="000000"/>
                <w:szCs w:val="24"/>
              </w:rPr>
              <w:t>эксплуатационный запас (НЭЗТ)</w:t>
            </w:r>
          </w:p>
        </w:tc>
      </w:tr>
      <w:tr w:rsidR="00C303A9" w:rsidRPr="00C303A9" w:rsidTr="00C303A9">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C303A9" w:rsidRPr="00C303A9" w:rsidRDefault="00C303A9">
            <w:pPr>
              <w:jc w:val="center"/>
              <w:rPr>
                <w:color w:val="000000"/>
                <w:szCs w:val="24"/>
              </w:rPr>
            </w:pPr>
            <w:r w:rsidRPr="00C303A9">
              <w:rPr>
                <w:color w:val="000000"/>
                <w:szCs w:val="24"/>
              </w:rPr>
              <w:t>МУП "Теплоэнерго"</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C303A9" w:rsidRPr="00C303A9" w:rsidRDefault="00C303A9">
            <w:pPr>
              <w:jc w:val="center"/>
              <w:rPr>
                <w:color w:val="000000"/>
                <w:szCs w:val="24"/>
              </w:rPr>
            </w:pPr>
            <w:r w:rsidRPr="00C303A9">
              <w:rPr>
                <w:color w:val="000000"/>
                <w:szCs w:val="24"/>
              </w:rPr>
              <w:t> </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C303A9" w:rsidRPr="00C303A9" w:rsidRDefault="00C303A9">
            <w:pPr>
              <w:jc w:val="center"/>
              <w:rPr>
                <w:color w:val="000000"/>
                <w:szCs w:val="24"/>
              </w:rPr>
            </w:pPr>
            <w:r w:rsidRPr="00C303A9">
              <w:rPr>
                <w:color w:val="000000"/>
                <w:szCs w:val="24"/>
              </w:rPr>
              <w:t> </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C303A9" w:rsidRPr="00C303A9" w:rsidRDefault="00C303A9">
            <w:pPr>
              <w:jc w:val="center"/>
              <w:rPr>
                <w:color w:val="000000"/>
                <w:szCs w:val="24"/>
              </w:rPr>
            </w:pPr>
            <w:r w:rsidRPr="00C303A9">
              <w:rPr>
                <w:color w:val="000000"/>
                <w:szCs w:val="24"/>
              </w:rPr>
              <w:t> </w:t>
            </w:r>
          </w:p>
        </w:tc>
      </w:tr>
      <w:tr w:rsidR="00955918" w:rsidRPr="00C303A9" w:rsidTr="00AC41E9">
        <w:tc>
          <w:tcPr>
            <w:tcW w:w="3028" w:type="dxa"/>
            <w:vMerge w:val="restart"/>
            <w:tcBorders>
              <w:top w:val="single" w:sz="4" w:space="0" w:color="auto"/>
              <w:left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"ЦРБ"</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546,3</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73,4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472,9</w:t>
            </w:r>
          </w:p>
        </w:tc>
      </w:tr>
      <w:tr w:rsidR="00955918" w:rsidRPr="00C303A9" w:rsidTr="00AC41E9">
        <w:tc>
          <w:tcPr>
            <w:tcW w:w="3028" w:type="dxa"/>
            <w:vMerge/>
            <w:tcBorders>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131,6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13,4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118,2</w:t>
            </w:r>
          </w:p>
        </w:tc>
      </w:tr>
      <w:tr w:rsidR="00955918" w:rsidRPr="00C303A9" w:rsidTr="00AC41E9">
        <w:tc>
          <w:tcPr>
            <w:tcW w:w="3028" w:type="dxa"/>
            <w:vMerge w:val="restart"/>
            <w:tcBorders>
              <w:top w:val="single" w:sz="4" w:space="0" w:color="auto"/>
              <w:left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"Центральная"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334,6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44,9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289,7</w:t>
            </w:r>
          </w:p>
        </w:tc>
      </w:tr>
      <w:tr w:rsidR="00955918" w:rsidRPr="00C303A9" w:rsidTr="00AC41E9">
        <w:tc>
          <w:tcPr>
            <w:tcW w:w="3028" w:type="dxa"/>
            <w:vMerge/>
            <w:tcBorders>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80,6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8,2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72,4</w:t>
            </w:r>
          </w:p>
        </w:tc>
      </w:tr>
      <w:tr w:rsidR="00955918" w:rsidRPr="00C303A9" w:rsidTr="007A7372">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"Энергетиков"</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148,8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20,0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128,8</w:t>
            </w:r>
          </w:p>
        </w:tc>
      </w:tr>
      <w:tr w:rsidR="00955918" w:rsidRPr="00C303A9" w:rsidTr="007A7372">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"РОНО"</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148,6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20,0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128,6</w:t>
            </w:r>
          </w:p>
        </w:tc>
      </w:tr>
      <w:tr w:rsidR="00955918" w:rsidRPr="00C303A9" w:rsidTr="007A7372">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с. Палкино</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149,4</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20,1</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129,4</w:t>
            </w:r>
          </w:p>
        </w:tc>
      </w:tr>
      <w:tr w:rsidR="00955918" w:rsidRPr="00C303A9" w:rsidTr="007A7372">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r w:rsidRPr="00C303A9">
              <w:rPr>
                <w:color w:val="000000"/>
                <w:szCs w:val="24"/>
              </w:rPr>
              <w:t>Котельная д.Просек</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304,9</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40,9</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263,9</w:t>
            </w:r>
          </w:p>
        </w:tc>
      </w:tr>
      <w:tr w:rsidR="00955918" w:rsidRPr="00C303A9" w:rsidTr="00AC41E9">
        <w:tc>
          <w:tcPr>
            <w:tcW w:w="3028" w:type="dxa"/>
            <w:vMerge w:val="restart"/>
            <w:tcBorders>
              <w:top w:val="single" w:sz="4" w:space="0" w:color="auto"/>
              <w:left w:val="single" w:sz="4" w:space="0" w:color="auto"/>
              <w:right w:val="single" w:sz="4" w:space="0" w:color="auto"/>
            </w:tcBorders>
            <w:shd w:val="clear" w:color="auto" w:fill="auto"/>
            <w:vAlign w:val="center"/>
          </w:tcPr>
          <w:p w:rsidR="00955918" w:rsidRPr="001262B8" w:rsidRDefault="00955918" w:rsidP="00955918">
            <w:pPr>
              <w:jc w:val="center"/>
              <w:rPr>
                <w:b/>
                <w:color w:val="000000"/>
                <w:szCs w:val="24"/>
              </w:rPr>
            </w:pPr>
            <w:r w:rsidRPr="001262B8">
              <w:rPr>
                <w:b/>
                <w:color w:val="000000"/>
                <w:szCs w:val="24"/>
              </w:rPr>
              <w:t>Итого по МУП "Теплоэнерго"</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1632,6</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219,2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1413,3</w:t>
            </w:r>
          </w:p>
        </w:tc>
      </w:tr>
      <w:tr w:rsidR="00955918" w:rsidRPr="00C303A9" w:rsidTr="00AC41E9">
        <w:tc>
          <w:tcPr>
            <w:tcW w:w="3028" w:type="dxa"/>
            <w:vMerge/>
            <w:tcBorders>
              <w:left w:val="single" w:sz="4" w:space="0" w:color="auto"/>
              <w:bottom w:val="single" w:sz="4" w:space="0" w:color="auto"/>
              <w:right w:val="single" w:sz="4" w:space="0" w:color="auto"/>
            </w:tcBorders>
            <w:shd w:val="clear" w:color="auto" w:fill="auto"/>
            <w:vAlign w:val="center"/>
          </w:tcPr>
          <w:p w:rsidR="00955918" w:rsidRPr="00C303A9" w:rsidRDefault="00955918" w:rsidP="00955918">
            <w:pPr>
              <w:rPr>
                <w:color w:val="000000"/>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212,2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21,6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b/>
                <w:bCs/>
                <w:color w:val="000000"/>
                <w:szCs w:val="24"/>
              </w:rPr>
            </w:pPr>
            <w:r w:rsidRPr="00C303A9">
              <w:rPr>
                <w:b/>
                <w:bCs/>
                <w:color w:val="000000"/>
                <w:szCs w:val="24"/>
              </w:rPr>
              <w:t>190,7</w:t>
            </w:r>
          </w:p>
        </w:tc>
      </w:tr>
      <w:tr w:rsidR="00955918" w:rsidRPr="00C303A9" w:rsidTr="007A7372">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ООО "Сокол"</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Pr>
                <w:color w:val="000000"/>
                <w:szCs w:val="24"/>
              </w:rPr>
              <w:t>дрова</w:t>
            </w:r>
            <w:r w:rsidRPr="00C303A9">
              <w:rPr>
                <w:color w:val="000000"/>
                <w:szCs w:val="24"/>
              </w:rPr>
              <w:t xml:space="preserve"> </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173,1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23,2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955918" w:rsidRPr="00C303A9" w:rsidRDefault="00955918" w:rsidP="00955918">
            <w:pPr>
              <w:jc w:val="center"/>
              <w:rPr>
                <w:color w:val="000000"/>
                <w:szCs w:val="24"/>
              </w:rPr>
            </w:pPr>
            <w:r w:rsidRPr="00C303A9">
              <w:rPr>
                <w:color w:val="000000"/>
                <w:szCs w:val="24"/>
              </w:rPr>
              <w:t>149,9</w:t>
            </w:r>
          </w:p>
        </w:tc>
      </w:tr>
    </w:tbl>
    <w:p w:rsidR="007A7372" w:rsidRDefault="007A7372" w:rsidP="007A7372">
      <w:pPr>
        <w:ind w:firstLine="225"/>
        <w:jc w:val="both"/>
      </w:pPr>
    </w:p>
    <w:p w:rsidR="009A3269" w:rsidRDefault="009A3269" w:rsidP="009A3269">
      <w:pPr>
        <w:spacing w:before="120"/>
        <w:ind w:right="28" w:firstLine="426"/>
        <w:jc w:val="both"/>
        <w:rPr>
          <w:sz w:val="26"/>
          <w:szCs w:val="26"/>
        </w:rPr>
      </w:pPr>
      <w:r>
        <w:rPr>
          <w:sz w:val="26"/>
          <w:szCs w:val="26"/>
        </w:rPr>
        <w:tab/>
        <w:t>Указанные в таблице 7.3.3 значения запасов топлива должны поддерживаться в каждом месяце отопительного периода.</w:t>
      </w:r>
    </w:p>
    <w:p w:rsidR="007A7372" w:rsidRDefault="009A3269" w:rsidP="009A3269">
      <w:pPr>
        <w:ind w:firstLine="225"/>
        <w:jc w:val="both"/>
      </w:pPr>
      <w:r>
        <w:rPr>
          <w:sz w:val="26"/>
          <w:szCs w:val="26"/>
        </w:rPr>
        <w:tab/>
      </w:r>
      <w:r w:rsidRPr="00ED325D">
        <w:rPr>
          <w:sz w:val="26"/>
          <w:szCs w:val="26"/>
        </w:rPr>
        <w:t xml:space="preserve">Более точно значения нормативов запасов аварийных видов топлива для </w:t>
      </w:r>
      <w:r>
        <w:rPr>
          <w:rFonts w:eastAsia="Times New Roman"/>
          <w:color w:val="000000"/>
          <w:sz w:val="26"/>
          <w:szCs w:val="26"/>
          <w:lang w:eastAsia="ru-RU"/>
        </w:rPr>
        <w:t xml:space="preserve">теплоснабжающих организаций </w:t>
      </w:r>
      <w:r w:rsidR="008B3AEF">
        <w:rPr>
          <w:color w:val="000000"/>
          <w:sz w:val="26"/>
          <w:szCs w:val="26"/>
        </w:rPr>
        <w:t>Антроповского МР</w:t>
      </w:r>
      <w:r>
        <w:rPr>
          <w:rFonts w:eastAsia="Times New Roman"/>
          <w:color w:val="000000"/>
          <w:sz w:val="26"/>
          <w:szCs w:val="26"/>
          <w:lang w:eastAsia="ru-RU"/>
        </w:rPr>
        <w:t>, в том числе по месяцам отопительного периода,</w:t>
      </w:r>
      <w:r w:rsidRPr="00ED325D">
        <w:rPr>
          <w:sz w:val="26"/>
          <w:szCs w:val="26"/>
        </w:rPr>
        <w:t xml:space="preserve"> следует принимать в соответствии с постановлени</w:t>
      </w:r>
      <w:r>
        <w:rPr>
          <w:sz w:val="26"/>
          <w:szCs w:val="26"/>
        </w:rPr>
        <w:t>ями</w:t>
      </w:r>
      <w:r w:rsidRPr="00ED325D">
        <w:rPr>
          <w:sz w:val="26"/>
          <w:szCs w:val="26"/>
        </w:rPr>
        <w:t xml:space="preserve"> департамента </w:t>
      </w:r>
      <w:r>
        <w:rPr>
          <w:sz w:val="26"/>
          <w:szCs w:val="26"/>
        </w:rPr>
        <w:t xml:space="preserve">строительства, </w:t>
      </w:r>
      <w:r w:rsidRPr="00ED325D">
        <w:rPr>
          <w:sz w:val="26"/>
          <w:szCs w:val="26"/>
        </w:rPr>
        <w:t>ЖКХ</w:t>
      </w:r>
      <w:r w:rsidRPr="000C63F4">
        <w:rPr>
          <w:sz w:val="26"/>
          <w:szCs w:val="26"/>
        </w:rPr>
        <w:t xml:space="preserve"> </w:t>
      </w:r>
      <w:r w:rsidRPr="00ED325D">
        <w:rPr>
          <w:sz w:val="26"/>
          <w:szCs w:val="26"/>
        </w:rPr>
        <w:t>и ТЭК Костромской области</w:t>
      </w:r>
      <w:r>
        <w:rPr>
          <w:sz w:val="26"/>
          <w:szCs w:val="26"/>
        </w:rPr>
        <w:t>.</w:t>
      </w:r>
    </w:p>
    <w:p w:rsidR="007A7372" w:rsidRDefault="007A7372" w:rsidP="003C0B54">
      <w:pPr>
        <w:jc w:val="both"/>
      </w:pPr>
    </w:p>
    <w:p w:rsidR="007A7372" w:rsidRDefault="00D746C2" w:rsidP="00A6578A">
      <w:pPr>
        <w:spacing w:after="240"/>
        <w:jc w:val="center"/>
        <w:rPr>
          <w:b/>
          <w:bCs/>
          <w:color w:val="000000"/>
          <w:sz w:val="28"/>
          <w:szCs w:val="28"/>
        </w:rPr>
      </w:pPr>
      <w:r w:rsidRPr="00B33281">
        <w:rPr>
          <w:b/>
          <w:bCs/>
          <w:color w:val="000000"/>
          <w:sz w:val="28"/>
          <w:szCs w:val="28"/>
        </w:rPr>
        <w:t>8</w:t>
      </w:r>
      <w:r w:rsidR="00B33281">
        <w:rPr>
          <w:b/>
          <w:bCs/>
          <w:color w:val="000000"/>
          <w:sz w:val="28"/>
          <w:szCs w:val="28"/>
        </w:rPr>
        <w:t>.</w:t>
      </w:r>
      <w:r w:rsidR="007A7372" w:rsidRPr="00B33281">
        <w:rPr>
          <w:b/>
          <w:bCs/>
          <w:color w:val="000000"/>
          <w:sz w:val="28"/>
          <w:szCs w:val="28"/>
        </w:rPr>
        <w:t xml:space="preserve"> Оценка надежности и безопасности теплоснабжения</w:t>
      </w:r>
      <w:r w:rsidR="009A40A1">
        <w:rPr>
          <w:b/>
          <w:bCs/>
          <w:color w:val="000000"/>
          <w:sz w:val="28"/>
          <w:szCs w:val="28"/>
        </w:rPr>
        <w:t>.</w:t>
      </w:r>
    </w:p>
    <w:p w:rsidR="00FF7362" w:rsidRPr="00FF7362" w:rsidRDefault="00FF7362" w:rsidP="00FF7362">
      <w:pPr>
        <w:pStyle w:val="ConsPlusNormal"/>
        <w:jc w:val="both"/>
        <w:rPr>
          <w:rFonts w:ascii="Times New Roman" w:hAnsi="Times New Roman" w:cs="Times New Roman"/>
          <w:sz w:val="26"/>
          <w:szCs w:val="26"/>
        </w:rPr>
      </w:pPr>
      <w:r w:rsidRPr="003E4C94">
        <w:rPr>
          <w:rFonts w:ascii="Times New Roman" w:hAnsi="Times New Roman" w:cs="Times New Roman"/>
          <w:bCs/>
          <w:color w:val="000000"/>
          <w:sz w:val="26"/>
          <w:szCs w:val="26"/>
        </w:rPr>
        <w:t>Оценка надежности и безопасности теплоснабжения</w:t>
      </w:r>
      <w:r>
        <w:rPr>
          <w:rFonts w:ascii="Times New Roman" w:hAnsi="Times New Roman" w:cs="Times New Roman"/>
          <w:bCs/>
          <w:color w:val="000000"/>
          <w:sz w:val="26"/>
          <w:szCs w:val="26"/>
        </w:rPr>
        <w:t xml:space="preserve"> </w:t>
      </w:r>
      <w:r>
        <w:rPr>
          <w:rFonts w:ascii="Times New Roman" w:hAnsi="Times New Roman" w:cs="Times New Roman"/>
          <w:sz w:val="26"/>
          <w:szCs w:val="26"/>
        </w:rPr>
        <w:t>производится в соответствии с «</w:t>
      </w:r>
      <w:r w:rsidRPr="003E4C94">
        <w:rPr>
          <w:rFonts w:ascii="Times New Roman" w:hAnsi="Times New Roman" w:cs="Times New Roman"/>
          <w:sz w:val="26"/>
          <w:szCs w:val="26"/>
        </w:rPr>
        <w:t>Методически</w:t>
      </w:r>
      <w:r>
        <w:rPr>
          <w:rFonts w:ascii="Times New Roman" w:hAnsi="Times New Roman" w:cs="Times New Roman"/>
          <w:sz w:val="26"/>
          <w:szCs w:val="26"/>
        </w:rPr>
        <w:t>ми</w:t>
      </w:r>
      <w:r w:rsidRPr="003E4C94">
        <w:rPr>
          <w:rFonts w:ascii="Times New Roman" w:hAnsi="Times New Roman" w:cs="Times New Roman"/>
          <w:sz w:val="26"/>
          <w:szCs w:val="26"/>
        </w:rPr>
        <w:t xml:space="preserve"> указания</w:t>
      </w:r>
      <w:r>
        <w:rPr>
          <w:rFonts w:ascii="Times New Roman" w:hAnsi="Times New Roman" w:cs="Times New Roman"/>
          <w:sz w:val="26"/>
          <w:szCs w:val="26"/>
        </w:rPr>
        <w:t>ми</w:t>
      </w:r>
      <w:r w:rsidRPr="003E4C94">
        <w:rPr>
          <w:rFonts w:ascii="Times New Roman" w:hAnsi="Times New Roman" w:cs="Times New Roman"/>
          <w:sz w:val="26"/>
          <w:szCs w:val="26"/>
        </w:rPr>
        <w:t xml:space="preserve"> по анализу показателей, используемых для оценки надежности систем теплоснабжения</w:t>
      </w:r>
      <w:r>
        <w:rPr>
          <w:rFonts w:ascii="Times New Roman" w:hAnsi="Times New Roman" w:cs="Times New Roman"/>
          <w:sz w:val="26"/>
          <w:szCs w:val="26"/>
        </w:rPr>
        <w:t xml:space="preserve">» (далее </w:t>
      </w:r>
      <w:r w:rsidRPr="003E4C94">
        <w:rPr>
          <w:rFonts w:ascii="Times New Roman" w:hAnsi="Times New Roman" w:cs="Times New Roman"/>
          <w:sz w:val="26"/>
          <w:szCs w:val="26"/>
        </w:rPr>
        <w:t>- Методические указания)</w:t>
      </w:r>
      <w:r w:rsidRPr="00406BDD">
        <w:rPr>
          <w:rFonts w:ascii="Times New Roman" w:hAnsi="Times New Roman" w:cs="Times New Roman"/>
          <w:sz w:val="26"/>
          <w:szCs w:val="26"/>
        </w:rPr>
        <w:t xml:space="preserve"> [18]</w:t>
      </w:r>
      <w:r w:rsidRPr="003E4C94">
        <w:rPr>
          <w:rFonts w:ascii="Times New Roman" w:hAnsi="Times New Roman" w:cs="Times New Roman"/>
          <w:sz w:val="26"/>
          <w:szCs w:val="26"/>
        </w:rPr>
        <w:t>. Утверждены</w:t>
      </w:r>
      <w:r>
        <w:rPr>
          <w:rFonts w:ascii="Times New Roman" w:hAnsi="Times New Roman" w:cs="Times New Roman"/>
          <w:sz w:val="26"/>
          <w:szCs w:val="26"/>
        </w:rPr>
        <w:t xml:space="preserve"> </w:t>
      </w:r>
      <w:r w:rsidRPr="003E4C94">
        <w:rPr>
          <w:rFonts w:ascii="Times New Roman" w:hAnsi="Times New Roman" w:cs="Times New Roman"/>
          <w:sz w:val="26"/>
          <w:szCs w:val="26"/>
        </w:rPr>
        <w:t>приказом Министерства регионального</w:t>
      </w:r>
      <w:r>
        <w:rPr>
          <w:rFonts w:ascii="Times New Roman" w:hAnsi="Times New Roman" w:cs="Times New Roman"/>
          <w:sz w:val="26"/>
          <w:szCs w:val="26"/>
        </w:rPr>
        <w:t xml:space="preserve"> </w:t>
      </w:r>
      <w:r w:rsidRPr="003E4C94">
        <w:rPr>
          <w:rFonts w:ascii="Times New Roman" w:hAnsi="Times New Roman" w:cs="Times New Roman"/>
          <w:sz w:val="26"/>
          <w:szCs w:val="26"/>
        </w:rPr>
        <w:t>развития Российской Федерации</w:t>
      </w:r>
      <w:r>
        <w:rPr>
          <w:rFonts w:ascii="Times New Roman" w:hAnsi="Times New Roman" w:cs="Times New Roman"/>
          <w:sz w:val="26"/>
          <w:szCs w:val="26"/>
        </w:rPr>
        <w:t xml:space="preserve"> </w:t>
      </w:r>
      <w:r w:rsidRPr="003E4C94">
        <w:rPr>
          <w:rFonts w:ascii="Times New Roman" w:hAnsi="Times New Roman" w:cs="Times New Roman"/>
          <w:sz w:val="26"/>
          <w:szCs w:val="26"/>
        </w:rPr>
        <w:t>от 26</w:t>
      </w:r>
      <w:r>
        <w:rPr>
          <w:rFonts w:ascii="Times New Roman" w:hAnsi="Times New Roman" w:cs="Times New Roman"/>
          <w:sz w:val="26"/>
          <w:szCs w:val="26"/>
        </w:rPr>
        <w:t>.07 2013 г.  №</w:t>
      </w:r>
      <w:r w:rsidRPr="003E4C94">
        <w:rPr>
          <w:rFonts w:ascii="Times New Roman" w:hAnsi="Times New Roman" w:cs="Times New Roman"/>
          <w:sz w:val="26"/>
          <w:szCs w:val="26"/>
        </w:rPr>
        <w:t xml:space="preserve"> 310</w:t>
      </w:r>
      <w:r>
        <w:rPr>
          <w:rFonts w:ascii="Times New Roman" w:hAnsi="Times New Roman" w:cs="Times New Roman"/>
          <w:sz w:val="26"/>
          <w:szCs w:val="26"/>
        </w:rPr>
        <w:t>.</w:t>
      </w:r>
    </w:p>
    <w:p w:rsidR="007A7372" w:rsidRPr="00CC2CE0" w:rsidRDefault="00D746C2" w:rsidP="00530E1F">
      <w:pPr>
        <w:spacing w:before="120" w:after="120"/>
        <w:ind w:firstLine="284"/>
        <w:jc w:val="both"/>
        <w:rPr>
          <w:b/>
          <w:sz w:val="26"/>
          <w:szCs w:val="26"/>
        </w:rPr>
      </w:pPr>
      <w:r w:rsidRPr="00CC2CE0">
        <w:rPr>
          <w:b/>
          <w:sz w:val="26"/>
          <w:szCs w:val="26"/>
        </w:rPr>
        <w:t>8.</w:t>
      </w:r>
      <w:r w:rsidR="007A7372" w:rsidRPr="00CC2CE0">
        <w:rPr>
          <w:b/>
          <w:sz w:val="26"/>
          <w:szCs w:val="26"/>
        </w:rPr>
        <w:t>1 Сведения об отказах в системах теплоснабжения</w:t>
      </w:r>
      <w:r w:rsidR="009A40A1">
        <w:rPr>
          <w:b/>
          <w:sz w:val="26"/>
          <w:szCs w:val="26"/>
        </w:rPr>
        <w:t>.</w:t>
      </w:r>
    </w:p>
    <w:p w:rsidR="00096306" w:rsidRPr="00096306" w:rsidRDefault="00096306" w:rsidP="007A7372">
      <w:pPr>
        <w:pStyle w:val="Preformat"/>
        <w:spacing w:after="120"/>
        <w:ind w:firstLine="284"/>
        <w:rPr>
          <w:rFonts w:ascii="Times New Roman" w:hAnsi="Times New Roman"/>
          <w:sz w:val="26"/>
          <w:szCs w:val="26"/>
        </w:rPr>
      </w:pPr>
      <w:r w:rsidRPr="00096306">
        <w:rPr>
          <w:rFonts w:ascii="Times New Roman" w:hAnsi="Times New Roman"/>
          <w:sz w:val="26"/>
          <w:szCs w:val="26"/>
        </w:rPr>
        <w:t xml:space="preserve">Отказы в работе систем теплоснабжения </w:t>
      </w:r>
      <w:r w:rsidR="008A57EB">
        <w:rPr>
          <w:rFonts w:ascii="Times New Roman" w:hAnsi="Times New Roman"/>
          <w:sz w:val="26"/>
          <w:szCs w:val="26"/>
        </w:rPr>
        <w:t>Антроповского МР</w:t>
      </w:r>
      <w:r w:rsidRPr="00096306">
        <w:rPr>
          <w:rFonts w:ascii="Times New Roman" w:hAnsi="Times New Roman"/>
          <w:sz w:val="26"/>
          <w:szCs w:val="26"/>
        </w:rPr>
        <w:t xml:space="preserve"> в 202</w:t>
      </w:r>
      <w:r w:rsidR="00FE0DDD">
        <w:rPr>
          <w:rFonts w:ascii="Times New Roman" w:hAnsi="Times New Roman"/>
          <w:sz w:val="26"/>
          <w:szCs w:val="26"/>
        </w:rPr>
        <w:t>2</w:t>
      </w:r>
      <w:r w:rsidRPr="00096306">
        <w:rPr>
          <w:rFonts w:ascii="Times New Roman" w:hAnsi="Times New Roman"/>
          <w:sz w:val="26"/>
          <w:szCs w:val="26"/>
        </w:rPr>
        <w:t xml:space="preserve"> год</w:t>
      </w:r>
      <w:r w:rsidR="00FE0DDD">
        <w:rPr>
          <w:rFonts w:ascii="Times New Roman" w:hAnsi="Times New Roman"/>
          <w:sz w:val="26"/>
          <w:szCs w:val="26"/>
        </w:rPr>
        <w:t>у</w:t>
      </w:r>
      <w:r w:rsidRPr="00096306">
        <w:rPr>
          <w:rFonts w:ascii="Times New Roman" w:hAnsi="Times New Roman"/>
          <w:sz w:val="26"/>
          <w:szCs w:val="26"/>
        </w:rPr>
        <w:t xml:space="preserve"> отсутствовали. Недопоставки тепловой энергии потребителям по причине отказов на теплоисточниках или тепловых сетях за этот период не было</w:t>
      </w:r>
      <w:r w:rsidR="00FE0DDD">
        <w:rPr>
          <w:rFonts w:ascii="Times New Roman" w:hAnsi="Times New Roman"/>
          <w:sz w:val="26"/>
          <w:szCs w:val="26"/>
        </w:rPr>
        <w:t>.</w:t>
      </w:r>
    </w:p>
    <w:p w:rsidR="007A7372" w:rsidRDefault="00D746C2" w:rsidP="007A7372">
      <w:pPr>
        <w:pStyle w:val="Preformat"/>
        <w:spacing w:after="120"/>
        <w:ind w:firstLine="284"/>
        <w:rPr>
          <w:rFonts w:ascii="Times New Roman" w:hAnsi="Times New Roman"/>
          <w:b/>
          <w:sz w:val="26"/>
          <w:szCs w:val="26"/>
        </w:rPr>
      </w:pPr>
      <w:r w:rsidRPr="00CC2CE0">
        <w:rPr>
          <w:rFonts w:ascii="Times New Roman" w:hAnsi="Times New Roman"/>
          <w:b/>
          <w:sz w:val="26"/>
          <w:szCs w:val="26"/>
        </w:rPr>
        <w:t>8</w:t>
      </w:r>
      <w:r w:rsidR="007A7372" w:rsidRPr="00CC2CE0">
        <w:rPr>
          <w:rFonts w:ascii="Times New Roman" w:hAnsi="Times New Roman"/>
          <w:b/>
          <w:sz w:val="26"/>
          <w:szCs w:val="26"/>
        </w:rPr>
        <w:t>.2 Расчет показателей надежности систем теплоснабжения</w:t>
      </w:r>
      <w:r w:rsidR="009A40A1">
        <w:rPr>
          <w:rFonts w:ascii="Times New Roman" w:hAnsi="Times New Roman"/>
          <w:b/>
          <w:sz w:val="26"/>
          <w:szCs w:val="26"/>
        </w:rPr>
        <w:t>.</w:t>
      </w:r>
    </w:p>
    <w:p w:rsidR="00676861" w:rsidRPr="00676861" w:rsidRDefault="00676861" w:rsidP="00D42C7C">
      <w:pPr>
        <w:widowControl w:val="0"/>
        <w:autoSpaceDE w:val="0"/>
        <w:ind w:firstLine="539"/>
        <w:jc w:val="both"/>
        <w:rPr>
          <w:rFonts w:eastAsia="Times New Roman"/>
          <w:sz w:val="26"/>
          <w:szCs w:val="26"/>
        </w:rPr>
      </w:pPr>
      <w:r w:rsidRPr="00676861">
        <w:rPr>
          <w:rFonts w:eastAsia="Times New Roman"/>
          <w:sz w:val="26"/>
          <w:szCs w:val="26"/>
        </w:rPr>
        <w:t>Показатель надежности электроснабжения источников тепловой энергии (Кэ) характеризуется наличием или отсутствием резервного электропитания:</w:t>
      </w:r>
    </w:p>
    <w:p w:rsidR="00676861" w:rsidRPr="00676861" w:rsidRDefault="008A57EB" w:rsidP="008A57EB">
      <w:pPr>
        <w:widowControl w:val="0"/>
        <w:autoSpaceDE w:val="0"/>
        <w:jc w:val="both"/>
        <w:rPr>
          <w:rFonts w:eastAsia="Times New Roman"/>
          <w:sz w:val="26"/>
          <w:szCs w:val="26"/>
        </w:rPr>
      </w:pPr>
      <w:r>
        <w:rPr>
          <w:rFonts w:eastAsia="Times New Roman"/>
          <w:sz w:val="26"/>
          <w:szCs w:val="26"/>
        </w:rPr>
        <w:t xml:space="preserve">    </w:t>
      </w:r>
      <w:r w:rsidR="00676861" w:rsidRPr="00676861">
        <w:rPr>
          <w:rFonts w:eastAsia="Times New Roman"/>
          <w:sz w:val="26"/>
          <w:szCs w:val="26"/>
        </w:rPr>
        <w:t>Кэ = 1,0 - при наличии резервного электроснабжения;</w:t>
      </w:r>
    </w:p>
    <w:p w:rsidR="00676861" w:rsidRPr="00676861" w:rsidRDefault="00676861" w:rsidP="00676861">
      <w:pPr>
        <w:ind w:firstLine="284"/>
        <w:jc w:val="both"/>
        <w:rPr>
          <w:sz w:val="26"/>
          <w:szCs w:val="26"/>
        </w:rPr>
      </w:pPr>
      <w:r w:rsidRPr="00676861">
        <w:rPr>
          <w:sz w:val="26"/>
          <w:szCs w:val="26"/>
        </w:rPr>
        <w:t>Кэ = 0,6 - при отсутствии резервного электроснабжения.</w:t>
      </w:r>
    </w:p>
    <w:p w:rsidR="00676861" w:rsidRDefault="00676861" w:rsidP="00676861">
      <w:pPr>
        <w:ind w:firstLine="284"/>
        <w:jc w:val="both"/>
        <w:rPr>
          <w:sz w:val="26"/>
          <w:szCs w:val="26"/>
        </w:rPr>
      </w:pPr>
      <w:r>
        <w:rPr>
          <w:sz w:val="26"/>
          <w:szCs w:val="26"/>
        </w:rPr>
        <w:t xml:space="preserve">На котельных </w:t>
      </w:r>
      <w:r w:rsidR="008A57EB">
        <w:rPr>
          <w:color w:val="000000"/>
          <w:sz w:val="26"/>
          <w:szCs w:val="26"/>
        </w:rPr>
        <w:t>МУП «Теплоэнерго</w:t>
      </w:r>
      <w:r w:rsidRPr="00CC2CE0">
        <w:rPr>
          <w:color w:val="000000"/>
          <w:sz w:val="26"/>
          <w:szCs w:val="26"/>
        </w:rPr>
        <w:t>»</w:t>
      </w:r>
      <w:r>
        <w:rPr>
          <w:color w:val="000000"/>
          <w:sz w:val="26"/>
          <w:szCs w:val="26"/>
        </w:rPr>
        <w:t xml:space="preserve"> </w:t>
      </w:r>
      <w:r w:rsidR="008A57EB">
        <w:rPr>
          <w:sz w:val="26"/>
          <w:szCs w:val="26"/>
        </w:rPr>
        <w:t>имеется</w:t>
      </w:r>
      <w:r>
        <w:rPr>
          <w:color w:val="000000"/>
          <w:sz w:val="26"/>
          <w:szCs w:val="26"/>
        </w:rPr>
        <w:t xml:space="preserve"> </w:t>
      </w:r>
      <w:r w:rsidR="00C63CDF" w:rsidRPr="00FC5892">
        <w:rPr>
          <w:color w:val="000000"/>
          <w:sz w:val="26"/>
          <w:szCs w:val="26"/>
        </w:rPr>
        <w:t>второй электрический</w:t>
      </w:r>
      <w:r w:rsidRPr="00FC5892">
        <w:rPr>
          <w:color w:val="000000"/>
          <w:sz w:val="26"/>
          <w:szCs w:val="26"/>
        </w:rPr>
        <w:t xml:space="preserve"> </w:t>
      </w:r>
      <w:r w:rsidR="00C63CDF" w:rsidRPr="00FC5892">
        <w:rPr>
          <w:color w:val="000000"/>
          <w:sz w:val="26"/>
          <w:szCs w:val="26"/>
        </w:rPr>
        <w:t>ввод</w:t>
      </w:r>
      <w:r w:rsidR="008A57EB">
        <w:rPr>
          <w:color w:val="000000"/>
          <w:sz w:val="26"/>
          <w:szCs w:val="26"/>
        </w:rPr>
        <w:t xml:space="preserve">, за исключением котельных «Энергетиков» и «РОНО».        </w:t>
      </w:r>
      <w:r w:rsidR="00C63CDF" w:rsidRPr="00FC5892">
        <w:rPr>
          <w:color w:val="000000"/>
          <w:sz w:val="26"/>
          <w:szCs w:val="26"/>
        </w:rPr>
        <w:t xml:space="preserve"> </w:t>
      </w:r>
      <w:r w:rsidR="008A57EB">
        <w:rPr>
          <w:sz w:val="26"/>
          <w:szCs w:val="26"/>
        </w:rPr>
        <w:t>Кэ  = 0,</w:t>
      </w:r>
      <w:r w:rsidR="00ED3AF1">
        <w:rPr>
          <w:sz w:val="26"/>
          <w:szCs w:val="26"/>
        </w:rPr>
        <w:t>8</w:t>
      </w:r>
      <w:r w:rsidR="002A1436">
        <w:rPr>
          <w:sz w:val="26"/>
          <w:szCs w:val="26"/>
        </w:rPr>
        <w:t>.</w:t>
      </w:r>
    </w:p>
    <w:p w:rsidR="008B138E" w:rsidRPr="00FC5892" w:rsidRDefault="008B138E" w:rsidP="008B138E">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8B138E" w:rsidRPr="00FC5892" w:rsidRDefault="008B138E" w:rsidP="008B138E">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Кв = 1,0 - при наличии резервного водоснабжения;</w:t>
      </w:r>
    </w:p>
    <w:p w:rsidR="008B138E" w:rsidRPr="00FC5892" w:rsidRDefault="008B138E" w:rsidP="008B138E">
      <w:pPr>
        <w:ind w:firstLine="284"/>
        <w:jc w:val="both"/>
        <w:rPr>
          <w:sz w:val="26"/>
          <w:szCs w:val="26"/>
        </w:rPr>
      </w:pPr>
      <w:r w:rsidRPr="00FC5892">
        <w:rPr>
          <w:sz w:val="26"/>
          <w:szCs w:val="26"/>
        </w:rPr>
        <w:lastRenderedPageBreak/>
        <w:t>Кв = 0,6 - при отсутствии резервного водоснабжения</w:t>
      </w:r>
    </w:p>
    <w:p w:rsidR="00676861" w:rsidRPr="001262B8" w:rsidRDefault="008B138E" w:rsidP="001262B8">
      <w:pPr>
        <w:ind w:firstLine="284"/>
        <w:jc w:val="both"/>
        <w:rPr>
          <w:sz w:val="26"/>
          <w:szCs w:val="26"/>
        </w:rPr>
      </w:pPr>
      <w:r w:rsidRPr="00FC5892">
        <w:rPr>
          <w:sz w:val="26"/>
          <w:szCs w:val="26"/>
        </w:rPr>
        <w:t>На всех ко</w:t>
      </w:r>
      <w:r w:rsidR="002A1436">
        <w:rPr>
          <w:sz w:val="26"/>
          <w:szCs w:val="26"/>
        </w:rPr>
        <w:t>тельных имеются баки запасы воды</w:t>
      </w:r>
      <w:r w:rsidR="001262B8">
        <w:rPr>
          <w:sz w:val="26"/>
          <w:szCs w:val="26"/>
        </w:rPr>
        <w:t xml:space="preserve">.  </w:t>
      </w:r>
      <w:r w:rsidR="002A1436">
        <w:rPr>
          <w:sz w:val="26"/>
          <w:szCs w:val="26"/>
        </w:rPr>
        <w:t>Кв = 1,0.</w:t>
      </w:r>
    </w:p>
    <w:p w:rsidR="008B138E" w:rsidRPr="002A1436" w:rsidRDefault="008B138E" w:rsidP="008B138E">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 xml:space="preserve">Показатель </w:t>
      </w:r>
      <w:r w:rsidRPr="002A1436">
        <w:rPr>
          <w:rFonts w:ascii="Times New Roman" w:hAnsi="Times New Roman" w:cs="Times New Roman"/>
          <w:sz w:val="26"/>
          <w:szCs w:val="26"/>
        </w:rPr>
        <w:t>надежности топливоснабжения источников тепловой энергии (Кт) характеризуется наличием или отсутствием резервного топливоснабжения:</w:t>
      </w:r>
    </w:p>
    <w:p w:rsidR="008B138E" w:rsidRPr="002A1436" w:rsidRDefault="008B138E" w:rsidP="008B138E">
      <w:pPr>
        <w:pStyle w:val="ConsPlusNormal"/>
        <w:ind w:firstLine="540"/>
        <w:jc w:val="both"/>
        <w:rPr>
          <w:rFonts w:ascii="Times New Roman" w:hAnsi="Times New Roman" w:cs="Times New Roman"/>
          <w:sz w:val="26"/>
          <w:szCs w:val="26"/>
        </w:rPr>
      </w:pPr>
      <w:r w:rsidRPr="002A1436">
        <w:rPr>
          <w:rFonts w:ascii="Times New Roman" w:hAnsi="Times New Roman" w:cs="Times New Roman"/>
          <w:sz w:val="26"/>
          <w:szCs w:val="26"/>
        </w:rPr>
        <w:t>Кт = 1,0 - при наличии резервного топлива;</w:t>
      </w:r>
    </w:p>
    <w:p w:rsidR="008B138E" w:rsidRPr="002A1436" w:rsidRDefault="008B138E" w:rsidP="008B138E">
      <w:pPr>
        <w:ind w:firstLine="284"/>
        <w:jc w:val="both"/>
        <w:rPr>
          <w:sz w:val="26"/>
          <w:szCs w:val="26"/>
        </w:rPr>
      </w:pPr>
      <w:r w:rsidRPr="002A1436">
        <w:rPr>
          <w:sz w:val="26"/>
          <w:szCs w:val="26"/>
        </w:rPr>
        <w:t>Кт = 0,5 - при отсутствии резервного топлива</w:t>
      </w:r>
    </w:p>
    <w:p w:rsidR="00676861" w:rsidRPr="001262B8" w:rsidRDefault="008B138E" w:rsidP="001262B8">
      <w:pPr>
        <w:pStyle w:val="Preformat"/>
        <w:ind w:firstLine="284"/>
        <w:rPr>
          <w:rFonts w:ascii="Times New Roman" w:hAnsi="Times New Roman"/>
          <w:b/>
          <w:sz w:val="26"/>
          <w:szCs w:val="26"/>
        </w:rPr>
      </w:pPr>
      <w:r w:rsidRPr="002A1436">
        <w:rPr>
          <w:rFonts w:ascii="Times New Roman" w:hAnsi="Times New Roman"/>
          <w:sz w:val="26"/>
          <w:szCs w:val="26"/>
        </w:rPr>
        <w:t xml:space="preserve">На котельных </w:t>
      </w:r>
      <w:r w:rsidR="002A1436" w:rsidRPr="002A1436">
        <w:rPr>
          <w:rFonts w:ascii="Times New Roman" w:hAnsi="Times New Roman"/>
          <w:color w:val="000000"/>
          <w:sz w:val="26"/>
          <w:szCs w:val="26"/>
        </w:rPr>
        <w:t xml:space="preserve">МУП «Теплоэнерго» </w:t>
      </w:r>
      <w:r w:rsidR="002A1436">
        <w:rPr>
          <w:rFonts w:ascii="Times New Roman" w:hAnsi="Times New Roman"/>
          <w:color w:val="000000"/>
          <w:sz w:val="26"/>
          <w:szCs w:val="26"/>
        </w:rPr>
        <w:t>резервное топливо имеется на котельных «ЦРБ» и «Центральная»</w:t>
      </w:r>
      <w:r w:rsidRPr="002A1436">
        <w:rPr>
          <w:rFonts w:ascii="Times New Roman" w:hAnsi="Times New Roman"/>
          <w:sz w:val="26"/>
          <w:szCs w:val="26"/>
        </w:rPr>
        <w:t>.</w:t>
      </w:r>
      <w:r w:rsidR="001262B8">
        <w:rPr>
          <w:rFonts w:ascii="Times New Roman" w:hAnsi="Times New Roman"/>
          <w:b/>
          <w:sz w:val="26"/>
          <w:szCs w:val="26"/>
        </w:rPr>
        <w:t xml:space="preserve">   </w:t>
      </w:r>
      <w:r w:rsidR="002A1436">
        <w:rPr>
          <w:rFonts w:ascii="Times New Roman" w:hAnsi="Times New Roman"/>
          <w:sz w:val="26"/>
          <w:szCs w:val="26"/>
        </w:rPr>
        <w:t>Кт = 0,7.</w:t>
      </w:r>
    </w:p>
    <w:p w:rsidR="008B138E" w:rsidRPr="00FC5892" w:rsidRDefault="008B138E" w:rsidP="008B138E">
      <w:pPr>
        <w:pStyle w:val="ConsPlusNormal"/>
        <w:spacing w:before="120"/>
        <w:ind w:firstLine="539"/>
        <w:jc w:val="both"/>
        <w:rPr>
          <w:rFonts w:ascii="Times New Roman" w:hAnsi="Times New Roman" w:cs="Times New Roman"/>
          <w:sz w:val="26"/>
          <w:szCs w:val="26"/>
        </w:rPr>
      </w:pPr>
      <w:r w:rsidRPr="002A1436">
        <w:rPr>
          <w:rFonts w:ascii="Times New Roman" w:hAnsi="Times New Roman" w:cs="Times New Roman"/>
          <w:sz w:val="26"/>
          <w:szCs w:val="26"/>
        </w:rPr>
        <w:t>Показатель соответствия тепловой мощности</w:t>
      </w:r>
      <w:r w:rsidRPr="00FC5892">
        <w:rPr>
          <w:rFonts w:ascii="Times New Roman" w:hAnsi="Times New Roman" w:cs="Times New Roman"/>
          <w:sz w:val="26"/>
          <w:szCs w:val="26"/>
        </w:rPr>
        <w:t xml:space="preserve">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8B138E" w:rsidRPr="00FC5892" w:rsidRDefault="008B138E" w:rsidP="008B138E">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Кб = 1,0 - полная обеспеченность;</w:t>
      </w:r>
    </w:p>
    <w:p w:rsidR="008B138E" w:rsidRPr="00FC5892" w:rsidRDefault="008B138E" w:rsidP="008B138E">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Кб = 0,8 - не обеспечена в размере 10% и менее;</w:t>
      </w:r>
    </w:p>
    <w:p w:rsidR="008B138E" w:rsidRPr="00FC5892" w:rsidRDefault="008B138E" w:rsidP="008B138E">
      <w:pPr>
        <w:ind w:firstLine="284"/>
        <w:jc w:val="both"/>
        <w:rPr>
          <w:sz w:val="26"/>
          <w:szCs w:val="26"/>
        </w:rPr>
      </w:pPr>
      <w:r w:rsidRPr="00FC5892">
        <w:rPr>
          <w:sz w:val="26"/>
          <w:szCs w:val="26"/>
        </w:rPr>
        <w:t>Кб = 0,5 - не обеспечена в размере более 10%.</w:t>
      </w:r>
    </w:p>
    <w:p w:rsidR="008B138E" w:rsidRPr="00FC5892" w:rsidRDefault="008B138E" w:rsidP="008B138E">
      <w:pPr>
        <w:ind w:firstLine="284"/>
        <w:jc w:val="both"/>
        <w:rPr>
          <w:sz w:val="26"/>
          <w:szCs w:val="26"/>
        </w:rPr>
      </w:pPr>
      <w:r w:rsidRPr="00FC5892">
        <w:rPr>
          <w:sz w:val="26"/>
          <w:szCs w:val="26"/>
        </w:rPr>
        <w:t>Все котельные имеют резерв тепловой мощности и достаточную пропускную способность тепловых сетей. Кб = 1,0.</w:t>
      </w:r>
    </w:p>
    <w:p w:rsidR="00094062" w:rsidRPr="00FC5892" w:rsidRDefault="00094062" w:rsidP="00D42C7C">
      <w:pPr>
        <w:spacing w:before="120"/>
        <w:ind w:firstLine="539"/>
        <w:jc w:val="both"/>
        <w:rPr>
          <w:sz w:val="26"/>
          <w:szCs w:val="26"/>
        </w:rPr>
      </w:pPr>
      <w:r w:rsidRPr="00FC5892">
        <w:rPr>
          <w:sz w:val="26"/>
          <w:szCs w:val="26"/>
        </w:rPr>
        <w:t>Показатель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565218" w:rsidRDefault="00094062" w:rsidP="00B47340">
      <w:pPr>
        <w:ind w:firstLine="284"/>
        <w:jc w:val="both"/>
        <w:rPr>
          <w:sz w:val="26"/>
          <w:szCs w:val="26"/>
        </w:rPr>
      </w:pPr>
      <w:r w:rsidRPr="00FC5892">
        <w:rPr>
          <w:sz w:val="26"/>
          <w:szCs w:val="26"/>
        </w:rPr>
        <w:t xml:space="preserve">В системах теплоснабжения </w:t>
      </w:r>
      <w:r w:rsidR="002A1436" w:rsidRPr="002A1436">
        <w:rPr>
          <w:color w:val="000000"/>
          <w:sz w:val="26"/>
          <w:szCs w:val="26"/>
        </w:rPr>
        <w:t>МУП «Теплоэнерго»</w:t>
      </w:r>
      <w:r w:rsidRPr="00FC5892">
        <w:rPr>
          <w:color w:val="000000"/>
          <w:sz w:val="26"/>
          <w:szCs w:val="26"/>
        </w:rPr>
        <w:t xml:space="preserve"> </w:t>
      </w:r>
      <w:r w:rsidRPr="00FC5892">
        <w:rPr>
          <w:sz w:val="26"/>
          <w:szCs w:val="26"/>
        </w:rPr>
        <w:t>резервирование теплоисточников отсутствует. Кр=0</w:t>
      </w:r>
      <w:r w:rsidR="00565218" w:rsidRPr="00FC5892">
        <w:rPr>
          <w:sz w:val="26"/>
          <w:szCs w:val="26"/>
        </w:rPr>
        <w:t>.</w:t>
      </w:r>
    </w:p>
    <w:p w:rsidR="00B47340" w:rsidRDefault="00B47340" w:rsidP="007A7372">
      <w:pPr>
        <w:ind w:firstLine="284"/>
        <w:jc w:val="both"/>
        <w:rPr>
          <w:sz w:val="26"/>
          <w:szCs w:val="26"/>
        </w:rPr>
      </w:pPr>
    </w:p>
    <w:p w:rsidR="00B47340" w:rsidRPr="00D129EA" w:rsidRDefault="00B47340" w:rsidP="00B47340">
      <w:pPr>
        <w:pStyle w:val="ConsPlusNormal"/>
        <w:ind w:firstLine="539"/>
        <w:jc w:val="both"/>
        <w:rPr>
          <w:rFonts w:ascii="Times New Roman" w:hAnsi="Times New Roman" w:cs="Times New Roman"/>
          <w:sz w:val="26"/>
          <w:szCs w:val="26"/>
        </w:rPr>
      </w:pPr>
      <w:r w:rsidRPr="00D129EA">
        <w:rPr>
          <w:rFonts w:ascii="Times New Roman" w:hAnsi="Times New Roman" w:cs="Times New Roman"/>
          <w:sz w:val="26"/>
          <w:szCs w:val="26"/>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B47340" w:rsidRPr="00D129EA" w:rsidRDefault="00B47340" w:rsidP="00B47340">
      <w:pPr>
        <w:pStyle w:val="ConsPlusNormal"/>
        <w:ind w:firstLine="540"/>
        <w:jc w:val="right"/>
        <w:rPr>
          <w:rFonts w:ascii="Times New Roman" w:hAnsi="Times New Roman" w:cs="Times New Roman"/>
          <w:sz w:val="26"/>
          <w:szCs w:val="26"/>
        </w:rPr>
      </w:pPr>
      <w:r w:rsidRPr="00D129EA">
        <w:rPr>
          <w:rFonts w:ascii="Times New Roman" w:hAnsi="Times New Roman" w:cs="Times New Roman"/>
          <w:noProof/>
          <w:position w:val="-26"/>
          <w:sz w:val="26"/>
          <w:szCs w:val="26"/>
          <w:lang w:eastAsia="ru-RU"/>
        </w:rPr>
        <w:drawing>
          <wp:inline distT="0" distB="0" distL="0" distR="0" wp14:anchorId="53F0E30F" wp14:editId="5B43898B">
            <wp:extent cx="1143000" cy="4667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6"/>
          <w:szCs w:val="26"/>
        </w:rPr>
        <w:t xml:space="preserve">                                                            </w:t>
      </w:r>
      <w:r w:rsidRPr="00D129EA">
        <w:rPr>
          <w:rFonts w:ascii="Times New Roman" w:hAnsi="Times New Roman" w:cs="Times New Roman"/>
          <w:sz w:val="26"/>
          <w:szCs w:val="26"/>
        </w:rPr>
        <w:t>(</w:t>
      </w:r>
      <w:r w:rsidR="00981894">
        <w:rPr>
          <w:rFonts w:ascii="Times New Roman" w:hAnsi="Times New Roman" w:cs="Times New Roman"/>
          <w:sz w:val="26"/>
          <w:szCs w:val="26"/>
        </w:rPr>
        <w:t>1</w:t>
      </w:r>
      <w:r w:rsidR="007D1A81">
        <w:rPr>
          <w:rFonts w:ascii="Times New Roman" w:hAnsi="Times New Roman" w:cs="Times New Roman"/>
          <w:sz w:val="26"/>
          <w:szCs w:val="26"/>
        </w:rPr>
        <w:t>8</w:t>
      </w:r>
      <w:r w:rsidRPr="00D129EA">
        <w:rPr>
          <w:rFonts w:ascii="Times New Roman" w:hAnsi="Times New Roman" w:cs="Times New Roman"/>
          <w:sz w:val="26"/>
          <w:szCs w:val="26"/>
        </w:rPr>
        <w:t>)</w:t>
      </w:r>
    </w:p>
    <w:p w:rsidR="00B47340" w:rsidRPr="00D129EA" w:rsidRDefault="00B47340" w:rsidP="00B4734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D129EA">
        <w:rPr>
          <w:rFonts w:ascii="Times New Roman" w:hAnsi="Times New Roman" w:cs="Times New Roman"/>
          <w:sz w:val="26"/>
          <w:szCs w:val="26"/>
        </w:rPr>
        <w:t>де</w:t>
      </w:r>
      <w:r w:rsidRPr="00D129EA">
        <w:rPr>
          <w:rFonts w:ascii="Times New Roman" w:hAnsi="Times New Roman" w:cs="Times New Roman"/>
          <w:noProof/>
          <w:position w:val="-8"/>
          <w:sz w:val="26"/>
          <w:szCs w:val="26"/>
          <w:lang w:eastAsia="ru-RU"/>
        </w:rPr>
        <w:drawing>
          <wp:inline distT="0" distB="0" distL="0" distR="0" wp14:anchorId="49008432" wp14:editId="33DC3ED1">
            <wp:extent cx="342900" cy="2381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D129EA">
        <w:rPr>
          <w:rFonts w:ascii="Times New Roman" w:hAnsi="Times New Roman" w:cs="Times New Roman"/>
          <w:sz w:val="26"/>
          <w:szCs w:val="26"/>
        </w:rPr>
        <w:t xml:space="preserve"> - протяженность тепловых сетей, находящихся в эксплуатации;</w:t>
      </w:r>
    </w:p>
    <w:p w:rsidR="00B47340" w:rsidRDefault="00B47340" w:rsidP="00B47340">
      <w:pPr>
        <w:ind w:firstLine="284"/>
        <w:jc w:val="both"/>
        <w:rPr>
          <w:sz w:val="26"/>
          <w:szCs w:val="26"/>
        </w:rPr>
      </w:pPr>
      <w:r w:rsidRPr="00D129EA">
        <w:rPr>
          <w:noProof/>
          <w:position w:val="-8"/>
          <w:sz w:val="26"/>
          <w:szCs w:val="26"/>
          <w:lang w:eastAsia="ru-RU"/>
        </w:rPr>
        <w:drawing>
          <wp:inline distT="0" distB="0" distL="0" distR="0" wp14:anchorId="2362AACC" wp14:editId="1B3F29E8">
            <wp:extent cx="304800" cy="2381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129EA">
        <w:rPr>
          <w:sz w:val="26"/>
          <w:szCs w:val="26"/>
        </w:rPr>
        <w:t xml:space="preserve"> - протяженность ветхих тепловых сетей, находящихся в эксплуатации</w:t>
      </w:r>
    </w:p>
    <w:p w:rsidR="00B47340" w:rsidRPr="00FC5892" w:rsidRDefault="00B47340" w:rsidP="00D42C7C">
      <w:pPr>
        <w:spacing w:before="120"/>
        <w:jc w:val="both"/>
        <w:rPr>
          <w:sz w:val="26"/>
          <w:szCs w:val="26"/>
        </w:rPr>
      </w:pPr>
      <w:r w:rsidRPr="00FC5892">
        <w:rPr>
          <w:sz w:val="26"/>
          <w:szCs w:val="26"/>
        </w:rPr>
        <w:t xml:space="preserve">Протяженность ветхих тепловых сетей от котельных </w:t>
      </w:r>
      <w:r w:rsidR="002A1436" w:rsidRPr="002A1436">
        <w:rPr>
          <w:color w:val="000000"/>
          <w:sz w:val="26"/>
          <w:szCs w:val="26"/>
        </w:rPr>
        <w:t>МУП «Теплоэнерго»</w:t>
      </w:r>
      <w:r w:rsidR="002A1436">
        <w:rPr>
          <w:color w:val="000000"/>
          <w:sz w:val="26"/>
          <w:szCs w:val="26"/>
        </w:rPr>
        <w:t xml:space="preserve"> </w:t>
      </w:r>
      <w:r w:rsidR="002A1436">
        <w:rPr>
          <w:sz w:val="26"/>
          <w:szCs w:val="26"/>
        </w:rPr>
        <w:t>составляет 1,5</w:t>
      </w:r>
      <w:r w:rsidRPr="00FC5892">
        <w:rPr>
          <w:sz w:val="26"/>
          <w:szCs w:val="26"/>
        </w:rPr>
        <w:t xml:space="preserve"> км при их общей протяженности </w:t>
      </w:r>
      <w:r w:rsidR="00C70BD4">
        <w:rPr>
          <w:sz w:val="26"/>
          <w:szCs w:val="26"/>
        </w:rPr>
        <w:t>3,65</w:t>
      </w:r>
      <w:r w:rsidRPr="00FC5892">
        <w:rPr>
          <w:sz w:val="26"/>
          <w:szCs w:val="26"/>
        </w:rPr>
        <w:t xml:space="preserve"> км.</w:t>
      </w:r>
    </w:p>
    <w:p w:rsidR="00B47340" w:rsidRPr="00FC5892" w:rsidRDefault="00B47340" w:rsidP="00A51652">
      <w:pPr>
        <w:spacing w:before="120"/>
        <w:ind w:firstLine="284"/>
        <w:jc w:val="both"/>
        <w:rPr>
          <w:sz w:val="26"/>
          <w:szCs w:val="26"/>
        </w:rPr>
      </w:pPr>
      <w:r w:rsidRPr="00FC5892">
        <w:rPr>
          <w:sz w:val="26"/>
          <w:szCs w:val="26"/>
        </w:rPr>
        <w:t>Кс = (</w:t>
      </w:r>
      <w:r w:rsidR="00C70BD4">
        <w:rPr>
          <w:sz w:val="26"/>
          <w:szCs w:val="26"/>
        </w:rPr>
        <w:t>3,65</w:t>
      </w:r>
      <w:r w:rsidR="002A1436">
        <w:rPr>
          <w:sz w:val="26"/>
          <w:szCs w:val="26"/>
        </w:rPr>
        <w:t>-1,</w:t>
      </w:r>
      <w:r w:rsidR="00A51652" w:rsidRPr="00FC5892">
        <w:rPr>
          <w:sz w:val="26"/>
          <w:szCs w:val="26"/>
        </w:rPr>
        <w:t>5</w:t>
      </w:r>
      <w:r w:rsidRPr="00FC5892">
        <w:rPr>
          <w:sz w:val="26"/>
          <w:szCs w:val="26"/>
        </w:rPr>
        <w:t>)/</w:t>
      </w:r>
      <w:r w:rsidR="00C70BD4">
        <w:rPr>
          <w:sz w:val="26"/>
          <w:szCs w:val="26"/>
        </w:rPr>
        <w:t>3,65</w:t>
      </w:r>
      <w:r w:rsidRPr="00FC5892">
        <w:rPr>
          <w:sz w:val="26"/>
          <w:szCs w:val="26"/>
        </w:rPr>
        <w:t xml:space="preserve"> = 0,</w:t>
      </w:r>
      <w:r w:rsidR="00C70BD4">
        <w:rPr>
          <w:sz w:val="26"/>
          <w:szCs w:val="26"/>
        </w:rPr>
        <w:t>589</w:t>
      </w:r>
      <w:r w:rsidR="002A1436">
        <w:rPr>
          <w:sz w:val="26"/>
          <w:szCs w:val="26"/>
        </w:rPr>
        <w:t>.</w:t>
      </w:r>
    </w:p>
    <w:p w:rsidR="00A51652" w:rsidRPr="00FC5892" w:rsidRDefault="00A51652" w:rsidP="00A51652">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Показатель интенсивности отказов тепловых сетей (К</w:t>
      </w:r>
      <w:r w:rsidRPr="00FC5892">
        <w:rPr>
          <w:rFonts w:ascii="Times New Roman" w:hAnsi="Times New Roman" w:cs="Times New Roman"/>
          <w:sz w:val="26"/>
          <w:szCs w:val="26"/>
          <w:vertAlign w:val="subscript"/>
        </w:rPr>
        <w:t>отк.тс</w:t>
      </w:r>
      <w:r w:rsidRPr="00FC5892">
        <w:rPr>
          <w:rFonts w:ascii="Times New Roman" w:hAnsi="Times New Roman" w:cs="Times New Roman"/>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A51652" w:rsidRPr="00FC5892" w:rsidRDefault="00A51652" w:rsidP="00A51652">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И</w:t>
      </w:r>
      <w:r w:rsidRPr="00FC5892">
        <w:rPr>
          <w:rFonts w:ascii="Times New Roman" w:hAnsi="Times New Roman" w:cs="Times New Roman"/>
          <w:sz w:val="26"/>
          <w:szCs w:val="26"/>
          <w:vertAlign w:val="subscript"/>
        </w:rPr>
        <w:t>отк.тс</w:t>
      </w:r>
      <w:r w:rsidRPr="00FC5892">
        <w:rPr>
          <w:rFonts w:ascii="Times New Roman" w:hAnsi="Times New Roman" w:cs="Times New Roman"/>
          <w:sz w:val="26"/>
          <w:szCs w:val="26"/>
        </w:rPr>
        <w:t>= n</w:t>
      </w:r>
      <w:r w:rsidRPr="00FC5892">
        <w:rPr>
          <w:rFonts w:ascii="Times New Roman" w:hAnsi="Times New Roman" w:cs="Times New Roman"/>
          <w:sz w:val="26"/>
          <w:szCs w:val="26"/>
          <w:vertAlign w:val="subscript"/>
        </w:rPr>
        <w:t>отк</w:t>
      </w:r>
      <w:r w:rsidRPr="00FC5892">
        <w:rPr>
          <w:rFonts w:ascii="Times New Roman" w:hAnsi="Times New Roman" w:cs="Times New Roman"/>
          <w:sz w:val="26"/>
          <w:szCs w:val="26"/>
        </w:rPr>
        <w:t xml:space="preserve"> / S [1 / (км * год)], где</w:t>
      </w:r>
    </w:p>
    <w:p w:rsidR="00A51652" w:rsidRPr="00FC5892" w:rsidRDefault="00A51652" w:rsidP="00A51652">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n</w:t>
      </w:r>
      <w:r w:rsidRPr="00FC5892">
        <w:rPr>
          <w:rFonts w:ascii="Times New Roman" w:hAnsi="Times New Roman" w:cs="Times New Roman"/>
          <w:sz w:val="26"/>
          <w:szCs w:val="26"/>
          <w:vertAlign w:val="subscript"/>
        </w:rPr>
        <w:t>отк</w:t>
      </w:r>
      <w:r w:rsidRPr="00FC5892">
        <w:rPr>
          <w:rFonts w:ascii="Times New Roman" w:hAnsi="Times New Roman" w:cs="Times New Roman"/>
          <w:sz w:val="26"/>
          <w:szCs w:val="26"/>
        </w:rPr>
        <w:t xml:space="preserve"> - количество отказов за предыдущий год;</w:t>
      </w:r>
    </w:p>
    <w:p w:rsidR="00A51652" w:rsidRPr="00FC5892" w:rsidRDefault="00A51652" w:rsidP="00A51652">
      <w:pPr>
        <w:ind w:firstLine="284"/>
        <w:jc w:val="both"/>
        <w:rPr>
          <w:sz w:val="26"/>
          <w:szCs w:val="26"/>
        </w:rPr>
      </w:pPr>
      <w:r w:rsidRPr="00FC5892">
        <w:rPr>
          <w:sz w:val="26"/>
          <w:szCs w:val="26"/>
        </w:rPr>
        <w:t>S - протяженность тепловой сети (в двухтрубном исполнении) данной системы теплоснабжения [км].</w:t>
      </w:r>
    </w:p>
    <w:p w:rsidR="00A51652" w:rsidRPr="00FC5892" w:rsidRDefault="00A51652" w:rsidP="00A51652">
      <w:pPr>
        <w:jc w:val="both"/>
        <w:rPr>
          <w:sz w:val="26"/>
          <w:szCs w:val="26"/>
        </w:rPr>
      </w:pPr>
      <w:r w:rsidRPr="00FC5892">
        <w:rPr>
          <w:sz w:val="26"/>
          <w:szCs w:val="26"/>
        </w:rPr>
        <w:t>И</w:t>
      </w:r>
      <w:r w:rsidRPr="00FC5892">
        <w:rPr>
          <w:sz w:val="26"/>
          <w:szCs w:val="26"/>
          <w:vertAlign w:val="subscript"/>
        </w:rPr>
        <w:t>отк.тс</w:t>
      </w:r>
      <w:r w:rsidR="00D821BE" w:rsidRPr="00FC5892">
        <w:rPr>
          <w:sz w:val="26"/>
          <w:szCs w:val="26"/>
        </w:rPr>
        <w:t xml:space="preserve"> = 0 </w:t>
      </w:r>
      <w:r w:rsidRPr="00FC5892">
        <w:rPr>
          <w:sz w:val="26"/>
          <w:szCs w:val="26"/>
        </w:rPr>
        <w:t>км*год</w:t>
      </w:r>
    </w:p>
    <w:p w:rsidR="00A51652" w:rsidRDefault="00D821BE" w:rsidP="00A51652">
      <w:pPr>
        <w:ind w:firstLine="284"/>
        <w:jc w:val="both"/>
        <w:rPr>
          <w:sz w:val="26"/>
          <w:szCs w:val="26"/>
        </w:rPr>
      </w:pPr>
      <w:r w:rsidRPr="00FC5892">
        <w:rPr>
          <w:sz w:val="26"/>
          <w:szCs w:val="26"/>
        </w:rPr>
        <w:t>В 2022 г. аварийных</w:t>
      </w:r>
      <w:r>
        <w:rPr>
          <w:sz w:val="26"/>
          <w:szCs w:val="26"/>
        </w:rPr>
        <w:t xml:space="preserve"> отключений не было.  </w:t>
      </w:r>
      <w:r w:rsidR="00A51652">
        <w:rPr>
          <w:rFonts w:eastAsia="Times New Roman"/>
          <w:color w:val="000000"/>
          <w:sz w:val="22"/>
          <w:lang w:eastAsia="ru-RU"/>
        </w:rPr>
        <w:t xml:space="preserve"> </w:t>
      </w:r>
    </w:p>
    <w:p w:rsidR="00A51652" w:rsidRPr="00F42323" w:rsidRDefault="00A51652" w:rsidP="00A51652">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F42323">
        <w:rPr>
          <w:rFonts w:ascii="Times New Roman" w:hAnsi="Times New Roman" w:cs="Times New Roman"/>
          <w:sz w:val="26"/>
          <w:szCs w:val="26"/>
        </w:rPr>
        <w:t xml:space="preserve">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w:t>
      </w:r>
      <w:r w:rsidRPr="00F42323">
        <w:rPr>
          <w:rFonts w:ascii="Times New Roman" w:hAnsi="Times New Roman" w:cs="Times New Roman"/>
          <w:sz w:val="26"/>
          <w:szCs w:val="26"/>
        </w:rPr>
        <w:lastRenderedPageBreak/>
        <w:t>устранением (Коткит):</w:t>
      </w:r>
    </w:p>
    <w:p w:rsidR="00A51652" w:rsidRDefault="00A51652" w:rsidP="00A51652">
      <w:pPr>
        <w:spacing w:before="120"/>
        <w:ind w:firstLine="284"/>
        <w:jc w:val="right"/>
        <w:rPr>
          <w:sz w:val="26"/>
          <w:szCs w:val="26"/>
        </w:rPr>
      </w:pPr>
      <w:r w:rsidRPr="00F42323">
        <w:rPr>
          <w:noProof/>
          <w:position w:val="-21"/>
          <w:sz w:val="26"/>
          <w:szCs w:val="26"/>
          <w:lang w:eastAsia="ru-RU"/>
        </w:rPr>
        <w:drawing>
          <wp:inline distT="0" distB="0" distL="0" distR="0" wp14:anchorId="2B427AA5" wp14:editId="3067D78C">
            <wp:extent cx="1609725" cy="40005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09725" cy="400050"/>
                    </a:xfrm>
                    <a:prstGeom prst="rect">
                      <a:avLst/>
                    </a:prstGeom>
                    <a:noFill/>
                    <a:ln>
                      <a:noFill/>
                    </a:ln>
                  </pic:spPr>
                </pic:pic>
              </a:graphicData>
            </a:graphic>
          </wp:inline>
        </w:drawing>
      </w:r>
      <w:r>
        <w:rPr>
          <w:sz w:val="26"/>
          <w:szCs w:val="26"/>
        </w:rPr>
        <w:t xml:space="preserve">                                                  </w:t>
      </w:r>
      <w:r w:rsidRPr="00F42323">
        <w:rPr>
          <w:sz w:val="26"/>
          <w:szCs w:val="26"/>
        </w:rPr>
        <w:t>(</w:t>
      </w:r>
      <w:r w:rsidR="00981894">
        <w:rPr>
          <w:sz w:val="26"/>
          <w:szCs w:val="26"/>
        </w:rPr>
        <w:t>1</w:t>
      </w:r>
      <w:r w:rsidR="007D1A81">
        <w:rPr>
          <w:sz w:val="26"/>
          <w:szCs w:val="26"/>
        </w:rPr>
        <w:t>9</w:t>
      </w:r>
      <w:r w:rsidRPr="00F42323">
        <w:rPr>
          <w:sz w:val="26"/>
          <w:szCs w:val="26"/>
        </w:rPr>
        <w:t>)</w:t>
      </w:r>
    </w:p>
    <w:p w:rsidR="00A51652" w:rsidRDefault="002A1436" w:rsidP="00A51652">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Иоткит = (0,</w:t>
      </w:r>
      <w:r w:rsidR="00C70BD4">
        <w:rPr>
          <w:rFonts w:ascii="Times New Roman" w:hAnsi="Times New Roman" w:cs="Times New Roman"/>
          <w:sz w:val="26"/>
          <w:szCs w:val="26"/>
        </w:rPr>
        <w:t>8</w:t>
      </w:r>
      <w:r>
        <w:rPr>
          <w:rFonts w:ascii="Times New Roman" w:hAnsi="Times New Roman" w:cs="Times New Roman"/>
          <w:sz w:val="26"/>
          <w:szCs w:val="26"/>
        </w:rPr>
        <w:t>+1+0,7</w:t>
      </w:r>
      <w:r w:rsidR="00A51652">
        <w:rPr>
          <w:rFonts w:ascii="Times New Roman" w:hAnsi="Times New Roman" w:cs="Times New Roman"/>
          <w:sz w:val="26"/>
          <w:szCs w:val="26"/>
        </w:rPr>
        <w:t>)/3 =</w:t>
      </w:r>
      <w:r w:rsidR="00D821BE">
        <w:rPr>
          <w:rFonts w:ascii="Times New Roman" w:hAnsi="Times New Roman" w:cs="Times New Roman"/>
          <w:sz w:val="26"/>
          <w:szCs w:val="26"/>
        </w:rPr>
        <w:t xml:space="preserve"> </w:t>
      </w:r>
      <w:r>
        <w:rPr>
          <w:rFonts w:ascii="Times New Roman" w:hAnsi="Times New Roman" w:cs="Times New Roman"/>
          <w:sz w:val="26"/>
          <w:szCs w:val="26"/>
        </w:rPr>
        <w:t>0,8</w:t>
      </w:r>
    </w:p>
    <w:p w:rsidR="00A51652" w:rsidRPr="000A58B8" w:rsidRDefault="00A51652" w:rsidP="00A51652">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интенсивности отказов (Иоткит) определяется показатель надежности теплового источника (Коткит):</w:t>
      </w:r>
    </w:p>
    <w:p w:rsidR="00A51652" w:rsidRPr="000A58B8" w:rsidRDefault="00A51652" w:rsidP="00A51652">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0,2 включительно        </w:t>
      </w:r>
      <w:r>
        <w:rPr>
          <w:rFonts w:ascii="Times New Roman" w:hAnsi="Times New Roman" w:cs="Times New Roman"/>
          <w:sz w:val="26"/>
          <w:szCs w:val="26"/>
        </w:rPr>
        <w:t xml:space="preserve">  - </w:t>
      </w:r>
      <w:r w:rsidRPr="000A58B8">
        <w:rPr>
          <w:rFonts w:ascii="Times New Roman" w:hAnsi="Times New Roman" w:cs="Times New Roman"/>
          <w:sz w:val="26"/>
          <w:szCs w:val="26"/>
        </w:rPr>
        <w:t>Коткит = 1,0;</w:t>
      </w:r>
    </w:p>
    <w:p w:rsidR="00A51652" w:rsidRPr="000A58B8" w:rsidRDefault="00A51652" w:rsidP="00A51652">
      <w:pPr>
        <w:pStyle w:val="ConsPlusCell"/>
        <w:jc w:val="both"/>
        <w:rPr>
          <w:rFonts w:ascii="Times New Roman" w:hAnsi="Times New Roman" w:cs="Times New Roman"/>
          <w:sz w:val="26"/>
          <w:szCs w:val="26"/>
        </w:rPr>
      </w:pPr>
      <w:r>
        <w:rPr>
          <w:rFonts w:ascii="Times New Roman" w:hAnsi="Times New Roman" w:cs="Times New Roman"/>
          <w:sz w:val="26"/>
          <w:szCs w:val="26"/>
        </w:rPr>
        <w:t xml:space="preserve">    от 0,2 до 0,6 включительно </w:t>
      </w:r>
      <w:r w:rsidRPr="000A58B8">
        <w:rPr>
          <w:rFonts w:ascii="Times New Roman" w:hAnsi="Times New Roman" w:cs="Times New Roman"/>
          <w:sz w:val="26"/>
          <w:szCs w:val="26"/>
        </w:rPr>
        <w:t>- Коткит = 0,8;</w:t>
      </w:r>
    </w:p>
    <w:p w:rsidR="00A51652" w:rsidRDefault="00A51652" w:rsidP="00A51652">
      <w:pPr>
        <w:ind w:firstLine="284"/>
        <w:jc w:val="both"/>
        <w:rPr>
          <w:sz w:val="26"/>
          <w:szCs w:val="26"/>
        </w:rPr>
      </w:pPr>
      <w:r w:rsidRPr="000A58B8">
        <w:rPr>
          <w:sz w:val="26"/>
          <w:szCs w:val="26"/>
        </w:rPr>
        <w:t xml:space="preserve">от 0,6 - 1,2 </w:t>
      </w:r>
      <w:r w:rsidRPr="00FC5892">
        <w:rPr>
          <w:sz w:val="26"/>
          <w:szCs w:val="26"/>
        </w:rPr>
        <w:t>включительно   - Коткит = 0,6.</w:t>
      </w:r>
    </w:p>
    <w:p w:rsidR="0027045B" w:rsidRPr="000A58B8" w:rsidRDefault="00D42C7C" w:rsidP="00A51652">
      <w:pPr>
        <w:ind w:firstLine="284"/>
        <w:jc w:val="both"/>
        <w:rPr>
          <w:sz w:val="26"/>
          <w:szCs w:val="26"/>
        </w:rPr>
      </w:pPr>
      <w:r>
        <w:rPr>
          <w:sz w:val="26"/>
          <w:szCs w:val="26"/>
        </w:rPr>
        <w:t xml:space="preserve">Для всех котельных </w:t>
      </w:r>
      <w:r w:rsidR="002A1436" w:rsidRPr="002A1436">
        <w:rPr>
          <w:color w:val="000000"/>
          <w:sz w:val="26"/>
          <w:szCs w:val="26"/>
        </w:rPr>
        <w:t>МУП «Теплоэнерго»</w:t>
      </w:r>
      <w:r w:rsidR="002A1436">
        <w:rPr>
          <w:color w:val="000000"/>
          <w:sz w:val="26"/>
          <w:szCs w:val="26"/>
        </w:rPr>
        <w:t xml:space="preserve"> </w:t>
      </w:r>
      <w:r w:rsidRPr="000A58B8">
        <w:rPr>
          <w:sz w:val="26"/>
          <w:szCs w:val="26"/>
        </w:rPr>
        <w:t>Котк</w:t>
      </w:r>
      <w:r w:rsidR="002A1436">
        <w:rPr>
          <w:sz w:val="26"/>
          <w:szCs w:val="26"/>
        </w:rPr>
        <w:t>.</w:t>
      </w:r>
      <w:r w:rsidRPr="000A58B8">
        <w:rPr>
          <w:sz w:val="26"/>
          <w:szCs w:val="26"/>
        </w:rPr>
        <w:t>ит = 0,8</w:t>
      </w:r>
      <w:r>
        <w:rPr>
          <w:sz w:val="26"/>
          <w:szCs w:val="26"/>
        </w:rPr>
        <w:t>.</w:t>
      </w:r>
    </w:p>
    <w:p w:rsidR="0027045B" w:rsidRPr="000A58B8" w:rsidRDefault="0027045B" w:rsidP="00D42C7C">
      <w:pPr>
        <w:pStyle w:val="ConsPlusNormal"/>
        <w:spacing w:before="120"/>
        <w:ind w:firstLine="539"/>
        <w:jc w:val="both"/>
        <w:rPr>
          <w:rFonts w:ascii="Times New Roman" w:hAnsi="Times New Roman" w:cs="Times New Roman"/>
          <w:sz w:val="26"/>
          <w:szCs w:val="26"/>
        </w:rPr>
      </w:pPr>
      <w:r w:rsidRPr="000A58B8">
        <w:rPr>
          <w:rFonts w:ascii="Times New Roman" w:hAnsi="Times New Roman" w:cs="Times New Roman"/>
          <w:sz w:val="26"/>
          <w:szCs w:val="26"/>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27045B" w:rsidRPr="000A58B8" w:rsidRDefault="0027045B" w:rsidP="0027045B">
      <w:pPr>
        <w:pStyle w:val="ConsPlusNormal"/>
        <w:ind w:firstLine="540"/>
        <w:jc w:val="right"/>
        <w:rPr>
          <w:rFonts w:ascii="Times New Roman" w:hAnsi="Times New Roman" w:cs="Times New Roman"/>
          <w:sz w:val="26"/>
          <w:szCs w:val="26"/>
        </w:rPr>
      </w:pPr>
      <w:bookmarkStart w:id="2" w:name="Par169"/>
      <w:bookmarkEnd w:id="2"/>
      <w:r w:rsidRPr="000A58B8">
        <w:rPr>
          <w:rFonts w:ascii="Times New Roman" w:hAnsi="Times New Roman" w:cs="Times New Roman"/>
          <w:noProof/>
          <w:position w:val="-23"/>
          <w:sz w:val="26"/>
          <w:szCs w:val="26"/>
          <w:lang w:eastAsia="ru-RU"/>
        </w:rPr>
        <w:drawing>
          <wp:inline distT="0" distB="0" distL="0" distR="0" wp14:anchorId="168F7B91" wp14:editId="198418CF">
            <wp:extent cx="1685925" cy="4191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0A58B8">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A58B8">
        <w:rPr>
          <w:rFonts w:ascii="Times New Roman" w:hAnsi="Times New Roman" w:cs="Times New Roman"/>
          <w:sz w:val="26"/>
          <w:szCs w:val="26"/>
        </w:rPr>
        <w:t>(</w:t>
      </w:r>
      <w:r w:rsidR="007D1A81">
        <w:rPr>
          <w:rFonts w:ascii="Times New Roman" w:hAnsi="Times New Roman" w:cs="Times New Roman"/>
          <w:sz w:val="26"/>
          <w:szCs w:val="26"/>
        </w:rPr>
        <w:t>20</w:t>
      </w:r>
      <w:r w:rsidRPr="000A58B8">
        <w:rPr>
          <w:rFonts w:ascii="Times New Roman" w:hAnsi="Times New Roman" w:cs="Times New Roman"/>
          <w:sz w:val="26"/>
          <w:szCs w:val="26"/>
        </w:rPr>
        <w:t>)</w:t>
      </w:r>
    </w:p>
    <w:p w:rsidR="0027045B" w:rsidRPr="000A58B8" w:rsidRDefault="0027045B" w:rsidP="0027045B">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0A58B8">
        <w:rPr>
          <w:rFonts w:ascii="Times New Roman" w:hAnsi="Times New Roman" w:cs="Times New Roman"/>
          <w:sz w:val="26"/>
          <w:szCs w:val="26"/>
        </w:rPr>
        <w:t>де</w:t>
      </w:r>
      <w:r>
        <w:rPr>
          <w:rFonts w:ascii="Times New Roman" w:hAnsi="Times New Roman" w:cs="Times New Roman"/>
          <w:sz w:val="26"/>
          <w:szCs w:val="26"/>
        </w:rPr>
        <w:t xml:space="preserve">:  </w:t>
      </w:r>
      <w:r w:rsidRPr="000A58B8">
        <w:rPr>
          <w:rFonts w:ascii="Times New Roman" w:hAnsi="Times New Roman" w:cs="Times New Roman"/>
          <w:noProof/>
          <w:position w:val="-5"/>
          <w:sz w:val="26"/>
          <w:szCs w:val="26"/>
          <w:lang w:eastAsia="ru-RU"/>
        </w:rPr>
        <w:drawing>
          <wp:inline distT="0" distB="0" distL="0" distR="0" wp14:anchorId="639AF69A" wp14:editId="4AF35826">
            <wp:extent cx="438150" cy="20002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недоотпуск тепла</w:t>
      </w:r>
      <w:r>
        <w:rPr>
          <w:rFonts w:ascii="Times New Roman" w:hAnsi="Times New Roman" w:cs="Times New Roman"/>
          <w:sz w:val="26"/>
          <w:szCs w:val="26"/>
        </w:rPr>
        <w:t>, Гкал</w:t>
      </w:r>
      <w:r w:rsidRPr="000A58B8">
        <w:rPr>
          <w:rFonts w:ascii="Times New Roman" w:hAnsi="Times New Roman" w:cs="Times New Roman"/>
          <w:sz w:val="26"/>
          <w:szCs w:val="26"/>
        </w:rPr>
        <w:t>;</w:t>
      </w:r>
    </w:p>
    <w:p w:rsidR="0027045B" w:rsidRDefault="0027045B" w:rsidP="0027045B">
      <w:pPr>
        <w:suppressAutoHyphens w:val="0"/>
        <w:jc w:val="both"/>
        <w:rPr>
          <w:sz w:val="26"/>
          <w:szCs w:val="26"/>
        </w:rPr>
      </w:pPr>
      <w:r>
        <w:rPr>
          <w:noProof/>
          <w:lang w:eastAsia="ru-RU"/>
        </w:rPr>
        <w:drawing>
          <wp:inline distT="0" distB="0" distL="0" distR="0">
            <wp:extent cx="457200" cy="1809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0A58B8">
        <w:rPr>
          <w:sz w:val="26"/>
          <w:szCs w:val="26"/>
        </w:rPr>
        <w:t xml:space="preserve"> - фактический отпуск тепла системой теплоснабжения</w:t>
      </w:r>
      <w:r>
        <w:rPr>
          <w:sz w:val="26"/>
          <w:szCs w:val="26"/>
        </w:rPr>
        <w:t xml:space="preserve">, </w:t>
      </w:r>
      <w:r>
        <w:rPr>
          <w:rFonts w:eastAsia="Times New Roman"/>
          <w:color w:val="000000"/>
          <w:szCs w:val="24"/>
          <w:lang w:eastAsia="ru-RU"/>
        </w:rPr>
        <w:t xml:space="preserve"> Гкал</w:t>
      </w:r>
      <w:r w:rsidRPr="000A58B8">
        <w:rPr>
          <w:sz w:val="26"/>
          <w:szCs w:val="26"/>
        </w:rPr>
        <w:t>.</w:t>
      </w:r>
    </w:p>
    <w:p w:rsidR="0027045B" w:rsidRPr="000A58B8" w:rsidRDefault="0027045B" w:rsidP="0027045B">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величины относительного недоотпуска тепла (Qнед) определяется показатель надежности (Кнед):</w:t>
      </w:r>
    </w:p>
    <w:p w:rsidR="0027045B" w:rsidRPr="000A58B8" w:rsidRDefault="0027045B" w:rsidP="0027045B">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0,1% включительно           </w:t>
      </w:r>
      <w:r w:rsidRPr="00A80046">
        <w:rPr>
          <w:rFonts w:ascii="Times New Roman" w:hAnsi="Times New Roman" w:cs="Times New Roman"/>
          <w:sz w:val="26"/>
          <w:szCs w:val="26"/>
        </w:rPr>
        <w:t>- Кнед = 1,0;</w:t>
      </w:r>
    </w:p>
    <w:p w:rsidR="0027045B" w:rsidRPr="000A58B8" w:rsidRDefault="0027045B" w:rsidP="0027045B">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0,1% до 0,3% включительно   - Кнед = 0,8;</w:t>
      </w:r>
    </w:p>
    <w:p w:rsidR="0027045B" w:rsidRPr="000A58B8" w:rsidRDefault="0027045B" w:rsidP="0027045B">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0,3% до 0,5% включительно   - Кнед = 0,6;</w:t>
      </w:r>
    </w:p>
    <w:p w:rsidR="0027045B" w:rsidRPr="000A58B8" w:rsidRDefault="0027045B" w:rsidP="0027045B">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0,5% до 1,0% включительно   - Кнед = 0,5;</w:t>
      </w:r>
    </w:p>
    <w:p w:rsidR="0027045B" w:rsidRDefault="0027045B" w:rsidP="0027045B">
      <w:pPr>
        <w:ind w:firstLine="284"/>
        <w:jc w:val="both"/>
        <w:rPr>
          <w:sz w:val="26"/>
          <w:szCs w:val="26"/>
        </w:rPr>
      </w:pPr>
      <w:r w:rsidRPr="000A58B8">
        <w:rPr>
          <w:sz w:val="26"/>
          <w:szCs w:val="26"/>
        </w:rPr>
        <w:t xml:space="preserve">    свыше 1,0%                  </w:t>
      </w:r>
      <w:r>
        <w:rPr>
          <w:sz w:val="26"/>
          <w:szCs w:val="26"/>
        </w:rPr>
        <w:t xml:space="preserve">            </w:t>
      </w:r>
      <w:r w:rsidRPr="000A58B8">
        <w:rPr>
          <w:sz w:val="26"/>
          <w:szCs w:val="26"/>
        </w:rPr>
        <w:t xml:space="preserve"> - Кнед = 0,2</w:t>
      </w:r>
      <w:r>
        <w:t>.</w:t>
      </w:r>
    </w:p>
    <w:p w:rsidR="00A51652" w:rsidRPr="00FC5892" w:rsidRDefault="0027045B" w:rsidP="00612E66">
      <w:pPr>
        <w:spacing w:before="120"/>
        <w:ind w:firstLine="284"/>
        <w:jc w:val="both"/>
        <w:rPr>
          <w:sz w:val="26"/>
          <w:szCs w:val="26"/>
        </w:rPr>
      </w:pPr>
      <w:r>
        <w:rPr>
          <w:sz w:val="26"/>
          <w:szCs w:val="26"/>
        </w:rPr>
        <w:t xml:space="preserve">Для всех котельных </w:t>
      </w:r>
      <w:r w:rsidR="002A1436" w:rsidRPr="002A1436">
        <w:rPr>
          <w:color w:val="000000"/>
          <w:sz w:val="26"/>
          <w:szCs w:val="26"/>
        </w:rPr>
        <w:t>МУП «Теплоэнерго»</w:t>
      </w:r>
      <w:r w:rsidR="002A1436">
        <w:rPr>
          <w:color w:val="000000"/>
          <w:sz w:val="26"/>
          <w:szCs w:val="26"/>
        </w:rPr>
        <w:t xml:space="preserve"> </w:t>
      </w:r>
      <w:r w:rsidRPr="00FC5892">
        <w:rPr>
          <w:sz w:val="26"/>
          <w:szCs w:val="26"/>
        </w:rPr>
        <w:t>Кнед = 1,0.</w:t>
      </w:r>
    </w:p>
    <w:p w:rsidR="00116BD2" w:rsidRPr="00116BD2" w:rsidRDefault="00116BD2" w:rsidP="00116BD2">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 xml:space="preserve">Показатель укомплектованности ремонтным и оперативно-ремонтным персоналом (Кп) определяется как отношение фактической численности к численности по действующим нормативам. Для котельных </w:t>
      </w:r>
      <w:r w:rsidR="002A1436" w:rsidRPr="002A1436">
        <w:rPr>
          <w:rFonts w:ascii="Times New Roman" w:hAnsi="Times New Roman" w:cs="Times New Roman"/>
          <w:color w:val="000000"/>
          <w:sz w:val="26"/>
          <w:szCs w:val="26"/>
        </w:rPr>
        <w:t>МУП «Теплоэнерго»</w:t>
      </w:r>
      <w:r w:rsidR="002A1436">
        <w:rPr>
          <w:color w:val="000000"/>
          <w:sz w:val="26"/>
          <w:szCs w:val="26"/>
        </w:rPr>
        <w:t xml:space="preserve"> </w:t>
      </w:r>
      <w:r w:rsidRPr="00FC5892">
        <w:rPr>
          <w:rFonts w:ascii="Times New Roman" w:hAnsi="Times New Roman" w:cs="Times New Roman"/>
          <w:sz w:val="26"/>
          <w:szCs w:val="26"/>
        </w:rPr>
        <w:t>Кп = 1.</w:t>
      </w:r>
    </w:p>
    <w:p w:rsidR="00116BD2" w:rsidRPr="000C3B07" w:rsidRDefault="00116BD2" w:rsidP="00116BD2">
      <w:pPr>
        <w:pStyle w:val="ConsPlusNormal"/>
        <w:spacing w:before="120"/>
        <w:ind w:firstLine="539"/>
        <w:jc w:val="both"/>
        <w:rPr>
          <w:rFonts w:ascii="Times New Roman" w:hAnsi="Times New Roman" w:cs="Times New Roman"/>
          <w:sz w:val="26"/>
          <w:szCs w:val="26"/>
        </w:rPr>
      </w:pPr>
      <w:r w:rsidRPr="000C3B07">
        <w:rPr>
          <w:rFonts w:ascii="Times New Roman" w:hAnsi="Times New Roman" w:cs="Times New Roman"/>
          <w:sz w:val="26"/>
          <w:szCs w:val="26"/>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116BD2" w:rsidRPr="000C3B07" w:rsidRDefault="00116BD2" w:rsidP="00116BD2">
      <w:pPr>
        <w:pStyle w:val="ConsPlusNormal"/>
        <w:ind w:firstLine="540"/>
        <w:jc w:val="right"/>
        <w:rPr>
          <w:rFonts w:ascii="Times New Roman" w:hAnsi="Times New Roman" w:cs="Times New Roman"/>
          <w:sz w:val="26"/>
          <w:szCs w:val="26"/>
        </w:rPr>
      </w:pPr>
      <w:r w:rsidRPr="000C3B07">
        <w:rPr>
          <w:rFonts w:ascii="Times New Roman" w:hAnsi="Times New Roman" w:cs="Times New Roman"/>
          <w:noProof/>
          <w:position w:val="-23"/>
          <w:sz w:val="26"/>
          <w:szCs w:val="26"/>
          <w:lang w:eastAsia="ru-RU"/>
        </w:rPr>
        <w:drawing>
          <wp:inline distT="0" distB="0" distL="0" distR="0" wp14:anchorId="0EB3A1C2" wp14:editId="1C514D98">
            <wp:extent cx="1000125" cy="4191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C3B07">
        <w:rPr>
          <w:rFonts w:ascii="Times New Roman" w:hAnsi="Times New Roman" w:cs="Times New Roman"/>
          <w:sz w:val="26"/>
          <w:szCs w:val="26"/>
        </w:rPr>
        <w:t>(</w:t>
      </w:r>
      <w:r w:rsidR="00981894">
        <w:rPr>
          <w:rFonts w:ascii="Times New Roman" w:hAnsi="Times New Roman" w:cs="Times New Roman"/>
          <w:sz w:val="26"/>
          <w:szCs w:val="26"/>
        </w:rPr>
        <w:t>2</w:t>
      </w:r>
      <w:r w:rsidR="007D1A81">
        <w:rPr>
          <w:rFonts w:ascii="Times New Roman" w:hAnsi="Times New Roman" w:cs="Times New Roman"/>
          <w:sz w:val="26"/>
          <w:szCs w:val="26"/>
        </w:rPr>
        <w:t>1</w:t>
      </w:r>
      <w:r w:rsidRPr="000C3B07">
        <w:rPr>
          <w:rFonts w:ascii="Times New Roman" w:hAnsi="Times New Roman" w:cs="Times New Roman"/>
          <w:sz w:val="26"/>
          <w:szCs w:val="26"/>
        </w:rPr>
        <w:t>)</w:t>
      </w:r>
    </w:p>
    <w:p w:rsidR="00116BD2" w:rsidRPr="00FC5892" w:rsidRDefault="00116BD2" w:rsidP="00116BD2">
      <w:pPr>
        <w:pStyle w:val="ConsPlusNormal"/>
        <w:ind w:firstLine="0"/>
        <w:jc w:val="both"/>
        <w:rPr>
          <w:rFonts w:ascii="Times New Roman" w:hAnsi="Times New Roman" w:cs="Times New Roman"/>
          <w:sz w:val="26"/>
          <w:szCs w:val="26"/>
        </w:rPr>
      </w:pPr>
      <w:r w:rsidRPr="000C3B07">
        <w:rPr>
          <w:rFonts w:ascii="Times New Roman" w:hAnsi="Times New Roman" w:cs="Times New Roman"/>
          <w:sz w:val="26"/>
          <w:szCs w:val="26"/>
        </w:rPr>
        <w:t>где</w:t>
      </w:r>
      <w:r w:rsidRPr="000C3B07">
        <w:rPr>
          <w:rFonts w:ascii="Times New Roman" w:hAnsi="Times New Roman" w:cs="Times New Roman"/>
          <w:noProof/>
          <w:position w:val="-8"/>
          <w:sz w:val="26"/>
          <w:szCs w:val="26"/>
          <w:lang w:eastAsia="ru-RU"/>
        </w:rPr>
        <w:drawing>
          <wp:inline distT="0" distB="0" distL="0" distR="0" wp14:anchorId="761A89F2" wp14:editId="732AFEEC">
            <wp:extent cx="219075" cy="2381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sidRPr="000C3B07">
        <w:rPr>
          <w:rFonts w:ascii="Times New Roman" w:hAnsi="Times New Roman" w:cs="Times New Roman"/>
          <w:noProof/>
          <w:position w:val="-8"/>
          <w:sz w:val="26"/>
          <w:szCs w:val="26"/>
          <w:lang w:eastAsia="ru-RU"/>
        </w:rPr>
        <w:drawing>
          <wp:inline distT="0" distB="0" distL="0" distR="0" wp14:anchorId="5382A73C" wp14:editId="56567A3E">
            <wp:extent cx="219075" cy="23812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 показатели, относящиеся к данному </w:t>
      </w:r>
      <w:r w:rsidRPr="00FC5892">
        <w:rPr>
          <w:rFonts w:ascii="Times New Roman" w:hAnsi="Times New Roman" w:cs="Times New Roman"/>
          <w:sz w:val="26"/>
          <w:szCs w:val="26"/>
        </w:rPr>
        <w:t>виду машин, механизмов, оборудования;</w:t>
      </w:r>
    </w:p>
    <w:p w:rsidR="00116BD2" w:rsidRPr="00FC5892" w:rsidRDefault="00116BD2" w:rsidP="00116BD2">
      <w:pPr>
        <w:pStyle w:val="ConsPlusNormal"/>
        <w:ind w:firstLine="539"/>
        <w:jc w:val="both"/>
        <w:rPr>
          <w:rFonts w:ascii="Times New Roman" w:hAnsi="Times New Roman" w:cs="Times New Roman"/>
          <w:sz w:val="26"/>
          <w:szCs w:val="26"/>
        </w:rPr>
      </w:pPr>
      <w:r w:rsidRPr="00FC5892">
        <w:rPr>
          <w:rFonts w:ascii="Times New Roman" w:hAnsi="Times New Roman" w:cs="Times New Roman"/>
          <w:sz w:val="26"/>
          <w:szCs w:val="26"/>
        </w:rPr>
        <w:t>n - число показателей, учтенных в числителе.</w:t>
      </w:r>
    </w:p>
    <w:p w:rsidR="00A51652" w:rsidRPr="00D42C7C" w:rsidRDefault="00116BD2" w:rsidP="00D42C7C">
      <w:pPr>
        <w:pStyle w:val="ConsPlusNormal"/>
        <w:ind w:firstLine="539"/>
        <w:jc w:val="both"/>
        <w:rPr>
          <w:rFonts w:ascii="Times New Roman" w:hAnsi="Times New Roman" w:cs="Times New Roman"/>
        </w:rPr>
      </w:pPr>
      <w:r w:rsidRPr="00FC5892">
        <w:rPr>
          <w:rFonts w:ascii="Times New Roman" w:hAnsi="Times New Roman" w:cs="Times New Roman"/>
          <w:sz w:val="26"/>
          <w:szCs w:val="26"/>
        </w:rPr>
        <w:t xml:space="preserve">Для котельных </w:t>
      </w:r>
      <w:r w:rsidR="002A1436" w:rsidRPr="002A1436">
        <w:rPr>
          <w:rFonts w:ascii="Times New Roman" w:hAnsi="Times New Roman" w:cs="Times New Roman"/>
          <w:color w:val="000000"/>
          <w:sz w:val="26"/>
          <w:szCs w:val="26"/>
        </w:rPr>
        <w:t>МУП «Теплоэнерго»</w:t>
      </w:r>
      <w:r w:rsidR="002A1436">
        <w:rPr>
          <w:color w:val="000000"/>
          <w:sz w:val="26"/>
          <w:szCs w:val="26"/>
        </w:rPr>
        <w:t xml:space="preserve"> </w:t>
      </w:r>
      <w:r w:rsidRPr="00FC5892">
        <w:rPr>
          <w:rFonts w:ascii="Times New Roman" w:hAnsi="Times New Roman" w:cs="Times New Roman"/>
          <w:sz w:val="26"/>
          <w:szCs w:val="26"/>
        </w:rPr>
        <w:t>Км = 0,6.</w:t>
      </w:r>
    </w:p>
    <w:p w:rsidR="00116BD2" w:rsidRPr="00FC5892" w:rsidRDefault="00116BD2" w:rsidP="00116BD2">
      <w:pPr>
        <w:pStyle w:val="ConsPlusNormal"/>
        <w:spacing w:before="200"/>
        <w:ind w:firstLine="540"/>
        <w:jc w:val="both"/>
        <w:rPr>
          <w:rFonts w:ascii="Times New Roman" w:hAnsi="Times New Roman" w:cs="Times New Roman"/>
          <w:sz w:val="26"/>
          <w:szCs w:val="26"/>
        </w:rPr>
      </w:pPr>
      <w:r w:rsidRPr="00FC5892">
        <w:rPr>
          <w:rFonts w:ascii="Times New Roman" w:hAnsi="Times New Roman" w:cs="Times New Roman"/>
          <w:sz w:val="26"/>
          <w:szCs w:val="26"/>
        </w:rPr>
        <w:t xml:space="preserve">Показатель наличия основных материально-технических ресурсов (Ктр) определяется аналогично по </w:t>
      </w:r>
      <w:hyperlink w:anchor="Par169" w:tooltip=", (11)" w:history="1">
        <w:r w:rsidRPr="00FC5892">
          <w:rPr>
            <w:rFonts w:ascii="Times New Roman" w:hAnsi="Times New Roman" w:cs="Times New Roman"/>
            <w:sz w:val="26"/>
            <w:szCs w:val="26"/>
          </w:rPr>
          <w:t>формуле (22)</w:t>
        </w:r>
      </w:hyperlink>
      <w:r w:rsidRPr="00FC5892">
        <w:rPr>
          <w:rFonts w:ascii="Times New Roman" w:hAnsi="Times New Roman" w:cs="Times New Roman"/>
          <w:sz w:val="26"/>
          <w:szCs w:val="26"/>
        </w:rPr>
        <w:t xml:space="preserve">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A51652" w:rsidRPr="00D42C7C" w:rsidRDefault="00116BD2" w:rsidP="00D42C7C">
      <w:pPr>
        <w:pStyle w:val="ConsPlusNormal"/>
        <w:ind w:firstLine="539"/>
        <w:jc w:val="both"/>
        <w:rPr>
          <w:rFonts w:ascii="Times New Roman" w:hAnsi="Times New Roman" w:cs="Times New Roman"/>
          <w:sz w:val="26"/>
          <w:szCs w:val="26"/>
        </w:rPr>
      </w:pPr>
      <w:r w:rsidRPr="00FC5892">
        <w:rPr>
          <w:rFonts w:ascii="Times New Roman" w:hAnsi="Times New Roman" w:cs="Times New Roman"/>
          <w:sz w:val="26"/>
          <w:szCs w:val="26"/>
        </w:rPr>
        <w:t xml:space="preserve">Для котельных </w:t>
      </w:r>
      <w:r w:rsidR="002A1436" w:rsidRPr="002A1436">
        <w:rPr>
          <w:rFonts w:ascii="Times New Roman" w:hAnsi="Times New Roman" w:cs="Times New Roman"/>
          <w:color w:val="000000"/>
          <w:sz w:val="26"/>
          <w:szCs w:val="26"/>
        </w:rPr>
        <w:t>МУП «Теплоэнерго»</w:t>
      </w:r>
      <w:r w:rsidR="002A1436">
        <w:rPr>
          <w:color w:val="000000"/>
          <w:sz w:val="26"/>
          <w:szCs w:val="26"/>
        </w:rPr>
        <w:t xml:space="preserve"> </w:t>
      </w:r>
      <w:r w:rsidRPr="00FC5892">
        <w:rPr>
          <w:rFonts w:ascii="Times New Roman" w:hAnsi="Times New Roman" w:cs="Times New Roman"/>
          <w:sz w:val="26"/>
          <w:szCs w:val="26"/>
        </w:rPr>
        <w:t>К</w:t>
      </w:r>
      <w:r w:rsidRPr="00FC5892">
        <w:rPr>
          <w:rFonts w:ascii="Times New Roman" w:hAnsi="Times New Roman" w:cs="Times New Roman"/>
          <w:sz w:val="26"/>
          <w:szCs w:val="26"/>
          <w:vertAlign w:val="subscript"/>
        </w:rPr>
        <w:t>тр</w:t>
      </w:r>
      <w:r w:rsidR="00D42C7C">
        <w:rPr>
          <w:rFonts w:ascii="Times New Roman" w:hAnsi="Times New Roman" w:cs="Times New Roman"/>
          <w:sz w:val="26"/>
          <w:szCs w:val="26"/>
        </w:rPr>
        <w:t xml:space="preserve"> =0,5.</w:t>
      </w:r>
    </w:p>
    <w:p w:rsidR="00A51652" w:rsidRPr="00D42C7C" w:rsidRDefault="00116BD2" w:rsidP="00D42C7C">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потребности. Для всех котельных К</w:t>
      </w:r>
      <w:r w:rsidRPr="00FC5892">
        <w:rPr>
          <w:rFonts w:ascii="Times New Roman" w:hAnsi="Times New Roman" w:cs="Times New Roman"/>
          <w:sz w:val="26"/>
          <w:szCs w:val="26"/>
          <w:vertAlign w:val="subscript"/>
        </w:rPr>
        <w:t>ист</w:t>
      </w:r>
      <w:r w:rsidRPr="00FC5892">
        <w:rPr>
          <w:rFonts w:ascii="Times New Roman" w:hAnsi="Times New Roman" w:cs="Times New Roman"/>
          <w:sz w:val="26"/>
          <w:szCs w:val="26"/>
        </w:rPr>
        <w:t xml:space="preserve"> = 1.</w:t>
      </w:r>
      <w:r>
        <w:rPr>
          <w:sz w:val="26"/>
          <w:szCs w:val="26"/>
        </w:rPr>
        <w:tab/>
      </w:r>
    </w:p>
    <w:p w:rsidR="00116BD2" w:rsidRPr="00834419" w:rsidRDefault="00116BD2" w:rsidP="00116BD2">
      <w:pPr>
        <w:pStyle w:val="ConsPlusNormal"/>
        <w:spacing w:before="120"/>
        <w:ind w:firstLine="539"/>
        <w:jc w:val="both"/>
        <w:rPr>
          <w:rFonts w:ascii="Times New Roman" w:hAnsi="Times New Roman" w:cs="Times New Roman"/>
          <w:sz w:val="26"/>
          <w:szCs w:val="26"/>
        </w:rPr>
      </w:pPr>
      <w:r w:rsidRPr="00834419">
        <w:rPr>
          <w:rFonts w:ascii="Times New Roman" w:hAnsi="Times New Roman" w:cs="Times New Roman"/>
          <w:sz w:val="26"/>
          <w:szCs w:val="26"/>
        </w:rPr>
        <w:t>Показатель готовности теплоснабжающих организаций к проведению аварийно-</w:t>
      </w:r>
      <w:r w:rsidRPr="00834419">
        <w:rPr>
          <w:rFonts w:ascii="Times New Roman" w:hAnsi="Times New Roman" w:cs="Times New Roman"/>
          <w:sz w:val="26"/>
          <w:szCs w:val="26"/>
        </w:rPr>
        <w:lastRenderedPageBreak/>
        <w:t>восстановительных работ в системах теплоснабжения (общий показатель) базируется на показателях:</w:t>
      </w:r>
    </w:p>
    <w:p w:rsidR="00116BD2" w:rsidRPr="00834419" w:rsidRDefault="00116BD2" w:rsidP="00116BD2">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ремонтным и оперативно-ремонтным персоналом;</w:t>
      </w:r>
    </w:p>
    <w:p w:rsidR="00116BD2" w:rsidRPr="00834419" w:rsidRDefault="00116BD2" w:rsidP="00116BD2">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оснащенности машинами, специальными механизмами и оборудованием;</w:t>
      </w:r>
    </w:p>
    <w:p w:rsidR="00116BD2" w:rsidRPr="00834419" w:rsidRDefault="00116BD2" w:rsidP="00116BD2">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наличия основных материально-технических ресурсов;</w:t>
      </w:r>
    </w:p>
    <w:p w:rsidR="00116BD2" w:rsidRPr="00FC5892" w:rsidRDefault="00116BD2" w:rsidP="00116BD2">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передвижными автономными источниками электропитания для ведения аварийно-</w:t>
      </w:r>
      <w:r w:rsidRPr="00FC5892">
        <w:rPr>
          <w:rFonts w:ascii="Times New Roman" w:hAnsi="Times New Roman" w:cs="Times New Roman"/>
          <w:sz w:val="26"/>
          <w:szCs w:val="26"/>
        </w:rPr>
        <w:t>восстановительных работ.</w:t>
      </w:r>
    </w:p>
    <w:p w:rsidR="00116BD2" w:rsidRPr="00FC5892" w:rsidRDefault="00116BD2" w:rsidP="00D42C7C">
      <w:pPr>
        <w:pStyle w:val="ConsPlusNormal"/>
        <w:spacing w:before="120"/>
        <w:ind w:firstLine="539"/>
        <w:jc w:val="both"/>
        <w:rPr>
          <w:rFonts w:ascii="Times New Roman" w:hAnsi="Times New Roman" w:cs="Times New Roman"/>
          <w:sz w:val="26"/>
          <w:szCs w:val="26"/>
        </w:rPr>
      </w:pPr>
      <w:r w:rsidRPr="00FC5892">
        <w:rPr>
          <w:rFonts w:ascii="Times New Roman" w:hAnsi="Times New Roman" w:cs="Times New Roman"/>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116BD2" w:rsidRPr="00FC5892" w:rsidRDefault="00116BD2" w:rsidP="00116BD2">
      <w:pPr>
        <w:pStyle w:val="ConsPlusNormal"/>
        <w:spacing w:before="120" w:after="120"/>
        <w:ind w:firstLine="539"/>
        <w:jc w:val="right"/>
        <w:rPr>
          <w:rFonts w:ascii="Times New Roman" w:hAnsi="Times New Roman" w:cs="Times New Roman"/>
          <w:sz w:val="26"/>
          <w:szCs w:val="26"/>
        </w:rPr>
      </w:pPr>
      <w:r w:rsidRPr="00FC5892">
        <w:rPr>
          <w:rFonts w:ascii="Times New Roman" w:hAnsi="Times New Roman" w:cs="Times New Roman"/>
          <w:sz w:val="26"/>
          <w:szCs w:val="26"/>
        </w:rPr>
        <w:t>К</w:t>
      </w:r>
      <w:r w:rsidRPr="00FC5892">
        <w:rPr>
          <w:rFonts w:ascii="Times New Roman" w:hAnsi="Times New Roman" w:cs="Times New Roman"/>
          <w:sz w:val="26"/>
          <w:szCs w:val="26"/>
          <w:vertAlign w:val="subscript"/>
        </w:rPr>
        <w:t>гот</w:t>
      </w:r>
      <w:r w:rsidRPr="00FC5892">
        <w:rPr>
          <w:rFonts w:ascii="Times New Roman" w:hAnsi="Times New Roman" w:cs="Times New Roman"/>
          <w:sz w:val="26"/>
          <w:szCs w:val="26"/>
        </w:rPr>
        <w:t xml:space="preserve"> = 0,25 * К</w:t>
      </w:r>
      <w:r w:rsidRPr="00FC5892">
        <w:rPr>
          <w:rFonts w:ascii="Times New Roman" w:hAnsi="Times New Roman" w:cs="Times New Roman"/>
          <w:sz w:val="26"/>
          <w:szCs w:val="26"/>
          <w:vertAlign w:val="subscript"/>
        </w:rPr>
        <w:t>п</w:t>
      </w:r>
      <w:r w:rsidRPr="00FC5892">
        <w:rPr>
          <w:rFonts w:ascii="Times New Roman" w:hAnsi="Times New Roman" w:cs="Times New Roman"/>
          <w:sz w:val="26"/>
          <w:szCs w:val="26"/>
        </w:rPr>
        <w:t xml:space="preserve"> + 0,35 * К</w:t>
      </w:r>
      <w:r w:rsidRPr="00FC5892">
        <w:rPr>
          <w:rFonts w:ascii="Times New Roman" w:hAnsi="Times New Roman" w:cs="Times New Roman"/>
          <w:sz w:val="26"/>
          <w:szCs w:val="26"/>
          <w:vertAlign w:val="subscript"/>
        </w:rPr>
        <w:t>м</w:t>
      </w:r>
      <w:r w:rsidRPr="00FC5892">
        <w:rPr>
          <w:rFonts w:ascii="Times New Roman" w:hAnsi="Times New Roman" w:cs="Times New Roman"/>
          <w:sz w:val="26"/>
          <w:szCs w:val="26"/>
        </w:rPr>
        <w:t xml:space="preserve"> + 0,3 * К</w:t>
      </w:r>
      <w:r w:rsidRPr="00FC5892">
        <w:rPr>
          <w:rFonts w:ascii="Times New Roman" w:hAnsi="Times New Roman" w:cs="Times New Roman"/>
          <w:sz w:val="26"/>
          <w:szCs w:val="26"/>
          <w:vertAlign w:val="subscript"/>
        </w:rPr>
        <w:t>тр</w:t>
      </w:r>
      <w:r w:rsidRPr="00FC5892">
        <w:rPr>
          <w:rFonts w:ascii="Times New Roman" w:hAnsi="Times New Roman" w:cs="Times New Roman"/>
          <w:sz w:val="26"/>
          <w:szCs w:val="26"/>
        </w:rPr>
        <w:t xml:space="preserve"> + 0,1 * К</w:t>
      </w:r>
      <w:r w:rsidRPr="00FC5892">
        <w:rPr>
          <w:rFonts w:ascii="Times New Roman" w:hAnsi="Times New Roman" w:cs="Times New Roman"/>
          <w:sz w:val="26"/>
          <w:szCs w:val="26"/>
          <w:vertAlign w:val="subscript"/>
        </w:rPr>
        <w:t>ист</w:t>
      </w:r>
      <w:r w:rsidRPr="00FC5892">
        <w:rPr>
          <w:rFonts w:ascii="Times New Roman" w:hAnsi="Times New Roman" w:cs="Times New Roman"/>
          <w:sz w:val="26"/>
          <w:szCs w:val="26"/>
        </w:rPr>
        <w:t xml:space="preserve">            </w:t>
      </w:r>
      <w:r w:rsidR="00981894">
        <w:rPr>
          <w:rFonts w:ascii="Times New Roman" w:hAnsi="Times New Roman" w:cs="Times New Roman"/>
          <w:sz w:val="26"/>
          <w:szCs w:val="26"/>
        </w:rPr>
        <w:t xml:space="preserve">                             (2</w:t>
      </w:r>
      <w:r w:rsidR="007D1A81">
        <w:rPr>
          <w:rFonts w:ascii="Times New Roman" w:hAnsi="Times New Roman" w:cs="Times New Roman"/>
          <w:sz w:val="26"/>
          <w:szCs w:val="26"/>
        </w:rPr>
        <w:t>2</w:t>
      </w:r>
      <w:r w:rsidRPr="00FC5892">
        <w:rPr>
          <w:rFonts w:ascii="Times New Roman" w:hAnsi="Times New Roman" w:cs="Times New Roman"/>
          <w:sz w:val="26"/>
          <w:szCs w:val="26"/>
        </w:rPr>
        <w:t>)</w:t>
      </w:r>
    </w:p>
    <w:p w:rsidR="00116BD2" w:rsidRPr="00FC5892" w:rsidRDefault="00116BD2" w:rsidP="00116BD2">
      <w:pPr>
        <w:pStyle w:val="ConsPlusNormal"/>
        <w:ind w:firstLine="539"/>
        <w:jc w:val="both"/>
        <w:rPr>
          <w:rFonts w:ascii="Times New Roman" w:hAnsi="Times New Roman" w:cs="Times New Roman"/>
          <w:sz w:val="26"/>
          <w:szCs w:val="26"/>
        </w:rPr>
      </w:pPr>
      <w:r w:rsidRPr="00FC5892">
        <w:rPr>
          <w:rFonts w:ascii="Times New Roman" w:hAnsi="Times New Roman" w:cs="Times New Roman"/>
          <w:sz w:val="26"/>
          <w:szCs w:val="26"/>
        </w:rPr>
        <w:t>К</w:t>
      </w:r>
      <w:r w:rsidRPr="00FC5892">
        <w:rPr>
          <w:rFonts w:ascii="Times New Roman" w:hAnsi="Times New Roman" w:cs="Times New Roman"/>
          <w:sz w:val="26"/>
          <w:szCs w:val="26"/>
          <w:vertAlign w:val="subscript"/>
        </w:rPr>
        <w:t>гот</w:t>
      </w:r>
      <w:r w:rsidRPr="00FC5892">
        <w:rPr>
          <w:rFonts w:ascii="Times New Roman" w:hAnsi="Times New Roman" w:cs="Times New Roman"/>
          <w:sz w:val="26"/>
          <w:szCs w:val="26"/>
        </w:rPr>
        <w:t xml:space="preserve"> = 0,25*1 + 0,35 *0,6 + 0,3*0,5 + 0,1*1 = 0,71</w:t>
      </w:r>
    </w:p>
    <w:p w:rsidR="00116BD2" w:rsidRPr="00834419" w:rsidRDefault="00116BD2" w:rsidP="00116BD2">
      <w:pPr>
        <w:pStyle w:val="ConsPlusNormal"/>
        <w:ind w:firstLine="539"/>
        <w:jc w:val="both"/>
        <w:rPr>
          <w:rFonts w:ascii="Times New Roman" w:hAnsi="Times New Roman" w:cs="Times New Roman"/>
          <w:sz w:val="26"/>
          <w:szCs w:val="26"/>
        </w:rPr>
      </w:pPr>
      <w:r w:rsidRPr="00FC5892">
        <w:rPr>
          <w:rFonts w:ascii="Times New Roman" w:hAnsi="Times New Roman" w:cs="Times New Roman"/>
          <w:sz w:val="26"/>
          <w:szCs w:val="26"/>
        </w:rPr>
        <w:t>Общая оценка готовности дается по следующим категориям</w:t>
      </w:r>
      <w:r w:rsidRPr="00834419">
        <w:rPr>
          <w:rFonts w:ascii="Times New Roman" w:hAnsi="Times New Roman" w:cs="Times New Roman"/>
          <w:sz w:val="26"/>
          <w:szCs w:val="26"/>
        </w:rPr>
        <w:t>:</w:t>
      </w:r>
    </w:p>
    <w:p w:rsidR="00116BD2" w:rsidRPr="00834419" w:rsidRDefault="00116BD2" w:rsidP="00116BD2">
      <w:pPr>
        <w:pStyle w:val="ConsPlusNormal"/>
        <w:ind w:firstLine="539"/>
        <w:jc w:val="right"/>
        <w:rPr>
          <w:rFonts w:ascii="Times New Roman" w:hAnsi="Times New Roman" w:cs="Times New Roman"/>
          <w:sz w:val="26"/>
          <w:szCs w:val="26"/>
        </w:rPr>
      </w:pPr>
      <w:r>
        <w:rPr>
          <w:rFonts w:ascii="Times New Roman" w:hAnsi="Times New Roman" w:cs="Times New Roman"/>
          <w:sz w:val="26"/>
          <w:szCs w:val="26"/>
        </w:rPr>
        <w:t>Таблица 8.2.1.</w:t>
      </w:r>
    </w:p>
    <w:tbl>
      <w:tblPr>
        <w:tblW w:w="0" w:type="auto"/>
        <w:jc w:val="center"/>
        <w:tblLayout w:type="fixed"/>
        <w:tblCellMar>
          <w:left w:w="28" w:type="dxa"/>
          <w:right w:w="28" w:type="dxa"/>
        </w:tblCellMar>
        <w:tblLook w:val="0000" w:firstRow="0" w:lastRow="0" w:firstColumn="0" w:lastColumn="0" w:noHBand="0" w:noVBand="0"/>
      </w:tblPr>
      <w:tblGrid>
        <w:gridCol w:w="2297"/>
        <w:gridCol w:w="2493"/>
        <w:gridCol w:w="4849"/>
      </w:tblGrid>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w:t>
            </w:r>
            <w:r w:rsidRPr="001D469A">
              <w:rPr>
                <w:rFonts w:ascii="Times New Roman" w:hAnsi="Times New Roman" w:cs="Times New Roman"/>
                <w:sz w:val="24"/>
                <w:szCs w:val="24"/>
                <w:vertAlign w:val="subscript"/>
              </w:rPr>
              <w:t>гот</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w:t>
            </w:r>
            <w:r w:rsidRPr="001D469A">
              <w:rPr>
                <w:rFonts w:ascii="Times New Roman" w:hAnsi="Times New Roman" w:cs="Times New Roman"/>
                <w:sz w:val="24"/>
                <w:szCs w:val="24"/>
                <w:vertAlign w:val="subscript"/>
              </w:rPr>
              <w:t>п</w:t>
            </w:r>
            <w:r w:rsidRPr="001D469A">
              <w:rPr>
                <w:rFonts w:ascii="Times New Roman" w:hAnsi="Times New Roman" w:cs="Times New Roman"/>
                <w:sz w:val="24"/>
                <w:szCs w:val="24"/>
              </w:rPr>
              <w:t>; К</w:t>
            </w:r>
            <w:r w:rsidRPr="001D469A">
              <w:rPr>
                <w:rFonts w:ascii="Times New Roman" w:hAnsi="Times New Roman" w:cs="Times New Roman"/>
                <w:sz w:val="24"/>
                <w:szCs w:val="24"/>
                <w:vertAlign w:val="subscript"/>
              </w:rPr>
              <w:t>м</w:t>
            </w:r>
            <w:r w:rsidRPr="001D469A">
              <w:rPr>
                <w:rFonts w:ascii="Times New Roman" w:hAnsi="Times New Roman" w:cs="Times New Roman"/>
                <w:sz w:val="24"/>
                <w:szCs w:val="24"/>
              </w:rPr>
              <w:t>); К</w:t>
            </w:r>
            <w:r w:rsidRPr="001D469A">
              <w:rPr>
                <w:rFonts w:ascii="Times New Roman" w:hAnsi="Times New Roman" w:cs="Times New Roman"/>
                <w:sz w:val="24"/>
                <w:szCs w:val="24"/>
                <w:vertAlign w:val="subscript"/>
              </w:rPr>
              <w:t>тр</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Категория готовности</w:t>
            </w:r>
          </w:p>
        </w:tc>
      </w:tr>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0,85 - 1,0</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0,75 и более</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удовлетворительная готовность</w:t>
            </w:r>
          </w:p>
        </w:tc>
      </w:tr>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0,85 - 1,0</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до 0,75</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ограниченная готовность</w:t>
            </w:r>
          </w:p>
        </w:tc>
      </w:tr>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0,7 - 0,84</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0,5 и более</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ограниченная готовность</w:t>
            </w:r>
          </w:p>
        </w:tc>
      </w:tr>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0,7 - 0,84</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до 0,5</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неготовность</w:t>
            </w:r>
          </w:p>
        </w:tc>
      </w:tr>
      <w:tr w:rsidR="00116BD2" w:rsidRPr="005F5D7D" w:rsidTr="00C923B9">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менее 0,7</w:t>
            </w:r>
          </w:p>
        </w:tc>
        <w:tc>
          <w:tcPr>
            <w:tcW w:w="2493"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w:t>
            </w:r>
          </w:p>
        </w:tc>
        <w:tc>
          <w:tcPr>
            <w:tcW w:w="4849" w:type="dxa"/>
            <w:tcBorders>
              <w:top w:val="single" w:sz="4" w:space="0" w:color="auto"/>
              <w:left w:val="single" w:sz="4" w:space="0" w:color="auto"/>
              <w:bottom w:val="single" w:sz="4" w:space="0" w:color="auto"/>
              <w:right w:val="single" w:sz="4" w:space="0" w:color="auto"/>
            </w:tcBorders>
          </w:tcPr>
          <w:p w:rsidR="00116BD2" w:rsidRPr="001D469A" w:rsidRDefault="00116BD2" w:rsidP="00C923B9">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неготовность</w:t>
            </w:r>
          </w:p>
        </w:tc>
      </w:tr>
    </w:tbl>
    <w:p w:rsidR="00116BD2" w:rsidRDefault="00116BD2" w:rsidP="00116BD2">
      <w:pPr>
        <w:pStyle w:val="ConsPlusNormal"/>
        <w:ind w:firstLine="540"/>
        <w:jc w:val="both"/>
      </w:pPr>
    </w:p>
    <w:p w:rsidR="00116BD2" w:rsidRDefault="00116BD2" w:rsidP="00116BD2">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Общий показ</w:t>
      </w:r>
      <w:r>
        <w:rPr>
          <w:rFonts w:ascii="Times New Roman" w:hAnsi="Times New Roman" w:cs="Times New Roman"/>
          <w:sz w:val="26"/>
          <w:szCs w:val="26"/>
        </w:rPr>
        <w:t>атель готовности теплоснабжающей организации</w:t>
      </w:r>
      <w:r w:rsidRPr="00834419">
        <w:rPr>
          <w:rFonts w:ascii="Times New Roman" w:hAnsi="Times New Roman" w:cs="Times New Roman"/>
          <w:sz w:val="26"/>
          <w:szCs w:val="26"/>
        </w:rPr>
        <w:t xml:space="preserve"> </w:t>
      </w:r>
      <w:r w:rsidR="002A1436" w:rsidRPr="002A1436">
        <w:rPr>
          <w:rFonts w:ascii="Times New Roman" w:hAnsi="Times New Roman" w:cs="Times New Roman"/>
          <w:color w:val="000000"/>
          <w:sz w:val="26"/>
          <w:szCs w:val="26"/>
        </w:rPr>
        <w:t>МУП «Теплоэнерго»</w:t>
      </w:r>
      <w:r w:rsidR="002A1436">
        <w:rPr>
          <w:color w:val="000000"/>
          <w:sz w:val="26"/>
          <w:szCs w:val="26"/>
        </w:rPr>
        <w:t xml:space="preserve"> </w:t>
      </w:r>
      <w:r w:rsidRPr="00116BD2">
        <w:rPr>
          <w:rFonts w:ascii="Times New Roman" w:hAnsi="Times New Roman" w:cs="Times New Roman"/>
          <w:color w:val="000000"/>
          <w:sz w:val="26"/>
          <w:szCs w:val="26"/>
        </w:rPr>
        <w:t xml:space="preserve"> </w:t>
      </w:r>
      <w:r w:rsidRPr="00834419">
        <w:rPr>
          <w:rFonts w:ascii="Times New Roman" w:hAnsi="Times New Roman" w:cs="Times New Roman"/>
          <w:sz w:val="26"/>
          <w:szCs w:val="26"/>
        </w:rPr>
        <w:t>к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sz w:val="26"/>
          <w:szCs w:val="26"/>
        </w:rPr>
        <w:t xml:space="preserve"> составляет 0,71. Категория готовности – «ограниченная готовность».</w:t>
      </w:r>
    </w:p>
    <w:p w:rsidR="007C5EA1" w:rsidRPr="00315F5A" w:rsidRDefault="007C5EA1" w:rsidP="00D42C7C">
      <w:pPr>
        <w:pStyle w:val="ConsPlusNormal"/>
        <w:ind w:firstLine="539"/>
        <w:jc w:val="both"/>
        <w:rPr>
          <w:rFonts w:ascii="Times New Roman" w:hAnsi="Times New Roman" w:cs="Times New Roman"/>
          <w:sz w:val="26"/>
          <w:szCs w:val="26"/>
        </w:rPr>
      </w:pPr>
      <w:r w:rsidRPr="00315F5A">
        <w:rPr>
          <w:rFonts w:ascii="Times New Roman" w:hAnsi="Times New Roman" w:cs="Times New Roman"/>
          <w:sz w:val="26"/>
          <w:szCs w:val="26"/>
        </w:rPr>
        <w:t>Оценка надежности систем теплоснабжения.</w:t>
      </w:r>
    </w:p>
    <w:p w:rsidR="007C5EA1" w:rsidRPr="00315F5A" w:rsidRDefault="007C5EA1" w:rsidP="007C5EA1">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а) оценка надежности источников тепловой энергии.</w:t>
      </w:r>
    </w:p>
    <w:p w:rsidR="007C5EA1" w:rsidRPr="00315F5A" w:rsidRDefault="007C5EA1" w:rsidP="007C5EA1">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Кэ, Кв, Кт и Ки источники тепловой энергии могут быть оценены как:</w:t>
      </w:r>
    </w:p>
    <w:p w:rsidR="007C5EA1" w:rsidRPr="00315F5A" w:rsidRDefault="007C5EA1" w:rsidP="007C5EA1">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высоконадежные</w:t>
      </w:r>
      <w:r w:rsidRPr="00315F5A">
        <w:rPr>
          <w:rFonts w:ascii="Times New Roman" w:hAnsi="Times New Roman" w:cs="Times New Roman"/>
          <w:sz w:val="26"/>
          <w:szCs w:val="26"/>
        </w:rPr>
        <w:t xml:space="preserve"> - при Кэ = Кв = Кт = Ки = 1;</w:t>
      </w:r>
    </w:p>
    <w:p w:rsidR="007C5EA1" w:rsidRPr="00315F5A" w:rsidRDefault="007C5EA1" w:rsidP="007C5EA1">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надежные</w:t>
      </w:r>
      <w:r w:rsidRPr="00315F5A">
        <w:rPr>
          <w:rFonts w:ascii="Times New Roman" w:hAnsi="Times New Roman" w:cs="Times New Roman"/>
          <w:sz w:val="26"/>
          <w:szCs w:val="26"/>
        </w:rPr>
        <w:t xml:space="preserve"> - при Кэ = Кв = Кт = 1 и Ки = 0,5;</w:t>
      </w:r>
    </w:p>
    <w:p w:rsidR="007C5EA1" w:rsidRPr="00FC5892" w:rsidRDefault="007C5EA1" w:rsidP="007C5EA1">
      <w:pPr>
        <w:pStyle w:val="ConsPlusNonformat"/>
        <w:jc w:val="both"/>
        <w:rPr>
          <w:rFonts w:ascii="Times New Roman" w:hAnsi="Times New Roman" w:cs="Times New Roman"/>
          <w:sz w:val="26"/>
          <w:szCs w:val="26"/>
        </w:rPr>
      </w:pPr>
      <w:r w:rsidRPr="00315F5A">
        <w:rPr>
          <w:rFonts w:ascii="Times New Roman" w:hAnsi="Times New Roman" w:cs="Times New Roman"/>
          <w:sz w:val="26"/>
          <w:szCs w:val="26"/>
        </w:rPr>
        <w:t xml:space="preserve">    </w:t>
      </w:r>
      <w:r w:rsidRPr="00FC5892">
        <w:rPr>
          <w:rFonts w:ascii="Times New Roman" w:hAnsi="Times New Roman" w:cs="Times New Roman"/>
          <w:sz w:val="26"/>
          <w:szCs w:val="26"/>
        </w:rPr>
        <w:t>малонадежные - при Ки = 0,5 и при значении меньше 1 одного из показателей Кэ, Кв, Кт;</w:t>
      </w:r>
    </w:p>
    <w:p w:rsidR="007C5EA1" w:rsidRPr="00FC5892" w:rsidRDefault="007C5EA1" w:rsidP="007C5EA1">
      <w:pPr>
        <w:pStyle w:val="ConsPlusNonformat"/>
        <w:jc w:val="both"/>
        <w:rPr>
          <w:rFonts w:ascii="Times New Roman" w:hAnsi="Times New Roman" w:cs="Times New Roman"/>
          <w:sz w:val="26"/>
          <w:szCs w:val="26"/>
        </w:rPr>
      </w:pPr>
      <w:r w:rsidRPr="00FC5892">
        <w:rPr>
          <w:rFonts w:ascii="Times New Roman" w:hAnsi="Times New Roman" w:cs="Times New Roman"/>
          <w:sz w:val="26"/>
          <w:szCs w:val="26"/>
        </w:rPr>
        <w:t xml:space="preserve">    ненадежные-при Ки = 0,2 и/или значении меньше 1 у 2-х и более показателей Кэ, Кв, Кт.</w:t>
      </w:r>
    </w:p>
    <w:p w:rsidR="007C5EA1" w:rsidRPr="00FC5892" w:rsidRDefault="007C5EA1" w:rsidP="007C5EA1">
      <w:pPr>
        <w:pStyle w:val="ConsPlusNonformat"/>
        <w:jc w:val="both"/>
        <w:rPr>
          <w:rFonts w:ascii="Times New Roman" w:hAnsi="Times New Roman" w:cs="Times New Roman"/>
          <w:sz w:val="26"/>
          <w:szCs w:val="26"/>
        </w:rPr>
      </w:pPr>
      <w:r w:rsidRPr="00FC5892">
        <w:rPr>
          <w:rFonts w:ascii="Times New Roman" w:hAnsi="Times New Roman" w:cs="Times New Roman"/>
          <w:sz w:val="26"/>
          <w:szCs w:val="26"/>
        </w:rPr>
        <w:t>Общий показатель надежности источников тепловой энергии – «</w:t>
      </w:r>
      <w:r w:rsidR="00612E66" w:rsidRPr="00FC5892">
        <w:rPr>
          <w:rFonts w:ascii="Times New Roman" w:hAnsi="Times New Roman" w:cs="Times New Roman"/>
          <w:sz w:val="26"/>
          <w:szCs w:val="26"/>
        </w:rPr>
        <w:t>не</w:t>
      </w:r>
      <w:r w:rsidRPr="00FC5892">
        <w:rPr>
          <w:rFonts w:ascii="Times New Roman" w:hAnsi="Times New Roman" w:cs="Times New Roman"/>
          <w:sz w:val="26"/>
          <w:szCs w:val="26"/>
        </w:rPr>
        <w:t>надежные».</w:t>
      </w:r>
    </w:p>
    <w:p w:rsidR="007C5EA1" w:rsidRPr="00FC5892" w:rsidRDefault="007C5EA1" w:rsidP="007C5EA1">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б) оценка надежности тепловых сетей.</w:t>
      </w:r>
    </w:p>
    <w:p w:rsidR="007C5EA1" w:rsidRPr="00FC5892" w:rsidRDefault="007C5EA1" w:rsidP="007C5EA1">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В зависимости от полученных показателей надежности тепловые сети могут быть оценены как:</w:t>
      </w:r>
    </w:p>
    <w:p w:rsidR="007C5EA1" w:rsidRPr="00FC5892" w:rsidRDefault="007C5EA1" w:rsidP="007C5EA1">
      <w:pPr>
        <w:pStyle w:val="ConsPlusCell"/>
        <w:jc w:val="both"/>
        <w:rPr>
          <w:rFonts w:ascii="Times New Roman" w:hAnsi="Times New Roman" w:cs="Times New Roman"/>
          <w:sz w:val="26"/>
          <w:szCs w:val="26"/>
        </w:rPr>
      </w:pPr>
      <w:r w:rsidRPr="00FC5892">
        <w:rPr>
          <w:rFonts w:ascii="Times New Roman" w:hAnsi="Times New Roman" w:cs="Times New Roman"/>
          <w:sz w:val="26"/>
          <w:szCs w:val="26"/>
        </w:rPr>
        <w:t xml:space="preserve">    высоконадежные   - более 0,9;</w:t>
      </w:r>
    </w:p>
    <w:p w:rsidR="007C5EA1" w:rsidRPr="00FC5892" w:rsidRDefault="007C5EA1" w:rsidP="007C5EA1">
      <w:pPr>
        <w:pStyle w:val="ConsPlusCell"/>
        <w:jc w:val="both"/>
        <w:rPr>
          <w:rFonts w:ascii="Times New Roman" w:hAnsi="Times New Roman" w:cs="Times New Roman"/>
          <w:sz w:val="26"/>
          <w:szCs w:val="26"/>
        </w:rPr>
      </w:pPr>
      <w:r w:rsidRPr="00FC5892">
        <w:rPr>
          <w:rFonts w:ascii="Times New Roman" w:hAnsi="Times New Roman" w:cs="Times New Roman"/>
          <w:sz w:val="26"/>
          <w:szCs w:val="26"/>
        </w:rPr>
        <w:t xml:space="preserve">    надежные         - 0,75 - 0,89;</w:t>
      </w:r>
    </w:p>
    <w:p w:rsidR="007C5EA1" w:rsidRPr="00FC5892" w:rsidRDefault="007C5EA1" w:rsidP="007C5EA1">
      <w:pPr>
        <w:pStyle w:val="ConsPlusCell"/>
        <w:jc w:val="both"/>
        <w:rPr>
          <w:rFonts w:ascii="Times New Roman" w:hAnsi="Times New Roman" w:cs="Times New Roman"/>
          <w:sz w:val="26"/>
          <w:szCs w:val="26"/>
        </w:rPr>
      </w:pPr>
      <w:r w:rsidRPr="00FC5892">
        <w:rPr>
          <w:rFonts w:ascii="Times New Roman" w:hAnsi="Times New Roman" w:cs="Times New Roman"/>
          <w:sz w:val="26"/>
          <w:szCs w:val="26"/>
        </w:rPr>
        <w:t xml:space="preserve">    малонадежные     - 0,5 - 0,74;</w:t>
      </w:r>
    </w:p>
    <w:p w:rsidR="007C5EA1" w:rsidRPr="00FC5892" w:rsidRDefault="007C5EA1" w:rsidP="007C5EA1">
      <w:pPr>
        <w:pStyle w:val="ConsPlusCell"/>
        <w:jc w:val="both"/>
        <w:rPr>
          <w:rFonts w:ascii="Times New Roman" w:hAnsi="Times New Roman" w:cs="Times New Roman"/>
          <w:sz w:val="26"/>
          <w:szCs w:val="26"/>
        </w:rPr>
      </w:pPr>
      <w:r w:rsidRPr="00FC5892">
        <w:rPr>
          <w:rFonts w:ascii="Times New Roman" w:hAnsi="Times New Roman" w:cs="Times New Roman"/>
          <w:sz w:val="26"/>
          <w:szCs w:val="26"/>
        </w:rPr>
        <w:t xml:space="preserve">    ненадежные       - менее 0,5.</w:t>
      </w:r>
    </w:p>
    <w:p w:rsidR="007C5EA1" w:rsidRPr="00FC5892" w:rsidRDefault="007C5EA1" w:rsidP="007C5EA1">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Общий показатель надежности тепловых сетей составляет 0,</w:t>
      </w:r>
      <w:r w:rsidR="00C70BD4">
        <w:rPr>
          <w:rFonts w:ascii="Times New Roman" w:hAnsi="Times New Roman" w:cs="Times New Roman"/>
          <w:sz w:val="26"/>
          <w:szCs w:val="26"/>
        </w:rPr>
        <w:t>589</w:t>
      </w:r>
      <w:r w:rsidRPr="00FC5892">
        <w:rPr>
          <w:rFonts w:ascii="Times New Roman" w:hAnsi="Times New Roman" w:cs="Times New Roman"/>
          <w:sz w:val="26"/>
          <w:szCs w:val="26"/>
        </w:rPr>
        <w:t>. Общая оценка – «</w:t>
      </w:r>
      <w:r w:rsidR="00612E66" w:rsidRPr="00FC5892">
        <w:rPr>
          <w:rFonts w:ascii="Times New Roman" w:hAnsi="Times New Roman" w:cs="Times New Roman"/>
          <w:sz w:val="26"/>
          <w:szCs w:val="26"/>
        </w:rPr>
        <w:t>мало</w:t>
      </w:r>
      <w:r w:rsidRPr="00FC5892">
        <w:rPr>
          <w:rFonts w:ascii="Times New Roman" w:hAnsi="Times New Roman" w:cs="Times New Roman"/>
          <w:sz w:val="26"/>
          <w:szCs w:val="26"/>
        </w:rPr>
        <w:t>надежные».</w:t>
      </w:r>
    </w:p>
    <w:p w:rsidR="007C5EA1" w:rsidRPr="00FC5892" w:rsidRDefault="007C5EA1" w:rsidP="007C5EA1">
      <w:pPr>
        <w:pStyle w:val="ConsPlusNormal"/>
        <w:ind w:firstLine="540"/>
        <w:jc w:val="both"/>
        <w:rPr>
          <w:rFonts w:ascii="Times New Roman" w:hAnsi="Times New Roman" w:cs="Times New Roman"/>
          <w:sz w:val="26"/>
          <w:szCs w:val="26"/>
        </w:rPr>
      </w:pPr>
      <w:r w:rsidRPr="00FC5892">
        <w:rPr>
          <w:rFonts w:ascii="Times New Roman" w:hAnsi="Times New Roman" w:cs="Times New Roman"/>
          <w:sz w:val="26"/>
          <w:szCs w:val="26"/>
        </w:rPr>
        <w:t>в) оценка надежности систем теплоснабжения в целом.</w:t>
      </w:r>
    </w:p>
    <w:p w:rsidR="007C5EA1" w:rsidRDefault="007C5EA1" w:rsidP="007C5EA1">
      <w:pPr>
        <w:ind w:firstLine="225"/>
        <w:jc w:val="both"/>
        <w:rPr>
          <w:sz w:val="26"/>
          <w:szCs w:val="26"/>
        </w:rPr>
      </w:pPr>
      <w:r w:rsidRPr="00FC5892">
        <w:rPr>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 и определяется как наихудшая из оценок надежности источников тепловой энергии или тепловых сетей, то есть «</w:t>
      </w:r>
      <w:r w:rsidR="00612E66" w:rsidRPr="00FC5892">
        <w:rPr>
          <w:sz w:val="26"/>
          <w:szCs w:val="26"/>
        </w:rPr>
        <w:t>не</w:t>
      </w:r>
      <w:r w:rsidRPr="00FC5892">
        <w:rPr>
          <w:sz w:val="26"/>
          <w:szCs w:val="26"/>
        </w:rPr>
        <w:t>надежные».</w:t>
      </w:r>
    </w:p>
    <w:p w:rsidR="00E943F6" w:rsidRDefault="00E943F6" w:rsidP="007A7372">
      <w:pPr>
        <w:jc w:val="both"/>
        <w:rPr>
          <w:b/>
          <w:sz w:val="28"/>
          <w:szCs w:val="28"/>
        </w:rPr>
      </w:pPr>
    </w:p>
    <w:p w:rsidR="007A7372" w:rsidRPr="00A6578A" w:rsidRDefault="00D746C2" w:rsidP="00A6578A">
      <w:pPr>
        <w:spacing w:after="240"/>
        <w:jc w:val="center"/>
        <w:rPr>
          <w:b/>
          <w:color w:val="000000"/>
          <w:sz w:val="28"/>
          <w:szCs w:val="28"/>
        </w:rPr>
      </w:pPr>
      <w:r>
        <w:rPr>
          <w:b/>
          <w:sz w:val="28"/>
          <w:szCs w:val="28"/>
        </w:rPr>
        <w:lastRenderedPageBreak/>
        <w:t>9</w:t>
      </w:r>
      <w:r w:rsidR="00A6578A">
        <w:rPr>
          <w:b/>
          <w:sz w:val="28"/>
          <w:szCs w:val="28"/>
        </w:rPr>
        <w:t>.</w:t>
      </w:r>
      <w:r w:rsidR="007A7372" w:rsidRPr="0087069A">
        <w:rPr>
          <w:b/>
          <w:sz w:val="28"/>
          <w:szCs w:val="28"/>
        </w:rPr>
        <w:t xml:space="preserve"> Обоснование инвестиций в строительство, реконструкцию и техническое перевооружение</w:t>
      </w:r>
      <w:r w:rsidR="00E60A32">
        <w:rPr>
          <w:b/>
          <w:sz w:val="28"/>
          <w:szCs w:val="28"/>
        </w:rPr>
        <w:t>.</w:t>
      </w:r>
    </w:p>
    <w:p w:rsidR="00E0096B" w:rsidRPr="00DC09C0" w:rsidRDefault="00E0096B" w:rsidP="00E0096B">
      <w:pPr>
        <w:jc w:val="both"/>
        <w:rPr>
          <w:b/>
          <w:sz w:val="26"/>
          <w:szCs w:val="26"/>
        </w:rPr>
      </w:pPr>
      <w:r w:rsidRPr="00DC09C0">
        <w:rPr>
          <w:b/>
          <w:color w:val="000000"/>
          <w:sz w:val="26"/>
          <w:szCs w:val="26"/>
        </w:rPr>
        <w:t xml:space="preserve">9.1 </w:t>
      </w:r>
      <w:r w:rsidRPr="00DC09C0">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A40A1">
        <w:rPr>
          <w:b/>
          <w:sz w:val="26"/>
          <w:szCs w:val="26"/>
        </w:rPr>
        <w:t>.</w:t>
      </w:r>
    </w:p>
    <w:p w:rsidR="009A40A1" w:rsidRDefault="009A40A1" w:rsidP="009A40A1">
      <w:pPr>
        <w:spacing w:before="120"/>
        <w:ind w:firstLine="567"/>
        <w:jc w:val="both"/>
        <w:rPr>
          <w:sz w:val="26"/>
          <w:szCs w:val="26"/>
        </w:rPr>
      </w:pPr>
      <w:r w:rsidRPr="00BA53FF">
        <w:rPr>
          <w:sz w:val="26"/>
          <w:szCs w:val="26"/>
        </w:rPr>
        <w:t>Расчеты объемов необходимого финансирования мероприятий по повышению эффективности и надежности си</w:t>
      </w:r>
      <w:r>
        <w:rPr>
          <w:sz w:val="26"/>
          <w:szCs w:val="26"/>
        </w:rPr>
        <w:t>стемы теплоснабжения Поназыревского муниципального округа</w:t>
      </w:r>
      <w:r w:rsidRPr="00BA53FF">
        <w:rPr>
          <w:sz w:val="26"/>
          <w:szCs w:val="26"/>
        </w:rPr>
        <w:t xml:space="preserve"> приведены в разделах 4</w:t>
      </w:r>
      <w:r>
        <w:rPr>
          <w:sz w:val="26"/>
          <w:szCs w:val="26"/>
        </w:rPr>
        <w:t>,</w:t>
      </w:r>
      <w:r w:rsidRPr="00BA53FF">
        <w:rPr>
          <w:sz w:val="26"/>
          <w:szCs w:val="26"/>
        </w:rPr>
        <w:t xml:space="preserve"> 5</w:t>
      </w:r>
      <w:r w:rsidRPr="003C5204">
        <w:rPr>
          <w:sz w:val="26"/>
          <w:szCs w:val="26"/>
        </w:rPr>
        <w:t xml:space="preserve"> </w:t>
      </w:r>
      <w:r w:rsidRPr="00BA53FF">
        <w:rPr>
          <w:sz w:val="26"/>
          <w:szCs w:val="26"/>
        </w:rPr>
        <w:t>и</w:t>
      </w:r>
      <w:r>
        <w:rPr>
          <w:sz w:val="26"/>
          <w:szCs w:val="26"/>
        </w:rPr>
        <w:t xml:space="preserve"> 6</w:t>
      </w:r>
      <w:r w:rsidRPr="00BA53FF">
        <w:rPr>
          <w:sz w:val="26"/>
          <w:szCs w:val="26"/>
        </w:rPr>
        <w:t xml:space="preserve">. </w:t>
      </w:r>
      <w:r>
        <w:rPr>
          <w:sz w:val="26"/>
          <w:szCs w:val="26"/>
        </w:rPr>
        <w:t>До проведения газификации работы на котельных и тепловых сетях должны проводиться по сценарию 1. С</w:t>
      </w:r>
      <w:r w:rsidRPr="00F31F55">
        <w:rPr>
          <w:sz w:val="26"/>
          <w:szCs w:val="26"/>
        </w:rPr>
        <w:t>водные результаты расчетов</w:t>
      </w:r>
      <w:r>
        <w:rPr>
          <w:sz w:val="26"/>
          <w:szCs w:val="26"/>
        </w:rPr>
        <w:t xml:space="preserve"> </w:t>
      </w:r>
      <w:r w:rsidRPr="00F31F55">
        <w:rPr>
          <w:color w:val="000000"/>
          <w:sz w:val="26"/>
          <w:szCs w:val="26"/>
        </w:rPr>
        <w:t>необходимого объема</w:t>
      </w:r>
      <w:r>
        <w:rPr>
          <w:color w:val="000000"/>
          <w:sz w:val="26"/>
          <w:szCs w:val="26"/>
        </w:rPr>
        <w:t xml:space="preserve"> работ по этому сценарию </w:t>
      </w:r>
      <w:r w:rsidRPr="00F31F55">
        <w:rPr>
          <w:sz w:val="26"/>
          <w:szCs w:val="26"/>
        </w:rPr>
        <w:t xml:space="preserve">приведены в таблице </w:t>
      </w:r>
      <w:r>
        <w:rPr>
          <w:sz w:val="26"/>
          <w:szCs w:val="26"/>
        </w:rPr>
        <w:t>9</w:t>
      </w:r>
      <w:r w:rsidRPr="00F31F55">
        <w:rPr>
          <w:sz w:val="26"/>
          <w:szCs w:val="26"/>
        </w:rPr>
        <w:t>.1.1.</w:t>
      </w:r>
    </w:p>
    <w:p w:rsidR="009A40A1" w:rsidRPr="00AF7C44" w:rsidRDefault="009A40A1" w:rsidP="009A40A1">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.1.1</w:t>
      </w:r>
      <w:r>
        <w:rPr>
          <w:sz w:val="26"/>
          <w:szCs w:val="26"/>
        </w:rPr>
        <w:t xml:space="preserve">.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сетей</w:t>
      </w:r>
      <w:r>
        <w:rPr>
          <w:sz w:val="26"/>
          <w:szCs w:val="26"/>
        </w:rPr>
        <w:t xml:space="preserve"> по сценарию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136"/>
        <w:gridCol w:w="3122"/>
        <w:gridCol w:w="2773"/>
      </w:tblGrid>
      <w:tr w:rsidR="009A40A1" w:rsidRPr="004459B1" w:rsidTr="00E37EF1">
        <w:tc>
          <w:tcPr>
            <w:tcW w:w="4136" w:type="dxa"/>
            <w:shd w:val="clear" w:color="auto" w:fill="auto"/>
          </w:tcPr>
          <w:p w:rsidR="009A40A1" w:rsidRPr="004459B1" w:rsidRDefault="009A40A1" w:rsidP="00E37EF1">
            <w:pPr>
              <w:jc w:val="center"/>
              <w:rPr>
                <w:b/>
                <w:color w:val="000000"/>
                <w:szCs w:val="24"/>
              </w:rPr>
            </w:pPr>
            <w:r w:rsidRPr="004459B1">
              <w:rPr>
                <w:color w:val="000000"/>
                <w:szCs w:val="24"/>
              </w:rPr>
              <w:t>Наименование теплоснабжающей организации, виды работ</w:t>
            </w:r>
          </w:p>
        </w:tc>
        <w:tc>
          <w:tcPr>
            <w:tcW w:w="3122" w:type="dxa"/>
            <w:shd w:val="clear" w:color="auto" w:fill="auto"/>
          </w:tcPr>
          <w:p w:rsidR="009A40A1" w:rsidRPr="004459B1" w:rsidRDefault="009A40A1" w:rsidP="00E37EF1">
            <w:pPr>
              <w:jc w:val="center"/>
              <w:rPr>
                <w:color w:val="000000"/>
                <w:szCs w:val="24"/>
              </w:rPr>
            </w:pPr>
            <w:r w:rsidRPr="004459B1">
              <w:rPr>
                <w:color w:val="000000"/>
                <w:szCs w:val="24"/>
              </w:rPr>
              <w:t>Необходимый объем финансирования, тыс. руб.</w:t>
            </w:r>
          </w:p>
        </w:tc>
        <w:tc>
          <w:tcPr>
            <w:tcW w:w="2773" w:type="dxa"/>
            <w:shd w:val="clear" w:color="auto" w:fill="auto"/>
          </w:tcPr>
          <w:p w:rsidR="009A40A1" w:rsidRPr="004459B1" w:rsidRDefault="009A40A1" w:rsidP="00E37EF1">
            <w:pPr>
              <w:jc w:val="center"/>
              <w:rPr>
                <w:color w:val="000000"/>
                <w:szCs w:val="24"/>
              </w:rPr>
            </w:pPr>
            <w:r w:rsidRPr="004459B1">
              <w:rPr>
                <w:color w:val="000000"/>
                <w:szCs w:val="24"/>
              </w:rPr>
              <w:t>Рекомендуемый период внедрения, годы</w:t>
            </w:r>
          </w:p>
        </w:tc>
      </w:tr>
      <w:tr w:rsidR="009A40A1" w:rsidRPr="004459B1" w:rsidTr="00E37EF1">
        <w:trPr>
          <w:trHeight w:val="149"/>
        </w:trPr>
        <w:tc>
          <w:tcPr>
            <w:tcW w:w="4136" w:type="dxa"/>
            <w:shd w:val="clear" w:color="auto" w:fill="auto"/>
            <w:vAlign w:val="center"/>
          </w:tcPr>
          <w:p w:rsidR="009A40A1" w:rsidRPr="004459B1" w:rsidRDefault="009A40A1" w:rsidP="00E37EF1">
            <w:pPr>
              <w:jc w:val="center"/>
              <w:rPr>
                <w:b/>
                <w:bCs/>
                <w:color w:val="000000"/>
                <w:szCs w:val="24"/>
              </w:rPr>
            </w:pPr>
            <w:r w:rsidRPr="004459B1">
              <w:rPr>
                <w:b/>
                <w:bCs/>
                <w:color w:val="000000"/>
                <w:szCs w:val="24"/>
              </w:rPr>
              <w:t>МУП «Теплоэнерго»</w:t>
            </w:r>
          </w:p>
        </w:tc>
        <w:tc>
          <w:tcPr>
            <w:tcW w:w="3122" w:type="dxa"/>
            <w:shd w:val="clear" w:color="auto" w:fill="auto"/>
            <w:vAlign w:val="center"/>
          </w:tcPr>
          <w:p w:rsidR="009A40A1" w:rsidRPr="004459B1" w:rsidRDefault="009A40A1" w:rsidP="00E37EF1">
            <w:pPr>
              <w:jc w:val="center"/>
              <w:rPr>
                <w:color w:val="000000"/>
                <w:szCs w:val="24"/>
              </w:rPr>
            </w:pPr>
            <w:r w:rsidRPr="004459B1">
              <w:rPr>
                <w:color w:val="000000"/>
                <w:szCs w:val="24"/>
              </w:rPr>
              <w:t> </w:t>
            </w:r>
          </w:p>
        </w:tc>
        <w:tc>
          <w:tcPr>
            <w:tcW w:w="2773" w:type="dxa"/>
            <w:shd w:val="clear" w:color="auto" w:fill="auto"/>
            <w:vAlign w:val="center"/>
          </w:tcPr>
          <w:p w:rsidR="009A40A1" w:rsidRPr="004459B1" w:rsidRDefault="009A40A1" w:rsidP="00E37EF1">
            <w:pPr>
              <w:jc w:val="center"/>
              <w:rPr>
                <w:color w:val="000000"/>
                <w:szCs w:val="24"/>
              </w:rPr>
            </w:pP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 xml:space="preserve">Строительство БМК 2,0 МВт </w:t>
            </w:r>
            <w:r>
              <w:rPr>
                <w:color w:val="000000"/>
                <w:szCs w:val="24"/>
              </w:rPr>
              <w:t>на щепе</w:t>
            </w:r>
          </w:p>
        </w:tc>
        <w:tc>
          <w:tcPr>
            <w:tcW w:w="3122" w:type="dxa"/>
            <w:shd w:val="clear" w:color="auto" w:fill="auto"/>
            <w:vAlign w:val="center"/>
          </w:tcPr>
          <w:p w:rsidR="009A40A1" w:rsidRPr="004459B1" w:rsidRDefault="009A40A1" w:rsidP="00E37EF1">
            <w:pPr>
              <w:jc w:val="center"/>
              <w:rPr>
                <w:color w:val="000000"/>
                <w:szCs w:val="24"/>
              </w:rPr>
            </w:pPr>
            <w:r w:rsidRPr="004459B1">
              <w:rPr>
                <w:color w:val="000000"/>
                <w:szCs w:val="24"/>
              </w:rPr>
              <w:t>45008,3</w:t>
            </w:r>
          </w:p>
        </w:tc>
        <w:tc>
          <w:tcPr>
            <w:tcW w:w="2773" w:type="dxa"/>
            <w:shd w:val="clear" w:color="auto" w:fill="auto"/>
            <w:vAlign w:val="center"/>
          </w:tcPr>
          <w:p w:rsidR="009A40A1" w:rsidRPr="004459B1" w:rsidRDefault="009A40A1" w:rsidP="00E37EF1">
            <w:pPr>
              <w:jc w:val="center"/>
              <w:rPr>
                <w:color w:val="000000"/>
                <w:szCs w:val="24"/>
              </w:rPr>
            </w:pPr>
            <w:r>
              <w:rPr>
                <w:color w:val="000000"/>
                <w:szCs w:val="24"/>
              </w:rPr>
              <w:t>2024-</w:t>
            </w:r>
            <w:r w:rsidRPr="004459B1">
              <w:rPr>
                <w:color w:val="000000"/>
                <w:szCs w:val="24"/>
              </w:rPr>
              <w:t>2025</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Строительство теплосетей от БМК</w:t>
            </w:r>
          </w:p>
        </w:tc>
        <w:tc>
          <w:tcPr>
            <w:tcW w:w="3122" w:type="dxa"/>
            <w:shd w:val="clear" w:color="auto" w:fill="auto"/>
            <w:vAlign w:val="center"/>
          </w:tcPr>
          <w:p w:rsidR="009A40A1" w:rsidRPr="004459B1" w:rsidRDefault="009A40A1" w:rsidP="00E37EF1">
            <w:pPr>
              <w:jc w:val="center"/>
              <w:rPr>
                <w:color w:val="000000"/>
                <w:szCs w:val="24"/>
              </w:rPr>
            </w:pPr>
            <w:r w:rsidRPr="004459B1">
              <w:rPr>
                <w:color w:val="000000"/>
                <w:szCs w:val="24"/>
              </w:rPr>
              <w:t>11151,3</w:t>
            </w:r>
          </w:p>
        </w:tc>
        <w:tc>
          <w:tcPr>
            <w:tcW w:w="2773" w:type="dxa"/>
            <w:shd w:val="clear" w:color="auto" w:fill="auto"/>
            <w:vAlign w:val="center"/>
          </w:tcPr>
          <w:p w:rsidR="009A40A1" w:rsidRPr="004459B1" w:rsidRDefault="009A40A1" w:rsidP="00E37EF1">
            <w:pPr>
              <w:jc w:val="center"/>
              <w:rPr>
                <w:color w:val="000000"/>
                <w:szCs w:val="24"/>
              </w:rPr>
            </w:pPr>
            <w:r>
              <w:rPr>
                <w:color w:val="000000"/>
                <w:szCs w:val="24"/>
              </w:rPr>
              <w:t>2024-</w:t>
            </w:r>
            <w:r w:rsidRPr="004459B1">
              <w:rPr>
                <w:color w:val="000000"/>
                <w:szCs w:val="24"/>
              </w:rPr>
              <w:t>2025</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Замена котлов на котельных</w:t>
            </w:r>
          </w:p>
        </w:tc>
        <w:tc>
          <w:tcPr>
            <w:tcW w:w="3122" w:type="dxa"/>
            <w:shd w:val="clear" w:color="auto" w:fill="auto"/>
            <w:vAlign w:val="center"/>
          </w:tcPr>
          <w:p w:rsidR="009A40A1" w:rsidRPr="004459B1" w:rsidRDefault="009A40A1" w:rsidP="00E37EF1">
            <w:pPr>
              <w:jc w:val="center"/>
              <w:rPr>
                <w:color w:val="000000"/>
                <w:szCs w:val="24"/>
              </w:rPr>
            </w:pPr>
            <w:r>
              <w:rPr>
                <w:color w:val="000000"/>
                <w:szCs w:val="24"/>
              </w:rPr>
              <w:t>29233,4</w:t>
            </w:r>
          </w:p>
        </w:tc>
        <w:tc>
          <w:tcPr>
            <w:tcW w:w="2773" w:type="dxa"/>
            <w:shd w:val="clear" w:color="auto" w:fill="auto"/>
            <w:vAlign w:val="center"/>
          </w:tcPr>
          <w:p w:rsidR="009A40A1" w:rsidRPr="004459B1" w:rsidRDefault="009A40A1" w:rsidP="00E37EF1">
            <w:pPr>
              <w:jc w:val="center"/>
              <w:rPr>
                <w:color w:val="000000"/>
                <w:szCs w:val="24"/>
              </w:rPr>
            </w:pPr>
            <w:r w:rsidRPr="004459B1">
              <w:rPr>
                <w:color w:val="000000"/>
                <w:szCs w:val="24"/>
              </w:rPr>
              <w:t>2024</w:t>
            </w:r>
            <w:r>
              <w:rPr>
                <w:color w:val="000000"/>
                <w:szCs w:val="24"/>
              </w:rPr>
              <w:t>-2025</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Замена сетевых насосов на котельных</w:t>
            </w:r>
          </w:p>
        </w:tc>
        <w:tc>
          <w:tcPr>
            <w:tcW w:w="3122" w:type="dxa"/>
            <w:shd w:val="clear" w:color="auto" w:fill="auto"/>
            <w:vAlign w:val="center"/>
          </w:tcPr>
          <w:p w:rsidR="009A40A1" w:rsidRPr="004459B1" w:rsidRDefault="009A40A1" w:rsidP="00E37EF1">
            <w:pPr>
              <w:jc w:val="center"/>
              <w:rPr>
                <w:color w:val="000000"/>
                <w:szCs w:val="24"/>
              </w:rPr>
            </w:pPr>
            <w:r>
              <w:rPr>
                <w:color w:val="000000"/>
                <w:szCs w:val="24"/>
              </w:rPr>
              <w:t>220</w:t>
            </w:r>
          </w:p>
        </w:tc>
        <w:tc>
          <w:tcPr>
            <w:tcW w:w="2773" w:type="dxa"/>
            <w:shd w:val="clear" w:color="auto" w:fill="auto"/>
            <w:vAlign w:val="center"/>
          </w:tcPr>
          <w:p w:rsidR="009A40A1" w:rsidRPr="004459B1" w:rsidRDefault="009A40A1" w:rsidP="00E37EF1">
            <w:pPr>
              <w:jc w:val="center"/>
              <w:rPr>
                <w:color w:val="000000"/>
                <w:szCs w:val="24"/>
              </w:rPr>
            </w:pPr>
            <w:r w:rsidRPr="004459B1">
              <w:rPr>
                <w:color w:val="000000"/>
                <w:szCs w:val="24"/>
              </w:rPr>
              <w:t>2024</w:t>
            </w:r>
            <w:r>
              <w:rPr>
                <w:color w:val="000000"/>
                <w:szCs w:val="24"/>
              </w:rPr>
              <w:t>-2025</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 xml:space="preserve">Установка на котельных фильтров </w:t>
            </w:r>
          </w:p>
        </w:tc>
        <w:tc>
          <w:tcPr>
            <w:tcW w:w="3122" w:type="dxa"/>
            <w:shd w:val="clear" w:color="auto" w:fill="auto"/>
            <w:vAlign w:val="center"/>
          </w:tcPr>
          <w:p w:rsidR="009A40A1" w:rsidRPr="004459B1" w:rsidRDefault="009A40A1" w:rsidP="00E37EF1">
            <w:pPr>
              <w:jc w:val="center"/>
              <w:rPr>
                <w:color w:val="000000"/>
                <w:szCs w:val="24"/>
              </w:rPr>
            </w:pPr>
            <w:r>
              <w:rPr>
                <w:color w:val="000000"/>
                <w:szCs w:val="24"/>
              </w:rPr>
              <w:t>4</w:t>
            </w:r>
            <w:r w:rsidRPr="004459B1">
              <w:rPr>
                <w:color w:val="000000"/>
                <w:szCs w:val="24"/>
              </w:rPr>
              <w:t>0</w:t>
            </w:r>
          </w:p>
        </w:tc>
        <w:tc>
          <w:tcPr>
            <w:tcW w:w="2773" w:type="dxa"/>
            <w:shd w:val="clear" w:color="auto" w:fill="auto"/>
            <w:vAlign w:val="center"/>
          </w:tcPr>
          <w:p w:rsidR="009A40A1" w:rsidRPr="004459B1" w:rsidRDefault="009A40A1" w:rsidP="00E37EF1">
            <w:pPr>
              <w:jc w:val="center"/>
              <w:rPr>
                <w:color w:val="000000"/>
                <w:szCs w:val="24"/>
              </w:rPr>
            </w:pPr>
            <w:r w:rsidRPr="004459B1">
              <w:rPr>
                <w:color w:val="000000"/>
                <w:szCs w:val="24"/>
              </w:rPr>
              <w:t>2024</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Замена аварийных участков тепловых сетей</w:t>
            </w:r>
          </w:p>
        </w:tc>
        <w:tc>
          <w:tcPr>
            <w:tcW w:w="3122" w:type="dxa"/>
            <w:shd w:val="clear" w:color="auto" w:fill="auto"/>
            <w:vAlign w:val="center"/>
          </w:tcPr>
          <w:p w:rsidR="009A40A1" w:rsidRPr="004459B1" w:rsidRDefault="009A40A1" w:rsidP="00E37EF1">
            <w:pPr>
              <w:jc w:val="center"/>
              <w:rPr>
                <w:color w:val="000000"/>
                <w:szCs w:val="24"/>
              </w:rPr>
            </w:pPr>
            <w:r w:rsidRPr="004459B1">
              <w:rPr>
                <w:color w:val="000000"/>
                <w:szCs w:val="24"/>
              </w:rPr>
              <w:t>4028,7</w:t>
            </w:r>
          </w:p>
        </w:tc>
        <w:tc>
          <w:tcPr>
            <w:tcW w:w="2773" w:type="dxa"/>
            <w:shd w:val="clear" w:color="auto" w:fill="auto"/>
            <w:vAlign w:val="center"/>
          </w:tcPr>
          <w:p w:rsidR="009A40A1" w:rsidRPr="004459B1" w:rsidRDefault="009A40A1" w:rsidP="00E37EF1">
            <w:pPr>
              <w:jc w:val="center"/>
              <w:rPr>
                <w:color w:val="000000"/>
                <w:szCs w:val="24"/>
              </w:rPr>
            </w:pPr>
            <w:r>
              <w:rPr>
                <w:color w:val="000000"/>
                <w:szCs w:val="24"/>
              </w:rPr>
              <w:t>2024-</w:t>
            </w:r>
            <w:r w:rsidRPr="004459B1">
              <w:rPr>
                <w:color w:val="000000"/>
                <w:szCs w:val="24"/>
              </w:rPr>
              <w:t>2025</w:t>
            </w:r>
          </w:p>
        </w:tc>
      </w:tr>
      <w:tr w:rsidR="009A40A1" w:rsidRPr="004459B1" w:rsidTr="00E37EF1">
        <w:tc>
          <w:tcPr>
            <w:tcW w:w="4136" w:type="dxa"/>
            <w:shd w:val="clear" w:color="auto" w:fill="auto"/>
            <w:vAlign w:val="center"/>
          </w:tcPr>
          <w:p w:rsidR="009A40A1" w:rsidRPr="004459B1" w:rsidRDefault="009A40A1" w:rsidP="00E37EF1">
            <w:pPr>
              <w:rPr>
                <w:color w:val="000000"/>
                <w:szCs w:val="24"/>
              </w:rPr>
            </w:pPr>
            <w:r w:rsidRPr="004459B1">
              <w:rPr>
                <w:color w:val="000000"/>
                <w:szCs w:val="24"/>
              </w:rPr>
              <w:t>Замена тепловой изоляции теплосетей</w:t>
            </w:r>
          </w:p>
        </w:tc>
        <w:tc>
          <w:tcPr>
            <w:tcW w:w="3122" w:type="dxa"/>
            <w:shd w:val="clear" w:color="auto" w:fill="auto"/>
            <w:vAlign w:val="center"/>
          </w:tcPr>
          <w:p w:rsidR="009A40A1" w:rsidRPr="004459B1" w:rsidRDefault="009A40A1" w:rsidP="00E37EF1">
            <w:pPr>
              <w:jc w:val="center"/>
              <w:rPr>
                <w:color w:val="000000"/>
                <w:szCs w:val="24"/>
              </w:rPr>
            </w:pPr>
            <w:r w:rsidRPr="004459B1">
              <w:rPr>
                <w:color w:val="000000"/>
                <w:szCs w:val="24"/>
              </w:rPr>
              <w:t>2854,9</w:t>
            </w:r>
          </w:p>
        </w:tc>
        <w:tc>
          <w:tcPr>
            <w:tcW w:w="2773" w:type="dxa"/>
            <w:shd w:val="clear" w:color="auto" w:fill="auto"/>
            <w:vAlign w:val="center"/>
          </w:tcPr>
          <w:p w:rsidR="009A40A1" w:rsidRPr="004459B1" w:rsidRDefault="009A40A1" w:rsidP="00E37EF1">
            <w:pPr>
              <w:jc w:val="center"/>
              <w:rPr>
                <w:color w:val="000000"/>
                <w:szCs w:val="24"/>
              </w:rPr>
            </w:pPr>
            <w:r w:rsidRPr="004459B1">
              <w:rPr>
                <w:color w:val="000000"/>
                <w:szCs w:val="24"/>
              </w:rPr>
              <w:t>2024</w:t>
            </w:r>
          </w:p>
        </w:tc>
      </w:tr>
      <w:tr w:rsidR="009A40A1" w:rsidRPr="004459B1" w:rsidTr="00E37EF1">
        <w:tc>
          <w:tcPr>
            <w:tcW w:w="4136" w:type="dxa"/>
            <w:shd w:val="clear" w:color="auto" w:fill="auto"/>
            <w:vAlign w:val="center"/>
          </w:tcPr>
          <w:p w:rsidR="009A40A1" w:rsidRPr="004459B1" w:rsidRDefault="009A40A1" w:rsidP="00E37EF1">
            <w:pPr>
              <w:rPr>
                <w:b/>
                <w:bCs/>
                <w:color w:val="000000"/>
                <w:szCs w:val="24"/>
              </w:rPr>
            </w:pPr>
            <w:r w:rsidRPr="004459B1">
              <w:rPr>
                <w:b/>
                <w:bCs/>
                <w:color w:val="000000"/>
                <w:szCs w:val="24"/>
              </w:rPr>
              <w:t xml:space="preserve">Итого </w:t>
            </w:r>
          </w:p>
        </w:tc>
        <w:tc>
          <w:tcPr>
            <w:tcW w:w="3122" w:type="dxa"/>
            <w:shd w:val="clear" w:color="auto" w:fill="auto"/>
            <w:vAlign w:val="center"/>
          </w:tcPr>
          <w:p w:rsidR="009A40A1" w:rsidRPr="004459B1" w:rsidRDefault="009A40A1" w:rsidP="00E37EF1">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92536,6</w:t>
            </w:r>
            <w:r>
              <w:rPr>
                <w:b/>
                <w:bCs/>
                <w:color w:val="000000"/>
                <w:szCs w:val="24"/>
              </w:rPr>
              <w:fldChar w:fldCharType="end"/>
            </w:r>
          </w:p>
        </w:tc>
        <w:tc>
          <w:tcPr>
            <w:tcW w:w="2773" w:type="dxa"/>
            <w:shd w:val="clear" w:color="auto" w:fill="auto"/>
            <w:vAlign w:val="center"/>
          </w:tcPr>
          <w:p w:rsidR="009A40A1" w:rsidRPr="004459B1" w:rsidRDefault="009A40A1" w:rsidP="00E37EF1">
            <w:pPr>
              <w:jc w:val="center"/>
              <w:rPr>
                <w:color w:val="000000"/>
                <w:szCs w:val="24"/>
              </w:rPr>
            </w:pPr>
          </w:p>
        </w:tc>
      </w:tr>
    </w:tbl>
    <w:p w:rsidR="009A40A1" w:rsidRPr="0087069A" w:rsidRDefault="009A40A1" w:rsidP="009A40A1">
      <w:pPr>
        <w:ind w:firstLine="225"/>
        <w:jc w:val="both"/>
        <w:rPr>
          <w:b/>
          <w:color w:val="000000"/>
        </w:rPr>
      </w:pPr>
    </w:p>
    <w:p w:rsidR="009A40A1" w:rsidRDefault="009A40A1" w:rsidP="009A40A1">
      <w:pPr>
        <w:ind w:firstLine="567"/>
        <w:jc w:val="both"/>
        <w:rPr>
          <w:sz w:val="26"/>
          <w:szCs w:val="26"/>
        </w:rPr>
      </w:pPr>
      <w:r w:rsidRPr="00980881">
        <w:rPr>
          <w:color w:val="000000"/>
          <w:sz w:val="26"/>
          <w:szCs w:val="26"/>
        </w:rPr>
        <w:t xml:space="preserve">Как следует из таблицы 9.1.1, общий объем финансирования в </w:t>
      </w:r>
      <w:r w:rsidRPr="00980881">
        <w:rPr>
          <w:sz w:val="26"/>
          <w:szCs w:val="26"/>
        </w:rPr>
        <w:t xml:space="preserve">строительство, реконструкцию и техническое перевооружение источников тепловой энергии и тепловых сетей оценивается в </w:t>
      </w:r>
      <w:r>
        <w:rPr>
          <w:b/>
          <w:color w:val="000000"/>
          <w:sz w:val="26"/>
          <w:szCs w:val="26"/>
        </w:rPr>
        <w:t xml:space="preserve">92536,6 </w:t>
      </w:r>
      <w:r w:rsidRPr="00980881">
        <w:rPr>
          <w:sz w:val="26"/>
          <w:szCs w:val="26"/>
        </w:rPr>
        <w:t>тыс. руб.</w:t>
      </w:r>
      <w:r w:rsidRPr="004459B1">
        <w:rPr>
          <w:sz w:val="26"/>
          <w:szCs w:val="26"/>
        </w:rPr>
        <w:t xml:space="preserve"> </w:t>
      </w:r>
      <w:r>
        <w:rPr>
          <w:sz w:val="26"/>
          <w:szCs w:val="26"/>
        </w:rPr>
        <w:t>По сценарию 1 системы теплоснабжения должны развиваться в случае приостановки или затяжки по времени процесса газификации п. Антропово и сельских населенных пунктов муниципального района.</w:t>
      </w:r>
    </w:p>
    <w:p w:rsidR="009A40A1" w:rsidRPr="00980881" w:rsidRDefault="009A40A1" w:rsidP="009A40A1">
      <w:pPr>
        <w:ind w:firstLine="708"/>
        <w:jc w:val="both"/>
        <w:rPr>
          <w:sz w:val="26"/>
          <w:szCs w:val="26"/>
        </w:rPr>
      </w:pPr>
      <w:r>
        <w:rPr>
          <w:sz w:val="26"/>
          <w:szCs w:val="26"/>
        </w:rPr>
        <w:t xml:space="preserve">При проведении газификации муниципального района развитие систем теплоснабжения может проводиться по сценариям 2, 3 или 4. </w:t>
      </w:r>
      <w:r>
        <w:rPr>
          <w:color w:val="000000"/>
          <w:sz w:val="26"/>
          <w:szCs w:val="26"/>
        </w:rPr>
        <w:t>О</w:t>
      </w:r>
      <w:r w:rsidRPr="00F31F55">
        <w:rPr>
          <w:color w:val="000000"/>
          <w:sz w:val="26"/>
          <w:szCs w:val="26"/>
        </w:rPr>
        <w:t>бъем</w:t>
      </w:r>
      <w:r>
        <w:rPr>
          <w:color w:val="000000"/>
          <w:sz w:val="26"/>
          <w:szCs w:val="26"/>
        </w:rPr>
        <w:t>ы</w:t>
      </w:r>
      <w:r w:rsidRPr="00F31F55">
        <w:rPr>
          <w:color w:val="000000"/>
          <w:sz w:val="26"/>
          <w:szCs w:val="26"/>
        </w:rPr>
        <w:t xml:space="preserve"> финансирования</w:t>
      </w:r>
      <w:r>
        <w:rPr>
          <w:color w:val="000000"/>
          <w:sz w:val="26"/>
          <w:szCs w:val="26"/>
        </w:rPr>
        <w:t xml:space="preserve"> работ по этим сценариям приведены в </w:t>
      </w:r>
      <w:r w:rsidRPr="00B27748">
        <w:rPr>
          <w:color w:val="000000"/>
          <w:sz w:val="26"/>
          <w:szCs w:val="26"/>
        </w:rPr>
        <w:t>таблиц</w:t>
      </w:r>
      <w:r>
        <w:rPr>
          <w:color w:val="000000"/>
          <w:sz w:val="26"/>
          <w:szCs w:val="26"/>
        </w:rPr>
        <w:t>ах</w:t>
      </w:r>
      <w:r w:rsidRPr="00B27748">
        <w:rPr>
          <w:color w:val="000000"/>
          <w:sz w:val="26"/>
          <w:szCs w:val="26"/>
        </w:rPr>
        <w:t xml:space="preserve"> 9.1.2</w:t>
      </w:r>
      <w:r>
        <w:rPr>
          <w:color w:val="000000"/>
          <w:sz w:val="26"/>
          <w:szCs w:val="26"/>
        </w:rPr>
        <w:t>, 9.1.3, 9.1.4.</w:t>
      </w:r>
    </w:p>
    <w:p w:rsidR="009A40A1" w:rsidRPr="00AF7C44" w:rsidRDefault="009A40A1" w:rsidP="009A40A1">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w:t>
      </w:r>
      <w:r>
        <w:rPr>
          <w:sz w:val="26"/>
          <w:szCs w:val="26"/>
        </w:rPr>
        <w:t xml:space="preserve">.2.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сетей</w:t>
      </w:r>
      <w:r w:rsidRPr="003E6DD9">
        <w:rPr>
          <w:sz w:val="26"/>
          <w:szCs w:val="26"/>
        </w:rPr>
        <w:t xml:space="preserve"> </w:t>
      </w:r>
      <w:r>
        <w:rPr>
          <w:sz w:val="26"/>
          <w:szCs w:val="26"/>
        </w:rPr>
        <w:t>по сценарию 2</w:t>
      </w:r>
      <w:r>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136"/>
        <w:gridCol w:w="3122"/>
        <w:gridCol w:w="2631"/>
      </w:tblGrid>
      <w:tr w:rsidR="009A40A1" w:rsidRPr="0009139A" w:rsidTr="00E37EF1">
        <w:tc>
          <w:tcPr>
            <w:tcW w:w="4136" w:type="dxa"/>
            <w:shd w:val="clear" w:color="auto" w:fill="auto"/>
          </w:tcPr>
          <w:p w:rsidR="009A40A1" w:rsidRPr="0009139A" w:rsidRDefault="009A40A1" w:rsidP="00E37EF1">
            <w:pPr>
              <w:jc w:val="center"/>
              <w:rPr>
                <w:b/>
                <w:color w:val="000000"/>
                <w:szCs w:val="24"/>
              </w:rPr>
            </w:pPr>
            <w:r w:rsidRPr="0009139A">
              <w:rPr>
                <w:color w:val="000000"/>
                <w:szCs w:val="24"/>
              </w:rPr>
              <w:t>Наименование теплоснабжающей организации, виды работ</w:t>
            </w:r>
          </w:p>
        </w:tc>
        <w:tc>
          <w:tcPr>
            <w:tcW w:w="3122" w:type="dxa"/>
          </w:tcPr>
          <w:p w:rsidR="009A40A1" w:rsidRPr="0009139A" w:rsidRDefault="009A40A1" w:rsidP="00E37EF1">
            <w:pPr>
              <w:jc w:val="center"/>
              <w:rPr>
                <w:color w:val="000000"/>
                <w:szCs w:val="24"/>
              </w:rPr>
            </w:pPr>
            <w:r w:rsidRPr="0009139A">
              <w:rPr>
                <w:color w:val="000000"/>
                <w:szCs w:val="24"/>
              </w:rPr>
              <w:t>Необходимый объем финансирования, тыс. руб.</w:t>
            </w:r>
          </w:p>
        </w:tc>
        <w:tc>
          <w:tcPr>
            <w:tcW w:w="2631" w:type="dxa"/>
            <w:shd w:val="clear" w:color="auto" w:fill="auto"/>
          </w:tcPr>
          <w:p w:rsidR="009A40A1" w:rsidRPr="0009139A" w:rsidRDefault="009A40A1" w:rsidP="00E37EF1">
            <w:pPr>
              <w:jc w:val="center"/>
              <w:rPr>
                <w:color w:val="000000"/>
                <w:szCs w:val="24"/>
              </w:rPr>
            </w:pPr>
            <w:r w:rsidRPr="0009139A">
              <w:rPr>
                <w:color w:val="000000"/>
                <w:szCs w:val="24"/>
              </w:rPr>
              <w:t>Рекомендуемый период внедрения, годы</w:t>
            </w:r>
          </w:p>
        </w:tc>
      </w:tr>
      <w:tr w:rsidR="009A40A1" w:rsidRPr="0009139A" w:rsidTr="00E37EF1">
        <w:tc>
          <w:tcPr>
            <w:tcW w:w="4136" w:type="dxa"/>
            <w:shd w:val="clear" w:color="auto" w:fill="auto"/>
            <w:vAlign w:val="center"/>
          </w:tcPr>
          <w:p w:rsidR="009A40A1" w:rsidRPr="009E23B6" w:rsidRDefault="009A40A1" w:rsidP="00E37EF1">
            <w:pPr>
              <w:jc w:val="center"/>
              <w:rPr>
                <w:color w:val="000000"/>
                <w:szCs w:val="24"/>
              </w:rPr>
            </w:pPr>
            <w:r w:rsidRPr="004459B1">
              <w:rPr>
                <w:b/>
                <w:bCs/>
                <w:color w:val="000000"/>
                <w:szCs w:val="24"/>
              </w:rPr>
              <w:t>МУП «Теплоэнерго»</w:t>
            </w:r>
          </w:p>
        </w:tc>
        <w:tc>
          <w:tcPr>
            <w:tcW w:w="3122" w:type="dxa"/>
            <w:vAlign w:val="center"/>
          </w:tcPr>
          <w:p w:rsidR="009A40A1" w:rsidRDefault="009A40A1" w:rsidP="00E37EF1">
            <w:pPr>
              <w:jc w:val="center"/>
              <w:rPr>
                <w:color w:val="000000"/>
                <w:szCs w:val="24"/>
              </w:rPr>
            </w:pPr>
          </w:p>
        </w:tc>
        <w:tc>
          <w:tcPr>
            <w:tcW w:w="2631" w:type="dxa"/>
            <w:shd w:val="clear" w:color="auto" w:fill="auto"/>
          </w:tcPr>
          <w:p w:rsidR="009A40A1" w:rsidRDefault="009A40A1" w:rsidP="00E37EF1">
            <w:pPr>
              <w:jc w:val="center"/>
              <w:rPr>
                <w:color w:val="000000"/>
                <w:szCs w:val="24"/>
              </w:rPr>
            </w:pPr>
          </w:p>
        </w:tc>
      </w:tr>
      <w:tr w:rsidR="009A40A1" w:rsidRPr="0009139A" w:rsidTr="00E37EF1">
        <w:tc>
          <w:tcPr>
            <w:tcW w:w="4136" w:type="dxa"/>
            <w:shd w:val="clear" w:color="auto" w:fill="auto"/>
            <w:vAlign w:val="center"/>
          </w:tcPr>
          <w:p w:rsidR="009A40A1" w:rsidRPr="009E23B6" w:rsidRDefault="009A40A1" w:rsidP="00E37EF1">
            <w:pPr>
              <w:rPr>
                <w:color w:val="000000"/>
                <w:szCs w:val="24"/>
              </w:rPr>
            </w:pPr>
            <w:r w:rsidRPr="009E23B6">
              <w:rPr>
                <w:color w:val="000000"/>
                <w:szCs w:val="24"/>
              </w:rPr>
              <w:t>Газификация  бюджетных организаций</w:t>
            </w:r>
          </w:p>
        </w:tc>
        <w:tc>
          <w:tcPr>
            <w:tcW w:w="3122" w:type="dxa"/>
            <w:vAlign w:val="center"/>
          </w:tcPr>
          <w:p w:rsidR="009A40A1" w:rsidRPr="0009139A" w:rsidRDefault="009A40A1" w:rsidP="00E37EF1">
            <w:pPr>
              <w:jc w:val="center"/>
              <w:rPr>
                <w:color w:val="000000"/>
                <w:szCs w:val="24"/>
              </w:rPr>
            </w:pPr>
            <w:r>
              <w:rPr>
                <w:color w:val="000000"/>
                <w:szCs w:val="24"/>
              </w:rPr>
              <w:t>28705,0</w:t>
            </w:r>
          </w:p>
        </w:tc>
        <w:tc>
          <w:tcPr>
            <w:tcW w:w="2631" w:type="dxa"/>
            <w:shd w:val="clear" w:color="auto" w:fill="auto"/>
          </w:tcPr>
          <w:p w:rsidR="009A40A1" w:rsidRPr="0009139A" w:rsidRDefault="009A40A1" w:rsidP="00E37EF1">
            <w:pPr>
              <w:jc w:val="center"/>
              <w:rPr>
                <w:color w:val="000000"/>
                <w:szCs w:val="24"/>
              </w:rPr>
            </w:pPr>
            <w:r>
              <w:rPr>
                <w:color w:val="000000"/>
                <w:szCs w:val="24"/>
              </w:rPr>
              <w:t>2027 - 2028</w:t>
            </w:r>
          </w:p>
        </w:tc>
      </w:tr>
      <w:tr w:rsidR="009A40A1" w:rsidRPr="0009139A" w:rsidTr="00E37EF1">
        <w:tc>
          <w:tcPr>
            <w:tcW w:w="4136" w:type="dxa"/>
            <w:shd w:val="clear" w:color="auto" w:fill="auto"/>
            <w:vAlign w:val="center"/>
          </w:tcPr>
          <w:p w:rsidR="009A40A1" w:rsidRPr="009E23B6" w:rsidRDefault="009A40A1" w:rsidP="00E37EF1">
            <w:pPr>
              <w:rPr>
                <w:color w:val="000000"/>
                <w:szCs w:val="24"/>
              </w:rPr>
            </w:pPr>
            <w:r w:rsidRPr="009E23B6">
              <w:rPr>
                <w:color w:val="000000"/>
                <w:szCs w:val="24"/>
              </w:rPr>
              <w:t>Газификация  прочих</w:t>
            </w:r>
          </w:p>
        </w:tc>
        <w:tc>
          <w:tcPr>
            <w:tcW w:w="3122" w:type="dxa"/>
            <w:vAlign w:val="center"/>
          </w:tcPr>
          <w:p w:rsidR="009A40A1" w:rsidRPr="0009139A" w:rsidRDefault="009A40A1" w:rsidP="00E37EF1">
            <w:pPr>
              <w:jc w:val="center"/>
              <w:rPr>
                <w:color w:val="000000"/>
                <w:szCs w:val="24"/>
              </w:rPr>
            </w:pPr>
            <w:r>
              <w:rPr>
                <w:color w:val="000000"/>
                <w:szCs w:val="24"/>
              </w:rPr>
              <w:t>1509,9</w:t>
            </w:r>
          </w:p>
        </w:tc>
        <w:tc>
          <w:tcPr>
            <w:tcW w:w="2631" w:type="dxa"/>
            <w:shd w:val="clear" w:color="auto" w:fill="auto"/>
          </w:tcPr>
          <w:p w:rsidR="009A40A1" w:rsidRPr="0009139A" w:rsidRDefault="009A40A1" w:rsidP="00E37EF1">
            <w:pPr>
              <w:jc w:val="center"/>
              <w:rPr>
                <w:color w:val="000000"/>
                <w:szCs w:val="24"/>
              </w:rPr>
            </w:pPr>
            <w:r>
              <w:rPr>
                <w:color w:val="000000"/>
                <w:szCs w:val="24"/>
              </w:rPr>
              <w:t>2027 - 2028</w:t>
            </w:r>
          </w:p>
        </w:tc>
      </w:tr>
      <w:tr w:rsidR="009A40A1" w:rsidRPr="0009139A" w:rsidTr="00E37EF1">
        <w:tc>
          <w:tcPr>
            <w:tcW w:w="4136" w:type="dxa"/>
            <w:shd w:val="clear" w:color="auto" w:fill="auto"/>
            <w:vAlign w:val="center"/>
          </w:tcPr>
          <w:p w:rsidR="009A40A1" w:rsidRPr="0009139A" w:rsidRDefault="009A40A1" w:rsidP="00E37EF1">
            <w:pPr>
              <w:jc w:val="center"/>
              <w:rPr>
                <w:b/>
                <w:bCs/>
                <w:color w:val="000000"/>
                <w:szCs w:val="24"/>
              </w:rPr>
            </w:pPr>
            <w:r>
              <w:rPr>
                <w:b/>
                <w:bCs/>
                <w:color w:val="000000"/>
                <w:szCs w:val="24"/>
              </w:rPr>
              <w:t xml:space="preserve">итого </w:t>
            </w:r>
          </w:p>
        </w:tc>
        <w:tc>
          <w:tcPr>
            <w:tcW w:w="3122" w:type="dxa"/>
            <w:vAlign w:val="center"/>
          </w:tcPr>
          <w:p w:rsidR="009A40A1" w:rsidRPr="0009139A" w:rsidRDefault="009A40A1" w:rsidP="00E37EF1">
            <w:pPr>
              <w:jc w:val="center"/>
              <w:rPr>
                <w:b/>
                <w:bCs/>
                <w:color w:val="000000"/>
                <w:szCs w:val="24"/>
              </w:rPr>
            </w:pPr>
            <w:r>
              <w:rPr>
                <w:b/>
                <w:bCs/>
                <w:color w:val="000000"/>
                <w:szCs w:val="24"/>
              </w:rPr>
              <w:t>30214</w:t>
            </w:r>
            <w:r w:rsidRPr="0009139A">
              <w:rPr>
                <w:b/>
                <w:bCs/>
                <w:color w:val="000000"/>
                <w:szCs w:val="24"/>
              </w:rPr>
              <w:t>,0</w:t>
            </w:r>
          </w:p>
        </w:tc>
        <w:tc>
          <w:tcPr>
            <w:tcW w:w="2631" w:type="dxa"/>
            <w:shd w:val="clear" w:color="auto" w:fill="auto"/>
          </w:tcPr>
          <w:p w:rsidR="009A40A1" w:rsidRPr="0009139A" w:rsidRDefault="009A40A1" w:rsidP="00E37EF1">
            <w:pPr>
              <w:jc w:val="center"/>
              <w:rPr>
                <w:color w:val="000000"/>
                <w:szCs w:val="24"/>
              </w:rPr>
            </w:pPr>
          </w:p>
        </w:tc>
      </w:tr>
      <w:tr w:rsidR="009A40A1" w:rsidRPr="0009139A" w:rsidTr="00E37EF1">
        <w:tc>
          <w:tcPr>
            <w:tcW w:w="4136" w:type="dxa"/>
            <w:shd w:val="clear" w:color="auto" w:fill="auto"/>
            <w:vAlign w:val="center"/>
          </w:tcPr>
          <w:p w:rsidR="009A40A1" w:rsidRPr="00402754" w:rsidRDefault="009A40A1" w:rsidP="00E37EF1">
            <w:pPr>
              <w:jc w:val="center"/>
              <w:rPr>
                <w:b/>
                <w:color w:val="000000"/>
                <w:szCs w:val="24"/>
              </w:rPr>
            </w:pPr>
            <w:r w:rsidRPr="00402754">
              <w:rPr>
                <w:b/>
                <w:color w:val="000000"/>
                <w:szCs w:val="24"/>
              </w:rPr>
              <w:t xml:space="preserve">ООО "Сокол" </w:t>
            </w:r>
          </w:p>
        </w:tc>
        <w:tc>
          <w:tcPr>
            <w:tcW w:w="3122" w:type="dxa"/>
            <w:vAlign w:val="center"/>
          </w:tcPr>
          <w:p w:rsidR="009A40A1" w:rsidRPr="0009139A" w:rsidRDefault="009A40A1" w:rsidP="00E37EF1">
            <w:pPr>
              <w:jc w:val="center"/>
              <w:rPr>
                <w:color w:val="000000"/>
                <w:szCs w:val="24"/>
              </w:rPr>
            </w:pPr>
          </w:p>
        </w:tc>
        <w:tc>
          <w:tcPr>
            <w:tcW w:w="2631" w:type="dxa"/>
            <w:shd w:val="clear" w:color="auto" w:fill="auto"/>
          </w:tcPr>
          <w:p w:rsidR="009A40A1" w:rsidRPr="0009139A" w:rsidRDefault="009A40A1" w:rsidP="00E37EF1">
            <w:pPr>
              <w:jc w:val="center"/>
              <w:rPr>
                <w:color w:val="000000"/>
                <w:szCs w:val="24"/>
              </w:rPr>
            </w:pPr>
          </w:p>
        </w:tc>
      </w:tr>
      <w:tr w:rsidR="009A40A1" w:rsidRPr="0009139A" w:rsidTr="00E37EF1">
        <w:tc>
          <w:tcPr>
            <w:tcW w:w="4136" w:type="dxa"/>
            <w:shd w:val="clear" w:color="auto" w:fill="auto"/>
            <w:vAlign w:val="center"/>
          </w:tcPr>
          <w:p w:rsidR="009A40A1" w:rsidRPr="00121654" w:rsidRDefault="009A40A1" w:rsidP="00E37EF1">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3122" w:type="dxa"/>
            <w:vAlign w:val="center"/>
          </w:tcPr>
          <w:p w:rsidR="009A40A1" w:rsidRPr="00121654" w:rsidRDefault="009A40A1" w:rsidP="00E37EF1">
            <w:pPr>
              <w:jc w:val="center"/>
              <w:rPr>
                <w:color w:val="000000"/>
                <w:szCs w:val="24"/>
              </w:rPr>
            </w:pPr>
            <w:r w:rsidRPr="00121654">
              <w:rPr>
                <w:color w:val="000000"/>
                <w:szCs w:val="24"/>
              </w:rPr>
              <w:t>3679,4</w:t>
            </w:r>
          </w:p>
        </w:tc>
        <w:tc>
          <w:tcPr>
            <w:tcW w:w="2631" w:type="dxa"/>
            <w:shd w:val="clear" w:color="auto" w:fill="auto"/>
            <w:vAlign w:val="center"/>
          </w:tcPr>
          <w:p w:rsidR="009A40A1" w:rsidRPr="0009139A" w:rsidRDefault="009A40A1" w:rsidP="00E37EF1">
            <w:pPr>
              <w:jc w:val="center"/>
              <w:rPr>
                <w:color w:val="000000"/>
                <w:szCs w:val="24"/>
              </w:rPr>
            </w:pPr>
            <w:r>
              <w:rPr>
                <w:color w:val="000000"/>
                <w:szCs w:val="24"/>
              </w:rPr>
              <w:t>2027 - 2028</w:t>
            </w:r>
          </w:p>
        </w:tc>
      </w:tr>
      <w:tr w:rsidR="009A40A1" w:rsidRPr="0009139A" w:rsidTr="00E37EF1">
        <w:tc>
          <w:tcPr>
            <w:tcW w:w="4136" w:type="dxa"/>
            <w:shd w:val="clear" w:color="auto" w:fill="auto"/>
            <w:vAlign w:val="center"/>
          </w:tcPr>
          <w:p w:rsidR="009A40A1" w:rsidRPr="0009139A" w:rsidRDefault="009A40A1" w:rsidP="00E37EF1">
            <w:pPr>
              <w:jc w:val="center"/>
              <w:rPr>
                <w:b/>
                <w:color w:val="000000"/>
                <w:szCs w:val="24"/>
              </w:rPr>
            </w:pPr>
            <w:r w:rsidRPr="0009139A">
              <w:rPr>
                <w:b/>
                <w:color w:val="000000"/>
                <w:szCs w:val="24"/>
              </w:rPr>
              <w:t>Всего</w:t>
            </w:r>
          </w:p>
        </w:tc>
        <w:tc>
          <w:tcPr>
            <w:tcW w:w="3122" w:type="dxa"/>
            <w:vAlign w:val="center"/>
          </w:tcPr>
          <w:p w:rsidR="009A40A1" w:rsidRPr="0009139A" w:rsidRDefault="009A40A1" w:rsidP="00E37EF1">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33893,4</w:t>
            </w:r>
            <w:r>
              <w:rPr>
                <w:b/>
                <w:color w:val="000000"/>
                <w:szCs w:val="24"/>
              </w:rPr>
              <w:fldChar w:fldCharType="end"/>
            </w:r>
          </w:p>
        </w:tc>
        <w:tc>
          <w:tcPr>
            <w:tcW w:w="2631" w:type="dxa"/>
            <w:shd w:val="clear" w:color="auto" w:fill="auto"/>
          </w:tcPr>
          <w:p w:rsidR="009A40A1" w:rsidRPr="0009139A" w:rsidRDefault="009A40A1" w:rsidP="00E37EF1">
            <w:pPr>
              <w:jc w:val="center"/>
              <w:rPr>
                <w:b/>
                <w:color w:val="000000"/>
                <w:szCs w:val="24"/>
              </w:rPr>
            </w:pPr>
          </w:p>
        </w:tc>
      </w:tr>
    </w:tbl>
    <w:p w:rsidR="009A40A1" w:rsidRPr="00D21E9E" w:rsidRDefault="009A40A1" w:rsidP="009A40A1">
      <w:pPr>
        <w:spacing w:before="120" w:after="120"/>
        <w:jc w:val="center"/>
        <w:rPr>
          <w:color w:val="000000"/>
        </w:rPr>
      </w:pPr>
      <w:r w:rsidRPr="00DC09C0">
        <w:rPr>
          <w:sz w:val="26"/>
          <w:szCs w:val="26"/>
        </w:rPr>
        <w:lastRenderedPageBreak/>
        <w:t xml:space="preserve">Таблица </w:t>
      </w:r>
      <w:r>
        <w:rPr>
          <w:sz w:val="26"/>
          <w:szCs w:val="26"/>
        </w:rPr>
        <w:t>9</w:t>
      </w:r>
      <w:r w:rsidRPr="00DC09C0">
        <w:rPr>
          <w:sz w:val="26"/>
          <w:szCs w:val="26"/>
        </w:rPr>
        <w:t>.1</w:t>
      </w:r>
      <w:r>
        <w:rPr>
          <w:sz w:val="26"/>
          <w:szCs w:val="26"/>
        </w:rPr>
        <w:t xml:space="preserve">.3.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сетей</w:t>
      </w:r>
      <w:r w:rsidRPr="003E6DD9">
        <w:rPr>
          <w:sz w:val="26"/>
          <w:szCs w:val="26"/>
        </w:rPr>
        <w:t xml:space="preserve"> </w:t>
      </w:r>
      <w:r>
        <w:rPr>
          <w:sz w:val="26"/>
          <w:szCs w:val="26"/>
        </w:rPr>
        <w:t>по сценарию 3</w:t>
      </w:r>
      <w:r>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136"/>
        <w:gridCol w:w="3122"/>
        <w:gridCol w:w="2631"/>
      </w:tblGrid>
      <w:tr w:rsidR="009A40A1" w:rsidRPr="00D21E9E" w:rsidTr="00E37EF1">
        <w:tc>
          <w:tcPr>
            <w:tcW w:w="4136" w:type="dxa"/>
            <w:shd w:val="clear" w:color="auto" w:fill="auto"/>
          </w:tcPr>
          <w:p w:rsidR="009A40A1" w:rsidRPr="00D21E9E" w:rsidRDefault="009A40A1" w:rsidP="00E37EF1">
            <w:pPr>
              <w:jc w:val="center"/>
              <w:rPr>
                <w:b/>
                <w:color w:val="000000"/>
                <w:szCs w:val="24"/>
              </w:rPr>
            </w:pPr>
            <w:r w:rsidRPr="00D21E9E">
              <w:rPr>
                <w:color w:val="000000"/>
                <w:szCs w:val="24"/>
              </w:rPr>
              <w:t>Наименование теплоснабжающей организации, виды работ</w:t>
            </w:r>
          </w:p>
        </w:tc>
        <w:tc>
          <w:tcPr>
            <w:tcW w:w="3122" w:type="dxa"/>
          </w:tcPr>
          <w:p w:rsidR="009A40A1" w:rsidRPr="00D21E9E" w:rsidRDefault="009A40A1" w:rsidP="00E37EF1">
            <w:pPr>
              <w:jc w:val="center"/>
              <w:rPr>
                <w:color w:val="000000"/>
                <w:szCs w:val="24"/>
              </w:rPr>
            </w:pPr>
            <w:r w:rsidRPr="00D21E9E">
              <w:rPr>
                <w:color w:val="000000"/>
                <w:szCs w:val="24"/>
              </w:rPr>
              <w:t>Необходимый объем финансирования, тыс. руб.</w:t>
            </w:r>
          </w:p>
        </w:tc>
        <w:tc>
          <w:tcPr>
            <w:tcW w:w="2631" w:type="dxa"/>
            <w:shd w:val="clear" w:color="auto" w:fill="auto"/>
          </w:tcPr>
          <w:p w:rsidR="009A40A1" w:rsidRPr="00D21E9E" w:rsidRDefault="009A40A1" w:rsidP="00E37EF1">
            <w:pPr>
              <w:jc w:val="center"/>
              <w:rPr>
                <w:color w:val="000000"/>
                <w:szCs w:val="24"/>
              </w:rPr>
            </w:pPr>
            <w:r w:rsidRPr="00D21E9E">
              <w:rPr>
                <w:color w:val="000000"/>
                <w:szCs w:val="24"/>
              </w:rPr>
              <w:t>Рекомендуемый период внедрения, годы</w:t>
            </w:r>
          </w:p>
        </w:tc>
      </w:tr>
      <w:tr w:rsidR="009A40A1" w:rsidRPr="00D21E9E" w:rsidTr="00E37EF1">
        <w:tc>
          <w:tcPr>
            <w:tcW w:w="4136" w:type="dxa"/>
            <w:shd w:val="clear" w:color="auto" w:fill="auto"/>
            <w:vAlign w:val="bottom"/>
          </w:tcPr>
          <w:p w:rsidR="009A40A1" w:rsidRPr="00D21E9E" w:rsidRDefault="009A40A1" w:rsidP="00E37EF1">
            <w:pPr>
              <w:jc w:val="center"/>
              <w:rPr>
                <w:color w:val="000000"/>
                <w:szCs w:val="24"/>
              </w:rPr>
            </w:pPr>
            <w:r w:rsidRPr="00D21E9E">
              <w:rPr>
                <w:b/>
                <w:bCs/>
                <w:color w:val="000000"/>
                <w:szCs w:val="24"/>
              </w:rPr>
              <w:t>МУП «Теплоэнерго»</w:t>
            </w:r>
          </w:p>
        </w:tc>
        <w:tc>
          <w:tcPr>
            <w:tcW w:w="3122" w:type="dxa"/>
            <w:vAlign w:val="center"/>
          </w:tcPr>
          <w:p w:rsidR="009A40A1" w:rsidRPr="00D21E9E" w:rsidRDefault="009A40A1" w:rsidP="00E37EF1">
            <w:pPr>
              <w:jc w:val="center"/>
              <w:rPr>
                <w:color w:val="000000"/>
                <w:szCs w:val="24"/>
              </w:rPr>
            </w:pPr>
          </w:p>
        </w:tc>
        <w:tc>
          <w:tcPr>
            <w:tcW w:w="2631" w:type="dxa"/>
            <w:shd w:val="clear" w:color="auto" w:fill="auto"/>
          </w:tcPr>
          <w:p w:rsidR="009A40A1" w:rsidRPr="00D21E9E" w:rsidRDefault="009A40A1" w:rsidP="00E37EF1">
            <w:pPr>
              <w:jc w:val="center"/>
              <w:rPr>
                <w:color w:val="000000"/>
                <w:szCs w:val="24"/>
              </w:rPr>
            </w:pPr>
          </w:p>
        </w:tc>
      </w:tr>
      <w:tr w:rsidR="009A40A1" w:rsidRPr="00D21E9E" w:rsidTr="00E37EF1">
        <w:tc>
          <w:tcPr>
            <w:tcW w:w="4136" w:type="dxa"/>
            <w:shd w:val="clear" w:color="auto" w:fill="auto"/>
            <w:vAlign w:val="center"/>
          </w:tcPr>
          <w:p w:rsidR="009A40A1" w:rsidRPr="00D21E9E" w:rsidRDefault="009A40A1" w:rsidP="00E37EF1">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3122" w:type="dxa"/>
            <w:vAlign w:val="center"/>
          </w:tcPr>
          <w:p w:rsidR="009A40A1" w:rsidRPr="00D21E9E" w:rsidRDefault="009A40A1" w:rsidP="00E37EF1">
            <w:pPr>
              <w:jc w:val="center"/>
              <w:rPr>
                <w:color w:val="000000"/>
                <w:szCs w:val="24"/>
              </w:rPr>
            </w:pPr>
            <w:r>
              <w:rPr>
                <w:color w:val="000000"/>
              </w:rPr>
              <w:t>51102,5</w:t>
            </w:r>
          </w:p>
        </w:tc>
        <w:tc>
          <w:tcPr>
            <w:tcW w:w="2631" w:type="dxa"/>
            <w:shd w:val="clear" w:color="auto" w:fill="auto"/>
            <w:vAlign w:val="center"/>
          </w:tcPr>
          <w:p w:rsidR="009A40A1" w:rsidRDefault="009A40A1" w:rsidP="00E37EF1">
            <w:pPr>
              <w:jc w:val="center"/>
            </w:pPr>
            <w:r w:rsidRPr="0047776D">
              <w:rPr>
                <w:color w:val="000000"/>
                <w:szCs w:val="24"/>
              </w:rPr>
              <w:t>2027 - 2028</w:t>
            </w:r>
          </w:p>
        </w:tc>
      </w:tr>
      <w:tr w:rsidR="009A40A1" w:rsidRPr="00D21E9E" w:rsidTr="00E37EF1">
        <w:tc>
          <w:tcPr>
            <w:tcW w:w="4136" w:type="dxa"/>
            <w:shd w:val="clear" w:color="auto" w:fill="auto"/>
            <w:vAlign w:val="center"/>
          </w:tcPr>
          <w:p w:rsidR="009A40A1" w:rsidRPr="00D21E9E" w:rsidRDefault="009A40A1" w:rsidP="00E37EF1">
            <w:pPr>
              <w:jc w:val="center"/>
              <w:rPr>
                <w:b/>
                <w:bCs/>
                <w:color w:val="000000"/>
                <w:szCs w:val="24"/>
              </w:rPr>
            </w:pPr>
            <w:r w:rsidRPr="00D21E9E">
              <w:rPr>
                <w:b/>
                <w:bCs/>
                <w:color w:val="000000"/>
                <w:szCs w:val="24"/>
              </w:rPr>
              <w:t xml:space="preserve">итого </w:t>
            </w:r>
          </w:p>
        </w:tc>
        <w:tc>
          <w:tcPr>
            <w:tcW w:w="3122" w:type="dxa"/>
            <w:vAlign w:val="center"/>
          </w:tcPr>
          <w:p w:rsidR="009A40A1" w:rsidRPr="00D21E9E" w:rsidRDefault="009A40A1" w:rsidP="00E37EF1">
            <w:pPr>
              <w:jc w:val="center"/>
              <w:rPr>
                <w:b/>
                <w:bCs/>
                <w:color w:val="000000"/>
                <w:szCs w:val="24"/>
              </w:rPr>
            </w:pPr>
            <w:r>
              <w:rPr>
                <w:b/>
                <w:bCs/>
                <w:color w:val="000000"/>
                <w:szCs w:val="24"/>
              </w:rPr>
              <w:t>51102,5</w:t>
            </w:r>
          </w:p>
        </w:tc>
        <w:tc>
          <w:tcPr>
            <w:tcW w:w="2631" w:type="dxa"/>
            <w:shd w:val="clear" w:color="auto" w:fill="auto"/>
          </w:tcPr>
          <w:p w:rsidR="009A40A1" w:rsidRPr="00D21E9E" w:rsidRDefault="009A40A1" w:rsidP="00E37EF1">
            <w:pPr>
              <w:jc w:val="center"/>
              <w:rPr>
                <w:color w:val="000000"/>
                <w:szCs w:val="24"/>
              </w:rPr>
            </w:pPr>
          </w:p>
        </w:tc>
      </w:tr>
      <w:tr w:rsidR="009A40A1" w:rsidRPr="00D21E9E" w:rsidTr="00E37EF1">
        <w:tc>
          <w:tcPr>
            <w:tcW w:w="4136" w:type="dxa"/>
            <w:shd w:val="clear" w:color="auto" w:fill="auto"/>
            <w:vAlign w:val="center"/>
          </w:tcPr>
          <w:p w:rsidR="009A40A1" w:rsidRPr="00D21E9E" w:rsidRDefault="009A40A1" w:rsidP="00E37EF1">
            <w:pPr>
              <w:jc w:val="center"/>
              <w:rPr>
                <w:b/>
                <w:color w:val="000000"/>
                <w:szCs w:val="24"/>
              </w:rPr>
            </w:pPr>
            <w:r w:rsidRPr="00D21E9E">
              <w:rPr>
                <w:b/>
                <w:color w:val="000000"/>
                <w:szCs w:val="24"/>
              </w:rPr>
              <w:t>ООО "Сокол"</w:t>
            </w:r>
          </w:p>
        </w:tc>
        <w:tc>
          <w:tcPr>
            <w:tcW w:w="3122" w:type="dxa"/>
            <w:vAlign w:val="center"/>
          </w:tcPr>
          <w:p w:rsidR="009A40A1" w:rsidRPr="00D21E9E" w:rsidRDefault="009A40A1" w:rsidP="00E37EF1">
            <w:pPr>
              <w:jc w:val="center"/>
              <w:rPr>
                <w:color w:val="000000"/>
                <w:szCs w:val="24"/>
              </w:rPr>
            </w:pPr>
          </w:p>
        </w:tc>
        <w:tc>
          <w:tcPr>
            <w:tcW w:w="2631" w:type="dxa"/>
            <w:shd w:val="clear" w:color="auto" w:fill="auto"/>
            <w:vAlign w:val="center"/>
          </w:tcPr>
          <w:p w:rsidR="009A40A1" w:rsidRPr="00D21E9E" w:rsidRDefault="009A40A1" w:rsidP="00E37EF1">
            <w:pPr>
              <w:jc w:val="center"/>
              <w:rPr>
                <w:color w:val="000000"/>
                <w:szCs w:val="24"/>
              </w:rPr>
            </w:pPr>
          </w:p>
        </w:tc>
      </w:tr>
      <w:tr w:rsidR="009A40A1" w:rsidRPr="00D21E9E" w:rsidTr="00E37EF1">
        <w:tc>
          <w:tcPr>
            <w:tcW w:w="4136" w:type="dxa"/>
            <w:shd w:val="clear" w:color="auto" w:fill="auto"/>
            <w:vAlign w:val="center"/>
          </w:tcPr>
          <w:p w:rsidR="009A40A1" w:rsidRPr="00121654" w:rsidRDefault="009A40A1" w:rsidP="00E37EF1">
            <w:pPr>
              <w:rPr>
                <w:color w:val="000000"/>
                <w:szCs w:val="24"/>
              </w:rPr>
            </w:pPr>
            <w:r>
              <w:rPr>
                <w:color w:val="000000"/>
                <w:szCs w:val="24"/>
              </w:rPr>
              <w:t>Строительство газовой БМК</w:t>
            </w:r>
          </w:p>
        </w:tc>
        <w:tc>
          <w:tcPr>
            <w:tcW w:w="3122" w:type="dxa"/>
            <w:vAlign w:val="center"/>
          </w:tcPr>
          <w:p w:rsidR="009A40A1" w:rsidRPr="00D21E9E" w:rsidRDefault="009A40A1" w:rsidP="00E37EF1">
            <w:pPr>
              <w:jc w:val="center"/>
              <w:rPr>
                <w:b/>
                <w:color w:val="000000"/>
                <w:szCs w:val="24"/>
              </w:rPr>
            </w:pPr>
            <w:r w:rsidRPr="00D21E9E">
              <w:rPr>
                <w:color w:val="000000"/>
                <w:szCs w:val="24"/>
              </w:rPr>
              <w:t>4727,1</w:t>
            </w:r>
          </w:p>
        </w:tc>
        <w:tc>
          <w:tcPr>
            <w:tcW w:w="2631" w:type="dxa"/>
            <w:shd w:val="clear" w:color="auto" w:fill="auto"/>
          </w:tcPr>
          <w:p w:rsidR="009A40A1" w:rsidRPr="00D21E9E" w:rsidRDefault="009A40A1" w:rsidP="00E37EF1">
            <w:pPr>
              <w:jc w:val="center"/>
              <w:rPr>
                <w:b/>
                <w:color w:val="000000"/>
                <w:szCs w:val="24"/>
              </w:rPr>
            </w:pPr>
            <w:r>
              <w:rPr>
                <w:color w:val="000000"/>
                <w:szCs w:val="24"/>
              </w:rPr>
              <w:t>2027 - 2028</w:t>
            </w:r>
          </w:p>
        </w:tc>
      </w:tr>
      <w:tr w:rsidR="009A40A1" w:rsidRPr="00D21E9E" w:rsidTr="00E37EF1">
        <w:tc>
          <w:tcPr>
            <w:tcW w:w="4136" w:type="dxa"/>
            <w:shd w:val="clear" w:color="auto" w:fill="auto"/>
            <w:vAlign w:val="center"/>
          </w:tcPr>
          <w:p w:rsidR="009A40A1" w:rsidRPr="00402754" w:rsidRDefault="009A40A1" w:rsidP="00E37EF1">
            <w:pPr>
              <w:rPr>
                <w:b/>
                <w:color w:val="000000"/>
                <w:szCs w:val="24"/>
              </w:rPr>
            </w:pPr>
            <w:r w:rsidRPr="00402754">
              <w:rPr>
                <w:b/>
                <w:color w:val="000000"/>
                <w:szCs w:val="24"/>
              </w:rPr>
              <w:t>Всего</w:t>
            </w:r>
          </w:p>
        </w:tc>
        <w:tc>
          <w:tcPr>
            <w:tcW w:w="3122" w:type="dxa"/>
            <w:vAlign w:val="center"/>
          </w:tcPr>
          <w:p w:rsidR="009A40A1" w:rsidRPr="00402754" w:rsidRDefault="009A40A1" w:rsidP="00E37EF1">
            <w:pPr>
              <w:jc w:val="center"/>
              <w:rPr>
                <w:b/>
                <w:color w:val="000000"/>
                <w:szCs w:val="24"/>
              </w:rPr>
            </w:pPr>
            <w:r w:rsidRPr="00402754">
              <w:rPr>
                <w:b/>
                <w:color w:val="000000"/>
                <w:szCs w:val="24"/>
              </w:rPr>
              <w:fldChar w:fldCharType="begin"/>
            </w:r>
            <w:r w:rsidRPr="00402754">
              <w:rPr>
                <w:b/>
                <w:color w:val="000000"/>
                <w:szCs w:val="24"/>
              </w:rPr>
              <w:instrText xml:space="preserve"> =SUM(ABOVE) </w:instrText>
            </w:r>
            <w:r w:rsidRPr="00402754">
              <w:rPr>
                <w:b/>
                <w:color w:val="000000"/>
                <w:szCs w:val="24"/>
              </w:rPr>
              <w:fldChar w:fldCharType="separate"/>
            </w:r>
            <w:r w:rsidRPr="00402754">
              <w:rPr>
                <w:b/>
                <w:noProof/>
                <w:color w:val="000000"/>
                <w:szCs w:val="24"/>
              </w:rPr>
              <w:t>55829,6</w:t>
            </w:r>
            <w:r w:rsidRPr="00402754">
              <w:rPr>
                <w:b/>
                <w:color w:val="000000"/>
                <w:szCs w:val="24"/>
              </w:rPr>
              <w:fldChar w:fldCharType="end"/>
            </w:r>
          </w:p>
        </w:tc>
        <w:tc>
          <w:tcPr>
            <w:tcW w:w="2631" w:type="dxa"/>
            <w:shd w:val="clear" w:color="auto" w:fill="auto"/>
          </w:tcPr>
          <w:p w:rsidR="009A40A1" w:rsidRDefault="009A40A1" w:rsidP="00E37EF1">
            <w:pPr>
              <w:jc w:val="center"/>
              <w:rPr>
                <w:color w:val="000000"/>
                <w:szCs w:val="24"/>
              </w:rPr>
            </w:pPr>
          </w:p>
        </w:tc>
      </w:tr>
    </w:tbl>
    <w:p w:rsidR="009A40A1" w:rsidRPr="00D21E9E" w:rsidRDefault="009A40A1" w:rsidP="009A40A1">
      <w:pPr>
        <w:spacing w:before="120" w:after="120"/>
        <w:jc w:val="center"/>
        <w:rPr>
          <w:color w:val="000000"/>
        </w:rPr>
      </w:pPr>
      <w:r w:rsidRPr="00DC09C0">
        <w:rPr>
          <w:sz w:val="26"/>
          <w:szCs w:val="26"/>
        </w:rPr>
        <w:t xml:space="preserve">Таблица </w:t>
      </w:r>
      <w:r>
        <w:rPr>
          <w:sz w:val="26"/>
          <w:szCs w:val="26"/>
        </w:rPr>
        <w:t>9</w:t>
      </w:r>
      <w:r w:rsidRPr="00DC09C0">
        <w:rPr>
          <w:sz w:val="26"/>
          <w:szCs w:val="26"/>
        </w:rPr>
        <w:t>.1</w:t>
      </w:r>
      <w:r>
        <w:rPr>
          <w:sz w:val="26"/>
          <w:szCs w:val="26"/>
        </w:rPr>
        <w:t xml:space="preserve">.4. </w:t>
      </w:r>
      <w:r w:rsidRPr="00DC09C0">
        <w:rPr>
          <w:sz w:val="26"/>
          <w:szCs w:val="26"/>
        </w:rPr>
        <w:t>Сводные результаты расчетов</w:t>
      </w:r>
      <w:r w:rsidRPr="00DC09C0">
        <w:rPr>
          <w:color w:val="000000"/>
          <w:sz w:val="26"/>
          <w:szCs w:val="26"/>
        </w:rPr>
        <w:t xml:space="preserve"> необходимого объема финансирования </w:t>
      </w:r>
      <w:r w:rsidRPr="00DC09C0">
        <w:rPr>
          <w:sz w:val="26"/>
          <w:szCs w:val="26"/>
        </w:rPr>
        <w:t xml:space="preserve">строительства, реконструкции и технического перевооружения </w:t>
      </w:r>
      <w:r>
        <w:rPr>
          <w:sz w:val="26"/>
          <w:szCs w:val="26"/>
        </w:rPr>
        <w:t>котельных</w:t>
      </w:r>
      <w:r w:rsidRPr="00DC09C0">
        <w:rPr>
          <w:sz w:val="26"/>
          <w:szCs w:val="26"/>
        </w:rPr>
        <w:t xml:space="preserve"> и тепловых сетей</w:t>
      </w:r>
      <w:r w:rsidRPr="003E6DD9">
        <w:rPr>
          <w:sz w:val="26"/>
          <w:szCs w:val="26"/>
        </w:rPr>
        <w:t xml:space="preserve"> </w:t>
      </w:r>
      <w:r>
        <w:rPr>
          <w:sz w:val="26"/>
          <w:szCs w:val="26"/>
        </w:rPr>
        <w:t>по сценарию 4</w:t>
      </w:r>
      <w:r>
        <w:rPr>
          <w:sz w:val="26"/>
          <w:szCs w:val="26"/>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136"/>
        <w:gridCol w:w="3122"/>
        <w:gridCol w:w="2631"/>
      </w:tblGrid>
      <w:tr w:rsidR="009A40A1" w:rsidRPr="009E23B6" w:rsidTr="00E37EF1">
        <w:tc>
          <w:tcPr>
            <w:tcW w:w="4136" w:type="dxa"/>
            <w:shd w:val="clear" w:color="auto" w:fill="auto"/>
          </w:tcPr>
          <w:p w:rsidR="009A40A1" w:rsidRPr="009E23B6" w:rsidRDefault="009A40A1" w:rsidP="00E37EF1">
            <w:pPr>
              <w:jc w:val="center"/>
              <w:rPr>
                <w:b/>
                <w:color w:val="000000"/>
                <w:szCs w:val="24"/>
              </w:rPr>
            </w:pPr>
            <w:r w:rsidRPr="009E23B6">
              <w:rPr>
                <w:color w:val="000000"/>
                <w:szCs w:val="24"/>
              </w:rPr>
              <w:t>Наименование теплоснабжающей организации, виды работ</w:t>
            </w:r>
          </w:p>
        </w:tc>
        <w:tc>
          <w:tcPr>
            <w:tcW w:w="3122" w:type="dxa"/>
          </w:tcPr>
          <w:p w:rsidR="009A40A1" w:rsidRPr="009E23B6" w:rsidRDefault="009A40A1" w:rsidP="00E37EF1">
            <w:pPr>
              <w:jc w:val="center"/>
              <w:rPr>
                <w:color w:val="000000"/>
                <w:szCs w:val="24"/>
              </w:rPr>
            </w:pPr>
            <w:r w:rsidRPr="009E23B6">
              <w:rPr>
                <w:color w:val="000000"/>
                <w:szCs w:val="24"/>
              </w:rPr>
              <w:t>Необходимый объем финансирования, тыс. руб.</w:t>
            </w:r>
          </w:p>
        </w:tc>
        <w:tc>
          <w:tcPr>
            <w:tcW w:w="2631" w:type="dxa"/>
            <w:shd w:val="clear" w:color="auto" w:fill="auto"/>
          </w:tcPr>
          <w:p w:rsidR="009A40A1" w:rsidRPr="009E23B6" w:rsidRDefault="009A40A1" w:rsidP="00E37EF1">
            <w:pPr>
              <w:jc w:val="center"/>
              <w:rPr>
                <w:color w:val="000000"/>
                <w:szCs w:val="24"/>
              </w:rPr>
            </w:pPr>
            <w:r w:rsidRPr="009E23B6">
              <w:rPr>
                <w:color w:val="000000"/>
                <w:szCs w:val="24"/>
              </w:rPr>
              <w:t>Рекомендуемый период внедрения, годы</w:t>
            </w:r>
          </w:p>
        </w:tc>
      </w:tr>
      <w:tr w:rsidR="009A40A1" w:rsidRPr="009E23B6" w:rsidTr="00E37EF1">
        <w:tc>
          <w:tcPr>
            <w:tcW w:w="4136" w:type="dxa"/>
            <w:shd w:val="clear" w:color="auto" w:fill="auto"/>
            <w:vAlign w:val="bottom"/>
          </w:tcPr>
          <w:p w:rsidR="009A40A1" w:rsidRPr="009E23B6" w:rsidRDefault="009A40A1" w:rsidP="00E37EF1">
            <w:pPr>
              <w:jc w:val="center"/>
              <w:rPr>
                <w:color w:val="000000"/>
                <w:szCs w:val="24"/>
              </w:rPr>
            </w:pPr>
            <w:r w:rsidRPr="009E23B6">
              <w:rPr>
                <w:b/>
                <w:bCs/>
                <w:color w:val="000000"/>
                <w:szCs w:val="24"/>
              </w:rPr>
              <w:t>МУП «Теплоэнерго»</w:t>
            </w:r>
          </w:p>
        </w:tc>
        <w:tc>
          <w:tcPr>
            <w:tcW w:w="3122" w:type="dxa"/>
            <w:vAlign w:val="center"/>
          </w:tcPr>
          <w:p w:rsidR="009A40A1" w:rsidRPr="009E23B6" w:rsidRDefault="009A40A1" w:rsidP="00E37EF1">
            <w:pPr>
              <w:jc w:val="center"/>
              <w:rPr>
                <w:color w:val="000000"/>
                <w:szCs w:val="24"/>
              </w:rPr>
            </w:pPr>
          </w:p>
        </w:tc>
        <w:tc>
          <w:tcPr>
            <w:tcW w:w="2631" w:type="dxa"/>
            <w:shd w:val="clear" w:color="auto" w:fill="auto"/>
          </w:tcPr>
          <w:p w:rsidR="009A40A1" w:rsidRPr="009E23B6" w:rsidRDefault="009A40A1" w:rsidP="00E37EF1">
            <w:pPr>
              <w:jc w:val="center"/>
              <w:rPr>
                <w:color w:val="000000"/>
                <w:szCs w:val="24"/>
              </w:rPr>
            </w:pPr>
          </w:p>
        </w:tc>
      </w:tr>
      <w:tr w:rsidR="009A40A1" w:rsidRPr="009E23B6" w:rsidTr="00E37EF1">
        <w:tc>
          <w:tcPr>
            <w:tcW w:w="4136" w:type="dxa"/>
            <w:shd w:val="clear" w:color="auto" w:fill="auto"/>
            <w:vAlign w:val="center"/>
          </w:tcPr>
          <w:p w:rsidR="009A40A1" w:rsidRPr="00121654" w:rsidRDefault="009A40A1" w:rsidP="00E37EF1">
            <w:pPr>
              <w:rPr>
                <w:color w:val="000000"/>
                <w:szCs w:val="24"/>
              </w:rPr>
            </w:pPr>
            <w:r w:rsidRPr="00A8717C">
              <w:rPr>
                <w:color w:val="000000"/>
                <w:szCs w:val="24"/>
              </w:rPr>
              <w:t>Строительство газовых БМК и КНР</w:t>
            </w:r>
          </w:p>
        </w:tc>
        <w:tc>
          <w:tcPr>
            <w:tcW w:w="3122" w:type="dxa"/>
            <w:vAlign w:val="center"/>
          </w:tcPr>
          <w:p w:rsidR="009A40A1" w:rsidRPr="00D40837" w:rsidRDefault="009A40A1" w:rsidP="00E37EF1">
            <w:pPr>
              <w:jc w:val="center"/>
              <w:rPr>
                <w:color w:val="000000"/>
                <w:szCs w:val="24"/>
              </w:rPr>
            </w:pPr>
            <w:r w:rsidRPr="00D40837">
              <w:rPr>
                <w:color w:val="000000"/>
                <w:szCs w:val="24"/>
              </w:rPr>
              <w:t>48716,5</w:t>
            </w:r>
          </w:p>
        </w:tc>
        <w:tc>
          <w:tcPr>
            <w:tcW w:w="2631" w:type="dxa"/>
            <w:shd w:val="clear" w:color="auto" w:fill="auto"/>
            <w:vAlign w:val="center"/>
          </w:tcPr>
          <w:p w:rsidR="009A40A1" w:rsidRPr="009E23B6" w:rsidRDefault="009A40A1" w:rsidP="00E37EF1">
            <w:pPr>
              <w:jc w:val="center"/>
              <w:rPr>
                <w:szCs w:val="24"/>
              </w:rPr>
            </w:pPr>
            <w:r w:rsidRPr="009E23B6">
              <w:rPr>
                <w:color w:val="000000"/>
                <w:szCs w:val="24"/>
              </w:rPr>
              <w:t>2027 - 2028</w:t>
            </w:r>
          </w:p>
        </w:tc>
      </w:tr>
      <w:tr w:rsidR="009A40A1" w:rsidRPr="009E23B6" w:rsidTr="00E37EF1">
        <w:tc>
          <w:tcPr>
            <w:tcW w:w="4136" w:type="dxa"/>
            <w:shd w:val="clear" w:color="auto" w:fill="auto"/>
            <w:vAlign w:val="center"/>
          </w:tcPr>
          <w:p w:rsidR="009A40A1" w:rsidRPr="00121654" w:rsidRDefault="009A40A1" w:rsidP="00E37EF1">
            <w:pPr>
              <w:rPr>
                <w:color w:val="000000"/>
                <w:szCs w:val="24"/>
              </w:rPr>
            </w:pPr>
            <w:r>
              <w:rPr>
                <w:color w:val="000000"/>
                <w:szCs w:val="24"/>
              </w:rPr>
              <w:t>Газификация</w:t>
            </w:r>
            <w:r w:rsidRPr="00121654">
              <w:rPr>
                <w:color w:val="000000"/>
                <w:szCs w:val="24"/>
              </w:rPr>
              <w:t xml:space="preserve"> бюджетных организаций</w:t>
            </w:r>
          </w:p>
        </w:tc>
        <w:tc>
          <w:tcPr>
            <w:tcW w:w="3122" w:type="dxa"/>
            <w:vAlign w:val="center"/>
          </w:tcPr>
          <w:p w:rsidR="009A40A1" w:rsidRPr="00D40837" w:rsidRDefault="009A40A1" w:rsidP="00E37EF1">
            <w:pPr>
              <w:jc w:val="center"/>
              <w:rPr>
                <w:color w:val="000000"/>
                <w:szCs w:val="24"/>
              </w:rPr>
            </w:pPr>
            <w:r w:rsidRPr="00D40837">
              <w:rPr>
                <w:color w:val="000000"/>
                <w:szCs w:val="24"/>
              </w:rPr>
              <w:t>3539,1</w:t>
            </w:r>
          </w:p>
        </w:tc>
        <w:tc>
          <w:tcPr>
            <w:tcW w:w="2631" w:type="dxa"/>
            <w:shd w:val="clear" w:color="auto" w:fill="auto"/>
            <w:vAlign w:val="center"/>
          </w:tcPr>
          <w:p w:rsidR="009A40A1" w:rsidRPr="009E23B6" w:rsidRDefault="009A40A1" w:rsidP="00E37EF1">
            <w:pPr>
              <w:jc w:val="center"/>
              <w:rPr>
                <w:szCs w:val="24"/>
              </w:rPr>
            </w:pPr>
            <w:r w:rsidRPr="009E23B6">
              <w:rPr>
                <w:color w:val="000000"/>
                <w:szCs w:val="24"/>
              </w:rPr>
              <w:t>2027 - 2028</w:t>
            </w:r>
          </w:p>
        </w:tc>
      </w:tr>
      <w:tr w:rsidR="009A40A1" w:rsidRPr="009E23B6" w:rsidTr="00E37EF1">
        <w:tc>
          <w:tcPr>
            <w:tcW w:w="4136" w:type="dxa"/>
            <w:shd w:val="clear" w:color="auto" w:fill="auto"/>
            <w:vAlign w:val="center"/>
          </w:tcPr>
          <w:p w:rsidR="009A40A1" w:rsidRPr="00121654" w:rsidRDefault="009A40A1" w:rsidP="00E37EF1">
            <w:pPr>
              <w:rPr>
                <w:color w:val="000000"/>
                <w:szCs w:val="24"/>
              </w:rPr>
            </w:pPr>
            <w:r>
              <w:rPr>
                <w:color w:val="000000"/>
                <w:szCs w:val="24"/>
              </w:rPr>
              <w:t>Газификация</w:t>
            </w:r>
            <w:r w:rsidRPr="00121654">
              <w:rPr>
                <w:color w:val="000000"/>
                <w:szCs w:val="24"/>
              </w:rPr>
              <w:t xml:space="preserve"> прочих</w:t>
            </w:r>
          </w:p>
        </w:tc>
        <w:tc>
          <w:tcPr>
            <w:tcW w:w="3122" w:type="dxa"/>
            <w:vAlign w:val="center"/>
          </w:tcPr>
          <w:p w:rsidR="009A40A1" w:rsidRPr="00D40837" w:rsidRDefault="009A40A1" w:rsidP="00E37EF1">
            <w:pPr>
              <w:jc w:val="center"/>
              <w:rPr>
                <w:color w:val="000000"/>
                <w:szCs w:val="24"/>
              </w:rPr>
            </w:pPr>
            <w:r w:rsidRPr="00D40837">
              <w:rPr>
                <w:color w:val="000000"/>
                <w:szCs w:val="24"/>
              </w:rPr>
              <w:t>1509,9</w:t>
            </w:r>
          </w:p>
        </w:tc>
        <w:tc>
          <w:tcPr>
            <w:tcW w:w="2631" w:type="dxa"/>
            <w:shd w:val="clear" w:color="auto" w:fill="auto"/>
          </w:tcPr>
          <w:p w:rsidR="009A40A1" w:rsidRDefault="009A40A1" w:rsidP="00E37EF1">
            <w:pPr>
              <w:jc w:val="center"/>
            </w:pPr>
            <w:r w:rsidRPr="00BA1ED6">
              <w:rPr>
                <w:color w:val="000000"/>
                <w:szCs w:val="24"/>
              </w:rPr>
              <w:t>2027 - 2028</w:t>
            </w:r>
          </w:p>
        </w:tc>
      </w:tr>
      <w:tr w:rsidR="009A40A1" w:rsidRPr="009E23B6" w:rsidTr="00E37EF1">
        <w:tc>
          <w:tcPr>
            <w:tcW w:w="4136" w:type="dxa"/>
            <w:shd w:val="clear" w:color="auto" w:fill="auto"/>
            <w:vAlign w:val="center"/>
          </w:tcPr>
          <w:p w:rsidR="009A40A1" w:rsidRPr="009E23B6" w:rsidRDefault="009A40A1" w:rsidP="00E37EF1">
            <w:pPr>
              <w:jc w:val="center"/>
              <w:rPr>
                <w:b/>
                <w:bCs/>
                <w:color w:val="000000"/>
                <w:szCs w:val="24"/>
              </w:rPr>
            </w:pPr>
            <w:r>
              <w:rPr>
                <w:b/>
                <w:bCs/>
                <w:color w:val="000000"/>
                <w:szCs w:val="24"/>
              </w:rPr>
              <w:t xml:space="preserve">итого </w:t>
            </w:r>
          </w:p>
        </w:tc>
        <w:tc>
          <w:tcPr>
            <w:tcW w:w="3122" w:type="dxa"/>
            <w:vAlign w:val="center"/>
          </w:tcPr>
          <w:p w:rsidR="009A40A1" w:rsidRPr="00D40837" w:rsidRDefault="009A40A1" w:rsidP="00E37EF1">
            <w:pPr>
              <w:jc w:val="center"/>
              <w:rPr>
                <w:b/>
                <w:bCs/>
                <w:color w:val="000000"/>
                <w:szCs w:val="24"/>
              </w:rPr>
            </w:pPr>
            <w:r w:rsidRPr="00D40837">
              <w:rPr>
                <w:b/>
                <w:bCs/>
                <w:color w:val="000000"/>
                <w:szCs w:val="24"/>
              </w:rPr>
              <w:t>53765,5</w:t>
            </w:r>
          </w:p>
        </w:tc>
        <w:tc>
          <w:tcPr>
            <w:tcW w:w="2631" w:type="dxa"/>
            <w:shd w:val="clear" w:color="auto" w:fill="auto"/>
          </w:tcPr>
          <w:p w:rsidR="009A40A1" w:rsidRPr="009E23B6" w:rsidRDefault="009A40A1" w:rsidP="00E37EF1">
            <w:pPr>
              <w:jc w:val="center"/>
              <w:rPr>
                <w:b/>
                <w:color w:val="000000"/>
                <w:szCs w:val="24"/>
              </w:rPr>
            </w:pPr>
          </w:p>
        </w:tc>
      </w:tr>
      <w:tr w:rsidR="009A40A1" w:rsidRPr="009E23B6" w:rsidTr="00E37EF1">
        <w:tc>
          <w:tcPr>
            <w:tcW w:w="4136" w:type="dxa"/>
            <w:shd w:val="clear" w:color="auto" w:fill="auto"/>
            <w:vAlign w:val="center"/>
          </w:tcPr>
          <w:p w:rsidR="009A40A1" w:rsidRPr="00402754" w:rsidRDefault="009A40A1" w:rsidP="00E37EF1">
            <w:pPr>
              <w:jc w:val="center"/>
              <w:rPr>
                <w:b/>
                <w:color w:val="000000"/>
                <w:szCs w:val="24"/>
              </w:rPr>
            </w:pPr>
            <w:r w:rsidRPr="00402754">
              <w:rPr>
                <w:b/>
                <w:color w:val="000000"/>
                <w:szCs w:val="24"/>
              </w:rPr>
              <w:t>ООО "Сокол"</w:t>
            </w:r>
          </w:p>
        </w:tc>
        <w:tc>
          <w:tcPr>
            <w:tcW w:w="3122" w:type="dxa"/>
            <w:vAlign w:val="center"/>
          </w:tcPr>
          <w:p w:rsidR="009A40A1" w:rsidRPr="009E23B6" w:rsidRDefault="009A40A1" w:rsidP="00E37EF1">
            <w:pPr>
              <w:jc w:val="center"/>
              <w:rPr>
                <w:color w:val="000000"/>
                <w:szCs w:val="24"/>
              </w:rPr>
            </w:pPr>
          </w:p>
        </w:tc>
        <w:tc>
          <w:tcPr>
            <w:tcW w:w="2631" w:type="dxa"/>
            <w:shd w:val="clear" w:color="auto" w:fill="auto"/>
          </w:tcPr>
          <w:p w:rsidR="009A40A1" w:rsidRPr="009E23B6" w:rsidRDefault="009A40A1" w:rsidP="00E37EF1">
            <w:pPr>
              <w:jc w:val="center"/>
              <w:rPr>
                <w:color w:val="000000"/>
                <w:szCs w:val="24"/>
              </w:rPr>
            </w:pPr>
          </w:p>
        </w:tc>
      </w:tr>
      <w:tr w:rsidR="009A40A1" w:rsidRPr="009E23B6" w:rsidTr="00E37EF1">
        <w:tc>
          <w:tcPr>
            <w:tcW w:w="4136" w:type="dxa"/>
            <w:shd w:val="clear" w:color="auto" w:fill="auto"/>
            <w:vAlign w:val="center"/>
          </w:tcPr>
          <w:p w:rsidR="009A40A1" w:rsidRPr="00121654" w:rsidRDefault="009A40A1" w:rsidP="00E37EF1">
            <w:pPr>
              <w:rPr>
                <w:color w:val="000000"/>
                <w:szCs w:val="24"/>
              </w:rPr>
            </w:pPr>
            <w:r>
              <w:rPr>
                <w:color w:val="000000"/>
                <w:szCs w:val="24"/>
              </w:rPr>
              <w:t>С</w:t>
            </w:r>
            <w:r w:rsidRPr="00121654">
              <w:rPr>
                <w:color w:val="000000"/>
                <w:szCs w:val="24"/>
              </w:rPr>
              <w:t>троительство КНР</w:t>
            </w:r>
          </w:p>
        </w:tc>
        <w:tc>
          <w:tcPr>
            <w:tcW w:w="3122" w:type="dxa"/>
            <w:vAlign w:val="center"/>
          </w:tcPr>
          <w:p w:rsidR="009A40A1" w:rsidRDefault="009A40A1" w:rsidP="00E37EF1">
            <w:pPr>
              <w:jc w:val="center"/>
              <w:rPr>
                <w:color w:val="000000"/>
                <w:szCs w:val="24"/>
              </w:rPr>
            </w:pPr>
            <w:r>
              <w:rPr>
                <w:color w:val="000000"/>
              </w:rPr>
              <w:t>2378,6</w:t>
            </w:r>
          </w:p>
        </w:tc>
        <w:tc>
          <w:tcPr>
            <w:tcW w:w="2631" w:type="dxa"/>
            <w:shd w:val="clear" w:color="auto" w:fill="auto"/>
          </w:tcPr>
          <w:p w:rsidR="009A40A1" w:rsidRPr="009E23B6" w:rsidRDefault="009A40A1" w:rsidP="00E37EF1">
            <w:pPr>
              <w:jc w:val="center"/>
              <w:rPr>
                <w:color w:val="000000"/>
                <w:szCs w:val="24"/>
              </w:rPr>
            </w:pPr>
            <w:r w:rsidRPr="009E23B6">
              <w:rPr>
                <w:color w:val="000000"/>
                <w:szCs w:val="24"/>
              </w:rPr>
              <w:t>2027 - 2028</w:t>
            </w:r>
          </w:p>
        </w:tc>
      </w:tr>
      <w:tr w:rsidR="009A40A1" w:rsidRPr="009E23B6" w:rsidTr="00E37EF1">
        <w:tc>
          <w:tcPr>
            <w:tcW w:w="4136" w:type="dxa"/>
            <w:shd w:val="clear" w:color="auto" w:fill="auto"/>
            <w:vAlign w:val="center"/>
          </w:tcPr>
          <w:p w:rsidR="009A40A1" w:rsidRPr="00121654" w:rsidRDefault="009A40A1" w:rsidP="00E37EF1">
            <w:pPr>
              <w:rPr>
                <w:color w:val="000000"/>
                <w:szCs w:val="24"/>
              </w:rPr>
            </w:pPr>
            <w:r>
              <w:rPr>
                <w:color w:val="000000"/>
                <w:szCs w:val="24"/>
              </w:rPr>
              <w:t>Газификация</w:t>
            </w:r>
            <w:r w:rsidRPr="00121654">
              <w:rPr>
                <w:color w:val="000000"/>
                <w:szCs w:val="24"/>
              </w:rPr>
              <w:t xml:space="preserve"> прочих</w:t>
            </w:r>
          </w:p>
        </w:tc>
        <w:tc>
          <w:tcPr>
            <w:tcW w:w="3122" w:type="dxa"/>
            <w:vAlign w:val="center"/>
          </w:tcPr>
          <w:p w:rsidR="009A40A1" w:rsidRDefault="009A40A1" w:rsidP="00E37EF1">
            <w:pPr>
              <w:jc w:val="center"/>
              <w:rPr>
                <w:color w:val="000000"/>
                <w:szCs w:val="24"/>
              </w:rPr>
            </w:pPr>
            <w:r>
              <w:rPr>
                <w:color w:val="000000"/>
              </w:rPr>
              <w:t>2879,4</w:t>
            </w:r>
          </w:p>
        </w:tc>
        <w:tc>
          <w:tcPr>
            <w:tcW w:w="2631" w:type="dxa"/>
            <w:shd w:val="clear" w:color="auto" w:fill="auto"/>
          </w:tcPr>
          <w:p w:rsidR="009A40A1" w:rsidRPr="009E23B6" w:rsidRDefault="009A40A1" w:rsidP="00E37EF1">
            <w:pPr>
              <w:jc w:val="center"/>
              <w:rPr>
                <w:color w:val="000000"/>
                <w:szCs w:val="24"/>
              </w:rPr>
            </w:pPr>
            <w:r w:rsidRPr="009E23B6">
              <w:rPr>
                <w:color w:val="000000"/>
                <w:szCs w:val="24"/>
              </w:rPr>
              <w:t>2027 - 2028</w:t>
            </w:r>
          </w:p>
        </w:tc>
      </w:tr>
      <w:tr w:rsidR="009A40A1" w:rsidRPr="009E23B6" w:rsidTr="00E37EF1">
        <w:tc>
          <w:tcPr>
            <w:tcW w:w="4136" w:type="dxa"/>
            <w:shd w:val="clear" w:color="auto" w:fill="auto"/>
            <w:vAlign w:val="center"/>
          </w:tcPr>
          <w:p w:rsidR="009A40A1" w:rsidRDefault="009A40A1" w:rsidP="00E37EF1">
            <w:pPr>
              <w:rPr>
                <w:color w:val="000000"/>
                <w:szCs w:val="24"/>
              </w:rPr>
            </w:pPr>
            <w:r w:rsidRPr="00402754">
              <w:rPr>
                <w:b/>
                <w:color w:val="000000"/>
                <w:szCs w:val="24"/>
              </w:rPr>
              <w:t>Всего</w:t>
            </w:r>
          </w:p>
        </w:tc>
        <w:tc>
          <w:tcPr>
            <w:tcW w:w="3122" w:type="dxa"/>
            <w:vAlign w:val="center"/>
          </w:tcPr>
          <w:p w:rsidR="009A40A1" w:rsidRPr="00402754" w:rsidRDefault="009A40A1" w:rsidP="00E37EF1">
            <w:pPr>
              <w:jc w:val="center"/>
              <w:rPr>
                <w:b/>
                <w:color w:val="000000"/>
              </w:rPr>
            </w:pPr>
            <w:r w:rsidRPr="00402754">
              <w:rPr>
                <w:b/>
                <w:color w:val="000000"/>
              </w:rPr>
              <w:fldChar w:fldCharType="begin"/>
            </w:r>
            <w:r w:rsidRPr="00402754">
              <w:rPr>
                <w:b/>
                <w:color w:val="000000"/>
              </w:rPr>
              <w:instrText xml:space="preserve"> =SUM(ABOVE) </w:instrText>
            </w:r>
            <w:r w:rsidRPr="00402754">
              <w:rPr>
                <w:b/>
                <w:color w:val="000000"/>
              </w:rPr>
              <w:fldChar w:fldCharType="separate"/>
            </w:r>
            <w:r w:rsidRPr="00402754">
              <w:rPr>
                <w:b/>
                <w:noProof/>
                <w:color w:val="000000"/>
              </w:rPr>
              <w:t>59023,5</w:t>
            </w:r>
            <w:r w:rsidRPr="00402754">
              <w:rPr>
                <w:b/>
                <w:color w:val="000000"/>
              </w:rPr>
              <w:fldChar w:fldCharType="end"/>
            </w:r>
          </w:p>
        </w:tc>
        <w:tc>
          <w:tcPr>
            <w:tcW w:w="2631" w:type="dxa"/>
            <w:shd w:val="clear" w:color="auto" w:fill="auto"/>
          </w:tcPr>
          <w:p w:rsidR="009A40A1" w:rsidRPr="009E23B6" w:rsidRDefault="009A40A1" w:rsidP="00E37EF1">
            <w:pPr>
              <w:jc w:val="center"/>
              <w:rPr>
                <w:color w:val="000000"/>
                <w:szCs w:val="24"/>
              </w:rPr>
            </w:pPr>
          </w:p>
        </w:tc>
      </w:tr>
    </w:tbl>
    <w:p w:rsidR="00D21E9E" w:rsidRPr="00980881" w:rsidRDefault="00D21E9E" w:rsidP="007A7372">
      <w:pPr>
        <w:jc w:val="both"/>
        <w:rPr>
          <w:color w:val="000000"/>
          <w:sz w:val="26"/>
          <w:szCs w:val="26"/>
        </w:rPr>
      </w:pPr>
    </w:p>
    <w:p w:rsidR="007A7372" w:rsidRPr="00980881" w:rsidRDefault="00D746C2" w:rsidP="007A7372">
      <w:pPr>
        <w:jc w:val="both"/>
        <w:rPr>
          <w:b/>
          <w:sz w:val="26"/>
          <w:szCs w:val="26"/>
        </w:rPr>
      </w:pPr>
      <w:r w:rsidRPr="00980881">
        <w:rPr>
          <w:b/>
          <w:sz w:val="26"/>
          <w:szCs w:val="26"/>
        </w:rPr>
        <w:t>9</w:t>
      </w:r>
      <w:r w:rsidR="007A7372" w:rsidRPr="00980881">
        <w:rPr>
          <w:b/>
          <w:sz w:val="26"/>
          <w:szCs w:val="26"/>
        </w:rPr>
        <w:t>.2 Предложения по источникам и условиям инвестиций, обеспечивающих финансовые потребности</w:t>
      </w:r>
      <w:r w:rsidR="00E60A32">
        <w:rPr>
          <w:b/>
          <w:sz w:val="26"/>
          <w:szCs w:val="26"/>
        </w:rPr>
        <w:t>.</w:t>
      </w:r>
    </w:p>
    <w:p w:rsidR="00980881" w:rsidRPr="007C0047" w:rsidRDefault="00980881" w:rsidP="00980881">
      <w:pPr>
        <w:spacing w:before="120"/>
        <w:ind w:firstLine="709"/>
        <w:jc w:val="both"/>
        <w:rPr>
          <w:sz w:val="26"/>
          <w:szCs w:val="26"/>
        </w:rPr>
      </w:pPr>
      <w:r w:rsidRPr="007C0047">
        <w:rPr>
          <w:sz w:val="26"/>
          <w:szCs w:val="26"/>
        </w:rPr>
        <w:t xml:space="preserve">При существующем техническом и технологическом уровне </w:t>
      </w:r>
      <w:r>
        <w:rPr>
          <w:sz w:val="26"/>
          <w:szCs w:val="26"/>
        </w:rPr>
        <w:t>основная</w:t>
      </w:r>
      <w:r w:rsidRPr="007C0047">
        <w:rPr>
          <w:sz w:val="26"/>
          <w:szCs w:val="26"/>
        </w:rPr>
        <w:t xml:space="preserve"> теплоснабжающ</w:t>
      </w:r>
      <w:r>
        <w:rPr>
          <w:sz w:val="26"/>
          <w:szCs w:val="26"/>
        </w:rPr>
        <w:t>ая</w:t>
      </w:r>
      <w:r w:rsidRPr="007C0047">
        <w:rPr>
          <w:sz w:val="26"/>
          <w:szCs w:val="26"/>
        </w:rPr>
        <w:t xml:space="preserve"> организаци</w:t>
      </w:r>
      <w:r>
        <w:rPr>
          <w:sz w:val="26"/>
          <w:szCs w:val="26"/>
        </w:rPr>
        <w:t>я</w:t>
      </w:r>
      <w:r w:rsidRPr="007C0047">
        <w:rPr>
          <w:sz w:val="26"/>
          <w:szCs w:val="26"/>
        </w:rPr>
        <w:t xml:space="preserve"> </w:t>
      </w:r>
      <w:r w:rsidR="00AC41E9">
        <w:rPr>
          <w:sz w:val="26"/>
          <w:szCs w:val="26"/>
        </w:rPr>
        <w:t>Антропо</w:t>
      </w:r>
      <w:r w:rsidR="008D6794">
        <w:rPr>
          <w:sz w:val="26"/>
          <w:szCs w:val="26"/>
        </w:rPr>
        <w:t xml:space="preserve">вского </w:t>
      </w:r>
      <w:r w:rsidR="00AC41E9">
        <w:rPr>
          <w:sz w:val="26"/>
          <w:szCs w:val="26"/>
        </w:rPr>
        <w:t xml:space="preserve">муниципального района МУП «Теплоэнерго» не </w:t>
      </w:r>
      <w:r w:rsidRPr="00E33F57">
        <w:rPr>
          <w:sz w:val="26"/>
          <w:szCs w:val="26"/>
        </w:rPr>
        <w:t>являет</w:t>
      </w:r>
      <w:r w:rsidR="00AC41E9">
        <w:rPr>
          <w:sz w:val="26"/>
          <w:szCs w:val="26"/>
        </w:rPr>
        <w:t>ся прибыль</w:t>
      </w:r>
      <w:r w:rsidRPr="00E33F57">
        <w:rPr>
          <w:sz w:val="26"/>
          <w:szCs w:val="26"/>
        </w:rPr>
        <w:t>ной, несмо</w:t>
      </w:r>
      <w:r w:rsidRPr="007C0047">
        <w:rPr>
          <w:sz w:val="26"/>
          <w:szCs w:val="26"/>
        </w:rPr>
        <w:t xml:space="preserve">тря на довольно высокие утвержденные тарифы на тепловую энергию. </w:t>
      </w:r>
      <w:r>
        <w:rPr>
          <w:sz w:val="26"/>
          <w:szCs w:val="26"/>
        </w:rPr>
        <w:t xml:space="preserve">Убытки компенсируются субсидиями из муниципального бюджета. </w:t>
      </w:r>
      <w:r w:rsidRPr="007C0047">
        <w:rPr>
          <w:sz w:val="26"/>
          <w:szCs w:val="26"/>
        </w:rPr>
        <w:t>По этой причине собственных средств для проведения модернизации и реконструкции</w:t>
      </w:r>
      <w:r>
        <w:rPr>
          <w:sz w:val="26"/>
          <w:szCs w:val="26"/>
        </w:rPr>
        <w:t xml:space="preserve"> котельных</w:t>
      </w:r>
      <w:r w:rsidRPr="007C0047">
        <w:rPr>
          <w:sz w:val="26"/>
          <w:szCs w:val="26"/>
        </w:rPr>
        <w:t xml:space="preserve"> он</w:t>
      </w:r>
      <w:r w:rsidR="00496DC0">
        <w:rPr>
          <w:sz w:val="26"/>
          <w:szCs w:val="26"/>
        </w:rPr>
        <w:t>а</w:t>
      </w:r>
      <w:r w:rsidRPr="007C0047">
        <w:rPr>
          <w:sz w:val="26"/>
          <w:szCs w:val="26"/>
        </w:rPr>
        <w:t xml:space="preserve"> не име</w:t>
      </w:r>
      <w:r w:rsidR="00496DC0">
        <w:rPr>
          <w:sz w:val="26"/>
          <w:szCs w:val="26"/>
        </w:rPr>
        <w:t>е</w:t>
      </w:r>
      <w:r w:rsidRPr="007C0047">
        <w:rPr>
          <w:sz w:val="26"/>
          <w:szCs w:val="26"/>
        </w:rPr>
        <w:t>т.</w:t>
      </w:r>
    </w:p>
    <w:p w:rsidR="00980881" w:rsidRPr="007C0047" w:rsidRDefault="00980881" w:rsidP="00980881">
      <w:pPr>
        <w:ind w:firstLine="709"/>
        <w:jc w:val="both"/>
        <w:rPr>
          <w:color w:val="000000"/>
          <w:sz w:val="26"/>
          <w:szCs w:val="26"/>
        </w:rPr>
      </w:pPr>
      <w:r w:rsidRPr="007C0047">
        <w:rPr>
          <w:sz w:val="26"/>
          <w:szCs w:val="26"/>
        </w:rPr>
        <w:t xml:space="preserve">Не располагает </w:t>
      </w:r>
      <w:r w:rsidR="00496DC0">
        <w:rPr>
          <w:sz w:val="26"/>
          <w:szCs w:val="26"/>
        </w:rPr>
        <w:t xml:space="preserve">необходимыми </w:t>
      </w:r>
      <w:r w:rsidRPr="007C0047">
        <w:rPr>
          <w:sz w:val="26"/>
          <w:szCs w:val="26"/>
        </w:rPr>
        <w:t xml:space="preserve">средствами также и </w:t>
      </w:r>
      <w:r w:rsidR="00496DC0">
        <w:rPr>
          <w:sz w:val="26"/>
          <w:szCs w:val="26"/>
        </w:rPr>
        <w:t>собственник котельных и тепловых сетей</w:t>
      </w:r>
      <w:r>
        <w:rPr>
          <w:sz w:val="26"/>
          <w:szCs w:val="26"/>
        </w:rPr>
        <w:t xml:space="preserve"> </w:t>
      </w:r>
      <w:r w:rsidR="00496DC0">
        <w:rPr>
          <w:sz w:val="26"/>
          <w:szCs w:val="26"/>
        </w:rPr>
        <w:t>–</w:t>
      </w:r>
      <w:r>
        <w:rPr>
          <w:sz w:val="26"/>
          <w:szCs w:val="26"/>
        </w:rPr>
        <w:t xml:space="preserve"> </w:t>
      </w:r>
      <w:r w:rsidRPr="007C0047">
        <w:rPr>
          <w:sz w:val="26"/>
          <w:szCs w:val="26"/>
        </w:rPr>
        <w:t>администраци</w:t>
      </w:r>
      <w:r w:rsidR="00AC41E9">
        <w:rPr>
          <w:sz w:val="26"/>
          <w:szCs w:val="26"/>
        </w:rPr>
        <w:t>я муниципального района</w:t>
      </w:r>
      <w:r w:rsidRPr="007C0047">
        <w:rPr>
          <w:color w:val="000000"/>
          <w:sz w:val="26"/>
          <w:szCs w:val="26"/>
        </w:rPr>
        <w:t>.</w:t>
      </w:r>
    </w:p>
    <w:p w:rsidR="00980881" w:rsidRPr="007C0047" w:rsidRDefault="00980881" w:rsidP="00980881">
      <w:pPr>
        <w:ind w:firstLine="709"/>
        <w:jc w:val="both"/>
        <w:rPr>
          <w:color w:val="000000"/>
          <w:sz w:val="26"/>
          <w:szCs w:val="26"/>
        </w:rPr>
      </w:pPr>
      <w:r w:rsidRPr="008D21FB">
        <w:rPr>
          <w:color w:val="000000"/>
          <w:sz w:val="26"/>
          <w:szCs w:val="26"/>
        </w:rPr>
        <w:t>Небольшие по объемам работы по замене котлов или отдельных участков тепловых сетей</w:t>
      </w:r>
      <w:r w:rsidRPr="00F31F55">
        <w:rPr>
          <w:color w:val="000000"/>
          <w:sz w:val="26"/>
          <w:szCs w:val="26"/>
        </w:rPr>
        <w:t xml:space="preserve">, </w:t>
      </w:r>
      <w:r w:rsidR="00496DC0">
        <w:rPr>
          <w:color w:val="000000"/>
          <w:sz w:val="26"/>
          <w:szCs w:val="26"/>
        </w:rPr>
        <w:t xml:space="preserve">замене тепловой изоляции, </w:t>
      </w:r>
      <w:r w:rsidRPr="00F31F55">
        <w:rPr>
          <w:color w:val="000000"/>
          <w:sz w:val="26"/>
          <w:szCs w:val="26"/>
        </w:rPr>
        <w:t>установке водоочистных фильтров</w:t>
      </w:r>
      <w:r w:rsidRPr="008D21FB">
        <w:rPr>
          <w:color w:val="000000"/>
          <w:sz w:val="26"/>
          <w:szCs w:val="26"/>
        </w:rPr>
        <w:t xml:space="preserve"> эксплуатирующие организации могут выполнить за счет </w:t>
      </w:r>
      <w:r>
        <w:rPr>
          <w:color w:val="000000"/>
          <w:sz w:val="26"/>
          <w:szCs w:val="26"/>
        </w:rPr>
        <w:t xml:space="preserve">собственных средств, </w:t>
      </w:r>
      <w:r w:rsidRPr="008D21FB">
        <w:rPr>
          <w:color w:val="000000"/>
          <w:sz w:val="26"/>
          <w:szCs w:val="26"/>
        </w:rPr>
        <w:t>средств местных бюджетов, за счет арендной платы, а также за счет затрат на ремонт, включенных в расчет тарифа.</w:t>
      </w:r>
    </w:p>
    <w:p w:rsidR="00980881" w:rsidRDefault="00980881" w:rsidP="00980881">
      <w:pPr>
        <w:ind w:firstLine="709"/>
        <w:jc w:val="both"/>
        <w:rPr>
          <w:color w:val="000000"/>
          <w:sz w:val="26"/>
          <w:szCs w:val="26"/>
        </w:rPr>
      </w:pPr>
      <w:r w:rsidRPr="00F31F55">
        <w:rPr>
          <w:color w:val="000000"/>
          <w:sz w:val="26"/>
          <w:szCs w:val="26"/>
        </w:rPr>
        <w:t>Для проведения все</w:t>
      </w:r>
      <w:r>
        <w:rPr>
          <w:color w:val="000000"/>
          <w:sz w:val="26"/>
          <w:szCs w:val="26"/>
        </w:rPr>
        <w:t>го комплекса</w:t>
      </w:r>
      <w:r w:rsidRPr="00F31F55">
        <w:rPr>
          <w:color w:val="000000"/>
          <w:sz w:val="26"/>
          <w:szCs w:val="26"/>
        </w:rPr>
        <w:t xml:space="preserve"> мероприятий по развитию системы теплоснабжения </w:t>
      </w:r>
      <w:r>
        <w:rPr>
          <w:color w:val="000000"/>
          <w:sz w:val="26"/>
          <w:szCs w:val="26"/>
        </w:rPr>
        <w:t xml:space="preserve">администрация </w:t>
      </w:r>
      <w:r w:rsidR="00AC41E9">
        <w:rPr>
          <w:sz w:val="26"/>
          <w:szCs w:val="26"/>
        </w:rPr>
        <w:t>муниципального район</w:t>
      </w:r>
      <w:r w:rsidR="00496DC0">
        <w:rPr>
          <w:sz w:val="26"/>
          <w:szCs w:val="26"/>
        </w:rPr>
        <w:t>а</w:t>
      </w:r>
      <w:r w:rsidR="00496DC0">
        <w:rPr>
          <w:color w:val="000000"/>
          <w:sz w:val="26"/>
          <w:szCs w:val="26"/>
        </w:rPr>
        <w:t xml:space="preserve"> </w:t>
      </w:r>
      <w:r>
        <w:rPr>
          <w:color w:val="000000"/>
          <w:sz w:val="26"/>
          <w:szCs w:val="26"/>
        </w:rPr>
        <w:t xml:space="preserve">может войти в федеральную программу реформирования ЖКХ, </w:t>
      </w:r>
      <w:r w:rsidRPr="00F31F55">
        <w:rPr>
          <w:color w:val="000000"/>
          <w:sz w:val="26"/>
          <w:szCs w:val="26"/>
        </w:rPr>
        <w:t>привлеч</w:t>
      </w:r>
      <w:r>
        <w:rPr>
          <w:color w:val="000000"/>
          <w:sz w:val="26"/>
          <w:szCs w:val="26"/>
        </w:rPr>
        <w:t>ь</w:t>
      </w:r>
      <w:r w:rsidRPr="00F31F55">
        <w:rPr>
          <w:color w:val="000000"/>
          <w:sz w:val="26"/>
          <w:szCs w:val="26"/>
        </w:rPr>
        <w:t xml:space="preserve"> </w:t>
      </w:r>
      <w:r>
        <w:rPr>
          <w:color w:val="000000"/>
          <w:sz w:val="26"/>
          <w:szCs w:val="26"/>
        </w:rPr>
        <w:t xml:space="preserve">средства областного фонда энергосбережения или привлечь </w:t>
      </w:r>
      <w:r w:rsidRPr="00F31F55">
        <w:rPr>
          <w:color w:val="000000"/>
          <w:sz w:val="26"/>
          <w:szCs w:val="26"/>
        </w:rPr>
        <w:t>заемны</w:t>
      </w:r>
      <w:r>
        <w:rPr>
          <w:color w:val="000000"/>
          <w:sz w:val="26"/>
          <w:szCs w:val="26"/>
        </w:rPr>
        <w:t>е</w:t>
      </w:r>
      <w:r w:rsidRPr="00F31F55">
        <w:rPr>
          <w:color w:val="000000"/>
          <w:sz w:val="26"/>
          <w:szCs w:val="26"/>
        </w:rPr>
        <w:t xml:space="preserve"> средств</w:t>
      </w:r>
      <w:r>
        <w:rPr>
          <w:color w:val="000000"/>
          <w:sz w:val="26"/>
          <w:szCs w:val="26"/>
        </w:rPr>
        <w:t xml:space="preserve">а (взять кредит). Однако, реальным путем финансирования </w:t>
      </w:r>
      <w:r w:rsidRPr="008D21FB">
        <w:rPr>
          <w:color w:val="000000"/>
          <w:sz w:val="26"/>
          <w:szCs w:val="26"/>
        </w:rPr>
        <w:t xml:space="preserve">всех мероприятий по развитию системы теплоснабжения </w:t>
      </w:r>
      <w:r w:rsidR="00AC41E9">
        <w:rPr>
          <w:sz w:val="26"/>
          <w:szCs w:val="26"/>
        </w:rPr>
        <w:t xml:space="preserve">Антроповского муниципального района </w:t>
      </w:r>
      <w:r>
        <w:rPr>
          <w:color w:val="000000"/>
          <w:sz w:val="26"/>
          <w:szCs w:val="26"/>
        </w:rPr>
        <w:t>является</w:t>
      </w:r>
      <w:r w:rsidRPr="008D21FB">
        <w:rPr>
          <w:color w:val="000000"/>
          <w:sz w:val="26"/>
          <w:szCs w:val="26"/>
        </w:rPr>
        <w:t xml:space="preserve"> привлечение средств частных инвесторов.</w:t>
      </w:r>
      <w:r>
        <w:rPr>
          <w:color w:val="000000"/>
          <w:sz w:val="26"/>
          <w:szCs w:val="26"/>
        </w:rPr>
        <w:t xml:space="preserve"> </w:t>
      </w:r>
    </w:p>
    <w:p w:rsidR="00980881" w:rsidRPr="00F31F55" w:rsidRDefault="00980881" w:rsidP="00980881">
      <w:pPr>
        <w:ind w:firstLine="709"/>
        <w:jc w:val="both"/>
        <w:rPr>
          <w:color w:val="000000"/>
          <w:sz w:val="26"/>
          <w:szCs w:val="26"/>
        </w:rPr>
      </w:pPr>
      <w:r w:rsidRPr="00F31F55">
        <w:rPr>
          <w:color w:val="000000"/>
          <w:sz w:val="26"/>
          <w:szCs w:val="26"/>
        </w:rPr>
        <w:t>В соответствии с действующим законодательством возможными формами работы инвесторов являются:</w:t>
      </w:r>
      <w:r w:rsidR="00AC41E9">
        <w:rPr>
          <w:color w:val="000000"/>
          <w:sz w:val="26"/>
          <w:szCs w:val="26"/>
        </w:rPr>
        <w:t xml:space="preserve"> </w:t>
      </w:r>
    </w:p>
    <w:p w:rsidR="00980881" w:rsidRPr="00F31F55" w:rsidRDefault="00980881" w:rsidP="00980881">
      <w:pPr>
        <w:ind w:firstLine="709"/>
        <w:jc w:val="both"/>
        <w:rPr>
          <w:color w:val="000000"/>
          <w:sz w:val="26"/>
          <w:szCs w:val="26"/>
        </w:rPr>
      </w:pPr>
      <w:r w:rsidRPr="00F31F55">
        <w:rPr>
          <w:color w:val="000000"/>
          <w:sz w:val="26"/>
          <w:szCs w:val="26"/>
        </w:rPr>
        <w:t>- энергосервисный контракт;</w:t>
      </w:r>
    </w:p>
    <w:p w:rsidR="00980881" w:rsidRPr="00F31F55" w:rsidRDefault="00980881" w:rsidP="00980881">
      <w:pPr>
        <w:ind w:firstLine="709"/>
        <w:jc w:val="both"/>
        <w:rPr>
          <w:color w:val="000000"/>
          <w:sz w:val="26"/>
          <w:szCs w:val="26"/>
        </w:rPr>
      </w:pPr>
      <w:r w:rsidRPr="00F31F55">
        <w:rPr>
          <w:color w:val="000000"/>
          <w:sz w:val="26"/>
          <w:szCs w:val="26"/>
        </w:rPr>
        <w:lastRenderedPageBreak/>
        <w:t>- инвестиционный проект;</w:t>
      </w:r>
    </w:p>
    <w:p w:rsidR="00980881" w:rsidRPr="00F31F55" w:rsidRDefault="00980881" w:rsidP="00980881">
      <w:pPr>
        <w:ind w:firstLine="709"/>
        <w:jc w:val="both"/>
        <w:rPr>
          <w:color w:val="000000"/>
          <w:sz w:val="26"/>
          <w:szCs w:val="26"/>
        </w:rPr>
      </w:pPr>
      <w:r w:rsidRPr="00F31F55">
        <w:rPr>
          <w:color w:val="000000"/>
          <w:sz w:val="26"/>
          <w:szCs w:val="26"/>
        </w:rPr>
        <w:t>- концессионное соглашение;</w:t>
      </w:r>
    </w:p>
    <w:p w:rsidR="00980881" w:rsidRPr="00F31F55" w:rsidRDefault="00980881" w:rsidP="00980881">
      <w:pPr>
        <w:ind w:firstLine="709"/>
        <w:jc w:val="both"/>
        <w:rPr>
          <w:color w:val="000000"/>
          <w:sz w:val="26"/>
          <w:szCs w:val="26"/>
        </w:rPr>
      </w:pPr>
      <w:r w:rsidRPr="00F31F55">
        <w:rPr>
          <w:color w:val="000000"/>
          <w:sz w:val="26"/>
          <w:szCs w:val="26"/>
        </w:rPr>
        <w:t>- частно-государственное партнерство.</w:t>
      </w:r>
    </w:p>
    <w:p w:rsidR="00980881" w:rsidRPr="00F31F55" w:rsidRDefault="00980881" w:rsidP="00980881">
      <w:pPr>
        <w:ind w:firstLine="709"/>
        <w:jc w:val="both"/>
        <w:rPr>
          <w:color w:val="000000"/>
          <w:sz w:val="26"/>
          <w:szCs w:val="26"/>
        </w:rPr>
      </w:pPr>
      <w:r w:rsidRPr="00F31F55">
        <w:rPr>
          <w:color w:val="000000"/>
          <w:sz w:val="26"/>
          <w:szCs w:val="26"/>
        </w:rPr>
        <w:t>По энергосервисным контрактам целесообразно выполнение относительно небольших по стоимости технических мероприятий на тех объектах, которые имеют постоянное и большое по объему потребление энергоресурсов. К таким объектам относятся сетевые насосы котельных и системы их внутреннего освещения.</w:t>
      </w:r>
      <w:r w:rsidR="00496DC0">
        <w:rPr>
          <w:color w:val="000000"/>
          <w:sz w:val="26"/>
          <w:szCs w:val="26"/>
        </w:rPr>
        <w:t xml:space="preserve"> По это</w:t>
      </w:r>
      <w:r w:rsidR="00D02287">
        <w:rPr>
          <w:color w:val="000000"/>
          <w:sz w:val="26"/>
          <w:szCs w:val="26"/>
        </w:rPr>
        <w:t>й форме инвестирования возможен монтаж индивидуальных теплоисточников небольшой мощности учреждений и организаций</w:t>
      </w:r>
    </w:p>
    <w:p w:rsidR="00980881" w:rsidRPr="00F31F55" w:rsidRDefault="00980881" w:rsidP="00980881">
      <w:pPr>
        <w:ind w:firstLine="709"/>
        <w:jc w:val="both"/>
        <w:rPr>
          <w:color w:val="000000"/>
          <w:sz w:val="26"/>
          <w:szCs w:val="26"/>
        </w:rPr>
      </w:pPr>
      <w:r w:rsidRPr="00F31F55">
        <w:rPr>
          <w:color w:val="000000"/>
          <w:sz w:val="26"/>
          <w:szCs w:val="26"/>
        </w:rPr>
        <w:t>По инвестиционным проектам возможно выполнение на отдельных объектах довольно больших по стоимости работ на условиях возврата вложенных средств через механизм тарифного или ценового регулирования. По такой форме инвестирования целесообразно реконструировать котельн</w:t>
      </w:r>
      <w:r w:rsidR="00D02287">
        <w:rPr>
          <w:color w:val="000000"/>
          <w:sz w:val="26"/>
          <w:szCs w:val="26"/>
        </w:rPr>
        <w:t>ую районной больницы.</w:t>
      </w:r>
      <w:r w:rsidRPr="00F31F55">
        <w:rPr>
          <w:color w:val="000000"/>
          <w:sz w:val="26"/>
          <w:szCs w:val="26"/>
        </w:rPr>
        <w:t xml:space="preserve"> По инвестиционным проектам объекты передаются инвестору в длительную аренду, за период которой должно произойти безусловное возвращение вложенных средств.</w:t>
      </w:r>
    </w:p>
    <w:p w:rsidR="00980881" w:rsidRPr="00F31F55" w:rsidRDefault="00980881" w:rsidP="00980881">
      <w:pPr>
        <w:pStyle w:val="af9"/>
        <w:ind w:left="0" w:firstLine="709"/>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xml:space="preserve">Механизм частно-государственного партнерства может быть реализован путем создания в </w:t>
      </w:r>
      <w:r w:rsidR="00BE5EF5">
        <w:rPr>
          <w:rFonts w:ascii="Times New Roman" w:hAnsi="Times New Roman" w:cs="Times New Roman"/>
          <w:color w:val="000000"/>
          <w:sz w:val="26"/>
          <w:szCs w:val="26"/>
        </w:rPr>
        <w:t>округ</w:t>
      </w:r>
      <w:r w:rsidR="00D02287">
        <w:rPr>
          <w:rFonts w:ascii="Times New Roman" w:hAnsi="Times New Roman" w:cs="Times New Roman"/>
          <w:color w:val="000000"/>
          <w:sz w:val="26"/>
          <w:szCs w:val="26"/>
        </w:rPr>
        <w:t xml:space="preserve">е </w:t>
      </w:r>
      <w:r w:rsidRPr="00F31F55">
        <w:rPr>
          <w:rFonts w:ascii="Times New Roman" w:hAnsi="Times New Roman" w:cs="Times New Roman"/>
          <w:color w:val="000000"/>
          <w:sz w:val="26"/>
          <w:szCs w:val="26"/>
        </w:rPr>
        <w:t>собственной инвестиционной компании, наделенной муниципальным залоговым имуществом. Такая компания, по сути, будет являться центром развития</w:t>
      </w:r>
      <w:r w:rsidR="00AC41E9">
        <w:rPr>
          <w:rFonts w:ascii="Times New Roman" w:hAnsi="Times New Roman" w:cs="Times New Roman"/>
          <w:color w:val="000000"/>
          <w:sz w:val="26"/>
          <w:szCs w:val="26"/>
        </w:rPr>
        <w:t xml:space="preserve"> района</w:t>
      </w:r>
      <w:r w:rsidRPr="00F31F55">
        <w:rPr>
          <w:rFonts w:ascii="Times New Roman" w:hAnsi="Times New Roman" w:cs="Times New Roman"/>
          <w:color w:val="000000"/>
          <w:sz w:val="26"/>
          <w:szCs w:val="26"/>
        </w:rPr>
        <w:t xml:space="preserve">, и будет обладать по сравнению с другими формами инвестирования 2-мя преимуществами: </w:t>
      </w:r>
    </w:p>
    <w:p w:rsidR="00980881" w:rsidRPr="00F31F55" w:rsidRDefault="00980881" w:rsidP="00980881">
      <w:pPr>
        <w:pStyle w:val="af9"/>
        <w:ind w:left="0"/>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инвестирует реконструкцию тех объектов</w:t>
      </w:r>
      <w:r w:rsidR="00AC41E9">
        <w:rPr>
          <w:rFonts w:ascii="Times New Roman" w:hAnsi="Times New Roman" w:cs="Times New Roman"/>
          <w:color w:val="000000"/>
          <w:sz w:val="26"/>
          <w:szCs w:val="26"/>
        </w:rPr>
        <w:t>, которые более необходимы району</w:t>
      </w:r>
      <w:r w:rsidRPr="00F31F55">
        <w:rPr>
          <w:rFonts w:ascii="Times New Roman" w:hAnsi="Times New Roman" w:cs="Times New Roman"/>
          <w:color w:val="000000"/>
          <w:sz w:val="26"/>
          <w:szCs w:val="26"/>
        </w:rPr>
        <w:t>;</w:t>
      </w:r>
    </w:p>
    <w:p w:rsidR="00980881" w:rsidRPr="00F31F55" w:rsidRDefault="00980881" w:rsidP="00980881">
      <w:pPr>
        <w:pStyle w:val="af9"/>
        <w:ind w:left="0"/>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может пользоваться субсидиями и гарантиями государства.</w:t>
      </w:r>
    </w:p>
    <w:p w:rsidR="00980881" w:rsidRPr="00F31F55" w:rsidRDefault="00980881" w:rsidP="00980881">
      <w:pPr>
        <w:pStyle w:val="af9"/>
        <w:ind w:left="0" w:firstLine="709"/>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xml:space="preserve">Таким образом, создание частно-государственной инвестиционной компании позволит </w:t>
      </w:r>
      <w:r w:rsidR="00AC41E9">
        <w:rPr>
          <w:rFonts w:ascii="Times New Roman" w:hAnsi="Times New Roman" w:cs="Times New Roman"/>
          <w:color w:val="000000"/>
          <w:sz w:val="26"/>
          <w:szCs w:val="26"/>
        </w:rPr>
        <w:t>району</w:t>
      </w:r>
      <w:r w:rsidR="00AC41E9" w:rsidRPr="00F31F55">
        <w:rPr>
          <w:rFonts w:ascii="Times New Roman" w:hAnsi="Times New Roman" w:cs="Times New Roman"/>
          <w:color w:val="000000"/>
          <w:sz w:val="26"/>
          <w:szCs w:val="26"/>
        </w:rPr>
        <w:t xml:space="preserve"> </w:t>
      </w:r>
      <w:r w:rsidRPr="00F31F55">
        <w:rPr>
          <w:rFonts w:ascii="Times New Roman" w:hAnsi="Times New Roman" w:cs="Times New Roman"/>
          <w:color w:val="000000"/>
          <w:sz w:val="26"/>
          <w:szCs w:val="26"/>
        </w:rPr>
        <w:t>иметь управляемую систему реконструкции и развития инфраструктуры ЖКХ и сопутствующих отраслей экономики, то есть позволит разрабатывать и реализовывать комплексные инвестиционные проекты.</w:t>
      </w:r>
      <w:r w:rsidR="00AC41E9">
        <w:rPr>
          <w:rFonts w:ascii="Times New Roman" w:hAnsi="Times New Roman" w:cs="Times New Roman"/>
          <w:color w:val="000000"/>
          <w:sz w:val="26"/>
          <w:szCs w:val="26"/>
        </w:rPr>
        <w:t xml:space="preserve"> </w:t>
      </w:r>
    </w:p>
    <w:p w:rsidR="00980881" w:rsidRPr="00F31F55" w:rsidRDefault="00980881" w:rsidP="00980881">
      <w:pPr>
        <w:ind w:firstLine="709"/>
        <w:jc w:val="both"/>
        <w:rPr>
          <w:color w:val="000000"/>
          <w:sz w:val="26"/>
          <w:szCs w:val="26"/>
        </w:rPr>
      </w:pPr>
      <w:r w:rsidRPr="00F31F55">
        <w:rPr>
          <w:color w:val="000000"/>
          <w:sz w:val="26"/>
          <w:szCs w:val="26"/>
        </w:rPr>
        <w:t xml:space="preserve">При заключении энергосервисных контрактов в соответствии с бюджетным законодательством необходимо проведение конкурсов по отбору Исполнителей.    </w:t>
      </w:r>
    </w:p>
    <w:p w:rsidR="00980881" w:rsidRPr="00F31F55" w:rsidRDefault="00980881" w:rsidP="00980881">
      <w:pPr>
        <w:ind w:firstLine="709"/>
        <w:jc w:val="both"/>
        <w:rPr>
          <w:color w:val="000000"/>
          <w:sz w:val="26"/>
          <w:szCs w:val="26"/>
        </w:rPr>
      </w:pPr>
      <w:r w:rsidRPr="00F31F55">
        <w:rPr>
          <w:color w:val="000000"/>
          <w:sz w:val="26"/>
          <w:szCs w:val="26"/>
        </w:rPr>
        <w:t>Одним из главных элементов в привлечении инвесторов и разработке инвестиционных проектов является определение тем и объектов инвестирования на основе тщательного анализа состояния систем теплоснабжения, принятие оптимальных технических решений, подготовка технико-экономических обоснований, технических заданий на проектирование и разработка рабочих проектов.</w:t>
      </w:r>
    </w:p>
    <w:p w:rsidR="00980881" w:rsidRPr="00EC39C0" w:rsidRDefault="00980881" w:rsidP="00980881">
      <w:pPr>
        <w:ind w:firstLine="709"/>
        <w:jc w:val="both"/>
        <w:rPr>
          <w:color w:val="000000"/>
          <w:sz w:val="26"/>
          <w:szCs w:val="26"/>
        </w:rPr>
      </w:pPr>
      <w:r w:rsidRPr="00F31F55">
        <w:rPr>
          <w:sz w:val="26"/>
          <w:szCs w:val="26"/>
        </w:rPr>
        <w:t xml:space="preserve">Важным условием привлечения инвесторов является обеспечение их прав собственности на построенные или </w:t>
      </w:r>
      <w:r w:rsidRPr="00EC39C0">
        <w:rPr>
          <w:sz w:val="26"/>
          <w:szCs w:val="26"/>
        </w:rPr>
        <w:t xml:space="preserve">реконструированные объекты. </w:t>
      </w:r>
    </w:p>
    <w:p w:rsidR="007A7372" w:rsidRDefault="00980881" w:rsidP="00980881">
      <w:pPr>
        <w:ind w:firstLine="709"/>
        <w:jc w:val="both"/>
        <w:rPr>
          <w:color w:val="000000"/>
          <w:szCs w:val="24"/>
        </w:rPr>
      </w:pPr>
      <w:r w:rsidRPr="00EC39C0">
        <w:rPr>
          <w:color w:val="000000"/>
          <w:sz w:val="26"/>
          <w:szCs w:val="26"/>
        </w:rPr>
        <w:t xml:space="preserve">Возможные источники финансирования мероприятий, предлагаемых настоящей схемой теплоснабжения, приведен в их </w:t>
      </w:r>
      <w:r w:rsidRPr="005D0758">
        <w:rPr>
          <w:color w:val="000000"/>
          <w:sz w:val="26"/>
          <w:szCs w:val="26"/>
        </w:rPr>
        <w:t>реестре (</w:t>
      </w:r>
      <w:r w:rsidR="006E4411" w:rsidRPr="005D0758">
        <w:rPr>
          <w:color w:val="000000"/>
          <w:sz w:val="26"/>
          <w:szCs w:val="26"/>
        </w:rPr>
        <w:t>раздел 14</w:t>
      </w:r>
      <w:r w:rsidRPr="005D0758">
        <w:rPr>
          <w:color w:val="000000"/>
          <w:sz w:val="26"/>
          <w:szCs w:val="26"/>
        </w:rPr>
        <w:t>).</w:t>
      </w:r>
      <w:r w:rsidR="007A7372">
        <w:rPr>
          <w:color w:val="000000"/>
          <w:szCs w:val="24"/>
        </w:rPr>
        <w:t xml:space="preserve"> </w:t>
      </w:r>
    </w:p>
    <w:p w:rsidR="007A7372" w:rsidRDefault="007A7372" w:rsidP="00BE5EF5">
      <w:pPr>
        <w:jc w:val="both"/>
        <w:rPr>
          <w:color w:val="000000"/>
          <w:szCs w:val="24"/>
        </w:rPr>
      </w:pPr>
    </w:p>
    <w:p w:rsidR="007A7372" w:rsidRPr="00D02287" w:rsidRDefault="00D746C2" w:rsidP="007A7372">
      <w:pPr>
        <w:spacing w:after="120"/>
        <w:jc w:val="both"/>
        <w:rPr>
          <w:b/>
          <w:color w:val="000000"/>
          <w:sz w:val="26"/>
          <w:szCs w:val="26"/>
        </w:rPr>
      </w:pPr>
      <w:r w:rsidRPr="00D02287">
        <w:rPr>
          <w:b/>
          <w:sz w:val="26"/>
          <w:szCs w:val="26"/>
        </w:rPr>
        <w:t>9</w:t>
      </w:r>
      <w:r w:rsidR="007A7372" w:rsidRPr="00D02287">
        <w:rPr>
          <w:b/>
          <w:sz w:val="26"/>
          <w:szCs w:val="26"/>
        </w:rPr>
        <w:t>.3 Расчет эффективности инвестиций</w:t>
      </w:r>
      <w:r w:rsidR="00E60A32">
        <w:rPr>
          <w:b/>
          <w:sz w:val="26"/>
          <w:szCs w:val="26"/>
        </w:rPr>
        <w:t>.</w:t>
      </w:r>
    </w:p>
    <w:p w:rsidR="007A7372" w:rsidRPr="00D02287" w:rsidRDefault="007A7372" w:rsidP="007A7372">
      <w:pPr>
        <w:ind w:firstLine="567"/>
        <w:jc w:val="both"/>
        <w:rPr>
          <w:sz w:val="26"/>
          <w:szCs w:val="26"/>
        </w:rPr>
      </w:pPr>
      <w:r w:rsidRPr="00D02287">
        <w:rPr>
          <w:sz w:val="26"/>
          <w:szCs w:val="26"/>
        </w:rPr>
        <w:t>Эффективность инвестиций на стадии разработки схемы теплоснабжения с достаточной точностью может быть определена по простому сроку окупаемости:</w:t>
      </w:r>
    </w:p>
    <w:p w:rsidR="007A7372" w:rsidRPr="00D02287" w:rsidRDefault="007A7372" w:rsidP="007A7372">
      <w:pPr>
        <w:ind w:firstLine="567"/>
        <w:jc w:val="right"/>
        <w:rPr>
          <w:sz w:val="26"/>
          <w:szCs w:val="26"/>
        </w:rPr>
      </w:pPr>
      <w:r w:rsidRPr="00D02287">
        <w:rPr>
          <w:sz w:val="26"/>
          <w:szCs w:val="26"/>
        </w:rPr>
        <w:t>Т</w:t>
      </w:r>
      <w:r w:rsidRPr="00D02287">
        <w:rPr>
          <w:sz w:val="26"/>
          <w:szCs w:val="26"/>
          <w:vertAlign w:val="subscript"/>
        </w:rPr>
        <w:t xml:space="preserve">ок. </w:t>
      </w:r>
      <w:r w:rsidRPr="00D02287">
        <w:rPr>
          <w:sz w:val="26"/>
          <w:szCs w:val="26"/>
        </w:rPr>
        <w:t>= З</w:t>
      </w:r>
      <w:r w:rsidRPr="00D02287">
        <w:rPr>
          <w:sz w:val="26"/>
          <w:szCs w:val="26"/>
          <w:vertAlign w:val="subscript"/>
        </w:rPr>
        <w:t>сумм.</w:t>
      </w:r>
      <w:r w:rsidRPr="00D02287">
        <w:rPr>
          <w:sz w:val="26"/>
          <w:szCs w:val="26"/>
        </w:rPr>
        <w:t>/Э</w:t>
      </w:r>
      <w:r w:rsidRPr="00D02287">
        <w:rPr>
          <w:sz w:val="26"/>
          <w:szCs w:val="26"/>
          <w:vertAlign w:val="subscript"/>
        </w:rPr>
        <w:t>сумм.</w:t>
      </w:r>
      <w:r w:rsidRPr="00D02287">
        <w:rPr>
          <w:sz w:val="26"/>
          <w:szCs w:val="26"/>
        </w:rPr>
        <w:t xml:space="preserve"> , лет                                                           (2</w:t>
      </w:r>
      <w:r w:rsidR="007D1A81">
        <w:rPr>
          <w:sz w:val="26"/>
          <w:szCs w:val="26"/>
        </w:rPr>
        <w:t>3</w:t>
      </w:r>
      <w:r w:rsidRPr="00D02287">
        <w:rPr>
          <w:sz w:val="26"/>
          <w:szCs w:val="26"/>
        </w:rPr>
        <w:t>)</w:t>
      </w:r>
    </w:p>
    <w:p w:rsidR="007A7372" w:rsidRPr="00D02287" w:rsidRDefault="007A7372" w:rsidP="007A7372">
      <w:pPr>
        <w:ind w:left="426" w:hanging="426"/>
        <w:jc w:val="both"/>
        <w:rPr>
          <w:sz w:val="26"/>
          <w:szCs w:val="26"/>
        </w:rPr>
      </w:pPr>
      <w:r w:rsidRPr="00D02287">
        <w:rPr>
          <w:sz w:val="26"/>
          <w:szCs w:val="26"/>
        </w:rPr>
        <w:t>где З</w:t>
      </w:r>
      <w:r w:rsidRPr="00D02287">
        <w:rPr>
          <w:sz w:val="26"/>
          <w:szCs w:val="26"/>
          <w:vertAlign w:val="subscript"/>
        </w:rPr>
        <w:t>сумм.</w:t>
      </w:r>
      <w:r w:rsidRPr="00D02287">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w:t>
      </w:r>
    </w:p>
    <w:p w:rsidR="007A7372" w:rsidRPr="00D02287" w:rsidRDefault="007A7372" w:rsidP="007A7372">
      <w:pPr>
        <w:ind w:left="426"/>
        <w:jc w:val="both"/>
        <w:rPr>
          <w:sz w:val="26"/>
          <w:szCs w:val="26"/>
        </w:rPr>
      </w:pPr>
      <w:r w:rsidRPr="00D02287">
        <w:rPr>
          <w:sz w:val="26"/>
          <w:szCs w:val="26"/>
        </w:rPr>
        <w:t>Э</w:t>
      </w:r>
      <w:r w:rsidRPr="00D02287">
        <w:rPr>
          <w:sz w:val="26"/>
          <w:szCs w:val="26"/>
          <w:vertAlign w:val="subscript"/>
        </w:rPr>
        <w:t>сумм.</w:t>
      </w:r>
      <w:r w:rsidRPr="00D02287">
        <w:rPr>
          <w:sz w:val="26"/>
          <w:szCs w:val="26"/>
        </w:rPr>
        <w:t xml:space="preserve"> – суммарный годовой экономический эффект от внедрения инвестпроекта.</w:t>
      </w:r>
    </w:p>
    <w:p w:rsidR="007A7372" w:rsidRPr="00D02287" w:rsidRDefault="007A7372" w:rsidP="007A7372">
      <w:pPr>
        <w:jc w:val="both"/>
        <w:rPr>
          <w:sz w:val="26"/>
          <w:szCs w:val="26"/>
        </w:rPr>
      </w:pPr>
      <w:r w:rsidRPr="00D02287">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p>
    <w:p w:rsidR="009A40A1" w:rsidRDefault="009A40A1" w:rsidP="007A7372">
      <w:pPr>
        <w:spacing w:after="120"/>
        <w:jc w:val="center"/>
        <w:rPr>
          <w:sz w:val="26"/>
          <w:szCs w:val="26"/>
        </w:rPr>
      </w:pPr>
    </w:p>
    <w:p w:rsidR="007A7372" w:rsidRPr="00D02287" w:rsidRDefault="00D02287" w:rsidP="007A7372">
      <w:pPr>
        <w:spacing w:after="120"/>
        <w:jc w:val="center"/>
        <w:rPr>
          <w:color w:val="000000"/>
          <w:sz w:val="26"/>
          <w:szCs w:val="26"/>
        </w:rPr>
      </w:pPr>
      <w:r w:rsidRPr="00D02287">
        <w:rPr>
          <w:sz w:val="26"/>
          <w:szCs w:val="26"/>
        </w:rPr>
        <w:lastRenderedPageBreak/>
        <w:t xml:space="preserve">Таблица </w:t>
      </w:r>
      <w:r>
        <w:rPr>
          <w:sz w:val="26"/>
          <w:szCs w:val="26"/>
        </w:rPr>
        <w:t>9</w:t>
      </w:r>
      <w:r w:rsidRPr="00D02287">
        <w:rPr>
          <w:sz w:val="26"/>
          <w:szCs w:val="26"/>
        </w:rPr>
        <w:t>.3.1</w:t>
      </w:r>
      <w:r>
        <w:rPr>
          <w:sz w:val="26"/>
          <w:szCs w:val="26"/>
        </w:rPr>
        <w:t xml:space="preserve">. </w:t>
      </w:r>
      <w:r w:rsidR="007A7372" w:rsidRPr="00D02287">
        <w:rPr>
          <w:sz w:val="26"/>
          <w:szCs w:val="26"/>
        </w:rPr>
        <w:t>Расчет эффективности инвестиций</w:t>
      </w:r>
      <w:r w:rsidR="009A40A1">
        <w:rPr>
          <w:sz w:val="26"/>
          <w:szCs w:val="26"/>
        </w:rPr>
        <w:t>.</w:t>
      </w:r>
      <w:r w:rsidR="00AC41E9">
        <w:rPr>
          <w:sz w:val="26"/>
          <w:szCs w:val="26"/>
        </w:rPr>
        <w:t xml:space="preserve"> </w:t>
      </w:r>
    </w:p>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1179"/>
        <w:gridCol w:w="1678"/>
        <w:gridCol w:w="1587"/>
      </w:tblGrid>
      <w:tr w:rsidR="00AC41E9" w:rsidRPr="003B778D" w:rsidTr="00402754">
        <w:tc>
          <w:tcPr>
            <w:tcW w:w="5670" w:type="dxa"/>
            <w:shd w:val="clear" w:color="auto" w:fill="auto"/>
            <w:vAlign w:val="center"/>
          </w:tcPr>
          <w:p w:rsidR="00AC41E9" w:rsidRPr="003B778D" w:rsidRDefault="00AC41E9" w:rsidP="00AC41E9">
            <w:pPr>
              <w:jc w:val="center"/>
              <w:rPr>
                <w:b/>
                <w:color w:val="000000"/>
                <w:szCs w:val="24"/>
              </w:rPr>
            </w:pPr>
            <w:r w:rsidRPr="003B778D">
              <w:rPr>
                <w:color w:val="000000"/>
                <w:szCs w:val="24"/>
              </w:rPr>
              <w:t>Наименование теплоснабжающей организации, виды работ</w:t>
            </w:r>
          </w:p>
        </w:tc>
        <w:tc>
          <w:tcPr>
            <w:tcW w:w="1179" w:type="dxa"/>
            <w:shd w:val="clear" w:color="auto" w:fill="auto"/>
          </w:tcPr>
          <w:p w:rsidR="00AC41E9" w:rsidRPr="003B778D" w:rsidRDefault="00AC41E9" w:rsidP="00AC41E9">
            <w:pPr>
              <w:jc w:val="center"/>
              <w:rPr>
                <w:color w:val="000000"/>
                <w:szCs w:val="24"/>
              </w:rPr>
            </w:pPr>
            <w:r w:rsidRPr="003B778D">
              <w:rPr>
                <w:color w:val="000000"/>
                <w:szCs w:val="24"/>
              </w:rPr>
              <w:t>Объем финанси-</w:t>
            </w:r>
          </w:p>
          <w:p w:rsidR="00AC41E9" w:rsidRPr="003B778D" w:rsidRDefault="00AC41E9" w:rsidP="00AC41E9">
            <w:pPr>
              <w:jc w:val="center"/>
              <w:rPr>
                <w:color w:val="000000"/>
                <w:szCs w:val="24"/>
              </w:rPr>
            </w:pPr>
            <w:r w:rsidRPr="003B778D">
              <w:rPr>
                <w:color w:val="000000"/>
                <w:szCs w:val="24"/>
              </w:rPr>
              <w:t xml:space="preserve">рования, </w:t>
            </w:r>
          </w:p>
          <w:p w:rsidR="00AC41E9" w:rsidRPr="003B778D" w:rsidRDefault="00AC41E9" w:rsidP="00AC41E9">
            <w:pPr>
              <w:jc w:val="center"/>
              <w:rPr>
                <w:color w:val="000000"/>
                <w:szCs w:val="24"/>
              </w:rPr>
            </w:pPr>
            <w:r w:rsidRPr="003B778D">
              <w:rPr>
                <w:color w:val="000000"/>
                <w:szCs w:val="24"/>
              </w:rPr>
              <w:t>тыс. руб.</w:t>
            </w:r>
          </w:p>
        </w:tc>
        <w:tc>
          <w:tcPr>
            <w:tcW w:w="1678" w:type="dxa"/>
          </w:tcPr>
          <w:p w:rsidR="00AC41E9" w:rsidRPr="003B778D" w:rsidRDefault="00AC41E9" w:rsidP="00AC41E9">
            <w:pPr>
              <w:jc w:val="center"/>
              <w:rPr>
                <w:color w:val="000000"/>
                <w:szCs w:val="24"/>
              </w:rPr>
            </w:pPr>
            <w:r w:rsidRPr="003B778D">
              <w:rPr>
                <w:color w:val="000000"/>
                <w:szCs w:val="24"/>
              </w:rPr>
              <w:t>Эффект от внедрения мероприятий, тыс. руб./год</w:t>
            </w:r>
          </w:p>
        </w:tc>
        <w:tc>
          <w:tcPr>
            <w:tcW w:w="1587" w:type="dxa"/>
          </w:tcPr>
          <w:p w:rsidR="00AC41E9" w:rsidRPr="003B778D" w:rsidRDefault="00AC41E9" w:rsidP="00AC41E9">
            <w:pPr>
              <w:jc w:val="center"/>
              <w:rPr>
                <w:color w:val="000000"/>
                <w:szCs w:val="24"/>
              </w:rPr>
            </w:pPr>
            <w:r w:rsidRPr="003B778D">
              <w:rPr>
                <w:color w:val="000000"/>
                <w:szCs w:val="24"/>
              </w:rPr>
              <w:t>Простой срок окупаемости, лет</w:t>
            </w:r>
          </w:p>
        </w:tc>
      </w:tr>
      <w:tr w:rsidR="00847EAF" w:rsidRPr="003B778D" w:rsidTr="00402754">
        <w:tc>
          <w:tcPr>
            <w:tcW w:w="5670" w:type="dxa"/>
            <w:shd w:val="clear" w:color="auto" w:fill="auto"/>
          </w:tcPr>
          <w:p w:rsidR="00847EAF" w:rsidRPr="003B778D" w:rsidRDefault="00847EAF" w:rsidP="00847EAF">
            <w:pPr>
              <w:jc w:val="center"/>
              <w:rPr>
                <w:b/>
                <w:color w:val="000000"/>
                <w:szCs w:val="24"/>
              </w:rPr>
            </w:pPr>
            <w:r w:rsidRPr="003B778D">
              <w:rPr>
                <w:b/>
                <w:color w:val="000000"/>
                <w:szCs w:val="24"/>
              </w:rPr>
              <w:t>Сценарий 1</w:t>
            </w:r>
          </w:p>
        </w:tc>
        <w:tc>
          <w:tcPr>
            <w:tcW w:w="1179" w:type="dxa"/>
            <w:shd w:val="clear" w:color="auto" w:fill="auto"/>
            <w:vAlign w:val="center"/>
          </w:tcPr>
          <w:p w:rsidR="00847EAF" w:rsidRPr="003B778D" w:rsidRDefault="00847EAF" w:rsidP="00847EAF">
            <w:pPr>
              <w:jc w:val="center"/>
              <w:rPr>
                <w:color w:val="000000"/>
                <w:szCs w:val="24"/>
              </w:rPr>
            </w:pPr>
          </w:p>
        </w:tc>
        <w:tc>
          <w:tcPr>
            <w:tcW w:w="1678" w:type="dxa"/>
            <w:vAlign w:val="center"/>
          </w:tcPr>
          <w:p w:rsidR="00847EAF" w:rsidRDefault="00847EAF" w:rsidP="00847EAF">
            <w:pPr>
              <w:suppressAutoHyphens w:val="0"/>
              <w:jc w:val="center"/>
              <w:rPr>
                <w:rFonts w:eastAsia="Times New Roman"/>
                <w:color w:val="000000"/>
                <w:sz w:val="22"/>
                <w:lang w:eastAsia="ru-RU"/>
              </w:rPr>
            </w:pPr>
          </w:p>
        </w:tc>
        <w:tc>
          <w:tcPr>
            <w:tcW w:w="1587" w:type="dxa"/>
            <w:vAlign w:val="center"/>
          </w:tcPr>
          <w:p w:rsidR="00847EAF" w:rsidRPr="003B778D" w:rsidRDefault="00847EAF" w:rsidP="00847EAF">
            <w:pPr>
              <w:jc w:val="center"/>
              <w:rPr>
                <w:color w:val="000000"/>
                <w:szCs w:val="24"/>
              </w:rPr>
            </w:pPr>
          </w:p>
        </w:tc>
      </w:tr>
      <w:tr w:rsidR="00847EAF" w:rsidRPr="003B778D" w:rsidTr="00402754">
        <w:tc>
          <w:tcPr>
            <w:tcW w:w="5670" w:type="dxa"/>
            <w:shd w:val="clear" w:color="auto" w:fill="auto"/>
            <w:vAlign w:val="center"/>
          </w:tcPr>
          <w:p w:rsidR="00847EAF" w:rsidRPr="003B778D" w:rsidRDefault="00847EAF" w:rsidP="00847EAF">
            <w:pPr>
              <w:jc w:val="center"/>
              <w:rPr>
                <w:bCs/>
                <w:color w:val="000000"/>
                <w:szCs w:val="24"/>
              </w:rPr>
            </w:pPr>
            <w:r w:rsidRPr="003B778D">
              <w:rPr>
                <w:bCs/>
                <w:color w:val="000000"/>
                <w:szCs w:val="24"/>
              </w:rPr>
              <w:t>МУП «Теплоэнерго»</w:t>
            </w:r>
          </w:p>
        </w:tc>
        <w:tc>
          <w:tcPr>
            <w:tcW w:w="1179" w:type="dxa"/>
            <w:shd w:val="clear" w:color="auto" w:fill="auto"/>
            <w:vAlign w:val="center"/>
          </w:tcPr>
          <w:p w:rsidR="00847EAF" w:rsidRPr="003B778D" w:rsidRDefault="00847EAF" w:rsidP="00847EAF">
            <w:pPr>
              <w:jc w:val="center"/>
              <w:rPr>
                <w:color w:val="000000"/>
                <w:szCs w:val="24"/>
              </w:rPr>
            </w:pPr>
            <w:r w:rsidRPr="003B778D">
              <w:rPr>
                <w:color w:val="000000"/>
                <w:szCs w:val="24"/>
              </w:rPr>
              <w:t> </w:t>
            </w:r>
          </w:p>
        </w:tc>
        <w:tc>
          <w:tcPr>
            <w:tcW w:w="1678" w:type="dxa"/>
            <w:vAlign w:val="center"/>
          </w:tcPr>
          <w:p w:rsidR="00847EAF" w:rsidRDefault="00847EAF" w:rsidP="00847EAF">
            <w:pPr>
              <w:jc w:val="center"/>
              <w:rPr>
                <w:color w:val="000000"/>
                <w:sz w:val="22"/>
              </w:rPr>
            </w:pPr>
          </w:p>
        </w:tc>
        <w:tc>
          <w:tcPr>
            <w:tcW w:w="1587" w:type="dxa"/>
            <w:vAlign w:val="center"/>
          </w:tcPr>
          <w:p w:rsidR="00847EAF" w:rsidRPr="003B778D" w:rsidRDefault="00847EAF" w:rsidP="00847EAF">
            <w:pPr>
              <w:jc w:val="center"/>
              <w:rPr>
                <w:color w:val="000000"/>
                <w:szCs w:val="24"/>
              </w:rPr>
            </w:pPr>
            <w:r w:rsidRPr="003B778D">
              <w:rPr>
                <w:color w:val="000000"/>
                <w:szCs w:val="24"/>
              </w:rPr>
              <w:t> </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Строительство БМК 2,0 МВт на щепе</w:t>
            </w:r>
          </w:p>
        </w:tc>
        <w:tc>
          <w:tcPr>
            <w:tcW w:w="1179" w:type="dxa"/>
            <w:shd w:val="clear" w:color="auto" w:fill="auto"/>
            <w:vAlign w:val="center"/>
          </w:tcPr>
          <w:p w:rsidR="00383BFB" w:rsidRPr="00970444" w:rsidRDefault="00383BFB" w:rsidP="00383BFB">
            <w:pPr>
              <w:jc w:val="center"/>
              <w:rPr>
                <w:color w:val="000000"/>
                <w:szCs w:val="24"/>
              </w:rPr>
            </w:pPr>
            <w:r w:rsidRPr="00970444">
              <w:rPr>
                <w:color w:val="000000"/>
                <w:szCs w:val="24"/>
              </w:rPr>
              <w:t>45008,3</w:t>
            </w:r>
          </w:p>
        </w:tc>
        <w:tc>
          <w:tcPr>
            <w:tcW w:w="1678" w:type="dxa"/>
            <w:vMerge w:val="restart"/>
            <w:vAlign w:val="center"/>
          </w:tcPr>
          <w:p w:rsidR="00383BFB" w:rsidRDefault="00383BFB" w:rsidP="00383BFB">
            <w:pPr>
              <w:suppressAutoHyphens w:val="0"/>
              <w:jc w:val="center"/>
              <w:rPr>
                <w:rFonts w:eastAsia="Times New Roman"/>
                <w:color w:val="000000"/>
                <w:sz w:val="22"/>
                <w:lang w:eastAsia="ru-RU"/>
              </w:rPr>
            </w:pPr>
            <w:r>
              <w:rPr>
                <w:color w:val="000000"/>
                <w:sz w:val="22"/>
              </w:rPr>
              <w:t>5442,9</w:t>
            </w:r>
          </w:p>
        </w:tc>
        <w:tc>
          <w:tcPr>
            <w:tcW w:w="1587" w:type="dxa"/>
            <w:vMerge w:val="restart"/>
            <w:vAlign w:val="center"/>
          </w:tcPr>
          <w:p w:rsidR="00383BFB" w:rsidRDefault="00383BFB" w:rsidP="00383BFB">
            <w:pPr>
              <w:suppressAutoHyphens w:val="0"/>
              <w:jc w:val="center"/>
              <w:rPr>
                <w:rFonts w:eastAsia="Times New Roman"/>
                <w:color w:val="000000"/>
                <w:lang w:eastAsia="ru-RU"/>
              </w:rPr>
            </w:pPr>
            <w:r>
              <w:rPr>
                <w:color w:val="000000"/>
              </w:rPr>
              <w:t>10,3</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Строительство теплосетей от БМК</w:t>
            </w:r>
          </w:p>
        </w:tc>
        <w:tc>
          <w:tcPr>
            <w:tcW w:w="1179" w:type="dxa"/>
            <w:shd w:val="clear" w:color="auto" w:fill="auto"/>
            <w:vAlign w:val="center"/>
          </w:tcPr>
          <w:p w:rsidR="00383BFB" w:rsidRPr="00970444" w:rsidRDefault="00383BFB" w:rsidP="00383BFB">
            <w:pPr>
              <w:jc w:val="center"/>
              <w:rPr>
                <w:color w:val="000000"/>
                <w:szCs w:val="24"/>
              </w:rPr>
            </w:pPr>
            <w:r w:rsidRPr="00970444">
              <w:rPr>
                <w:color w:val="000000"/>
                <w:szCs w:val="24"/>
              </w:rPr>
              <w:t>11151,3</w:t>
            </w:r>
          </w:p>
        </w:tc>
        <w:tc>
          <w:tcPr>
            <w:tcW w:w="1678" w:type="dxa"/>
            <w:vMerge/>
            <w:vAlign w:val="center"/>
          </w:tcPr>
          <w:p w:rsidR="00383BFB" w:rsidRPr="00970444" w:rsidRDefault="00383BFB" w:rsidP="00383BFB">
            <w:pPr>
              <w:rPr>
                <w:color w:val="000000"/>
                <w:szCs w:val="24"/>
              </w:rPr>
            </w:pPr>
          </w:p>
        </w:tc>
        <w:tc>
          <w:tcPr>
            <w:tcW w:w="1587" w:type="dxa"/>
            <w:vMerge/>
            <w:vAlign w:val="center"/>
          </w:tcPr>
          <w:p w:rsidR="00383BFB" w:rsidRPr="00970444" w:rsidRDefault="00383BFB" w:rsidP="00383BFB">
            <w:pPr>
              <w:rPr>
                <w:color w:val="000000"/>
                <w:szCs w:val="24"/>
              </w:rPr>
            </w:pP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Замена котлов на котельных</w:t>
            </w:r>
          </w:p>
        </w:tc>
        <w:tc>
          <w:tcPr>
            <w:tcW w:w="1179" w:type="dxa"/>
            <w:shd w:val="clear" w:color="auto" w:fill="auto"/>
            <w:vAlign w:val="center"/>
          </w:tcPr>
          <w:p w:rsidR="00383BFB" w:rsidRPr="00970444" w:rsidRDefault="00383BFB" w:rsidP="00383BFB">
            <w:pPr>
              <w:jc w:val="center"/>
              <w:rPr>
                <w:color w:val="000000"/>
                <w:szCs w:val="24"/>
              </w:rPr>
            </w:pPr>
            <w:r w:rsidRPr="00970444">
              <w:rPr>
                <w:color w:val="000000"/>
                <w:szCs w:val="24"/>
              </w:rPr>
              <w:t>29233,4</w:t>
            </w:r>
          </w:p>
        </w:tc>
        <w:tc>
          <w:tcPr>
            <w:tcW w:w="1678" w:type="dxa"/>
            <w:vAlign w:val="center"/>
          </w:tcPr>
          <w:p w:rsidR="00383BFB" w:rsidRDefault="00383BFB" w:rsidP="00383BFB">
            <w:pPr>
              <w:suppressAutoHyphens w:val="0"/>
              <w:jc w:val="center"/>
              <w:rPr>
                <w:rFonts w:eastAsia="Times New Roman"/>
                <w:color w:val="000000"/>
                <w:sz w:val="22"/>
                <w:lang w:eastAsia="ru-RU"/>
              </w:rPr>
            </w:pPr>
            <w:r>
              <w:rPr>
                <w:color w:val="000000"/>
                <w:sz w:val="22"/>
              </w:rPr>
              <w:t>2150,8</w:t>
            </w:r>
          </w:p>
        </w:tc>
        <w:tc>
          <w:tcPr>
            <w:tcW w:w="1587" w:type="dxa"/>
            <w:vAlign w:val="center"/>
          </w:tcPr>
          <w:p w:rsidR="00383BFB" w:rsidRDefault="00383BFB" w:rsidP="00383BFB">
            <w:pPr>
              <w:jc w:val="center"/>
              <w:rPr>
                <w:color w:val="000000"/>
              </w:rPr>
            </w:pPr>
            <w:r>
              <w:rPr>
                <w:color w:val="000000"/>
              </w:rPr>
              <w:t>13,6</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Замена сетевых насосов на котельных</w:t>
            </w:r>
          </w:p>
        </w:tc>
        <w:tc>
          <w:tcPr>
            <w:tcW w:w="1179" w:type="dxa"/>
            <w:shd w:val="clear" w:color="auto" w:fill="auto"/>
            <w:vAlign w:val="center"/>
          </w:tcPr>
          <w:p w:rsidR="00383BFB" w:rsidRPr="00970444" w:rsidRDefault="00383BFB" w:rsidP="00383BFB">
            <w:pPr>
              <w:jc w:val="center"/>
              <w:rPr>
                <w:color w:val="000000"/>
                <w:szCs w:val="24"/>
              </w:rPr>
            </w:pPr>
            <w:r>
              <w:rPr>
                <w:color w:val="000000"/>
                <w:szCs w:val="24"/>
              </w:rPr>
              <w:t>220</w:t>
            </w:r>
          </w:p>
        </w:tc>
        <w:tc>
          <w:tcPr>
            <w:tcW w:w="1678" w:type="dxa"/>
            <w:vAlign w:val="center"/>
          </w:tcPr>
          <w:p w:rsidR="00383BFB" w:rsidRPr="00970444" w:rsidRDefault="00383BFB" w:rsidP="00383BFB">
            <w:pPr>
              <w:jc w:val="center"/>
              <w:rPr>
                <w:color w:val="000000"/>
                <w:szCs w:val="24"/>
              </w:rPr>
            </w:pPr>
            <w:r>
              <w:rPr>
                <w:color w:val="000000"/>
                <w:szCs w:val="24"/>
              </w:rPr>
              <w:t>923,4</w:t>
            </w:r>
          </w:p>
        </w:tc>
        <w:tc>
          <w:tcPr>
            <w:tcW w:w="1587" w:type="dxa"/>
            <w:vAlign w:val="center"/>
          </w:tcPr>
          <w:p w:rsidR="00383BFB" w:rsidRDefault="00383BFB" w:rsidP="00383BFB">
            <w:pPr>
              <w:jc w:val="center"/>
              <w:rPr>
                <w:color w:val="000000"/>
              </w:rPr>
            </w:pPr>
            <w:r>
              <w:rPr>
                <w:color w:val="000000"/>
              </w:rPr>
              <w:t>0,2</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 xml:space="preserve">Установка на котельных фильтров </w:t>
            </w:r>
          </w:p>
        </w:tc>
        <w:tc>
          <w:tcPr>
            <w:tcW w:w="1179" w:type="dxa"/>
            <w:shd w:val="clear" w:color="auto" w:fill="auto"/>
            <w:vAlign w:val="center"/>
          </w:tcPr>
          <w:p w:rsidR="00383BFB" w:rsidRPr="00970444" w:rsidRDefault="00383BFB" w:rsidP="00383BFB">
            <w:pPr>
              <w:jc w:val="center"/>
              <w:rPr>
                <w:color w:val="000000"/>
                <w:szCs w:val="24"/>
              </w:rPr>
            </w:pPr>
            <w:r>
              <w:rPr>
                <w:color w:val="000000"/>
                <w:szCs w:val="24"/>
              </w:rPr>
              <w:t>4</w:t>
            </w:r>
            <w:r w:rsidRPr="00970444">
              <w:rPr>
                <w:color w:val="000000"/>
                <w:szCs w:val="24"/>
              </w:rPr>
              <w:t>0</w:t>
            </w:r>
          </w:p>
        </w:tc>
        <w:tc>
          <w:tcPr>
            <w:tcW w:w="1678" w:type="dxa"/>
            <w:vAlign w:val="center"/>
          </w:tcPr>
          <w:p w:rsidR="00383BFB" w:rsidRPr="00970444" w:rsidRDefault="00383BFB" w:rsidP="00383BFB">
            <w:pPr>
              <w:jc w:val="center"/>
              <w:rPr>
                <w:color w:val="000000"/>
                <w:szCs w:val="24"/>
              </w:rPr>
            </w:pPr>
            <w:r>
              <w:rPr>
                <w:color w:val="000000"/>
                <w:szCs w:val="24"/>
              </w:rPr>
              <w:t>0</w:t>
            </w:r>
          </w:p>
        </w:tc>
        <w:tc>
          <w:tcPr>
            <w:tcW w:w="1587" w:type="dxa"/>
            <w:vAlign w:val="center"/>
          </w:tcPr>
          <w:p w:rsidR="00383BFB" w:rsidRDefault="00383BFB" w:rsidP="00383BFB">
            <w:pPr>
              <w:jc w:val="center"/>
              <w:rPr>
                <w:color w:val="000000"/>
              </w:rPr>
            </w:pPr>
            <w:r>
              <w:rPr>
                <w:color w:val="000000"/>
              </w:rPr>
              <w:t> -</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Замена аварийных участков тепловых сетей</w:t>
            </w:r>
          </w:p>
        </w:tc>
        <w:tc>
          <w:tcPr>
            <w:tcW w:w="1179" w:type="dxa"/>
            <w:shd w:val="clear" w:color="auto" w:fill="auto"/>
            <w:vAlign w:val="center"/>
          </w:tcPr>
          <w:p w:rsidR="00383BFB" w:rsidRPr="00970444" w:rsidRDefault="00383BFB" w:rsidP="00383BFB">
            <w:pPr>
              <w:jc w:val="center"/>
              <w:rPr>
                <w:color w:val="000000"/>
                <w:szCs w:val="24"/>
              </w:rPr>
            </w:pPr>
            <w:r w:rsidRPr="00970444">
              <w:rPr>
                <w:color w:val="000000"/>
                <w:szCs w:val="24"/>
              </w:rPr>
              <w:t>4028,7</w:t>
            </w:r>
          </w:p>
        </w:tc>
        <w:tc>
          <w:tcPr>
            <w:tcW w:w="1678" w:type="dxa"/>
            <w:vAlign w:val="center"/>
          </w:tcPr>
          <w:p w:rsidR="00383BFB" w:rsidRPr="00970444" w:rsidRDefault="00383BFB" w:rsidP="00383BFB">
            <w:pPr>
              <w:jc w:val="center"/>
              <w:rPr>
                <w:color w:val="000000"/>
                <w:szCs w:val="24"/>
              </w:rPr>
            </w:pPr>
            <w:r w:rsidRPr="00970444">
              <w:rPr>
                <w:color w:val="000000"/>
                <w:szCs w:val="24"/>
              </w:rPr>
              <w:t>45</w:t>
            </w:r>
          </w:p>
        </w:tc>
        <w:tc>
          <w:tcPr>
            <w:tcW w:w="1587" w:type="dxa"/>
            <w:vAlign w:val="center"/>
          </w:tcPr>
          <w:p w:rsidR="00383BFB" w:rsidRDefault="00383BFB" w:rsidP="00383BFB">
            <w:pPr>
              <w:jc w:val="center"/>
              <w:rPr>
                <w:color w:val="000000"/>
              </w:rPr>
            </w:pPr>
            <w:r>
              <w:rPr>
                <w:color w:val="000000"/>
              </w:rPr>
              <w:t>89,5</w:t>
            </w:r>
          </w:p>
        </w:tc>
      </w:tr>
      <w:tr w:rsidR="00383BFB" w:rsidRPr="003B778D" w:rsidTr="00402754">
        <w:tc>
          <w:tcPr>
            <w:tcW w:w="5670" w:type="dxa"/>
            <w:shd w:val="clear" w:color="auto" w:fill="auto"/>
            <w:vAlign w:val="center"/>
          </w:tcPr>
          <w:p w:rsidR="00383BFB" w:rsidRPr="003B778D" w:rsidRDefault="00383BFB" w:rsidP="00383BFB">
            <w:pPr>
              <w:rPr>
                <w:color w:val="000000"/>
                <w:szCs w:val="24"/>
              </w:rPr>
            </w:pPr>
            <w:r w:rsidRPr="003B778D">
              <w:rPr>
                <w:color w:val="000000"/>
                <w:szCs w:val="24"/>
              </w:rPr>
              <w:t>Замена тепловой изоляции теплосетей</w:t>
            </w:r>
          </w:p>
        </w:tc>
        <w:tc>
          <w:tcPr>
            <w:tcW w:w="1179" w:type="dxa"/>
            <w:shd w:val="clear" w:color="auto" w:fill="auto"/>
            <w:vAlign w:val="center"/>
          </w:tcPr>
          <w:p w:rsidR="00383BFB" w:rsidRPr="00970444" w:rsidRDefault="00383BFB" w:rsidP="00383BFB">
            <w:pPr>
              <w:jc w:val="center"/>
              <w:rPr>
                <w:color w:val="000000"/>
                <w:szCs w:val="24"/>
              </w:rPr>
            </w:pPr>
            <w:r w:rsidRPr="00970444">
              <w:rPr>
                <w:color w:val="000000"/>
                <w:szCs w:val="24"/>
              </w:rPr>
              <w:t>2854,9</w:t>
            </w:r>
          </w:p>
        </w:tc>
        <w:tc>
          <w:tcPr>
            <w:tcW w:w="1678" w:type="dxa"/>
            <w:vAlign w:val="center"/>
          </w:tcPr>
          <w:p w:rsidR="00383BFB" w:rsidRPr="00970444" w:rsidRDefault="00383BFB" w:rsidP="00383BFB">
            <w:pPr>
              <w:jc w:val="center"/>
              <w:rPr>
                <w:color w:val="000000"/>
                <w:szCs w:val="24"/>
              </w:rPr>
            </w:pPr>
            <w:r w:rsidRPr="00970444">
              <w:rPr>
                <w:color w:val="000000"/>
                <w:szCs w:val="24"/>
              </w:rPr>
              <w:t>273,5</w:t>
            </w:r>
          </w:p>
        </w:tc>
        <w:tc>
          <w:tcPr>
            <w:tcW w:w="1587" w:type="dxa"/>
            <w:vAlign w:val="center"/>
          </w:tcPr>
          <w:p w:rsidR="00383BFB" w:rsidRDefault="00383BFB" w:rsidP="00383BFB">
            <w:pPr>
              <w:jc w:val="center"/>
              <w:rPr>
                <w:color w:val="000000"/>
              </w:rPr>
            </w:pPr>
            <w:r>
              <w:rPr>
                <w:color w:val="000000"/>
              </w:rPr>
              <w:t>10,4</w:t>
            </w:r>
          </w:p>
        </w:tc>
      </w:tr>
      <w:tr w:rsidR="00383BFB" w:rsidRPr="003B778D" w:rsidTr="00402754">
        <w:tc>
          <w:tcPr>
            <w:tcW w:w="5670" w:type="dxa"/>
            <w:shd w:val="clear" w:color="auto" w:fill="auto"/>
            <w:vAlign w:val="center"/>
          </w:tcPr>
          <w:p w:rsidR="00383BFB" w:rsidRPr="003B778D" w:rsidRDefault="00383BFB" w:rsidP="00383BFB">
            <w:pPr>
              <w:jc w:val="center"/>
              <w:rPr>
                <w:b/>
                <w:bCs/>
                <w:color w:val="000000"/>
                <w:szCs w:val="24"/>
              </w:rPr>
            </w:pPr>
            <w:r w:rsidRPr="003B778D">
              <w:rPr>
                <w:b/>
                <w:bCs/>
                <w:color w:val="000000"/>
                <w:szCs w:val="24"/>
              </w:rPr>
              <w:t>Итого</w:t>
            </w:r>
          </w:p>
        </w:tc>
        <w:tc>
          <w:tcPr>
            <w:tcW w:w="1179" w:type="dxa"/>
            <w:shd w:val="clear" w:color="auto" w:fill="auto"/>
            <w:vAlign w:val="center"/>
          </w:tcPr>
          <w:p w:rsidR="00383BFB" w:rsidRPr="00970444" w:rsidRDefault="00383BFB" w:rsidP="00383BFB">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92536,6</w:t>
            </w:r>
            <w:r>
              <w:rPr>
                <w:b/>
                <w:bCs/>
                <w:color w:val="000000"/>
                <w:szCs w:val="24"/>
              </w:rPr>
              <w:fldChar w:fldCharType="end"/>
            </w:r>
          </w:p>
        </w:tc>
        <w:tc>
          <w:tcPr>
            <w:tcW w:w="1678" w:type="dxa"/>
            <w:vAlign w:val="center"/>
          </w:tcPr>
          <w:p w:rsidR="00383BFB" w:rsidRPr="00970444" w:rsidRDefault="00383BFB" w:rsidP="00383BFB">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8835,6</w:t>
            </w:r>
            <w:r>
              <w:rPr>
                <w:b/>
                <w:bCs/>
                <w:color w:val="000000"/>
                <w:szCs w:val="24"/>
              </w:rPr>
              <w:fldChar w:fldCharType="end"/>
            </w:r>
          </w:p>
        </w:tc>
        <w:tc>
          <w:tcPr>
            <w:tcW w:w="1587" w:type="dxa"/>
            <w:vAlign w:val="center"/>
          </w:tcPr>
          <w:p w:rsidR="00383BFB" w:rsidRDefault="00383BFB" w:rsidP="00383BFB">
            <w:pPr>
              <w:jc w:val="center"/>
              <w:rPr>
                <w:b/>
                <w:bCs/>
                <w:color w:val="000000"/>
              </w:rPr>
            </w:pPr>
            <w:r>
              <w:rPr>
                <w:b/>
                <w:bCs/>
                <w:color w:val="000000"/>
              </w:rPr>
              <w:t>10,5</w:t>
            </w:r>
          </w:p>
        </w:tc>
      </w:tr>
      <w:tr w:rsidR="00AC41E9" w:rsidRPr="003B778D" w:rsidTr="00402754">
        <w:tc>
          <w:tcPr>
            <w:tcW w:w="5670" w:type="dxa"/>
            <w:shd w:val="clear" w:color="auto" w:fill="auto"/>
            <w:vAlign w:val="center"/>
          </w:tcPr>
          <w:p w:rsidR="00AC41E9" w:rsidRPr="003B778D" w:rsidRDefault="00AC41E9">
            <w:pPr>
              <w:jc w:val="center"/>
              <w:rPr>
                <w:b/>
                <w:bCs/>
                <w:color w:val="000000"/>
                <w:szCs w:val="24"/>
              </w:rPr>
            </w:pPr>
            <w:r w:rsidRPr="003B778D">
              <w:rPr>
                <w:b/>
                <w:bCs/>
                <w:color w:val="000000"/>
                <w:szCs w:val="24"/>
              </w:rPr>
              <w:t>Сценарий 2</w:t>
            </w:r>
          </w:p>
        </w:tc>
        <w:tc>
          <w:tcPr>
            <w:tcW w:w="1179" w:type="dxa"/>
            <w:shd w:val="clear" w:color="auto" w:fill="auto"/>
            <w:vAlign w:val="center"/>
          </w:tcPr>
          <w:p w:rsidR="00AC41E9" w:rsidRPr="003B778D" w:rsidRDefault="00AC41E9">
            <w:pPr>
              <w:jc w:val="center"/>
              <w:rPr>
                <w:color w:val="000000"/>
                <w:szCs w:val="24"/>
              </w:rPr>
            </w:pPr>
            <w:r w:rsidRPr="003B778D">
              <w:rPr>
                <w:color w:val="000000"/>
                <w:szCs w:val="24"/>
              </w:rPr>
              <w:t> </w:t>
            </w:r>
          </w:p>
        </w:tc>
        <w:tc>
          <w:tcPr>
            <w:tcW w:w="1678" w:type="dxa"/>
            <w:vAlign w:val="center"/>
          </w:tcPr>
          <w:p w:rsidR="00AC41E9" w:rsidRPr="003B778D" w:rsidRDefault="00AC41E9">
            <w:pPr>
              <w:jc w:val="center"/>
              <w:rPr>
                <w:b/>
                <w:bCs/>
                <w:color w:val="000000"/>
                <w:szCs w:val="24"/>
              </w:rPr>
            </w:pPr>
            <w:r w:rsidRPr="003B778D">
              <w:rPr>
                <w:b/>
                <w:bCs/>
                <w:color w:val="000000"/>
                <w:szCs w:val="24"/>
              </w:rPr>
              <w:t> </w:t>
            </w:r>
          </w:p>
        </w:tc>
        <w:tc>
          <w:tcPr>
            <w:tcW w:w="1587" w:type="dxa"/>
            <w:vAlign w:val="center"/>
          </w:tcPr>
          <w:p w:rsidR="00AC41E9" w:rsidRPr="003B778D" w:rsidRDefault="00AC41E9">
            <w:pPr>
              <w:jc w:val="center"/>
              <w:rPr>
                <w:b/>
                <w:bCs/>
                <w:color w:val="000000"/>
                <w:szCs w:val="24"/>
              </w:rPr>
            </w:pPr>
            <w:r w:rsidRPr="003B778D">
              <w:rPr>
                <w:b/>
                <w:bCs/>
                <w:color w:val="000000"/>
                <w:szCs w:val="24"/>
              </w:rPr>
              <w:t> </w:t>
            </w:r>
          </w:p>
        </w:tc>
      </w:tr>
      <w:tr w:rsidR="00382791" w:rsidRPr="003B778D" w:rsidTr="00402754">
        <w:tc>
          <w:tcPr>
            <w:tcW w:w="5670" w:type="dxa"/>
            <w:shd w:val="clear" w:color="auto" w:fill="auto"/>
            <w:vAlign w:val="center"/>
          </w:tcPr>
          <w:p w:rsidR="00382791" w:rsidRPr="009E23B6" w:rsidRDefault="00382791" w:rsidP="000606C7">
            <w:pPr>
              <w:rPr>
                <w:color w:val="000000"/>
                <w:szCs w:val="24"/>
              </w:rPr>
            </w:pPr>
            <w:r w:rsidRPr="009E23B6">
              <w:rPr>
                <w:color w:val="000000"/>
                <w:szCs w:val="24"/>
              </w:rPr>
              <w:t>Газификация  бюджетных организаций</w:t>
            </w:r>
          </w:p>
        </w:tc>
        <w:tc>
          <w:tcPr>
            <w:tcW w:w="1179" w:type="dxa"/>
            <w:shd w:val="clear" w:color="auto" w:fill="auto"/>
            <w:vAlign w:val="center"/>
          </w:tcPr>
          <w:p w:rsidR="00382791" w:rsidRPr="0009139A" w:rsidRDefault="00382791" w:rsidP="000606C7">
            <w:pPr>
              <w:jc w:val="center"/>
              <w:rPr>
                <w:color w:val="000000"/>
                <w:szCs w:val="24"/>
              </w:rPr>
            </w:pPr>
            <w:r>
              <w:rPr>
                <w:color w:val="000000"/>
                <w:szCs w:val="24"/>
              </w:rPr>
              <w:t>28705,0</w:t>
            </w:r>
          </w:p>
        </w:tc>
        <w:tc>
          <w:tcPr>
            <w:tcW w:w="1678" w:type="dxa"/>
            <w:vAlign w:val="center"/>
          </w:tcPr>
          <w:p w:rsidR="00382791" w:rsidRPr="003B778D" w:rsidRDefault="00382791">
            <w:pPr>
              <w:jc w:val="center"/>
              <w:rPr>
                <w:color w:val="000000"/>
                <w:szCs w:val="24"/>
              </w:rPr>
            </w:pPr>
            <w:r w:rsidRPr="003B778D">
              <w:rPr>
                <w:color w:val="000000"/>
                <w:szCs w:val="24"/>
              </w:rPr>
              <w:t>8274,4</w:t>
            </w:r>
          </w:p>
        </w:tc>
        <w:tc>
          <w:tcPr>
            <w:tcW w:w="1587" w:type="dxa"/>
            <w:vAlign w:val="center"/>
          </w:tcPr>
          <w:p w:rsidR="00382791" w:rsidRPr="00382791" w:rsidRDefault="00382791">
            <w:pPr>
              <w:jc w:val="center"/>
              <w:rPr>
                <w:color w:val="000000"/>
                <w:szCs w:val="24"/>
              </w:rPr>
            </w:pPr>
            <w:r w:rsidRPr="00382791">
              <w:rPr>
                <w:color w:val="000000"/>
                <w:szCs w:val="24"/>
              </w:rPr>
              <w:t>3,5</w:t>
            </w:r>
          </w:p>
        </w:tc>
      </w:tr>
      <w:tr w:rsidR="00382791" w:rsidRPr="003B778D" w:rsidTr="00402754">
        <w:tc>
          <w:tcPr>
            <w:tcW w:w="5670" w:type="dxa"/>
            <w:shd w:val="clear" w:color="auto" w:fill="auto"/>
            <w:vAlign w:val="center"/>
          </w:tcPr>
          <w:p w:rsidR="00382791" w:rsidRPr="009E23B6" w:rsidRDefault="00382791" w:rsidP="000606C7">
            <w:pPr>
              <w:rPr>
                <w:color w:val="000000"/>
                <w:szCs w:val="24"/>
              </w:rPr>
            </w:pPr>
            <w:r w:rsidRPr="009E23B6">
              <w:rPr>
                <w:color w:val="000000"/>
                <w:szCs w:val="24"/>
              </w:rPr>
              <w:t>Газификация  прочих</w:t>
            </w:r>
          </w:p>
        </w:tc>
        <w:tc>
          <w:tcPr>
            <w:tcW w:w="1179" w:type="dxa"/>
            <w:shd w:val="clear" w:color="auto" w:fill="auto"/>
            <w:vAlign w:val="center"/>
          </w:tcPr>
          <w:p w:rsidR="00382791" w:rsidRPr="0009139A" w:rsidRDefault="00382791" w:rsidP="000606C7">
            <w:pPr>
              <w:jc w:val="center"/>
              <w:rPr>
                <w:color w:val="000000"/>
                <w:szCs w:val="24"/>
              </w:rPr>
            </w:pPr>
            <w:r>
              <w:rPr>
                <w:color w:val="000000"/>
                <w:szCs w:val="24"/>
              </w:rPr>
              <w:t>1509,9</w:t>
            </w:r>
          </w:p>
        </w:tc>
        <w:tc>
          <w:tcPr>
            <w:tcW w:w="1678" w:type="dxa"/>
            <w:vAlign w:val="center"/>
          </w:tcPr>
          <w:p w:rsidR="00382791" w:rsidRPr="003B778D" w:rsidRDefault="00382791">
            <w:pPr>
              <w:jc w:val="center"/>
              <w:rPr>
                <w:color w:val="000000"/>
                <w:szCs w:val="24"/>
              </w:rPr>
            </w:pPr>
            <w:r w:rsidRPr="003B778D">
              <w:rPr>
                <w:color w:val="000000"/>
                <w:szCs w:val="24"/>
              </w:rPr>
              <w:t>346,4</w:t>
            </w:r>
          </w:p>
        </w:tc>
        <w:tc>
          <w:tcPr>
            <w:tcW w:w="1587" w:type="dxa"/>
            <w:vAlign w:val="center"/>
          </w:tcPr>
          <w:p w:rsidR="00382791" w:rsidRPr="00382791" w:rsidRDefault="00382791">
            <w:pPr>
              <w:jc w:val="center"/>
              <w:rPr>
                <w:color w:val="000000"/>
                <w:szCs w:val="24"/>
              </w:rPr>
            </w:pPr>
            <w:r w:rsidRPr="00382791">
              <w:rPr>
                <w:color w:val="000000"/>
                <w:szCs w:val="24"/>
              </w:rPr>
              <w:t>4,4</w:t>
            </w:r>
          </w:p>
        </w:tc>
      </w:tr>
      <w:tr w:rsidR="00382791" w:rsidRPr="003B778D" w:rsidTr="00402754">
        <w:tc>
          <w:tcPr>
            <w:tcW w:w="5670" w:type="dxa"/>
            <w:shd w:val="clear" w:color="auto" w:fill="auto"/>
            <w:vAlign w:val="center"/>
          </w:tcPr>
          <w:p w:rsidR="00382791" w:rsidRPr="0009139A" w:rsidRDefault="00382791" w:rsidP="000606C7">
            <w:pPr>
              <w:jc w:val="center"/>
              <w:rPr>
                <w:b/>
                <w:bCs/>
                <w:color w:val="000000"/>
                <w:szCs w:val="24"/>
              </w:rPr>
            </w:pPr>
            <w:r>
              <w:rPr>
                <w:b/>
                <w:bCs/>
                <w:color w:val="000000"/>
                <w:szCs w:val="24"/>
              </w:rPr>
              <w:t xml:space="preserve">итого </w:t>
            </w:r>
          </w:p>
        </w:tc>
        <w:tc>
          <w:tcPr>
            <w:tcW w:w="1179" w:type="dxa"/>
            <w:shd w:val="clear" w:color="auto" w:fill="auto"/>
            <w:vAlign w:val="center"/>
          </w:tcPr>
          <w:p w:rsidR="00382791" w:rsidRPr="0009139A" w:rsidRDefault="00382791" w:rsidP="000606C7">
            <w:pPr>
              <w:jc w:val="center"/>
              <w:rPr>
                <w:b/>
                <w:bCs/>
                <w:color w:val="000000"/>
                <w:szCs w:val="24"/>
              </w:rPr>
            </w:pPr>
            <w:r>
              <w:rPr>
                <w:b/>
                <w:bCs/>
                <w:color w:val="000000"/>
                <w:szCs w:val="24"/>
              </w:rPr>
              <w:t>30214</w:t>
            </w:r>
            <w:r w:rsidRPr="0009139A">
              <w:rPr>
                <w:b/>
                <w:bCs/>
                <w:color w:val="000000"/>
                <w:szCs w:val="24"/>
              </w:rPr>
              <w:t>,0</w:t>
            </w:r>
          </w:p>
        </w:tc>
        <w:tc>
          <w:tcPr>
            <w:tcW w:w="1678" w:type="dxa"/>
            <w:vAlign w:val="center"/>
          </w:tcPr>
          <w:p w:rsidR="00382791" w:rsidRPr="003B778D" w:rsidRDefault="00382791">
            <w:pPr>
              <w:jc w:val="center"/>
              <w:rPr>
                <w:b/>
                <w:bCs/>
                <w:color w:val="000000"/>
                <w:szCs w:val="24"/>
              </w:rPr>
            </w:pPr>
            <w:r w:rsidRPr="003B778D">
              <w:rPr>
                <w:b/>
                <w:bCs/>
                <w:color w:val="000000"/>
                <w:szCs w:val="24"/>
              </w:rPr>
              <w:t>8620,8</w:t>
            </w:r>
          </w:p>
        </w:tc>
        <w:tc>
          <w:tcPr>
            <w:tcW w:w="1587" w:type="dxa"/>
            <w:vAlign w:val="center"/>
          </w:tcPr>
          <w:p w:rsidR="00382791" w:rsidRPr="00382791" w:rsidRDefault="00382791">
            <w:pPr>
              <w:jc w:val="center"/>
              <w:rPr>
                <w:b/>
                <w:bCs/>
                <w:color w:val="000000"/>
                <w:szCs w:val="24"/>
              </w:rPr>
            </w:pPr>
            <w:r w:rsidRPr="00382791">
              <w:rPr>
                <w:b/>
                <w:bCs/>
                <w:color w:val="000000"/>
                <w:szCs w:val="24"/>
              </w:rPr>
              <w:t>3,5</w:t>
            </w:r>
          </w:p>
        </w:tc>
      </w:tr>
      <w:tr w:rsidR="00970444" w:rsidRPr="003B778D" w:rsidTr="00402754">
        <w:tc>
          <w:tcPr>
            <w:tcW w:w="5670" w:type="dxa"/>
            <w:shd w:val="clear" w:color="auto" w:fill="auto"/>
            <w:vAlign w:val="center"/>
          </w:tcPr>
          <w:p w:rsidR="00970444" w:rsidRPr="0009139A" w:rsidRDefault="00970444" w:rsidP="000606C7">
            <w:pPr>
              <w:jc w:val="center"/>
              <w:rPr>
                <w:color w:val="000000"/>
                <w:szCs w:val="24"/>
              </w:rPr>
            </w:pPr>
            <w:r w:rsidRPr="0009139A">
              <w:rPr>
                <w:color w:val="000000"/>
                <w:szCs w:val="24"/>
              </w:rPr>
              <w:t>ООО "Сокол"</w:t>
            </w:r>
            <w:r>
              <w:rPr>
                <w:color w:val="000000"/>
                <w:szCs w:val="24"/>
              </w:rPr>
              <w:t xml:space="preserve"> </w:t>
            </w:r>
          </w:p>
        </w:tc>
        <w:tc>
          <w:tcPr>
            <w:tcW w:w="1179" w:type="dxa"/>
            <w:shd w:val="clear" w:color="auto" w:fill="auto"/>
            <w:vAlign w:val="center"/>
          </w:tcPr>
          <w:p w:rsidR="00970444" w:rsidRPr="0009139A" w:rsidRDefault="00970444" w:rsidP="000606C7">
            <w:pPr>
              <w:jc w:val="center"/>
              <w:rPr>
                <w:color w:val="000000"/>
                <w:szCs w:val="24"/>
              </w:rPr>
            </w:pPr>
          </w:p>
        </w:tc>
        <w:tc>
          <w:tcPr>
            <w:tcW w:w="1678" w:type="dxa"/>
            <w:vAlign w:val="center"/>
          </w:tcPr>
          <w:p w:rsidR="00970444" w:rsidRPr="003B778D" w:rsidRDefault="00970444">
            <w:pPr>
              <w:jc w:val="center"/>
              <w:rPr>
                <w:color w:val="000000"/>
                <w:szCs w:val="24"/>
              </w:rPr>
            </w:pPr>
          </w:p>
        </w:tc>
        <w:tc>
          <w:tcPr>
            <w:tcW w:w="1587" w:type="dxa"/>
            <w:vAlign w:val="center"/>
          </w:tcPr>
          <w:p w:rsidR="00970444" w:rsidRPr="003B778D" w:rsidRDefault="00970444">
            <w:pPr>
              <w:jc w:val="center"/>
              <w:rPr>
                <w:color w:val="000000"/>
                <w:szCs w:val="24"/>
              </w:rPr>
            </w:pPr>
          </w:p>
        </w:tc>
      </w:tr>
      <w:tr w:rsidR="00970444" w:rsidRPr="003B778D" w:rsidTr="00402754">
        <w:tc>
          <w:tcPr>
            <w:tcW w:w="5670" w:type="dxa"/>
            <w:shd w:val="clear" w:color="auto" w:fill="auto"/>
            <w:vAlign w:val="center"/>
          </w:tcPr>
          <w:p w:rsidR="00970444" w:rsidRPr="00121654" w:rsidRDefault="00970444" w:rsidP="000606C7">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179" w:type="dxa"/>
            <w:shd w:val="clear" w:color="auto" w:fill="auto"/>
            <w:vAlign w:val="center"/>
          </w:tcPr>
          <w:p w:rsidR="00970444" w:rsidRPr="00121654" w:rsidRDefault="00970444" w:rsidP="000606C7">
            <w:pPr>
              <w:jc w:val="center"/>
              <w:rPr>
                <w:color w:val="000000"/>
                <w:szCs w:val="24"/>
              </w:rPr>
            </w:pPr>
            <w:r w:rsidRPr="00121654">
              <w:rPr>
                <w:color w:val="000000"/>
                <w:szCs w:val="24"/>
              </w:rPr>
              <w:t>3679,4</w:t>
            </w:r>
          </w:p>
        </w:tc>
        <w:tc>
          <w:tcPr>
            <w:tcW w:w="1678" w:type="dxa"/>
            <w:vAlign w:val="center"/>
          </w:tcPr>
          <w:p w:rsidR="00970444" w:rsidRPr="003B778D" w:rsidRDefault="00970444">
            <w:pPr>
              <w:jc w:val="center"/>
              <w:rPr>
                <w:color w:val="000000"/>
                <w:szCs w:val="24"/>
              </w:rPr>
            </w:pPr>
            <w:r w:rsidRPr="003B778D">
              <w:rPr>
                <w:color w:val="000000"/>
                <w:szCs w:val="24"/>
              </w:rPr>
              <w:t>1265,9</w:t>
            </w:r>
          </w:p>
        </w:tc>
        <w:tc>
          <w:tcPr>
            <w:tcW w:w="1587" w:type="dxa"/>
            <w:vAlign w:val="center"/>
          </w:tcPr>
          <w:p w:rsidR="00970444" w:rsidRPr="003B778D" w:rsidRDefault="00970444">
            <w:pPr>
              <w:jc w:val="center"/>
              <w:rPr>
                <w:color w:val="000000"/>
                <w:szCs w:val="24"/>
              </w:rPr>
            </w:pPr>
            <w:r w:rsidRPr="003B778D">
              <w:rPr>
                <w:color w:val="000000"/>
                <w:szCs w:val="24"/>
              </w:rPr>
              <w:t>2,9</w:t>
            </w:r>
          </w:p>
        </w:tc>
      </w:tr>
      <w:tr w:rsidR="00AB17D3" w:rsidRPr="003B778D" w:rsidTr="00402754">
        <w:tc>
          <w:tcPr>
            <w:tcW w:w="5670" w:type="dxa"/>
            <w:shd w:val="clear" w:color="auto" w:fill="auto"/>
            <w:vAlign w:val="center"/>
          </w:tcPr>
          <w:p w:rsidR="00AB17D3" w:rsidRPr="003B778D" w:rsidRDefault="00AB17D3">
            <w:pPr>
              <w:jc w:val="center"/>
              <w:rPr>
                <w:b/>
                <w:bCs/>
                <w:color w:val="000000"/>
                <w:szCs w:val="24"/>
              </w:rPr>
            </w:pPr>
            <w:r w:rsidRPr="003B778D">
              <w:rPr>
                <w:b/>
                <w:bCs/>
                <w:color w:val="000000"/>
                <w:szCs w:val="24"/>
              </w:rPr>
              <w:t>Сценарий 3</w:t>
            </w:r>
          </w:p>
        </w:tc>
        <w:tc>
          <w:tcPr>
            <w:tcW w:w="1179" w:type="dxa"/>
            <w:shd w:val="clear" w:color="auto" w:fill="auto"/>
            <w:vAlign w:val="center"/>
          </w:tcPr>
          <w:p w:rsidR="00AB17D3" w:rsidRPr="003B778D" w:rsidRDefault="00AB17D3">
            <w:pPr>
              <w:jc w:val="center"/>
              <w:rPr>
                <w:color w:val="000000"/>
                <w:szCs w:val="24"/>
              </w:rPr>
            </w:pPr>
            <w:r w:rsidRPr="003B778D">
              <w:rPr>
                <w:color w:val="000000"/>
                <w:szCs w:val="24"/>
              </w:rPr>
              <w:t> </w:t>
            </w:r>
          </w:p>
        </w:tc>
        <w:tc>
          <w:tcPr>
            <w:tcW w:w="1678" w:type="dxa"/>
            <w:vAlign w:val="center"/>
          </w:tcPr>
          <w:p w:rsidR="00AB17D3" w:rsidRPr="003B778D" w:rsidRDefault="00AB17D3">
            <w:pPr>
              <w:jc w:val="center"/>
              <w:rPr>
                <w:color w:val="000000"/>
                <w:szCs w:val="24"/>
              </w:rPr>
            </w:pPr>
            <w:r w:rsidRPr="003B778D">
              <w:rPr>
                <w:color w:val="000000"/>
                <w:szCs w:val="24"/>
              </w:rPr>
              <w:t> </w:t>
            </w:r>
          </w:p>
        </w:tc>
        <w:tc>
          <w:tcPr>
            <w:tcW w:w="1587" w:type="dxa"/>
            <w:vAlign w:val="center"/>
          </w:tcPr>
          <w:p w:rsidR="00AB17D3" w:rsidRPr="003B778D" w:rsidRDefault="00AB17D3">
            <w:pPr>
              <w:jc w:val="center"/>
              <w:rPr>
                <w:color w:val="000000"/>
                <w:szCs w:val="24"/>
              </w:rPr>
            </w:pPr>
            <w:r w:rsidRPr="003B778D">
              <w:rPr>
                <w:color w:val="000000"/>
                <w:szCs w:val="24"/>
              </w:rPr>
              <w:t> </w:t>
            </w:r>
          </w:p>
        </w:tc>
      </w:tr>
      <w:tr w:rsidR="00AB17D3" w:rsidRPr="003B778D" w:rsidTr="00402754">
        <w:tc>
          <w:tcPr>
            <w:tcW w:w="5670" w:type="dxa"/>
            <w:shd w:val="clear" w:color="auto" w:fill="auto"/>
            <w:vAlign w:val="center"/>
          </w:tcPr>
          <w:p w:rsidR="00AB17D3" w:rsidRPr="003B778D" w:rsidRDefault="00AB17D3" w:rsidP="00AB17D3">
            <w:pPr>
              <w:jc w:val="center"/>
              <w:rPr>
                <w:color w:val="000000"/>
                <w:szCs w:val="24"/>
              </w:rPr>
            </w:pPr>
            <w:r w:rsidRPr="003B778D">
              <w:rPr>
                <w:bCs/>
                <w:color w:val="000000"/>
                <w:szCs w:val="24"/>
              </w:rPr>
              <w:t>МУП «Теплоэнерго»</w:t>
            </w:r>
          </w:p>
        </w:tc>
        <w:tc>
          <w:tcPr>
            <w:tcW w:w="1179" w:type="dxa"/>
            <w:shd w:val="clear" w:color="auto" w:fill="auto"/>
            <w:vAlign w:val="center"/>
          </w:tcPr>
          <w:p w:rsidR="00AB17D3" w:rsidRPr="003B778D" w:rsidRDefault="00AB17D3">
            <w:pPr>
              <w:jc w:val="center"/>
              <w:rPr>
                <w:color w:val="000000"/>
                <w:szCs w:val="24"/>
              </w:rPr>
            </w:pPr>
          </w:p>
        </w:tc>
        <w:tc>
          <w:tcPr>
            <w:tcW w:w="1678" w:type="dxa"/>
            <w:vAlign w:val="center"/>
          </w:tcPr>
          <w:p w:rsidR="00AB17D3" w:rsidRPr="003B778D" w:rsidRDefault="00AB17D3">
            <w:pPr>
              <w:jc w:val="center"/>
              <w:rPr>
                <w:color w:val="000000"/>
                <w:szCs w:val="24"/>
              </w:rPr>
            </w:pPr>
          </w:p>
        </w:tc>
        <w:tc>
          <w:tcPr>
            <w:tcW w:w="1587" w:type="dxa"/>
            <w:vAlign w:val="center"/>
          </w:tcPr>
          <w:p w:rsidR="00AB17D3" w:rsidRPr="003B778D" w:rsidRDefault="00AB17D3">
            <w:pPr>
              <w:jc w:val="center"/>
              <w:rPr>
                <w:color w:val="000000"/>
                <w:szCs w:val="24"/>
              </w:rPr>
            </w:pPr>
          </w:p>
        </w:tc>
      </w:tr>
      <w:tr w:rsidR="009A0478" w:rsidRPr="003B778D" w:rsidTr="00402754">
        <w:tc>
          <w:tcPr>
            <w:tcW w:w="5670" w:type="dxa"/>
            <w:shd w:val="clear" w:color="auto" w:fill="auto"/>
            <w:vAlign w:val="center"/>
          </w:tcPr>
          <w:p w:rsidR="009A0478" w:rsidRPr="00D21E9E" w:rsidRDefault="009A0478" w:rsidP="000606C7">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1179" w:type="dxa"/>
            <w:shd w:val="clear" w:color="auto" w:fill="auto"/>
            <w:vAlign w:val="center"/>
          </w:tcPr>
          <w:p w:rsidR="009A0478" w:rsidRDefault="009A0478" w:rsidP="000606C7">
            <w:pPr>
              <w:jc w:val="center"/>
              <w:rPr>
                <w:color w:val="000000"/>
                <w:szCs w:val="24"/>
              </w:rPr>
            </w:pPr>
            <w:r>
              <w:rPr>
                <w:color w:val="000000"/>
              </w:rPr>
              <w:t>51102,5</w:t>
            </w:r>
          </w:p>
        </w:tc>
        <w:tc>
          <w:tcPr>
            <w:tcW w:w="1678" w:type="dxa"/>
            <w:vAlign w:val="center"/>
          </w:tcPr>
          <w:p w:rsidR="009A0478" w:rsidRDefault="009A0478" w:rsidP="000606C7">
            <w:pPr>
              <w:jc w:val="center"/>
              <w:rPr>
                <w:color w:val="000000"/>
                <w:szCs w:val="24"/>
              </w:rPr>
            </w:pPr>
            <w:r>
              <w:rPr>
                <w:color w:val="000000"/>
              </w:rPr>
              <w:t>10655,7</w:t>
            </w:r>
          </w:p>
        </w:tc>
        <w:tc>
          <w:tcPr>
            <w:tcW w:w="1587" w:type="dxa"/>
            <w:vAlign w:val="center"/>
          </w:tcPr>
          <w:p w:rsidR="009A0478" w:rsidRPr="003B778D" w:rsidRDefault="009A0478">
            <w:pPr>
              <w:jc w:val="center"/>
              <w:rPr>
                <w:color w:val="000000"/>
                <w:szCs w:val="24"/>
              </w:rPr>
            </w:pPr>
            <w:r>
              <w:rPr>
                <w:color w:val="000000"/>
                <w:szCs w:val="24"/>
              </w:rPr>
              <w:t>4,8</w:t>
            </w:r>
          </w:p>
        </w:tc>
      </w:tr>
      <w:tr w:rsidR="009A0478" w:rsidRPr="003B778D" w:rsidTr="00402754">
        <w:tc>
          <w:tcPr>
            <w:tcW w:w="5670" w:type="dxa"/>
            <w:shd w:val="clear" w:color="auto" w:fill="auto"/>
            <w:vAlign w:val="center"/>
          </w:tcPr>
          <w:p w:rsidR="009A0478" w:rsidRPr="003B778D" w:rsidRDefault="009A0478">
            <w:pPr>
              <w:jc w:val="center"/>
              <w:rPr>
                <w:b/>
                <w:bCs/>
                <w:color w:val="000000"/>
                <w:szCs w:val="24"/>
              </w:rPr>
            </w:pPr>
            <w:r w:rsidRPr="003B778D">
              <w:rPr>
                <w:b/>
                <w:bCs/>
                <w:color w:val="000000"/>
                <w:szCs w:val="24"/>
              </w:rPr>
              <w:t xml:space="preserve">Итого </w:t>
            </w:r>
          </w:p>
        </w:tc>
        <w:tc>
          <w:tcPr>
            <w:tcW w:w="1179" w:type="dxa"/>
            <w:shd w:val="clear" w:color="auto" w:fill="auto"/>
            <w:vAlign w:val="center"/>
          </w:tcPr>
          <w:p w:rsidR="009A0478" w:rsidRDefault="009A0478" w:rsidP="000606C7">
            <w:pPr>
              <w:jc w:val="center"/>
              <w:rPr>
                <w:b/>
                <w:bCs/>
                <w:color w:val="000000"/>
                <w:szCs w:val="24"/>
              </w:rPr>
            </w:pPr>
            <w:r>
              <w:rPr>
                <w:b/>
                <w:bCs/>
                <w:color w:val="000000"/>
              </w:rPr>
              <w:t>51102,5</w:t>
            </w:r>
          </w:p>
        </w:tc>
        <w:tc>
          <w:tcPr>
            <w:tcW w:w="1678" w:type="dxa"/>
            <w:vAlign w:val="center"/>
          </w:tcPr>
          <w:p w:rsidR="009A0478" w:rsidRDefault="009A0478" w:rsidP="000606C7">
            <w:pPr>
              <w:jc w:val="center"/>
              <w:rPr>
                <w:b/>
                <w:bCs/>
                <w:color w:val="000000"/>
                <w:szCs w:val="24"/>
              </w:rPr>
            </w:pPr>
            <w:r>
              <w:rPr>
                <w:b/>
                <w:bCs/>
                <w:color w:val="000000"/>
              </w:rPr>
              <w:t>10655,7</w:t>
            </w:r>
          </w:p>
        </w:tc>
        <w:tc>
          <w:tcPr>
            <w:tcW w:w="1587" w:type="dxa"/>
            <w:vAlign w:val="center"/>
          </w:tcPr>
          <w:p w:rsidR="009A0478" w:rsidRPr="003B778D" w:rsidRDefault="009A0478">
            <w:pPr>
              <w:jc w:val="center"/>
              <w:rPr>
                <w:b/>
                <w:bCs/>
                <w:color w:val="000000"/>
                <w:szCs w:val="24"/>
              </w:rPr>
            </w:pPr>
            <w:r>
              <w:rPr>
                <w:b/>
                <w:bCs/>
                <w:color w:val="000000"/>
                <w:szCs w:val="24"/>
              </w:rPr>
              <w:t>4,8</w:t>
            </w:r>
          </w:p>
        </w:tc>
      </w:tr>
      <w:tr w:rsidR="00AB17D3" w:rsidRPr="003B778D" w:rsidTr="00402754">
        <w:tc>
          <w:tcPr>
            <w:tcW w:w="5670" w:type="dxa"/>
            <w:shd w:val="clear" w:color="auto" w:fill="auto"/>
            <w:vAlign w:val="center"/>
          </w:tcPr>
          <w:p w:rsidR="00AB17D3" w:rsidRPr="003B778D" w:rsidRDefault="00AB17D3" w:rsidP="00AB17D3">
            <w:pPr>
              <w:jc w:val="center"/>
              <w:rPr>
                <w:color w:val="000000"/>
                <w:szCs w:val="24"/>
              </w:rPr>
            </w:pPr>
            <w:r w:rsidRPr="003B778D">
              <w:rPr>
                <w:color w:val="000000"/>
                <w:szCs w:val="24"/>
              </w:rPr>
              <w:t>ООО "Сокол"</w:t>
            </w:r>
          </w:p>
        </w:tc>
        <w:tc>
          <w:tcPr>
            <w:tcW w:w="1179" w:type="dxa"/>
            <w:shd w:val="clear" w:color="auto" w:fill="auto"/>
            <w:vAlign w:val="center"/>
          </w:tcPr>
          <w:p w:rsidR="00AB17D3" w:rsidRPr="003B778D" w:rsidRDefault="00AB17D3">
            <w:pPr>
              <w:jc w:val="center"/>
              <w:rPr>
                <w:color w:val="000000"/>
                <w:szCs w:val="24"/>
              </w:rPr>
            </w:pPr>
          </w:p>
        </w:tc>
        <w:tc>
          <w:tcPr>
            <w:tcW w:w="1678" w:type="dxa"/>
            <w:vAlign w:val="center"/>
          </w:tcPr>
          <w:p w:rsidR="00AB17D3" w:rsidRPr="003B778D" w:rsidRDefault="00AB17D3">
            <w:pPr>
              <w:jc w:val="center"/>
              <w:rPr>
                <w:color w:val="000000"/>
                <w:szCs w:val="24"/>
              </w:rPr>
            </w:pPr>
          </w:p>
        </w:tc>
        <w:tc>
          <w:tcPr>
            <w:tcW w:w="1587" w:type="dxa"/>
            <w:vAlign w:val="center"/>
          </w:tcPr>
          <w:p w:rsidR="00AB17D3" w:rsidRPr="003B778D" w:rsidRDefault="00AB17D3">
            <w:pPr>
              <w:jc w:val="center"/>
              <w:rPr>
                <w:color w:val="000000"/>
                <w:szCs w:val="24"/>
              </w:rPr>
            </w:pPr>
          </w:p>
        </w:tc>
      </w:tr>
      <w:tr w:rsidR="00372A92" w:rsidRPr="003B778D" w:rsidTr="00402754">
        <w:tc>
          <w:tcPr>
            <w:tcW w:w="5670" w:type="dxa"/>
            <w:shd w:val="clear" w:color="auto" w:fill="auto"/>
            <w:vAlign w:val="center"/>
          </w:tcPr>
          <w:p w:rsidR="00372A92" w:rsidRPr="00121654" w:rsidRDefault="00372A92" w:rsidP="000606C7">
            <w:pPr>
              <w:rPr>
                <w:color w:val="000000"/>
                <w:szCs w:val="24"/>
              </w:rPr>
            </w:pPr>
            <w:r>
              <w:rPr>
                <w:color w:val="000000"/>
                <w:szCs w:val="24"/>
              </w:rPr>
              <w:t>Строительство газовой БМК</w:t>
            </w:r>
          </w:p>
        </w:tc>
        <w:tc>
          <w:tcPr>
            <w:tcW w:w="1179" w:type="dxa"/>
            <w:shd w:val="clear" w:color="auto" w:fill="auto"/>
            <w:vAlign w:val="center"/>
          </w:tcPr>
          <w:p w:rsidR="00372A92" w:rsidRPr="00D21E9E" w:rsidRDefault="00372A92" w:rsidP="000606C7">
            <w:pPr>
              <w:jc w:val="center"/>
              <w:rPr>
                <w:b/>
                <w:color w:val="000000"/>
                <w:szCs w:val="24"/>
              </w:rPr>
            </w:pPr>
            <w:r w:rsidRPr="00D21E9E">
              <w:rPr>
                <w:color w:val="000000"/>
                <w:szCs w:val="24"/>
              </w:rPr>
              <w:t>4727,1</w:t>
            </w:r>
          </w:p>
        </w:tc>
        <w:tc>
          <w:tcPr>
            <w:tcW w:w="1678" w:type="dxa"/>
            <w:vAlign w:val="center"/>
          </w:tcPr>
          <w:p w:rsidR="00372A92" w:rsidRPr="003B778D" w:rsidRDefault="00372A92">
            <w:pPr>
              <w:jc w:val="center"/>
              <w:rPr>
                <w:color w:val="000000"/>
                <w:szCs w:val="24"/>
              </w:rPr>
            </w:pPr>
            <w:r w:rsidRPr="003B778D">
              <w:rPr>
                <w:color w:val="000000"/>
                <w:szCs w:val="24"/>
              </w:rPr>
              <w:t>1265,9</w:t>
            </w:r>
          </w:p>
        </w:tc>
        <w:tc>
          <w:tcPr>
            <w:tcW w:w="1587" w:type="dxa"/>
            <w:vAlign w:val="center"/>
          </w:tcPr>
          <w:p w:rsidR="00372A92" w:rsidRPr="003B778D" w:rsidRDefault="009A0478">
            <w:pPr>
              <w:jc w:val="center"/>
              <w:rPr>
                <w:color w:val="000000"/>
                <w:szCs w:val="24"/>
              </w:rPr>
            </w:pPr>
            <w:r>
              <w:rPr>
                <w:color w:val="000000"/>
                <w:szCs w:val="24"/>
              </w:rPr>
              <w:t>3,9</w:t>
            </w:r>
          </w:p>
        </w:tc>
      </w:tr>
      <w:tr w:rsidR="00AB17D3" w:rsidRPr="003B778D" w:rsidTr="00402754">
        <w:tc>
          <w:tcPr>
            <w:tcW w:w="5670" w:type="dxa"/>
            <w:shd w:val="clear" w:color="auto" w:fill="auto"/>
            <w:vAlign w:val="center"/>
          </w:tcPr>
          <w:p w:rsidR="00AB17D3" w:rsidRPr="003B778D" w:rsidRDefault="00AB17D3">
            <w:pPr>
              <w:jc w:val="center"/>
              <w:rPr>
                <w:b/>
                <w:bCs/>
                <w:color w:val="000000"/>
                <w:szCs w:val="24"/>
              </w:rPr>
            </w:pPr>
            <w:r w:rsidRPr="003B778D">
              <w:rPr>
                <w:b/>
                <w:bCs/>
                <w:color w:val="000000"/>
                <w:szCs w:val="24"/>
              </w:rPr>
              <w:t>Сценарий 4</w:t>
            </w:r>
          </w:p>
        </w:tc>
        <w:tc>
          <w:tcPr>
            <w:tcW w:w="1179" w:type="dxa"/>
            <w:shd w:val="clear" w:color="auto" w:fill="auto"/>
            <w:vAlign w:val="center"/>
          </w:tcPr>
          <w:p w:rsidR="00AB17D3" w:rsidRPr="003B778D" w:rsidRDefault="00AB17D3">
            <w:pPr>
              <w:jc w:val="center"/>
              <w:rPr>
                <w:color w:val="000000"/>
                <w:szCs w:val="24"/>
              </w:rPr>
            </w:pPr>
            <w:r w:rsidRPr="003B778D">
              <w:rPr>
                <w:color w:val="000000"/>
                <w:szCs w:val="24"/>
              </w:rPr>
              <w:t> </w:t>
            </w:r>
          </w:p>
        </w:tc>
        <w:tc>
          <w:tcPr>
            <w:tcW w:w="1678" w:type="dxa"/>
            <w:vAlign w:val="center"/>
          </w:tcPr>
          <w:p w:rsidR="00AB17D3" w:rsidRPr="003B778D" w:rsidRDefault="00AB17D3">
            <w:pPr>
              <w:jc w:val="center"/>
              <w:rPr>
                <w:color w:val="000000"/>
                <w:szCs w:val="24"/>
              </w:rPr>
            </w:pPr>
            <w:r w:rsidRPr="003B778D">
              <w:rPr>
                <w:color w:val="000000"/>
                <w:szCs w:val="24"/>
              </w:rPr>
              <w:t> </w:t>
            </w:r>
          </w:p>
        </w:tc>
        <w:tc>
          <w:tcPr>
            <w:tcW w:w="1587" w:type="dxa"/>
            <w:vAlign w:val="center"/>
          </w:tcPr>
          <w:p w:rsidR="00AB17D3" w:rsidRPr="003B778D" w:rsidRDefault="00AB17D3">
            <w:pPr>
              <w:jc w:val="center"/>
              <w:rPr>
                <w:color w:val="000000"/>
                <w:szCs w:val="24"/>
              </w:rPr>
            </w:pPr>
            <w:r w:rsidRPr="003B778D">
              <w:rPr>
                <w:color w:val="000000"/>
                <w:szCs w:val="24"/>
              </w:rPr>
              <w:t> </w:t>
            </w:r>
          </w:p>
        </w:tc>
      </w:tr>
      <w:tr w:rsidR="00AB17D3" w:rsidRPr="003B778D" w:rsidTr="00402754">
        <w:tc>
          <w:tcPr>
            <w:tcW w:w="5670" w:type="dxa"/>
            <w:shd w:val="clear" w:color="auto" w:fill="auto"/>
            <w:vAlign w:val="center"/>
          </w:tcPr>
          <w:p w:rsidR="00AB17D3" w:rsidRPr="003B778D" w:rsidRDefault="00AB17D3" w:rsidP="00AB17D3">
            <w:pPr>
              <w:jc w:val="center"/>
              <w:rPr>
                <w:color w:val="000000"/>
                <w:szCs w:val="24"/>
              </w:rPr>
            </w:pPr>
            <w:r w:rsidRPr="003B778D">
              <w:rPr>
                <w:bCs/>
                <w:color w:val="000000"/>
                <w:szCs w:val="24"/>
              </w:rPr>
              <w:t>МУП «Теплоэнерго»</w:t>
            </w:r>
          </w:p>
        </w:tc>
        <w:tc>
          <w:tcPr>
            <w:tcW w:w="1179" w:type="dxa"/>
            <w:shd w:val="clear" w:color="auto" w:fill="auto"/>
            <w:vAlign w:val="center"/>
          </w:tcPr>
          <w:p w:rsidR="00AB17D3" w:rsidRPr="003B778D" w:rsidRDefault="00AB17D3">
            <w:pPr>
              <w:jc w:val="center"/>
              <w:rPr>
                <w:color w:val="000000"/>
                <w:szCs w:val="24"/>
              </w:rPr>
            </w:pPr>
          </w:p>
        </w:tc>
        <w:tc>
          <w:tcPr>
            <w:tcW w:w="1678" w:type="dxa"/>
            <w:vAlign w:val="center"/>
          </w:tcPr>
          <w:p w:rsidR="00AB17D3" w:rsidRPr="003B778D" w:rsidRDefault="00AB17D3">
            <w:pPr>
              <w:jc w:val="center"/>
              <w:rPr>
                <w:color w:val="000000"/>
                <w:szCs w:val="24"/>
              </w:rPr>
            </w:pPr>
          </w:p>
        </w:tc>
        <w:tc>
          <w:tcPr>
            <w:tcW w:w="1587" w:type="dxa"/>
            <w:vAlign w:val="center"/>
          </w:tcPr>
          <w:p w:rsidR="00AB17D3" w:rsidRPr="003B778D" w:rsidRDefault="00AB17D3">
            <w:pPr>
              <w:jc w:val="center"/>
              <w:rPr>
                <w:color w:val="000000"/>
                <w:szCs w:val="24"/>
              </w:rPr>
            </w:pPr>
          </w:p>
        </w:tc>
      </w:tr>
      <w:tr w:rsidR="00D40837" w:rsidRPr="003B778D" w:rsidTr="00402754">
        <w:tc>
          <w:tcPr>
            <w:tcW w:w="5670" w:type="dxa"/>
            <w:shd w:val="clear" w:color="auto" w:fill="auto"/>
            <w:vAlign w:val="center"/>
          </w:tcPr>
          <w:p w:rsidR="00D40837" w:rsidRPr="00121654" w:rsidRDefault="00D40837" w:rsidP="000606C7">
            <w:pPr>
              <w:rPr>
                <w:color w:val="000000"/>
                <w:szCs w:val="24"/>
              </w:rPr>
            </w:pPr>
            <w:r w:rsidRPr="00A8717C">
              <w:rPr>
                <w:color w:val="000000"/>
                <w:szCs w:val="24"/>
              </w:rPr>
              <w:t>Строительство газовых БМК и КНР</w:t>
            </w:r>
          </w:p>
        </w:tc>
        <w:tc>
          <w:tcPr>
            <w:tcW w:w="1179" w:type="dxa"/>
            <w:shd w:val="clear" w:color="auto" w:fill="auto"/>
            <w:vAlign w:val="center"/>
          </w:tcPr>
          <w:p w:rsidR="00D40837" w:rsidRPr="00D40837" w:rsidRDefault="00D40837" w:rsidP="000606C7">
            <w:pPr>
              <w:jc w:val="center"/>
              <w:rPr>
                <w:color w:val="000000"/>
                <w:szCs w:val="24"/>
              </w:rPr>
            </w:pPr>
            <w:r w:rsidRPr="00D40837">
              <w:rPr>
                <w:color w:val="000000"/>
                <w:szCs w:val="24"/>
              </w:rPr>
              <w:t>48716,5</w:t>
            </w:r>
          </w:p>
        </w:tc>
        <w:tc>
          <w:tcPr>
            <w:tcW w:w="1678" w:type="dxa"/>
            <w:vAlign w:val="center"/>
          </w:tcPr>
          <w:p w:rsidR="00D40837" w:rsidRPr="00D40837" w:rsidRDefault="00D40837" w:rsidP="000606C7">
            <w:pPr>
              <w:jc w:val="center"/>
              <w:rPr>
                <w:color w:val="000000"/>
                <w:szCs w:val="24"/>
              </w:rPr>
            </w:pPr>
            <w:r w:rsidRPr="00D40837">
              <w:rPr>
                <w:color w:val="000000"/>
                <w:szCs w:val="24"/>
              </w:rPr>
              <w:t>6952,7</w:t>
            </w:r>
          </w:p>
        </w:tc>
        <w:tc>
          <w:tcPr>
            <w:tcW w:w="1587" w:type="dxa"/>
            <w:vAlign w:val="center"/>
          </w:tcPr>
          <w:p w:rsidR="00D40837" w:rsidRPr="00D40837" w:rsidRDefault="00D40837" w:rsidP="000606C7">
            <w:pPr>
              <w:jc w:val="center"/>
              <w:rPr>
                <w:color w:val="000000"/>
                <w:szCs w:val="24"/>
              </w:rPr>
            </w:pPr>
            <w:r w:rsidRPr="00D40837">
              <w:rPr>
                <w:color w:val="000000"/>
                <w:szCs w:val="24"/>
              </w:rPr>
              <w:t>7,6</w:t>
            </w:r>
          </w:p>
        </w:tc>
      </w:tr>
      <w:tr w:rsidR="00D40837" w:rsidRPr="003B778D" w:rsidTr="00402754">
        <w:tc>
          <w:tcPr>
            <w:tcW w:w="5670" w:type="dxa"/>
            <w:shd w:val="clear" w:color="auto" w:fill="auto"/>
            <w:vAlign w:val="center"/>
          </w:tcPr>
          <w:p w:rsidR="00D40837" w:rsidRPr="00121654" w:rsidRDefault="00D40837" w:rsidP="000606C7">
            <w:pPr>
              <w:rPr>
                <w:color w:val="000000"/>
                <w:szCs w:val="24"/>
              </w:rPr>
            </w:pPr>
            <w:r>
              <w:rPr>
                <w:color w:val="000000"/>
                <w:szCs w:val="24"/>
              </w:rPr>
              <w:t>Газификация</w:t>
            </w:r>
            <w:r w:rsidRPr="00121654">
              <w:rPr>
                <w:color w:val="000000"/>
                <w:szCs w:val="24"/>
              </w:rPr>
              <w:t xml:space="preserve"> бюджетных организаций</w:t>
            </w:r>
          </w:p>
        </w:tc>
        <w:tc>
          <w:tcPr>
            <w:tcW w:w="1179" w:type="dxa"/>
            <w:shd w:val="clear" w:color="auto" w:fill="auto"/>
            <w:vAlign w:val="center"/>
          </w:tcPr>
          <w:p w:rsidR="00D40837" w:rsidRPr="00D40837" w:rsidRDefault="00D40837" w:rsidP="000606C7">
            <w:pPr>
              <w:jc w:val="center"/>
              <w:rPr>
                <w:color w:val="000000"/>
                <w:szCs w:val="24"/>
              </w:rPr>
            </w:pPr>
            <w:r w:rsidRPr="00D40837">
              <w:rPr>
                <w:color w:val="000000"/>
                <w:szCs w:val="24"/>
              </w:rPr>
              <w:t>3539,1</w:t>
            </w:r>
          </w:p>
        </w:tc>
        <w:tc>
          <w:tcPr>
            <w:tcW w:w="1678" w:type="dxa"/>
            <w:vAlign w:val="center"/>
          </w:tcPr>
          <w:p w:rsidR="00D40837" w:rsidRPr="00D40837" w:rsidRDefault="00D40837" w:rsidP="000606C7">
            <w:pPr>
              <w:jc w:val="center"/>
              <w:rPr>
                <w:color w:val="000000"/>
                <w:szCs w:val="24"/>
              </w:rPr>
            </w:pPr>
            <w:r w:rsidRPr="00D40837">
              <w:rPr>
                <w:color w:val="000000"/>
                <w:szCs w:val="24"/>
              </w:rPr>
              <w:t>949,6</w:t>
            </w:r>
          </w:p>
        </w:tc>
        <w:tc>
          <w:tcPr>
            <w:tcW w:w="1587" w:type="dxa"/>
            <w:vAlign w:val="center"/>
          </w:tcPr>
          <w:p w:rsidR="00D40837" w:rsidRPr="00D40837" w:rsidRDefault="00D40837" w:rsidP="000606C7">
            <w:pPr>
              <w:jc w:val="center"/>
              <w:rPr>
                <w:color w:val="000000"/>
                <w:szCs w:val="24"/>
              </w:rPr>
            </w:pPr>
            <w:r w:rsidRPr="00D40837">
              <w:rPr>
                <w:color w:val="000000"/>
                <w:szCs w:val="24"/>
              </w:rPr>
              <w:t>4,5</w:t>
            </w:r>
          </w:p>
        </w:tc>
      </w:tr>
      <w:tr w:rsidR="00D40837" w:rsidRPr="003B778D" w:rsidTr="00402754">
        <w:tc>
          <w:tcPr>
            <w:tcW w:w="5670" w:type="dxa"/>
            <w:shd w:val="clear" w:color="auto" w:fill="auto"/>
            <w:vAlign w:val="center"/>
          </w:tcPr>
          <w:p w:rsidR="00D40837" w:rsidRPr="00121654" w:rsidRDefault="00D40837" w:rsidP="000606C7">
            <w:pPr>
              <w:rPr>
                <w:color w:val="000000"/>
                <w:szCs w:val="24"/>
              </w:rPr>
            </w:pPr>
            <w:r>
              <w:rPr>
                <w:color w:val="000000"/>
                <w:szCs w:val="24"/>
              </w:rPr>
              <w:t>Газификация</w:t>
            </w:r>
            <w:r w:rsidRPr="00121654">
              <w:rPr>
                <w:color w:val="000000"/>
                <w:szCs w:val="24"/>
              </w:rPr>
              <w:t xml:space="preserve"> прочих</w:t>
            </w:r>
          </w:p>
        </w:tc>
        <w:tc>
          <w:tcPr>
            <w:tcW w:w="1179" w:type="dxa"/>
            <w:shd w:val="clear" w:color="auto" w:fill="auto"/>
            <w:vAlign w:val="center"/>
          </w:tcPr>
          <w:p w:rsidR="00D40837" w:rsidRPr="00D40837" w:rsidRDefault="00D40837" w:rsidP="000606C7">
            <w:pPr>
              <w:jc w:val="center"/>
              <w:rPr>
                <w:color w:val="000000"/>
                <w:szCs w:val="24"/>
              </w:rPr>
            </w:pPr>
            <w:r w:rsidRPr="00D40837">
              <w:rPr>
                <w:color w:val="000000"/>
                <w:szCs w:val="24"/>
              </w:rPr>
              <w:t>1509,9</w:t>
            </w:r>
          </w:p>
        </w:tc>
        <w:tc>
          <w:tcPr>
            <w:tcW w:w="1678" w:type="dxa"/>
            <w:vAlign w:val="center"/>
          </w:tcPr>
          <w:p w:rsidR="00D40837" w:rsidRPr="00D40837" w:rsidRDefault="00D40837" w:rsidP="000606C7">
            <w:pPr>
              <w:jc w:val="center"/>
              <w:rPr>
                <w:color w:val="000000"/>
                <w:szCs w:val="24"/>
              </w:rPr>
            </w:pPr>
            <w:r w:rsidRPr="00D40837">
              <w:rPr>
                <w:color w:val="000000"/>
                <w:szCs w:val="24"/>
              </w:rPr>
              <w:t>346,4</w:t>
            </w:r>
          </w:p>
        </w:tc>
        <w:tc>
          <w:tcPr>
            <w:tcW w:w="1587" w:type="dxa"/>
            <w:vAlign w:val="center"/>
          </w:tcPr>
          <w:p w:rsidR="00D40837" w:rsidRPr="00D40837" w:rsidRDefault="00D40837" w:rsidP="000606C7">
            <w:pPr>
              <w:jc w:val="center"/>
              <w:rPr>
                <w:color w:val="000000"/>
                <w:szCs w:val="24"/>
              </w:rPr>
            </w:pPr>
            <w:r w:rsidRPr="00D40837">
              <w:rPr>
                <w:color w:val="000000"/>
                <w:szCs w:val="24"/>
              </w:rPr>
              <w:t>5,3</w:t>
            </w:r>
          </w:p>
        </w:tc>
      </w:tr>
      <w:tr w:rsidR="00D40837" w:rsidRPr="003B778D" w:rsidTr="00402754">
        <w:tc>
          <w:tcPr>
            <w:tcW w:w="5670" w:type="dxa"/>
            <w:shd w:val="clear" w:color="auto" w:fill="auto"/>
            <w:vAlign w:val="center"/>
          </w:tcPr>
          <w:p w:rsidR="00D40837" w:rsidRPr="003B778D" w:rsidRDefault="00D40837">
            <w:pPr>
              <w:jc w:val="center"/>
              <w:rPr>
                <w:b/>
                <w:bCs/>
                <w:color w:val="000000"/>
                <w:szCs w:val="24"/>
              </w:rPr>
            </w:pPr>
            <w:r w:rsidRPr="003B778D">
              <w:rPr>
                <w:b/>
                <w:bCs/>
                <w:color w:val="000000"/>
                <w:szCs w:val="24"/>
              </w:rPr>
              <w:t xml:space="preserve">Итого </w:t>
            </w:r>
          </w:p>
        </w:tc>
        <w:tc>
          <w:tcPr>
            <w:tcW w:w="1179" w:type="dxa"/>
            <w:shd w:val="clear" w:color="auto" w:fill="auto"/>
            <w:vAlign w:val="center"/>
          </w:tcPr>
          <w:p w:rsidR="00D40837" w:rsidRPr="00D40837" w:rsidRDefault="00D40837" w:rsidP="000606C7">
            <w:pPr>
              <w:jc w:val="center"/>
              <w:rPr>
                <w:b/>
                <w:bCs/>
                <w:color w:val="000000"/>
                <w:szCs w:val="24"/>
              </w:rPr>
            </w:pPr>
            <w:r w:rsidRPr="00D40837">
              <w:rPr>
                <w:b/>
                <w:bCs/>
                <w:color w:val="000000"/>
                <w:szCs w:val="24"/>
              </w:rPr>
              <w:t>53765,5</w:t>
            </w:r>
          </w:p>
        </w:tc>
        <w:tc>
          <w:tcPr>
            <w:tcW w:w="1678" w:type="dxa"/>
            <w:vAlign w:val="center"/>
          </w:tcPr>
          <w:p w:rsidR="00D40837" w:rsidRPr="00D40837" w:rsidRDefault="00D40837" w:rsidP="000606C7">
            <w:pPr>
              <w:jc w:val="center"/>
              <w:rPr>
                <w:b/>
                <w:bCs/>
                <w:color w:val="000000"/>
                <w:szCs w:val="24"/>
              </w:rPr>
            </w:pPr>
            <w:r w:rsidRPr="00D40837">
              <w:rPr>
                <w:b/>
                <w:bCs/>
                <w:color w:val="000000"/>
                <w:szCs w:val="24"/>
              </w:rPr>
              <w:t>8248,7</w:t>
            </w:r>
          </w:p>
        </w:tc>
        <w:tc>
          <w:tcPr>
            <w:tcW w:w="1587" w:type="dxa"/>
            <w:vAlign w:val="center"/>
          </w:tcPr>
          <w:p w:rsidR="00D40837" w:rsidRPr="00D40837" w:rsidRDefault="00D40837" w:rsidP="000606C7">
            <w:pPr>
              <w:jc w:val="center"/>
              <w:rPr>
                <w:b/>
                <w:bCs/>
                <w:color w:val="000000"/>
                <w:szCs w:val="24"/>
              </w:rPr>
            </w:pPr>
            <w:r w:rsidRPr="00D40837">
              <w:rPr>
                <w:b/>
                <w:bCs/>
                <w:color w:val="000000"/>
                <w:szCs w:val="24"/>
              </w:rPr>
              <w:t>7,2</w:t>
            </w:r>
          </w:p>
        </w:tc>
      </w:tr>
      <w:tr w:rsidR="00AB17D3" w:rsidRPr="003B778D" w:rsidTr="00402754">
        <w:tc>
          <w:tcPr>
            <w:tcW w:w="5670" w:type="dxa"/>
            <w:shd w:val="clear" w:color="auto" w:fill="auto"/>
            <w:vAlign w:val="center"/>
          </w:tcPr>
          <w:p w:rsidR="00AB17D3" w:rsidRPr="003B778D" w:rsidRDefault="00AB17D3" w:rsidP="00AB17D3">
            <w:pPr>
              <w:jc w:val="center"/>
              <w:rPr>
                <w:color w:val="000000"/>
                <w:szCs w:val="24"/>
              </w:rPr>
            </w:pPr>
            <w:r w:rsidRPr="003B778D">
              <w:rPr>
                <w:color w:val="000000"/>
                <w:szCs w:val="24"/>
              </w:rPr>
              <w:t>ООО "Сокол"</w:t>
            </w:r>
          </w:p>
        </w:tc>
        <w:tc>
          <w:tcPr>
            <w:tcW w:w="1179" w:type="dxa"/>
            <w:shd w:val="clear" w:color="auto" w:fill="auto"/>
            <w:vAlign w:val="center"/>
          </w:tcPr>
          <w:p w:rsidR="00AB17D3" w:rsidRPr="003B778D" w:rsidRDefault="00AB17D3">
            <w:pPr>
              <w:jc w:val="center"/>
              <w:rPr>
                <w:color w:val="000000"/>
                <w:szCs w:val="24"/>
              </w:rPr>
            </w:pPr>
          </w:p>
        </w:tc>
        <w:tc>
          <w:tcPr>
            <w:tcW w:w="1678" w:type="dxa"/>
            <w:vAlign w:val="center"/>
          </w:tcPr>
          <w:p w:rsidR="00AB17D3" w:rsidRPr="003B778D" w:rsidRDefault="00AB17D3">
            <w:pPr>
              <w:jc w:val="center"/>
              <w:rPr>
                <w:color w:val="000000"/>
                <w:szCs w:val="24"/>
              </w:rPr>
            </w:pPr>
          </w:p>
        </w:tc>
        <w:tc>
          <w:tcPr>
            <w:tcW w:w="1587" w:type="dxa"/>
            <w:vAlign w:val="center"/>
          </w:tcPr>
          <w:p w:rsidR="00AB17D3" w:rsidRPr="003B778D" w:rsidRDefault="00AB17D3">
            <w:pPr>
              <w:jc w:val="center"/>
              <w:rPr>
                <w:color w:val="000000"/>
                <w:szCs w:val="24"/>
              </w:rPr>
            </w:pPr>
          </w:p>
        </w:tc>
      </w:tr>
      <w:tr w:rsidR="00382791" w:rsidRPr="003B778D" w:rsidTr="00402754">
        <w:tc>
          <w:tcPr>
            <w:tcW w:w="5670" w:type="dxa"/>
            <w:shd w:val="clear" w:color="auto" w:fill="auto"/>
            <w:vAlign w:val="center"/>
          </w:tcPr>
          <w:p w:rsidR="00382791" w:rsidRPr="003B778D" w:rsidRDefault="00382791">
            <w:pPr>
              <w:rPr>
                <w:color w:val="000000"/>
                <w:szCs w:val="24"/>
              </w:rPr>
            </w:pPr>
            <w:r>
              <w:rPr>
                <w:color w:val="000000"/>
                <w:szCs w:val="24"/>
              </w:rPr>
              <w:t xml:space="preserve">Строительство </w:t>
            </w:r>
            <w:r w:rsidRPr="003B778D">
              <w:rPr>
                <w:color w:val="000000"/>
                <w:szCs w:val="24"/>
              </w:rPr>
              <w:t>КНР</w:t>
            </w:r>
          </w:p>
        </w:tc>
        <w:tc>
          <w:tcPr>
            <w:tcW w:w="1179" w:type="dxa"/>
            <w:shd w:val="clear" w:color="auto" w:fill="auto"/>
            <w:vAlign w:val="center"/>
          </w:tcPr>
          <w:p w:rsidR="00382791" w:rsidRDefault="00382791" w:rsidP="000606C7">
            <w:pPr>
              <w:jc w:val="center"/>
              <w:rPr>
                <w:color w:val="000000"/>
                <w:szCs w:val="24"/>
              </w:rPr>
            </w:pPr>
            <w:r>
              <w:rPr>
                <w:color w:val="000000"/>
              </w:rPr>
              <w:t>2378,6</w:t>
            </w:r>
          </w:p>
        </w:tc>
        <w:tc>
          <w:tcPr>
            <w:tcW w:w="1678" w:type="dxa"/>
            <w:vAlign w:val="center"/>
          </w:tcPr>
          <w:p w:rsidR="00382791" w:rsidRDefault="00382791" w:rsidP="000606C7">
            <w:pPr>
              <w:jc w:val="center"/>
              <w:rPr>
                <w:color w:val="000000"/>
                <w:szCs w:val="24"/>
              </w:rPr>
            </w:pPr>
            <w:r>
              <w:rPr>
                <w:color w:val="000000"/>
              </w:rPr>
              <w:t>1269,2</w:t>
            </w:r>
          </w:p>
        </w:tc>
        <w:tc>
          <w:tcPr>
            <w:tcW w:w="1587" w:type="dxa"/>
            <w:vAlign w:val="center"/>
          </w:tcPr>
          <w:p w:rsidR="00382791" w:rsidRDefault="00382791" w:rsidP="000606C7">
            <w:pPr>
              <w:jc w:val="center"/>
              <w:rPr>
                <w:color w:val="000000"/>
                <w:szCs w:val="24"/>
              </w:rPr>
            </w:pPr>
            <w:r>
              <w:rPr>
                <w:color w:val="000000"/>
              </w:rPr>
              <w:t>1,9</w:t>
            </w:r>
          </w:p>
        </w:tc>
      </w:tr>
      <w:tr w:rsidR="00382791" w:rsidRPr="003B778D" w:rsidTr="00402754">
        <w:tc>
          <w:tcPr>
            <w:tcW w:w="5670" w:type="dxa"/>
            <w:shd w:val="clear" w:color="auto" w:fill="auto"/>
            <w:vAlign w:val="center"/>
          </w:tcPr>
          <w:p w:rsidR="00382791" w:rsidRPr="003B778D" w:rsidRDefault="00382791">
            <w:pPr>
              <w:rPr>
                <w:color w:val="000000"/>
                <w:szCs w:val="24"/>
              </w:rPr>
            </w:pPr>
            <w:r>
              <w:rPr>
                <w:color w:val="000000"/>
                <w:szCs w:val="24"/>
              </w:rPr>
              <w:t>Газификация</w:t>
            </w:r>
            <w:r w:rsidRPr="00121654">
              <w:rPr>
                <w:color w:val="000000"/>
                <w:szCs w:val="24"/>
              </w:rPr>
              <w:t xml:space="preserve"> прочих</w:t>
            </w:r>
          </w:p>
        </w:tc>
        <w:tc>
          <w:tcPr>
            <w:tcW w:w="1179" w:type="dxa"/>
            <w:shd w:val="clear" w:color="auto" w:fill="auto"/>
            <w:vAlign w:val="center"/>
          </w:tcPr>
          <w:p w:rsidR="00382791" w:rsidRDefault="00382791" w:rsidP="000606C7">
            <w:pPr>
              <w:jc w:val="center"/>
              <w:rPr>
                <w:color w:val="000000"/>
                <w:szCs w:val="24"/>
              </w:rPr>
            </w:pPr>
            <w:r>
              <w:rPr>
                <w:color w:val="000000"/>
              </w:rPr>
              <w:t>2879,4</w:t>
            </w:r>
          </w:p>
        </w:tc>
        <w:tc>
          <w:tcPr>
            <w:tcW w:w="1678" w:type="dxa"/>
            <w:vAlign w:val="center"/>
          </w:tcPr>
          <w:p w:rsidR="00382791" w:rsidRDefault="00382791" w:rsidP="000606C7">
            <w:pPr>
              <w:jc w:val="center"/>
              <w:rPr>
                <w:color w:val="000000"/>
                <w:szCs w:val="24"/>
              </w:rPr>
            </w:pPr>
            <w:r>
              <w:rPr>
                <w:color w:val="000000"/>
              </w:rPr>
              <w:t>112,6</w:t>
            </w:r>
          </w:p>
        </w:tc>
        <w:tc>
          <w:tcPr>
            <w:tcW w:w="1587" w:type="dxa"/>
            <w:vAlign w:val="center"/>
          </w:tcPr>
          <w:p w:rsidR="00382791" w:rsidRDefault="00382791" w:rsidP="000606C7">
            <w:pPr>
              <w:jc w:val="center"/>
              <w:rPr>
                <w:color w:val="000000"/>
                <w:szCs w:val="24"/>
              </w:rPr>
            </w:pPr>
            <w:r>
              <w:rPr>
                <w:color w:val="000000"/>
              </w:rPr>
              <w:t>25,6</w:t>
            </w:r>
          </w:p>
        </w:tc>
      </w:tr>
    </w:tbl>
    <w:p w:rsidR="00F742EA" w:rsidRDefault="00F742EA" w:rsidP="007A7372">
      <w:pPr>
        <w:jc w:val="both"/>
        <w:rPr>
          <w:color w:val="000000"/>
        </w:rPr>
      </w:pPr>
    </w:p>
    <w:p w:rsidR="00AB17D3" w:rsidRPr="00B046B8" w:rsidRDefault="00AB17D3" w:rsidP="00AB17D3">
      <w:pPr>
        <w:suppressAutoHyphens w:val="0"/>
        <w:ind w:firstLine="567"/>
        <w:jc w:val="both"/>
        <w:rPr>
          <w:rFonts w:ascii="Calibri" w:eastAsia="Times New Roman" w:hAnsi="Calibri" w:cs="Calibri"/>
          <w:color w:val="000000"/>
          <w:sz w:val="22"/>
          <w:lang w:eastAsia="ru-RU"/>
        </w:rPr>
      </w:pPr>
      <w:r w:rsidRPr="00992262">
        <w:rPr>
          <w:color w:val="000000"/>
          <w:sz w:val="26"/>
          <w:szCs w:val="26"/>
        </w:rPr>
        <w:t xml:space="preserve">Как </w:t>
      </w:r>
      <w:r>
        <w:rPr>
          <w:color w:val="000000"/>
          <w:sz w:val="26"/>
          <w:szCs w:val="26"/>
        </w:rPr>
        <w:t>следует из приведенных в таблице</w:t>
      </w:r>
      <w:r w:rsidRPr="00992262">
        <w:rPr>
          <w:color w:val="000000"/>
          <w:sz w:val="26"/>
          <w:szCs w:val="26"/>
        </w:rPr>
        <w:t xml:space="preserve"> 9.3.1</w:t>
      </w:r>
      <w:r>
        <w:rPr>
          <w:color w:val="000000"/>
          <w:sz w:val="26"/>
          <w:szCs w:val="26"/>
        </w:rPr>
        <w:t xml:space="preserve"> </w:t>
      </w:r>
      <w:r w:rsidRPr="00992262">
        <w:rPr>
          <w:color w:val="000000"/>
          <w:sz w:val="26"/>
          <w:szCs w:val="26"/>
        </w:rPr>
        <w:t xml:space="preserve">расчетов, </w:t>
      </w:r>
      <w:r>
        <w:rPr>
          <w:color w:val="000000"/>
          <w:sz w:val="26"/>
          <w:szCs w:val="26"/>
        </w:rPr>
        <w:t xml:space="preserve">в догазификационный период проведение на котельных и тепловых сетях необходимых работ: замена котлов, сетевых насосов, тепловой изоляции на теплосетях потребует </w:t>
      </w:r>
      <w:r w:rsidRPr="00B046B8">
        <w:rPr>
          <w:color w:val="000000"/>
          <w:sz w:val="26"/>
          <w:szCs w:val="26"/>
        </w:rPr>
        <w:t xml:space="preserve">затрат </w:t>
      </w:r>
      <w:r w:rsidR="00680084">
        <w:rPr>
          <w:rFonts w:eastAsia="Times New Roman"/>
          <w:color w:val="000000"/>
          <w:sz w:val="26"/>
          <w:szCs w:val="26"/>
          <w:lang w:eastAsia="ru-RU"/>
        </w:rPr>
        <w:t>92,</w:t>
      </w:r>
      <w:r w:rsidR="00383BFB">
        <w:rPr>
          <w:rFonts w:eastAsia="Times New Roman"/>
          <w:color w:val="000000"/>
          <w:sz w:val="26"/>
          <w:szCs w:val="26"/>
          <w:lang w:eastAsia="ru-RU"/>
        </w:rPr>
        <w:t>54</w:t>
      </w:r>
      <w:r w:rsidR="00680084">
        <w:rPr>
          <w:rFonts w:eastAsia="Times New Roman"/>
          <w:color w:val="000000"/>
          <w:sz w:val="26"/>
          <w:szCs w:val="26"/>
          <w:lang w:eastAsia="ru-RU"/>
        </w:rPr>
        <w:t xml:space="preserve"> </w:t>
      </w:r>
      <w:r w:rsidR="0014275E">
        <w:rPr>
          <w:rFonts w:eastAsia="Times New Roman"/>
          <w:color w:val="000000"/>
          <w:sz w:val="26"/>
          <w:szCs w:val="26"/>
          <w:lang w:eastAsia="ru-RU"/>
        </w:rPr>
        <w:t>млн. руб., которые окупятся за 10</w:t>
      </w:r>
      <w:r w:rsidR="00383BFB">
        <w:rPr>
          <w:rFonts w:eastAsia="Times New Roman"/>
          <w:color w:val="000000"/>
          <w:sz w:val="26"/>
          <w:szCs w:val="26"/>
          <w:lang w:eastAsia="ru-RU"/>
        </w:rPr>
        <w:t>,5</w:t>
      </w:r>
      <w:r>
        <w:rPr>
          <w:rFonts w:eastAsia="Times New Roman"/>
          <w:color w:val="000000"/>
          <w:sz w:val="26"/>
          <w:szCs w:val="26"/>
          <w:lang w:eastAsia="ru-RU"/>
        </w:rPr>
        <w:t xml:space="preserve"> </w:t>
      </w:r>
      <w:r w:rsidR="00383BFB">
        <w:rPr>
          <w:rFonts w:eastAsia="Times New Roman"/>
          <w:color w:val="000000"/>
          <w:sz w:val="26"/>
          <w:szCs w:val="26"/>
          <w:lang w:eastAsia="ru-RU"/>
        </w:rPr>
        <w:t>года</w:t>
      </w:r>
      <w:r>
        <w:rPr>
          <w:rFonts w:eastAsia="Times New Roman"/>
          <w:color w:val="000000"/>
          <w:sz w:val="26"/>
          <w:szCs w:val="26"/>
          <w:lang w:eastAsia="ru-RU"/>
        </w:rPr>
        <w:t>. Строительство котельной на 2 МВт, работающей на отходах деревообработки, является перспективным, поскольку снизит себестоимость и тариф, освободит бюджетные учреждения от эксплуатации собственных газовых котельных. Практически не потребуется закупка топлива</w:t>
      </w:r>
      <w:r w:rsidR="00AD4063">
        <w:rPr>
          <w:rFonts w:eastAsia="Times New Roman"/>
          <w:color w:val="000000"/>
          <w:sz w:val="26"/>
          <w:szCs w:val="26"/>
          <w:lang w:eastAsia="ru-RU"/>
        </w:rPr>
        <w:t xml:space="preserve">. </w:t>
      </w:r>
      <w:r w:rsidR="00383BFB">
        <w:rPr>
          <w:bCs/>
          <w:color w:val="000000"/>
          <w:sz w:val="26"/>
          <w:szCs w:val="26"/>
        </w:rPr>
        <w:t>ООО «Сокол»</w:t>
      </w:r>
      <w:r w:rsidR="00383BFB">
        <w:rPr>
          <w:rFonts w:eastAsia="Times New Roman"/>
          <w:color w:val="000000"/>
          <w:sz w:val="26"/>
          <w:szCs w:val="26"/>
          <w:lang w:eastAsia="ru-RU"/>
        </w:rPr>
        <w:t xml:space="preserve"> прекращает свою деятельность как т</w:t>
      </w:r>
      <w:r w:rsidR="00383BFB">
        <w:rPr>
          <w:bCs/>
          <w:color w:val="000000"/>
          <w:sz w:val="26"/>
          <w:szCs w:val="26"/>
        </w:rPr>
        <w:t>еплоснабжающая</w:t>
      </w:r>
      <w:r w:rsidR="00383BFB">
        <w:rPr>
          <w:rFonts w:eastAsia="Times New Roman"/>
          <w:color w:val="000000"/>
          <w:sz w:val="26"/>
          <w:szCs w:val="26"/>
          <w:lang w:eastAsia="ru-RU"/>
        </w:rPr>
        <w:t xml:space="preserve"> </w:t>
      </w:r>
      <w:r w:rsidR="00383BFB">
        <w:rPr>
          <w:bCs/>
          <w:color w:val="000000"/>
          <w:sz w:val="26"/>
          <w:szCs w:val="26"/>
        </w:rPr>
        <w:t>организация.</w:t>
      </w:r>
      <w:r>
        <w:rPr>
          <w:rFonts w:eastAsia="Times New Roman"/>
          <w:color w:val="000000"/>
          <w:sz w:val="26"/>
          <w:szCs w:val="26"/>
          <w:lang w:eastAsia="ru-RU"/>
        </w:rPr>
        <w:t xml:space="preserve"> Перевод систем теплоснабжения на местные виды топлива является программной линией губернатора Костромской области. </w:t>
      </w:r>
    </w:p>
    <w:p w:rsidR="00334615" w:rsidRDefault="00AD4063" w:rsidP="00AB17D3">
      <w:pPr>
        <w:ind w:firstLine="567"/>
        <w:jc w:val="both"/>
        <w:rPr>
          <w:bCs/>
          <w:color w:val="000000"/>
          <w:sz w:val="26"/>
          <w:szCs w:val="26"/>
        </w:rPr>
      </w:pPr>
      <w:r>
        <w:rPr>
          <w:color w:val="000000"/>
          <w:sz w:val="26"/>
          <w:szCs w:val="26"/>
        </w:rPr>
        <w:t xml:space="preserve">По сценарию 2 </w:t>
      </w:r>
      <w:r w:rsidR="00AB17D3" w:rsidRPr="008D59A0">
        <w:rPr>
          <w:color w:val="000000"/>
          <w:sz w:val="26"/>
          <w:szCs w:val="26"/>
        </w:rPr>
        <w:t xml:space="preserve">предусматривается перевод всех </w:t>
      </w:r>
      <w:r w:rsidR="00AB17D3" w:rsidRPr="008D59A0">
        <w:rPr>
          <w:bCs/>
          <w:color w:val="000000"/>
          <w:sz w:val="26"/>
          <w:szCs w:val="26"/>
        </w:rPr>
        <w:t xml:space="preserve">бюджетных организаций </w:t>
      </w:r>
      <w:r w:rsidR="00AB17D3">
        <w:rPr>
          <w:bCs/>
          <w:color w:val="000000"/>
          <w:sz w:val="26"/>
          <w:szCs w:val="26"/>
        </w:rPr>
        <w:t xml:space="preserve">и МКД </w:t>
      </w:r>
      <w:r w:rsidR="00AB17D3" w:rsidRPr="008D59A0">
        <w:rPr>
          <w:bCs/>
          <w:color w:val="000000"/>
          <w:sz w:val="26"/>
          <w:szCs w:val="26"/>
        </w:rPr>
        <w:t xml:space="preserve">на индивидуальное </w:t>
      </w:r>
      <w:r w:rsidR="00AB17D3">
        <w:rPr>
          <w:bCs/>
          <w:color w:val="000000"/>
          <w:sz w:val="26"/>
          <w:szCs w:val="26"/>
        </w:rPr>
        <w:t xml:space="preserve">или автономное газовое </w:t>
      </w:r>
      <w:r w:rsidR="00AB17D3" w:rsidRPr="008D59A0">
        <w:rPr>
          <w:bCs/>
          <w:color w:val="000000"/>
          <w:sz w:val="26"/>
          <w:szCs w:val="26"/>
        </w:rPr>
        <w:t>теплоснабжение</w:t>
      </w:r>
      <w:r>
        <w:rPr>
          <w:bCs/>
          <w:color w:val="000000"/>
          <w:sz w:val="26"/>
          <w:szCs w:val="26"/>
        </w:rPr>
        <w:t xml:space="preserve"> и ликвидация теплоснабжающих организаций</w:t>
      </w:r>
      <w:r w:rsidR="00AB17D3">
        <w:rPr>
          <w:bCs/>
          <w:color w:val="000000"/>
          <w:sz w:val="26"/>
          <w:szCs w:val="26"/>
        </w:rPr>
        <w:t>. Затраты регионального и местного бюджетов на перевод учреждений на индивидуа</w:t>
      </w:r>
      <w:r>
        <w:rPr>
          <w:bCs/>
          <w:color w:val="000000"/>
          <w:sz w:val="26"/>
          <w:szCs w:val="26"/>
        </w:rPr>
        <w:t>ль</w:t>
      </w:r>
      <w:r w:rsidR="00680084">
        <w:rPr>
          <w:bCs/>
          <w:color w:val="000000"/>
          <w:sz w:val="26"/>
          <w:szCs w:val="26"/>
        </w:rPr>
        <w:t>ное теплоснабжение составят 28,7 млн. руб. и окупятся за 3,5</w:t>
      </w:r>
      <w:r w:rsidR="00AB17D3">
        <w:rPr>
          <w:bCs/>
          <w:color w:val="000000"/>
          <w:sz w:val="26"/>
          <w:szCs w:val="26"/>
        </w:rPr>
        <w:t xml:space="preserve"> года. </w:t>
      </w:r>
    </w:p>
    <w:p w:rsidR="00AD4063" w:rsidRDefault="00334615" w:rsidP="00334615">
      <w:pPr>
        <w:jc w:val="both"/>
        <w:rPr>
          <w:bCs/>
          <w:color w:val="000000"/>
          <w:sz w:val="26"/>
          <w:szCs w:val="26"/>
        </w:rPr>
      </w:pPr>
      <w:r>
        <w:rPr>
          <w:bCs/>
          <w:color w:val="000000"/>
          <w:sz w:val="26"/>
          <w:szCs w:val="26"/>
        </w:rPr>
        <w:lastRenderedPageBreak/>
        <w:t xml:space="preserve">           </w:t>
      </w:r>
      <w:r>
        <w:rPr>
          <w:color w:val="000000"/>
          <w:sz w:val="26"/>
          <w:szCs w:val="26"/>
        </w:rPr>
        <w:t>По сценарию</w:t>
      </w:r>
      <w:r w:rsidR="00AD4063">
        <w:rPr>
          <w:color w:val="000000"/>
          <w:sz w:val="26"/>
          <w:szCs w:val="26"/>
        </w:rPr>
        <w:t xml:space="preserve"> 3 </w:t>
      </w:r>
      <w:r w:rsidR="00AD4063" w:rsidRPr="008D59A0">
        <w:rPr>
          <w:color w:val="000000"/>
          <w:sz w:val="26"/>
          <w:szCs w:val="26"/>
        </w:rPr>
        <w:t xml:space="preserve">предусматривается </w:t>
      </w:r>
      <w:r w:rsidR="007947F3">
        <w:rPr>
          <w:color w:val="000000"/>
          <w:sz w:val="26"/>
          <w:szCs w:val="26"/>
        </w:rPr>
        <w:t xml:space="preserve">строительство газовых БМК </w:t>
      </w:r>
      <w:r>
        <w:rPr>
          <w:color w:val="000000"/>
          <w:sz w:val="26"/>
          <w:szCs w:val="26"/>
        </w:rPr>
        <w:t xml:space="preserve">и КНР, вместо существующих твердотопливных котельных. </w:t>
      </w:r>
      <w:r w:rsidR="00BB5CAD">
        <w:rPr>
          <w:color w:val="000000"/>
          <w:sz w:val="26"/>
          <w:szCs w:val="26"/>
        </w:rPr>
        <w:t>Все подключенные</w:t>
      </w:r>
      <w:r>
        <w:rPr>
          <w:color w:val="000000"/>
          <w:sz w:val="26"/>
          <w:szCs w:val="26"/>
        </w:rPr>
        <w:t xml:space="preserve"> тепловые нагрузки остаются существующие.</w:t>
      </w:r>
      <w:r w:rsidR="00BB5CAD">
        <w:rPr>
          <w:color w:val="000000"/>
          <w:sz w:val="26"/>
          <w:szCs w:val="26"/>
        </w:rPr>
        <w:t xml:space="preserve"> </w:t>
      </w:r>
      <w:r w:rsidR="00AD4063">
        <w:rPr>
          <w:bCs/>
          <w:color w:val="000000"/>
          <w:sz w:val="26"/>
          <w:szCs w:val="26"/>
        </w:rPr>
        <w:t xml:space="preserve">Затраты регионального и местного бюджетов </w:t>
      </w:r>
      <w:r w:rsidR="00680084">
        <w:rPr>
          <w:bCs/>
          <w:color w:val="000000"/>
          <w:sz w:val="26"/>
          <w:szCs w:val="26"/>
        </w:rPr>
        <w:t>составят 51,1 млн. руб. и окупятся за 4,8</w:t>
      </w:r>
      <w:r w:rsidR="00BB5CAD">
        <w:rPr>
          <w:bCs/>
          <w:color w:val="000000"/>
          <w:sz w:val="26"/>
          <w:szCs w:val="26"/>
        </w:rPr>
        <w:t xml:space="preserve"> года</w:t>
      </w:r>
      <w:r w:rsidR="00AD4063">
        <w:rPr>
          <w:bCs/>
          <w:color w:val="000000"/>
          <w:sz w:val="26"/>
          <w:szCs w:val="26"/>
        </w:rPr>
        <w:t>.</w:t>
      </w:r>
    </w:p>
    <w:p w:rsidR="00BB5CAD" w:rsidRPr="00BB5CAD" w:rsidRDefault="00BB5CAD" w:rsidP="00BB5CAD">
      <w:pPr>
        <w:jc w:val="both"/>
        <w:rPr>
          <w:bCs/>
          <w:color w:val="000000"/>
          <w:sz w:val="26"/>
          <w:szCs w:val="26"/>
        </w:rPr>
      </w:pPr>
      <w:r>
        <w:rPr>
          <w:bCs/>
          <w:color w:val="000000"/>
          <w:sz w:val="26"/>
          <w:szCs w:val="26"/>
        </w:rPr>
        <w:t xml:space="preserve">           </w:t>
      </w:r>
      <w:r>
        <w:rPr>
          <w:color w:val="000000"/>
          <w:sz w:val="26"/>
          <w:szCs w:val="26"/>
        </w:rPr>
        <w:t>Сценарий 4 соответствует сценарию 3, но подключенными к БМК и КНР остаются только МКД. Все</w:t>
      </w:r>
      <w:r w:rsidRPr="008D59A0">
        <w:rPr>
          <w:color w:val="000000"/>
          <w:sz w:val="26"/>
          <w:szCs w:val="26"/>
        </w:rPr>
        <w:t xml:space="preserve"> </w:t>
      </w:r>
      <w:r>
        <w:rPr>
          <w:bCs/>
          <w:color w:val="000000"/>
          <w:sz w:val="26"/>
          <w:szCs w:val="26"/>
        </w:rPr>
        <w:t>бюджетные и прочие организации, а также частные жилые дома переводятся</w:t>
      </w:r>
      <w:r w:rsidRPr="008D59A0">
        <w:rPr>
          <w:bCs/>
          <w:color w:val="000000"/>
          <w:sz w:val="26"/>
          <w:szCs w:val="26"/>
        </w:rPr>
        <w:t xml:space="preserve"> на индивидуальное </w:t>
      </w:r>
      <w:r>
        <w:rPr>
          <w:bCs/>
          <w:color w:val="000000"/>
          <w:sz w:val="26"/>
          <w:szCs w:val="26"/>
        </w:rPr>
        <w:t xml:space="preserve">или </w:t>
      </w:r>
      <w:r w:rsidRPr="007947F3">
        <w:rPr>
          <w:bCs/>
          <w:color w:val="000000"/>
          <w:sz w:val="26"/>
          <w:szCs w:val="26"/>
        </w:rPr>
        <w:t xml:space="preserve">автономное газовое теплоснабжение. Затраты регионального и местного бюджетов </w:t>
      </w:r>
      <w:r w:rsidR="007947F3" w:rsidRPr="007947F3">
        <w:rPr>
          <w:bCs/>
          <w:color w:val="000000"/>
          <w:sz w:val="26"/>
          <w:szCs w:val="26"/>
        </w:rPr>
        <w:t>по</w:t>
      </w:r>
      <w:r w:rsidR="0014275E">
        <w:rPr>
          <w:bCs/>
          <w:color w:val="000000"/>
          <w:sz w:val="26"/>
          <w:szCs w:val="26"/>
        </w:rPr>
        <w:t xml:space="preserve"> строительству БМК и КНР, а так</w:t>
      </w:r>
      <w:r w:rsidR="007947F3" w:rsidRPr="007947F3">
        <w:rPr>
          <w:bCs/>
          <w:color w:val="000000"/>
          <w:sz w:val="26"/>
          <w:szCs w:val="26"/>
        </w:rPr>
        <w:t xml:space="preserve">же </w:t>
      </w:r>
      <w:r w:rsidRPr="007947F3">
        <w:rPr>
          <w:bCs/>
          <w:color w:val="000000"/>
          <w:sz w:val="26"/>
          <w:szCs w:val="26"/>
        </w:rPr>
        <w:t>по переводу бюджетных организаций</w:t>
      </w:r>
      <w:r w:rsidR="007947F3">
        <w:rPr>
          <w:bCs/>
          <w:color w:val="000000"/>
          <w:sz w:val="26"/>
          <w:szCs w:val="26"/>
        </w:rPr>
        <w:t xml:space="preserve"> на индивидуальное теплоснабжение</w:t>
      </w:r>
      <w:r w:rsidRPr="007947F3">
        <w:rPr>
          <w:bCs/>
          <w:color w:val="000000"/>
          <w:sz w:val="26"/>
          <w:szCs w:val="26"/>
        </w:rPr>
        <w:t xml:space="preserve"> </w:t>
      </w:r>
      <w:r w:rsidR="007947F3" w:rsidRPr="007947F3">
        <w:rPr>
          <w:bCs/>
          <w:color w:val="000000"/>
          <w:sz w:val="26"/>
          <w:szCs w:val="26"/>
        </w:rPr>
        <w:t>составят 52,2</w:t>
      </w:r>
      <w:r w:rsidRPr="007947F3">
        <w:rPr>
          <w:bCs/>
          <w:color w:val="000000"/>
          <w:sz w:val="26"/>
          <w:szCs w:val="26"/>
        </w:rPr>
        <w:t xml:space="preserve"> млн.</w:t>
      </w:r>
      <w:r w:rsidR="007947F3" w:rsidRPr="007947F3">
        <w:rPr>
          <w:bCs/>
          <w:color w:val="000000"/>
          <w:sz w:val="26"/>
          <w:szCs w:val="26"/>
        </w:rPr>
        <w:t xml:space="preserve"> руб. и окупятся за 6,6</w:t>
      </w:r>
      <w:r w:rsidRPr="007947F3">
        <w:rPr>
          <w:bCs/>
          <w:color w:val="000000"/>
          <w:sz w:val="26"/>
          <w:szCs w:val="26"/>
        </w:rPr>
        <w:t xml:space="preserve"> года. Затраты собственников жилых помещений в МКД по</w:t>
      </w:r>
      <w:r>
        <w:rPr>
          <w:bCs/>
          <w:color w:val="000000"/>
          <w:sz w:val="26"/>
          <w:szCs w:val="26"/>
        </w:rPr>
        <w:t xml:space="preserve"> переводу их зданий на автономное теплоснабжение составят 29,3 млн. руб. и сроке их окупаемости 2,4 года.</w:t>
      </w:r>
    </w:p>
    <w:p w:rsidR="00BB5CAD" w:rsidRPr="00BB5CAD" w:rsidRDefault="00BB5CAD" w:rsidP="00334615">
      <w:pPr>
        <w:jc w:val="both"/>
        <w:rPr>
          <w:color w:val="000000"/>
          <w:sz w:val="26"/>
          <w:szCs w:val="26"/>
        </w:rPr>
      </w:pPr>
    </w:p>
    <w:p w:rsidR="0034564B" w:rsidRPr="007E72B1" w:rsidRDefault="00FF328D" w:rsidP="00A6578A">
      <w:pPr>
        <w:spacing w:after="240"/>
        <w:jc w:val="center"/>
        <w:rPr>
          <w:b/>
          <w:sz w:val="28"/>
          <w:szCs w:val="28"/>
        </w:rPr>
      </w:pPr>
      <w:r>
        <w:rPr>
          <w:b/>
          <w:sz w:val="28"/>
          <w:szCs w:val="28"/>
        </w:rPr>
        <w:t>10</w:t>
      </w:r>
      <w:r w:rsidR="00A6578A">
        <w:rPr>
          <w:b/>
          <w:sz w:val="28"/>
          <w:szCs w:val="28"/>
        </w:rPr>
        <w:t>.</w:t>
      </w:r>
      <w:r w:rsidR="0034564B">
        <w:rPr>
          <w:b/>
          <w:sz w:val="28"/>
          <w:szCs w:val="28"/>
        </w:rPr>
        <w:t xml:space="preserve"> Вывод</w:t>
      </w:r>
      <w:r w:rsidR="0034564B" w:rsidRPr="007E72B1">
        <w:rPr>
          <w:b/>
          <w:sz w:val="28"/>
          <w:szCs w:val="28"/>
        </w:rPr>
        <w:t xml:space="preserve"> из эксплуатации источников тепловой энергии и тепловых сетей</w:t>
      </w:r>
      <w:r w:rsidR="00E60A32">
        <w:rPr>
          <w:b/>
          <w:sz w:val="28"/>
          <w:szCs w:val="28"/>
        </w:rPr>
        <w:t>.</w:t>
      </w:r>
    </w:p>
    <w:p w:rsidR="00FF328D" w:rsidRPr="004B4A92" w:rsidRDefault="00FF328D" w:rsidP="00FF328D">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4B4A92">
        <w:rPr>
          <w:rFonts w:ascii="Times New Roman" w:eastAsia="Times New Roman" w:hAnsi="Times New Roman" w:cs="Times New Roman"/>
          <w:sz w:val="26"/>
          <w:szCs w:val="26"/>
        </w:rPr>
        <w:t>от 6 сентября 2012 г. №889 [11</w:t>
      </w:r>
      <w:r w:rsidRPr="002F7747">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с</w:t>
      </w:r>
      <w:r w:rsidRPr="004B4A92">
        <w:rPr>
          <w:rFonts w:ascii="Times New Roman" w:hAnsi="Times New Roman" w:cs="Times New Roman"/>
          <w:sz w:val="26"/>
          <w:szCs w:val="26"/>
        </w:rPr>
        <w:t xml:space="preserve">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принадлежащих им убыточных источников тепловой энергии и(или) тепловых сетей. При этом собственники котельных и тепловых сетей, планирующие вывод их из эксплуатации (консервацию или </w:t>
      </w:r>
      <w:r w:rsidRPr="00FF328D">
        <w:rPr>
          <w:rFonts w:ascii="Times New Roman" w:hAnsi="Times New Roman" w:cs="Times New Roman"/>
          <w:sz w:val="26"/>
          <w:szCs w:val="26"/>
        </w:rPr>
        <w:t xml:space="preserve">ликвидацию), не менее чем за 8 месяцев до планируемого вывода обязаны в письменной форме уведомить в целях согласования вывода их из эксплуатации администрацию </w:t>
      </w:r>
      <w:r w:rsidR="00107E9A">
        <w:rPr>
          <w:rFonts w:ascii="Times New Roman" w:hAnsi="Times New Roman" w:cs="Times New Roman"/>
          <w:color w:val="000000"/>
          <w:sz w:val="26"/>
          <w:szCs w:val="26"/>
        </w:rPr>
        <w:t>Антроповского муниципального района</w:t>
      </w:r>
      <w:r w:rsidRPr="00FF328D">
        <w:rPr>
          <w:rFonts w:ascii="Times New Roman" w:hAnsi="Times New Roman" w:cs="Times New Roman"/>
          <w:color w:val="000000"/>
          <w:sz w:val="26"/>
          <w:szCs w:val="26"/>
        </w:rPr>
        <w:t xml:space="preserve"> </w:t>
      </w:r>
      <w:r w:rsidRPr="00FF328D">
        <w:rPr>
          <w:rFonts w:ascii="Times New Roman" w:hAnsi="Times New Roman" w:cs="Times New Roman"/>
          <w:sz w:val="26"/>
          <w:szCs w:val="26"/>
        </w:rPr>
        <w:t>(с указанием оборудования, выводимого из эксплуатации) о сроках и причинах вывода указанных объектов из эксплуатации. В уведомлении должны быть указаны пот</w:t>
      </w:r>
      <w:r w:rsidRPr="004B4A92">
        <w:rPr>
          <w:rFonts w:ascii="Times New Roman" w:hAnsi="Times New Roman" w:cs="Times New Roman"/>
          <w:sz w:val="26"/>
          <w:szCs w:val="26"/>
        </w:rPr>
        <w:t xml:space="preserve">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FF328D" w:rsidRPr="00FF328D" w:rsidRDefault="00FF328D" w:rsidP="00FF328D">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К уведомлению о выводе из эксплуатации тепловых сетей, к которым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 Если вывод из эксплуатации котельных и тепловых сетей по срокам и составу </w:t>
      </w:r>
      <w:r w:rsidRPr="00FF328D">
        <w:rPr>
          <w:rFonts w:ascii="Times New Roman" w:hAnsi="Times New Roman" w:cs="Times New Roman"/>
          <w:sz w:val="26"/>
          <w:szCs w:val="26"/>
        </w:rPr>
        <w:t xml:space="preserve">объектов производится в соответствии с утвержденной схемой теплоснабжения, то согласования потребителей не требуются и к уведомлению о выводе из эксплуатации котельных и (или) тепловых сетей не прилагаются.  </w:t>
      </w:r>
    </w:p>
    <w:p w:rsidR="00FF328D" w:rsidRPr="004B4A92" w:rsidRDefault="00FF328D" w:rsidP="00FF328D">
      <w:pPr>
        <w:pStyle w:val="af9"/>
        <w:ind w:left="0" w:firstLine="567"/>
        <w:jc w:val="both"/>
        <w:rPr>
          <w:rFonts w:ascii="Times New Roman" w:hAnsi="Times New Roman" w:cs="Times New Roman"/>
          <w:sz w:val="26"/>
          <w:szCs w:val="26"/>
        </w:rPr>
      </w:pPr>
      <w:r w:rsidRPr="00FF328D">
        <w:rPr>
          <w:rFonts w:ascii="Times New Roman" w:hAnsi="Times New Roman" w:cs="Times New Roman"/>
          <w:sz w:val="26"/>
          <w:szCs w:val="26"/>
        </w:rPr>
        <w:t xml:space="preserve">Администрация </w:t>
      </w:r>
      <w:r w:rsidR="00107E9A">
        <w:rPr>
          <w:rFonts w:ascii="Times New Roman" w:hAnsi="Times New Roman" w:cs="Times New Roman"/>
          <w:color w:val="000000"/>
          <w:sz w:val="26"/>
          <w:szCs w:val="26"/>
        </w:rPr>
        <w:t>Антроповского муниципального района</w:t>
      </w:r>
      <w:r w:rsidR="00107E9A" w:rsidRPr="00FF328D">
        <w:rPr>
          <w:rFonts w:ascii="Times New Roman" w:hAnsi="Times New Roman" w:cs="Times New Roman"/>
          <w:color w:val="000000"/>
          <w:sz w:val="26"/>
          <w:szCs w:val="26"/>
        </w:rPr>
        <w:t xml:space="preserve"> </w:t>
      </w:r>
      <w:r w:rsidRPr="00FF328D">
        <w:rPr>
          <w:rFonts w:ascii="Times New Roman" w:hAnsi="Times New Roman" w:cs="Times New Roman"/>
          <w:sz w:val="26"/>
          <w:szCs w:val="26"/>
        </w:rPr>
        <w:t>при получении уведомления о выводе из эксплуатации котельных и (или) тепловых сетей, обязана в течение 30 дней рассмотреть и согласовать это уведомление или потребовать от владельца указанных объектов приостановить их вывод из эксплуатации не более чем</w:t>
      </w:r>
      <w:r w:rsidRPr="004B4A92">
        <w:rPr>
          <w:rFonts w:ascii="Times New Roman" w:hAnsi="Times New Roman" w:cs="Times New Roman"/>
          <w:sz w:val="26"/>
          <w:szCs w:val="26"/>
        </w:rPr>
        <w:t xml:space="preserve"> на 3 года в случае наличия угрозы возникновения дефицита тепловой энергии, выявленного на основании анализа схемы теплоснабжения, при этом заявители обязаны выполнить такое требование орган</w:t>
      </w:r>
      <w:r>
        <w:rPr>
          <w:rFonts w:ascii="Times New Roman" w:hAnsi="Times New Roman" w:cs="Times New Roman"/>
          <w:sz w:val="26"/>
          <w:szCs w:val="26"/>
        </w:rPr>
        <w:t>ов</w:t>
      </w:r>
      <w:r w:rsidRPr="004B4A92">
        <w:rPr>
          <w:rFonts w:ascii="Times New Roman" w:hAnsi="Times New Roman" w:cs="Times New Roman"/>
          <w:sz w:val="26"/>
          <w:szCs w:val="26"/>
        </w:rPr>
        <w:t xml:space="preserve"> местного самоуправления.</w:t>
      </w:r>
    </w:p>
    <w:p w:rsidR="00FF328D" w:rsidRPr="00FF328D" w:rsidRDefault="00FF328D" w:rsidP="00FF328D">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В случае если продолжение эксплуатации объектов по требованию органа местного самоуправления ведет к финансовым убыткам, собственникам или иным законным владельцам указанных объектов должна быть обеспечена их компенсация в соответствии с бюджетным законодательством Российской </w:t>
      </w:r>
      <w:r w:rsidRPr="00FF328D">
        <w:rPr>
          <w:rFonts w:ascii="Times New Roman" w:hAnsi="Times New Roman" w:cs="Times New Roman"/>
          <w:sz w:val="26"/>
          <w:szCs w:val="26"/>
        </w:rPr>
        <w:t>Федерации. Размер компенсации некомпенсируемых финансовых убытков определяется в соответствии с п. 19 Правил.</w:t>
      </w:r>
    </w:p>
    <w:p w:rsidR="00FF328D" w:rsidRPr="00FF328D" w:rsidRDefault="00F45024" w:rsidP="00FF328D">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В случае если от администрации </w:t>
      </w:r>
      <w:r w:rsidR="00107E9A">
        <w:rPr>
          <w:rFonts w:ascii="Times New Roman" w:hAnsi="Times New Roman" w:cs="Times New Roman"/>
          <w:color w:val="000000"/>
          <w:sz w:val="26"/>
          <w:szCs w:val="26"/>
        </w:rPr>
        <w:t>Антроповского муниципального района</w:t>
      </w:r>
      <w:r w:rsidR="00107E9A" w:rsidRPr="00FF328D">
        <w:rPr>
          <w:rFonts w:ascii="Times New Roman" w:hAnsi="Times New Roman" w:cs="Times New Roman"/>
          <w:color w:val="000000"/>
          <w:sz w:val="26"/>
          <w:szCs w:val="26"/>
        </w:rPr>
        <w:t xml:space="preserve"> </w:t>
      </w:r>
      <w:r w:rsidR="00FF328D" w:rsidRPr="00FF328D">
        <w:rPr>
          <w:rFonts w:ascii="Times New Roman" w:hAnsi="Times New Roman" w:cs="Times New Roman"/>
          <w:sz w:val="26"/>
          <w:szCs w:val="26"/>
        </w:rPr>
        <w:t>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w:t>
      </w:r>
      <w:r w:rsidR="00FF328D" w:rsidRPr="004B4A92">
        <w:rPr>
          <w:rFonts w:ascii="Times New Roman" w:hAnsi="Times New Roman" w:cs="Times New Roman"/>
          <w:sz w:val="26"/>
          <w:szCs w:val="26"/>
        </w:rPr>
        <w:t xml:space="preserve"> в уведомлении. Без уведомления следует выводить из эксплуатации те участки тепловых сетей, по которым производилась подача тепловой энергии потребителям, полностью перешедшим на индивидуальное теплоснабжение.</w:t>
      </w:r>
    </w:p>
    <w:p w:rsidR="00914F6A" w:rsidRDefault="0034564B" w:rsidP="0034564B">
      <w:pPr>
        <w:ind w:firstLine="567"/>
        <w:jc w:val="both"/>
        <w:rPr>
          <w:color w:val="000000"/>
        </w:rPr>
      </w:pPr>
      <w:r w:rsidRPr="00E743BE">
        <w:rPr>
          <w:sz w:val="26"/>
          <w:szCs w:val="26"/>
        </w:rPr>
        <w:t>Настоящей схемой теплоснабжения предусматривается</w:t>
      </w:r>
      <w:r>
        <w:rPr>
          <w:sz w:val="26"/>
          <w:szCs w:val="26"/>
        </w:rPr>
        <w:t xml:space="preserve"> </w:t>
      </w:r>
      <w:r w:rsidR="00CE7DA6">
        <w:rPr>
          <w:sz w:val="26"/>
          <w:szCs w:val="26"/>
        </w:rPr>
        <w:t xml:space="preserve">поэтапный </w:t>
      </w:r>
      <w:r>
        <w:rPr>
          <w:sz w:val="26"/>
          <w:szCs w:val="26"/>
        </w:rPr>
        <w:t xml:space="preserve">вывод из эксплуатации всех угольно-дровяных </w:t>
      </w:r>
      <w:r w:rsidR="00383BFB">
        <w:rPr>
          <w:color w:val="000000"/>
          <w:sz w:val="26"/>
          <w:szCs w:val="26"/>
        </w:rPr>
        <w:t>муниципальн</w:t>
      </w:r>
      <w:r w:rsidR="00383BFB">
        <w:rPr>
          <w:color w:val="000000"/>
          <w:sz w:val="26"/>
          <w:szCs w:val="26"/>
        </w:rPr>
        <w:t>ых</w:t>
      </w:r>
      <w:r w:rsidR="00383BFB">
        <w:rPr>
          <w:sz w:val="26"/>
          <w:szCs w:val="26"/>
        </w:rPr>
        <w:t xml:space="preserve"> </w:t>
      </w:r>
      <w:r>
        <w:rPr>
          <w:sz w:val="26"/>
          <w:szCs w:val="26"/>
        </w:rPr>
        <w:t>котельных</w:t>
      </w:r>
      <w:r w:rsidR="00FF328D">
        <w:rPr>
          <w:sz w:val="26"/>
          <w:szCs w:val="26"/>
        </w:rPr>
        <w:t xml:space="preserve"> </w:t>
      </w:r>
      <w:r w:rsidR="00333634">
        <w:rPr>
          <w:sz w:val="26"/>
          <w:szCs w:val="26"/>
        </w:rPr>
        <w:t xml:space="preserve">в </w:t>
      </w:r>
      <w:r w:rsidR="00107E9A">
        <w:rPr>
          <w:color w:val="000000"/>
          <w:sz w:val="26"/>
          <w:szCs w:val="26"/>
        </w:rPr>
        <w:t>Антроповском районе</w:t>
      </w:r>
      <w:r w:rsidR="00107E9A" w:rsidRPr="00FF328D">
        <w:rPr>
          <w:color w:val="000000"/>
          <w:sz w:val="26"/>
          <w:szCs w:val="26"/>
        </w:rPr>
        <w:t xml:space="preserve"> </w:t>
      </w:r>
      <w:r>
        <w:rPr>
          <w:sz w:val="26"/>
          <w:szCs w:val="26"/>
        </w:rPr>
        <w:t xml:space="preserve">с замещением их </w:t>
      </w:r>
      <w:r w:rsidR="00333634">
        <w:rPr>
          <w:sz w:val="26"/>
          <w:szCs w:val="26"/>
        </w:rPr>
        <w:t xml:space="preserve">индивидуальными </w:t>
      </w:r>
      <w:r w:rsidR="0014275E">
        <w:rPr>
          <w:sz w:val="26"/>
          <w:szCs w:val="26"/>
        </w:rPr>
        <w:t xml:space="preserve">или автономными </w:t>
      </w:r>
      <w:r>
        <w:rPr>
          <w:sz w:val="26"/>
          <w:szCs w:val="26"/>
        </w:rPr>
        <w:t>теплоисточниками</w:t>
      </w:r>
      <w:r w:rsidR="00333634">
        <w:rPr>
          <w:sz w:val="26"/>
          <w:szCs w:val="26"/>
        </w:rPr>
        <w:t xml:space="preserve"> потребителей</w:t>
      </w:r>
      <w:r>
        <w:rPr>
          <w:sz w:val="26"/>
          <w:szCs w:val="26"/>
        </w:rPr>
        <w:t>, работающими на природном газе.</w:t>
      </w:r>
    </w:p>
    <w:p w:rsidR="00914F6A" w:rsidRDefault="00914F6A" w:rsidP="007A7372">
      <w:pPr>
        <w:ind w:firstLine="567"/>
        <w:jc w:val="both"/>
        <w:rPr>
          <w:color w:val="000000"/>
        </w:rPr>
      </w:pPr>
    </w:p>
    <w:p w:rsidR="00AF22A8" w:rsidRPr="00A22423" w:rsidRDefault="000F4903" w:rsidP="00A6578A">
      <w:pPr>
        <w:spacing w:after="240"/>
        <w:jc w:val="center"/>
        <w:rPr>
          <w:b/>
          <w:color w:val="000000"/>
          <w:sz w:val="28"/>
          <w:szCs w:val="28"/>
        </w:rPr>
      </w:pPr>
      <w:r w:rsidRPr="00FC324A">
        <w:rPr>
          <w:b/>
          <w:sz w:val="28"/>
          <w:szCs w:val="28"/>
        </w:rPr>
        <w:t>11</w:t>
      </w:r>
      <w:r w:rsidR="00A6578A" w:rsidRPr="00FC324A">
        <w:rPr>
          <w:b/>
          <w:sz w:val="28"/>
          <w:szCs w:val="28"/>
        </w:rPr>
        <w:t>.</w:t>
      </w:r>
      <w:r w:rsidR="00AF22A8" w:rsidRPr="00FC324A">
        <w:rPr>
          <w:b/>
          <w:sz w:val="28"/>
          <w:szCs w:val="28"/>
        </w:rPr>
        <w:t xml:space="preserve"> Предложение по определению единой теплоснабжающей</w:t>
      </w:r>
      <w:r w:rsidR="00AF22A8" w:rsidRPr="00A22423">
        <w:rPr>
          <w:b/>
          <w:sz w:val="28"/>
          <w:szCs w:val="28"/>
        </w:rPr>
        <w:t xml:space="preserve"> организации</w:t>
      </w:r>
      <w:r w:rsidR="00E60A32">
        <w:rPr>
          <w:b/>
          <w:sz w:val="28"/>
          <w:szCs w:val="28"/>
        </w:rPr>
        <w:t>.</w:t>
      </w:r>
    </w:p>
    <w:p w:rsidR="00AF22A8" w:rsidRPr="002B2934" w:rsidRDefault="00A6578A" w:rsidP="00AF22A8">
      <w:pPr>
        <w:spacing w:before="120"/>
        <w:ind w:firstLine="567"/>
        <w:jc w:val="both"/>
        <w:rPr>
          <w:color w:val="000000"/>
          <w:sz w:val="26"/>
          <w:szCs w:val="26"/>
        </w:rPr>
      </w:pPr>
      <w:r w:rsidRPr="00A22423">
        <w:rPr>
          <w:color w:val="000000"/>
          <w:sz w:val="26"/>
          <w:szCs w:val="26"/>
        </w:rPr>
        <w:t xml:space="preserve">В </w:t>
      </w:r>
      <w:r w:rsidR="00107E9A">
        <w:rPr>
          <w:color w:val="000000"/>
          <w:sz w:val="26"/>
          <w:szCs w:val="26"/>
        </w:rPr>
        <w:t>Антроповском муниципальном районе</w:t>
      </w:r>
      <w:r w:rsidR="00107E9A" w:rsidRPr="00FF328D">
        <w:rPr>
          <w:color w:val="000000"/>
          <w:sz w:val="26"/>
          <w:szCs w:val="26"/>
        </w:rPr>
        <w:t xml:space="preserve"> </w:t>
      </w:r>
      <w:r w:rsidR="00AF22A8" w:rsidRPr="00A22423">
        <w:rPr>
          <w:color w:val="000000"/>
          <w:sz w:val="26"/>
          <w:szCs w:val="26"/>
        </w:rPr>
        <w:t>кандидатами на роль единой теплоснабжающей организации являются 2 теплоснабжающие организации:</w:t>
      </w:r>
      <w:r w:rsidR="00AF22A8" w:rsidRPr="002B2934">
        <w:rPr>
          <w:color w:val="000000"/>
          <w:sz w:val="26"/>
          <w:szCs w:val="26"/>
        </w:rPr>
        <w:t xml:space="preserve"> </w:t>
      </w:r>
    </w:p>
    <w:p w:rsidR="00AF22A8" w:rsidRPr="002B2934" w:rsidRDefault="00AF22A8" w:rsidP="00AF22A8">
      <w:pPr>
        <w:spacing w:before="120"/>
        <w:jc w:val="both"/>
        <w:rPr>
          <w:color w:val="000000"/>
          <w:sz w:val="26"/>
          <w:szCs w:val="26"/>
        </w:rPr>
      </w:pPr>
      <w:r w:rsidRPr="002B2934">
        <w:rPr>
          <w:color w:val="000000"/>
          <w:sz w:val="26"/>
          <w:szCs w:val="26"/>
        </w:rPr>
        <w:t xml:space="preserve">- </w:t>
      </w:r>
      <w:r w:rsidR="00107E9A">
        <w:rPr>
          <w:rFonts w:eastAsia="Times New Roman"/>
          <w:color w:val="000000"/>
          <w:sz w:val="26"/>
          <w:szCs w:val="26"/>
          <w:lang w:eastAsia="ru-RU"/>
        </w:rPr>
        <w:t>МУП «Теплоэнерго»</w:t>
      </w:r>
      <w:r w:rsidRPr="002B2934">
        <w:rPr>
          <w:color w:val="000000"/>
          <w:sz w:val="26"/>
          <w:szCs w:val="26"/>
        </w:rPr>
        <w:t xml:space="preserve">, на долю которого приходится </w:t>
      </w:r>
      <w:r w:rsidR="00107E9A">
        <w:rPr>
          <w:sz w:val="26"/>
          <w:szCs w:val="26"/>
          <w:lang w:eastAsia="ru-RU"/>
        </w:rPr>
        <w:t xml:space="preserve">6115,1 </w:t>
      </w:r>
      <w:r w:rsidRPr="002B2934">
        <w:rPr>
          <w:color w:val="000000"/>
          <w:sz w:val="26"/>
          <w:szCs w:val="26"/>
        </w:rPr>
        <w:t xml:space="preserve">Гкал/год планового полезного отпуска тепловой энергии или </w:t>
      </w:r>
      <w:r w:rsidR="00107E9A">
        <w:rPr>
          <w:color w:val="000000"/>
          <w:sz w:val="26"/>
          <w:szCs w:val="26"/>
        </w:rPr>
        <w:t>89</w:t>
      </w:r>
      <w:r w:rsidRPr="002B2934">
        <w:rPr>
          <w:color w:val="000000"/>
          <w:sz w:val="26"/>
          <w:szCs w:val="26"/>
        </w:rPr>
        <w:t>% от суммарного годового полезного отпуска;</w:t>
      </w:r>
    </w:p>
    <w:p w:rsidR="00AF22A8" w:rsidRPr="002B2934" w:rsidRDefault="00AF22A8" w:rsidP="00AF22A8">
      <w:pPr>
        <w:spacing w:before="120"/>
        <w:jc w:val="both"/>
        <w:rPr>
          <w:color w:val="000000"/>
          <w:sz w:val="26"/>
          <w:szCs w:val="26"/>
        </w:rPr>
      </w:pPr>
      <w:r w:rsidRPr="00107E9A">
        <w:rPr>
          <w:color w:val="000000"/>
          <w:sz w:val="26"/>
          <w:szCs w:val="26"/>
        </w:rPr>
        <w:t xml:space="preserve">- </w:t>
      </w:r>
      <w:r w:rsidR="00107E9A" w:rsidRPr="00107E9A">
        <w:rPr>
          <w:color w:val="000000"/>
          <w:sz w:val="26"/>
          <w:szCs w:val="26"/>
        </w:rPr>
        <w:t xml:space="preserve">ООО «Сокол», </w:t>
      </w:r>
      <w:r w:rsidRPr="00107E9A">
        <w:rPr>
          <w:color w:val="000000"/>
          <w:sz w:val="26"/>
          <w:szCs w:val="26"/>
        </w:rPr>
        <w:t>на долю</w:t>
      </w:r>
      <w:r w:rsidRPr="002B2934">
        <w:rPr>
          <w:color w:val="000000"/>
          <w:sz w:val="26"/>
          <w:szCs w:val="26"/>
        </w:rPr>
        <w:t xml:space="preserve"> которой приходится </w:t>
      </w:r>
      <w:r w:rsidR="00107E9A">
        <w:rPr>
          <w:color w:val="000000"/>
          <w:sz w:val="26"/>
          <w:szCs w:val="26"/>
        </w:rPr>
        <w:t>751,4</w:t>
      </w:r>
      <w:r w:rsidRPr="002B2934">
        <w:rPr>
          <w:color w:val="000000"/>
          <w:sz w:val="26"/>
          <w:szCs w:val="26"/>
        </w:rPr>
        <w:t xml:space="preserve"> Гкал/год полезного отпуска тепловой энергии или </w:t>
      </w:r>
      <w:r w:rsidR="00107E9A">
        <w:rPr>
          <w:color w:val="000000"/>
          <w:sz w:val="26"/>
          <w:szCs w:val="26"/>
        </w:rPr>
        <w:t>11</w:t>
      </w:r>
      <w:r w:rsidRPr="002B2934">
        <w:rPr>
          <w:color w:val="000000"/>
          <w:sz w:val="26"/>
          <w:szCs w:val="26"/>
        </w:rPr>
        <w:t xml:space="preserve">% от суммарного годового полезного отпуска. </w:t>
      </w:r>
    </w:p>
    <w:p w:rsidR="00AF22A8" w:rsidRPr="002B2934" w:rsidRDefault="00AF22A8" w:rsidP="00AF22A8">
      <w:pPr>
        <w:spacing w:before="120"/>
        <w:ind w:firstLine="567"/>
        <w:jc w:val="both"/>
        <w:rPr>
          <w:color w:val="000000"/>
          <w:sz w:val="26"/>
          <w:szCs w:val="26"/>
        </w:rPr>
      </w:pPr>
      <w:r w:rsidRPr="002B2934">
        <w:rPr>
          <w:color w:val="000000"/>
          <w:sz w:val="26"/>
          <w:szCs w:val="26"/>
        </w:rPr>
        <w:t xml:space="preserve">В эксплуатационной ответственности </w:t>
      </w:r>
      <w:r w:rsidR="00107E9A">
        <w:rPr>
          <w:rFonts w:eastAsia="Times New Roman"/>
          <w:color w:val="000000"/>
          <w:sz w:val="26"/>
          <w:szCs w:val="26"/>
          <w:lang w:eastAsia="ru-RU"/>
        </w:rPr>
        <w:t xml:space="preserve">МУП «Теплоэнерго» </w:t>
      </w:r>
      <w:r w:rsidRPr="002B2934">
        <w:rPr>
          <w:bCs/>
          <w:sz w:val="26"/>
          <w:szCs w:val="26"/>
        </w:rPr>
        <w:t xml:space="preserve">на территории </w:t>
      </w:r>
      <w:r w:rsidR="00A22423">
        <w:rPr>
          <w:bCs/>
          <w:sz w:val="26"/>
          <w:szCs w:val="26"/>
        </w:rPr>
        <w:t>муниципально</w:t>
      </w:r>
      <w:r w:rsidR="00107E9A">
        <w:rPr>
          <w:bCs/>
          <w:sz w:val="26"/>
          <w:szCs w:val="26"/>
        </w:rPr>
        <w:t>го района</w:t>
      </w:r>
      <w:r w:rsidRPr="002B2934">
        <w:rPr>
          <w:bCs/>
          <w:sz w:val="26"/>
          <w:szCs w:val="26"/>
        </w:rPr>
        <w:t xml:space="preserve"> </w:t>
      </w:r>
      <w:r w:rsidRPr="002B2934">
        <w:rPr>
          <w:color w:val="000000"/>
          <w:sz w:val="26"/>
          <w:szCs w:val="26"/>
        </w:rPr>
        <w:t xml:space="preserve">находится </w:t>
      </w:r>
      <w:r w:rsidR="00107E9A">
        <w:rPr>
          <w:color w:val="000000"/>
          <w:sz w:val="26"/>
          <w:szCs w:val="26"/>
        </w:rPr>
        <w:t xml:space="preserve">6 </w:t>
      </w:r>
      <w:r w:rsidRPr="002B2934">
        <w:rPr>
          <w:color w:val="000000"/>
          <w:sz w:val="26"/>
          <w:szCs w:val="26"/>
        </w:rPr>
        <w:t xml:space="preserve">котельных и </w:t>
      </w:r>
      <w:r w:rsidR="00107E9A">
        <w:rPr>
          <w:color w:val="000000"/>
          <w:sz w:val="26"/>
          <w:szCs w:val="26"/>
        </w:rPr>
        <w:t>3,7</w:t>
      </w:r>
      <w:r w:rsidRPr="002B2934">
        <w:rPr>
          <w:color w:val="000000"/>
          <w:sz w:val="26"/>
          <w:szCs w:val="26"/>
        </w:rPr>
        <w:t xml:space="preserve"> км тепловых сетей.</w:t>
      </w:r>
    </w:p>
    <w:p w:rsidR="00AF22A8" w:rsidRPr="002B2934" w:rsidRDefault="00AF22A8" w:rsidP="00AF22A8">
      <w:pPr>
        <w:ind w:firstLine="567"/>
        <w:jc w:val="both"/>
        <w:rPr>
          <w:color w:val="000000"/>
          <w:sz w:val="26"/>
          <w:szCs w:val="26"/>
        </w:rPr>
      </w:pPr>
      <w:r w:rsidRPr="002B2934">
        <w:rPr>
          <w:color w:val="000000"/>
          <w:sz w:val="26"/>
          <w:szCs w:val="26"/>
        </w:rPr>
        <w:t xml:space="preserve">В эксплуатационной ответственности </w:t>
      </w:r>
      <w:r w:rsidR="00107E9A" w:rsidRPr="00107E9A">
        <w:rPr>
          <w:color w:val="000000"/>
          <w:sz w:val="26"/>
          <w:szCs w:val="26"/>
        </w:rPr>
        <w:t xml:space="preserve">ООО «Сокол» </w:t>
      </w:r>
      <w:r w:rsidRPr="002B2934">
        <w:rPr>
          <w:color w:val="000000"/>
          <w:sz w:val="26"/>
          <w:szCs w:val="26"/>
        </w:rPr>
        <w:t xml:space="preserve">находится </w:t>
      </w:r>
      <w:r>
        <w:rPr>
          <w:color w:val="000000"/>
          <w:sz w:val="26"/>
          <w:szCs w:val="26"/>
        </w:rPr>
        <w:t>1</w:t>
      </w:r>
      <w:r w:rsidRPr="002B2934">
        <w:rPr>
          <w:color w:val="000000"/>
          <w:sz w:val="26"/>
          <w:szCs w:val="26"/>
        </w:rPr>
        <w:t xml:space="preserve"> </w:t>
      </w:r>
      <w:r w:rsidR="00107E9A">
        <w:rPr>
          <w:color w:val="000000"/>
          <w:sz w:val="26"/>
          <w:szCs w:val="26"/>
        </w:rPr>
        <w:t>дровяная</w:t>
      </w:r>
      <w:r w:rsidRPr="002B2934">
        <w:rPr>
          <w:color w:val="000000"/>
          <w:sz w:val="26"/>
          <w:szCs w:val="26"/>
        </w:rPr>
        <w:t xml:space="preserve"> котельн</w:t>
      </w:r>
      <w:r>
        <w:rPr>
          <w:color w:val="000000"/>
          <w:sz w:val="26"/>
          <w:szCs w:val="26"/>
        </w:rPr>
        <w:t>ая</w:t>
      </w:r>
      <w:r w:rsidRPr="002B2934">
        <w:rPr>
          <w:color w:val="000000"/>
          <w:sz w:val="26"/>
          <w:szCs w:val="26"/>
        </w:rPr>
        <w:t xml:space="preserve"> и 0,</w:t>
      </w:r>
      <w:r w:rsidR="00107E9A">
        <w:rPr>
          <w:color w:val="000000"/>
          <w:sz w:val="26"/>
          <w:szCs w:val="26"/>
        </w:rPr>
        <w:t>5</w:t>
      </w:r>
      <w:r w:rsidRPr="002B2934">
        <w:rPr>
          <w:color w:val="000000"/>
          <w:sz w:val="26"/>
          <w:szCs w:val="26"/>
        </w:rPr>
        <w:t xml:space="preserve"> км тепловых сетей.</w:t>
      </w:r>
    </w:p>
    <w:p w:rsidR="00AF22A8" w:rsidRPr="002B2934" w:rsidRDefault="00107E9A" w:rsidP="00AF22A8">
      <w:pPr>
        <w:ind w:firstLine="567"/>
        <w:jc w:val="both"/>
        <w:rPr>
          <w:color w:val="000000"/>
          <w:sz w:val="26"/>
          <w:szCs w:val="26"/>
        </w:rPr>
      </w:pPr>
      <w:r>
        <w:rPr>
          <w:rFonts w:eastAsia="Times New Roman"/>
          <w:color w:val="000000"/>
          <w:sz w:val="26"/>
          <w:szCs w:val="26"/>
          <w:lang w:eastAsia="ru-RU"/>
        </w:rPr>
        <w:t xml:space="preserve">МУП «Теплоэнерго» </w:t>
      </w:r>
      <w:r w:rsidR="00AF22A8" w:rsidRPr="002B2934">
        <w:rPr>
          <w:color w:val="000000"/>
          <w:sz w:val="26"/>
          <w:szCs w:val="26"/>
        </w:rPr>
        <w:t xml:space="preserve">имеет штат квалифицированных специалистов, ремонтную базу и подразделение по </w:t>
      </w:r>
      <w:r w:rsidR="0086439C">
        <w:rPr>
          <w:color w:val="000000"/>
          <w:sz w:val="26"/>
          <w:szCs w:val="26"/>
        </w:rPr>
        <w:t>под</w:t>
      </w:r>
      <w:r w:rsidR="00AF22A8" w:rsidRPr="002B2934">
        <w:rPr>
          <w:color w:val="000000"/>
          <w:sz w:val="26"/>
          <w:szCs w:val="26"/>
        </w:rPr>
        <w:t>готовке и распределению топлива.</w:t>
      </w:r>
    </w:p>
    <w:p w:rsidR="00B54406" w:rsidRPr="00623BB2" w:rsidRDefault="00B54406" w:rsidP="00B54406">
      <w:pPr>
        <w:spacing w:before="120" w:after="120"/>
        <w:jc w:val="center"/>
        <w:rPr>
          <w:sz w:val="26"/>
          <w:szCs w:val="26"/>
        </w:rPr>
      </w:pPr>
      <w:r w:rsidRPr="00623BB2">
        <w:rPr>
          <w:sz w:val="26"/>
          <w:szCs w:val="26"/>
        </w:rPr>
        <w:t xml:space="preserve">Таблица </w:t>
      </w:r>
      <w:r>
        <w:rPr>
          <w:sz w:val="26"/>
          <w:szCs w:val="26"/>
        </w:rPr>
        <w:t>11</w:t>
      </w:r>
      <w:r w:rsidRPr="00623BB2">
        <w:rPr>
          <w:sz w:val="26"/>
          <w:szCs w:val="26"/>
        </w:rPr>
        <w:t>.1</w:t>
      </w:r>
      <w:r>
        <w:rPr>
          <w:sz w:val="26"/>
          <w:szCs w:val="26"/>
        </w:rPr>
        <w:t xml:space="preserve">. Характеристика </w:t>
      </w:r>
      <w:r w:rsidRPr="00623BB2">
        <w:rPr>
          <w:sz w:val="26"/>
          <w:szCs w:val="26"/>
        </w:rPr>
        <w:t>кандидат</w:t>
      </w:r>
      <w:r>
        <w:rPr>
          <w:sz w:val="26"/>
          <w:szCs w:val="26"/>
        </w:rPr>
        <w:t>а</w:t>
      </w:r>
      <w:r w:rsidRPr="00623BB2">
        <w:rPr>
          <w:sz w:val="26"/>
          <w:szCs w:val="26"/>
        </w:rPr>
        <w:t xml:space="preserve"> на </w:t>
      </w:r>
      <w:r>
        <w:rPr>
          <w:sz w:val="26"/>
          <w:szCs w:val="26"/>
        </w:rPr>
        <w:t>получение статуса ЕТО</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09"/>
        <w:gridCol w:w="1981"/>
        <w:gridCol w:w="1713"/>
        <w:gridCol w:w="1324"/>
        <w:gridCol w:w="2437"/>
      </w:tblGrid>
      <w:tr w:rsidR="00B54406" w:rsidRPr="006C687F" w:rsidTr="00A01D57">
        <w:tc>
          <w:tcPr>
            <w:tcW w:w="2609" w:type="dxa"/>
            <w:shd w:val="clear" w:color="auto" w:fill="auto"/>
          </w:tcPr>
          <w:p w:rsidR="00B54406" w:rsidRPr="006C687F" w:rsidRDefault="00B54406" w:rsidP="00A01D57">
            <w:pPr>
              <w:jc w:val="center"/>
              <w:rPr>
                <w:szCs w:val="24"/>
              </w:rPr>
            </w:pPr>
            <w:r w:rsidRPr="006C687F">
              <w:rPr>
                <w:color w:val="000000"/>
                <w:szCs w:val="24"/>
              </w:rPr>
              <w:t>Наименование теплоснабжающей организации</w:t>
            </w:r>
          </w:p>
        </w:tc>
        <w:tc>
          <w:tcPr>
            <w:tcW w:w="1981" w:type="dxa"/>
            <w:shd w:val="clear" w:color="auto" w:fill="auto"/>
          </w:tcPr>
          <w:p w:rsidR="00B54406" w:rsidRPr="006C687F" w:rsidRDefault="00B54406" w:rsidP="00A01D57">
            <w:pPr>
              <w:jc w:val="center"/>
              <w:rPr>
                <w:szCs w:val="24"/>
              </w:rPr>
            </w:pPr>
            <w:r w:rsidRPr="006C687F">
              <w:rPr>
                <w:szCs w:val="24"/>
              </w:rPr>
              <w:t>Объем полезного отпуска теплоты, Гкал/год (%)</w:t>
            </w:r>
          </w:p>
        </w:tc>
        <w:tc>
          <w:tcPr>
            <w:tcW w:w="1713" w:type="dxa"/>
            <w:shd w:val="clear" w:color="auto" w:fill="auto"/>
          </w:tcPr>
          <w:p w:rsidR="00B54406" w:rsidRPr="006C687F" w:rsidRDefault="00B54406" w:rsidP="00A01D57">
            <w:pPr>
              <w:jc w:val="center"/>
              <w:rPr>
                <w:szCs w:val="24"/>
              </w:rPr>
            </w:pPr>
            <w:r w:rsidRPr="006C687F">
              <w:rPr>
                <w:szCs w:val="24"/>
              </w:rPr>
              <w:t>Протяженность теплосетей, км (%)</w:t>
            </w:r>
          </w:p>
        </w:tc>
        <w:tc>
          <w:tcPr>
            <w:tcW w:w="1324" w:type="dxa"/>
            <w:shd w:val="clear" w:color="auto" w:fill="auto"/>
          </w:tcPr>
          <w:p w:rsidR="00B54406" w:rsidRPr="006C687F" w:rsidRDefault="00B54406" w:rsidP="00A01D57">
            <w:pPr>
              <w:jc w:val="center"/>
              <w:rPr>
                <w:szCs w:val="24"/>
              </w:rPr>
            </w:pPr>
            <w:r w:rsidRPr="006C687F">
              <w:rPr>
                <w:szCs w:val="24"/>
              </w:rPr>
              <w:t>Объем теплосетей, м</w:t>
            </w:r>
            <w:r w:rsidRPr="006C687F">
              <w:rPr>
                <w:szCs w:val="24"/>
                <w:vertAlign w:val="superscript"/>
              </w:rPr>
              <w:t>3</w:t>
            </w:r>
            <w:r w:rsidRPr="006C687F">
              <w:rPr>
                <w:szCs w:val="24"/>
              </w:rPr>
              <w:t xml:space="preserve"> (%)</w:t>
            </w:r>
          </w:p>
        </w:tc>
        <w:tc>
          <w:tcPr>
            <w:tcW w:w="2437" w:type="dxa"/>
            <w:shd w:val="clear" w:color="auto" w:fill="auto"/>
          </w:tcPr>
          <w:p w:rsidR="00B54406" w:rsidRPr="006C687F" w:rsidRDefault="00B54406" w:rsidP="00A01D57">
            <w:pPr>
              <w:jc w:val="center"/>
              <w:rPr>
                <w:szCs w:val="24"/>
              </w:rPr>
            </w:pPr>
            <w:r w:rsidRPr="006C687F">
              <w:rPr>
                <w:szCs w:val="24"/>
              </w:rPr>
              <w:t>Наличие достаточной технической и кадровой базы</w:t>
            </w:r>
          </w:p>
        </w:tc>
      </w:tr>
      <w:tr w:rsidR="00B54406" w:rsidRPr="006C687F" w:rsidTr="006C687F">
        <w:tc>
          <w:tcPr>
            <w:tcW w:w="2609" w:type="dxa"/>
            <w:shd w:val="clear" w:color="auto" w:fill="auto"/>
            <w:vAlign w:val="center"/>
          </w:tcPr>
          <w:p w:rsidR="00B54406" w:rsidRPr="006C687F" w:rsidRDefault="00107E9A" w:rsidP="006C687F">
            <w:pPr>
              <w:rPr>
                <w:szCs w:val="24"/>
                <w:highlight w:val="yellow"/>
              </w:rPr>
            </w:pPr>
            <w:r w:rsidRPr="006C687F">
              <w:rPr>
                <w:rFonts w:eastAsia="Times New Roman"/>
                <w:color w:val="000000"/>
                <w:szCs w:val="24"/>
                <w:lang w:eastAsia="ru-RU"/>
              </w:rPr>
              <w:t>МУП «Теплоэнерго»</w:t>
            </w:r>
          </w:p>
        </w:tc>
        <w:tc>
          <w:tcPr>
            <w:tcW w:w="1981" w:type="dxa"/>
            <w:shd w:val="clear" w:color="auto" w:fill="auto"/>
            <w:vAlign w:val="center"/>
          </w:tcPr>
          <w:p w:rsidR="00B54406" w:rsidRPr="006C687F" w:rsidRDefault="00107E9A" w:rsidP="00A01D57">
            <w:pPr>
              <w:jc w:val="center"/>
              <w:rPr>
                <w:szCs w:val="24"/>
                <w:highlight w:val="yellow"/>
              </w:rPr>
            </w:pPr>
            <w:r w:rsidRPr="006C687F">
              <w:rPr>
                <w:szCs w:val="24"/>
              </w:rPr>
              <w:t>6115,1</w:t>
            </w:r>
            <w:r w:rsidR="00750268" w:rsidRPr="006C687F">
              <w:rPr>
                <w:szCs w:val="24"/>
              </w:rPr>
              <w:t xml:space="preserve"> </w:t>
            </w:r>
            <w:r w:rsidRPr="006C687F">
              <w:rPr>
                <w:szCs w:val="24"/>
              </w:rPr>
              <w:t>(89</w:t>
            </w:r>
            <w:r w:rsidR="00B54406" w:rsidRPr="006C687F">
              <w:rPr>
                <w:szCs w:val="24"/>
              </w:rPr>
              <w:t>%)</w:t>
            </w:r>
          </w:p>
        </w:tc>
        <w:tc>
          <w:tcPr>
            <w:tcW w:w="1713" w:type="dxa"/>
            <w:shd w:val="clear" w:color="auto" w:fill="auto"/>
            <w:vAlign w:val="center"/>
          </w:tcPr>
          <w:p w:rsidR="00B54406" w:rsidRPr="006C687F" w:rsidRDefault="00107E9A" w:rsidP="00A01D57">
            <w:pPr>
              <w:jc w:val="center"/>
              <w:rPr>
                <w:szCs w:val="24"/>
                <w:highlight w:val="yellow"/>
              </w:rPr>
            </w:pPr>
            <w:r w:rsidRPr="006C687F">
              <w:rPr>
                <w:szCs w:val="24"/>
              </w:rPr>
              <w:t>3,7(88</w:t>
            </w:r>
            <w:r w:rsidR="00B54406" w:rsidRPr="006C687F">
              <w:rPr>
                <w:szCs w:val="24"/>
              </w:rPr>
              <w:t>%)</w:t>
            </w:r>
          </w:p>
        </w:tc>
        <w:tc>
          <w:tcPr>
            <w:tcW w:w="1324" w:type="dxa"/>
            <w:shd w:val="clear" w:color="auto" w:fill="auto"/>
            <w:vAlign w:val="center"/>
          </w:tcPr>
          <w:p w:rsidR="00B54406" w:rsidRPr="006C687F" w:rsidRDefault="006C687F" w:rsidP="00A01D57">
            <w:pPr>
              <w:jc w:val="center"/>
              <w:rPr>
                <w:szCs w:val="24"/>
                <w:highlight w:val="yellow"/>
              </w:rPr>
            </w:pPr>
            <w:r w:rsidRPr="006C687F">
              <w:rPr>
                <w:szCs w:val="24"/>
              </w:rPr>
              <w:t>43,0</w:t>
            </w:r>
            <w:r w:rsidR="00750268" w:rsidRPr="006C687F">
              <w:rPr>
                <w:szCs w:val="24"/>
              </w:rPr>
              <w:t xml:space="preserve"> </w:t>
            </w:r>
            <w:r w:rsidRPr="006C687F">
              <w:rPr>
                <w:szCs w:val="24"/>
              </w:rPr>
              <w:t>(9</w:t>
            </w:r>
            <w:r w:rsidR="00B54406" w:rsidRPr="006C687F">
              <w:rPr>
                <w:szCs w:val="24"/>
              </w:rPr>
              <w:t>0%)</w:t>
            </w:r>
          </w:p>
        </w:tc>
        <w:tc>
          <w:tcPr>
            <w:tcW w:w="2437" w:type="dxa"/>
            <w:shd w:val="clear" w:color="auto" w:fill="auto"/>
            <w:vAlign w:val="center"/>
          </w:tcPr>
          <w:p w:rsidR="00B54406" w:rsidRPr="006C687F" w:rsidRDefault="00B54406" w:rsidP="00A01D57">
            <w:pPr>
              <w:jc w:val="center"/>
              <w:rPr>
                <w:szCs w:val="24"/>
              </w:rPr>
            </w:pPr>
            <w:r w:rsidRPr="006C687F">
              <w:rPr>
                <w:szCs w:val="24"/>
              </w:rPr>
              <w:t>Имеется</w:t>
            </w:r>
          </w:p>
        </w:tc>
      </w:tr>
      <w:tr w:rsidR="00B54406" w:rsidRPr="006C687F" w:rsidTr="006C687F">
        <w:tc>
          <w:tcPr>
            <w:tcW w:w="2609" w:type="dxa"/>
            <w:shd w:val="clear" w:color="auto" w:fill="auto"/>
            <w:vAlign w:val="center"/>
          </w:tcPr>
          <w:p w:rsidR="00B54406" w:rsidRPr="006C687F" w:rsidRDefault="00107E9A" w:rsidP="006C687F">
            <w:pPr>
              <w:rPr>
                <w:bCs/>
                <w:szCs w:val="24"/>
                <w:highlight w:val="yellow"/>
              </w:rPr>
            </w:pPr>
            <w:r w:rsidRPr="006C687F">
              <w:rPr>
                <w:color w:val="000000"/>
                <w:szCs w:val="24"/>
              </w:rPr>
              <w:t>ООО «Сокол»</w:t>
            </w:r>
          </w:p>
        </w:tc>
        <w:tc>
          <w:tcPr>
            <w:tcW w:w="1981" w:type="dxa"/>
            <w:shd w:val="clear" w:color="auto" w:fill="auto"/>
            <w:vAlign w:val="center"/>
          </w:tcPr>
          <w:p w:rsidR="00B54406" w:rsidRPr="006C687F" w:rsidRDefault="00107E9A" w:rsidP="00A01D57">
            <w:pPr>
              <w:jc w:val="center"/>
              <w:rPr>
                <w:szCs w:val="24"/>
              </w:rPr>
            </w:pPr>
            <w:r w:rsidRPr="006C687F">
              <w:rPr>
                <w:szCs w:val="24"/>
              </w:rPr>
              <w:t>751,4 (11%)</w:t>
            </w:r>
          </w:p>
        </w:tc>
        <w:tc>
          <w:tcPr>
            <w:tcW w:w="1713" w:type="dxa"/>
            <w:shd w:val="clear" w:color="auto" w:fill="auto"/>
            <w:vAlign w:val="center"/>
          </w:tcPr>
          <w:p w:rsidR="00B54406" w:rsidRPr="006C687F" w:rsidRDefault="00107E9A" w:rsidP="00A01D57">
            <w:pPr>
              <w:jc w:val="center"/>
              <w:rPr>
                <w:szCs w:val="24"/>
              </w:rPr>
            </w:pPr>
            <w:r w:rsidRPr="006C687F">
              <w:rPr>
                <w:szCs w:val="24"/>
              </w:rPr>
              <w:t>0,5 (12%)</w:t>
            </w:r>
          </w:p>
        </w:tc>
        <w:tc>
          <w:tcPr>
            <w:tcW w:w="1324" w:type="dxa"/>
            <w:shd w:val="clear" w:color="auto" w:fill="auto"/>
            <w:vAlign w:val="center"/>
          </w:tcPr>
          <w:p w:rsidR="00B54406" w:rsidRPr="006C687F" w:rsidRDefault="00304273" w:rsidP="00A01D57">
            <w:pPr>
              <w:jc w:val="center"/>
              <w:rPr>
                <w:szCs w:val="24"/>
              </w:rPr>
            </w:pPr>
            <w:r w:rsidRPr="006C687F">
              <w:rPr>
                <w:szCs w:val="24"/>
              </w:rPr>
              <w:t>4,8</w:t>
            </w:r>
            <w:r w:rsidR="006C687F" w:rsidRPr="006C687F">
              <w:rPr>
                <w:szCs w:val="24"/>
              </w:rPr>
              <w:t xml:space="preserve"> (10%)</w:t>
            </w:r>
          </w:p>
        </w:tc>
        <w:tc>
          <w:tcPr>
            <w:tcW w:w="2437" w:type="dxa"/>
            <w:shd w:val="clear" w:color="auto" w:fill="auto"/>
            <w:vAlign w:val="center"/>
          </w:tcPr>
          <w:p w:rsidR="00B54406" w:rsidRPr="006C687F" w:rsidRDefault="006C687F" w:rsidP="00A01D57">
            <w:pPr>
              <w:jc w:val="center"/>
              <w:rPr>
                <w:szCs w:val="24"/>
              </w:rPr>
            </w:pPr>
            <w:r w:rsidRPr="006C687F">
              <w:rPr>
                <w:szCs w:val="24"/>
              </w:rPr>
              <w:t>Имеется</w:t>
            </w:r>
          </w:p>
        </w:tc>
      </w:tr>
    </w:tbl>
    <w:p w:rsidR="00383BFB" w:rsidRPr="00FC0C48" w:rsidRDefault="00383BFB" w:rsidP="00383BFB">
      <w:pPr>
        <w:pStyle w:val="aff"/>
        <w:spacing w:before="12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383BFB" w:rsidRPr="00FC0C48" w:rsidRDefault="00383BFB" w:rsidP="00383BFB">
      <w:pPr>
        <w:pStyle w:val="aff"/>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383BFB" w:rsidRPr="00FC0C48" w:rsidRDefault="00383BFB" w:rsidP="00383BFB">
      <w:pPr>
        <w:pStyle w:val="aff"/>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383BFB" w:rsidRPr="00FC0C48" w:rsidRDefault="00383BFB" w:rsidP="00383BFB">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383BFB" w:rsidRDefault="00383BFB" w:rsidP="00383BFB">
      <w:pPr>
        <w:ind w:firstLine="567"/>
        <w:jc w:val="both"/>
        <w:rPr>
          <w:color w:val="000000"/>
          <w:sz w:val="26"/>
          <w:szCs w:val="26"/>
        </w:rPr>
      </w:pPr>
      <w:r>
        <w:rPr>
          <w:color w:val="000000"/>
          <w:sz w:val="26"/>
          <w:szCs w:val="26"/>
        </w:rPr>
        <w:t>При определении ЕТО</w:t>
      </w:r>
      <w:r>
        <w:rPr>
          <w:sz w:val="26"/>
          <w:szCs w:val="26"/>
        </w:rPr>
        <w:t xml:space="preserve"> следует учитывать также финансовое состояние теплоснабжающей организации, поскольку 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w:t>
      </w:r>
      <w:r>
        <w:rPr>
          <w:bCs/>
          <w:sz w:val="26"/>
          <w:szCs w:val="26"/>
        </w:rPr>
        <w:t>.</w:t>
      </w:r>
    </w:p>
    <w:p w:rsidR="00B54406" w:rsidRDefault="00383BFB" w:rsidP="00383BFB">
      <w:pPr>
        <w:ind w:firstLine="567"/>
        <w:jc w:val="both"/>
        <w:rPr>
          <w:sz w:val="26"/>
          <w:szCs w:val="26"/>
        </w:rPr>
      </w:pPr>
      <w:r w:rsidRPr="00D30CBA">
        <w:rPr>
          <w:color w:val="000000"/>
          <w:sz w:val="26"/>
          <w:szCs w:val="26"/>
        </w:rPr>
        <w:lastRenderedPageBreak/>
        <w:t xml:space="preserve">В силу выше изложенного и в соответствии с </w:t>
      </w:r>
      <w:r>
        <w:rPr>
          <w:color w:val="000000"/>
          <w:sz w:val="26"/>
          <w:szCs w:val="26"/>
        </w:rPr>
        <w:t>«</w:t>
      </w:r>
      <w:r>
        <w:rPr>
          <w:sz w:val="26"/>
          <w:szCs w:val="26"/>
        </w:rPr>
        <w:t xml:space="preserve">Правилами организации теплоснабжения в РФ», утвержденных </w:t>
      </w:r>
      <w:r w:rsidRPr="00D30CBA">
        <w:rPr>
          <w:color w:val="000000"/>
          <w:sz w:val="26"/>
          <w:szCs w:val="26"/>
        </w:rPr>
        <w:t>постановлени</w:t>
      </w:r>
      <w:r>
        <w:rPr>
          <w:color w:val="000000"/>
          <w:sz w:val="26"/>
          <w:szCs w:val="26"/>
        </w:rPr>
        <w:t>ем</w:t>
      </w:r>
      <w:r w:rsidRPr="00D30CBA">
        <w:rPr>
          <w:color w:val="000000"/>
          <w:sz w:val="26"/>
          <w:szCs w:val="26"/>
        </w:rPr>
        <w:t xml:space="preserve"> Правительства РФ </w:t>
      </w:r>
      <w:r w:rsidRPr="00D30CBA">
        <w:rPr>
          <w:bCs/>
          <w:sz w:val="26"/>
          <w:szCs w:val="26"/>
        </w:rPr>
        <w:t>от 8</w:t>
      </w:r>
      <w:r>
        <w:rPr>
          <w:bCs/>
          <w:sz w:val="26"/>
          <w:szCs w:val="26"/>
        </w:rPr>
        <w:t>.08</w:t>
      </w:r>
      <w:r w:rsidRPr="00D30CBA">
        <w:rPr>
          <w:bCs/>
          <w:sz w:val="26"/>
          <w:szCs w:val="26"/>
        </w:rPr>
        <w:t xml:space="preserve"> 2012 г. № 808</w:t>
      </w:r>
      <w:r>
        <w:rPr>
          <w:bCs/>
          <w:sz w:val="26"/>
          <w:szCs w:val="26"/>
        </w:rPr>
        <w:t xml:space="preserve">, </w:t>
      </w:r>
      <w:r>
        <w:rPr>
          <w:rFonts w:eastAsia="Times New Roman"/>
          <w:color w:val="000000"/>
          <w:sz w:val="26"/>
          <w:szCs w:val="26"/>
          <w:lang w:eastAsia="ru-RU"/>
        </w:rPr>
        <w:t xml:space="preserve">МУП «Теплоэнерго», как более технически оснащенная и обеспеченная квалифицированными кадрами организация, </w:t>
      </w:r>
      <w:r w:rsidRPr="009933B2">
        <w:rPr>
          <w:sz w:val="26"/>
          <w:szCs w:val="26"/>
        </w:rPr>
        <w:t xml:space="preserve">имеет </w:t>
      </w:r>
      <w:r>
        <w:rPr>
          <w:sz w:val="26"/>
          <w:szCs w:val="26"/>
        </w:rPr>
        <w:t xml:space="preserve">преимущественное </w:t>
      </w:r>
      <w:r w:rsidRPr="009933B2">
        <w:rPr>
          <w:sz w:val="26"/>
          <w:szCs w:val="26"/>
        </w:rPr>
        <w:t>право на</w:t>
      </w:r>
      <w:r>
        <w:rPr>
          <w:b/>
          <w:sz w:val="26"/>
          <w:szCs w:val="26"/>
        </w:rPr>
        <w:t xml:space="preserve"> </w:t>
      </w:r>
      <w:r>
        <w:rPr>
          <w:color w:val="000000"/>
          <w:sz w:val="26"/>
          <w:szCs w:val="26"/>
        </w:rPr>
        <w:t xml:space="preserve">присвоение </w:t>
      </w:r>
      <w:r>
        <w:rPr>
          <w:sz w:val="26"/>
          <w:szCs w:val="26"/>
        </w:rPr>
        <w:t>статуса</w:t>
      </w:r>
      <w:r w:rsidRPr="00A22B24">
        <w:rPr>
          <w:color w:val="000000"/>
          <w:sz w:val="26"/>
          <w:szCs w:val="26"/>
        </w:rPr>
        <w:t xml:space="preserve"> единой теплоснабжающей организации </w:t>
      </w:r>
      <w:r w:rsidRPr="00391FB0">
        <w:rPr>
          <w:sz w:val="26"/>
          <w:szCs w:val="26"/>
        </w:rPr>
        <w:t xml:space="preserve">при условии </w:t>
      </w:r>
      <w:r>
        <w:rPr>
          <w:sz w:val="26"/>
          <w:szCs w:val="26"/>
        </w:rPr>
        <w:t xml:space="preserve">наличия у нее </w:t>
      </w:r>
      <w:r w:rsidRPr="00391FB0">
        <w:rPr>
          <w:sz w:val="26"/>
          <w:szCs w:val="26"/>
        </w:rPr>
        <w:t>положительного финансового баланса</w:t>
      </w:r>
      <w:r w:rsidRPr="00A22B24">
        <w:rPr>
          <w:color w:val="000000"/>
          <w:sz w:val="26"/>
          <w:szCs w:val="26"/>
        </w:rPr>
        <w:t>.</w:t>
      </w:r>
      <w:r>
        <w:rPr>
          <w:color w:val="000000"/>
          <w:sz w:val="26"/>
          <w:szCs w:val="26"/>
        </w:rPr>
        <w:t xml:space="preserve"> Для присвоения статуса ЕТО </w:t>
      </w:r>
      <w:r>
        <w:rPr>
          <w:rFonts w:eastAsia="Times New Roman"/>
          <w:color w:val="000000"/>
          <w:sz w:val="26"/>
          <w:szCs w:val="26"/>
          <w:lang w:eastAsia="ru-RU"/>
        </w:rPr>
        <w:t xml:space="preserve">МУП «Теплоэнерго» должно в течение месяца со дня опубликования проекта схемы теплоснабжения направить в администрацию </w:t>
      </w:r>
      <w:r>
        <w:rPr>
          <w:color w:val="000000"/>
          <w:sz w:val="26"/>
          <w:szCs w:val="26"/>
        </w:rPr>
        <w:t xml:space="preserve">Антроповского муниципального района. </w:t>
      </w:r>
      <w:r w:rsidRPr="005F1B02">
        <w:rPr>
          <w:sz w:val="26"/>
          <w:szCs w:val="26"/>
        </w:rPr>
        <w:t xml:space="preserve">Администрация </w:t>
      </w:r>
      <w:r>
        <w:rPr>
          <w:color w:val="000000"/>
          <w:sz w:val="26"/>
          <w:szCs w:val="26"/>
        </w:rPr>
        <w:t>Антроповского муниципального района</w:t>
      </w:r>
      <w:r w:rsidRPr="00FF328D">
        <w:rPr>
          <w:color w:val="000000"/>
          <w:sz w:val="26"/>
          <w:szCs w:val="26"/>
        </w:rPr>
        <w:t xml:space="preserve"> </w:t>
      </w:r>
      <w:r>
        <w:rPr>
          <w:sz w:val="26"/>
          <w:szCs w:val="26"/>
        </w:rPr>
        <w:t xml:space="preserve">должна удовлетворить такую заявку и принять соответствующее решение. В дальнейшем </w:t>
      </w:r>
      <w:r>
        <w:rPr>
          <w:rFonts w:eastAsia="Times New Roman"/>
          <w:color w:val="000000"/>
          <w:sz w:val="26"/>
          <w:szCs w:val="26"/>
          <w:lang w:eastAsia="ru-RU"/>
        </w:rPr>
        <w:t xml:space="preserve">администрация </w:t>
      </w:r>
      <w:r>
        <w:rPr>
          <w:color w:val="000000"/>
          <w:sz w:val="26"/>
          <w:szCs w:val="26"/>
        </w:rPr>
        <w:t>Антроповского муниципального района</w:t>
      </w:r>
      <w:r>
        <w:rPr>
          <w:sz w:val="26"/>
          <w:szCs w:val="26"/>
        </w:rPr>
        <w:t xml:space="preserve"> должна осуществлять постоянный контроль за деятельностью ЕТО, в том числе и за ее финансовым состоянием.</w:t>
      </w:r>
      <w:r w:rsidR="00B54406">
        <w:rPr>
          <w:sz w:val="26"/>
          <w:szCs w:val="26"/>
        </w:rPr>
        <w:t xml:space="preserve"> </w:t>
      </w:r>
      <w:r w:rsidR="006C687F">
        <w:rPr>
          <w:sz w:val="26"/>
          <w:szCs w:val="26"/>
        </w:rPr>
        <w:t xml:space="preserve"> </w:t>
      </w:r>
    </w:p>
    <w:p w:rsidR="00914F6A" w:rsidRDefault="00914F6A" w:rsidP="001C5D53">
      <w:pPr>
        <w:jc w:val="both"/>
        <w:rPr>
          <w:color w:val="000000"/>
        </w:rPr>
      </w:pPr>
    </w:p>
    <w:p w:rsidR="001C5D53" w:rsidRPr="001A0675" w:rsidRDefault="001C5D53" w:rsidP="001C5D53">
      <w:pPr>
        <w:spacing w:after="240"/>
        <w:jc w:val="center"/>
        <w:rPr>
          <w:b/>
          <w:sz w:val="28"/>
          <w:szCs w:val="28"/>
        </w:rPr>
      </w:pPr>
      <w:r w:rsidRPr="001A0675">
        <w:rPr>
          <w:b/>
          <w:color w:val="000000"/>
          <w:sz w:val="28"/>
          <w:szCs w:val="28"/>
        </w:rPr>
        <w:t xml:space="preserve">12. </w:t>
      </w:r>
      <w:r w:rsidRPr="001A0675">
        <w:rPr>
          <w:b/>
          <w:sz w:val="28"/>
          <w:szCs w:val="28"/>
        </w:rPr>
        <w:t>Индикаторы развития систем тепл</w:t>
      </w:r>
      <w:r w:rsidR="007508D6">
        <w:rPr>
          <w:b/>
          <w:sz w:val="28"/>
          <w:szCs w:val="28"/>
        </w:rPr>
        <w:t>оснабжения муниципального района</w:t>
      </w:r>
      <w:r w:rsidR="00E60A32">
        <w:rPr>
          <w:b/>
          <w:sz w:val="28"/>
          <w:szCs w:val="28"/>
        </w:rPr>
        <w:t>.</w:t>
      </w:r>
      <w:r w:rsidR="00B54406" w:rsidRPr="001A0675">
        <w:rPr>
          <w:b/>
          <w:sz w:val="28"/>
          <w:szCs w:val="28"/>
        </w:rPr>
        <w:t xml:space="preserve"> </w:t>
      </w:r>
    </w:p>
    <w:p w:rsidR="00914F6A" w:rsidRPr="001C5D53" w:rsidRDefault="001C5D53" w:rsidP="001C5D53">
      <w:pPr>
        <w:ind w:firstLine="567"/>
        <w:jc w:val="both"/>
        <w:rPr>
          <w:sz w:val="26"/>
          <w:szCs w:val="26"/>
        </w:rPr>
      </w:pPr>
      <w:r w:rsidRPr="001A0675">
        <w:rPr>
          <w:sz w:val="26"/>
          <w:szCs w:val="26"/>
        </w:rPr>
        <w:t>Перечень и формы представления индикаторов развития систем</w:t>
      </w:r>
      <w:r w:rsidRPr="0062189D">
        <w:rPr>
          <w:sz w:val="26"/>
          <w:szCs w:val="26"/>
        </w:rPr>
        <w:t xml:space="preserve"> теплоснабжения</w:t>
      </w:r>
      <w:r>
        <w:rPr>
          <w:sz w:val="26"/>
          <w:szCs w:val="26"/>
        </w:rPr>
        <w:t xml:space="preserve"> приняты в соответствии с </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Pr>
            <w:sz w:val="26"/>
            <w:szCs w:val="26"/>
          </w:rPr>
          <w:t>указаниями</w:t>
        </w:r>
      </w:hyperlink>
      <w:r w:rsidRPr="006852B8">
        <w:rPr>
          <w:sz w:val="26"/>
          <w:szCs w:val="26"/>
        </w:rPr>
        <w:t xml:space="preserve"> по разработке схем теплоснабжения</w:t>
      </w:r>
      <w:r>
        <w:rPr>
          <w:sz w:val="26"/>
          <w:szCs w:val="26"/>
        </w:rPr>
        <w:t xml:space="preserve"> </w:t>
      </w:r>
      <w:r w:rsidRPr="0062189D">
        <w:rPr>
          <w:sz w:val="26"/>
          <w:szCs w:val="26"/>
        </w:rPr>
        <w:t>[19]</w:t>
      </w:r>
      <w:r>
        <w:rPr>
          <w:sz w:val="26"/>
          <w:szCs w:val="26"/>
        </w:rPr>
        <w:t xml:space="preserve"> и с учетом состава систем теплоснабжения </w:t>
      </w:r>
      <w:r w:rsidR="007508D6">
        <w:rPr>
          <w:color w:val="000000"/>
          <w:sz w:val="26"/>
          <w:szCs w:val="26"/>
        </w:rPr>
        <w:t>Антроповского муниципального района</w:t>
      </w:r>
      <w:r>
        <w:rPr>
          <w:sz w:val="26"/>
          <w:szCs w:val="26"/>
        </w:rPr>
        <w:t xml:space="preserve">. </w:t>
      </w:r>
      <w:r w:rsidRPr="007E09AB">
        <w:rPr>
          <w:sz w:val="26"/>
          <w:szCs w:val="26"/>
        </w:rPr>
        <w:t>Индикаторы (показатели) развития систем теплоснабжения муниципальных котельных</w:t>
      </w:r>
      <w:r>
        <w:rPr>
          <w:sz w:val="26"/>
          <w:szCs w:val="26"/>
        </w:rPr>
        <w:t xml:space="preserve">, эксплуатируемых </w:t>
      </w:r>
      <w:r w:rsidR="007508D6">
        <w:rPr>
          <w:rFonts w:eastAsia="Times New Roman"/>
          <w:color w:val="000000"/>
          <w:sz w:val="26"/>
          <w:szCs w:val="26"/>
          <w:lang w:eastAsia="ru-RU"/>
        </w:rPr>
        <w:t>МУП «</w:t>
      </w:r>
      <w:r w:rsidR="007508D6" w:rsidRPr="007508D6">
        <w:rPr>
          <w:rFonts w:eastAsia="Times New Roman"/>
          <w:color w:val="000000"/>
          <w:sz w:val="26"/>
          <w:szCs w:val="26"/>
          <w:lang w:eastAsia="ru-RU"/>
        </w:rPr>
        <w:t xml:space="preserve">Теплоэнерго», </w:t>
      </w:r>
      <w:r w:rsidRPr="007508D6">
        <w:rPr>
          <w:sz w:val="26"/>
          <w:szCs w:val="26"/>
        </w:rPr>
        <w:t xml:space="preserve">по выбранному администрацией </w:t>
      </w:r>
      <w:r w:rsidR="007508D6" w:rsidRPr="007508D6">
        <w:rPr>
          <w:color w:val="000000"/>
          <w:sz w:val="26"/>
          <w:szCs w:val="26"/>
        </w:rPr>
        <w:t>Антроповского муниципального района</w:t>
      </w:r>
      <w:r w:rsidR="007508D6" w:rsidRPr="007508D6">
        <w:rPr>
          <w:sz w:val="26"/>
          <w:szCs w:val="26"/>
        </w:rPr>
        <w:t xml:space="preserve"> </w:t>
      </w:r>
      <w:r w:rsidR="002D663C">
        <w:rPr>
          <w:sz w:val="26"/>
          <w:szCs w:val="26"/>
        </w:rPr>
        <w:t xml:space="preserve">сценарию </w:t>
      </w:r>
      <w:r w:rsidR="007508D6" w:rsidRPr="007508D6">
        <w:rPr>
          <w:sz w:val="26"/>
          <w:szCs w:val="26"/>
        </w:rPr>
        <w:t>2</w:t>
      </w:r>
      <w:r w:rsidRPr="007508D6">
        <w:rPr>
          <w:sz w:val="26"/>
          <w:szCs w:val="26"/>
        </w:rPr>
        <w:t xml:space="preserve"> представлены</w:t>
      </w:r>
      <w:r w:rsidR="00E60A32">
        <w:rPr>
          <w:sz w:val="26"/>
          <w:szCs w:val="26"/>
        </w:rPr>
        <w:t xml:space="preserve"> в таблице 12.1</w:t>
      </w:r>
      <w:r w:rsidR="00383BFB">
        <w:rPr>
          <w:sz w:val="26"/>
          <w:szCs w:val="26"/>
        </w:rPr>
        <w:t xml:space="preserve"> </w:t>
      </w:r>
      <w:r>
        <w:rPr>
          <w:sz w:val="26"/>
          <w:szCs w:val="26"/>
        </w:rPr>
        <w:t>-</w:t>
      </w:r>
      <w:r w:rsidR="00383BFB">
        <w:rPr>
          <w:sz w:val="26"/>
          <w:szCs w:val="26"/>
        </w:rPr>
        <w:t xml:space="preserve"> </w:t>
      </w:r>
      <w:r>
        <w:rPr>
          <w:sz w:val="26"/>
          <w:szCs w:val="26"/>
        </w:rPr>
        <w:t>12.2.</w:t>
      </w:r>
    </w:p>
    <w:p w:rsidR="0086439C" w:rsidRDefault="0086439C" w:rsidP="0086439C">
      <w:pPr>
        <w:spacing w:after="240"/>
        <w:jc w:val="center"/>
        <w:rPr>
          <w:b/>
          <w:color w:val="000000"/>
          <w:sz w:val="28"/>
          <w:szCs w:val="28"/>
        </w:rPr>
        <w:sectPr w:rsidR="0086439C" w:rsidSect="00EF2CCE">
          <w:pgSz w:w="11906" w:h="16838"/>
          <w:pgMar w:top="851" w:right="567" w:bottom="851" w:left="1134" w:header="510" w:footer="510" w:gutter="0"/>
          <w:cols w:space="708"/>
          <w:docGrid w:linePitch="381"/>
        </w:sectPr>
      </w:pPr>
    </w:p>
    <w:p w:rsidR="001C5D53" w:rsidRPr="007508D6" w:rsidRDefault="0086439C" w:rsidP="001C5D53">
      <w:pPr>
        <w:pStyle w:val="ConsPlusNormal"/>
        <w:spacing w:before="120" w:after="120"/>
        <w:ind w:firstLine="0"/>
        <w:jc w:val="center"/>
        <w:outlineLvl w:val="2"/>
        <w:rPr>
          <w:rFonts w:ascii="Times New Roman" w:hAnsi="Times New Roman" w:cs="Times New Roman"/>
          <w:sz w:val="26"/>
          <w:szCs w:val="26"/>
        </w:rPr>
      </w:pPr>
      <w:r w:rsidRPr="00553032">
        <w:rPr>
          <w:rFonts w:ascii="Times New Roman" w:hAnsi="Times New Roman" w:cs="Times New Roman"/>
          <w:sz w:val="26"/>
          <w:szCs w:val="26"/>
        </w:rPr>
        <w:lastRenderedPageBreak/>
        <w:t>Табли</w:t>
      </w:r>
      <w:r w:rsidR="00D4732B">
        <w:rPr>
          <w:rFonts w:ascii="Times New Roman" w:hAnsi="Times New Roman" w:cs="Times New Roman"/>
          <w:sz w:val="26"/>
          <w:szCs w:val="26"/>
        </w:rPr>
        <w:t>ца 12</w:t>
      </w:r>
      <w:r w:rsidRPr="00553032">
        <w:rPr>
          <w:rFonts w:ascii="Times New Roman" w:hAnsi="Times New Roman" w:cs="Times New Roman"/>
          <w:sz w:val="26"/>
          <w:szCs w:val="26"/>
        </w:rPr>
        <w:t xml:space="preserve">.1. </w:t>
      </w:r>
      <w:r w:rsidR="001C5D53">
        <w:rPr>
          <w:rFonts w:ascii="Times New Roman" w:hAnsi="Times New Roman" w:cs="Times New Roman"/>
          <w:sz w:val="26"/>
          <w:szCs w:val="26"/>
        </w:rPr>
        <w:t>Ц</w:t>
      </w:r>
      <w:r w:rsidR="001C5D53" w:rsidRPr="00271D49">
        <w:rPr>
          <w:rFonts w:ascii="Times New Roman" w:hAnsi="Times New Roman" w:cs="Times New Roman"/>
          <w:sz w:val="26"/>
          <w:szCs w:val="26"/>
        </w:rPr>
        <w:t>елевы</w:t>
      </w:r>
      <w:r w:rsidR="001C5D53">
        <w:rPr>
          <w:rFonts w:ascii="Times New Roman" w:hAnsi="Times New Roman" w:cs="Times New Roman"/>
          <w:sz w:val="26"/>
          <w:szCs w:val="26"/>
        </w:rPr>
        <w:t>е</w:t>
      </w:r>
      <w:r w:rsidR="001C5D53" w:rsidRPr="00271D49">
        <w:rPr>
          <w:rFonts w:ascii="Times New Roman" w:hAnsi="Times New Roman" w:cs="Times New Roman"/>
          <w:sz w:val="26"/>
          <w:szCs w:val="26"/>
        </w:rPr>
        <w:t xml:space="preserve"> показател</w:t>
      </w:r>
      <w:r w:rsidR="001C5D53">
        <w:rPr>
          <w:rFonts w:ascii="Times New Roman" w:hAnsi="Times New Roman" w:cs="Times New Roman"/>
          <w:sz w:val="26"/>
          <w:szCs w:val="26"/>
        </w:rPr>
        <w:t>и (индикаторы)</w:t>
      </w:r>
      <w:r w:rsidR="001C5D53" w:rsidRPr="00271D49">
        <w:rPr>
          <w:rFonts w:ascii="Times New Roman" w:hAnsi="Times New Roman" w:cs="Times New Roman"/>
          <w:sz w:val="26"/>
          <w:szCs w:val="26"/>
        </w:rPr>
        <w:t xml:space="preserve"> </w:t>
      </w:r>
      <w:r w:rsidR="001C5D53" w:rsidRPr="007508D6">
        <w:rPr>
          <w:rFonts w:ascii="Times New Roman" w:hAnsi="Times New Roman" w:cs="Times New Roman"/>
          <w:sz w:val="26"/>
          <w:szCs w:val="26"/>
        </w:rPr>
        <w:t xml:space="preserve">эффективности котельных </w:t>
      </w:r>
      <w:r w:rsidR="007508D6" w:rsidRPr="007508D6">
        <w:rPr>
          <w:rFonts w:ascii="Times New Roman" w:hAnsi="Times New Roman" w:cs="Times New Roman"/>
          <w:color w:val="000000"/>
          <w:sz w:val="26"/>
          <w:szCs w:val="26"/>
          <w:lang w:eastAsia="ru-RU"/>
        </w:rPr>
        <w:t>МУП «Теплоэнерго»</w:t>
      </w:r>
      <w:r w:rsidR="00E60A32">
        <w:rPr>
          <w:rFonts w:ascii="Times New Roman" w:hAnsi="Times New Roman" w:cs="Times New Roman"/>
          <w:color w:val="000000"/>
          <w:sz w:val="26"/>
          <w:szCs w:val="26"/>
          <w:lang w:eastAsia="ru-RU"/>
        </w:rPr>
        <w:t>.</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1C5D53" w:rsidRPr="001C5D53" w:rsidTr="006E4411">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1C5D53" w:rsidRPr="001C5D53" w:rsidRDefault="001C5D53" w:rsidP="001C5D53">
            <w:pPr>
              <w:widowControl w:val="0"/>
              <w:autoSpaceDE w:val="0"/>
              <w:jc w:val="center"/>
              <w:rPr>
                <w:rFonts w:eastAsia="Times New Roman"/>
                <w:sz w:val="22"/>
              </w:rPr>
            </w:pPr>
            <w:r w:rsidRPr="001C5D53">
              <w:rPr>
                <w:rFonts w:eastAsia="Times New Roman"/>
                <w:sz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1C5D53" w:rsidRPr="001C5D53" w:rsidRDefault="001C5D53" w:rsidP="001C5D53">
            <w:pPr>
              <w:widowControl w:val="0"/>
              <w:autoSpaceDE w:val="0"/>
              <w:jc w:val="center"/>
              <w:rPr>
                <w:rFonts w:eastAsia="Times New Roman"/>
                <w:sz w:val="22"/>
              </w:rPr>
            </w:pPr>
            <w:r w:rsidRPr="001C5D53">
              <w:rPr>
                <w:rFonts w:eastAsia="Times New Roman"/>
                <w:sz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1C5D53" w:rsidRPr="001C5D53" w:rsidRDefault="001C5D53" w:rsidP="001C5D53">
            <w:pPr>
              <w:widowControl w:val="0"/>
              <w:autoSpaceDE w:val="0"/>
              <w:jc w:val="center"/>
              <w:rPr>
                <w:rFonts w:eastAsia="Times New Roman"/>
                <w:sz w:val="22"/>
              </w:rPr>
            </w:pPr>
            <w:r w:rsidRPr="001C5D53">
              <w:rPr>
                <w:rFonts w:eastAsia="Times New Roman"/>
                <w:sz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2024г.</w:t>
            </w:r>
          </w:p>
        </w:tc>
        <w:tc>
          <w:tcPr>
            <w:tcW w:w="882"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2025г.</w:t>
            </w:r>
          </w:p>
        </w:tc>
        <w:tc>
          <w:tcPr>
            <w:tcW w:w="851"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2026г.</w:t>
            </w:r>
          </w:p>
        </w:tc>
        <w:tc>
          <w:tcPr>
            <w:tcW w:w="851"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2027г.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2028г.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2029г.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2030г.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2031г.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2032г.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2033г.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2034г.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2035г.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2036г.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2037г.</w:t>
            </w:r>
          </w:p>
        </w:tc>
        <w:tc>
          <w:tcPr>
            <w:tcW w:w="710" w:type="dxa"/>
            <w:tcBorders>
              <w:top w:val="single" w:sz="8" w:space="0" w:color="auto"/>
              <w:left w:val="single" w:sz="8" w:space="0" w:color="auto"/>
              <w:bottom w:val="single" w:sz="8" w:space="0" w:color="auto"/>
              <w:right w:val="single" w:sz="8" w:space="0" w:color="auto"/>
            </w:tcBorders>
            <w:vAlign w:val="center"/>
          </w:tcPr>
          <w:p w:rsidR="001C5D53" w:rsidRDefault="001C5D53">
            <w:pPr>
              <w:jc w:val="center"/>
              <w:rPr>
                <w:color w:val="000000"/>
                <w:sz w:val="22"/>
              </w:rPr>
            </w:pPr>
            <w:r>
              <w:rPr>
                <w:color w:val="000000"/>
                <w:sz w:val="22"/>
              </w:rPr>
              <w:t>2038г.</w:t>
            </w: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Установленная тепловая мощность (УТМ)</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8,9</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8,9</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8,9</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2.</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3,393</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3,393</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3,393</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3.</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Располагаемая тепловая мощность</w:t>
            </w:r>
            <w:r w:rsidR="0014275E">
              <w:rPr>
                <w:rFonts w:eastAsia="Times New Roman"/>
                <w:sz w:val="22"/>
              </w:rPr>
              <w:t xml:space="preserve"> (РТМ)</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8,010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8,010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8,010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4.</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Потери УТМ</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10,0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5.</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57,6</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6.</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10202,2</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9525,1</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9525,1</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7.</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9998,1</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9334,6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9334,6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8.</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Средневзвешенный срок службы котлов</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12</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7</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8</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9.</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10.</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кг</w:t>
            </w:r>
            <w:r w:rsidR="0014275E">
              <w:rPr>
                <w:rFonts w:eastAsia="Times New Roman"/>
                <w:sz w:val="22"/>
              </w:rPr>
              <w:t xml:space="preserve"> </w:t>
            </w:r>
            <w:r w:rsidRPr="001C5D53">
              <w:rPr>
                <w:rFonts w:eastAsia="Times New Roman"/>
                <w:sz w:val="22"/>
              </w:rPr>
              <w:t>у.т/Гкал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213,76</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213,76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213,76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11</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Собственные нужды</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4,7</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12</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кг у.т/Гкал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224,30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218,12</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218,12</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13</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ind w:left="-40"/>
              <w:jc w:val="center"/>
              <w:rPr>
                <w:rFonts w:eastAsia="Times New Roman"/>
                <w:sz w:val="22"/>
              </w:rPr>
            </w:pPr>
            <w:r w:rsidRPr="001C5D53">
              <w:rPr>
                <w:rFonts w:eastAsia="Times New Roman"/>
                <w:sz w:val="22"/>
              </w:rPr>
              <w:t>кВт*ч/Гкал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47,0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 xml:space="preserve">14 </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м</w:t>
            </w:r>
            <w:r w:rsidRPr="001C5D53">
              <w:rPr>
                <w:rFonts w:eastAsia="Times New Roman"/>
                <w:sz w:val="22"/>
                <w:vertAlign w:val="superscript"/>
              </w:rPr>
              <w:t>3</w:t>
            </w:r>
            <w:r w:rsidRPr="001C5D53">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118</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53</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53</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15</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Коэффициент использования</w:t>
            </w:r>
          </w:p>
          <w:p w:rsidR="00FC324A" w:rsidRPr="001C5D53" w:rsidRDefault="00FC324A" w:rsidP="001C5D53">
            <w:pPr>
              <w:widowControl w:val="0"/>
              <w:autoSpaceDE w:val="0"/>
              <w:rPr>
                <w:rFonts w:eastAsia="Times New Roman"/>
                <w:sz w:val="22"/>
              </w:rPr>
            </w:pPr>
            <w:r w:rsidRPr="001C5D53">
              <w:rPr>
                <w:rFonts w:eastAsia="Times New Roman"/>
                <w:sz w:val="22"/>
              </w:rPr>
              <w:t>УТМ</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38,1</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42,4</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38,1</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16</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ч/год</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5376</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5376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5376</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17</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r w:rsidR="00FC324A" w:rsidRPr="001C5D53" w:rsidTr="006E4411">
        <w:trPr>
          <w:trHeight w:val="20"/>
        </w:trPr>
        <w:tc>
          <w:tcPr>
            <w:tcW w:w="42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18</w:t>
            </w:r>
          </w:p>
        </w:tc>
        <w:tc>
          <w:tcPr>
            <w:tcW w:w="2976"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rPr>
                <w:rFonts w:eastAsia="Times New Roman"/>
                <w:sz w:val="22"/>
              </w:rPr>
            </w:pPr>
            <w:r w:rsidRPr="001C5D53">
              <w:rPr>
                <w:rFonts w:eastAsia="Times New Roman"/>
                <w:sz w:val="22"/>
              </w:rPr>
              <w:t>Доля котельных, оборудован-ных приборами учета</w:t>
            </w:r>
          </w:p>
        </w:tc>
        <w:tc>
          <w:tcPr>
            <w:tcW w:w="1134" w:type="dxa"/>
            <w:tcBorders>
              <w:left w:val="single" w:sz="8" w:space="0" w:color="auto"/>
              <w:bottom w:val="single" w:sz="8" w:space="0" w:color="auto"/>
              <w:right w:val="single" w:sz="8" w:space="0" w:color="auto"/>
            </w:tcBorders>
            <w:vAlign w:val="center"/>
          </w:tcPr>
          <w:p w:rsidR="00FC324A" w:rsidRPr="001C5D53" w:rsidRDefault="00FC324A" w:rsidP="001C5D53">
            <w:pPr>
              <w:widowControl w:val="0"/>
              <w:autoSpaceDE w:val="0"/>
              <w:jc w:val="center"/>
              <w:rPr>
                <w:rFonts w:eastAsia="Times New Roman"/>
                <w:sz w:val="22"/>
              </w:rPr>
            </w:pPr>
            <w:r w:rsidRPr="001C5D53">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c>
          <w:tcPr>
            <w:tcW w:w="710" w:type="dxa"/>
            <w:tcBorders>
              <w:left w:val="single" w:sz="8" w:space="0" w:color="auto"/>
              <w:bottom w:val="single" w:sz="8" w:space="0" w:color="auto"/>
              <w:right w:val="single" w:sz="8" w:space="0" w:color="auto"/>
            </w:tcBorders>
            <w:vAlign w:val="center"/>
          </w:tcPr>
          <w:p w:rsidR="00FC324A" w:rsidRDefault="00FC324A">
            <w:pPr>
              <w:jc w:val="center"/>
              <w:rPr>
                <w:color w:val="000000"/>
                <w:sz w:val="22"/>
              </w:rPr>
            </w:pPr>
          </w:p>
        </w:tc>
      </w:tr>
    </w:tbl>
    <w:p w:rsidR="00896B56" w:rsidRDefault="00896B56" w:rsidP="00896B56">
      <w:pPr>
        <w:jc w:val="both"/>
        <w:rPr>
          <w:sz w:val="26"/>
          <w:szCs w:val="26"/>
        </w:rPr>
      </w:pPr>
    </w:p>
    <w:p w:rsidR="00896B56" w:rsidRDefault="00896B56" w:rsidP="00896B56">
      <w:pPr>
        <w:spacing w:after="120"/>
        <w:jc w:val="center"/>
        <w:rPr>
          <w:sz w:val="26"/>
          <w:szCs w:val="26"/>
        </w:rPr>
      </w:pPr>
    </w:p>
    <w:p w:rsidR="00896B56" w:rsidRDefault="00896B56" w:rsidP="00896B56">
      <w:pPr>
        <w:spacing w:after="120"/>
        <w:jc w:val="center"/>
        <w:rPr>
          <w:sz w:val="26"/>
          <w:szCs w:val="26"/>
        </w:rPr>
      </w:pPr>
      <w:r w:rsidRPr="00271D49">
        <w:rPr>
          <w:sz w:val="26"/>
          <w:szCs w:val="26"/>
        </w:rPr>
        <w:lastRenderedPageBreak/>
        <w:t>1</w:t>
      </w:r>
      <w:r>
        <w:rPr>
          <w:sz w:val="26"/>
          <w:szCs w:val="26"/>
        </w:rPr>
        <w:t>2</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896B56" w:rsidRPr="00896B56" w:rsidTr="006E4411">
        <w:trPr>
          <w:trHeight w:val="20"/>
        </w:trPr>
        <w:tc>
          <w:tcPr>
            <w:tcW w:w="426" w:type="dxa"/>
            <w:vAlign w:val="center"/>
          </w:tcPr>
          <w:p w:rsidR="00896B56" w:rsidRPr="00896B56" w:rsidRDefault="00896B56" w:rsidP="00896B56">
            <w:pPr>
              <w:widowControl w:val="0"/>
              <w:autoSpaceDE w:val="0"/>
              <w:jc w:val="center"/>
              <w:rPr>
                <w:rFonts w:eastAsia="Times New Roman"/>
                <w:sz w:val="22"/>
              </w:rPr>
            </w:pPr>
            <w:r w:rsidRPr="00896B56">
              <w:rPr>
                <w:rFonts w:eastAsia="Times New Roman"/>
                <w:sz w:val="22"/>
              </w:rPr>
              <w:t>№ п/п</w:t>
            </w:r>
          </w:p>
        </w:tc>
        <w:tc>
          <w:tcPr>
            <w:tcW w:w="3260" w:type="dxa"/>
            <w:vAlign w:val="center"/>
          </w:tcPr>
          <w:p w:rsidR="00896B56" w:rsidRPr="00896B56" w:rsidRDefault="00896B56" w:rsidP="00896B56">
            <w:pPr>
              <w:widowControl w:val="0"/>
              <w:autoSpaceDE w:val="0"/>
              <w:jc w:val="center"/>
              <w:rPr>
                <w:rFonts w:eastAsia="Times New Roman"/>
                <w:sz w:val="22"/>
              </w:rPr>
            </w:pPr>
            <w:r w:rsidRPr="00896B56">
              <w:rPr>
                <w:rFonts w:eastAsia="Times New Roman"/>
                <w:sz w:val="22"/>
              </w:rPr>
              <w:t>Наименование показателей</w:t>
            </w:r>
          </w:p>
        </w:tc>
        <w:tc>
          <w:tcPr>
            <w:tcW w:w="1134" w:type="dxa"/>
            <w:vAlign w:val="center"/>
          </w:tcPr>
          <w:p w:rsidR="00896B56" w:rsidRPr="00896B56" w:rsidRDefault="00896B56" w:rsidP="00896B56">
            <w:pPr>
              <w:widowControl w:val="0"/>
              <w:autoSpaceDE w:val="0"/>
              <w:jc w:val="center"/>
              <w:rPr>
                <w:rFonts w:eastAsia="Times New Roman"/>
                <w:sz w:val="22"/>
              </w:rPr>
            </w:pPr>
            <w:r w:rsidRPr="00896B56">
              <w:rPr>
                <w:rFonts w:eastAsia="Times New Roman"/>
                <w:sz w:val="22"/>
              </w:rPr>
              <w:t>Единица измерения</w:t>
            </w:r>
          </w:p>
        </w:tc>
        <w:tc>
          <w:tcPr>
            <w:tcW w:w="819" w:type="dxa"/>
            <w:vAlign w:val="center"/>
          </w:tcPr>
          <w:p w:rsidR="00896B56" w:rsidRDefault="00896B56">
            <w:pPr>
              <w:jc w:val="center"/>
              <w:rPr>
                <w:color w:val="000000"/>
                <w:sz w:val="22"/>
              </w:rPr>
            </w:pPr>
            <w:r>
              <w:rPr>
                <w:color w:val="000000"/>
                <w:sz w:val="22"/>
              </w:rPr>
              <w:t>2024г.</w:t>
            </w:r>
          </w:p>
        </w:tc>
        <w:tc>
          <w:tcPr>
            <w:tcW w:w="741" w:type="dxa"/>
            <w:vAlign w:val="center"/>
          </w:tcPr>
          <w:p w:rsidR="00896B56" w:rsidRDefault="00896B56">
            <w:pPr>
              <w:jc w:val="center"/>
              <w:rPr>
                <w:color w:val="000000"/>
                <w:sz w:val="22"/>
              </w:rPr>
            </w:pPr>
            <w:r>
              <w:rPr>
                <w:color w:val="000000"/>
                <w:sz w:val="22"/>
              </w:rPr>
              <w:t>2025г.</w:t>
            </w:r>
          </w:p>
        </w:tc>
        <w:tc>
          <w:tcPr>
            <w:tcW w:w="725" w:type="dxa"/>
            <w:vAlign w:val="center"/>
          </w:tcPr>
          <w:p w:rsidR="00896B56" w:rsidRDefault="00896B56">
            <w:pPr>
              <w:jc w:val="center"/>
              <w:rPr>
                <w:color w:val="000000"/>
                <w:sz w:val="22"/>
              </w:rPr>
            </w:pPr>
            <w:r>
              <w:rPr>
                <w:color w:val="000000"/>
                <w:sz w:val="22"/>
              </w:rPr>
              <w:t>2026г.</w:t>
            </w:r>
          </w:p>
        </w:tc>
        <w:tc>
          <w:tcPr>
            <w:tcW w:w="851" w:type="dxa"/>
            <w:vAlign w:val="center"/>
          </w:tcPr>
          <w:p w:rsidR="00896B56" w:rsidRDefault="00896B56">
            <w:pPr>
              <w:jc w:val="center"/>
              <w:rPr>
                <w:color w:val="000000"/>
                <w:sz w:val="22"/>
              </w:rPr>
            </w:pPr>
            <w:r>
              <w:rPr>
                <w:color w:val="000000"/>
                <w:sz w:val="22"/>
              </w:rPr>
              <w:t>2027г.</w:t>
            </w:r>
          </w:p>
        </w:tc>
        <w:tc>
          <w:tcPr>
            <w:tcW w:w="710" w:type="dxa"/>
            <w:vAlign w:val="center"/>
          </w:tcPr>
          <w:p w:rsidR="00896B56" w:rsidRDefault="00896B56">
            <w:pPr>
              <w:jc w:val="center"/>
              <w:rPr>
                <w:color w:val="000000"/>
                <w:sz w:val="22"/>
              </w:rPr>
            </w:pPr>
            <w:r>
              <w:rPr>
                <w:color w:val="000000"/>
                <w:sz w:val="22"/>
              </w:rPr>
              <w:t>2028г.</w:t>
            </w:r>
          </w:p>
        </w:tc>
        <w:tc>
          <w:tcPr>
            <w:tcW w:w="710" w:type="dxa"/>
            <w:vAlign w:val="center"/>
          </w:tcPr>
          <w:p w:rsidR="00896B56" w:rsidRDefault="00896B56">
            <w:pPr>
              <w:jc w:val="center"/>
              <w:rPr>
                <w:color w:val="000000"/>
                <w:sz w:val="22"/>
              </w:rPr>
            </w:pPr>
            <w:r>
              <w:rPr>
                <w:color w:val="000000"/>
                <w:sz w:val="22"/>
              </w:rPr>
              <w:t>2029г.</w:t>
            </w:r>
          </w:p>
        </w:tc>
        <w:tc>
          <w:tcPr>
            <w:tcW w:w="710" w:type="dxa"/>
            <w:vAlign w:val="center"/>
          </w:tcPr>
          <w:p w:rsidR="00896B56" w:rsidRDefault="00896B56">
            <w:pPr>
              <w:jc w:val="center"/>
              <w:rPr>
                <w:color w:val="000000"/>
                <w:sz w:val="22"/>
              </w:rPr>
            </w:pPr>
            <w:r>
              <w:rPr>
                <w:color w:val="000000"/>
                <w:sz w:val="22"/>
              </w:rPr>
              <w:t>2030г.</w:t>
            </w:r>
          </w:p>
        </w:tc>
        <w:tc>
          <w:tcPr>
            <w:tcW w:w="710" w:type="dxa"/>
            <w:vAlign w:val="center"/>
          </w:tcPr>
          <w:p w:rsidR="00896B56" w:rsidRDefault="00896B56">
            <w:pPr>
              <w:jc w:val="center"/>
              <w:rPr>
                <w:color w:val="000000"/>
                <w:sz w:val="22"/>
              </w:rPr>
            </w:pPr>
            <w:r>
              <w:rPr>
                <w:color w:val="000000"/>
                <w:sz w:val="22"/>
              </w:rPr>
              <w:t>2031г.</w:t>
            </w:r>
          </w:p>
        </w:tc>
        <w:tc>
          <w:tcPr>
            <w:tcW w:w="710" w:type="dxa"/>
            <w:vAlign w:val="center"/>
          </w:tcPr>
          <w:p w:rsidR="00896B56" w:rsidRDefault="00896B56">
            <w:pPr>
              <w:jc w:val="center"/>
              <w:rPr>
                <w:color w:val="000000"/>
                <w:sz w:val="22"/>
              </w:rPr>
            </w:pPr>
            <w:r>
              <w:rPr>
                <w:color w:val="000000"/>
                <w:sz w:val="22"/>
              </w:rPr>
              <w:t>2032г.</w:t>
            </w:r>
          </w:p>
        </w:tc>
        <w:tc>
          <w:tcPr>
            <w:tcW w:w="710" w:type="dxa"/>
            <w:vAlign w:val="center"/>
          </w:tcPr>
          <w:p w:rsidR="00896B56" w:rsidRDefault="00896B56">
            <w:pPr>
              <w:jc w:val="center"/>
              <w:rPr>
                <w:color w:val="000000"/>
                <w:sz w:val="22"/>
              </w:rPr>
            </w:pPr>
            <w:r>
              <w:rPr>
                <w:color w:val="000000"/>
                <w:sz w:val="22"/>
              </w:rPr>
              <w:t>2033г.</w:t>
            </w:r>
          </w:p>
        </w:tc>
        <w:tc>
          <w:tcPr>
            <w:tcW w:w="710" w:type="dxa"/>
            <w:vAlign w:val="center"/>
          </w:tcPr>
          <w:p w:rsidR="00896B56" w:rsidRDefault="00896B56">
            <w:pPr>
              <w:jc w:val="center"/>
              <w:rPr>
                <w:color w:val="000000"/>
                <w:sz w:val="22"/>
              </w:rPr>
            </w:pPr>
            <w:r>
              <w:rPr>
                <w:color w:val="000000"/>
                <w:sz w:val="22"/>
              </w:rPr>
              <w:t>2034г.</w:t>
            </w:r>
          </w:p>
        </w:tc>
        <w:tc>
          <w:tcPr>
            <w:tcW w:w="710" w:type="dxa"/>
            <w:vAlign w:val="center"/>
          </w:tcPr>
          <w:p w:rsidR="00896B56" w:rsidRDefault="00896B56">
            <w:pPr>
              <w:jc w:val="center"/>
              <w:rPr>
                <w:color w:val="000000"/>
                <w:sz w:val="22"/>
              </w:rPr>
            </w:pPr>
            <w:r>
              <w:rPr>
                <w:color w:val="000000"/>
                <w:sz w:val="22"/>
              </w:rPr>
              <w:t>2035г.</w:t>
            </w:r>
          </w:p>
        </w:tc>
        <w:tc>
          <w:tcPr>
            <w:tcW w:w="710" w:type="dxa"/>
            <w:vAlign w:val="center"/>
          </w:tcPr>
          <w:p w:rsidR="00896B56" w:rsidRDefault="00896B56">
            <w:pPr>
              <w:jc w:val="center"/>
              <w:rPr>
                <w:color w:val="000000"/>
                <w:sz w:val="22"/>
              </w:rPr>
            </w:pPr>
            <w:r>
              <w:rPr>
                <w:color w:val="000000"/>
                <w:sz w:val="22"/>
              </w:rPr>
              <w:t>2036г.</w:t>
            </w:r>
          </w:p>
        </w:tc>
        <w:tc>
          <w:tcPr>
            <w:tcW w:w="710" w:type="dxa"/>
            <w:vAlign w:val="center"/>
          </w:tcPr>
          <w:p w:rsidR="00896B56" w:rsidRDefault="00896B56">
            <w:pPr>
              <w:jc w:val="center"/>
              <w:rPr>
                <w:color w:val="000000"/>
                <w:sz w:val="22"/>
              </w:rPr>
            </w:pPr>
            <w:r>
              <w:rPr>
                <w:color w:val="000000"/>
                <w:sz w:val="22"/>
              </w:rPr>
              <w:t>2037г.</w:t>
            </w:r>
          </w:p>
        </w:tc>
        <w:tc>
          <w:tcPr>
            <w:tcW w:w="710" w:type="dxa"/>
            <w:vAlign w:val="center"/>
          </w:tcPr>
          <w:p w:rsidR="00896B56" w:rsidRDefault="00896B56">
            <w:pPr>
              <w:jc w:val="center"/>
              <w:rPr>
                <w:color w:val="000000"/>
                <w:sz w:val="22"/>
              </w:rPr>
            </w:pPr>
            <w:r>
              <w:rPr>
                <w:color w:val="000000"/>
                <w:sz w:val="22"/>
              </w:rPr>
              <w:t>2038г.</w:t>
            </w:r>
          </w:p>
        </w:tc>
      </w:tr>
      <w:tr w:rsidR="00FC324A" w:rsidRPr="00896B56" w:rsidTr="006E4411">
        <w:trPr>
          <w:trHeight w:val="20"/>
        </w:trPr>
        <w:tc>
          <w:tcPr>
            <w:tcW w:w="426"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1.</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Протяженность тепловых сетей</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км</w:t>
            </w:r>
          </w:p>
        </w:tc>
        <w:tc>
          <w:tcPr>
            <w:tcW w:w="819" w:type="dxa"/>
            <w:vAlign w:val="center"/>
          </w:tcPr>
          <w:p w:rsidR="00FC324A" w:rsidRDefault="00FC324A">
            <w:pPr>
              <w:jc w:val="center"/>
              <w:rPr>
                <w:color w:val="000000"/>
                <w:sz w:val="22"/>
              </w:rPr>
            </w:pPr>
            <w:r>
              <w:rPr>
                <w:color w:val="000000"/>
                <w:sz w:val="22"/>
              </w:rPr>
              <w:t>3,65</w:t>
            </w:r>
          </w:p>
        </w:tc>
        <w:tc>
          <w:tcPr>
            <w:tcW w:w="741" w:type="dxa"/>
            <w:vAlign w:val="center"/>
          </w:tcPr>
          <w:p w:rsidR="00FC324A" w:rsidRDefault="00FC324A">
            <w:pPr>
              <w:jc w:val="center"/>
              <w:rPr>
                <w:color w:val="000000"/>
                <w:sz w:val="22"/>
              </w:rPr>
            </w:pPr>
            <w:r>
              <w:rPr>
                <w:color w:val="000000"/>
                <w:sz w:val="22"/>
              </w:rPr>
              <w:t>3,65</w:t>
            </w:r>
          </w:p>
        </w:tc>
        <w:tc>
          <w:tcPr>
            <w:tcW w:w="725" w:type="dxa"/>
            <w:vAlign w:val="center"/>
          </w:tcPr>
          <w:p w:rsidR="00FC324A" w:rsidRDefault="00FC324A">
            <w:pPr>
              <w:jc w:val="center"/>
              <w:rPr>
                <w:color w:val="000000"/>
                <w:sz w:val="22"/>
              </w:rPr>
            </w:pPr>
            <w:r>
              <w:rPr>
                <w:color w:val="000000"/>
                <w:sz w:val="22"/>
              </w:rPr>
              <w:t>3,65</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2.</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Материальная характеристика тепловых сетей</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2</w:t>
            </w:r>
          </w:p>
        </w:tc>
        <w:tc>
          <w:tcPr>
            <w:tcW w:w="819" w:type="dxa"/>
            <w:vAlign w:val="center"/>
          </w:tcPr>
          <w:p w:rsidR="00FC324A" w:rsidRDefault="00FC324A">
            <w:pPr>
              <w:jc w:val="center"/>
              <w:rPr>
                <w:color w:val="000000"/>
                <w:sz w:val="22"/>
              </w:rPr>
            </w:pPr>
            <w:r>
              <w:rPr>
                <w:color w:val="000000"/>
                <w:sz w:val="22"/>
              </w:rPr>
              <w:t>650,7</w:t>
            </w:r>
          </w:p>
        </w:tc>
        <w:tc>
          <w:tcPr>
            <w:tcW w:w="741" w:type="dxa"/>
            <w:vAlign w:val="center"/>
          </w:tcPr>
          <w:p w:rsidR="00FC324A" w:rsidRDefault="00FC324A">
            <w:pPr>
              <w:jc w:val="center"/>
              <w:rPr>
                <w:color w:val="000000"/>
                <w:sz w:val="22"/>
              </w:rPr>
            </w:pPr>
            <w:r>
              <w:rPr>
                <w:color w:val="000000"/>
                <w:sz w:val="22"/>
              </w:rPr>
              <w:t>650,7</w:t>
            </w:r>
          </w:p>
        </w:tc>
        <w:tc>
          <w:tcPr>
            <w:tcW w:w="725" w:type="dxa"/>
            <w:vAlign w:val="center"/>
          </w:tcPr>
          <w:p w:rsidR="00FC324A" w:rsidRDefault="00FC324A">
            <w:pPr>
              <w:jc w:val="center"/>
              <w:rPr>
                <w:color w:val="000000"/>
                <w:sz w:val="22"/>
              </w:rPr>
            </w:pPr>
            <w:r>
              <w:rPr>
                <w:color w:val="000000"/>
                <w:sz w:val="22"/>
              </w:rPr>
              <w:t>650,7</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3.</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Средний срок эксплуатации тепловых сетей</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лет</w:t>
            </w:r>
          </w:p>
        </w:tc>
        <w:tc>
          <w:tcPr>
            <w:tcW w:w="819" w:type="dxa"/>
            <w:vAlign w:val="center"/>
          </w:tcPr>
          <w:p w:rsidR="00FC324A" w:rsidRDefault="00FC324A">
            <w:pPr>
              <w:jc w:val="center"/>
              <w:rPr>
                <w:color w:val="000000"/>
                <w:sz w:val="22"/>
              </w:rPr>
            </w:pPr>
            <w:r>
              <w:rPr>
                <w:color w:val="000000"/>
                <w:sz w:val="22"/>
              </w:rPr>
              <w:t>23</w:t>
            </w:r>
          </w:p>
        </w:tc>
        <w:tc>
          <w:tcPr>
            <w:tcW w:w="741" w:type="dxa"/>
            <w:vAlign w:val="center"/>
          </w:tcPr>
          <w:p w:rsidR="00FC324A" w:rsidRDefault="00FC324A">
            <w:pPr>
              <w:jc w:val="center"/>
              <w:rPr>
                <w:color w:val="000000"/>
                <w:sz w:val="22"/>
              </w:rPr>
            </w:pPr>
            <w:r>
              <w:rPr>
                <w:color w:val="000000"/>
                <w:sz w:val="22"/>
              </w:rPr>
              <w:t>24</w:t>
            </w:r>
          </w:p>
        </w:tc>
        <w:tc>
          <w:tcPr>
            <w:tcW w:w="725" w:type="dxa"/>
            <w:vAlign w:val="center"/>
          </w:tcPr>
          <w:p w:rsidR="00FC324A" w:rsidRDefault="00FC324A">
            <w:pPr>
              <w:jc w:val="center"/>
              <w:rPr>
                <w:color w:val="000000"/>
                <w:sz w:val="22"/>
              </w:rPr>
            </w:pPr>
            <w:r>
              <w:rPr>
                <w:color w:val="000000"/>
                <w:sz w:val="22"/>
              </w:rPr>
              <w:t>24</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4.</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Нормативные потери тепловой энергии в тепловых сетях</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Гкал</w:t>
            </w:r>
          </w:p>
        </w:tc>
        <w:tc>
          <w:tcPr>
            <w:tcW w:w="819" w:type="dxa"/>
            <w:vAlign w:val="center"/>
          </w:tcPr>
          <w:p w:rsidR="00FC324A" w:rsidRDefault="00FC324A">
            <w:pPr>
              <w:jc w:val="center"/>
              <w:rPr>
                <w:color w:val="000000"/>
                <w:sz w:val="22"/>
              </w:rPr>
            </w:pPr>
            <w:r>
              <w:rPr>
                <w:color w:val="000000"/>
                <w:sz w:val="22"/>
              </w:rPr>
              <w:t>1439</w:t>
            </w:r>
          </w:p>
        </w:tc>
        <w:tc>
          <w:tcPr>
            <w:tcW w:w="741" w:type="dxa"/>
            <w:vAlign w:val="center"/>
          </w:tcPr>
          <w:p w:rsidR="00FC324A" w:rsidRDefault="00FC324A">
            <w:pPr>
              <w:jc w:val="center"/>
              <w:rPr>
                <w:color w:val="000000"/>
                <w:sz w:val="22"/>
              </w:rPr>
            </w:pPr>
            <w:r>
              <w:rPr>
                <w:color w:val="000000"/>
                <w:sz w:val="22"/>
              </w:rPr>
              <w:t>775,4</w:t>
            </w:r>
          </w:p>
        </w:tc>
        <w:tc>
          <w:tcPr>
            <w:tcW w:w="725" w:type="dxa"/>
            <w:vAlign w:val="center"/>
          </w:tcPr>
          <w:p w:rsidR="00FC324A" w:rsidRDefault="00FC324A">
            <w:pPr>
              <w:jc w:val="center"/>
              <w:rPr>
                <w:color w:val="000000"/>
                <w:sz w:val="22"/>
              </w:rPr>
            </w:pPr>
            <w:r>
              <w:rPr>
                <w:color w:val="000000"/>
                <w:sz w:val="22"/>
              </w:rPr>
              <w:t>775,4</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5.</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Относительные нормативные потери в тепловых сетях</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w:t>
            </w:r>
          </w:p>
        </w:tc>
        <w:tc>
          <w:tcPr>
            <w:tcW w:w="819" w:type="dxa"/>
            <w:vAlign w:val="center"/>
          </w:tcPr>
          <w:p w:rsidR="00FC324A" w:rsidRDefault="00FC324A">
            <w:pPr>
              <w:jc w:val="center"/>
              <w:rPr>
                <w:color w:val="000000"/>
                <w:sz w:val="22"/>
              </w:rPr>
            </w:pPr>
            <w:r>
              <w:rPr>
                <w:color w:val="000000"/>
                <w:sz w:val="22"/>
              </w:rPr>
              <w:t>14,4</w:t>
            </w:r>
          </w:p>
        </w:tc>
        <w:tc>
          <w:tcPr>
            <w:tcW w:w="741" w:type="dxa"/>
            <w:vAlign w:val="center"/>
          </w:tcPr>
          <w:p w:rsidR="00FC324A" w:rsidRDefault="00FC324A">
            <w:pPr>
              <w:jc w:val="center"/>
              <w:rPr>
                <w:color w:val="000000"/>
                <w:sz w:val="22"/>
              </w:rPr>
            </w:pPr>
            <w:r>
              <w:rPr>
                <w:color w:val="000000"/>
                <w:sz w:val="22"/>
              </w:rPr>
              <w:t>8,3</w:t>
            </w:r>
          </w:p>
        </w:tc>
        <w:tc>
          <w:tcPr>
            <w:tcW w:w="725" w:type="dxa"/>
            <w:vAlign w:val="center"/>
          </w:tcPr>
          <w:p w:rsidR="00FC324A" w:rsidRDefault="00FC324A">
            <w:pPr>
              <w:jc w:val="center"/>
              <w:rPr>
                <w:color w:val="000000"/>
                <w:sz w:val="22"/>
              </w:rPr>
            </w:pPr>
            <w:r>
              <w:rPr>
                <w:color w:val="000000"/>
                <w:sz w:val="22"/>
              </w:rPr>
              <w:t>8,3</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6.</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Относительная материальная характеристика тепловых сетей</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2</w:t>
            </w:r>
            <w:r w:rsidRPr="00896B56">
              <w:rPr>
                <w:rFonts w:eastAsia="Times New Roman"/>
                <w:sz w:val="22"/>
              </w:rPr>
              <w:t>/Гкал/ч</w:t>
            </w:r>
          </w:p>
        </w:tc>
        <w:tc>
          <w:tcPr>
            <w:tcW w:w="819" w:type="dxa"/>
            <w:vAlign w:val="center"/>
          </w:tcPr>
          <w:p w:rsidR="00FC324A" w:rsidRDefault="00FC324A">
            <w:pPr>
              <w:jc w:val="center"/>
              <w:rPr>
                <w:color w:val="000000"/>
                <w:sz w:val="22"/>
              </w:rPr>
            </w:pPr>
            <w:r>
              <w:rPr>
                <w:color w:val="000000"/>
                <w:sz w:val="22"/>
              </w:rPr>
              <w:t>191,8</w:t>
            </w:r>
          </w:p>
        </w:tc>
        <w:tc>
          <w:tcPr>
            <w:tcW w:w="741" w:type="dxa"/>
            <w:vAlign w:val="center"/>
          </w:tcPr>
          <w:p w:rsidR="00FC324A" w:rsidRDefault="00FC324A">
            <w:pPr>
              <w:jc w:val="center"/>
              <w:rPr>
                <w:color w:val="000000"/>
                <w:sz w:val="22"/>
              </w:rPr>
            </w:pPr>
            <w:r>
              <w:rPr>
                <w:color w:val="000000"/>
                <w:sz w:val="22"/>
              </w:rPr>
              <w:t>191,8</w:t>
            </w:r>
          </w:p>
        </w:tc>
        <w:tc>
          <w:tcPr>
            <w:tcW w:w="725" w:type="dxa"/>
            <w:vAlign w:val="center"/>
          </w:tcPr>
          <w:p w:rsidR="00FC324A" w:rsidRDefault="00FC324A">
            <w:pPr>
              <w:jc w:val="center"/>
              <w:rPr>
                <w:color w:val="000000"/>
                <w:sz w:val="22"/>
              </w:rPr>
            </w:pPr>
            <w:r>
              <w:rPr>
                <w:color w:val="000000"/>
                <w:sz w:val="22"/>
              </w:rPr>
              <w:t>191,8</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7.</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Потери теплоносителя</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м</w:t>
            </w:r>
            <w:r w:rsidRPr="00896B56">
              <w:rPr>
                <w:rFonts w:eastAsia="Times New Roman"/>
                <w:sz w:val="22"/>
                <w:vertAlign w:val="superscript"/>
              </w:rPr>
              <w:t>3</w:t>
            </w:r>
          </w:p>
        </w:tc>
        <w:tc>
          <w:tcPr>
            <w:tcW w:w="819" w:type="dxa"/>
            <w:vAlign w:val="center"/>
          </w:tcPr>
          <w:p w:rsidR="00FC324A" w:rsidRDefault="00FC324A">
            <w:pPr>
              <w:jc w:val="center"/>
              <w:rPr>
                <w:color w:val="000000"/>
                <w:sz w:val="22"/>
              </w:rPr>
            </w:pPr>
            <w:r>
              <w:rPr>
                <w:color w:val="000000"/>
                <w:sz w:val="22"/>
              </w:rPr>
              <w:t>1533,8</w:t>
            </w:r>
          </w:p>
        </w:tc>
        <w:tc>
          <w:tcPr>
            <w:tcW w:w="741" w:type="dxa"/>
            <w:vAlign w:val="center"/>
          </w:tcPr>
          <w:p w:rsidR="00FC324A" w:rsidRDefault="00FC324A">
            <w:pPr>
              <w:jc w:val="center"/>
              <w:rPr>
                <w:color w:val="000000"/>
                <w:sz w:val="22"/>
              </w:rPr>
            </w:pPr>
            <w:r>
              <w:rPr>
                <w:color w:val="000000"/>
                <w:sz w:val="22"/>
              </w:rPr>
              <w:t>1533,8</w:t>
            </w:r>
          </w:p>
        </w:tc>
        <w:tc>
          <w:tcPr>
            <w:tcW w:w="725" w:type="dxa"/>
            <w:vAlign w:val="center"/>
          </w:tcPr>
          <w:p w:rsidR="00FC324A" w:rsidRDefault="00FC324A">
            <w:pPr>
              <w:jc w:val="center"/>
              <w:rPr>
                <w:color w:val="000000"/>
                <w:sz w:val="22"/>
              </w:rPr>
            </w:pPr>
            <w:r>
              <w:rPr>
                <w:color w:val="000000"/>
                <w:sz w:val="22"/>
              </w:rPr>
              <w:t>1533,8</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8.</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Расчетный расход теплоносителя</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т/ч</w:t>
            </w:r>
          </w:p>
        </w:tc>
        <w:tc>
          <w:tcPr>
            <w:tcW w:w="819" w:type="dxa"/>
            <w:vAlign w:val="center"/>
          </w:tcPr>
          <w:p w:rsidR="00FC324A" w:rsidRDefault="00FC324A">
            <w:pPr>
              <w:jc w:val="center"/>
              <w:rPr>
                <w:color w:val="000000"/>
                <w:sz w:val="22"/>
              </w:rPr>
            </w:pPr>
            <w:r>
              <w:rPr>
                <w:color w:val="000000"/>
                <w:sz w:val="22"/>
              </w:rPr>
              <w:t>169,7</w:t>
            </w:r>
          </w:p>
        </w:tc>
        <w:tc>
          <w:tcPr>
            <w:tcW w:w="741" w:type="dxa"/>
            <w:vAlign w:val="center"/>
          </w:tcPr>
          <w:p w:rsidR="00FC324A" w:rsidRDefault="00FC324A">
            <w:pPr>
              <w:jc w:val="center"/>
              <w:rPr>
                <w:color w:val="000000"/>
                <w:sz w:val="22"/>
              </w:rPr>
            </w:pPr>
            <w:r>
              <w:rPr>
                <w:color w:val="000000"/>
                <w:sz w:val="22"/>
              </w:rPr>
              <w:t>169,7</w:t>
            </w:r>
          </w:p>
        </w:tc>
        <w:tc>
          <w:tcPr>
            <w:tcW w:w="725" w:type="dxa"/>
            <w:vAlign w:val="center"/>
          </w:tcPr>
          <w:p w:rsidR="00FC324A" w:rsidRDefault="00FC324A">
            <w:pPr>
              <w:jc w:val="center"/>
              <w:rPr>
                <w:color w:val="000000"/>
                <w:sz w:val="22"/>
              </w:rPr>
            </w:pPr>
            <w:r>
              <w:rPr>
                <w:color w:val="000000"/>
                <w:sz w:val="22"/>
              </w:rPr>
              <w:t>169,7</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9.</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Фактический расход теплоносителя</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т/ч</w:t>
            </w:r>
          </w:p>
        </w:tc>
        <w:tc>
          <w:tcPr>
            <w:tcW w:w="819" w:type="dxa"/>
            <w:vAlign w:val="center"/>
          </w:tcPr>
          <w:p w:rsidR="00FC324A" w:rsidRDefault="00FC324A">
            <w:pPr>
              <w:jc w:val="center"/>
              <w:rPr>
                <w:color w:val="000000"/>
                <w:sz w:val="22"/>
              </w:rPr>
            </w:pPr>
            <w:r>
              <w:rPr>
                <w:color w:val="000000"/>
                <w:sz w:val="22"/>
              </w:rPr>
              <w:t>400</w:t>
            </w:r>
          </w:p>
        </w:tc>
        <w:tc>
          <w:tcPr>
            <w:tcW w:w="741" w:type="dxa"/>
            <w:vAlign w:val="center"/>
          </w:tcPr>
          <w:p w:rsidR="00FC324A" w:rsidRDefault="00FC324A">
            <w:pPr>
              <w:jc w:val="center"/>
              <w:rPr>
                <w:color w:val="000000"/>
                <w:sz w:val="22"/>
              </w:rPr>
            </w:pPr>
            <w:r>
              <w:rPr>
                <w:color w:val="000000"/>
                <w:sz w:val="22"/>
              </w:rPr>
              <w:t>240</w:t>
            </w:r>
          </w:p>
        </w:tc>
        <w:tc>
          <w:tcPr>
            <w:tcW w:w="725" w:type="dxa"/>
            <w:vAlign w:val="center"/>
          </w:tcPr>
          <w:p w:rsidR="00FC324A" w:rsidRDefault="00FC324A">
            <w:pPr>
              <w:jc w:val="center"/>
              <w:rPr>
                <w:color w:val="000000"/>
                <w:sz w:val="22"/>
              </w:rPr>
            </w:pPr>
            <w:r>
              <w:rPr>
                <w:color w:val="000000"/>
                <w:sz w:val="22"/>
              </w:rPr>
              <w:t>200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10.</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Удельный расход теплоносителя</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т/Гкал</w:t>
            </w:r>
          </w:p>
        </w:tc>
        <w:tc>
          <w:tcPr>
            <w:tcW w:w="819" w:type="dxa"/>
            <w:vAlign w:val="center"/>
          </w:tcPr>
          <w:p w:rsidR="00FC324A" w:rsidRDefault="00FC324A">
            <w:pPr>
              <w:jc w:val="center"/>
              <w:rPr>
                <w:color w:val="000000"/>
                <w:sz w:val="22"/>
              </w:rPr>
            </w:pPr>
            <w:r>
              <w:rPr>
                <w:color w:val="000000"/>
                <w:sz w:val="22"/>
              </w:rPr>
              <w:t>117,9</w:t>
            </w:r>
          </w:p>
        </w:tc>
        <w:tc>
          <w:tcPr>
            <w:tcW w:w="741" w:type="dxa"/>
            <w:vAlign w:val="center"/>
          </w:tcPr>
          <w:p w:rsidR="00FC324A" w:rsidRDefault="00FC324A">
            <w:pPr>
              <w:jc w:val="center"/>
              <w:rPr>
                <w:color w:val="000000"/>
                <w:sz w:val="22"/>
              </w:rPr>
            </w:pPr>
            <w:r>
              <w:rPr>
                <w:color w:val="000000"/>
                <w:sz w:val="22"/>
              </w:rPr>
              <w:t>70,7</w:t>
            </w:r>
          </w:p>
        </w:tc>
        <w:tc>
          <w:tcPr>
            <w:tcW w:w="725" w:type="dxa"/>
            <w:vAlign w:val="center"/>
          </w:tcPr>
          <w:p w:rsidR="00FC324A" w:rsidRDefault="00FC324A">
            <w:pPr>
              <w:jc w:val="center"/>
              <w:rPr>
                <w:color w:val="000000"/>
                <w:sz w:val="22"/>
              </w:rPr>
            </w:pPr>
            <w:r>
              <w:rPr>
                <w:color w:val="000000"/>
                <w:sz w:val="22"/>
              </w:rPr>
              <w:t>58,9</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11.</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Нормативная подпитка тепловой сети</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т/ч</w:t>
            </w:r>
          </w:p>
        </w:tc>
        <w:tc>
          <w:tcPr>
            <w:tcW w:w="819" w:type="dxa"/>
            <w:vAlign w:val="center"/>
          </w:tcPr>
          <w:p w:rsidR="00FC324A" w:rsidRDefault="00FC324A">
            <w:pPr>
              <w:jc w:val="center"/>
              <w:rPr>
                <w:color w:val="000000"/>
                <w:sz w:val="22"/>
              </w:rPr>
            </w:pPr>
            <w:r>
              <w:rPr>
                <w:color w:val="000000"/>
                <w:sz w:val="22"/>
              </w:rPr>
              <w:t>0,280</w:t>
            </w:r>
          </w:p>
        </w:tc>
        <w:tc>
          <w:tcPr>
            <w:tcW w:w="741" w:type="dxa"/>
            <w:vAlign w:val="center"/>
          </w:tcPr>
          <w:p w:rsidR="00FC324A" w:rsidRDefault="00FC324A">
            <w:pPr>
              <w:jc w:val="center"/>
              <w:rPr>
                <w:color w:val="000000"/>
                <w:sz w:val="22"/>
              </w:rPr>
            </w:pPr>
            <w:r>
              <w:rPr>
                <w:color w:val="000000"/>
                <w:sz w:val="22"/>
              </w:rPr>
              <w:t>0,280</w:t>
            </w:r>
          </w:p>
        </w:tc>
        <w:tc>
          <w:tcPr>
            <w:tcW w:w="725" w:type="dxa"/>
            <w:vAlign w:val="center"/>
          </w:tcPr>
          <w:p w:rsidR="00FC324A" w:rsidRDefault="00FC324A">
            <w:pPr>
              <w:jc w:val="center"/>
              <w:rPr>
                <w:color w:val="000000"/>
                <w:sz w:val="22"/>
              </w:rPr>
            </w:pPr>
            <w:r>
              <w:rPr>
                <w:color w:val="000000"/>
                <w:sz w:val="22"/>
              </w:rPr>
              <w:t>0,280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12.</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Фактическая подпитка тепловой сети</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т/ч</w:t>
            </w:r>
          </w:p>
        </w:tc>
        <w:tc>
          <w:tcPr>
            <w:tcW w:w="819" w:type="dxa"/>
            <w:vAlign w:val="center"/>
          </w:tcPr>
          <w:p w:rsidR="00FC324A" w:rsidRDefault="00FC324A">
            <w:pPr>
              <w:jc w:val="center"/>
              <w:rPr>
                <w:color w:val="000000"/>
                <w:sz w:val="22"/>
              </w:rPr>
            </w:pPr>
            <w:r>
              <w:rPr>
                <w:color w:val="000000"/>
                <w:sz w:val="22"/>
              </w:rPr>
              <w:t>0,949</w:t>
            </w:r>
          </w:p>
        </w:tc>
        <w:tc>
          <w:tcPr>
            <w:tcW w:w="741" w:type="dxa"/>
            <w:vAlign w:val="center"/>
          </w:tcPr>
          <w:p w:rsidR="00FC324A" w:rsidRDefault="00FC324A">
            <w:pPr>
              <w:jc w:val="center"/>
              <w:rPr>
                <w:color w:val="000000"/>
                <w:sz w:val="22"/>
              </w:rPr>
            </w:pPr>
            <w:r>
              <w:rPr>
                <w:color w:val="000000"/>
                <w:sz w:val="22"/>
              </w:rPr>
              <w:t>0,886</w:t>
            </w:r>
          </w:p>
        </w:tc>
        <w:tc>
          <w:tcPr>
            <w:tcW w:w="725" w:type="dxa"/>
            <w:vAlign w:val="center"/>
          </w:tcPr>
          <w:p w:rsidR="00FC324A" w:rsidRDefault="00FC324A">
            <w:pPr>
              <w:jc w:val="center"/>
              <w:rPr>
                <w:color w:val="000000"/>
                <w:sz w:val="22"/>
              </w:rPr>
            </w:pPr>
            <w:r>
              <w:rPr>
                <w:color w:val="000000"/>
                <w:sz w:val="22"/>
              </w:rPr>
              <w:t>0,886</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13.</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Расход электроэнергии на передачу тепловой энергии</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тыс. кВт*ч</w:t>
            </w:r>
          </w:p>
        </w:tc>
        <w:tc>
          <w:tcPr>
            <w:tcW w:w="819" w:type="dxa"/>
            <w:vAlign w:val="center"/>
          </w:tcPr>
          <w:p w:rsidR="00FC324A" w:rsidRDefault="00FC324A">
            <w:pPr>
              <w:jc w:val="center"/>
              <w:rPr>
                <w:color w:val="000000"/>
                <w:sz w:val="22"/>
              </w:rPr>
            </w:pPr>
            <w:r>
              <w:rPr>
                <w:color w:val="000000"/>
                <w:sz w:val="22"/>
              </w:rPr>
              <w:t>0</w:t>
            </w:r>
          </w:p>
        </w:tc>
        <w:tc>
          <w:tcPr>
            <w:tcW w:w="741" w:type="dxa"/>
            <w:vAlign w:val="center"/>
          </w:tcPr>
          <w:p w:rsidR="00FC324A" w:rsidRDefault="00FC324A">
            <w:pPr>
              <w:jc w:val="center"/>
              <w:rPr>
                <w:color w:val="000000"/>
                <w:sz w:val="22"/>
              </w:rPr>
            </w:pPr>
            <w:r>
              <w:rPr>
                <w:color w:val="000000"/>
                <w:sz w:val="22"/>
              </w:rPr>
              <w:t>0</w:t>
            </w:r>
          </w:p>
        </w:tc>
        <w:tc>
          <w:tcPr>
            <w:tcW w:w="725" w:type="dxa"/>
            <w:vAlign w:val="center"/>
          </w:tcPr>
          <w:p w:rsidR="00FC324A" w:rsidRDefault="00FC324A">
            <w:pPr>
              <w:jc w:val="center"/>
              <w:rPr>
                <w:color w:val="000000"/>
                <w:sz w:val="22"/>
              </w:rPr>
            </w:pPr>
            <w:r>
              <w:rPr>
                <w:color w:val="000000"/>
                <w:sz w:val="22"/>
              </w:rPr>
              <w:t>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14</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Удельный расход электроэнергии на передачу тепловой энергии</w:t>
            </w:r>
          </w:p>
        </w:tc>
        <w:tc>
          <w:tcPr>
            <w:tcW w:w="1134" w:type="dxa"/>
            <w:vAlign w:val="center"/>
          </w:tcPr>
          <w:p w:rsidR="00FC324A" w:rsidRDefault="00FC324A" w:rsidP="00896B56">
            <w:pPr>
              <w:widowControl w:val="0"/>
              <w:autoSpaceDE w:val="0"/>
              <w:jc w:val="center"/>
              <w:rPr>
                <w:rFonts w:eastAsia="Times New Roman"/>
                <w:sz w:val="22"/>
              </w:rPr>
            </w:pPr>
            <w:r w:rsidRPr="00896B56">
              <w:rPr>
                <w:rFonts w:eastAsia="Times New Roman"/>
                <w:sz w:val="22"/>
              </w:rPr>
              <w:t>кВт*ч/</w:t>
            </w:r>
          </w:p>
          <w:p w:rsidR="00FC324A" w:rsidRPr="00896B56" w:rsidRDefault="00FC324A" w:rsidP="00896B56">
            <w:pPr>
              <w:widowControl w:val="0"/>
              <w:autoSpaceDE w:val="0"/>
              <w:jc w:val="center"/>
              <w:rPr>
                <w:rFonts w:eastAsia="Times New Roman"/>
                <w:sz w:val="22"/>
              </w:rPr>
            </w:pPr>
            <w:r w:rsidRPr="00896B56">
              <w:rPr>
                <w:rFonts w:eastAsia="Times New Roman"/>
                <w:sz w:val="22"/>
              </w:rPr>
              <w:t>Гкал</w:t>
            </w:r>
          </w:p>
        </w:tc>
        <w:tc>
          <w:tcPr>
            <w:tcW w:w="819" w:type="dxa"/>
            <w:vAlign w:val="center"/>
          </w:tcPr>
          <w:p w:rsidR="00FC324A" w:rsidRDefault="00FC324A">
            <w:pPr>
              <w:jc w:val="center"/>
              <w:rPr>
                <w:color w:val="000000"/>
                <w:sz w:val="22"/>
              </w:rPr>
            </w:pPr>
            <w:r>
              <w:rPr>
                <w:color w:val="000000"/>
                <w:sz w:val="22"/>
              </w:rPr>
              <w:t>0</w:t>
            </w:r>
          </w:p>
        </w:tc>
        <w:tc>
          <w:tcPr>
            <w:tcW w:w="741" w:type="dxa"/>
            <w:vAlign w:val="center"/>
          </w:tcPr>
          <w:p w:rsidR="00FC324A" w:rsidRDefault="00FC324A">
            <w:pPr>
              <w:jc w:val="center"/>
              <w:rPr>
                <w:color w:val="000000"/>
                <w:sz w:val="22"/>
              </w:rPr>
            </w:pPr>
            <w:r>
              <w:rPr>
                <w:color w:val="000000"/>
                <w:sz w:val="22"/>
              </w:rPr>
              <w:t>0</w:t>
            </w:r>
          </w:p>
        </w:tc>
        <w:tc>
          <w:tcPr>
            <w:tcW w:w="725" w:type="dxa"/>
            <w:vAlign w:val="center"/>
          </w:tcPr>
          <w:p w:rsidR="00FC324A" w:rsidRDefault="00FC324A">
            <w:pPr>
              <w:jc w:val="center"/>
              <w:rPr>
                <w:color w:val="000000"/>
                <w:sz w:val="22"/>
              </w:rPr>
            </w:pPr>
            <w:r>
              <w:rPr>
                <w:color w:val="000000"/>
                <w:sz w:val="22"/>
              </w:rPr>
              <w:t>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15</w:t>
            </w:r>
          </w:p>
        </w:tc>
        <w:tc>
          <w:tcPr>
            <w:tcW w:w="3260" w:type="dxa"/>
            <w:vAlign w:val="center"/>
          </w:tcPr>
          <w:p w:rsidR="00FC324A" w:rsidRPr="00896B56" w:rsidRDefault="00FC324A" w:rsidP="00896B56">
            <w:pPr>
              <w:widowControl w:val="0"/>
              <w:autoSpaceDE w:val="0"/>
              <w:rPr>
                <w:rFonts w:eastAsia="Times New Roman"/>
                <w:sz w:val="22"/>
              </w:rPr>
            </w:pPr>
            <w:r w:rsidRPr="00896B56">
              <w:rPr>
                <w:rFonts w:eastAsia="Times New Roman"/>
                <w:sz w:val="22"/>
              </w:rPr>
              <w:t>Присоединенная тепловая нагрузка</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Гкал/ч</w:t>
            </w:r>
          </w:p>
        </w:tc>
        <w:tc>
          <w:tcPr>
            <w:tcW w:w="819" w:type="dxa"/>
            <w:vAlign w:val="center"/>
          </w:tcPr>
          <w:p w:rsidR="00FC324A" w:rsidRDefault="00FC324A">
            <w:pPr>
              <w:jc w:val="center"/>
              <w:rPr>
                <w:color w:val="000000"/>
                <w:sz w:val="22"/>
              </w:rPr>
            </w:pPr>
            <w:r>
              <w:rPr>
                <w:color w:val="000000"/>
                <w:sz w:val="22"/>
              </w:rPr>
              <w:t>3,393</w:t>
            </w:r>
          </w:p>
        </w:tc>
        <w:tc>
          <w:tcPr>
            <w:tcW w:w="741" w:type="dxa"/>
            <w:vAlign w:val="center"/>
          </w:tcPr>
          <w:p w:rsidR="00FC324A" w:rsidRDefault="00FC324A">
            <w:pPr>
              <w:jc w:val="center"/>
              <w:rPr>
                <w:color w:val="000000"/>
                <w:sz w:val="22"/>
              </w:rPr>
            </w:pPr>
            <w:r>
              <w:rPr>
                <w:color w:val="000000"/>
                <w:sz w:val="22"/>
              </w:rPr>
              <w:t>3,393</w:t>
            </w:r>
          </w:p>
        </w:tc>
        <w:tc>
          <w:tcPr>
            <w:tcW w:w="725" w:type="dxa"/>
            <w:vAlign w:val="center"/>
          </w:tcPr>
          <w:p w:rsidR="00FC324A" w:rsidRDefault="00FC324A">
            <w:pPr>
              <w:jc w:val="center"/>
              <w:rPr>
                <w:color w:val="000000"/>
                <w:sz w:val="22"/>
              </w:rPr>
            </w:pPr>
            <w:r>
              <w:rPr>
                <w:color w:val="000000"/>
                <w:sz w:val="22"/>
              </w:rPr>
              <w:t>3,393</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16</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Средневзвешенная плотность тепловой нагрузки в зоне действия источника тепловой энергии</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Гкал/ч/км</w:t>
            </w:r>
            <w:r w:rsidRPr="00896B56">
              <w:rPr>
                <w:rFonts w:eastAsia="Times New Roman"/>
                <w:sz w:val="22"/>
                <w:vertAlign w:val="superscript"/>
              </w:rPr>
              <w:t>2</w:t>
            </w:r>
          </w:p>
        </w:tc>
        <w:tc>
          <w:tcPr>
            <w:tcW w:w="819" w:type="dxa"/>
            <w:vAlign w:val="center"/>
          </w:tcPr>
          <w:p w:rsidR="00FC324A" w:rsidRDefault="00FC324A">
            <w:pPr>
              <w:jc w:val="center"/>
              <w:rPr>
                <w:color w:val="000000"/>
                <w:sz w:val="22"/>
              </w:rPr>
            </w:pPr>
            <w:r>
              <w:rPr>
                <w:color w:val="000000"/>
                <w:sz w:val="22"/>
              </w:rPr>
              <w:t>0,5</w:t>
            </w:r>
          </w:p>
        </w:tc>
        <w:tc>
          <w:tcPr>
            <w:tcW w:w="741" w:type="dxa"/>
            <w:vAlign w:val="center"/>
          </w:tcPr>
          <w:p w:rsidR="00FC324A" w:rsidRDefault="00FC324A">
            <w:pPr>
              <w:jc w:val="center"/>
              <w:rPr>
                <w:color w:val="000000"/>
                <w:sz w:val="22"/>
              </w:rPr>
            </w:pPr>
            <w:r>
              <w:rPr>
                <w:color w:val="000000"/>
                <w:sz w:val="22"/>
              </w:rPr>
              <w:t>0,5</w:t>
            </w:r>
          </w:p>
        </w:tc>
        <w:tc>
          <w:tcPr>
            <w:tcW w:w="725" w:type="dxa"/>
            <w:vAlign w:val="center"/>
          </w:tcPr>
          <w:p w:rsidR="00FC324A" w:rsidRDefault="00FC324A">
            <w:pPr>
              <w:jc w:val="center"/>
              <w:rPr>
                <w:color w:val="000000"/>
                <w:sz w:val="22"/>
              </w:rPr>
            </w:pPr>
            <w:r>
              <w:rPr>
                <w:color w:val="000000"/>
                <w:sz w:val="22"/>
              </w:rPr>
              <w:t>0,5</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17</w:t>
            </w:r>
          </w:p>
        </w:tc>
        <w:tc>
          <w:tcPr>
            <w:tcW w:w="3260" w:type="dxa"/>
          </w:tcPr>
          <w:p w:rsidR="00FC324A" w:rsidRPr="00896B56" w:rsidRDefault="00FC324A" w:rsidP="00896B56">
            <w:pPr>
              <w:widowControl w:val="0"/>
              <w:autoSpaceDE w:val="0"/>
              <w:rPr>
                <w:rFonts w:eastAsia="Times New Roman"/>
                <w:sz w:val="22"/>
              </w:rPr>
            </w:pPr>
            <w:r w:rsidRPr="00896B56">
              <w:rPr>
                <w:rFonts w:eastAsia="Times New Roman"/>
                <w:sz w:val="22"/>
              </w:rPr>
              <w:t>Количество повреждений (отказов) в тепловых сетях</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ед./год</w:t>
            </w:r>
          </w:p>
        </w:tc>
        <w:tc>
          <w:tcPr>
            <w:tcW w:w="819" w:type="dxa"/>
            <w:vAlign w:val="center"/>
          </w:tcPr>
          <w:p w:rsidR="00FC324A" w:rsidRDefault="00FC324A">
            <w:pPr>
              <w:jc w:val="center"/>
              <w:rPr>
                <w:color w:val="000000"/>
                <w:sz w:val="22"/>
              </w:rPr>
            </w:pPr>
            <w:r>
              <w:rPr>
                <w:color w:val="000000"/>
                <w:sz w:val="22"/>
              </w:rPr>
              <w:t>0</w:t>
            </w:r>
          </w:p>
        </w:tc>
        <w:tc>
          <w:tcPr>
            <w:tcW w:w="741" w:type="dxa"/>
            <w:vAlign w:val="center"/>
          </w:tcPr>
          <w:p w:rsidR="00FC324A" w:rsidRDefault="00FC324A">
            <w:pPr>
              <w:jc w:val="center"/>
              <w:rPr>
                <w:color w:val="000000"/>
                <w:sz w:val="22"/>
              </w:rPr>
            </w:pPr>
            <w:r>
              <w:rPr>
                <w:color w:val="000000"/>
                <w:sz w:val="22"/>
              </w:rPr>
              <w:t>0</w:t>
            </w:r>
          </w:p>
        </w:tc>
        <w:tc>
          <w:tcPr>
            <w:tcW w:w="725" w:type="dxa"/>
            <w:vAlign w:val="center"/>
          </w:tcPr>
          <w:p w:rsidR="00FC324A" w:rsidRDefault="00FC324A">
            <w:pPr>
              <w:jc w:val="center"/>
              <w:rPr>
                <w:color w:val="000000"/>
                <w:sz w:val="22"/>
              </w:rPr>
            </w:pPr>
            <w:r>
              <w:rPr>
                <w:color w:val="000000"/>
                <w:sz w:val="22"/>
              </w:rPr>
              <w:t>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r w:rsidR="00FC324A" w:rsidRPr="00896B56" w:rsidTr="006E4411">
        <w:trPr>
          <w:trHeight w:val="20"/>
        </w:trPr>
        <w:tc>
          <w:tcPr>
            <w:tcW w:w="426" w:type="dxa"/>
          </w:tcPr>
          <w:p w:rsidR="00FC324A" w:rsidRPr="00896B56" w:rsidRDefault="00FC324A" w:rsidP="00896B56">
            <w:pPr>
              <w:widowControl w:val="0"/>
              <w:autoSpaceDE w:val="0"/>
              <w:jc w:val="center"/>
              <w:rPr>
                <w:rFonts w:eastAsia="Times New Roman"/>
                <w:sz w:val="22"/>
              </w:rPr>
            </w:pPr>
            <w:r w:rsidRPr="00896B56">
              <w:rPr>
                <w:rFonts w:eastAsia="Times New Roman"/>
                <w:sz w:val="22"/>
              </w:rPr>
              <w:t>18</w:t>
            </w:r>
          </w:p>
        </w:tc>
        <w:tc>
          <w:tcPr>
            <w:tcW w:w="3260" w:type="dxa"/>
            <w:vAlign w:val="center"/>
          </w:tcPr>
          <w:p w:rsidR="00FC324A" w:rsidRPr="00896B56" w:rsidRDefault="00FC324A" w:rsidP="00896B56">
            <w:pPr>
              <w:widowControl w:val="0"/>
              <w:autoSpaceDE w:val="0"/>
              <w:rPr>
                <w:rFonts w:eastAsia="Times New Roman"/>
                <w:sz w:val="22"/>
              </w:rPr>
            </w:pPr>
            <w:r w:rsidRPr="00896B56">
              <w:rPr>
                <w:rFonts w:eastAsia="Times New Roman"/>
                <w:sz w:val="22"/>
              </w:rPr>
              <w:t>Удельная повреждаемость тепловых сетей</w:t>
            </w:r>
          </w:p>
        </w:tc>
        <w:tc>
          <w:tcPr>
            <w:tcW w:w="1134" w:type="dxa"/>
            <w:vAlign w:val="center"/>
          </w:tcPr>
          <w:p w:rsidR="00FC324A" w:rsidRPr="00896B56" w:rsidRDefault="00FC324A" w:rsidP="00896B56">
            <w:pPr>
              <w:widowControl w:val="0"/>
              <w:autoSpaceDE w:val="0"/>
              <w:jc w:val="center"/>
              <w:rPr>
                <w:rFonts w:eastAsia="Times New Roman"/>
                <w:sz w:val="22"/>
              </w:rPr>
            </w:pPr>
            <w:r w:rsidRPr="00896B56">
              <w:rPr>
                <w:rFonts w:eastAsia="Times New Roman"/>
                <w:sz w:val="22"/>
              </w:rPr>
              <w:t>ед./м/год</w:t>
            </w:r>
          </w:p>
        </w:tc>
        <w:tc>
          <w:tcPr>
            <w:tcW w:w="819" w:type="dxa"/>
            <w:vAlign w:val="center"/>
          </w:tcPr>
          <w:p w:rsidR="00FC324A" w:rsidRDefault="00FC324A">
            <w:pPr>
              <w:jc w:val="center"/>
              <w:rPr>
                <w:color w:val="000000"/>
                <w:sz w:val="22"/>
              </w:rPr>
            </w:pPr>
            <w:r>
              <w:rPr>
                <w:color w:val="000000"/>
                <w:sz w:val="22"/>
              </w:rPr>
              <w:t>0</w:t>
            </w:r>
          </w:p>
        </w:tc>
        <w:tc>
          <w:tcPr>
            <w:tcW w:w="741" w:type="dxa"/>
            <w:vAlign w:val="center"/>
          </w:tcPr>
          <w:p w:rsidR="00FC324A" w:rsidRDefault="00FC324A">
            <w:pPr>
              <w:jc w:val="center"/>
              <w:rPr>
                <w:color w:val="000000"/>
                <w:sz w:val="22"/>
              </w:rPr>
            </w:pPr>
            <w:r>
              <w:rPr>
                <w:color w:val="000000"/>
                <w:sz w:val="22"/>
              </w:rPr>
              <w:t>0</w:t>
            </w:r>
          </w:p>
        </w:tc>
        <w:tc>
          <w:tcPr>
            <w:tcW w:w="725" w:type="dxa"/>
            <w:vAlign w:val="center"/>
          </w:tcPr>
          <w:p w:rsidR="00FC324A" w:rsidRDefault="00FC324A">
            <w:pPr>
              <w:jc w:val="center"/>
              <w:rPr>
                <w:color w:val="000000"/>
                <w:sz w:val="22"/>
              </w:rPr>
            </w:pPr>
            <w:r>
              <w:rPr>
                <w:color w:val="000000"/>
                <w:sz w:val="22"/>
              </w:rPr>
              <w:t>0</w:t>
            </w:r>
          </w:p>
        </w:tc>
        <w:tc>
          <w:tcPr>
            <w:tcW w:w="851"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c>
          <w:tcPr>
            <w:tcW w:w="710" w:type="dxa"/>
            <w:vAlign w:val="center"/>
          </w:tcPr>
          <w:p w:rsidR="00FC324A" w:rsidRDefault="00FC324A">
            <w:pPr>
              <w:jc w:val="center"/>
              <w:rPr>
                <w:color w:val="000000"/>
                <w:sz w:val="22"/>
              </w:rPr>
            </w:pPr>
          </w:p>
        </w:tc>
      </w:tr>
    </w:tbl>
    <w:p w:rsidR="00896B56" w:rsidRDefault="00896B56" w:rsidP="00896B56">
      <w:pPr>
        <w:jc w:val="center"/>
        <w:rPr>
          <w:sz w:val="26"/>
          <w:szCs w:val="26"/>
        </w:rPr>
        <w:sectPr w:rsidR="00896B56" w:rsidSect="00E65522">
          <w:pgSz w:w="16838" w:h="11906" w:orient="landscape"/>
          <w:pgMar w:top="851" w:right="567" w:bottom="851" w:left="567" w:header="510" w:footer="510" w:gutter="0"/>
          <w:cols w:space="708"/>
          <w:docGrid w:linePitch="381"/>
        </w:sectPr>
      </w:pPr>
      <w:r>
        <w:rPr>
          <w:sz w:val="26"/>
          <w:szCs w:val="26"/>
        </w:rPr>
        <w:t xml:space="preserve"> </w:t>
      </w:r>
    </w:p>
    <w:p w:rsidR="003E7389" w:rsidRDefault="003E7389" w:rsidP="00A6578A">
      <w:pPr>
        <w:spacing w:after="240"/>
        <w:jc w:val="center"/>
        <w:rPr>
          <w:color w:val="000000"/>
          <w:szCs w:val="24"/>
        </w:rPr>
      </w:pPr>
      <w:r w:rsidRPr="00743179">
        <w:rPr>
          <w:b/>
          <w:sz w:val="28"/>
          <w:szCs w:val="28"/>
        </w:rPr>
        <w:lastRenderedPageBreak/>
        <w:t>1</w:t>
      </w:r>
      <w:r w:rsidR="000F4903" w:rsidRPr="00743179">
        <w:rPr>
          <w:b/>
          <w:sz w:val="28"/>
          <w:szCs w:val="28"/>
        </w:rPr>
        <w:t>3</w:t>
      </w:r>
      <w:r w:rsidR="00A6578A" w:rsidRPr="00743179">
        <w:rPr>
          <w:b/>
          <w:sz w:val="28"/>
          <w:szCs w:val="28"/>
        </w:rPr>
        <w:t>.</w:t>
      </w:r>
      <w:r w:rsidRPr="00743179">
        <w:rPr>
          <w:b/>
          <w:sz w:val="28"/>
          <w:szCs w:val="28"/>
        </w:rPr>
        <w:t xml:space="preserve"> Ценовые (тарифные) последствия</w:t>
      </w:r>
      <w:r w:rsidR="00E60A32">
        <w:rPr>
          <w:b/>
          <w:sz w:val="28"/>
          <w:szCs w:val="28"/>
        </w:rPr>
        <w:t>.</w:t>
      </w:r>
    </w:p>
    <w:p w:rsidR="00E60A32" w:rsidRDefault="00E60A32" w:rsidP="00E60A32">
      <w:pPr>
        <w:ind w:firstLine="567"/>
        <w:jc w:val="both"/>
        <w:rPr>
          <w:sz w:val="26"/>
          <w:szCs w:val="26"/>
        </w:rPr>
      </w:pPr>
      <w:r w:rsidRPr="002B587A">
        <w:rPr>
          <w:sz w:val="26"/>
          <w:szCs w:val="26"/>
        </w:rPr>
        <w:t>Динамика изменения (роста) тарифов на тепловую энергию, поставляемую</w:t>
      </w:r>
      <w:r>
        <w:rPr>
          <w:sz w:val="26"/>
          <w:szCs w:val="26"/>
        </w:rPr>
        <w:t xml:space="preserve"> теплоснабжающими организациями Антроповского муниципального района, приведена в таблице 1</w:t>
      </w:r>
      <w:r>
        <w:rPr>
          <w:sz w:val="26"/>
          <w:szCs w:val="26"/>
        </w:rPr>
        <w:t>3</w:t>
      </w:r>
      <w:r>
        <w:rPr>
          <w:sz w:val="26"/>
          <w:szCs w:val="26"/>
        </w:rPr>
        <w:t xml:space="preserve">.1. </w:t>
      </w:r>
    </w:p>
    <w:p w:rsidR="00E60A32" w:rsidRPr="00EC39C0" w:rsidRDefault="00E60A32" w:rsidP="00E60A32">
      <w:pPr>
        <w:pStyle w:val="ConsPlusNormal"/>
        <w:widowControl/>
        <w:tabs>
          <w:tab w:val="left" w:pos="0"/>
        </w:tabs>
        <w:spacing w:after="120"/>
        <w:ind w:firstLine="567"/>
        <w:jc w:val="center"/>
        <w:rPr>
          <w:rFonts w:ascii="Times New Roman" w:hAnsi="Times New Roman" w:cs="Times New Roman"/>
          <w:sz w:val="26"/>
          <w:szCs w:val="26"/>
        </w:rPr>
      </w:pPr>
      <w:r w:rsidRPr="004C55C0">
        <w:rPr>
          <w:rFonts w:ascii="Times New Roman" w:hAnsi="Times New Roman" w:cs="Times New Roman"/>
          <w:sz w:val="26"/>
          <w:szCs w:val="26"/>
        </w:rPr>
        <w:t>Таблица 1</w:t>
      </w:r>
      <w:r>
        <w:rPr>
          <w:rFonts w:ascii="Times New Roman" w:hAnsi="Times New Roman" w:cs="Times New Roman"/>
          <w:sz w:val="26"/>
          <w:szCs w:val="26"/>
        </w:rPr>
        <w:t>3</w:t>
      </w:r>
      <w:r>
        <w:rPr>
          <w:rFonts w:ascii="Times New Roman" w:hAnsi="Times New Roman" w:cs="Times New Roman"/>
          <w:sz w:val="26"/>
          <w:szCs w:val="26"/>
        </w:rPr>
        <w:t xml:space="preserve">.1. </w:t>
      </w:r>
      <w:r w:rsidRPr="00EC39C0">
        <w:rPr>
          <w:rFonts w:ascii="Times New Roman" w:hAnsi="Times New Roman" w:cs="Times New Roman"/>
          <w:sz w:val="26"/>
          <w:szCs w:val="26"/>
        </w:rPr>
        <w:t xml:space="preserve">Динамика изменения тарифов на тепловую энергию для теплоснабжающих организаций </w:t>
      </w:r>
      <w:r>
        <w:rPr>
          <w:rFonts w:ascii="Times New Roman" w:hAnsi="Times New Roman" w:cs="Times New Roman"/>
          <w:sz w:val="26"/>
          <w:szCs w:val="26"/>
        </w:rPr>
        <w:t>Антроповского МР.</w:t>
      </w:r>
    </w:p>
    <w:tbl>
      <w:tblPr>
        <w:tblW w:w="9639" w:type="dxa"/>
        <w:tblInd w:w="341" w:type="dxa"/>
        <w:tblLayout w:type="fixed"/>
        <w:tblCellMar>
          <w:left w:w="57" w:type="dxa"/>
          <w:right w:w="57" w:type="dxa"/>
        </w:tblCellMar>
        <w:tblLook w:val="0000" w:firstRow="0" w:lastRow="0" w:firstColumn="0" w:lastColumn="0" w:noHBand="0" w:noVBand="0"/>
      </w:tblPr>
      <w:tblGrid>
        <w:gridCol w:w="2552"/>
        <w:gridCol w:w="1418"/>
        <w:gridCol w:w="1370"/>
        <w:gridCol w:w="1606"/>
        <w:gridCol w:w="1253"/>
        <w:gridCol w:w="1440"/>
      </w:tblGrid>
      <w:tr w:rsidR="00E60A32" w:rsidRPr="00860B7A" w:rsidTr="00E37EF1">
        <w:trPr>
          <w:trHeight w:val="473"/>
        </w:trPr>
        <w:tc>
          <w:tcPr>
            <w:tcW w:w="2552" w:type="dxa"/>
            <w:tcBorders>
              <w:top w:val="single" w:sz="4" w:space="0" w:color="000000"/>
              <w:left w:val="single" w:sz="4" w:space="0" w:color="000000"/>
              <w:bottom w:val="single" w:sz="4" w:space="0" w:color="000000"/>
              <w:right w:val="single" w:sz="4" w:space="0" w:color="auto"/>
            </w:tcBorders>
            <w:shd w:val="clear" w:color="auto" w:fill="auto"/>
            <w:vAlign w:val="center"/>
          </w:tcPr>
          <w:p w:rsidR="00E60A32" w:rsidRPr="00860B7A" w:rsidRDefault="00E60A32" w:rsidP="00E37EF1">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Наименование теплоснабжающих организаций</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01.01. по 30.</w:t>
            </w:r>
            <w:r>
              <w:rPr>
                <w:rFonts w:ascii="Times New Roman" w:hAnsi="Times New Roman" w:cs="Times New Roman"/>
                <w:sz w:val="24"/>
                <w:szCs w:val="24"/>
              </w:rPr>
              <w:t>06</w:t>
            </w:r>
            <w:r w:rsidRPr="00860B7A">
              <w:rPr>
                <w:rFonts w:ascii="Times New Roman" w:hAnsi="Times New Roman" w:cs="Times New Roman"/>
                <w:sz w:val="24"/>
                <w:szCs w:val="24"/>
              </w:rPr>
              <w:t>.2022г.</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pStyle w:val="ConsPlusNormal"/>
              <w:widowControl/>
              <w:tabs>
                <w:tab w:val="left" w:pos="0"/>
              </w:tabs>
              <w:ind w:firstLine="0"/>
              <w:jc w:val="center"/>
              <w:rPr>
                <w:rFonts w:ascii="Times New Roman" w:hAnsi="Times New Roman" w:cs="Times New Roman"/>
                <w:sz w:val="24"/>
                <w:szCs w:val="24"/>
              </w:rPr>
            </w:pPr>
            <w:r w:rsidRPr="00860B7A">
              <w:rPr>
                <w:rFonts w:ascii="Times New Roman" w:hAnsi="Times New Roman" w:cs="Times New Roman"/>
                <w:sz w:val="24"/>
                <w:szCs w:val="24"/>
              </w:rPr>
              <w:t>с 01.07. по 30.11.2022г.</w:t>
            </w:r>
          </w:p>
        </w:tc>
        <w:tc>
          <w:tcPr>
            <w:tcW w:w="1606"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bCs/>
                <w:color w:val="000000"/>
                <w:szCs w:val="24"/>
              </w:rPr>
            </w:pPr>
            <w:r w:rsidRPr="00860B7A">
              <w:rPr>
                <w:bCs/>
                <w:color w:val="000000"/>
                <w:szCs w:val="24"/>
              </w:rPr>
              <w:t>с 01.12.2022 по 31.12.2023</w:t>
            </w:r>
          </w:p>
        </w:tc>
        <w:tc>
          <w:tcPr>
            <w:tcW w:w="1253"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bCs/>
                <w:color w:val="000000"/>
                <w:szCs w:val="24"/>
              </w:rPr>
            </w:pPr>
            <w:r w:rsidRPr="00860B7A">
              <w:rPr>
                <w:bCs/>
                <w:color w:val="000000"/>
                <w:szCs w:val="24"/>
              </w:rPr>
              <w:t>с 01.</w:t>
            </w:r>
            <w:r>
              <w:rPr>
                <w:bCs/>
                <w:color w:val="000000"/>
                <w:szCs w:val="24"/>
              </w:rPr>
              <w:t>01</w:t>
            </w:r>
            <w:r w:rsidRPr="00860B7A">
              <w:rPr>
                <w:bCs/>
                <w:color w:val="000000"/>
                <w:szCs w:val="24"/>
              </w:rPr>
              <w:t>. по 3</w:t>
            </w:r>
            <w:r>
              <w:rPr>
                <w:bCs/>
                <w:color w:val="000000"/>
                <w:szCs w:val="24"/>
              </w:rPr>
              <w:t>0.06</w:t>
            </w:r>
            <w:r w:rsidRPr="00860B7A">
              <w:rPr>
                <w:bCs/>
                <w:color w:val="000000"/>
                <w:szCs w:val="24"/>
              </w:rPr>
              <w:t>.202</w:t>
            </w:r>
            <w:r>
              <w:rPr>
                <w:bCs/>
                <w:color w:val="000000"/>
                <w:szCs w:val="24"/>
              </w:rPr>
              <w:t>4</w:t>
            </w:r>
          </w:p>
        </w:tc>
        <w:tc>
          <w:tcPr>
            <w:tcW w:w="1440"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bCs/>
                <w:color w:val="000000"/>
                <w:szCs w:val="24"/>
              </w:rPr>
            </w:pPr>
            <w:r w:rsidRPr="00860B7A">
              <w:rPr>
                <w:szCs w:val="24"/>
              </w:rPr>
              <w:t>с</w:t>
            </w:r>
            <w:r>
              <w:rPr>
                <w:szCs w:val="24"/>
              </w:rPr>
              <w:t xml:space="preserve"> </w:t>
            </w:r>
            <w:r w:rsidRPr="00860B7A">
              <w:rPr>
                <w:szCs w:val="24"/>
              </w:rPr>
              <w:t>01.07. по 3</w:t>
            </w:r>
            <w:r>
              <w:rPr>
                <w:szCs w:val="24"/>
              </w:rPr>
              <w:t>1</w:t>
            </w:r>
            <w:r w:rsidRPr="00860B7A">
              <w:rPr>
                <w:szCs w:val="24"/>
              </w:rPr>
              <w:t>.1</w:t>
            </w:r>
            <w:r>
              <w:rPr>
                <w:szCs w:val="24"/>
              </w:rPr>
              <w:t>2</w:t>
            </w:r>
            <w:r w:rsidRPr="00860B7A">
              <w:rPr>
                <w:szCs w:val="24"/>
              </w:rPr>
              <w:t>.202</w:t>
            </w:r>
            <w:r>
              <w:rPr>
                <w:szCs w:val="24"/>
              </w:rPr>
              <w:t>4</w:t>
            </w:r>
            <w:r w:rsidRPr="00860B7A">
              <w:rPr>
                <w:szCs w:val="24"/>
              </w:rPr>
              <w:t>г</w:t>
            </w:r>
          </w:p>
        </w:tc>
      </w:tr>
      <w:tr w:rsidR="00E60A32" w:rsidRPr="00860B7A" w:rsidTr="00E37EF1">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E60A32" w:rsidRPr="00860B7A" w:rsidRDefault="00E60A32" w:rsidP="00E37EF1">
            <w:pPr>
              <w:rPr>
                <w:szCs w:val="24"/>
              </w:rPr>
            </w:pPr>
            <w:r w:rsidRPr="00860B7A">
              <w:rPr>
                <w:szCs w:val="24"/>
              </w:rPr>
              <w:t>МУП «Теплоэнерго»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jc w:val="center"/>
              <w:rPr>
                <w:szCs w:val="24"/>
              </w:rPr>
            </w:pPr>
            <w:r w:rsidRPr="00860B7A">
              <w:rPr>
                <w:szCs w:val="24"/>
              </w:rPr>
              <w:t>3370,61</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jc w:val="center"/>
              <w:rPr>
                <w:szCs w:val="24"/>
              </w:rPr>
            </w:pPr>
            <w:r w:rsidRPr="00860B7A">
              <w:rPr>
                <w:szCs w:val="24"/>
              </w:rPr>
              <w:t>3504,65</w:t>
            </w:r>
          </w:p>
        </w:tc>
        <w:tc>
          <w:tcPr>
            <w:tcW w:w="1606"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szCs w:val="24"/>
              </w:rPr>
            </w:pPr>
            <w:r w:rsidRPr="00860B7A">
              <w:rPr>
                <w:szCs w:val="24"/>
              </w:rPr>
              <w:t>3681,30</w:t>
            </w:r>
          </w:p>
        </w:tc>
        <w:tc>
          <w:tcPr>
            <w:tcW w:w="1253"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szCs w:val="24"/>
              </w:rPr>
            </w:pPr>
            <w:r w:rsidRPr="00860B7A">
              <w:rPr>
                <w:szCs w:val="24"/>
              </w:rPr>
              <w:t>3681,30</w:t>
            </w:r>
          </w:p>
        </w:tc>
        <w:tc>
          <w:tcPr>
            <w:tcW w:w="1440" w:type="dxa"/>
            <w:tcBorders>
              <w:top w:val="single" w:sz="4" w:space="0" w:color="auto"/>
              <w:left w:val="single" w:sz="4" w:space="0" w:color="auto"/>
              <w:bottom w:val="single" w:sz="4" w:space="0" w:color="auto"/>
              <w:right w:val="single" w:sz="4" w:space="0" w:color="auto"/>
            </w:tcBorders>
          </w:tcPr>
          <w:p w:rsidR="00E60A32" w:rsidRPr="00860B7A" w:rsidRDefault="00E60A32" w:rsidP="00E37EF1">
            <w:pPr>
              <w:jc w:val="center"/>
              <w:rPr>
                <w:szCs w:val="24"/>
              </w:rPr>
            </w:pPr>
            <w:r>
              <w:rPr>
                <w:szCs w:val="24"/>
              </w:rPr>
              <w:t>3789,23</w:t>
            </w:r>
          </w:p>
        </w:tc>
      </w:tr>
      <w:tr w:rsidR="00E60A32" w:rsidRPr="00860B7A" w:rsidTr="00E37EF1">
        <w:trPr>
          <w:trHeight w:val="313"/>
        </w:trPr>
        <w:tc>
          <w:tcPr>
            <w:tcW w:w="2552" w:type="dxa"/>
            <w:tcBorders>
              <w:top w:val="single" w:sz="4" w:space="0" w:color="000000"/>
              <w:left w:val="single" w:sz="4" w:space="0" w:color="000000"/>
              <w:bottom w:val="single" w:sz="4" w:space="0" w:color="000000"/>
              <w:right w:val="single" w:sz="4" w:space="0" w:color="auto"/>
            </w:tcBorders>
            <w:shd w:val="clear" w:color="auto" w:fill="auto"/>
          </w:tcPr>
          <w:p w:rsidR="00E60A32" w:rsidRPr="00860B7A" w:rsidRDefault="00E60A32" w:rsidP="00E37EF1">
            <w:pPr>
              <w:rPr>
                <w:szCs w:val="24"/>
              </w:rPr>
            </w:pPr>
            <w:r w:rsidRPr="00860B7A">
              <w:rPr>
                <w:szCs w:val="24"/>
              </w:rPr>
              <w:t>ООО "Сокол"</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jc w:val="center"/>
              <w:rPr>
                <w:szCs w:val="24"/>
              </w:rPr>
            </w:pPr>
            <w:r w:rsidRPr="00860B7A">
              <w:rPr>
                <w:szCs w:val="24"/>
              </w:rPr>
              <w:t>3067,68</w:t>
            </w:r>
          </w:p>
        </w:tc>
        <w:tc>
          <w:tcPr>
            <w:tcW w:w="1370" w:type="dxa"/>
            <w:tcBorders>
              <w:top w:val="single" w:sz="4" w:space="0" w:color="auto"/>
              <w:left w:val="single" w:sz="4" w:space="0" w:color="auto"/>
              <w:bottom w:val="single" w:sz="4" w:space="0" w:color="auto"/>
              <w:right w:val="single" w:sz="4" w:space="0" w:color="auto"/>
            </w:tcBorders>
            <w:shd w:val="clear" w:color="auto" w:fill="auto"/>
            <w:vAlign w:val="center"/>
          </w:tcPr>
          <w:p w:rsidR="00E60A32" w:rsidRPr="00860B7A" w:rsidRDefault="00E60A32" w:rsidP="00E37EF1">
            <w:pPr>
              <w:jc w:val="center"/>
              <w:rPr>
                <w:szCs w:val="24"/>
              </w:rPr>
            </w:pPr>
            <w:r w:rsidRPr="00860B7A">
              <w:rPr>
                <w:szCs w:val="24"/>
              </w:rPr>
              <w:t>3178,05</w:t>
            </w:r>
          </w:p>
        </w:tc>
        <w:tc>
          <w:tcPr>
            <w:tcW w:w="1606"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szCs w:val="24"/>
              </w:rPr>
            </w:pPr>
            <w:r w:rsidRPr="00860B7A">
              <w:rPr>
                <w:szCs w:val="24"/>
              </w:rPr>
              <w:t>3285,44</w:t>
            </w:r>
          </w:p>
        </w:tc>
        <w:tc>
          <w:tcPr>
            <w:tcW w:w="1253" w:type="dxa"/>
            <w:tcBorders>
              <w:top w:val="single" w:sz="4" w:space="0" w:color="auto"/>
              <w:left w:val="single" w:sz="4" w:space="0" w:color="auto"/>
              <w:bottom w:val="single" w:sz="4" w:space="0" w:color="auto"/>
              <w:right w:val="single" w:sz="4" w:space="0" w:color="auto"/>
            </w:tcBorders>
            <w:vAlign w:val="center"/>
          </w:tcPr>
          <w:p w:rsidR="00E60A32" w:rsidRPr="00860B7A" w:rsidRDefault="00E60A32" w:rsidP="00E37EF1">
            <w:pPr>
              <w:jc w:val="center"/>
              <w:rPr>
                <w:szCs w:val="24"/>
              </w:rPr>
            </w:pPr>
            <w:r w:rsidRPr="00860B7A">
              <w:rPr>
                <w:szCs w:val="24"/>
              </w:rPr>
              <w:t>3285,44</w:t>
            </w:r>
          </w:p>
        </w:tc>
        <w:tc>
          <w:tcPr>
            <w:tcW w:w="1440" w:type="dxa"/>
            <w:tcBorders>
              <w:top w:val="single" w:sz="4" w:space="0" w:color="auto"/>
              <w:left w:val="single" w:sz="4" w:space="0" w:color="auto"/>
              <w:bottom w:val="single" w:sz="4" w:space="0" w:color="auto"/>
              <w:right w:val="single" w:sz="4" w:space="0" w:color="auto"/>
            </w:tcBorders>
          </w:tcPr>
          <w:p w:rsidR="00E60A32" w:rsidRPr="00860B7A" w:rsidRDefault="00E60A32" w:rsidP="00E37EF1">
            <w:pPr>
              <w:jc w:val="center"/>
              <w:rPr>
                <w:szCs w:val="24"/>
              </w:rPr>
            </w:pPr>
          </w:p>
        </w:tc>
      </w:tr>
    </w:tbl>
    <w:p w:rsidR="00E60A32" w:rsidRDefault="00E60A32" w:rsidP="00E60A32">
      <w:pPr>
        <w:pStyle w:val="ConsPlusNormal"/>
        <w:widowControl/>
        <w:tabs>
          <w:tab w:val="left" w:pos="0"/>
        </w:tabs>
        <w:spacing w:before="120"/>
        <w:ind w:firstLine="0"/>
        <w:jc w:val="both"/>
        <w:rPr>
          <w:rFonts w:ascii="Times New Roman" w:hAnsi="Times New Roman" w:cs="Times New Roman"/>
          <w:sz w:val="26"/>
          <w:szCs w:val="26"/>
        </w:rPr>
      </w:pPr>
      <w:r>
        <w:rPr>
          <w:rFonts w:ascii="Times New Roman" w:hAnsi="Times New Roman" w:cs="Times New Roman"/>
          <w:sz w:val="26"/>
          <w:szCs w:val="26"/>
        </w:rPr>
        <w:tab/>
      </w:r>
      <w:r w:rsidRPr="003A1DA1">
        <w:rPr>
          <w:rFonts w:ascii="Times New Roman" w:hAnsi="Times New Roman" w:cs="Times New Roman"/>
          <w:sz w:val="26"/>
          <w:szCs w:val="26"/>
        </w:rPr>
        <w:t>При существующ</w:t>
      </w:r>
      <w:r>
        <w:rPr>
          <w:rFonts w:ascii="Times New Roman" w:hAnsi="Times New Roman" w:cs="Times New Roman"/>
          <w:sz w:val="26"/>
          <w:szCs w:val="26"/>
        </w:rPr>
        <w:t xml:space="preserve">их тарифах для </w:t>
      </w:r>
      <w:r w:rsidRPr="00505FEE">
        <w:rPr>
          <w:rFonts w:ascii="Times New Roman" w:hAnsi="Times New Roman" w:cs="Times New Roman"/>
          <w:sz w:val="26"/>
          <w:szCs w:val="26"/>
        </w:rPr>
        <w:t>МУП «Теплоэнерго» и ООО "Сокол"</w:t>
      </w:r>
      <w:r>
        <w:rPr>
          <w:rFonts w:ascii="Times New Roman" w:hAnsi="Times New Roman" w:cs="Times New Roman"/>
          <w:sz w:val="26"/>
          <w:szCs w:val="26"/>
        </w:rPr>
        <w:t>, соответственно,</w:t>
      </w:r>
      <w:r w:rsidRPr="00505FEE">
        <w:rPr>
          <w:rFonts w:ascii="Times New Roman" w:hAnsi="Times New Roman" w:cs="Times New Roman"/>
          <w:sz w:val="26"/>
          <w:szCs w:val="26"/>
        </w:rPr>
        <w:t xml:space="preserve"> 3681</w:t>
      </w:r>
      <w:r>
        <w:rPr>
          <w:rFonts w:ascii="Times New Roman" w:hAnsi="Times New Roman" w:cs="Times New Roman"/>
          <w:sz w:val="26"/>
          <w:szCs w:val="26"/>
        </w:rPr>
        <w:t>,3</w:t>
      </w:r>
      <w:r w:rsidRPr="003A1DA1">
        <w:rPr>
          <w:rFonts w:ascii="Times New Roman" w:hAnsi="Times New Roman" w:cs="Times New Roman"/>
          <w:sz w:val="26"/>
          <w:szCs w:val="26"/>
        </w:rPr>
        <w:t xml:space="preserve"> </w:t>
      </w:r>
      <w:r>
        <w:rPr>
          <w:rFonts w:ascii="Times New Roman" w:hAnsi="Times New Roman" w:cs="Times New Roman"/>
          <w:sz w:val="26"/>
          <w:szCs w:val="26"/>
        </w:rPr>
        <w:t xml:space="preserve">и 3285,44 </w:t>
      </w:r>
      <w:r w:rsidRPr="003A1DA1">
        <w:rPr>
          <w:rFonts w:ascii="Times New Roman" w:hAnsi="Times New Roman" w:cs="Times New Roman"/>
          <w:sz w:val="26"/>
          <w:szCs w:val="26"/>
        </w:rPr>
        <w:t>руб./Гкал услуги по теплоснабжению доступны не всем потребителям – собственникам квартир в многоквартирных домах</w:t>
      </w:r>
      <w:r>
        <w:rPr>
          <w:rFonts w:ascii="Times New Roman" w:hAnsi="Times New Roman" w:cs="Times New Roman"/>
          <w:sz w:val="26"/>
          <w:szCs w:val="26"/>
        </w:rPr>
        <w:t>, собственникам ИЖД и бюджетным организациям</w:t>
      </w:r>
      <w:r w:rsidRPr="003A1DA1">
        <w:rPr>
          <w:rFonts w:ascii="Times New Roman" w:hAnsi="Times New Roman" w:cs="Times New Roman"/>
          <w:sz w:val="26"/>
          <w:szCs w:val="26"/>
        </w:rPr>
        <w:t>.</w:t>
      </w:r>
      <w:r>
        <w:rPr>
          <w:rFonts w:ascii="Times New Roman" w:hAnsi="Times New Roman" w:cs="Times New Roman"/>
          <w:sz w:val="26"/>
          <w:szCs w:val="26"/>
        </w:rPr>
        <w:t xml:space="preserve"> </w:t>
      </w:r>
    </w:p>
    <w:p w:rsidR="00E60A32" w:rsidRDefault="00E60A32" w:rsidP="00E60A32">
      <w:pPr>
        <w:pStyle w:val="ConsPlusNormal"/>
        <w:widowControl/>
        <w:tabs>
          <w:tab w:val="left" w:pos="0"/>
        </w:tabs>
        <w:ind w:firstLine="0"/>
        <w:jc w:val="both"/>
        <w:rPr>
          <w:rFonts w:ascii="Times New Roman" w:hAnsi="Times New Roman" w:cs="Times New Roman"/>
          <w:sz w:val="26"/>
          <w:szCs w:val="26"/>
          <w:lang w:eastAsia="ru-RU"/>
        </w:rPr>
      </w:pPr>
      <w:r>
        <w:rPr>
          <w:rFonts w:ascii="Times New Roman" w:hAnsi="Times New Roman" w:cs="Times New Roman"/>
          <w:color w:val="000000"/>
          <w:sz w:val="26"/>
          <w:szCs w:val="26"/>
        </w:rPr>
        <w:tab/>
      </w:r>
      <w:r w:rsidRPr="003A1DA1">
        <w:rPr>
          <w:rFonts w:ascii="Times New Roman" w:hAnsi="Times New Roman" w:cs="Times New Roman"/>
          <w:color w:val="000000"/>
          <w:sz w:val="26"/>
          <w:szCs w:val="26"/>
        </w:rPr>
        <w:t xml:space="preserve">Для повышения доступности централизованного теплоснабжения </w:t>
      </w:r>
      <w:r w:rsidRPr="003A1DA1">
        <w:rPr>
          <w:rFonts w:ascii="Times New Roman" w:hAnsi="Times New Roman" w:cs="Times New Roman"/>
          <w:sz w:val="26"/>
          <w:szCs w:val="26"/>
        </w:rPr>
        <w:t>Дум</w:t>
      </w:r>
      <w:r>
        <w:rPr>
          <w:rFonts w:ascii="Times New Roman" w:hAnsi="Times New Roman" w:cs="Times New Roman"/>
          <w:sz w:val="26"/>
          <w:szCs w:val="26"/>
        </w:rPr>
        <w:t>а</w:t>
      </w:r>
      <w:r w:rsidRPr="003A1DA1">
        <w:rPr>
          <w:rFonts w:ascii="Times New Roman" w:hAnsi="Times New Roman" w:cs="Times New Roman"/>
          <w:sz w:val="26"/>
          <w:szCs w:val="26"/>
        </w:rPr>
        <w:t xml:space="preserve"> Антроповского МР</w:t>
      </w:r>
      <w:r>
        <w:rPr>
          <w:rFonts w:ascii="Times New Roman" w:hAnsi="Times New Roman" w:cs="Times New Roman"/>
          <w:sz w:val="26"/>
          <w:szCs w:val="26"/>
        </w:rPr>
        <w:t xml:space="preserve"> не принимала </w:t>
      </w:r>
      <w:r w:rsidRPr="003A1DA1">
        <w:rPr>
          <w:rFonts w:ascii="Times New Roman" w:hAnsi="Times New Roman" w:cs="Times New Roman"/>
          <w:sz w:val="26"/>
          <w:szCs w:val="26"/>
          <w:lang w:eastAsia="ru-RU"/>
        </w:rPr>
        <w:t>муниципальны</w:t>
      </w:r>
      <w:r>
        <w:rPr>
          <w:rFonts w:ascii="Times New Roman" w:hAnsi="Times New Roman" w:cs="Times New Roman"/>
          <w:sz w:val="26"/>
          <w:szCs w:val="26"/>
          <w:lang w:eastAsia="ru-RU"/>
        </w:rPr>
        <w:t>х</w:t>
      </w:r>
      <w:r w:rsidRPr="003A1DA1">
        <w:rPr>
          <w:rFonts w:ascii="Times New Roman" w:hAnsi="Times New Roman" w:cs="Times New Roman"/>
          <w:sz w:val="26"/>
          <w:szCs w:val="26"/>
          <w:lang w:eastAsia="ru-RU"/>
        </w:rPr>
        <w:t xml:space="preserve"> стандарт</w:t>
      </w:r>
      <w:r>
        <w:rPr>
          <w:rFonts w:ascii="Times New Roman" w:hAnsi="Times New Roman" w:cs="Times New Roman"/>
          <w:sz w:val="26"/>
          <w:szCs w:val="26"/>
          <w:lang w:eastAsia="ru-RU"/>
        </w:rPr>
        <w:t>ов</w:t>
      </w:r>
      <w:r w:rsidRPr="003A1DA1">
        <w:rPr>
          <w:rFonts w:ascii="Times New Roman" w:hAnsi="Times New Roman" w:cs="Times New Roman"/>
          <w:sz w:val="26"/>
          <w:szCs w:val="26"/>
          <w:lang w:eastAsia="ru-RU"/>
        </w:rPr>
        <w:t xml:space="preserve">, </w:t>
      </w:r>
      <w:r w:rsidRPr="003A1DA1">
        <w:rPr>
          <w:rFonts w:ascii="Times New Roman" w:hAnsi="Times New Roman" w:cs="Times New Roman"/>
          <w:sz w:val="26"/>
          <w:szCs w:val="26"/>
        </w:rPr>
        <w:t>которые ниже утвержденных тарифов и региональных нормативов</w:t>
      </w:r>
      <w:r>
        <w:rPr>
          <w:rFonts w:ascii="Times New Roman" w:hAnsi="Times New Roman" w:cs="Times New Roman"/>
          <w:sz w:val="26"/>
          <w:szCs w:val="26"/>
          <w:lang w:eastAsia="ru-RU"/>
        </w:rPr>
        <w:t>.</w:t>
      </w:r>
    </w:p>
    <w:p w:rsidR="005F6C23" w:rsidRPr="003F05C0" w:rsidRDefault="00E60A32" w:rsidP="00E60A32">
      <w:pPr>
        <w:ind w:firstLine="567"/>
        <w:jc w:val="both"/>
        <w:rPr>
          <w:sz w:val="26"/>
          <w:szCs w:val="26"/>
        </w:rPr>
      </w:pPr>
      <w:r w:rsidRPr="003F05C0">
        <w:rPr>
          <w:color w:val="000000"/>
          <w:sz w:val="26"/>
          <w:szCs w:val="26"/>
          <w:lang w:eastAsia="ru-RU"/>
        </w:rPr>
        <w:t>Тарифные последствия по вариантам развития систем теплоснабжения</w:t>
      </w:r>
      <w:r>
        <w:rPr>
          <w:color w:val="000000"/>
          <w:sz w:val="26"/>
          <w:szCs w:val="26"/>
          <w:lang w:eastAsia="ru-RU"/>
        </w:rPr>
        <w:t xml:space="preserve"> </w:t>
      </w:r>
      <w:r w:rsidRPr="00505FEE">
        <w:rPr>
          <w:sz w:val="26"/>
          <w:szCs w:val="26"/>
        </w:rPr>
        <w:t>Антроповского муниципального района</w:t>
      </w:r>
      <w:r w:rsidRPr="00505FEE">
        <w:rPr>
          <w:color w:val="000000"/>
          <w:sz w:val="26"/>
          <w:szCs w:val="26"/>
          <w:lang w:eastAsia="ru-RU"/>
        </w:rPr>
        <w:t xml:space="preserve"> </w:t>
      </w:r>
      <w:r>
        <w:rPr>
          <w:color w:val="000000"/>
          <w:sz w:val="26"/>
          <w:szCs w:val="26"/>
          <w:lang w:eastAsia="ru-RU"/>
        </w:rPr>
        <w:t>приведены в таблице 1</w:t>
      </w:r>
      <w:r>
        <w:rPr>
          <w:color w:val="000000"/>
          <w:sz w:val="26"/>
          <w:szCs w:val="26"/>
          <w:lang w:eastAsia="ru-RU"/>
        </w:rPr>
        <w:t>3</w:t>
      </w:r>
      <w:r>
        <w:rPr>
          <w:color w:val="000000"/>
          <w:sz w:val="26"/>
          <w:szCs w:val="26"/>
          <w:lang w:eastAsia="ru-RU"/>
        </w:rPr>
        <w:t>.2.</w:t>
      </w:r>
      <w:r w:rsidR="007947F3" w:rsidRPr="003F05C0">
        <w:rPr>
          <w:sz w:val="26"/>
          <w:szCs w:val="26"/>
        </w:rPr>
        <w:t xml:space="preserve"> </w:t>
      </w:r>
    </w:p>
    <w:p w:rsidR="006E4411" w:rsidRPr="003F05C0" w:rsidRDefault="00D4732B" w:rsidP="007947F3">
      <w:pPr>
        <w:spacing w:before="120" w:after="120"/>
        <w:jc w:val="center"/>
        <w:rPr>
          <w:sz w:val="26"/>
          <w:szCs w:val="26"/>
        </w:rPr>
      </w:pPr>
      <w:r w:rsidRPr="003F05C0">
        <w:rPr>
          <w:rFonts w:eastAsia="Times New Roman"/>
          <w:color w:val="000000"/>
          <w:sz w:val="26"/>
          <w:szCs w:val="26"/>
          <w:lang w:eastAsia="ru-RU"/>
        </w:rPr>
        <w:t>Таблица 13</w:t>
      </w:r>
      <w:r w:rsidR="003E7389" w:rsidRPr="003F05C0">
        <w:rPr>
          <w:rFonts w:eastAsia="Times New Roman"/>
          <w:color w:val="000000"/>
          <w:sz w:val="26"/>
          <w:szCs w:val="26"/>
          <w:lang w:eastAsia="ru-RU"/>
        </w:rPr>
        <w:t>.2. Тарифные последствия по вариантам развития систем теплоснабжения</w:t>
      </w:r>
    </w:p>
    <w:tbl>
      <w:tblPr>
        <w:tblStyle w:val="afd"/>
        <w:tblW w:w="0" w:type="auto"/>
        <w:tblCellMar>
          <w:left w:w="28" w:type="dxa"/>
          <w:right w:w="28" w:type="dxa"/>
        </w:tblCellMar>
        <w:tblLook w:val="04A0" w:firstRow="1" w:lastRow="0" w:firstColumn="1" w:lastColumn="0" w:noHBand="0" w:noVBand="1"/>
      </w:tblPr>
      <w:tblGrid>
        <w:gridCol w:w="3997"/>
        <w:gridCol w:w="1389"/>
        <w:gridCol w:w="1329"/>
        <w:gridCol w:w="1155"/>
        <w:gridCol w:w="1063"/>
        <w:gridCol w:w="1205"/>
      </w:tblGrid>
      <w:tr w:rsidR="0074437E" w:rsidRPr="00A82E8D" w:rsidTr="00E60A32">
        <w:trPr>
          <w:trHeight w:val="20"/>
        </w:trPr>
        <w:tc>
          <w:tcPr>
            <w:tcW w:w="3997" w:type="dxa"/>
            <w:noWrap/>
            <w:hideMark/>
          </w:tcPr>
          <w:p w:rsidR="0074437E" w:rsidRPr="00A82E8D" w:rsidRDefault="0074437E" w:rsidP="0079512C">
            <w:pPr>
              <w:jc w:val="center"/>
              <w:rPr>
                <w:color w:val="000000"/>
                <w:szCs w:val="24"/>
              </w:rPr>
            </w:pPr>
            <w:r w:rsidRPr="00A82E8D">
              <w:rPr>
                <w:color w:val="000000"/>
                <w:szCs w:val="24"/>
              </w:rPr>
              <w:t>Показатели</w:t>
            </w:r>
          </w:p>
        </w:tc>
        <w:tc>
          <w:tcPr>
            <w:tcW w:w="1389" w:type="dxa"/>
            <w:noWrap/>
            <w:hideMark/>
          </w:tcPr>
          <w:p w:rsidR="0074437E" w:rsidRPr="00A82E8D" w:rsidRDefault="008E0D85" w:rsidP="0079512C">
            <w:pPr>
              <w:jc w:val="center"/>
              <w:rPr>
                <w:color w:val="000000"/>
                <w:szCs w:val="24"/>
              </w:rPr>
            </w:pPr>
            <w:r w:rsidRPr="00A82E8D">
              <w:rPr>
                <w:color w:val="000000"/>
                <w:szCs w:val="24"/>
              </w:rPr>
              <w:t>Ед. измерения</w:t>
            </w:r>
          </w:p>
        </w:tc>
        <w:tc>
          <w:tcPr>
            <w:tcW w:w="1329" w:type="dxa"/>
            <w:hideMark/>
          </w:tcPr>
          <w:p w:rsidR="0074437E" w:rsidRPr="00A82E8D" w:rsidRDefault="008E0D85" w:rsidP="0079512C">
            <w:pPr>
              <w:jc w:val="center"/>
              <w:rPr>
                <w:color w:val="000000"/>
                <w:szCs w:val="24"/>
              </w:rPr>
            </w:pPr>
            <w:r w:rsidRPr="00A82E8D">
              <w:rPr>
                <w:color w:val="000000"/>
                <w:szCs w:val="24"/>
              </w:rPr>
              <w:t>Существ.</w:t>
            </w:r>
            <w:r w:rsidR="0074437E" w:rsidRPr="00A82E8D">
              <w:rPr>
                <w:color w:val="000000"/>
                <w:szCs w:val="24"/>
              </w:rPr>
              <w:t xml:space="preserve"> положение</w:t>
            </w:r>
          </w:p>
        </w:tc>
        <w:tc>
          <w:tcPr>
            <w:tcW w:w="1155" w:type="dxa"/>
            <w:vAlign w:val="center"/>
            <w:hideMark/>
          </w:tcPr>
          <w:p w:rsidR="0074437E" w:rsidRPr="00A82E8D" w:rsidRDefault="0074437E" w:rsidP="0079512C">
            <w:pPr>
              <w:jc w:val="center"/>
              <w:rPr>
                <w:color w:val="000000"/>
                <w:szCs w:val="24"/>
              </w:rPr>
            </w:pPr>
            <w:r w:rsidRPr="00A82E8D">
              <w:rPr>
                <w:color w:val="000000"/>
                <w:szCs w:val="24"/>
              </w:rPr>
              <w:t>Сценарий 1</w:t>
            </w:r>
          </w:p>
        </w:tc>
        <w:tc>
          <w:tcPr>
            <w:tcW w:w="1063" w:type="dxa"/>
            <w:vAlign w:val="center"/>
            <w:hideMark/>
          </w:tcPr>
          <w:p w:rsidR="0074437E" w:rsidRPr="00A82E8D" w:rsidRDefault="0074437E">
            <w:pPr>
              <w:jc w:val="center"/>
              <w:rPr>
                <w:color w:val="000000"/>
                <w:szCs w:val="24"/>
              </w:rPr>
            </w:pPr>
            <w:r w:rsidRPr="00A82E8D">
              <w:rPr>
                <w:color w:val="000000"/>
                <w:szCs w:val="24"/>
              </w:rPr>
              <w:t>Сценарий 3</w:t>
            </w:r>
          </w:p>
        </w:tc>
        <w:tc>
          <w:tcPr>
            <w:tcW w:w="1205" w:type="dxa"/>
            <w:vAlign w:val="center"/>
            <w:hideMark/>
          </w:tcPr>
          <w:p w:rsidR="0074437E" w:rsidRPr="00A82E8D" w:rsidRDefault="0074437E">
            <w:pPr>
              <w:jc w:val="center"/>
              <w:rPr>
                <w:color w:val="000000"/>
                <w:szCs w:val="24"/>
              </w:rPr>
            </w:pPr>
            <w:r w:rsidRPr="00A82E8D">
              <w:rPr>
                <w:color w:val="000000"/>
                <w:szCs w:val="24"/>
              </w:rPr>
              <w:t>Сценарий 4</w:t>
            </w:r>
          </w:p>
        </w:tc>
      </w:tr>
      <w:tr w:rsidR="0074437E" w:rsidRPr="00A82E8D" w:rsidTr="00E60A32">
        <w:trPr>
          <w:trHeight w:val="20"/>
        </w:trPr>
        <w:tc>
          <w:tcPr>
            <w:tcW w:w="3997" w:type="dxa"/>
            <w:vAlign w:val="center"/>
            <w:hideMark/>
          </w:tcPr>
          <w:p w:rsidR="0074437E" w:rsidRPr="00A82E8D" w:rsidRDefault="0074437E" w:rsidP="00FD3991">
            <w:pPr>
              <w:rPr>
                <w:bCs/>
                <w:color w:val="000000"/>
                <w:szCs w:val="24"/>
              </w:rPr>
            </w:pPr>
            <w:r w:rsidRPr="00A82E8D">
              <w:rPr>
                <w:bCs/>
                <w:color w:val="000000"/>
                <w:szCs w:val="24"/>
              </w:rPr>
              <w:t>Производственные показатели</w:t>
            </w:r>
          </w:p>
        </w:tc>
        <w:tc>
          <w:tcPr>
            <w:tcW w:w="1389" w:type="dxa"/>
            <w:noWrap/>
            <w:vAlign w:val="center"/>
            <w:hideMark/>
          </w:tcPr>
          <w:p w:rsidR="0074437E" w:rsidRPr="00A82E8D" w:rsidRDefault="0074437E" w:rsidP="0079512C">
            <w:pPr>
              <w:jc w:val="center"/>
              <w:rPr>
                <w:color w:val="000000"/>
                <w:szCs w:val="24"/>
              </w:rPr>
            </w:pPr>
          </w:p>
        </w:tc>
        <w:tc>
          <w:tcPr>
            <w:tcW w:w="1329" w:type="dxa"/>
            <w:noWrap/>
            <w:vAlign w:val="center"/>
            <w:hideMark/>
          </w:tcPr>
          <w:p w:rsidR="0074437E" w:rsidRPr="00A82E8D" w:rsidRDefault="0074437E" w:rsidP="0079512C">
            <w:pPr>
              <w:jc w:val="center"/>
              <w:rPr>
                <w:color w:val="000000"/>
                <w:szCs w:val="24"/>
              </w:rPr>
            </w:pPr>
          </w:p>
        </w:tc>
        <w:tc>
          <w:tcPr>
            <w:tcW w:w="1155" w:type="dxa"/>
            <w:noWrap/>
            <w:vAlign w:val="center"/>
            <w:hideMark/>
          </w:tcPr>
          <w:p w:rsidR="0074437E" w:rsidRPr="00A82E8D" w:rsidRDefault="0074437E" w:rsidP="0079512C">
            <w:pPr>
              <w:jc w:val="center"/>
              <w:rPr>
                <w:color w:val="000000"/>
                <w:szCs w:val="24"/>
              </w:rPr>
            </w:pPr>
          </w:p>
        </w:tc>
        <w:tc>
          <w:tcPr>
            <w:tcW w:w="1063" w:type="dxa"/>
            <w:noWrap/>
            <w:vAlign w:val="center"/>
            <w:hideMark/>
          </w:tcPr>
          <w:p w:rsidR="0074437E" w:rsidRPr="00A82E8D" w:rsidRDefault="0074437E">
            <w:pPr>
              <w:jc w:val="center"/>
              <w:rPr>
                <w:szCs w:val="24"/>
              </w:rPr>
            </w:pPr>
            <w:r w:rsidRPr="00A82E8D">
              <w:rPr>
                <w:szCs w:val="24"/>
              </w:rPr>
              <w:t> </w:t>
            </w:r>
          </w:p>
        </w:tc>
        <w:tc>
          <w:tcPr>
            <w:tcW w:w="1205" w:type="dxa"/>
            <w:noWrap/>
            <w:vAlign w:val="center"/>
            <w:hideMark/>
          </w:tcPr>
          <w:p w:rsidR="0074437E" w:rsidRPr="00A82E8D" w:rsidRDefault="0074437E">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Производство тепловой энергии</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suppressAutoHyphens w:val="0"/>
              <w:jc w:val="center"/>
              <w:rPr>
                <w:rFonts w:eastAsia="Times New Roman"/>
                <w:b/>
                <w:bCs/>
                <w:color w:val="000000"/>
                <w:szCs w:val="24"/>
                <w:lang w:eastAsia="ru-RU"/>
              </w:rPr>
            </w:pPr>
            <w:r w:rsidRPr="00A82E8D">
              <w:rPr>
                <w:b/>
                <w:bCs/>
                <w:color w:val="000000"/>
                <w:szCs w:val="24"/>
              </w:rPr>
              <w:t>6439,1</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7450,5</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6544,3</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4095,9</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Расход на собственные нужды котельных</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279,0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149,0</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130,9</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81,9</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Отпуск теплоэнергии в сеть</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6160,14</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7301,5</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6413,4</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4014,0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потери теплоэнергии в сети ЭСО</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szCs w:val="24"/>
              </w:rPr>
            </w:pPr>
            <w:r w:rsidRPr="00A82E8D">
              <w:rPr>
                <w:szCs w:val="24"/>
              </w:rPr>
              <w:t>290,03</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1031,5</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775,4</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407,6</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то же % к отпуску в сеть</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szCs w:val="24"/>
              </w:rPr>
            </w:pPr>
            <w:r w:rsidRPr="00A82E8D">
              <w:rPr>
                <w:szCs w:val="24"/>
              </w:rPr>
              <w:t>4,7%</w:t>
            </w:r>
          </w:p>
        </w:tc>
        <w:tc>
          <w:tcPr>
            <w:tcW w:w="1155" w:type="dxa"/>
            <w:noWrap/>
            <w:vAlign w:val="center"/>
            <w:hideMark/>
          </w:tcPr>
          <w:p w:rsidR="002336D4" w:rsidRPr="00A82E8D" w:rsidRDefault="002336D4" w:rsidP="002336D4">
            <w:pPr>
              <w:jc w:val="center"/>
              <w:rPr>
                <w:szCs w:val="24"/>
              </w:rPr>
            </w:pPr>
            <w:r w:rsidRPr="00A82E8D">
              <w:rPr>
                <w:szCs w:val="24"/>
              </w:rPr>
              <w:t>14,1%</w:t>
            </w:r>
          </w:p>
        </w:tc>
        <w:tc>
          <w:tcPr>
            <w:tcW w:w="1063" w:type="dxa"/>
            <w:noWrap/>
            <w:vAlign w:val="center"/>
            <w:hideMark/>
          </w:tcPr>
          <w:p w:rsidR="002336D4" w:rsidRPr="00A82E8D" w:rsidRDefault="002336D4" w:rsidP="002336D4">
            <w:pPr>
              <w:jc w:val="center"/>
              <w:rPr>
                <w:szCs w:val="24"/>
              </w:rPr>
            </w:pPr>
            <w:r w:rsidRPr="00A82E8D">
              <w:rPr>
                <w:szCs w:val="24"/>
              </w:rPr>
              <w:t>12,1%</w:t>
            </w:r>
          </w:p>
        </w:tc>
        <w:tc>
          <w:tcPr>
            <w:tcW w:w="1205" w:type="dxa"/>
            <w:noWrap/>
            <w:vAlign w:val="center"/>
            <w:hideMark/>
          </w:tcPr>
          <w:p w:rsidR="002336D4" w:rsidRPr="00A82E8D" w:rsidRDefault="002336D4" w:rsidP="002336D4">
            <w:pPr>
              <w:jc w:val="center"/>
              <w:rPr>
                <w:szCs w:val="24"/>
              </w:rPr>
            </w:pPr>
            <w:r w:rsidRPr="00A82E8D">
              <w:rPr>
                <w:szCs w:val="24"/>
              </w:rPr>
              <w:t>10,2%</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Полезный отпуск теплоэнергии - всего:</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b/>
                <w:bCs/>
                <w:color w:val="000000"/>
                <w:szCs w:val="24"/>
              </w:rPr>
            </w:pPr>
            <w:r w:rsidRPr="00A82E8D">
              <w:rPr>
                <w:b/>
                <w:bCs/>
                <w:color w:val="000000"/>
                <w:szCs w:val="24"/>
              </w:rPr>
              <w:t>5838,8</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6270,0</w:t>
            </w:r>
          </w:p>
        </w:tc>
        <w:tc>
          <w:tcPr>
            <w:tcW w:w="1063" w:type="dxa"/>
            <w:noWrap/>
            <w:vAlign w:val="center"/>
            <w:hideMark/>
          </w:tcPr>
          <w:p w:rsidR="002336D4" w:rsidRPr="00A82E8D" w:rsidRDefault="002336D4" w:rsidP="002336D4">
            <w:pPr>
              <w:jc w:val="center"/>
              <w:rPr>
                <w:b/>
                <w:bCs/>
                <w:szCs w:val="24"/>
              </w:rPr>
            </w:pPr>
            <w:r w:rsidRPr="00A82E8D">
              <w:rPr>
                <w:b/>
                <w:bCs/>
                <w:szCs w:val="24"/>
              </w:rPr>
              <w:t>5638,0</w:t>
            </w:r>
          </w:p>
        </w:tc>
        <w:tc>
          <w:tcPr>
            <w:tcW w:w="1205" w:type="dxa"/>
            <w:noWrap/>
            <w:vAlign w:val="center"/>
            <w:hideMark/>
          </w:tcPr>
          <w:p w:rsidR="002336D4" w:rsidRPr="00A82E8D" w:rsidRDefault="002336D4" w:rsidP="002336D4">
            <w:pPr>
              <w:jc w:val="center"/>
              <w:rPr>
                <w:b/>
                <w:bCs/>
                <w:szCs w:val="24"/>
              </w:rPr>
            </w:pPr>
            <w:r w:rsidRPr="00A82E8D">
              <w:rPr>
                <w:b/>
                <w:bCs/>
                <w:szCs w:val="24"/>
              </w:rPr>
              <w:t>3606,40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в т.ч. населению</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3259,7</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3896,5</w:t>
            </w:r>
          </w:p>
        </w:tc>
        <w:tc>
          <w:tcPr>
            <w:tcW w:w="1063" w:type="dxa"/>
            <w:noWrap/>
            <w:vAlign w:val="center"/>
            <w:hideMark/>
          </w:tcPr>
          <w:p w:rsidR="002336D4" w:rsidRPr="00A82E8D" w:rsidRDefault="002336D4" w:rsidP="002336D4">
            <w:pPr>
              <w:jc w:val="center"/>
              <w:rPr>
                <w:szCs w:val="24"/>
              </w:rPr>
            </w:pPr>
            <w:r w:rsidRPr="00A82E8D">
              <w:rPr>
                <w:szCs w:val="24"/>
              </w:rPr>
              <w:t>3716,7</w:t>
            </w:r>
          </w:p>
        </w:tc>
        <w:tc>
          <w:tcPr>
            <w:tcW w:w="1205" w:type="dxa"/>
            <w:noWrap/>
            <w:vAlign w:val="center"/>
            <w:hideMark/>
          </w:tcPr>
          <w:p w:rsidR="002336D4" w:rsidRPr="00A82E8D" w:rsidRDefault="002336D4" w:rsidP="002336D4">
            <w:pPr>
              <w:jc w:val="center"/>
              <w:rPr>
                <w:szCs w:val="24"/>
              </w:rPr>
            </w:pPr>
            <w:r w:rsidRPr="00A82E8D">
              <w:rPr>
                <w:szCs w:val="24"/>
              </w:rPr>
              <w:t>3606,40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организациям, финансируемым из бюджета</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2502,0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3975,6</w:t>
            </w:r>
          </w:p>
        </w:tc>
        <w:tc>
          <w:tcPr>
            <w:tcW w:w="1063" w:type="dxa"/>
            <w:noWrap/>
            <w:vAlign w:val="center"/>
            <w:hideMark/>
          </w:tcPr>
          <w:p w:rsidR="002336D4" w:rsidRPr="00A82E8D" w:rsidRDefault="002336D4" w:rsidP="002336D4">
            <w:pPr>
              <w:jc w:val="center"/>
              <w:rPr>
                <w:szCs w:val="24"/>
              </w:rPr>
            </w:pPr>
            <w:r w:rsidRPr="00A82E8D">
              <w:rPr>
                <w:szCs w:val="24"/>
              </w:rPr>
              <w:t>3975,4</w:t>
            </w:r>
          </w:p>
        </w:tc>
        <w:tc>
          <w:tcPr>
            <w:tcW w:w="1205" w:type="dxa"/>
            <w:noWrap/>
            <w:vAlign w:val="center"/>
            <w:hideMark/>
          </w:tcPr>
          <w:p w:rsidR="002336D4" w:rsidRPr="00A82E8D" w:rsidRDefault="002336D4" w:rsidP="002336D4">
            <w:pPr>
              <w:jc w:val="center"/>
              <w:rPr>
                <w:b/>
                <w:bCs/>
                <w:szCs w:val="24"/>
              </w:rPr>
            </w:pPr>
            <w:r w:rsidRPr="00A82E8D">
              <w:rPr>
                <w:b/>
                <w:bCs/>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прочим</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77,1</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718,2</w:t>
            </w:r>
          </w:p>
        </w:tc>
        <w:tc>
          <w:tcPr>
            <w:tcW w:w="1063" w:type="dxa"/>
            <w:noWrap/>
            <w:vAlign w:val="center"/>
            <w:hideMark/>
          </w:tcPr>
          <w:p w:rsidR="002336D4" w:rsidRPr="00A82E8D" w:rsidRDefault="002336D4" w:rsidP="002336D4">
            <w:pPr>
              <w:jc w:val="center"/>
              <w:rPr>
                <w:szCs w:val="24"/>
              </w:rPr>
            </w:pPr>
            <w:r w:rsidRPr="00A82E8D">
              <w:rPr>
                <w:szCs w:val="24"/>
              </w:rPr>
              <w:t>166,5</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Норма расхода топлива - дрова, уголь</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кг у.т./Гкал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213,76</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Норма расхода топлива - щепа</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кг у.т./Гкал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190,5</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Норма расхода топлива - газ</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кг у.т./Гкал</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155,3</w:t>
            </w:r>
          </w:p>
        </w:tc>
        <w:tc>
          <w:tcPr>
            <w:tcW w:w="1205" w:type="dxa"/>
            <w:noWrap/>
            <w:vAlign w:val="center"/>
            <w:hideMark/>
          </w:tcPr>
          <w:p w:rsidR="002336D4" w:rsidRPr="00A82E8D" w:rsidRDefault="002336D4" w:rsidP="002336D4">
            <w:pPr>
              <w:jc w:val="center"/>
              <w:rPr>
                <w:szCs w:val="24"/>
              </w:rPr>
            </w:pPr>
            <w:r w:rsidRPr="00A82E8D">
              <w:rPr>
                <w:szCs w:val="24"/>
              </w:rPr>
              <w:t>155,3</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Расходы, связанные с производством и реализацией продукции (услуг), всего</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21322,39</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21019,2</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16738,9</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11801,7</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Расходы на сырье и материалы</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302,72</w:t>
            </w:r>
          </w:p>
        </w:tc>
        <w:tc>
          <w:tcPr>
            <w:tcW w:w="1155" w:type="dxa"/>
            <w:noWrap/>
            <w:vAlign w:val="center"/>
            <w:hideMark/>
          </w:tcPr>
          <w:p w:rsidR="002336D4" w:rsidRPr="00A82E8D" w:rsidRDefault="002336D4" w:rsidP="002336D4">
            <w:pPr>
              <w:jc w:val="center"/>
              <w:rPr>
                <w:b/>
                <w:bCs/>
                <w:szCs w:val="24"/>
              </w:rPr>
            </w:pPr>
            <w:r w:rsidRPr="00A82E8D">
              <w:rPr>
                <w:b/>
                <w:bCs/>
                <w:szCs w:val="24"/>
              </w:rPr>
              <w:t>302,72</w:t>
            </w:r>
          </w:p>
        </w:tc>
        <w:tc>
          <w:tcPr>
            <w:tcW w:w="1063" w:type="dxa"/>
            <w:noWrap/>
            <w:vAlign w:val="center"/>
            <w:hideMark/>
          </w:tcPr>
          <w:p w:rsidR="002336D4" w:rsidRPr="00A82E8D" w:rsidRDefault="002336D4" w:rsidP="002336D4">
            <w:pPr>
              <w:jc w:val="center"/>
              <w:rPr>
                <w:b/>
                <w:bCs/>
                <w:szCs w:val="24"/>
              </w:rPr>
            </w:pPr>
            <w:r w:rsidRPr="00A82E8D">
              <w:rPr>
                <w:b/>
                <w:bCs/>
                <w:szCs w:val="24"/>
              </w:rPr>
              <w:t>302,72</w:t>
            </w:r>
          </w:p>
        </w:tc>
        <w:tc>
          <w:tcPr>
            <w:tcW w:w="1205" w:type="dxa"/>
            <w:noWrap/>
            <w:vAlign w:val="center"/>
            <w:hideMark/>
          </w:tcPr>
          <w:p w:rsidR="002336D4" w:rsidRPr="00A82E8D" w:rsidRDefault="002336D4" w:rsidP="002336D4">
            <w:pPr>
              <w:jc w:val="center"/>
              <w:rPr>
                <w:b/>
                <w:bCs/>
                <w:szCs w:val="24"/>
              </w:rPr>
            </w:pPr>
            <w:r w:rsidRPr="00A82E8D">
              <w:rPr>
                <w:b/>
                <w:bCs/>
                <w:szCs w:val="24"/>
              </w:rPr>
              <w:t>302,72</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в т.ч. ремонт</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153,0</w:t>
            </w:r>
          </w:p>
        </w:tc>
        <w:tc>
          <w:tcPr>
            <w:tcW w:w="1155" w:type="dxa"/>
            <w:noWrap/>
            <w:vAlign w:val="center"/>
            <w:hideMark/>
          </w:tcPr>
          <w:p w:rsidR="002336D4" w:rsidRPr="00A82E8D" w:rsidRDefault="002336D4" w:rsidP="002336D4">
            <w:pPr>
              <w:jc w:val="center"/>
              <w:rPr>
                <w:szCs w:val="24"/>
              </w:rPr>
            </w:pPr>
            <w:r w:rsidRPr="00A82E8D">
              <w:rPr>
                <w:szCs w:val="24"/>
              </w:rPr>
              <w:t>153,0</w:t>
            </w:r>
          </w:p>
        </w:tc>
        <w:tc>
          <w:tcPr>
            <w:tcW w:w="1063" w:type="dxa"/>
            <w:noWrap/>
            <w:vAlign w:val="center"/>
            <w:hideMark/>
          </w:tcPr>
          <w:p w:rsidR="002336D4" w:rsidRPr="00A82E8D" w:rsidRDefault="002336D4" w:rsidP="002336D4">
            <w:pPr>
              <w:jc w:val="center"/>
              <w:rPr>
                <w:szCs w:val="24"/>
              </w:rPr>
            </w:pPr>
            <w:r w:rsidRPr="00A82E8D">
              <w:rPr>
                <w:szCs w:val="24"/>
              </w:rPr>
              <w:t>153,0</w:t>
            </w:r>
          </w:p>
        </w:tc>
        <w:tc>
          <w:tcPr>
            <w:tcW w:w="1205" w:type="dxa"/>
            <w:noWrap/>
            <w:vAlign w:val="center"/>
            <w:hideMark/>
          </w:tcPr>
          <w:p w:rsidR="002336D4" w:rsidRPr="00A82E8D" w:rsidRDefault="002336D4" w:rsidP="002336D4">
            <w:pPr>
              <w:jc w:val="center"/>
              <w:rPr>
                <w:szCs w:val="24"/>
              </w:rPr>
            </w:pPr>
            <w:r w:rsidRPr="00A82E8D">
              <w:rPr>
                <w:szCs w:val="24"/>
              </w:rPr>
              <w:t>153,0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 хозяйственный инвентарь</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149,7</w:t>
            </w:r>
          </w:p>
        </w:tc>
        <w:tc>
          <w:tcPr>
            <w:tcW w:w="1155" w:type="dxa"/>
            <w:noWrap/>
            <w:vAlign w:val="center"/>
            <w:hideMark/>
          </w:tcPr>
          <w:p w:rsidR="002336D4" w:rsidRPr="00A82E8D" w:rsidRDefault="002336D4" w:rsidP="002336D4">
            <w:pPr>
              <w:jc w:val="center"/>
              <w:rPr>
                <w:szCs w:val="24"/>
              </w:rPr>
            </w:pPr>
            <w:r w:rsidRPr="00A82E8D">
              <w:rPr>
                <w:szCs w:val="24"/>
              </w:rPr>
              <w:t>149,7</w:t>
            </w:r>
          </w:p>
        </w:tc>
        <w:tc>
          <w:tcPr>
            <w:tcW w:w="1063" w:type="dxa"/>
            <w:noWrap/>
            <w:vAlign w:val="center"/>
            <w:hideMark/>
          </w:tcPr>
          <w:p w:rsidR="002336D4" w:rsidRPr="00A82E8D" w:rsidRDefault="002336D4" w:rsidP="002336D4">
            <w:pPr>
              <w:jc w:val="center"/>
              <w:rPr>
                <w:szCs w:val="24"/>
              </w:rPr>
            </w:pPr>
            <w:r w:rsidRPr="00A82E8D">
              <w:rPr>
                <w:szCs w:val="24"/>
              </w:rPr>
              <w:t>149,7</w:t>
            </w:r>
          </w:p>
        </w:tc>
        <w:tc>
          <w:tcPr>
            <w:tcW w:w="1205" w:type="dxa"/>
            <w:noWrap/>
            <w:vAlign w:val="center"/>
            <w:hideMark/>
          </w:tcPr>
          <w:p w:rsidR="002336D4" w:rsidRPr="00A82E8D" w:rsidRDefault="002336D4" w:rsidP="002336D4">
            <w:pPr>
              <w:jc w:val="center"/>
              <w:rPr>
                <w:szCs w:val="24"/>
              </w:rPr>
            </w:pPr>
            <w:r w:rsidRPr="00A82E8D">
              <w:rPr>
                <w:szCs w:val="24"/>
              </w:rPr>
              <w:t>149,7</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Оплата труда</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vAlign w:val="center"/>
            <w:hideMark/>
          </w:tcPr>
          <w:p w:rsidR="002336D4" w:rsidRPr="00A82E8D" w:rsidRDefault="002336D4" w:rsidP="002336D4">
            <w:pPr>
              <w:jc w:val="center"/>
              <w:rPr>
                <w:b/>
                <w:bCs/>
                <w:szCs w:val="24"/>
              </w:rPr>
            </w:pPr>
            <w:r w:rsidRPr="00A82E8D">
              <w:rPr>
                <w:b/>
                <w:bCs/>
                <w:szCs w:val="24"/>
              </w:rPr>
              <w:t>8669,82</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7461,8</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1807,5</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1807,5</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основных рабочих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6596,69</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5654,3</w:t>
            </w:r>
          </w:p>
        </w:tc>
        <w:tc>
          <w:tcPr>
            <w:tcW w:w="1063" w:type="dxa"/>
            <w:noWrap/>
            <w:vAlign w:val="center"/>
            <w:hideMark/>
          </w:tcPr>
          <w:p w:rsidR="002336D4" w:rsidRPr="00A82E8D" w:rsidRDefault="002336D4" w:rsidP="002336D4">
            <w:pPr>
              <w:jc w:val="center"/>
              <w:rPr>
                <w:b/>
                <w:bCs/>
                <w:szCs w:val="24"/>
              </w:rPr>
            </w:pPr>
            <w:r w:rsidRPr="00A82E8D">
              <w:rPr>
                <w:b/>
                <w:bCs/>
                <w:szCs w:val="24"/>
              </w:rPr>
              <w:t> </w:t>
            </w:r>
          </w:p>
        </w:tc>
        <w:tc>
          <w:tcPr>
            <w:tcW w:w="1205" w:type="dxa"/>
            <w:noWrap/>
            <w:vAlign w:val="center"/>
            <w:hideMark/>
          </w:tcPr>
          <w:p w:rsidR="002336D4" w:rsidRPr="00A82E8D" w:rsidRDefault="002336D4" w:rsidP="002336D4">
            <w:pPr>
              <w:jc w:val="center"/>
              <w:rPr>
                <w:b/>
                <w:bCs/>
                <w:szCs w:val="24"/>
              </w:rPr>
            </w:pPr>
            <w:r w:rsidRPr="00A82E8D">
              <w:rPr>
                <w:b/>
                <w:bCs/>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численность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чел.</w:t>
            </w:r>
          </w:p>
        </w:tc>
        <w:tc>
          <w:tcPr>
            <w:tcW w:w="1329" w:type="dxa"/>
            <w:noWrap/>
            <w:vAlign w:val="center"/>
            <w:hideMark/>
          </w:tcPr>
          <w:p w:rsidR="002336D4" w:rsidRPr="00A82E8D" w:rsidRDefault="002336D4" w:rsidP="002336D4">
            <w:pPr>
              <w:jc w:val="center"/>
              <w:rPr>
                <w:szCs w:val="24"/>
              </w:rPr>
            </w:pPr>
            <w:r w:rsidRPr="00A82E8D">
              <w:rPr>
                <w:szCs w:val="24"/>
              </w:rPr>
              <w:t>28,0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24</w:t>
            </w:r>
          </w:p>
        </w:tc>
        <w:tc>
          <w:tcPr>
            <w:tcW w:w="1063" w:type="dxa"/>
            <w:noWrap/>
            <w:vAlign w:val="center"/>
            <w:hideMark/>
          </w:tcPr>
          <w:p w:rsidR="002336D4" w:rsidRPr="00A82E8D" w:rsidRDefault="002336D4" w:rsidP="002336D4">
            <w:pPr>
              <w:jc w:val="center"/>
              <w:rPr>
                <w:szCs w:val="24"/>
              </w:rPr>
            </w:pPr>
            <w:r w:rsidRPr="00A82E8D">
              <w:rPr>
                <w:szCs w:val="24"/>
              </w:rPr>
              <w:t>0</w:t>
            </w:r>
          </w:p>
        </w:tc>
        <w:tc>
          <w:tcPr>
            <w:tcW w:w="1205" w:type="dxa"/>
            <w:noWrap/>
            <w:vAlign w:val="center"/>
            <w:hideMark/>
          </w:tcPr>
          <w:p w:rsidR="002336D4" w:rsidRPr="00A82E8D" w:rsidRDefault="002336D4" w:rsidP="002336D4">
            <w:pPr>
              <w:jc w:val="center"/>
              <w:rPr>
                <w:szCs w:val="24"/>
              </w:rPr>
            </w:pPr>
            <w:r w:rsidRPr="00A82E8D">
              <w:rPr>
                <w:szCs w:val="24"/>
              </w:rPr>
              <w:t>0</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средняя заработная плата 1 </w:t>
            </w:r>
            <w:r w:rsidRPr="00A82E8D">
              <w:rPr>
                <w:iCs/>
                <w:color w:val="000000"/>
                <w:szCs w:val="24"/>
              </w:rPr>
              <w:lastRenderedPageBreak/>
              <w:t xml:space="preserve">работника в месяц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szCs w:val="24"/>
              </w:rPr>
            </w:pPr>
            <w:r w:rsidRPr="00A82E8D">
              <w:rPr>
                <w:szCs w:val="24"/>
              </w:rPr>
              <w:t>19633,00</w:t>
            </w:r>
          </w:p>
        </w:tc>
        <w:tc>
          <w:tcPr>
            <w:tcW w:w="1155" w:type="dxa"/>
            <w:noWrap/>
            <w:vAlign w:val="center"/>
            <w:hideMark/>
          </w:tcPr>
          <w:p w:rsidR="002336D4" w:rsidRPr="00A82E8D" w:rsidRDefault="002336D4" w:rsidP="002336D4">
            <w:pPr>
              <w:jc w:val="center"/>
              <w:rPr>
                <w:szCs w:val="24"/>
              </w:rPr>
            </w:pPr>
            <w:r w:rsidRPr="00A82E8D">
              <w:rPr>
                <w:szCs w:val="24"/>
              </w:rPr>
              <w:t>19633,00</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lastRenderedPageBreak/>
              <w:t xml:space="preserve"> ремонтного персонала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453,15</w:t>
            </w:r>
          </w:p>
        </w:tc>
        <w:tc>
          <w:tcPr>
            <w:tcW w:w="1155" w:type="dxa"/>
            <w:noWrap/>
            <w:vAlign w:val="center"/>
            <w:hideMark/>
          </w:tcPr>
          <w:p w:rsidR="002336D4" w:rsidRPr="00A82E8D" w:rsidRDefault="002336D4" w:rsidP="002336D4">
            <w:pPr>
              <w:jc w:val="center"/>
              <w:rPr>
                <w:b/>
                <w:bCs/>
                <w:szCs w:val="24"/>
              </w:rPr>
            </w:pPr>
            <w:r w:rsidRPr="00A82E8D">
              <w:rPr>
                <w:b/>
                <w:bCs/>
                <w:szCs w:val="24"/>
              </w:rPr>
              <w:t>389,81</w:t>
            </w:r>
          </w:p>
        </w:tc>
        <w:tc>
          <w:tcPr>
            <w:tcW w:w="1063" w:type="dxa"/>
            <w:noWrap/>
            <w:vAlign w:val="center"/>
            <w:hideMark/>
          </w:tcPr>
          <w:p w:rsidR="002336D4" w:rsidRPr="00A82E8D" w:rsidRDefault="002336D4" w:rsidP="002336D4">
            <w:pPr>
              <w:jc w:val="center"/>
              <w:rPr>
                <w:b/>
                <w:bCs/>
                <w:szCs w:val="24"/>
              </w:rPr>
            </w:pPr>
            <w:r w:rsidRPr="00A82E8D">
              <w:rPr>
                <w:b/>
                <w:bCs/>
                <w:szCs w:val="24"/>
              </w:rPr>
              <w:t>389,81</w:t>
            </w:r>
          </w:p>
        </w:tc>
        <w:tc>
          <w:tcPr>
            <w:tcW w:w="1205" w:type="dxa"/>
            <w:noWrap/>
            <w:vAlign w:val="center"/>
            <w:hideMark/>
          </w:tcPr>
          <w:p w:rsidR="002336D4" w:rsidRPr="00A82E8D" w:rsidRDefault="002336D4" w:rsidP="002336D4">
            <w:pPr>
              <w:jc w:val="center"/>
              <w:rPr>
                <w:b/>
                <w:bCs/>
                <w:szCs w:val="24"/>
              </w:rPr>
            </w:pPr>
            <w:r w:rsidRPr="00A82E8D">
              <w:rPr>
                <w:b/>
                <w:bCs/>
                <w:szCs w:val="24"/>
              </w:rPr>
              <w:t>389,81</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численность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чел.</w:t>
            </w:r>
          </w:p>
        </w:tc>
        <w:tc>
          <w:tcPr>
            <w:tcW w:w="1329" w:type="dxa"/>
            <w:noWrap/>
            <w:vAlign w:val="center"/>
            <w:hideMark/>
          </w:tcPr>
          <w:p w:rsidR="002336D4" w:rsidRPr="00A82E8D" w:rsidRDefault="002336D4" w:rsidP="002336D4">
            <w:pPr>
              <w:jc w:val="center"/>
              <w:rPr>
                <w:szCs w:val="24"/>
              </w:rPr>
            </w:pPr>
            <w:r w:rsidRPr="00A82E8D">
              <w:rPr>
                <w:szCs w:val="24"/>
              </w:rPr>
              <w:t>2,3</w:t>
            </w:r>
          </w:p>
        </w:tc>
        <w:tc>
          <w:tcPr>
            <w:tcW w:w="1155" w:type="dxa"/>
            <w:noWrap/>
            <w:vAlign w:val="center"/>
            <w:hideMark/>
          </w:tcPr>
          <w:p w:rsidR="002336D4" w:rsidRPr="00A82E8D" w:rsidRDefault="002336D4" w:rsidP="002336D4">
            <w:pPr>
              <w:jc w:val="center"/>
              <w:rPr>
                <w:szCs w:val="24"/>
              </w:rPr>
            </w:pPr>
            <w:r w:rsidRPr="00A82E8D">
              <w:rPr>
                <w:szCs w:val="24"/>
              </w:rPr>
              <w:t>2,0</w:t>
            </w:r>
          </w:p>
        </w:tc>
        <w:tc>
          <w:tcPr>
            <w:tcW w:w="1063" w:type="dxa"/>
            <w:noWrap/>
            <w:vAlign w:val="center"/>
            <w:hideMark/>
          </w:tcPr>
          <w:p w:rsidR="002336D4" w:rsidRPr="00A82E8D" w:rsidRDefault="002336D4" w:rsidP="002336D4">
            <w:pPr>
              <w:jc w:val="center"/>
              <w:rPr>
                <w:szCs w:val="24"/>
              </w:rPr>
            </w:pPr>
            <w:r w:rsidRPr="00A82E8D">
              <w:rPr>
                <w:szCs w:val="24"/>
              </w:rPr>
              <w:t>2,0</w:t>
            </w:r>
          </w:p>
        </w:tc>
        <w:tc>
          <w:tcPr>
            <w:tcW w:w="1205" w:type="dxa"/>
            <w:noWrap/>
            <w:vAlign w:val="center"/>
            <w:hideMark/>
          </w:tcPr>
          <w:p w:rsidR="002336D4" w:rsidRPr="00A82E8D" w:rsidRDefault="002336D4" w:rsidP="002336D4">
            <w:pPr>
              <w:jc w:val="center"/>
              <w:rPr>
                <w:szCs w:val="24"/>
              </w:rPr>
            </w:pPr>
            <w:r w:rsidRPr="00A82E8D">
              <w:rPr>
                <w:szCs w:val="24"/>
              </w:rPr>
              <w:t>2,0</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szCs w:val="24"/>
              </w:rPr>
            </w:pPr>
            <w:r w:rsidRPr="00A82E8D">
              <w:rPr>
                <w:szCs w:val="24"/>
              </w:rPr>
              <w:t>16242,00</w:t>
            </w:r>
          </w:p>
        </w:tc>
        <w:tc>
          <w:tcPr>
            <w:tcW w:w="1155" w:type="dxa"/>
            <w:noWrap/>
            <w:vAlign w:val="center"/>
            <w:hideMark/>
          </w:tcPr>
          <w:p w:rsidR="002336D4" w:rsidRPr="00A82E8D" w:rsidRDefault="002336D4" w:rsidP="002336D4">
            <w:pPr>
              <w:jc w:val="center"/>
              <w:rPr>
                <w:szCs w:val="24"/>
              </w:rPr>
            </w:pPr>
            <w:r w:rsidRPr="00A82E8D">
              <w:rPr>
                <w:szCs w:val="24"/>
              </w:rPr>
              <w:t>16242,00</w:t>
            </w:r>
          </w:p>
        </w:tc>
        <w:tc>
          <w:tcPr>
            <w:tcW w:w="1063" w:type="dxa"/>
            <w:noWrap/>
            <w:vAlign w:val="center"/>
            <w:hideMark/>
          </w:tcPr>
          <w:p w:rsidR="002336D4" w:rsidRPr="00A82E8D" w:rsidRDefault="002336D4" w:rsidP="002336D4">
            <w:pPr>
              <w:jc w:val="center"/>
              <w:rPr>
                <w:szCs w:val="24"/>
              </w:rPr>
            </w:pPr>
            <w:r w:rsidRPr="00A82E8D">
              <w:rPr>
                <w:szCs w:val="24"/>
              </w:rPr>
              <w:t>16242,00</w:t>
            </w:r>
          </w:p>
        </w:tc>
        <w:tc>
          <w:tcPr>
            <w:tcW w:w="1205" w:type="dxa"/>
            <w:noWrap/>
            <w:vAlign w:val="center"/>
            <w:hideMark/>
          </w:tcPr>
          <w:p w:rsidR="002336D4" w:rsidRPr="00A82E8D" w:rsidRDefault="002336D4" w:rsidP="002336D4">
            <w:pPr>
              <w:jc w:val="center"/>
              <w:rPr>
                <w:szCs w:val="24"/>
              </w:rPr>
            </w:pPr>
            <w:r w:rsidRPr="00A82E8D">
              <w:rPr>
                <w:szCs w:val="24"/>
              </w:rPr>
              <w:t>16242,00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цехового персонала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264,87</w:t>
            </w:r>
          </w:p>
        </w:tc>
        <w:tc>
          <w:tcPr>
            <w:tcW w:w="1155" w:type="dxa"/>
            <w:noWrap/>
            <w:vAlign w:val="center"/>
            <w:hideMark/>
          </w:tcPr>
          <w:p w:rsidR="002336D4" w:rsidRPr="00A82E8D" w:rsidRDefault="002336D4" w:rsidP="002336D4">
            <w:pPr>
              <w:jc w:val="center"/>
              <w:rPr>
                <w:b/>
                <w:bCs/>
                <w:szCs w:val="24"/>
              </w:rPr>
            </w:pPr>
            <w:r w:rsidRPr="00A82E8D">
              <w:rPr>
                <w:b/>
                <w:bCs/>
                <w:szCs w:val="24"/>
              </w:rPr>
              <w:t>203,43</w:t>
            </w:r>
          </w:p>
        </w:tc>
        <w:tc>
          <w:tcPr>
            <w:tcW w:w="1063" w:type="dxa"/>
            <w:noWrap/>
            <w:vAlign w:val="center"/>
            <w:hideMark/>
          </w:tcPr>
          <w:p w:rsidR="002336D4" w:rsidRPr="00A82E8D" w:rsidRDefault="002336D4" w:rsidP="002336D4">
            <w:pPr>
              <w:jc w:val="center"/>
              <w:rPr>
                <w:b/>
                <w:bCs/>
                <w:szCs w:val="24"/>
              </w:rPr>
            </w:pPr>
            <w:r w:rsidRPr="00A82E8D">
              <w:rPr>
                <w:b/>
                <w:bCs/>
                <w:szCs w:val="24"/>
              </w:rPr>
              <w:t>203,43</w:t>
            </w:r>
          </w:p>
        </w:tc>
        <w:tc>
          <w:tcPr>
            <w:tcW w:w="1205" w:type="dxa"/>
            <w:noWrap/>
            <w:vAlign w:val="center"/>
            <w:hideMark/>
          </w:tcPr>
          <w:p w:rsidR="002336D4" w:rsidRPr="00A82E8D" w:rsidRDefault="002336D4" w:rsidP="002336D4">
            <w:pPr>
              <w:jc w:val="center"/>
              <w:rPr>
                <w:b/>
                <w:bCs/>
                <w:szCs w:val="24"/>
              </w:rPr>
            </w:pPr>
            <w:r w:rsidRPr="00A82E8D">
              <w:rPr>
                <w:b/>
                <w:bCs/>
                <w:szCs w:val="24"/>
              </w:rPr>
              <w:t>203,43</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численность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чел.</w:t>
            </w:r>
          </w:p>
        </w:tc>
        <w:tc>
          <w:tcPr>
            <w:tcW w:w="1329" w:type="dxa"/>
            <w:noWrap/>
            <w:vAlign w:val="center"/>
            <w:hideMark/>
          </w:tcPr>
          <w:p w:rsidR="002336D4" w:rsidRPr="00A82E8D" w:rsidRDefault="002336D4" w:rsidP="002336D4">
            <w:pPr>
              <w:jc w:val="center"/>
              <w:rPr>
                <w:szCs w:val="24"/>
              </w:rPr>
            </w:pPr>
            <w:r w:rsidRPr="00A82E8D">
              <w:rPr>
                <w:szCs w:val="24"/>
              </w:rPr>
              <w:t>1,3</w:t>
            </w:r>
          </w:p>
        </w:tc>
        <w:tc>
          <w:tcPr>
            <w:tcW w:w="1155" w:type="dxa"/>
            <w:noWrap/>
            <w:vAlign w:val="center"/>
            <w:hideMark/>
          </w:tcPr>
          <w:p w:rsidR="002336D4" w:rsidRPr="00A82E8D" w:rsidRDefault="002336D4" w:rsidP="002336D4">
            <w:pPr>
              <w:jc w:val="center"/>
              <w:rPr>
                <w:szCs w:val="24"/>
              </w:rPr>
            </w:pPr>
            <w:r w:rsidRPr="00A82E8D">
              <w:rPr>
                <w:szCs w:val="24"/>
              </w:rPr>
              <w:t>1,0</w:t>
            </w:r>
          </w:p>
        </w:tc>
        <w:tc>
          <w:tcPr>
            <w:tcW w:w="1063" w:type="dxa"/>
            <w:noWrap/>
            <w:vAlign w:val="center"/>
            <w:hideMark/>
          </w:tcPr>
          <w:p w:rsidR="002336D4" w:rsidRPr="00A82E8D" w:rsidRDefault="002336D4" w:rsidP="002336D4">
            <w:pPr>
              <w:jc w:val="center"/>
              <w:rPr>
                <w:szCs w:val="24"/>
              </w:rPr>
            </w:pPr>
            <w:r w:rsidRPr="00A82E8D">
              <w:rPr>
                <w:szCs w:val="24"/>
              </w:rPr>
              <w:t>1,0</w:t>
            </w:r>
          </w:p>
        </w:tc>
        <w:tc>
          <w:tcPr>
            <w:tcW w:w="1205" w:type="dxa"/>
            <w:noWrap/>
            <w:vAlign w:val="center"/>
            <w:hideMark/>
          </w:tcPr>
          <w:p w:rsidR="002336D4" w:rsidRPr="00A82E8D" w:rsidRDefault="002336D4" w:rsidP="002336D4">
            <w:pPr>
              <w:jc w:val="center"/>
              <w:rPr>
                <w:szCs w:val="24"/>
              </w:rPr>
            </w:pPr>
            <w:r w:rsidRPr="00A82E8D">
              <w:rPr>
                <w:szCs w:val="24"/>
              </w:rPr>
              <w:t>1,0</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szCs w:val="24"/>
              </w:rPr>
            </w:pPr>
            <w:r w:rsidRPr="00A82E8D">
              <w:rPr>
                <w:szCs w:val="24"/>
              </w:rPr>
              <w:t>16952,57</w:t>
            </w:r>
          </w:p>
        </w:tc>
        <w:tc>
          <w:tcPr>
            <w:tcW w:w="1155" w:type="dxa"/>
            <w:noWrap/>
            <w:vAlign w:val="center"/>
            <w:hideMark/>
          </w:tcPr>
          <w:p w:rsidR="002336D4" w:rsidRPr="00A82E8D" w:rsidRDefault="002336D4" w:rsidP="002336D4">
            <w:pPr>
              <w:jc w:val="center"/>
              <w:rPr>
                <w:szCs w:val="24"/>
              </w:rPr>
            </w:pPr>
            <w:r w:rsidRPr="00A82E8D">
              <w:rPr>
                <w:szCs w:val="24"/>
              </w:rPr>
              <w:t>16952,57</w:t>
            </w:r>
          </w:p>
        </w:tc>
        <w:tc>
          <w:tcPr>
            <w:tcW w:w="1063" w:type="dxa"/>
            <w:noWrap/>
            <w:vAlign w:val="center"/>
            <w:hideMark/>
          </w:tcPr>
          <w:p w:rsidR="002336D4" w:rsidRPr="00A82E8D" w:rsidRDefault="002336D4" w:rsidP="002336D4">
            <w:pPr>
              <w:jc w:val="center"/>
              <w:rPr>
                <w:szCs w:val="24"/>
              </w:rPr>
            </w:pPr>
            <w:r w:rsidRPr="00A82E8D">
              <w:rPr>
                <w:szCs w:val="24"/>
              </w:rPr>
              <w:t>16952,57</w:t>
            </w:r>
          </w:p>
        </w:tc>
        <w:tc>
          <w:tcPr>
            <w:tcW w:w="1205" w:type="dxa"/>
            <w:noWrap/>
            <w:vAlign w:val="center"/>
            <w:hideMark/>
          </w:tcPr>
          <w:p w:rsidR="002336D4" w:rsidRPr="00A82E8D" w:rsidRDefault="002336D4" w:rsidP="002336D4">
            <w:pPr>
              <w:jc w:val="center"/>
              <w:rPr>
                <w:szCs w:val="24"/>
              </w:rPr>
            </w:pPr>
            <w:r w:rsidRPr="00A82E8D">
              <w:rPr>
                <w:szCs w:val="24"/>
              </w:rPr>
              <w:t>16952,57</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Административно-управленческий персонал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1355,11</w:t>
            </w:r>
          </w:p>
        </w:tc>
        <w:tc>
          <w:tcPr>
            <w:tcW w:w="1155" w:type="dxa"/>
            <w:noWrap/>
            <w:vAlign w:val="center"/>
            <w:hideMark/>
          </w:tcPr>
          <w:p w:rsidR="002336D4" w:rsidRPr="00A82E8D" w:rsidRDefault="002336D4" w:rsidP="002336D4">
            <w:pPr>
              <w:jc w:val="center"/>
              <w:rPr>
                <w:b/>
                <w:bCs/>
                <w:szCs w:val="24"/>
              </w:rPr>
            </w:pPr>
            <w:r w:rsidRPr="00A82E8D">
              <w:rPr>
                <w:b/>
                <w:bCs/>
                <w:szCs w:val="24"/>
              </w:rPr>
              <w:t>1214,25</w:t>
            </w:r>
          </w:p>
        </w:tc>
        <w:tc>
          <w:tcPr>
            <w:tcW w:w="1063" w:type="dxa"/>
            <w:noWrap/>
            <w:vAlign w:val="center"/>
            <w:hideMark/>
          </w:tcPr>
          <w:p w:rsidR="002336D4" w:rsidRPr="00A82E8D" w:rsidRDefault="002336D4" w:rsidP="002336D4">
            <w:pPr>
              <w:jc w:val="center"/>
              <w:rPr>
                <w:b/>
                <w:bCs/>
                <w:szCs w:val="24"/>
              </w:rPr>
            </w:pPr>
            <w:r w:rsidRPr="00A82E8D">
              <w:rPr>
                <w:b/>
                <w:bCs/>
                <w:szCs w:val="24"/>
              </w:rPr>
              <w:t>1214,25</w:t>
            </w:r>
          </w:p>
        </w:tc>
        <w:tc>
          <w:tcPr>
            <w:tcW w:w="1205" w:type="dxa"/>
            <w:noWrap/>
            <w:vAlign w:val="center"/>
            <w:hideMark/>
          </w:tcPr>
          <w:p w:rsidR="002336D4" w:rsidRPr="00A82E8D" w:rsidRDefault="002336D4" w:rsidP="002336D4">
            <w:pPr>
              <w:jc w:val="center"/>
              <w:rPr>
                <w:b/>
                <w:bCs/>
                <w:szCs w:val="24"/>
              </w:rPr>
            </w:pPr>
            <w:r w:rsidRPr="00A82E8D">
              <w:rPr>
                <w:b/>
                <w:bCs/>
                <w:szCs w:val="24"/>
              </w:rPr>
              <w:t>1214,25</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численность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чел.</w:t>
            </w:r>
          </w:p>
        </w:tc>
        <w:tc>
          <w:tcPr>
            <w:tcW w:w="1329" w:type="dxa"/>
            <w:noWrap/>
            <w:vAlign w:val="center"/>
            <w:hideMark/>
          </w:tcPr>
          <w:p w:rsidR="002336D4" w:rsidRPr="00A82E8D" w:rsidRDefault="002336D4" w:rsidP="002336D4">
            <w:pPr>
              <w:jc w:val="center"/>
              <w:rPr>
                <w:szCs w:val="24"/>
              </w:rPr>
            </w:pPr>
            <w:r w:rsidRPr="00A82E8D">
              <w:rPr>
                <w:szCs w:val="24"/>
              </w:rPr>
              <w:t>5,58</w:t>
            </w:r>
          </w:p>
        </w:tc>
        <w:tc>
          <w:tcPr>
            <w:tcW w:w="1155" w:type="dxa"/>
            <w:noWrap/>
            <w:vAlign w:val="center"/>
            <w:hideMark/>
          </w:tcPr>
          <w:p w:rsidR="002336D4" w:rsidRPr="00A82E8D" w:rsidRDefault="002336D4" w:rsidP="002336D4">
            <w:pPr>
              <w:jc w:val="center"/>
              <w:rPr>
                <w:szCs w:val="24"/>
              </w:rPr>
            </w:pPr>
            <w:r w:rsidRPr="00A82E8D">
              <w:rPr>
                <w:szCs w:val="24"/>
              </w:rPr>
              <w:t>5,00</w:t>
            </w:r>
          </w:p>
        </w:tc>
        <w:tc>
          <w:tcPr>
            <w:tcW w:w="1063" w:type="dxa"/>
            <w:noWrap/>
            <w:vAlign w:val="center"/>
            <w:hideMark/>
          </w:tcPr>
          <w:p w:rsidR="002336D4" w:rsidRPr="00A82E8D" w:rsidRDefault="002336D4" w:rsidP="002336D4">
            <w:pPr>
              <w:jc w:val="center"/>
              <w:rPr>
                <w:szCs w:val="24"/>
              </w:rPr>
            </w:pPr>
            <w:r w:rsidRPr="00A82E8D">
              <w:rPr>
                <w:szCs w:val="24"/>
              </w:rPr>
              <w:t>5,00</w:t>
            </w:r>
          </w:p>
        </w:tc>
        <w:tc>
          <w:tcPr>
            <w:tcW w:w="1205" w:type="dxa"/>
            <w:noWrap/>
            <w:vAlign w:val="center"/>
            <w:hideMark/>
          </w:tcPr>
          <w:p w:rsidR="002336D4" w:rsidRPr="00A82E8D" w:rsidRDefault="002336D4" w:rsidP="002336D4">
            <w:pPr>
              <w:jc w:val="center"/>
              <w:rPr>
                <w:szCs w:val="24"/>
              </w:rPr>
            </w:pPr>
            <w:r w:rsidRPr="00A82E8D">
              <w:rPr>
                <w:szCs w:val="24"/>
              </w:rPr>
              <w:t>5,00</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средняя заработная плата 1 работника в месяц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szCs w:val="24"/>
              </w:rPr>
            </w:pPr>
            <w:r w:rsidRPr="00A82E8D">
              <w:rPr>
                <w:szCs w:val="24"/>
              </w:rPr>
              <w:t>20237,58</w:t>
            </w:r>
          </w:p>
        </w:tc>
        <w:tc>
          <w:tcPr>
            <w:tcW w:w="1155" w:type="dxa"/>
            <w:noWrap/>
            <w:vAlign w:val="center"/>
            <w:hideMark/>
          </w:tcPr>
          <w:p w:rsidR="002336D4" w:rsidRPr="00A82E8D" w:rsidRDefault="002336D4" w:rsidP="002336D4">
            <w:pPr>
              <w:jc w:val="center"/>
              <w:rPr>
                <w:szCs w:val="24"/>
              </w:rPr>
            </w:pPr>
            <w:r w:rsidRPr="00A82E8D">
              <w:rPr>
                <w:szCs w:val="24"/>
              </w:rPr>
              <w:t>20237,58</w:t>
            </w:r>
          </w:p>
        </w:tc>
        <w:tc>
          <w:tcPr>
            <w:tcW w:w="1063" w:type="dxa"/>
            <w:noWrap/>
            <w:vAlign w:val="center"/>
            <w:hideMark/>
          </w:tcPr>
          <w:p w:rsidR="002336D4" w:rsidRPr="00A82E8D" w:rsidRDefault="002336D4" w:rsidP="002336D4">
            <w:pPr>
              <w:jc w:val="center"/>
              <w:rPr>
                <w:szCs w:val="24"/>
              </w:rPr>
            </w:pPr>
            <w:r w:rsidRPr="00A82E8D">
              <w:rPr>
                <w:szCs w:val="24"/>
              </w:rPr>
              <w:t>20237,58</w:t>
            </w:r>
          </w:p>
        </w:tc>
        <w:tc>
          <w:tcPr>
            <w:tcW w:w="1205" w:type="dxa"/>
            <w:noWrap/>
            <w:vAlign w:val="center"/>
            <w:hideMark/>
          </w:tcPr>
          <w:p w:rsidR="002336D4" w:rsidRPr="00A82E8D" w:rsidRDefault="002336D4" w:rsidP="002336D4">
            <w:pPr>
              <w:jc w:val="center"/>
              <w:rPr>
                <w:szCs w:val="24"/>
              </w:rPr>
            </w:pPr>
            <w:r w:rsidRPr="00A82E8D">
              <w:rPr>
                <w:szCs w:val="24"/>
              </w:rPr>
              <w:t>20237,58</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Ремонт основных средств, выполняемый подрядным способом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Расходы на служебные командировки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1,85</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2,00</w:t>
            </w:r>
          </w:p>
        </w:tc>
        <w:tc>
          <w:tcPr>
            <w:tcW w:w="1063" w:type="dxa"/>
            <w:noWrap/>
            <w:vAlign w:val="center"/>
            <w:hideMark/>
          </w:tcPr>
          <w:p w:rsidR="002336D4" w:rsidRPr="00A82E8D" w:rsidRDefault="002336D4" w:rsidP="002336D4">
            <w:pPr>
              <w:jc w:val="center"/>
              <w:rPr>
                <w:szCs w:val="24"/>
              </w:rPr>
            </w:pPr>
            <w:r w:rsidRPr="00A82E8D">
              <w:rPr>
                <w:szCs w:val="24"/>
              </w:rPr>
              <w:t>2,00</w:t>
            </w:r>
          </w:p>
        </w:tc>
        <w:tc>
          <w:tcPr>
            <w:tcW w:w="1205" w:type="dxa"/>
            <w:noWrap/>
            <w:vAlign w:val="center"/>
            <w:hideMark/>
          </w:tcPr>
          <w:p w:rsidR="002336D4" w:rsidRPr="00A82E8D" w:rsidRDefault="002336D4" w:rsidP="002336D4">
            <w:pPr>
              <w:jc w:val="center"/>
              <w:rPr>
                <w:szCs w:val="24"/>
              </w:rPr>
            </w:pPr>
            <w:r w:rsidRPr="00A82E8D">
              <w:rPr>
                <w:szCs w:val="24"/>
              </w:rPr>
              <w:t>2,00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Расходы на обучение персонала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28,29</w:t>
            </w:r>
          </w:p>
        </w:tc>
        <w:tc>
          <w:tcPr>
            <w:tcW w:w="1155" w:type="dxa"/>
            <w:noWrap/>
            <w:vAlign w:val="center"/>
            <w:hideMark/>
          </w:tcPr>
          <w:p w:rsidR="002336D4" w:rsidRPr="00A82E8D" w:rsidRDefault="002336D4" w:rsidP="002336D4">
            <w:pPr>
              <w:jc w:val="center"/>
              <w:rPr>
                <w:b/>
                <w:bCs/>
                <w:szCs w:val="24"/>
              </w:rPr>
            </w:pPr>
            <w:r w:rsidRPr="00A82E8D">
              <w:rPr>
                <w:b/>
                <w:bCs/>
                <w:szCs w:val="24"/>
              </w:rPr>
              <w:t>28,29</w:t>
            </w:r>
          </w:p>
        </w:tc>
        <w:tc>
          <w:tcPr>
            <w:tcW w:w="1063" w:type="dxa"/>
            <w:noWrap/>
            <w:vAlign w:val="center"/>
            <w:hideMark/>
          </w:tcPr>
          <w:p w:rsidR="002336D4" w:rsidRPr="00A82E8D" w:rsidRDefault="002336D4" w:rsidP="002336D4">
            <w:pPr>
              <w:jc w:val="center"/>
              <w:rPr>
                <w:b/>
                <w:bCs/>
                <w:szCs w:val="24"/>
              </w:rPr>
            </w:pPr>
            <w:r w:rsidRPr="00A82E8D">
              <w:rPr>
                <w:b/>
                <w:bCs/>
                <w:szCs w:val="24"/>
              </w:rPr>
              <w:t>28,29</w:t>
            </w:r>
          </w:p>
        </w:tc>
        <w:tc>
          <w:tcPr>
            <w:tcW w:w="1205" w:type="dxa"/>
            <w:noWrap/>
            <w:vAlign w:val="center"/>
            <w:hideMark/>
          </w:tcPr>
          <w:p w:rsidR="002336D4" w:rsidRPr="00A82E8D" w:rsidRDefault="002336D4" w:rsidP="002336D4">
            <w:pPr>
              <w:jc w:val="center"/>
              <w:rPr>
                <w:b/>
                <w:bCs/>
                <w:szCs w:val="24"/>
              </w:rPr>
            </w:pPr>
            <w:r w:rsidRPr="00A82E8D">
              <w:rPr>
                <w:b/>
                <w:bCs/>
                <w:szCs w:val="24"/>
              </w:rPr>
              <w:t>28,29</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Расходы на оплату иных работ и услуг, выполняемых по договорам с организациями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vAlign w:val="center"/>
            <w:hideMark/>
          </w:tcPr>
          <w:p w:rsidR="002336D4" w:rsidRPr="00A82E8D" w:rsidRDefault="002336D4" w:rsidP="002336D4">
            <w:pPr>
              <w:jc w:val="center"/>
              <w:rPr>
                <w:b/>
                <w:bCs/>
                <w:szCs w:val="24"/>
              </w:rPr>
            </w:pPr>
            <w:r w:rsidRPr="00A82E8D">
              <w:rPr>
                <w:b/>
                <w:bCs/>
                <w:szCs w:val="24"/>
              </w:rPr>
              <w:t>109,37</w:t>
            </w:r>
          </w:p>
        </w:tc>
        <w:tc>
          <w:tcPr>
            <w:tcW w:w="1155" w:type="dxa"/>
            <w:vAlign w:val="center"/>
            <w:hideMark/>
          </w:tcPr>
          <w:p w:rsidR="002336D4" w:rsidRPr="00A82E8D" w:rsidRDefault="002336D4" w:rsidP="002336D4">
            <w:pPr>
              <w:jc w:val="center"/>
              <w:rPr>
                <w:b/>
                <w:bCs/>
                <w:szCs w:val="24"/>
              </w:rPr>
            </w:pPr>
            <w:r w:rsidRPr="00A82E8D">
              <w:rPr>
                <w:b/>
                <w:bCs/>
                <w:szCs w:val="24"/>
              </w:rPr>
              <w:t>109,37</w:t>
            </w:r>
          </w:p>
        </w:tc>
        <w:tc>
          <w:tcPr>
            <w:tcW w:w="1063" w:type="dxa"/>
            <w:vAlign w:val="center"/>
            <w:hideMark/>
          </w:tcPr>
          <w:p w:rsidR="002336D4" w:rsidRPr="00A82E8D" w:rsidRDefault="002336D4" w:rsidP="002336D4">
            <w:pPr>
              <w:jc w:val="center"/>
              <w:rPr>
                <w:b/>
                <w:bCs/>
                <w:szCs w:val="24"/>
              </w:rPr>
            </w:pPr>
            <w:r w:rsidRPr="00A82E8D">
              <w:rPr>
                <w:b/>
                <w:bCs/>
                <w:szCs w:val="24"/>
              </w:rPr>
              <w:t>109,37</w:t>
            </w:r>
          </w:p>
        </w:tc>
        <w:tc>
          <w:tcPr>
            <w:tcW w:w="1205" w:type="dxa"/>
            <w:vAlign w:val="center"/>
            <w:hideMark/>
          </w:tcPr>
          <w:p w:rsidR="002336D4" w:rsidRPr="00A82E8D" w:rsidRDefault="002336D4" w:rsidP="002336D4">
            <w:pPr>
              <w:jc w:val="center"/>
              <w:rPr>
                <w:b/>
                <w:bCs/>
                <w:szCs w:val="24"/>
              </w:rPr>
            </w:pPr>
            <w:r w:rsidRPr="00A82E8D">
              <w:rPr>
                <w:b/>
                <w:bCs/>
                <w:szCs w:val="24"/>
              </w:rPr>
              <w:t>109,37</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-услуги связи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18,39</w:t>
            </w:r>
          </w:p>
        </w:tc>
        <w:tc>
          <w:tcPr>
            <w:tcW w:w="1155" w:type="dxa"/>
            <w:noWrap/>
            <w:vAlign w:val="center"/>
            <w:hideMark/>
          </w:tcPr>
          <w:p w:rsidR="002336D4" w:rsidRPr="00A82E8D" w:rsidRDefault="002336D4" w:rsidP="002336D4">
            <w:pPr>
              <w:jc w:val="center"/>
              <w:rPr>
                <w:szCs w:val="24"/>
              </w:rPr>
            </w:pPr>
            <w:r w:rsidRPr="00A82E8D">
              <w:rPr>
                <w:szCs w:val="24"/>
              </w:rPr>
              <w:t>18,39</w:t>
            </w:r>
          </w:p>
        </w:tc>
        <w:tc>
          <w:tcPr>
            <w:tcW w:w="1063" w:type="dxa"/>
            <w:noWrap/>
            <w:vAlign w:val="center"/>
            <w:hideMark/>
          </w:tcPr>
          <w:p w:rsidR="002336D4" w:rsidRPr="00A82E8D" w:rsidRDefault="002336D4" w:rsidP="002336D4">
            <w:pPr>
              <w:jc w:val="center"/>
              <w:rPr>
                <w:szCs w:val="24"/>
              </w:rPr>
            </w:pPr>
            <w:r w:rsidRPr="00A82E8D">
              <w:rPr>
                <w:szCs w:val="24"/>
              </w:rPr>
              <w:t>18,39</w:t>
            </w:r>
          </w:p>
        </w:tc>
        <w:tc>
          <w:tcPr>
            <w:tcW w:w="1205" w:type="dxa"/>
            <w:noWrap/>
            <w:vAlign w:val="center"/>
            <w:hideMark/>
          </w:tcPr>
          <w:p w:rsidR="002336D4" w:rsidRPr="00A82E8D" w:rsidRDefault="002336D4" w:rsidP="002336D4">
            <w:pPr>
              <w:jc w:val="center"/>
              <w:rPr>
                <w:szCs w:val="24"/>
              </w:rPr>
            </w:pPr>
            <w:r w:rsidRPr="00A82E8D">
              <w:rPr>
                <w:szCs w:val="24"/>
              </w:rPr>
              <w:t>18,39</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-коммунальные услуги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0,0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-информационно-консультационные  услуги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90,99</w:t>
            </w:r>
          </w:p>
        </w:tc>
        <w:tc>
          <w:tcPr>
            <w:tcW w:w="1155" w:type="dxa"/>
            <w:noWrap/>
            <w:vAlign w:val="center"/>
            <w:hideMark/>
          </w:tcPr>
          <w:p w:rsidR="002336D4" w:rsidRPr="00A82E8D" w:rsidRDefault="002336D4" w:rsidP="002336D4">
            <w:pPr>
              <w:jc w:val="center"/>
              <w:rPr>
                <w:szCs w:val="24"/>
              </w:rPr>
            </w:pPr>
            <w:r w:rsidRPr="00A82E8D">
              <w:rPr>
                <w:szCs w:val="24"/>
              </w:rPr>
              <w:t>90,99</w:t>
            </w:r>
          </w:p>
        </w:tc>
        <w:tc>
          <w:tcPr>
            <w:tcW w:w="1063" w:type="dxa"/>
            <w:noWrap/>
            <w:vAlign w:val="center"/>
            <w:hideMark/>
          </w:tcPr>
          <w:p w:rsidR="002336D4" w:rsidRPr="00A82E8D" w:rsidRDefault="002336D4" w:rsidP="002336D4">
            <w:pPr>
              <w:jc w:val="center"/>
              <w:rPr>
                <w:szCs w:val="24"/>
              </w:rPr>
            </w:pPr>
            <w:r w:rsidRPr="00A82E8D">
              <w:rPr>
                <w:szCs w:val="24"/>
              </w:rPr>
              <w:t>90,99</w:t>
            </w:r>
          </w:p>
        </w:tc>
        <w:tc>
          <w:tcPr>
            <w:tcW w:w="1205" w:type="dxa"/>
            <w:noWrap/>
            <w:vAlign w:val="center"/>
            <w:hideMark/>
          </w:tcPr>
          <w:p w:rsidR="002336D4" w:rsidRPr="00A82E8D" w:rsidRDefault="002336D4" w:rsidP="002336D4">
            <w:pPr>
              <w:jc w:val="center"/>
              <w:rPr>
                <w:szCs w:val="24"/>
              </w:rPr>
            </w:pPr>
            <w:r w:rsidRPr="00A82E8D">
              <w:rPr>
                <w:szCs w:val="24"/>
              </w:rPr>
              <w:t>90,99</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Другие расходы, связанные с производством и (или) реализацией продукции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910,12</w:t>
            </w:r>
          </w:p>
        </w:tc>
        <w:tc>
          <w:tcPr>
            <w:tcW w:w="1155" w:type="dxa"/>
            <w:noWrap/>
            <w:vAlign w:val="center"/>
            <w:hideMark/>
          </w:tcPr>
          <w:p w:rsidR="002336D4" w:rsidRPr="00A82E8D" w:rsidRDefault="002336D4" w:rsidP="002336D4">
            <w:pPr>
              <w:jc w:val="center"/>
              <w:rPr>
                <w:b/>
                <w:bCs/>
                <w:szCs w:val="24"/>
              </w:rPr>
            </w:pPr>
            <w:r w:rsidRPr="00A82E8D">
              <w:rPr>
                <w:b/>
                <w:bCs/>
                <w:szCs w:val="24"/>
              </w:rPr>
              <w:t>910,12</w:t>
            </w:r>
          </w:p>
        </w:tc>
        <w:tc>
          <w:tcPr>
            <w:tcW w:w="1063" w:type="dxa"/>
            <w:noWrap/>
            <w:vAlign w:val="center"/>
            <w:hideMark/>
          </w:tcPr>
          <w:p w:rsidR="002336D4" w:rsidRPr="00A82E8D" w:rsidRDefault="002336D4" w:rsidP="002336D4">
            <w:pPr>
              <w:jc w:val="center"/>
              <w:rPr>
                <w:b/>
                <w:bCs/>
                <w:szCs w:val="24"/>
              </w:rPr>
            </w:pPr>
            <w:r w:rsidRPr="00A82E8D">
              <w:rPr>
                <w:b/>
                <w:bCs/>
                <w:szCs w:val="24"/>
              </w:rPr>
              <w:t>910,12</w:t>
            </w:r>
          </w:p>
        </w:tc>
        <w:tc>
          <w:tcPr>
            <w:tcW w:w="1205" w:type="dxa"/>
            <w:noWrap/>
            <w:vAlign w:val="center"/>
            <w:hideMark/>
          </w:tcPr>
          <w:p w:rsidR="002336D4" w:rsidRPr="00A82E8D" w:rsidRDefault="002336D4" w:rsidP="002336D4">
            <w:pPr>
              <w:jc w:val="center"/>
              <w:rPr>
                <w:b/>
                <w:bCs/>
                <w:szCs w:val="24"/>
              </w:rPr>
            </w:pPr>
            <w:r w:rsidRPr="00A82E8D">
              <w:rPr>
                <w:b/>
                <w:bCs/>
                <w:szCs w:val="24"/>
              </w:rPr>
              <w:t>910,12</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расходы по охране труда и технике безопасности</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40,8</w:t>
            </w:r>
          </w:p>
        </w:tc>
        <w:tc>
          <w:tcPr>
            <w:tcW w:w="1155" w:type="dxa"/>
            <w:noWrap/>
            <w:vAlign w:val="center"/>
            <w:hideMark/>
          </w:tcPr>
          <w:p w:rsidR="002336D4" w:rsidRPr="00A82E8D" w:rsidRDefault="002336D4" w:rsidP="002336D4">
            <w:pPr>
              <w:jc w:val="center"/>
              <w:rPr>
                <w:szCs w:val="24"/>
              </w:rPr>
            </w:pPr>
            <w:r w:rsidRPr="00A82E8D">
              <w:rPr>
                <w:szCs w:val="24"/>
              </w:rPr>
              <w:t>40,8</w:t>
            </w:r>
          </w:p>
        </w:tc>
        <w:tc>
          <w:tcPr>
            <w:tcW w:w="1063" w:type="dxa"/>
            <w:noWrap/>
            <w:vAlign w:val="center"/>
            <w:hideMark/>
          </w:tcPr>
          <w:p w:rsidR="002336D4" w:rsidRPr="00A82E8D" w:rsidRDefault="002336D4" w:rsidP="002336D4">
            <w:pPr>
              <w:jc w:val="center"/>
              <w:rPr>
                <w:szCs w:val="24"/>
              </w:rPr>
            </w:pPr>
            <w:r w:rsidRPr="00A82E8D">
              <w:rPr>
                <w:szCs w:val="24"/>
              </w:rPr>
              <w:t>40,8</w:t>
            </w:r>
          </w:p>
        </w:tc>
        <w:tc>
          <w:tcPr>
            <w:tcW w:w="1205" w:type="dxa"/>
            <w:noWrap/>
            <w:vAlign w:val="center"/>
            <w:hideMark/>
          </w:tcPr>
          <w:p w:rsidR="002336D4" w:rsidRPr="00A82E8D" w:rsidRDefault="002336D4" w:rsidP="002336D4">
            <w:pPr>
              <w:jc w:val="center"/>
              <w:rPr>
                <w:szCs w:val="24"/>
              </w:rPr>
            </w:pPr>
            <w:r w:rsidRPr="00A82E8D">
              <w:rPr>
                <w:szCs w:val="24"/>
              </w:rPr>
              <w:t>40,8</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расходы на канцелярские товары</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13,0</w:t>
            </w:r>
          </w:p>
        </w:tc>
        <w:tc>
          <w:tcPr>
            <w:tcW w:w="1155" w:type="dxa"/>
            <w:noWrap/>
            <w:vAlign w:val="center"/>
            <w:hideMark/>
          </w:tcPr>
          <w:p w:rsidR="002336D4" w:rsidRPr="00A82E8D" w:rsidRDefault="002336D4" w:rsidP="002336D4">
            <w:pPr>
              <w:jc w:val="center"/>
              <w:rPr>
                <w:szCs w:val="24"/>
              </w:rPr>
            </w:pPr>
            <w:r w:rsidRPr="00A82E8D">
              <w:rPr>
                <w:szCs w:val="24"/>
              </w:rPr>
              <w:t>13,0</w:t>
            </w:r>
          </w:p>
        </w:tc>
        <w:tc>
          <w:tcPr>
            <w:tcW w:w="1063" w:type="dxa"/>
            <w:noWrap/>
            <w:vAlign w:val="center"/>
            <w:hideMark/>
          </w:tcPr>
          <w:p w:rsidR="002336D4" w:rsidRPr="00A82E8D" w:rsidRDefault="002336D4" w:rsidP="002336D4">
            <w:pPr>
              <w:jc w:val="center"/>
              <w:rPr>
                <w:szCs w:val="24"/>
              </w:rPr>
            </w:pPr>
            <w:r w:rsidRPr="00A82E8D">
              <w:rPr>
                <w:szCs w:val="24"/>
              </w:rPr>
              <w:t>13,0</w:t>
            </w:r>
          </w:p>
        </w:tc>
        <w:tc>
          <w:tcPr>
            <w:tcW w:w="1205" w:type="dxa"/>
            <w:noWrap/>
            <w:vAlign w:val="center"/>
            <w:hideMark/>
          </w:tcPr>
          <w:p w:rsidR="002336D4" w:rsidRPr="00A82E8D" w:rsidRDefault="002336D4" w:rsidP="002336D4">
            <w:pPr>
              <w:jc w:val="center"/>
              <w:rPr>
                <w:szCs w:val="24"/>
              </w:rPr>
            </w:pPr>
            <w:r w:rsidRPr="00A82E8D">
              <w:rPr>
                <w:szCs w:val="24"/>
              </w:rPr>
              <w:t>13,0</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расходы на горюче-смазочные материалы</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183,19</w:t>
            </w:r>
          </w:p>
        </w:tc>
        <w:tc>
          <w:tcPr>
            <w:tcW w:w="1155" w:type="dxa"/>
            <w:noWrap/>
            <w:vAlign w:val="center"/>
            <w:hideMark/>
          </w:tcPr>
          <w:p w:rsidR="002336D4" w:rsidRPr="00A82E8D" w:rsidRDefault="002336D4" w:rsidP="002336D4">
            <w:pPr>
              <w:jc w:val="center"/>
              <w:rPr>
                <w:szCs w:val="24"/>
              </w:rPr>
            </w:pPr>
            <w:r w:rsidRPr="00A82E8D">
              <w:rPr>
                <w:szCs w:val="24"/>
              </w:rPr>
              <w:t>183,19</w:t>
            </w:r>
          </w:p>
        </w:tc>
        <w:tc>
          <w:tcPr>
            <w:tcW w:w="1063" w:type="dxa"/>
            <w:noWrap/>
            <w:vAlign w:val="center"/>
            <w:hideMark/>
          </w:tcPr>
          <w:p w:rsidR="002336D4" w:rsidRPr="00A82E8D" w:rsidRDefault="002336D4" w:rsidP="002336D4">
            <w:pPr>
              <w:jc w:val="center"/>
              <w:rPr>
                <w:szCs w:val="24"/>
              </w:rPr>
            </w:pPr>
            <w:r w:rsidRPr="00A82E8D">
              <w:rPr>
                <w:szCs w:val="24"/>
              </w:rPr>
              <w:t>183,19</w:t>
            </w:r>
          </w:p>
        </w:tc>
        <w:tc>
          <w:tcPr>
            <w:tcW w:w="1205" w:type="dxa"/>
            <w:noWrap/>
            <w:vAlign w:val="center"/>
            <w:hideMark/>
          </w:tcPr>
          <w:p w:rsidR="002336D4" w:rsidRPr="00A82E8D" w:rsidRDefault="002336D4" w:rsidP="002336D4">
            <w:pPr>
              <w:jc w:val="center"/>
              <w:rPr>
                <w:szCs w:val="24"/>
              </w:rPr>
            </w:pPr>
            <w:r w:rsidRPr="00A82E8D">
              <w:rPr>
                <w:szCs w:val="24"/>
              </w:rPr>
              <w:t>183,19</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почтовые расходы</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28,34</w:t>
            </w:r>
          </w:p>
        </w:tc>
        <w:tc>
          <w:tcPr>
            <w:tcW w:w="1155" w:type="dxa"/>
            <w:noWrap/>
            <w:vAlign w:val="center"/>
            <w:hideMark/>
          </w:tcPr>
          <w:p w:rsidR="002336D4" w:rsidRPr="00A82E8D" w:rsidRDefault="002336D4" w:rsidP="002336D4">
            <w:pPr>
              <w:jc w:val="center"/>
              <w:rPr>
                <w:szCs w:val="24"/>
              </w:rPr>
            </w:pPr>
            <w:r w:rsidRPr="00A82E8D">
              <w:rPr>
                <w:szCs w:val="24"/>
              </w:rPr>
              <w:t>28,34</w:t>
            </w:r>
          </w:p>
        </w:tc>
        <w:tc>
          <w:tcPr>
            <w:tcW w:w="1063" w:type="dxa"/>
            <w:noWrap/>
            <w:vAlign w:val="center"/>
            <w:hideMark/>
          </w:tcPr>
          <w:p w:rsidR="002336D4" w:rsidRPr="00A82E8D" w:rsidRDefault="002336D4" w:rsidP="002336D4">
            <w:pPr>
              <w:jc w:val="center"/>
              <w:rPr>
                <w:szCs w:val="24"/>
              </w:rPr>
            </w:pPr>
            <w:r w:rsidRPr="00A82E8D">
              <w:rPr>
                <w:szCs w:val="24"/>
              </w:rPr>
              <w:t>28,34</w:t>
            </w:r>
          </w:p>
        </w:tc>
        <w:tc>
          <w:tcPr>
            <w:tcW w:w="1205" w:type="dxa"/>
            <w:noWrap/>
            <w:vAlign w:val="center"/>
            <w:hideMark/>
          </w:tcPr>
          <w:p w:rsidR="002336D4" w:rsidRPr="00A82E8D" w:rsidRDefault="002336D4" w:rsidP="002336D4">
            <w:pPr>
              <w:jc w:val="center"/>
              <w:rPr>
                <w:szCs w:val="24"/>
              </w:rPr>
            </w:pPr>
            <w:r w:rsidRPr="00A82E8D">
              <w:rPr>
                <w:szCs w:val="24"/>
              </w:rPr>
              <w:t>28,34</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налог УСНО</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szCs w:val="24"/>
              </w:rPr>
            </w:pPr>
            <w:r w:rsidRPr="00A82E8D">
              <w:rPr>
                <w:szCs w:val="24"/>
              </w:rPr>
              <w:t>644,83</w:t>
            </w:r>
          </w:p>
        </w:tc>
        <w:tc>
          <w:tcPr>
            <w:tcW w:w="1155" w:type="dxa"/>
            <w:noWrap/>
            <w:vAlign w:val="center"/>
            <w:hideMark/>
          </w:tcPr>
          <w:p w:rsidR="002336D4" w:rsidRPr="00A82E8D" w:rsidRDefault="002336D4" w:rsidP="002336D4">
            <w:pPr>
              <w:jc w:val="center"/>
              <w:rPr>
                <w:szCs w:val="24"/>
              </w:rPr>
            </w:pPr>
            <w:r w:rsidRPr="00A82E8D">
              <w:rPr>
                <w:szCs w:val="24"/>
              </w:rPr>
              <w:t>644,83</w:t>
            </w:r>
          </w:p>
        </w:tc>
        <w:tc>
          <w:tcPr>
            <w:tcW w:w="1063" w:type="dxa"/>
            <w:noWrap/>
            <w:vAlign w:val="center"/>
            <w:hideMark/>
          </w:tcPr>
          <w:p w:rsidR="002336D4" w:rsidRPr="00A82E8D" w:rsidRDefault="002336D4" w:rsidP="002336D4">
            <w:pPr>
              <w:jc w:val="center"/>
              <w:rPr>
                <w:szCs w:val="24"/>
              </w:rPr>
            </w:pPr>
            <w:r w:rsidRPr="00A82E8D">
              <w:rPr>
                <w:szCs w:val="24"/>
              </w:rPr>
              <w:t>644,83</w:t>
            </w:r>
          </w:p>
        </w:tc>
        <w:tc>
          <w:tcPr>
            <w:tcW w:w="1205" w:type="dxa"/>
            <w:noWrap/>
            <w:vAlign w:val="center"/>
            <w:hideMark/>
          </w:tcPr>
          <w:p w:rsidR="002336D4" w:rsidRPr="00A82E8D" w:rsidRDefault="002336D4" w:rsidP="002336D4">
            <w:pPr>
              <w:jc w:val="center"/>
              <w:rPr>
                <w:szCs w:val="24"/>
              </w:rPr>
            </w:pPr>
            <w:r w:rsidRPr="00A82E8D">
              <w:rPr>
                <w:szCs w:val="24"/>
              </w:rPr>
              <w:t>644,83</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другие расходы</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0</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Амортизация основных средств и нематериальных активов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color w:val="000000"/>
                <w:szCs w:val="24"/>
              </w:rPr>
            </w:pPr>
            <w:r w:rsidRPr="00A82E8D">
              <w:rPr>
                <w:b/>
                <w:bCs/>
                <w:color w:val="000000"/>
                <w:szCs w:val="24"/>
              </w:rPr>
              <w:t>0,0</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5281,4</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5110,3</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3098,7</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 оборудование котельных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4500,8</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5110,3</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3098,7</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 тепловые сети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780,6</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0,0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Страховые взносы во внебюджетные фонды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2618,3</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2253,5</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545,9</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545,9</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Плата за выбросы и сбросы загрязняющих веществ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3,52</w:t>
            </w:r>
          </w:p>
        </w:tc>
        <w:tc>
          <w:tcPr>
            <w:tcW w:w="1155" w:type="dxa"/>
            <w:noWrap/>
            <w:vAlign w:val="center"/>
            <w:hideMark/>
          </w:tcPr>
          <w:p w:rsidR="002336D4" w:rsidRPr="00A82E8D" w:rsidRDefault="002336D4" w:rsidP="002336D4">
            <w:pPr>
              <w:jc w:val="center"/>
              <w:rPr>
                <w:b/>
                <w:bCs/>
                <w:szCs w:val="24"/>
              </w:rPr>
            </w:pPr>
            <w:r w:rsidRPr="00A82E8D">
              <w:rPr>
                <w:b/>
                <w:bCs/>
                <w:szCs w:val="24"/>
              </w:rPr>
              <w:t>3,52</w:t>
            </w:r>
          </w:p>
        </w:tc>
        <w:tc>
          <w:tcPr>
            <w:tcW w:w="1063" w:type="dxa"/>
            <w:noWrap/>
            <w:vAlign w:val="center"/>
            <w:hideMark/>
          </w:tcPr>
          <w:p w:rsidR="002336D4" w:rsidRPr="00A82E8D" w:rsidRDefault="002336D4" w:rsidP="002336D4">
            <w:pPr>
              <w:jc w:val="center"/>
              <w:rPr>
                <w:b/>
                <w:bCs/>
                <w:szCs w:val="24"/>
              </w:rPr>
            </w:pPr>
            <w:r w:rsidRPr="00A82E8D">
              <w:rPr>
                <w:b/>
                <w:bCs/>
                <w:szCs w:val="24"/>
              </w:rPr>
              <w:t>3,52</w:t>
            </w:r>
          </w:p>
        </w:tc>
        <w:tc>
          <w:tcPr>
            <w:tcW w:w="1205" w:type="dxa"/>
            <w:noWrap/>
            <w:vAlign w:val="center"/>
            <w:hideMark/>
          </w:tcPr>
          <w:p w:rsidR="002336D4" w:rsidRPr="00A82E8D" w:rsidRDefault="002336D4" w:rsidP="002336D4">
            <w:pPr>
              <w:jc w:val="center"/>
              <w:rPr>
                <w:b/>
                <w:bCs/>
                <w:szCs w:val="24"/>
              </w:rPr>
            </w:pPr>
            <w:r w:rsidRPr="00A82E8D">
              <w:rPr>
                <w:b/>
                <w:bCs/>
                <w:szCs w:val="24"/>
              </w:rPr>
              <w:t>3,52</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Расходы на страхование производственных объектов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50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50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Мероприятия по энергосбережению </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тыс. руб.</w:t>
            </w:r>
          </w:p>
        </w:tc>
        <w:tc>
          <w:tcPr>
            <w:tcW w:w="1329" w:type="dxa"/>
            <w:noWrap/>
            <w:vAlign w:val="center"/>
            <w:hideMark/>
          </w:tcPr>
          <w:p w:rsidR="002336D4" w:rsidRPr="00A82E8D" w:rsidRDefault="002336D4" w:rsidP="002336D4">
            <w:pPr>
              <w:jc w:val="center"/>
              <w:rPr>
                <w:b/>
                <w:bCs/>
                <w:szCs w:val="24"/>
              </w:rPr>
            </w:pPr>
            <w:r w:rsidRPr="00A82E8D">
              <w:rPr>
                <w:b/>
                <w:bCs/>
                <w:szCs w:val="24"/>
              </w:rPr>
              <w:t>171,96</w:t>
            </w:r>
          </w:p>
        </w:tc>
        <w:tc>
          <w:tcPr>
            <w:tcW w:w="1155" w:type="dxa"/>
            <w:noWrap/>
            <w:vAlign w:val="center"/>
            <w:hideMark/>
          </w:tcPr>
          <w:p w:rsidR="002336D4" w:rsidRPr="00A82E8D" w:rsidRDefault="002336D4" w:rsidP="002336D4">
            <w:pPr>
              <w:jc w:val="center"/>
              <w:rPr>
                <w:b/>
                <w:bCs/>
                <w:szCs w:val="24"/>
              </w:rPr>
            </w:pPr>
            <w:r w:rsidRPr="00A82E8D">
              <w:rPr>
                <w:b/>
                <w:bCs/>
                <w:szCs w:val="24"/>
              </w:rPr>
              <w:t>171,96</w:t>
            </w:r>
          </w:p>
        </w:tc>
        <w:tc>
          <w:tcPr>
            <w:tcW w:w="1063" w:type="dxa"/>
            <w:noWrap/>
            <w:vAlign w:val="center"/>
            <w:hideMark/>
          </w:tcPr>
          <w:p w:rsidR="002336D4" w:rsidRPr="00A82E8D" w:rsidRDefault="002336D4" w:rsidP="002336D4">
            <w:pPr>
              <w:jc w:val="center"/>
              <w:rPr>
                <w:szCs w:val="24"/>
              </w:rPr>
            </w:pPr>
            <w:r w:rsidRPr="00A82E8D">
              <w:rPr>
                <w:szCs w:val="24"/>
              </w:rPr>
              <w:t>0</w:t>
            </w:r>
          </w:p>
        </w:tc>
        <w:tc>
          <w:tcPr>
            <w:tcW w:w="1205" w:type="dxa"/>
            <w:noWrap/>
            <w:vAlign w:val="center"/>
            <w:hideMark/>
          </w:tcPr>
          <w:p w:rsidR="002336D4" w:rsidRPr="00A82E8D" w:rsidRDefault="002336D4" w:rsidP="002336D4">
            <w:pPr>
              <w:jc w:val="center"/>
              <w:rPr>
                <w:szCs w:val="24"/>
              </w:rPr>
            </w:pPr>
            <w:r w:rsidRPr="00A82E8D">
              <w:rPr>
                <w:szCs w:val="24"/>
              </w:rPr>
              <w:t>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Ресурсы</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b/>
                <w:bCs/>
                <w:color w:val="000000"/>
                <w:szCs w:val="24"/>
              </w:rPr>
            </w:pPr>
            <w:r w:rsidRPr="00A82E8D">
              <w:rPr>
                <w:b/>
                <w:bCs/>
                <w:color w:val="000000"/>
                <w:szCs w:val="24"/>
              </w:rPr>
              <w:t> </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4666,5</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7919,2</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4993,7</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Расходы на топливо</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b/>
                <w:bCs/>
                <w:szCs w:val="24"/>
              </w:rPr>
            </w:pPr>
            <w:r w:rsidRPr="00A82E8D">
              <w:rPr>
                <w:b/>
                <w:bCs/>
                <w:szCs w:val="24"/>
              </w:rPr>
              <w:t>5370,31</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2838,6</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6605,2</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4134,1</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Уголь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vAlign w:val="center"/>
            <w:hideMark/>
          </w:tcPr>
          <w:p w:rsidR="002336D4" w:rsidRPr="00A82E8D" w:rsidRDefault="002336D4" w:rsidP="002336D4">
            <w:pPr>
              <w:jc w:val="center"/>
              <w:rPr>
                <w:b/>
                <w:bCs/>
                <w:szCs w:val="24"/>
              </w:rPr>
            </w:pPr>
            <w:r w:rsidRPr="00A82E8D">
              <w:rPr>
                <w:b/>
                <w:bCs/>
                <w:szCs w:val="24"/>
              </w:rPr>
              <w:t>3312,67</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натуральное топливо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тонн</w:t>
            </w:r>
          </w:p>
        </w:tc>
        <w:tc>
          <w:tcPr>
            <w:tcW w:w="1329" w:type="dxa"/>
            <w:noWrap/>
            <w:vAlign w:val="center"/>
            <w:hideMark/>
          </w:tcPr>
          <w:p w:rsidR="002336D4" w:rsidRPr="00A82E8D" w:rsidRDefault="002336D4" w:rsidP="002336D4">
            <w:pPr>
              <w:jc w:val="center"/>
              <w:rPr>
                <w:szCs w:val="24"/>
              </w:rPr>
            </w:pPr>
            <w:r w:rsidRPr="00A82E8D">
              <w:rPr>
                <w:szCs w:val="24"/>
              </w:rPr>
              <w:t>544,45</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цена с учетом транспортировки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руб./ед</w:t>
            </w:r>
            <w:r w:rsidR="00445C9A">
              <w:rPr>
                <w:color w:val="000000"/>
                <w:szCs w:val="24"/>
              </w:rPr>
              <w:t>.</w:t>
            </w:r>
          </w:p>
        </w:tc>
        <w:tc>
          <w:tcPr>
            <w:tcW w:w="1329" w:type="dxa"/>
            <w:noWrap/>
            <w:vAlign w:val="center"/>
            <w:hideMark/>
          </w:tcPr>
          <w:p w:rsidR="002336D4" w:rsidRPr="00A82E8D" w:rsidRDefault="002336D4" w:rsidP="002336D4">
            <w:pPr>
              <w:jc w:val="center"/>
              <w:rPr>
                <w:szCs w:val="24"/>
              </w:rPr>
            </w:pPr>
            <w:r w:rsidRPr="00A82E8D">
              <w:rPr>
                <w:szCs w:val="24"/>
              </w:rPr>
              <w:t>6084,4</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b/>
                <w:bCs/>
                <w:szCs w:val="24"/>
              </w:rPr>
            </w:pPr>
            <w:r w:rsidRPr="00A82E8D">
              <w:rPr>
                <w:b/>
                <w:bCs/>
                <w:szCs w:val="24"/>
              </w:rPr>
              <w:t> </w:t>
            </w:r>
          </w:p>
        </w:tc>
        <w:tc>
          <w:tcPr>
            <w:tcW w:w="1205" w:type="dxa"/>
            <w:noWrap/>
            <w:vAlign w:val="center"/>
            <w:hideMark/>
          </w:tcPr>
          <w:p w:rsidR="002336D4" w:rsidRPr="00A82E8D" w:rsidRDefault="002336D4" w:rsidP="002336D4">
            <w:pPr>
              <w:jc w:val="center"/>
              <w:rPr>
                <w:b/>
                <w:bCs/>
                <w:szCs w:val="24"/>
              </w:rPr>
            </w:pPr>
            <w:r w:rsidRPr="00A82E8D">
              <w:rPr>
                <w:b/>
                <w:bCs/>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lastRenderedPageBreak/>
              <w:t xml:space="preserve"> Дрова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vAlign w:val="center"/>
            <w:hideMark/>
          </w:tcPr>
          <w:p w:rsidR="002336D4" w:rsidRPr="00A82E8D" w:rsidRDefault="002336D4" w:rsidP="002336D4">
            <w:pPr>
              <w:jc w:val="center"/>
              <w:rPr>
                <w:b/>
                <w:bCs/>
                <w:szCs w:val="24"/>
              </w:rPr>
            </w:pPr>
            <w:r w:rsidRPr="00A82E8D">
              <w:rPr>
                <w:b/>
                <w:bCs/>
                <w:szCs w:val="24"/>
              </w:rPr>
              <w:t>2057,64</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063" w:type="dxa"/>
            <w:vAlign w:val="center"/>
            <w:hideMark/>
          </w:tcPr>
          <w:p w:rsidR="002336D4" w:rsidRPr="00A82E8D" w:rsidRDefault="002336D4" w:rsidP="002336D4">
            <w:pPr>
              <w:jc w:val="center"/>
              <w:rPr>
                <w:b/>
                <w:bCs/>
                <w:szCs w:val="24"/>
              </w:rPr>
            </w:pPr>
            <w:r w:rsidRPr="00A82E8D">
              <w:rPr>
                <w:b/>
                <w:bCs/>
                <w:szCs w:val="24"/>
              </w:rPr>
              <w:t> </w:t>
            </w:r>
          </w:p>
        </w:tc>
        <w:tc>
          <w:tcPr>
            <w:tcW w:w="1205" w:type="dxa"/>
            <w:vAlign w:val="center"/>
            <w:hideMark/>
          </w:tcPr>
          <w:p w:rsidR="002336D4" w:rsidRPr="00A82E8D" w:rsidRDefault="002336D4" w:rsidP="002336D4">
            <w:pPr>
              <w:jc w:val="center"/>
              <w:rPr>
                <w:b/>
                <w:bCs/>
                <w:szCs w:val="24"/>
              </w:rPr>
            </w:pPr>
            <w:r w:rsidRPr="00A82E8D">
              <w:rPr>
                <w:b/>
                <w:bCs/>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натуральное топливо </w:t>
            </w:r>
          </w:p>
        </w:tc>
        <w:tc>
          <w:tcPr>
            <w:tcW w:w="1389" w:type="dxa"/>
            <w:vAlign w:val="center"/>
            <w:hideMark/>
          </w:tcPr>
          <w:p w:rsidR="002336D4" w:rsidRPr="00A82E8D" w:rsidRDefault="002336D4" w:rsidP="00445C9A">
            <w:pPr>
              <w:jc w:val="center"/>
              <w:rPr>
                <w:color w:val="000000"/>
                <w:szCs w:val="24"/>
              </w:rPr>
            </w:pPr>
            <w:r w:rsidRPr="00A82E8D">
              <w:rPr>
                <w:color w:val="000000"/>
                <w:szCs w:val="24"/>
              </w:rPr>
              <w:t>м</w:t>
            </w:r>
            <w:r w:rsidR="00445C9A" w:rsidRPr="00445C9A">
              <w:rPr>
                <w:color w:val="000000"/>
                <w:szCs w:val="24"/>
                <w:vertAlign w:val="superscript"/>
              </w:rPr>
              <w:t>3</w:t>
            </w:r>
          </w:p>
        </w:tc>
        <w:tc>
          <w:tcPr>
            <w:tcW w:w="1329" w:type="dxa"/>
            <w:noWrap/>
            <w:vAlign w:val="center"/>
            <w:hideMark/>
          </w:tcPr>
          <w:p w:rsidR="002336D4" w:rsidRPr="00A82E8D" w:rsidRDefault="002336D4" w:rsidP="002336D4">
            <w:pPr>
              <w:jc w:val="center"/>
              <w:rPr>
                <w:szCs w:val="24"/>
              </w:rPr>
            </w:pPr>
            <w:r w:rsidRPr="00A82E8D">
              <w:rPr>
                <w:szCs w:val="24"/>
              </w:rPr>
              <w:t>3628,99</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цена с учетом транспортировки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руб./ед</w:t>
            </w:r>
            <w:r w:rsidR="00445C9A">
              <w:rPr>
                <w:color w:val="000000"/>
                <w:szCs w:val="24"/>
              </w:rPr>
              <w:t>.</w:t>
            </w:r>
          </w:p>
        </w:tc>
        <w:tc>
          <w:tcPr>
            <w:tcW w:w="1329" w:type="dxa"/>
            <w:noWrap/>
            <w:vAlign w:val="center"/>
            <w:hideMark/>
          </w:tcPr>
          <w:p w:rsidR="002336D4" w:rsidRPr="00A82E8D" w:rsidRDefault="002336D4" w:rsidP="002336D4">
            <w:pPr>
              <w:jc w:val="center"/>
              <w:rPr>
                <w:szCs w:val="24"/>
              </w:rPr>
            </w:pPr>
            <w:r w:rsidRPr="00A82E8D">
              <w:rPr>
                <w:szCs w:val="24"/>
              </w:rPr>
              <w:t>567,0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Щепа </w:t>
            </w:r>
          </w:p>
        </w:tc>
        <w:tc>
          <w:tcPr>
            <w:tcW w:w="1389" w:type="dxa"/>
            <w:vAlign w:val="center"/>
            <w:hideMark/>
          </w:tcPr>
          <w:p w:rsidR="002336D4" w:rsidRPr="00A82E8D" w:rsidRDefault="00445C9A" w:rsidP="002336D4">
            <w:pPr>
              <w:jc w:val="center"/>
              <w:rPr>
                <w:color w:val="000000"/>
                <w:szCs w:val="24"/>
              </w:rPr>
            </w:pPr>
            <w:r>
              <w:rPr>
                <w:color w:val="000000"/>
                <w:szCs w:val="24"/>
              </w:rPr>
              <w:t xml:space="preserve">тыс. </w:t>
            </w:r>
            <w:r w:rsidR="002336D4"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2838,6</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натуральное топливо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куб.</w:t>
            </w:r>
            <w:r w:rsidR="00445C9A">
              <w:rPr>
                <w:color w:val="000000"/>
                <w:szCs w:val="24"/>
              </w:rPr>
              <w:t xml:space="preserve"> </w:t>
            </w:r>
            <w:r w:rsidRPr="00A82E8D">
              <w:rPr>
                <w:color w:val="000000"/>
                <w:szCs w:val="24"/>
              </w:rPr>
              <w:t>м.</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23655,3</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цена (тр-ка)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руб./ед</w:t>
            </w:r>
            <w:r w:rsidR="00445C9A">
              <w:rPr>
                <w:color w:val="000000"/>
                <w:szCs w:val="24"/>
              </w:rPr>
              <w:t>.</w:t>
            </w:r>
          </w:p>
        </w:tc>
        <w:tc>
          <w:tcPr>
            <w:tcW w:w="1329" w:type="dxa"/>
            <w:noWrap/>
            <w:vAlign w:val="center"/>
            <w:hideMark/>
          </w:tcPr>
          <w:p w:rsidR="002336D4" w:rsidRPr="00A82E8D" w:rsidRDefault="002336D4" w:rsidP="002336D4">
            <w:pPr>
              <w:jc w:val="center"/>
              <w:rPr>
                <w:szCs w:val="24"/>
              </w:rPr>
            </w:pPr>
            <w:r w:rsidRPr="00A82E8D">
              <w:rPr>
                <w:szCs w:val="24"/>
              </w:rPr>
              <w:t> </w:t>
            </w:r>
          </w:p>
        </w:tc>
        <w:tc>
          <w:tcPr>
            <w:tcW w:w="1155" w:type="dxa"/>
            <w:noWrap/>
            <w:vAlign w:val="center"/>
            <w:hideMark/>
          </w:tcPr>
          <w:p w:rsidR="002336D4" w:rsidRPr="00A82E8D" w:rsidRDefault="002336D4" w:rsidP="002336D4">
            <w:pPr>
              <w:jc w:val="center"/>
              <w:rPr>
                <w:szCs w:val="24"/>
              </w:rPr>
            </w:pPr>
            <w:r w:rsidRPr="00A82E8D">
              <w:rPr>
                <w:szCs w:val="24"/>
              </w:rPr>
              <w:t>120,0</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Природный газ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szCs w:val="24"/>
              </w:rPr>
            </w:pPr>
            <w:r w:rsidRPr="00A82E8D">
              <w:rPr>
                <w:szCs w:val="24"/>
              </w:rPr>
              <w:t> </w:t>
            </w:r>
          </w:p>
        </w:tc>
        <w:tc>
          <w:tcPr>
            <w:tcW w:w="1155" w:type="dxa"/>
            <w:noWrap/>
            <w:vAlign w:val="center"/>
            <w:hideMark/>
          </w:tcPr>
          <w:p w:rsidR="002336D4" w:rsidRPr="00A82E8D" w:rsidRDefault="002336D4" w:rsidP="002336D4">
            <w:pPr>
              <w:jc w:val="center"/>
              <w:rPr>
                <w:szCs w:val="24"/>
              </w:rPr>
            </w:pPr>
            <w:r w:rsidRPr="00A82E8D">
              <w:rPr>
                <w:szCs w:val="24"/>
              </w:rPr>
              <w:t> </w:t>
            </w:r>
          </w:p>
        </w:tc>
        <w:tc>
          <w:tcPr>
            <w:tcW w:w="1063" w:type="dxa"/>
            <w:noWrap/>
            <w:vAlign w:val="center"/>
            <w:hideMark/>
          </w:tcPr>
          <w:p w:rsidR="002336D4" w:rsidRPr="00A82E8D" w:rsidRDefault="002336D4" w:rsidP="002336D4">
            <w:pPr>
              <w:jc w:val="center"/>
              <w:rPr>
                <w:szCs w:val="24"/>
              </w:rPr>
            </w:pPr>
            <w:r w:rsidRPr="00A82E8D">
              <w:rPr>
                <w:szCs w:val="24"/>
              </w:rPr>
              <w:t>6605,25</w:t>
            </w:r>
          </w:p>
        </w:tc>
        <w:tc>
          <w:tcPr>
            <w:tcW w:w="1205" w:type="dxa"/>
            <w:noWrap/>
            <w:vAlign w:val="center"/>
            <w:hideMark/>
          </w:tcPr>
          <w:p w:rsidR="002336D4" w:rsidRPr="00A82E8D" w:rsidRDefault="002336D4" w:rsidP="002336D4">
            <w:pPr>
              <w:jc w:val="center"/>
              <w:rPr>
                <w:szCs w:val="24"/>
              </w:rPr>
            </w:pPr>
            <w:r w:rsidRPr="00A82E8D">
              <w:rPr>
                <w:szCs w:val="24"/>
              </w:rPr>
              <w:t>4134,07</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натуральное топливо</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 м</w:t>
            </w:r>
            <w:r w:rsidRPr="00445C9A">
              <w:rPr>
                <w:color w:val="000000"/>
                <w:szCs w:val="24"/>
                <w:vertAlign w:val="superscript"/>
              </w:rPr>
              <w:t>3</w:t>
            </w:r>
          </w:p>
        </w:tc>
        <w:tc>
          <w:tcPr>
            <w:tcW w:w="1329" w:type="dxa"/>
            <w:noWrap/>
            <w:vAlign w:val="center"/>
            <w:hideMark/>
          </w:tcPr>
          <w:p w:rsidR="002336D4" w:rsidRPr="00A82E8D" w:rsidRDefault="002336D4" w:rsidP="002336D4">
            <w:pPr>
              <w:jc w:val="center"/>
              <w:rPr>
                <w:szCs w:val="24"/>
              </w:rPr>
            </w:pPr>
            <w:r w:rsidRPr="00A82E8D">
              <w:rPr>
                <w:szCs w:val="24"/>
              </w:rPr>
              <w:t> </w:t>
            </w:r>
          </w:p>
        </w:tc>
        <w:tc>
          <w:tcPr>
            <w:tcW w:w="1155" w:type="dxa"/>
            <w:noWrap/>
            <w:vAlign w:val="center"/>
            <w:hideMark/>
          </w:tcPr>
          <w:p w:rsidR="002336D4" w:rsidRPr="00A82E8D" w:rsidRDefault="002336D4" w:rsidP="002336D4">
            <w:pPr>
              <w:jc w:val="center"/>
              <w:rPr>
                <w:szCs w:val="24"/>
              </w:rPr>
            </w:pPr>
            <w:r w:rsidRPr="00A82E8D">
              <w:rPr>
                <w:szCs w:val="24"/>
              </w:rPr>
              <w:t> </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880,7</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551,2</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цена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руб./тыс.м</w:t>
            </w:r>
            <w:r w:rsidRPr="00445C9A">
              <w:rPr>
                <w:color w:val="000000"/>
                <w:szCs w:val="24"/>
                <w:vertAlign w:val="superscript"/>
              </w:rPr>
              <w:t>3</w:t>
            </w:r>
          </w:p>
        </w:tc>
        <w:tc>
          <w:tcPr>
            <w:tcW w:w="1329" w:type="dxa"/>
            <w:noWrap/>
            <w:vAlign w:val="center"/>
            <w:hideMark/>
          </w:tcPr>
          <w:p w:rsidR="002336D4" w:rsidRPr="00A82E8D" w:rsidRDefault="002336D4" w:rsidP="002336D4">
            <w:pPr>
              <w:jc w:val="center"/>
              <w:rPr>
                <w:szCs w:val="24"/>
              </w:rPr>
            </w:pPr>
            <w:r w:rsidRPr="00A82E8D">
              <w:rPr>
                <w:szCs w:val="24"/>
              </w:rPr>
              <w:t> </w:t>
            </w:r>
          </w:p>
        </w:tc>
        <w:tc>
          <w:tcPr>
            <w:tcW w:w="1155" w:type="dxa"/>
            <w:noWrap/>
            <w:vAlign w:val="center"/>
            <w:hideMark/>
          </w:tcPr>
          <w:p w:rsidR="002336D4" w:rsidRPr="00A82E8D" w:rsidRDefault="002336D4" w:rsidP="002336D4">
            <w:pPr>
              <w:jc w:val="center"/>
              <w:rPr>
                <w:szCs w:val="24"/>
              </w:rPr>
            </w:pPr>
            <w:r w:rsidRPr="00A82E8D">
              <w:rPr>
                <w:szCs w:val="24"/>
              </w:rPr>
              <w:t> </w:t>
            </w:r>
          </w:p>
        </w:tc>
        <w:tc>
          <w:tcPr>
            <w:tcW w:w="1063" w:type="dxa"/>
            <w:noWrap/>
            <w:vAlign w:val="center"/>
            <w:hideMark/>
          </w:tcPr>
          <w:p w:rsidR="002336D4" w:rsidRPr="00A82E8D" w:rsidRDefault="002336D4" w:rsidP="002336D4">
            <w:pPr>
              <w:jc w:val="center"/>
              <w:rPr>
                <w:szCs w:val="24"/>
              </w:rPr>
            </w:pPr>
            <w:r w:rsidRPr="00A82E8D">
              <w:rPr>
                <w:szCs w:val="24"/>
              </w:rPr>
              <w:t>7500,00</w:t>
            </w:r>
          </w:p>
        </w:tc>
        <w:tc>
          <w:tcPr>
            <w:tcW w:w="1205" w:type="dxa"/>
            <w:noWrap/>
            <w:vAlign w:val="center"/>
            <w:hideMark/>
          </w:tcPr>
          <w:p w:rsidR="002336D4" w:rsidRPr="00A82E8D" w:rsidRDefault="002336D4" w:rsidP="002336D4">
            <w:pPr>
              <w:jc w:val="center"/>
              <w:rPr>
                <w:szCs w:val="24"/>
              </w:rPr>
            </w:pPr>
            <w:r w:rsidRPr="00A82E8D">
              <w:rPr>
                <w:szCs w:val="24"/>
              </w:rPr>
              <w:t>7500,00</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Расходы на покупаемые энергетические ресурсы</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b/>
                <w:bCs/>
                <w:szCs w:val="24"/>
              </w:rPr>
            </w:pPr>
            <w:r w:rsidRPr="00A82E8D">
              <w:rPr>
                <w:b/>
                <w:bCs/>
                <w:szCs w:val="24"/>
              </w:rPr>
              <w:t>2786,21</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1827,9</w:t>
            </w:r>
          </w:p>
        </w:tc>
        <w:tc>
          <w:tcPr>
            <w:tcW w:w="1063" w:type="dxa"/>
            <w:noWrap/>
            <w:vAlign w:val="center"/>
            <w:hideMark/>
          </w:tcPr>
          <w:p w:rsidR="002336D4" w:rsidRPr="00A82E8D" w:rsidRDefault="002336D4" w:rsidP="002336D4">
            <w:pPr>
              <w:jc w:val="center"/>
              <w:rPr>
                <w:b/>
                <w:bCs/>
                <w:color w:val="000000"/>
                <w:szCs w:val="24"/>
              </w:rPr>
            </w:pPr>
            <w:r w:rsidRPr="00A82E8D">
              <w:rPr>
                <w:b/>
                <w:bCs/>
                <w:color w:val="000000"/>
                <w:szCs w:val="24"/>
              </w:rPr>
              <w:t>1314,0</w:t>
            </w:r>
          </w:p>
        </w:tc>
        <w:tc>
          <w:tcPr>
            <w:tcW w:w="1205" w:type="dxa"/>
            <w:noWrap/>
            <w:vAlign w:val="center"/>
            <w:hideMark/>
          </w:tcPr>
          <w:p w:rsidR="002336D4" w:rsidRPr="00A82E8D" w:rsidRDefault="002336D4" w:rsidP="002336D4">
            <w:pPr>
              <w:jc w:val="center"/>
              <w:rPr>
                <w:b/>
                <w:bCs/>
                <w:color w:val="000000"/>
                <w:szCs w:val="24"/>
              </w:rPr>
            </w:pPr>
            <w:r w:rsidRPr="00A82E8D">
              <w:rPr>
                <w:b/>
                <w:bCs/>
                <w:color w:val="000000"/>
                <w:szCs w:val="24"/>
              </w:rPr>
              <w:t>859,6</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-Электроэнергия на технические нужды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szCs w:val="24"/>
              </w:rPr>
            </w:pPr>
            <w:r w:rsidRPr="00A82E8D">
              <w:rPr>
                <w:szCs w:val="24"/>
              </w:rPr>
              <w:t>2786,21</w:t>
            </w:r>
          </w:p>
        </w:tc>
        <w:tc>
          <w:tcPr>
            <w:tcW w:w="1155" w:type="dxa"/>
            <w:noWrap/>
            <w:vAlign w:val="center"/>
            <w:hideMark/>
          </w:tcPr>
          <w:p w:rsidR="002336D4" w:rsidRPr="00A82E8D" w:rsidRDefault="002336D4" w:rsidP="002336D4">
            <w:pPr>
              <w:jc w:val="center"/>
              <w:rPr>
                <w:szCs w:val="24"/>
              </w:rPr>
            </w:pPr>
            <w:r w:rsidRPr="00A82E8D">
              <w:rPr>
                <w:szCs w:val="24"/>
              </w:rPr>
              <w:t>1728,46</w:t>
            </w:r>
          </w:p>
        </w:tc>
        <w:tc>
          <w:tcPr>
            <w:tcW w:w="1063" w:type="dxa"/>
            <w:noWrap/>
            <w:vAlign w:val="center"/>
            <w:hideMark/>
          </w:tcPr>
          <w:p w:rsidR="002336D4" w:rsidRPr="00A82E8D" w:rsidRDefault="002336D4" w:rsidP="002336D4">
            <w:pPr>
              <w:jc w:val="center"/>
              <w:rPr>
                <w:szCs w:val="24"/>
              </w:rPr>
            </w:pPr>
            <w:r w:rsidRPr="00A82E8D">
              <w:rPr>
                <w:szCs w:val="24"/>
              </w:rPr>
              <w:t>1214,58</w:t>
            </w:r>
          </w:p>
        </w:tc>
        <w:tc>
          <w:tcPr>
            <w:tcW w:w="1205" w:type="dxa"/>
            <w:noWrap/>
            <w:vAlign w:val="center"/>
            <w:hideMark/>
          </w:tcPr>
          <w:p w:rsidR="002336D4" w:rsidRPr="00A82E8D" w:rsidRDefault="002336D4" w:rsidP="002336D4">
            <w:pPr>
              <w:jc w:val="center"/>
              <w:rPr>
                <w:szCs w:val="24"/>
              </w:rPr>
            </w:pPr>
            <w:r w:rsidRPr="00A82E8D">
              <w:rPr>
                <w:szCs w:val="24"/>
              </w:rPr>
              <w:t>760,18</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Объем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 кВт*ч</w:t>
            </w:r>
          </w:p>
        </w:tc>
        <w:tc>
          <w:tcPr>
            <w:tcW w:w="1329" w:type="dxa"/>
            <w:noWrap/>
            <w:vAlign w:val="center"/>
            <w:hideMark/>
          </w:tcPr>
          <w:p w:rsidR="002336D4" w:rsidRPr="00A82E8D" w:rsidRDefault="002336D4" w:rsidP="002336D4">
            <w:pPr>
              <w:jc w:val="center"/>
              <w:rPr>
                <w:szCs w:val="24"/>
              </w:rPr>
            </w:pPr>
            <w:r w:rsidRPr="00A82E8D">
              <w:rPr>
                <w:szCs w:val="24"/>
              </w:rPr>
              <w:t>300,25</w:t>
            </w:r>
          </w:p>
        </w:tc>
        <w:tc>
          <w:tcPr>
            <w:tcW w:w="1155" w:type="dxa"/>
            <w:noWrap/>
            <w:vAlign w:val="center"/>
            <w:hideMark/>
          </w:tcPr>
          <w:p w:rsidR="002336D4" w:rsidRPr="00A82E8D" w:rsidRDefault="002336D4" w:rsidP="002336D4">
            <w:pPr>
              <w:jc w:val="center"/>
              <w:rPr>
                <w:szCs w:val="24"/>
              </w:rPr>
            </w:pPr>
            <w:r w:rsidRPr="00A82E8D">
              <w:rPr>
                <w:szCs w:val="24"/>
              </w:rPr>
              <w:t>186,26</w:t>
            </w:r>
          </w:p>
        </w:tc>
        <w:tc>
          <w:tcPr>
            <w:tcW w:w="1063" w:type="dxa"/>
            <w:noWrap/>
            <w:vAlign w:val="center"/>
            <w:hideMark/>
          </w:tcPr>
          <w:p w:rsidR="002336D4" w:rsidRPr="00A82E8D" w:rsidRDefault="002336D4" w:rsidP="002336D4">
            <w:pPr>
              <w:jc w:val="center"/>
              <w:rPr>
                <w:szCs w:val="24"/>
              </w:rPr>
            </w:pPr>
            <w:r w:rsidRPr="00A82E8D">
              <w:rPr>
                <w:szCs w:val="24"/>
              </w:rPr>
              <w:t>130,89</w:t>
            </w:r>
          </w:p>
        </w:tc>
        <w:tc>
          <w:tcPr>
            <w:tcW w:w="1205" w:type="dxa"/>
            <w:noWrap/>
            <w:vAlign w:val="center"/>
            <w:hideMark/>
          </w:tcPr>
          <w:p w:rsidR="002336D4" w:rsidRPr="00A82E8D" w:rsidRDefault="002336D4" w:rsidP="002336D4">
            <w:pPr>
              <w:jc w:val="center"/>
              <w:rPr>
                <w:szCs w:val="24"/>
              </w:rPr>
            </w:pPr>
            <w:r w:rsidRPr="00A82E8D">
              <w:rPr>
                <w:szCs w:val="24"/>
              </w:rPr>
              <w:t>81,92</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ср. тариф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руб./кВт*ч</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9,28</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9,28</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9,28</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9,28</w:t>
            </w:r>
          </w:p>
        </w:tc>
      </w:tr>
      <w:tr w:rsidR="002336D4" w:rsidRPr="00A82E8D" w:rsidTr="00E60A32">
        <w:trPr>
          <w:trHeight w:val="20"/>
        </w:trPr>
        <w:tc>
          <w:tcPr>
            <w:tcW w:w="3997" w:type="dxa"/>
            <w:noWrap/>
            <w:vAlign w:val="center"/>
            <w:hideMark/>
          </w:tcPr>
          <w:p w:rsidR="002336D4" w:rsidRPr="00A82E8D" w:rsidRDefault="002336D4" w:rsidP="002336D4">
            <w:pPr>
              <w:rPr>
                <w:bCs/>
                <w:color w:val="000000"/>
                <w:szCs w:val="24"/>
              </w:rPr>
            </w:pPr>
            <w:r w:rsidRPr="00A82E8D">
              <w:rPr>
                <w:bCs/>
                <w:color w:val="000000"/>
                <w:szCs w:val="24"/>
              </w:rPr>
              <w:t>Расходы на холодную воду, водоотведение</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vAlign w:val="center"/>
            <w:hideMark/>
          </w:tcPr>
          <w:p w:rsidR="002336D4" w:rsidRPr="00A82E8D" w:rsidRDefault="002336D4" w:rsidP="002336D4">
            <w:pPr>
              <w:jc w:val="center"/>
              <w:rPr>
                <w:b/>
                <w:bCs/>
                <w:szCs w:val="24"/>
              </w:rPr>
            </w:pPr>
            <w:r w:rsidRPr="00A82E8D">
              <w:rPr>
                <w:b/>
                <w:bCs/>
                <w:szCs w:val="24"/>
              </w:rPr>
              <w:t>99,41</w:t>
            </w:r>
          </w:p>
        </w:tc>
        <w:tc>
          <w:tcPr>
            <w:tcW w:w="1155" w:type="dxa"/>
            <w:vAlign w:val="center"/>
            <w:hideMark/>
          </w:tcPr>
          <w:p w:rsidR="002336D4" w:rsidRPr="00A82E8D" w:rsidRDefault="002336D4" w:rsidP="002336D4">
            <w:pPr>
              <w:jc w:val="center"/>
              <w:rPr>
                <w:b/>
                <w:bCs/>
                <w:szCs w:val="24"/>
              </w:rPr>
            </w:pPr>
            <w:r w:rsidRPr="00A82E8D">
              <w:rPr>
                <w:b/>
                <w:bCs/>
                <w:szCs w:val="24"/>
              </w:rPr>
              <w:t>99,41</w:t>
            </w:r>
          </w:p>
        </w:tc>
        <w:tc>
          <w:tcPr>
            <w:tcW w:w="1063" w:type="dxa"/>
            <w:vAlign w:val="center"/>
            <w:hideMark/>
          </w:tcPr>
          <w:p w:rsidR="002336D4" w:rsidRPr="00A82E8D" w:rsidRDefault="002336D4" w:rsidP="002336D4">
            <w:pPr>
              <w:jc w:val="center"/>
              <w:rPr>
                <w:b/>
                <w:bCs/>
                <w:szCs w:val="24"/>
              </w:rPr>
            </w:pPr>
            <w:r w:rsidRPr="00A82E8D">
              <w:rPr>
                <w:b/>
                <w:bCs/>
                <w:szCs w:val="24"/>
              </w:rPr>
              <w:t>99,41</w:t>
            </w:r>
          </w:p>
        </w:tc>
        <w:tc>
          <w:tcPr>
            <w:tcW w:w="1205" w:type="dxa"/>
            <w:vAlign w:val="center"/>
            <w:hideMark/>
          </w:tcPr>
          <w:p w:rsidR="002336D4" w:rsidRPr="00A82E8D" w:rsidRDefault="002336D4" w:rsidP="002336D4">
            <w:pPr>
              <w:jc w:val="center"/>
              <w:rPr>
                <w:b/>
                <w:bCs/>
                <w:szCs w:val="24"/>
              </w:rPr>
            </w:pPr>
            <w:r w:rsidRPr="00A82E8D">
              <w:rPr>
                <w:b/>
                <w:bCs/>
                <w:szCs w:val="24"/>
              </w:rPr>
              <w:t>99,41</w:t>
            </w:r>
          </w:p>
        </w:tc>
      </w:tr>
      <w:tr w:rsidR="002336D4" w:rsidRPr="00A82E8D" w:rsidTr="00E60A32">
        <w:trPr>
          <w:trHeight w:val="20"/>
        </w:trPr>
        <w:tc>
          <w:tcPr>
            <w:tcW w:w="3997" w:type="dxa"/>
            <w:vAlign w:val="center"/>
            <w:hideMark/>
          </w:tcPr>
          <w:p w:rsidR="002336D4" w:rsidRPr="00A82E8D" w:rsidRDefault="002336D4" w:rsidP="002336D4">
            <w:pPr>
              <w:rPr>
                <w:bCs/>
                <w:iCs/>
                <w:color w:val="000000"/>
                <w:szCs w:val="24"/>
              </w:rPr>
            </w:pPr>
            <w:r w:rsidRPr="00A82E8D">
              <w:rPr>
                <w:bCs/>
                <w:iCs/>
                <w:color w:val="000000"/>
                <w:szCs w:val="24"/>
              </w:rPr>
              <w:t xml:space="preserve"> холодная вода </w:t>
            </w:r>
          </w:p>
        </w:tc>
        <w:tc>
          <w:tcPr>
            <w:tcW w:w="1389" w:type="dxa"/>
            <w:vAlign w:val="center"/>
            <w:hideMark/>
          </w:tcPr>
          <w:p w:rsidR="002336D4" w:rsidRPr="00A82E8D" w:rsidRDefault="002336D4" w:rsidP="002336D4">
            <w:pPr>
              <w:jc w:val="center"/>
              <w:rPr>
                <w:bCs/>
                <w:i/>
                <w:iCs/>
                <w:color w:val="000000"/>
                <w:szCs w:val="24"/>
              </w:rPr>
            </w:pPr>
            <w:r w:rsidRPr="00A82E8D">
              <w:rPr>
                <w:bCs/>
                <w:i/>
                <w:iCs/>
                <w:color w:val="000000"/>
                <w:szCs w:val="24"/>
              </w:rPr>
              <w:t>тыс.</w:t>
            </w:r>
            <w:r w:rsidR="00445C9A">
              <w:rPr>
                <w:bCs/>
                <w:i/>
                <w:iCs/>
                <w:color w:val="000000"/>
                <w:szCs w:val="24"/>
              </w:rPr>
              <w:t xml:space="preserve"> </w:t>
            </w:r>
            <w:r w:rsidRPr="00A82E8D">
              <w:rPr>
                <w:bCs/>
                <w:i/>
                <w:iCs/>
                <w:color w:val="000000"/>
                <w:szCs w:val="24"/>
              </w:rPr>
              <w:t>руб.</w:t>
            </w:r>
          </w:p>
        </w:tc>
        <w:tc>
          <w:tcPr>
            <w:tcW w:w="1329" w:type="dxa"/>
            <w:noWrap/>
            <w:vAlign w:val="center"/>
            <w:hideMark/>
          </w:tcPr>
          <w:p w:rsidR="002336D4" w:rsidRPr="00A82E8D" w:rsidRDefault="002336D4" w:rsidP="002336D4">
            <w:pPr>
              <w:jc w:val="center"/>
              <w:rPr>
                <w:szCs w:val="24"/>
              </w:rPr>
            </w:pPr>
            <w:r w:rsidRPr="00A82E8D">
              <w:rPr>
                <w:szCs w:val="24"/>
              </w:rPr>
              <w:t>99,41</w:t>
            </w:r>
          </w:p>
        </w:tc>
        <w:tc>
          <w:tcPr>
            <w:tcW w:w="1155" w:type="dxa"/>
            <w:noWrap/>
            <w:vAlign w:val="center"/>
            <w:hideMark/>
          </w:tcPr>
          <w:p w:rsidR="002336D4" w:rsidRPr="00A82E8D" w:rsidRDefault="002336D4" w:rsidP="002336D4">
            <w:pPr>
              <w:jc w:val="center"/>
              <w:rPr>
                <w:szCs w:val="24"/>
              </w:rPr>
            </w:pPr>
            <w:r w:rsidRPr="00A82E8D">
              <w:rPr>
                <w:szCs w:val="24"/>
              </w:rPr>
              <w:t>99,41</w:t>
            </w:r>
          </w:p>
        </w:tc>
        <w:tc>
          <w:tcPr>
            <w:tcW w:w="1063" w:type="dxa"/>
            <w:noWrap/>
            <w:vAlign w:val="center"/>
            <w:hideMark/>
          </w:tcPr>
          <w:p w:rsidR="002336D4" w:rsidRPr="00A82E8D" w:rsidRDefault="002336D4" w:rsidP="002336D4">
            <w:pPr>
              <w:jc w:val="center"/>
              <w:rPr>
                <w:szCs w:val="24"/>
              </w:rPr>
            </w:pPr>
            <w:r w:rsidRPr="00A82E8D">
              <w:rPr>
                <w:szCs w:val="24"/>
              </w:rPr>
              <w:t>99,41</w:t>
            </w:r>
          </w:p>
        </w:tc>
        <w:tc>
          <w:tcPr>
            <w:tcW w:w="1205" w:type="dxa"/>
            <w:noWrap/>
            <w:vAlign w:val="center"/>
            <w:hideMark/>
          </w:tcPr>
          <w:p w:rsidR="002336D4" w:rsidRPr="00A82E8D" w:rsidRDefault="002336D4" w:rsidP="002336D4">
            <w:pPr>
              <w:jc w:val="center"/>
              <w:rPr>
                <w:szCs w:val="24"/>
              </w:rPr>
            </w:pPr>
            <w:r w:rsidRPr="00A82E8D">
              <w:rPr>
                <w:szCs w:val="24"/>
              </w:rPr>
              <w:t>99,41</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объем </w:t>
            </w:r>
          </w:p>
        </w:tc>
        <w:tc>
          <w:tcPr>
            <w:tcW w:w="1389" w:type="dxa"/>
            <w:vAlign w:val="center"/>
            <w:hideMark/>
          </w:tcPr>
          <w:p w:rsidR="002336D4" w:rsidRPr="00A82E8D" w:rsidRDefault="002336D4" w:rsidP="002336D4">
            <w:pPr>
              <w:jc w:val="center"/>
              <w:rPr>
                <w:i/>
                <w:iCs/>
                <w:color w:val="000000"/>
                <w:szCs w:val="24"/>
              </w:rPr>
            </w:pPr>
            <w:r w:rsidRPr="00A82E8D">
              <w:rPr>
                <w:i/>
                <w:iCs/>
                <w:color w:val="000000"/>
                <w:szCs w:val="24"/>
              </w:rPr>
              <w:t>тыс.</w:t>
            </w:r>
            <w:r w:rsidR="00445C9A">
              <w:rPr>
                <w:i/>
                <w:iCs/>
                <w:color w:val="000000"/>
                <w:szCs w:val="24"/>
              </w:rPr>
              <w:t xml:space="preserve"> </w:t>
            </w:r>
            <w:r w:rsidRPr="00A82E8D">
              <w:rPr>
                <w:i/>
                <w:iCs/>
                <w:color w:val="000000"/>
                <w:szCs w:val="24"/>
              </w:rPr>
              <w:t>куб.</w:t>
            </w:r>
            <w:r w:rsidR="00445C9A">
              <w:rPr>
                <w:i/>
                <w:iCs/>
                <w:color w:val="000000"/>
                <w:szCs w:val="24"/>
              </w:rPr>
              <w:t xml:space="preserve"> </w:t>
            </w:r>
            <w:r w:rsidRPr="00A82E8D">
              <w:rPr>
                <w:i/>
                <w:iCs/>
                <w:color w:val="000000"/>
                <w:szCs w:val="24"/>
              </w:rPr>
              <w:t>м.</w:t>
            </w:r>
          </w:p>
        </w:tc>
        <w:tc>
          <w:tcPr>
            <w:tcW w:w="1329" w:type="dxa"/>
            <w:noWrap/>
            <w:vAlign w:val="center"/>
            <w:hideMark/>
          </w:tcPr>
          <w:p w:rsidR="002336D4" w:rsidRPr="00A82E8D" w:rsidRDefault="002336D4" w:rsidP="002336D4">
            <w:pPr>
              <w:jc w:val="center"/>
              <w:rPr>
                <w:szCs w:val="24"/>
              </w:rPr>
            </w:pPr>
            <w:r w:rsidRPr="00A82E8D">
              <w:rPr>
                <w:szCs w:val="24"/>
              </w:rPr>
              <w:t>1,29</w:t>
            </w:r>
          </w:p>
        </w:tc>
        <w:tc>
          <w:tcPr>
            <w:tcW w:w="1155" w:type="dxa"/>
            <w:noWrap/>
            <w:vAlign w:val="center"/>
            <w:hideMark/>
          </w:tcPr>
          <w:p w:rsidR="002336D4" w:rsidRPr="00A82E8D" w:rsidRDefault="002336D4" w:rsidP="002336D4">
            <w:pPr>
              <w:jc w:val="center"/>
              <w:rPr>
                <w:szCs w:val="24"/>
              </w:rPr>
            </w:pPr>
            <w:r w:rsidRPr="00A82E8D">
              <w:rPr>
                <w:szCs w:val="24"/>
              </w:rPr>
              <w:t>1,29</w:t>
            </w:r>
          </w:p>
        </w:tc>
        <w:tc>
          <w:tcPr>
            <w:tcW w:w="1063" w:type="dxa"/>
            <w:noWrap/>
            <w:vAlign w:val="center"/>
            <w:hideMark/>
          </w:tcPr>
          <w:p w:rsidR="002336D4" w:rsidRPr="00A82E8D" w:rsidRDefault="002336D4" w:rsidP="002336D4">
            <w:pPr>
              <w:jc w:val="center"/>
              <w:rPr>
                <w:szCs w:val="24"/>
              </w:rPr>
            </w:pPr>
            <w:r w:rsidRPr="00A82E8D">
              <w:rPr>
                <w:szCs w:val="24"/>
              </w:rPr>
              <w:t>1,29</w:t>
            </w:r>
          </w:p>
        </w:tc>
        <w:tc>
          <w:tcPr>
            <w:tcW w:w="1205" w:type="dxa"/>
            <w:noWrap/>
            <w:vAlign w:val="center"/>
            <w:hideMark/>
          </w:tcPr>
          <w:p w:rsidR="002336D4" w:rsidRPr="00A82E8D" w:rsidRDefault="002336D4" w:rsidP="002336D4">
            <w:pPr>
              <w:jc w:val="center"/>
              <w:rPr>
                <w:szCs w:val="24"/>
              </w:rPr>
            </w:pPr>
            <w:r w:rsidRPr="00A82E8D">
              <w:rPr>
                <w:szCs w:val="24"/>
              </w:rPr>
              <w:t>1,29</w:t>
            </w:r>
          </w:p>
        </w:tc>
      </w:tr>
      <w:tr w:rsidR="002336D4" w:rsidRPr="00A82E8D" w:rsidTr="00E60A32">
        <w:trPr>
          <w:trHeight w:val="20"/>
        </w:trPr>
        <w:tc>
          <w:tcPr>
            <w:tcW w:w="3997" w:type="dxa"/>
            <w:vAlign w:val="center"/>
            <w:hideMark/>
          </w:tcPr>
          <w:p w:rsidR="002336D4" w:rsidRPr="00A82E8D" w:rsidRDefault="002336D4" w:rsidP="002336D4">
            <w:pPr>
              <w:rPr>
                <w:iCs/>
                <w:color w:val="000000"/>
                <w:szCs w:val="24"/>
              </w:rPr>
            </w:pPr>
            <w:r w:rsidRPr="00A82E8D">
              <w:rPr>
                <w:iCs/>
                <w:color w:val="000000"/>
                <w:szCs w:val="24"/>
              </w:rPr>
              <w:t xml:space="preserve"> цена  </w:t>
            </w:r>
          </w:p>
        </w:tc>
        <w:tc>
          <w:tcPr>
            <w:tcW w:w="1389" w:type="dxa"/>
            <w:vAlign w:val="center"/>
            <w:hideMark/>
          </w:tcPr>
          <w:p w:rsidR="002336D4" w:rsidRPr="00A82E8D" w:rsidRDefault="002336D4" w:rsidP="002336D4">
            <w:pPr>
              <w:jc w:val="center"/>
              <w:rPr>
                <w:i/>
                <w:iCs/>
                <w:color w:val="000000"/>
                <w:szCs w:val="24"/>
              </w:rPr>
            </w:pPr>
            <w:r w:rsidRPr="00A82E8D">
              <w:rPr>
                <w:i/>
                <w:iCs/>
                <w:color w:val="000000"/>
                <w:szCs w:val="24"/>
              </w:rPr>
              <w:t>руб./м</w:t>
            </w:r>
            <w:r w:rsidRPr="00445C9A">
              <w:rPr>
                <w:i/>
                <w:iCs/>
                <w:color w:val="000000"/>
                <w:szCs w:val="24"/>
                <w:vertAlign w:val="superscript"/>
              </w:rPr>
              <w:t>3</w:t>
            </w:r>
          </w:p>
        </w:tc>
        <w:tc>
          <w:tcPr>
            <w:tcW w:w="1329" w:type="dxa"/>
            <w:noWrap/>
            <w:vAlign w:val="center"/>
            <w:hideMark/>
          </w:tcPr>
          <w:p w:rsidR="002336D4" w:rsidRPr="00A82E8D" w:rsidRDefault="002336D4" w:rsidP="002336D4">
            <w:pPr>
              <w:jc w:val="center"/>
              <w:rPr>
                <w:szCs w:val="24"/>
              </w:rPr>
            </w:pPr>
            <w:r w:rsidRPr="00A82E8D">
              <w:rPr>
                <w:szCs w:val="24"/>
              </w:rPr>
              <w:t>77,23</w:t>
            </w:r>
          </w:p>
        </w:tc>
        <w:tc>
          <w:tcPr>
            <w:tcW w:w="1155" w:type="dxa"/>
            <w:noWrap/>
            <w:vAlign w:val="center"/>
            <w:hideMark/>
          </w:tcPr>
          <w:p w:rsidR="002336D4" w:rsidRPr="00A82E8D" w:rsidRDefault="002336D4" w:rsidP="002336D4">
            <w:pPr>
              <w:jc w:val="center"/>
              <w:rPr>
                <w:szCs w:val="24"/>
              </w:rPr>
            </w:pPr>
            <w:r w:rsidRPr="00A82E8D">
              <w:rPr>
                <w:szCs w:val="24"/>
              </w:rPr>
              <w:t>77,23</w:t>
            </w:r>
          </w:p>
        </w:tc>
        <w:tc>
          <w:tcPr>
            <w:tcW w:w="1063" w:type="dxa"/>
            <w:noWrap/>
            <w:vAlign w:val="center"/>
            <w:hideMark/>
          </w:tcPr>
          <w:p w:rsidR="002336D4" w:rsidRPr="00A82E8D" w:rsidRDefault="002336D4" w:rsidP="002336D4">
            <w:pPr>
              <w:jc w:val="center"/>
              <w:rPr>
                <w:szCs w:val="24"/>
              </w:rPr>
            </w:pPr>
            <w:r w:rsidRPr="00A82E8D">
              <w:rPr>
                <w:szCs w:val="24"/>
              </w:rPr>
              <w:t>77,23</w:t>
            </w:r>
          </w:p>
        </w:tc>
        <w:tc>
          <w:tcPr>
            <w:tcW w:w="1205" w:type="dxa"/>
            <w:noWrap/>
            <w:vAlign w:val="center"/>
            <w:hideMark/>
          </w:tcPr>
          <w:p w:rsidR="002336D4" w:rsidRPr="00A82E8D" w:rsidRDefault="002336D4" w:rsidP="002336D4">
            <w:pPr>
              <w:jc w:val="center"/>
              <w:rPr>
                <w:szCs w:val="24"/>
              </w:rPr>
            </w:pPr>
            <w:r w:rsidRPr="00A82E8D">
              <w:rPr>
                <w:szCs w:val="24"/>
              </w:rPr>
              <w:t>77,23</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водоотведение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объем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куб.</w:t>
            </w:r>
            <w:r w:rsidR="00445C9A">
              <w:rPr>
                <w:color w:val="000000"/>
                <w:szCs w:val="24"/>
              </w:rPr>
              <w:t xml:space="preserve"> </w:t>
            </w:r>
            <w:r w:rsidRPr="00A82E8D">
              <w:rPr>
                <w:color w:val="000000"/>
                <w:szCs w:val="24"/>
              </w:rPr>
              <w:t>м.</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цена  </w:t>
            </w:r>
          </w:p>
        </w:tc>
        <w:tc>
          <w:tcPr>
            <w:tcW w:w="1389" w:type="dxa"/>
            <w:vAlign w:val="center"/>
            <w:hideMark/>
          </w:tcPr>
          <w:p w:rsidR="002336D4" w:rsidRPr="00A82E8D" w:rsidRDefault="002336D4" w:rsidP="00445C9A">
            <w:pPr>
              <w:jc w:val="center"/>
              <w:rPr>
                <w:color w:val="000000"/>
                <w:szCs w:val="24"/>
              </w:rPr>
            </w:pPr>
            <w:r w:rsidRPr="00A82E8D">
              <w:rPr>
                <w:color w:val="000000"/>
                <w:szCs w:val="24"/>
              </w:rPr>
              <w:t>руб./м</w:t>
            </w:r>
            <w:r w:rsidR="00445C9A" w:rsidRPr="00445C9A">
              <w:rPr>
                <w:color w:val="000000"/>
                <w:szCs w:val="24"/>
                <w:vertAlign w:val="superscript"/>
              </w:rPr>
              <w:t>3</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Внереализационные расходы, всего</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E60A32" w:rsidRDefault="002336D4" w:rsidP="002336D4">
            <w:pPr>
              <w:rPr>
                <w:color w:val="000000"/>
                <w:szCs w:val="24"/>
              </w:rPr>
            </w:pPr>
            <w:r w:rsidRPr="00A82E8D">
              <w:rPr>
                <w:color w:val="000000"/>
                <w:szCs w:val="24"/>
              </w:rPr>
              <w:t xml:space="preserve">  - другие обоснованные расходы</w:t>
            </w:r>
          </w:p>
          <w:p w:rsidR="002336D4" w:rsidRPr="00A82E8D" w:rsidRDefault="002336D4" w:rsidP="002336D4">
            <w:pPr>
              <w:rPr>
                <w:color w:val="000000"/>
                <w:szCs w:val="24"/>
              </w:rPr>
            </w:pPr>
            <w:r w:rsidRPr="00A82E8D">
              <w:rPr>
                <w:color w:val="000000"/>
                <w:szCs w:val="24"/>
              </w:rPr>
              <w:t xml:space="preserve"> в т.ч. </w:t>
            </w:r>
          </w:p>
        </w:tc>
        <w:tc>
          <w:tcPr>
            <w:tcW w:w="1389" w:type="dxa"/>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 расходы на услуги банков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Расходы, не учитываемые в целях налогообложения</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b/>
                <w:bCs/>
                <w:color w:val="000000"/>
                <w:szCs w:val="24"/>
              </w:rPr>
            </w:pPr>
            <w:r w:rsidRPr="00A82E8D">
              <w:rPr>
                <w:b/>
                <w:bCs/>
                <w:color w:val="000000"/>
                <w:szCs w:val="24"/>
              </w:rPr>
              <w:t> </w:t>
            </w:r>
          </w:p>
        </w:tc>
        <w:tc>
          <w:tcPr>
            <w:tcW w:w="1063" w:type="dxa"/>
            <w:vAlign w:val="center"/>
            <w:hideMark/>
          </w:tcPr>
          <w:p w:rsidR="002336D4" w:rsidRPr="00A82E8D" w:rsidRDefault="002336D4" w:rsidP="002336D4">
            <w:pPr>
              <w:jc w:val="center"/>
              <w:rPr>
                <w:b/>
                <w:bCs/>
                <w:szCs w:val="24"/>
              </w:rPr>
            </w:pPr>
            <w:r w:rsidRPr="00A82E8D">
              <w:rPr>
                <w:b/>
                <w:bCs/>
                <w:szCs w:val="24"/>
              </w:rPr>
              <w:t> </w:t>
            </w:r>
          </w:p>
        </w:tc>
        <w:tc>
          <w:tcPr>
            <w:tcW w:w="1205" w:type="dxa"/>
            <w:vAlign w:val="center"/>
            <w:hideMark/>
          </w:tcPr>
          <w:p w:rsidR="002336D4" w:rsidRPr="00A82E8D" w:rsidRDefault="002336D4" w:rsidP="002336D4">
            <w:pPr>
              <w:jc w:val="center"/>
              <w:rPr>
                <w:b/>
                <w:bCs/>
                <w:szCs w:val="24"/>
              </w:rPr>
            </w:pPr>
            <w:r w:rsidRPr="00A82E8D">
              <w:rPr>
                <w:b/>
                <w:bCs/>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расходы на капитальные вложения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оборудование котельных</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тепловые сети</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 xml:space="preserve"> денежные выплаты социального характера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Нормативная прибыль с налогом</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981,2</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529,2</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408,5</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Выпадающие доходы/экономия средств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0,0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063" w:type="dxa"/>
            <w:noWrap/>
            <w:vAlign w:val="center"/>
            <w:hideMark/>
          </w:tcPr>
          <w:p w:rsidR="002336D4" w:rsidRPr="00A82E8D" w:rsidRDefault="002336D4" w:rsidP="002336D4">
            <w:pPr>
              <w:jc w:val="center"/>
              <w:rPr>
                <w:szCs w:val="24"/>
              </w:rPr>
            </w:pPr>
            <w:r w:rsidRPr="00A82E8D">
              <w:rPr>
                <w:szCs w:val="24"/>
              </w:rPr>
              <w:t> </w:t>
            </w:r>
          </w:p>
        </w:tc>
        <w:tc>
          <w:tcPr>
            <w:tcW w:w="1205" w:type="dxa"/>
            <w:noWrap/>
            <w:vAlign w:val="center"/>
            <w:hideMark/>
          </w:tcPr>
          <w:p w:rsidR="002336D4" w:rsidRPr="00A82E8D" w:rsidRDefault="002336D4" w:rsidP="002336D4">
            <w:pPr>
              <w:jc w:val="center"/>
              <w:rPr>
                <w:szCs w:val="24"/>
              </w:rPr>
            </w:pPr>
            <w:r w:rsidRPr="00A82E8D">
              <w:rPr>
                <w:szCs w:val="24"/>
              </w:rPr>
              <w:t> </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Необходимая валовая выручка, всего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тыс.</w:t>
            </w:r>
            <w:r w:rsidR="00445C9A">
              <w:rPr>
                <w:color w:val="000000"/>
                <w:szCs w:val="24"/>
              </w:rPr>
              <w:t xml:space="preserve"> </w:t>
            </w:r>
            <w:r w:rsidRPr="00A82E8D">
              <w:rPr>
                <w:color w:val="000000"/>
                <w:szCs w:val="24"/>
              </w:rPr>
              <w:t>руб.</w:t>
            </w:r>
          </w:p>
        </w:tc>
        <w:tc>
          <w:tcPr>
            <w:tcW w:w="1329" w:type="dxa"/>
            <w:vAlign w:val="center"/>
            <w:hideMark/>
          </w:tcPr>
          <w:p w:rsidR="002336D4" w:rsidRPr="00A82E8D" w:rsidRDefault="00E60A32" w:rsidP="002336D4">
            <w:pPr>
              <w:jc w:val="center"/>
              <w:rPr>
                <w:b/>
                <w:bCs/>
                <w:szCs w:val="24"/>
              </w:rPr>
            </w:pPr>
            <w:r>
              <w:rPr>
                <w:b/>
                <w:bCs/>
                <w:szCs w:val="24"/>
              </w:rPr>
              <w:t xml:space="preserve">     21</w:t>
            </w:r>
            <w:r w:rsidR="002336D4" w:rsidRPr="00A82E8D">
              <w:rPr>
                <w:b/>
                <w:bCs/>
                <w:szCs w:val="24"/>
              </w:rPr>
              <w:t xml:space="preserve">494,35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22172,3</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17268,0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12210,2</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на 1 Гкал  </w:t>
            </w:r>
          </w:p>
        </w:tc>
        <w:tc>
          <w:tcPr>
            <w:tcW w:w="1389" w:type="dxa"/>
            <w:vAlign w:val="center"/>
            <w:hideMark/>
          </w:tcPr>
          <w:p w:rsidR="002336D4" w:rsidRPr="00A82E8D" w:rsidRDefault="002336D4" w:rsidP="002336D4">
            <w:pPr>
              <w:jc w:val="center"/>
              <w:rPr>
                <w:color w:val="000000"/>
                <w:szCs w:val="24"/>
              </w:rPr>
            </w:pPr>
            <w:r w:rsidRPr="00A82E8D">
              <w:rPr>
                <w:color w:val="000000"/>
                <w:szCs w:val="24"/>
              </w:rPr>
              <w:t>рублей</w:t>
            </w:r>
          </w:p>
        </w:tc>
        <w:tc>
          <w:tcPr>
            <w:tcW w:w="1329" w:type="dxa"/>
            <w:noWrap/>
            <w:vAlign w:val="center"/>
            <w:hideMark/>
          </w:tcPr>
          <w:p w:rsidR="002336D4" w:rsidRPr="00A82E8D" w:rsidRDefault="002336D4" w:rsidP="002336D4">
            <w:pPr>
              <w:jc w:val="center"/>
              <w:rPr>
                <w:szCs w:val="24"/>
              </w:rPr>
            </w:pPr>
            <w:r w:rsidRPr="00A82E8D">
              <w:rPr>
                <w:szCs w:val="24"/>
              </w:rPr>
              <w:t>3681,30</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3536,26</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3062,80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3385,70</w:t>
            </w:r>
          </w:p>
        </w:tc>
      </w:tr>
      <w:tr w:rsidR="002336D4" w:rsidRPr="00A82E8D" w:rsidTr="00E60A32">
        <w:trPr>
          <w:trHeight w:val="20"/>
        </w:trPr>
        <w:tc>
          <w:tcPr>
            <w:tcW w:w="3997" w:type="dxa"/>
            <w:vAlign w:val="center"/>
            <w:hideMark/>
          </w:tcPr>
          <w:p w:rsidR="002336D4" w:rsidRPr="00A82E8D" w:rsidRDefault="002336D4" w:rsidP="002336D4">
            <w:pPr>
              <w:rPr>
                <w:color w:val="000000"/>
                <w:szCs w:val="24"/>
              </w:rPr>
            </w:pPr>
            <w:r w:rsidRPr="00A82E8D">
              <w:rPr>
                <w:color w:val="000000"/>
                <w:szCs w:val="24"/>
              </w:rPr>
              <w:t>отклонение тарифа</w:t>
            </w:r>
          </w:p>
        </w:tc>
        <w:tc>
          <w:tcPr>
            <w:tcW w:w="1389" w:type="dxa"/>
            <w:noWrap/>
            <w:vAlign w:val="center"/>
            <w:hideMark/>
          </w:tcPr>
          <w:p w:rsidR="002336D4" w:rsidRPr="00A82E8D" w:rsidRDefault="002336D4" w:rsidP="002336D4">
            <w:pPr>
              <w:jc w:val="center"/>
              <w:rPr>
                <w:color w:val="000000"/>
                <w:szCs w:val="24"/>
              </w:rPr>
            </w:pPr>
            <w:r w:rsidRPr="00A82E8D">
              <w:rPr>
                <w:color w:val="000000"/>
                <w:szCs w:val="24"/>
              </w:rPr>
              <w:t>%</w:t>
            </w: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-3,9</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-16,8</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-8,0</w:t>
            </w:r>
          </w:p>
        </w:tc>
      </w:tr>
      <w:tr w:rsidR="002336D4" w:rsidRPr="00A82E8D" w:rsidTr="00E60A32">
        <w:trPr>
          <w:trHeight w:val="20"/>
        </w:trPr>
        <w:tc>
          <w:tcPr>
            <w:tcW w:w="3997" w:type="dxa"/>
            <w:vAlign w:val="center"/>
            <w:hideMark/>
          </w:tcPr>
          <w:p w:rsidR="002336D4" w:rsidRPr="00A82E8D" w:rsidRDefault="002336D4" w:rsidP="00E60A32">
            <w:pPr>
              <w:rPr>
                <w:bCs/>
                <w:color w:val="000000"/>
                <w:szCs w:val="24"/>
              </w:rPr>
            </w:pPr>
            <w:r w:rsidRPr="00A82E8D">
              <w:rPr>
                <w:bCs/>
                <w:color w:val="000000"/>
                <w:szCs w:val="24"/>
              </w:rPr>
              <w:t xml:space="preserve"> кап. </w:t>
            </w:r>
            <w:r w:rsidR="00E60A32">
              <w:rPr>
                <w:bCs/>
                <w:color w:val="000000"/>
                <w:szCs w:val="24"/>
              </w:rPr>
              <w:t>в</w:t>
            </w:r>
            <w:r w:rsidRPr="00A82E8D">
              <w:rPr>
                <w:bCs/>
                <w:color w:val="000000"/>
                <w:szCs w:val="24"/>
              </w:rPr>
              <w:t xml:space="preserve">ложения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56159,6</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51102,52</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30986,64</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строительство котельной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45008,3</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51102,52</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30986,6</w:t>
            </w:r>
          </w:p>
        </w:tc>
      </w:tr>
      <w:tr w:rsidR="002336D4" w:rsidRPr="00A82E8D" w:rsidTr="00E60A32">
        <w:trPr>
          <w:trHeight w:val="20"/>
        </w:trPr>
        <w:tc>
          <w:tcPr>
            <w:tcW w:w="3997" w:type="dxa"/>
            <w:vAlign w:val="center"/>
            <w:hideMark/>
          </w:tcPr>
          <w:p w:rsidR="002336D4" w:rsidRPr="00A82E8D" w:rsidRDefault="002336D4" w:rsidP="002336D4">
            <w:pPr>
              <w:rPr>
                <w:bCs/>
                <w:color w:val="000000"/>
                <w:szCs w:val="24"/>
              </w:rPr>
            </w:pPr>
            <w:r w:rsidRPr="00A82E8D">
              <w:rPr>
                <w:bCs/>
                <w:color w:val="000000"/>
                <w:szCs w:val="24"/>
              </w:rPr>
              <w:t xml:space="preserve"> строительство теплосетей </w:t>
            </w:r>
          </w:p>
        </w:tc>
        <w:tc>
          <w:tcPr>
            <w:tcW w:w="1389" w:type="dxa"/>
            <w:noWrap/>
            <w:vAlign w:val="center"/>
            <w:hideMark/>
          </w:tcPr>
          <w:p w:rsidR="002336D4" w:rsidRPr="00A82E8D" w:rsidRDefault="002336D4" w:rsidP="002336D4">
            <w:pPr>
              <w:jc w:val="center"/>
              <w:rPr>
                <w:color w:val="000000"/>
                <w:szCs w:val="24"/>
              </w:rPr>
            </w:pPr>
          </w:p>
        </w:tc>
        <w:tc>
          <w:tcPr>
            <w:tcW w:w="1329" w:type="dxa"/>
            <w:noWrap/>
            <w:vAlign w:val="center"/>
            <w:hideMark/>
          </w:tcPr>
          <w:p w:rsidR="002336D4" w:rsidRPr="00A82E8D" w:rsidRDefault="002336D4" w:rsidP="002336D4">
            <w:pPr>
              <w:jc w:val="center"/>
              <w:rPr>
                <w:color w:val="000000"/>
                <w:szCs w:val="24"/>
              </w:rPr>
            </w:pPr>
            <w:r w:rsidRPr="00A82E8D">
              <w:rPr>
                <w:color w:val="000000"/>
                <w:szCs w:val="24"/>
              </w:rPr>
              <w:t> </w:t>
            </w:r>
          </w:p>
        </w:tc>
        <w:tc>
          <w:tcPr>
            <w:tcW w:w="1155" w:type="dxa"/>
            <w:noWrap/>
            <w:vAlign w:val="center"/>
            <w:hideMark/>
          </w:tcPr>
          <w:p w:rsidR="002336D4" w:rsidRPr="00A82E8D" w:rsidRDefault="002336D4" w:rsidP="002336D4">
            <w:pPr>
              <w:jc w:val="center"/>
              <w:rPr>
                <w:color w:val="000000"/>
                <w:szCs w:val="24"/>
              </w:rPr>
            </w:pPr>
            <w:r w:rsidRPr="00A82E8D">
              <w:rPr>
                <w:color w:val="000000"/>
                <w:szCs w:val="24"/>
              </w:rPr>
              <w:t>11151,3</w:t>
            </w:r>
          </w:p>
        </w:tc>
        <w:tc>
          <w:tcPr>
            <w:tcW w:w="1063" w:type="dxa"/>
            <w:noWrap/>
            <w:vAlign w:val="center"/>
            <w:hideMark/>
          </w:tcPr>
          <w:p w:rsidR="002336D4" w:rsidRPr="00A82E8D" w:rsidRDefault="002336D4" w:rsidP="002336D4">
            <w:pPr>
              <w:jc w:val="center"/>
              <w:rPr>
                <w:color w:val="000000"/>
                <w:szCs w:val="24"/>
              </w:rPr>
            </w:pPr>
            <w:r w:rsidRPr="00A82E8D">
              <w:rPr>
                <w:color w:val="000000"/>
                <w:szCs w:val="24"/>
              </w:rPr>
              <w:t>0</w:t>
            </w:r>
          </w:p>
        </w:tc>
        <w:tc>
          <w:tcPr>
            <w:tcW w:w="1205" w:type="dxa"/>
            <w:noWrap/>
            <w:vAlign w:val="center"/>
            <w:hideMark/>
          </w:tcPr>
          <w:p w:rsidR="002336D4" w:rsidRPr="00A82E8D" w:rsidRDefault="002336D4" w:rsidP="002336D4">
            <w:pPr>
              <w:jc w:val="center"/>
              <w:rPr>
                <w:color w:val="000000"/>
                <w:szCs w:val="24"/>
              </w:rPr>
            </w:pPr>
            <w:r w:rsidRPr="00A82E8D">
              <w:rPr>
                <w:color w:val="000000"/>
                <w:szCs w:val="24"/>
              </w:rPr>
              <w:t>0</w:t>
            </w:r>
          </w:p>
        </w:tc>
      </w:tr>
    </w:tbl>
    <w:p w:rsidR="00750268" w:rsidRPr="00A82E8D" w:rsidRDefault="00750268" w:rsidP="0085111D">
      <w:pPr>
        <w:jc w:val="both"/>
        <w:rPr>
          <w:color w:val="000000"/>
          <w:szCs w:val="24"/>
        </w:rPr>
      </w:pPr>
    </w:p>
    <w:p w:rsidR="008E7C66" w:rsidRPr="00E60A32" w:rsidRDefault="008E7C66" w:rsidP="008E7C66">
      <w:pPr>
        <w:ind w:firstLine="567"/>
        <w:jc w:val="both"/>
        <w:rPr>
          <w:bCs/>
          <w:sz w:val="26"/>
          <w:szCs w:val="26"/>
        </w:rPr>
      </w:pPr>
      <w:r w:rsidRPr="00E60A32">
        <w:rPr>
          <w:sz w:val="26"/>
          <w:szCs w:val="26"/>
        </w:rPr>
        <w:t xml:space="preserve">Анализ </w:t>
      </w:r>
      <w:r w:rsidRPr="00E60A32">
        <w:rPr>
          <w:rFonts w:eastAsia="Times New Roman"/>
          <w:color w:val="000000"/>
          <w:sz w:val="26"/>
          <w:szCs w:val="26"/>
          <w:lang w:eastAsia="ru-RU"/>
        </w:rPr>
        <w:t>тарифных последствий по вариантам развития систем теплоснабжения</w:t>
      </w:r>
      <w:r w:rsidR="00EE0FF2" w:rsidRPr="00E60A32">
        <w:rPr>
          <w:rFonts w:eastAsia="Times New Roman"/>
          <w:color w:val="000000"/>
          <w:sz w:val="26"/>
          <w:szCs w:val="26"/>
          <w:lang w:eastAsia="ru-RU"/>
        </w:rPr>
        <w:t xml:space="preserve"> показывает, что снижение тарифа по МУП «Теплоэнерго»</w:t>
      </w:r>
      <w:r w:rsidRPr="00E60A32">
        <w:rPr>
          <w:bCs/>
          <w:sz w:val="26"/>
          <w:szCs w:val="26"/>
        </w:rPr>
        <w:t xml:space="preserve"> по сценарию 1 составит </w:t>
      </w:r>
      <w:r w:rsidR="002336D4" w:rsidRPr="00E60A32">
        <w:rPr>
          <w:bCs/>
          <w:sz w:val="26"/>
          <w:szCs w:val="26"/>
        </w:rPr>
        <w:t>3,9</w:t>
      </w:r>
      <w:r w:rsidRPr="00E60A32">
        <w:rPr>
          <w:bCs/>
          <w:sz w:val="26"/>
          <w:szCs w:val="26"/>
        </w:rPr>
        <w:t>%</w:t>
      </w:r>
      <w:r w:rsidR="00EE0FF2" w:rsidRPr="00E60A32">
        <w:rPr>
          <w:bCs/>
          <w:sz w:val="26"/>
          <w:szCs w:val="26"/>
        </w:rPr>
        <w:t>, п</w:t>
      </w:r>
      <w:r w:rsidRPr="00E60A32">
        <w:rPr>
          <w:bCs/>
          <w:sz w:val="26"/>
          <w:szCs w:val="26"/>
        </w:rPr>
        <w:t>о сценарию</w:t>
      </w:r>
      <w:r w:rsidR="00EE0FF2" w:rsidRPr="00E60A32">
        <w:rPr>
          <w:bCs/>
          <w:sz w:val="26"/>
          <w:szCs w:val="26"/>
        </w:rPr>
        <w:t xml:space="preserve"> 3</w:t>
      </w:r>
      <w:r w:rsidRPr="00E60A32">
        <w:rPr>
          <w:bCs/>
          <w:sz w:val="26"/>
          <w:szCs w:val="26"/>
        </w:rPr>
        <w:t xml:space="preserve"> </w:t>
      </w:r>
      <w:r w:rsidR="00EE0FF2" w:rsidRPr="00E60A32">
        <w:rPr>
          <w:bCs/>
          <w:sz w:val="26"/>
          <w:szCs w:val="26"/>
        </w:rPr>
        <w:t>–</w:t>
      </w:r>
      <w:r w:rsidRPr="00E60A32">
        <w:rPr>
          <w:bCs/>
          <w:sz w:val="26"/>
          <w:szCs w:val="26"/>
        </w:rPr>
        <w:t xml:space="preserve"> </w:t>
      </w:r>
      <w:r w:rsidR="002336D4" w:rsidRPr="00E60A32">
        <w:rPr>
          <w:bCs/>
          <w:sz w:val="26"/>
          <w:szCs w:val="26"/>
        </w:rPr>
        <w:t>16,8</w:t>
      </w:r>
      <w:r w:rsidRPr="00E60A32">
        <w:rPr>
          <w:bCs/>
          <w:sz w:val="26"/>
          <w:szCs w:val="26"/>
        </w:rPr>
        <w:t>%</w:t>
      </w:r>
      <w:r w:rsidR="00EE0FF2" w:rsidRPr="00E60A32">
        <w:rPr>
          <w:bCs/>
          <w:sz w:val="26"/>
          <w:szCs w:val="26"/>
        </w:rPr>
        <w:t xml:space="preserve">, по сценарию 4 – </w:t>
      </w:r>
      <w:r w:rsidR="002336D4" w:rsidRPr="00E60A32">
        <w:rPr>
          <w:bCs/>
          <w:sz w:val="26"/>
          <w:szCs w:val="26"/>
        </w:rPr>
        <w:t>8,0</w:t>
      </w:r>
      <w:r w:rsidR="00EE0FF2" w:rsidRPr="00E60A32">
        <w:rPr>
          <w:bCs/>
          <w:sz w:val="26"/>
          <w:szCs w:val="26"/>
        </w:rPr>
        <w:t>%. По сценарию 2 теплоснабжающая организация ликвидируется.</w:t>
      </w:r>
    </w:p>
    <w:p w:rsidR="002336D4" w:rsidRDefault="002336D4" w:rsidP="008E7C66">
      <w:pPr>
        <w:ind w:firstLine="567"/>
        <w:jc w:val="both"/>
        <w:rPr>
          <w:bCs/>
          <w:sz w:val="26"/>
          <w:szCs w:val="26"/>
        </w:rPr>
      </w:pPr>
    </w:p>
    <w:p w:rsidR="002336D4" w:rsidRDefault="002336D4" w:rsidP="008E7C66">
      <w:pPr>
        <w:ind w:firstLine="567"/>
        <w:jc w:val="both"/>
        <w:rPr>
          <w:bCs/>
          <w:sz w:val="26"/>
          <w:szCs w:val="26"/>
        </w:rPr>
      </w:pPr>
    </w:p>
    <w:p w:rsidR="002336D4" w:rsidRDefault="002336D4" w:rsidP="008E7C66">
      <w:pPr>
        <w:ind w:firstLine="567"/>
        <w:jc w:val="both"/>
        <w:rPr>
          <w:bCs/>
          <w:sz w:val="26"/>
          <w:szCs w:val="26"/>
        </w:rPr>
      </w:pPr>
    </w:p>
    <w:p w:rsidR="002336D4" w:rsidRDefault="002336D4" w:rsidP="008E7C66">
      <w:pPr>
        <w:ind w:firstLine="567"/>
        <w:jc w:val="both"/>
        <w:rPr>
          <w:bCs/>
          <w:sz w:val="26"/>
          <w:szCs w:val="26"/>
        </w:rPr>
      </w:pPr>
    </w:p>
    <w:p w:rsidR="00F67DC9" w:rsidRPr="00EC67A2" w:rsidRDefault="000F4903" w:rsidP="00A6578A">
      <w:pPr>
        <w:pStyle w:val="Default"/>
        <w:spacing w:after="240"/>
        <w:jc w:val="center"/>
        <w:rPr>
          <w:rFonts w:ascii="Times New Roman" w:hAnsi="Times New Roman" w:cs="Times New Roman"/>
          <w:b/>
          <w:sz w:val="28"/>
          <w:szCs w:val="28"/>
        </w:rPr>
      </w:pPr>
      <w:r>
        <w:rPr>
          <w:rFonts w:ascii="Times New Roman" w:hAnsi="Times New Roman" w:cs="Times New Roman"/>
          <w:b/>
          <w:sz w:val="28"/>
          <w:szCs w:val="28"/>
        </w:rPr>
        <w:lastRenderedPageBreak/>
        <w:t>14</w:t>
      </w:r>
      <w:r w:rsidR="00A6578A">
        <w:rPr>
          <w:rFonts w:ascii="Times New Roman" w:hAnsi="Times New Roman" w:cs="Times New Roman"/>
          <w:b/>
          <w:sz w:val="28"/>
          <w:szCs w:val="28"/>
        </w:rPr>
        <w:t>.</w:t>
      </w:r>
      <w:r w:rsidR="00F67DC9" w:rsidRPr="00EC67A2">
        <w:rPr>
          <w:rFonts w:ascii="Times New Roman" w:hAnsi="Times New Roman" w:cs="Times New Roman"/>
          <w:b/>
          <w:sz w:val="28"/>
          <w:szCs w:val="28"/>
        </w:rPr>
        <w:t xml:space="preserve"> Реестр мероприятий схемы теплоснабжения</w:t>
      </w:r>
    </w:p>
    <w:p w:rsidR="005D0758" w:rsidRPr="00EC67A2" w:rsidRDefault="00D4732B" w:rsidP="00EC67A2">
      <w:pPr>
        <w:spacing w:after="120"/>
        <w:ind w:firstLine="567"/>
        <w:jc w:val="center"/>
        <w:rPr>
          <w:sz w:val="26"/>
          <w:szCs w:val="26"/>
        </w:rPr>
      </w:pPr>
      <w:r>
        <w:rPr>
          <w:sz w:val="26"/>
          <w:szCs w:val="26"/>
        </w:rPr>
        <w:t>Таблица 14</w:t>
      </w:r>
      <w:r w:rsidR="00EC67A2">
        <w:rPr>
          <w:sz w:val="26"/>
          <w:szCs w:val="26"/>
        </w:rPr>
        <w:t xml:space="preserve">.1. </w:t>
      </w:r>
      <w:r w:rsidR="00EC67A2" w:rsidRPr="00EC67A2">
        <w:rPr>
          <w:sz w:val="26"/>
          <w:szCs w:val="26"/>
        </w:rPr>
        <w:t xml:space="preserve">Реестр мероприятий схемы </w:t>
      </w:r>
      <w:r w:rsidR="005D0758" w:rsidRPr="00130E5D">
        <w:rPr>
          <w:sz w:val="26"/>
          <w:szCs w:val="26"/>
        </w:rPr>
        <w:t>теплоснабжения</w:t>
      </w:r>
      <w:r w:rsidR="005D0758" w:rsidRPr="00F05541">
        <w:rPr>
          <w:sz w:val="26"/>
          <w:szCs w:val="26"/>
        </w:rPr>
        <w:t xml:space="preserve"> по сценарию 1</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48"/>
        <w:gridCol w:w="1886"/>
        <w:gridCol w:w="1025"/>
        <w:gridCol w:w="1134"/>
        <w:gridCol w:w="2121"/>
      </w:tblGrid>
      <w:tr w:rsidR="005D0758" w:rsidRPr="005D0758" w:rsidTr="005D0758">
        <w:trPr>
          <w:trHeight w:val="855"/>
        </w:trPr>
        <w:tc>
          <w:tcPr>
            <w:tcW w:w="3748" w:type="dxa"/>
            <w:vMerge w:val="restart"/>
            <w:tcBorders>
              <w:top w:val="single" w:sz="4" w:space="0" w:color="auto"/>
            </w:tcBorders>
            <w:shd w:val="clear" w:color="auto" w:fill="auto"/>
            <w:vAlign w:val="center"/>
          </w:tcPr>
          <w:p w:rsidR="005D0758" w:rsidRPr="005D0758" w:rsidRDefault="005D0758" w:rsidP="005D0758">
            <w:pPr>
              <w:jc w:val="center"/>
              <w:rPr>
                <w:b/>
                <w:color w:val="000000"/>
                <w:szCs w:val="24"/>
              </w:rPr>
            </w:pPr>
            <w:r w:rsidRPr="005D0758">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5D0758" w:rsidRPr="005D0758" w:rsidRDefault="005D0758" w:rsidP="005D0758">
            <w:pPr>
              <w:jc w:val="center"/>
              <w:rPr>
                <w:color w:val="000000"/>
                <w:szCs w:val="24"/>
              </w:rPr>
            </w:pPr>
            <w:r w:rsidRPr="005D0758">
              <w:rPr>
                <w:color w:val="000000"/>
                <w:szCs w:val="24"/>
              </w:rPr>
              <w:t xml:space="preserve">Необходимый объем финансирования, </w:t>
            </w:r>
          </w:p>
          <w:p w:rsidR="005D0758" w:rsidRPr="005D0758" w:rsidRDefault="005D0758" w:rsidP="005D0758">
            <w:pPr>
              <w:jc w:val="center"/>
              <w:rPr>
                <w:color w:val="000000"/>
                <w:szCs w:val="24"/>
              </w:rPr>
            </w:pPr>
            <w:r w:rsidRPr="005D0758">
              <w:rPr>
                <w:color w:val="000000"/>
                <w:szCs w:val="24"/>
              </w:rPr>
              <w:t>тыс. руб.</w:t>
            </w:r>
          </w:p>
        </w:tc>
        <w:tc>
          <w:tcPr>
            <w:tcW w:w="2159" w:type="dxa"/>
            <w:gridSpan w:val="2"/>
            <w:tcBorders>
              <w:top w:val="single" w:sz="4" w:space="0" w:color="auto"/>
            </w:tcBorders>
            <w:shd w:val="clear" w:color="auto" w:fill="auto"/>
            <w:vAlign w:val="center"/>
          </w:tcPr>
          <w:p w:rsidR="005D0758" w:rsidRPr="005D0758" w:rsidRDefault="005D0758" w:rsidP="005D0758">
            <w:pPr>
              <w:jc w:val="center"/>
              <w:rPr>
                <w:color w:val="000000"/>
                <w:szCs w:val="24"/>
              </w:rPr>
            </w:pPr>
            <w:r w:rsidRPr="005D0758">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5D0758" w:rsidRPr="005D0758" w:rsidRDefault="005D0758" w:rsidP="005D0758">
            <w:pPr>
              <w:jc w:val="center"/>
              <w:rPr>
                <w:color w:val="000000"/>
                <w:szCs w:val="24"/>
              </w:rPr>
            </w:pPr>
            <w:r w:rsidRPr="005D0758">
              <w:rPr>
                <w:color w:val="000000"/>
                <w:szCs w:val="24"/>
              </w:rPr>
              <w:t>Источник финансирования</w:t>
            </w:r>
          </w:p>
        </w:tc>
      </w:tr>
      <w:tr w:rsidR="005D0758" w:rsidRPr="005D0758" w:rsidTr="005D0758">
        <w:trPr>
          <w:trHeight w:val="240"/>
        </w:trPr>
        <w:tc>
          <w:tcPr>
            <w:tcW w:w="3748" w:type="dxa"/>
            <w:vMerge/>
            <w:shd w:val="clear" w:color="auto" w:fill="auto"/>
            <w:vAlign w:val="center"/>
          </w:tcPr>
          <w:p w:rsidR="005D0758" w:rsidRPr="005D0758" w:rsidRDefault="005D0758" w:rsidP="005D0758">
            <w:pPr>
              <w:jc w:val="center"/>
              <w:rPr>
                <w:color w:val="000000"/>
                <w:szCs w:val="24"/>
              </w:rPr>
            </w:pPr>
          </w:p>
        </w:tc>
        <w:tc>
          <w:tcPr>
            <w:tcW w:w="1886" w:type="dxa"/>
            <w:vMerge/>
            <w:shd w:val="clear" w:color="auto" w:fill="auto"/>
            <w:vAlign w:val="center"/>
          </w:tcPr>
          <w:p w:rsidR="005D0758" w:rsidRPr="005D0758" w:rsidRDefault="005D0758" w:rsidP="005D0758">
            <w:pPr>
              <w:jc w:val="center"/>
              <w:rPr>
                <w:color w:val="000000"/>
                <w:szCs w:val="24"/>
              </w:rPr>
            </w:pPr>
          </w:p>
        </w:tc>
        <w:tc>
          <w:tcPr>
            <w:tcW w:w="1025" w:type="dxa"/>
            <w:tcBorders>
              <w:top w:val="single" w:sz="4" w:space="0" w:color="auto"/>
            </w:tcBorders>
            <w:shd w:val="clear" w:color="auto" w:fill="auto"/>
            <w:vAlign w:val="center"/>
          </w:tcPr>
          <w:p w:rsidR="005D0758" w:rsidRPr="005D0758" w:rsidRDefault="005D0758" w:rsidP="005D0758">
            <w:pPr>
              <w:jc w:val="center"/>
              <w:rPr>
                <w:color w:val="000000"/>
                <w:szCs w:val="24"/>
              </w:rPr>
            </w:pPr>
            <w:r w:rsidRPr="005D0758">
              <w:rPr>
                <w:color w:val="000000"/>
                <w:szCs w:val="24"/>
              </w:rPr>
              <w:t>начало</w:t>
            </w:r>
          </w:p>
        </w:tc>
        <w:tc>
          <w:tcPr>
            <w:tcW w:w="1134" w:type="dxa"/>
            <w:tcBorders>
              <w:top w:val="single" w:sz="4" w:space="0" w:color="auto"/>
            </w:tcBorders>
            <w:shd w:val="clear" w:color="auto" w:fill="auto"/>
            <w:vAlign w:val="center"/>
          </w:tcPr>
          <w:p w:rsidR="005D0758" w:rsidRPr="005D0758" w:rsidRDefault="005D0758" w:rsidP="005D0758">
            <w:pPr>
              <w:jc w:val="center"/>
              <w:rPr>
                <w:color w:val="000000"/>
                <w:szCs w:val="24"/>
              </w:rPr>
            </w:pPr>
            <w:r w:rsidRPr="005D0758">
              <w:rPr>
                <w:color w:val="000000"/>
                <w:szCs w:val="24"/>
              </w:rPr>
              <w:t>окончание</w:t>
            </w:r>
          </w:p>
        </w:tc>
        <w:tc>
          <w:tcPr>
            <w:tcW w:w="2121" w:type="dxa"/>
            <w:shd w:val="clear" w:color="auto" w:fill="auto"/>
            <w:vAlign w:val="center"/>
          </w:tcPr>
          <w:p w:rsidR="005D0758" w:rsidRPr="005D0758" w:rsidRDefault="005D0758" w:rsidP="005D0758">
            <w:pPr>
              <w:jc w:val="center"/>
              <w:rPr>
                <w:color w:val="000000"/>
                <w:szCs w:val="24"/>
              </w:rPr>
            </w:pPr>
          </w:p>
        </w:tc>
      </w:tr>
      <w:tr w:rsidR="005D0758" w:rsidRPr="005D0758" w:rsidTr="005D0758">
        <w:tc>
          <w:tcPr>
            <w:tcW w:w="3748" w:type="dxa"/>
            <w:shd w:val="clear" w:color="auto" w:fill="auto"/>
            <w:vAlign w:val="center"/>
          </w:tcPr>
          <w:p w:rsidR="005D0758" w:rsidRPr="00D84FA2" w:rsidRDefault="005D0758" w:rsidP="005D0758">
            <w:pPr>
              <w:jc w:val="center"/>
              <w:rPr>
                <w:bCs/>
                <w:color w:val="000000"/>
                <w:szCs w:val="24"/>
              </w:rPr>
            </w:pPr>
            <w:r w:rsidRPr="00D84FA2">
              <w:rPr>
                <w:bCs/>
                <w:color w:val="000000"/>
                <w:szCs w:val="24"/>
              </w:rPr>
              <w:t>МУП «Теплоэнерго»</w:t>
            </w:r>
          </w:p>
        </w:tc>
        <w:tc>
          <w:tcPr>
            <w:tcW w:w="1886" w:type="dxa"/>
            <w:shd w:val="clear" w:color="auto" w:fill="auto"/>
            <w:vAlign w:val="center"/>
          </w:tcPr>
          <w:p w:rsidR="005D0758" w:rsidRPr="005D0758" w:rsidRDefault="005D0758" w:rsidP="005D0758">
            <w:pPr>
              <w:jc w:val="center"/>
              <w:rPr>
                <w:color w:val="000000"/>
                <w:szCs w:val="24"/>
              </w:rPr>
            </w:pPr>
          </w:p>
        </w:tc>
        <w:tc>
          <w:tcPr>
            <w:tcW w:w="1025" w:type="dxa"/>
            <w:shd w:val="clear" w:color="auto" w:fill="auto"/>
            <w:vAlign w:val="center"/>
          </w:tcPr>
          <w:p w:rsidR="005D0758" w:rsidRPr="005D0758" w:rsidRDefault="005D0758" w:rsidP="005D0758">
            <w:pPr>
              <w:jc w:val="center"/>
              <w:rPr>
                <w:color w:val="000000"/>
                <w:szCs w:val="24"/>
              </w:rPr>
            </w:pPr>
          </w:p>
        </w:tc>
        <w:tc>
          <w:tcPr>
            <w:tcW w:w="1134" w:type="dxa"/>
            <w:shd w:val="clear" w:color="auto" w:fill="auto"/>
            <w:vAlign w:val="center"/>
          </w:tcPr>
          <w:p w:rsidR="005D0758" w:rsidRPr="005D0758" w:rsidRDefault="005D0758" w:rsidP="005D0758">
            <w:pPr>
              <w:jc w:val="center"/>
              <w:rPr>
                <w:color w:val="000000"/>
                <w:szCs w:val="24"/>
              </w:rPr>
            </w:pPr>
          </w:p>
        </w:tc>
        <w:tc>
          <w:tcPr>
            <w:tcW w:w="2121" w:type="dxa"/>
            <w:shd w:val="clear" w:color="auto" w:fill="auto"/>
            <w:vAlign w:val="center"/>
          </w:tcPr>
          <w:p w:rsidR="005D0758" w:rsidRPr="005D0758" w:rsidRDefault="005D0758" w:rsidP="005D0758">
            <w:pPr>
              <w:jc w:val="center"/>
              <w:rPr>
                <w:color w:val="000000"/>
                <w:szCs w:val="24"/>
              </w:rPr>
            </w:pP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 xml:space="preserve">Строительство БМК 2,0 МВт </w:t>
            </w:r>
            <w:r>
              <w:rPr>
                <w:color w:val="000000"/>
                <w:szCs w:val="24"/>
              </w:rPr>
              <w:t>на щепе</w:t>
            </w:r>
          </w:p>
        </w:tc>
        <w:tc>
          <w:tcPr>
            <w:tcW w:w="1886" w:type="dxa"/>
            <w:shd w:val="clear" w:color="auto" w:fill="auto"/>
            <w:vAlign w:val="center"/>
          </w:tcPr>
          <w:p w:rsidR="00E60A32" w:rsidRPr="004459B1" w:rsidRDefault="00E60A32" w:rsidP="00E60A32">
            <w:pPr>
              <w:jc w:val="center"/>
              <w:rPr>
                <w:color w:val="000000"/>
                <w:szCs w:val="24"/>
              </w:rPr>
            </w:pPr>
            <w:r w:rsidRPr="004459B1">
              <w:rPr>
                <w:color w:val="000000"/>
                <w:szCs w:val="24"/>
              </w:rPr>
              <w:t>45008,3</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 xml:space="preserve">2024 </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2025</w:t>
            </w:r>
          </w:p>
        </w:tc>
        <w:tc>
          <w:tcPr>
            <w:tcW w:w="2121" w:type="dxa"/>
            <w:vMerge w:val="restart"/>
            <w:shd w:val="clear" w:color="auto" w:fill="auto"/>
            <w:vAlign w:val="center"/>
          </w:tcPr>
          <w:p w:rsidR="00E60A32" w:rsidRPr="005D0758" w:rsidRDefault="00E60A32" w:rsidP="00E60A32">
            <w:pPr>
              <w:jc w:val="center"/>
              <w:rPr>
                <w:color w:val="000000"/>
                <w:szCs w:val="24"/>
              </w:rPr>
            </w:pPr>
            <w:r>
              <w:rPr>
                <w:color w:val="000000"/>
                <w:szCs w:val="24"/>
              </w:rPr>
              <w:t>Бюджет МР</w:t>
            </w:r>
            <w:r w:rsidRPr="005D0758">
              <w:rPr>
                <w:color w:val="000000"/>
                <w:szCs w:val="24"/>
              </w:rPr>
              <w:t xml:space="preserve"> или инвестор </w:t>
            </w: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Строительство теплосетей от БМК</w:t>
            </w:r>
          </w:p>
        </w:tc>
        <w:tc>
          <w:tcPr>
            <w:tcW w:w="1886" w:type="dxa"/>
            <w:shd w:val="clear" w:color="auto" w:fill="auto"/>
            <w:vAlign w:val="center"/>
          </w:tcPr>
          <w:p w:rsidR="00E60A32" w:rsidRPr="004459B1" w:rsidRDefault="00E60A32" w:rsidP="00E60A32">
            <w:pPr>
              <w:jc w:val="center"/>
              <w:rPr>
                <w:color w:val="000000"/>
                <w:szCs w:val="24"/>
              </w:rPr>
            </w:pPr>
            <w:r w:rsidRPr="004459B1">
              <w:rPr>
                <w:color w:val="000000"/>
                <w:szCs w:val="24"/>
              </w:rPr>
              <w:t>11151,3</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 xml:space="preserve">2024 </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2025</w:t>
            </w:r>
          </w:p>
        </w:tc>
        <w:tc>
          <w:tcPr>
            <w:tcW w:w="2121" w:type="dxa"/>
            <w:vMerge/>
            <w:shd w:val="clear" w:color="auto" w:fill="auto"/>
            <w:vAlign w:val="center"/>
          </w:tcPr>
          <w:p w:rsidR="00E60A32" w:rsidRPr="005D0758" w:rsidRDefault="00E60A32" w:rsidP="00E60A32">
            <w:pPr>
              <w:jc w:val="center"/>
              <w:rPr>
                <w:color w:val="000000"/>
                <w:szCs w:val="24"/>
              </w:rPr>
            </w:pP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Замена котлов на котельных</w:t>
            </w:r>
          </w:p>
        </w:tc>
        <w:tc>
          <w:tcPr>
            <w:tcW w:w="1886" w:type="dxa"/>
            <w:shd w:val="clear" w:color="auto" w:fill="auto"/>
            <w:vAlign w:val="center"/>
          </w:tcPr>
          <w:p w:rsidR="00E60A32" w:rsidRPr="004459B1" w:rsidRDefault="00E60A32" w:rsidP="00E60A32">
            <w:pPr>
              <w:jc w:val="center"/>
              <w:rPr>
                <w:color w:val="000000"/>
                <w:szCs w:val="24"/>
              </w:rPr>
            </w:pPr>
            <w:r w:rsidRPr="00970444">
              <w:rPr>
                <w:color w:val="000000"/>
                <w:szCs w:val="24"/>
              </w:rPr>
              <w:t>29233,4</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 xml:space="preserve">2024 </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2025</w:t>
            </w:r>
          </w:p>
        </w:tc>
        <w:tc>
          <w:tcPr>
            <w:tcW w:w="2121" w:type="dxa"/>
            <w:vMerge w:val="restart"/>
            <w:shd w:val="clear" w:color="auto" w:fill="auto"/>
            <w:vAlign w:val="center"/>
          </w:tcPr>
          <w:p w:rsidR="00E60A32" w:rsidRPr="005D0758" w:rsidRDefault="00E60A32" w:rsidP="00E60A32">
            <w:pPr>
              <w:jc w:val="center"/>
              <w:rPr>
                <w:color w:val="000000"/>
                <w:szCs w:val="24"/>
              </w:rPr>
            </w:pPr>
            <w:r>
              <w:rPr>
                <w:color w:val="000000"/>
                <w:szCs w:val="24"/>
              </w:rPr>
              <w:t xml:space="preserve">Фонд энергосбережения Бюджет МР </w:t>
            </w: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Замена сетевых насосов на котельных</w:t>
            </w:r>
          </w:p>
        </w:tc>
        <w:tc>
          <w:tcPr>
            <w:tcW w:w="1886" w:type="dxa"/>
            <w:shd w:val="clear" w:color="auto" w:fill="auto"/>
            <w:vAlign w:val="center"/>
          </w:tcPr>
          <w:p w:rsidR="00E60A32" w:rsidRPr="004459B1" w:rsidRDefault="00E60A32" w:rsidP="00E60A32">
            <w:pPr>
              <w:jc w:val="center"/>
              <w:rPr>
                <w:color w:val="000000"/>
                <w:szCs w:val="24"/>
              </w:rPr>
            </w:pPr>
            <w:r>
              <w:rPr>
                <w:color w:val="000000"/>
                <w:szCs w:val="24"/>
              </w:rPr>
              <w:t>220</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2024</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2025</w:t>
            </w:r>
          </w:p>
        </w:tc>
        <w:tc>
          <w:tcPr>
            <w:tcW w:w="2121" w:type="dxa"/>
            <w:vMerge/>
            <w:shd w:val="clear" w:color="auto" w:fill="auto"/>
            <w:vAlign w:val="center"/>
          </w:tcPr>
          <w:p w:rsidR="00E60A32" w:rsidRPr="005D0758" w:rsidRDefault="00E60A32" w:rsidP="00E60A32">
            <w:pPr>
              <w:jc w:val="center"/>
              <w:rPr>
                <w:color w:val="000000"/>
                <w:szCs w:val="24"/>
              </w:rPr>
            </w:pP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 xml:space="preserve">Установка на котельных фильтров </w:t>
            </w:r>
          </w:p>
        </w:tc>
        <w:tc>
          <w:tcPr>
            <w:tcW w:w="1886" w:type="dxa"/>
            <w:shd w:val="clear" w:color="auto" w:fill="auto"/>
            <w:vAlign w:val="center"/>
          </w:tcPr>
          <w:p w:rsidR="00E60A32" w:rsidRPr="004459B1" w:rsidRDefault="00E60A32" w:rsidP="00E60A32">
            <w:pPr>
              <w:jc w:val="center"/>
              <w:rPr>
                <w:color w:val="000000"/>
                <w:szCs w:val="24"/>
              </w:rPr>
            </w:pPr>
            <w:r>
              <w:rPr>
                <w:color w:val="000000"/>
                <w:szCs w:val="24"/>
              </w:rPr>
              <w:t>4</w:t>
            </w:r>
            <w:r w:rsidRPr="004459B1">
              <w:rPr>
                <w:color w:val="000000"/>
                <w:szCs w:val="24"/>
              </w:rPr>
              <w:t>0</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2024</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2024</w:t>
            </w:r>
          </w:p>
        </w:tc>
        <w:tc>
          <w:tcPr>
            <w:tcW w:w="2121" w:type="dxa"/>
            <w:vMerge/>
            <w:shd w:val="clear" w:color="auto" w:fill="auto"/>
            <w:vAlign w:val="center"/>
          </w:tcPr>
          <w:p w:rsidR="00E60A32" w:rsidRPr="005D0758" w:rsidRDefault="00E60A32" w:rsidP="00E60A32">
            <w:pPr>
              <w:jc w:val="center"/>
              <w:rPr>
                <w:color w:val="000000"/>
                <w:szCs w:val="24"/>
              </w:rPr>
            </w:pP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Замена аварийных участков тепловых сетей</w:t>
            </w:r>
          </w:p>
        </w:tc>
        <w:tc>
          <w:tcPr>
            <w:tcW w:w="1886" w:type="dxa"/>
            <w:shd w:val="clear" w:color="auto" w:fill="auto"/>
            <w:vAlign w:val="center"/>
          </w:tcPr>
          <w:p w:rsidR="00E60A32" w:rsidRPr="004459B1" w:rsidRDefault="00E60A32" w:rsidP="00E60A32">
            <w:pPr>
              <w:jc w:val="center"/>
              <w:rPr>
                <w:color w:val="000000"/>
                <w:szCs w:val="24"/>
              </w:rPr>
            </w:pPr>
            <w:r w:rsidRPr="004459B1">
              <w:rPr>
                <w:color w:val="000000"/>
                <w:szCs w:val="24"/>
              </w:rPr>
              <w:t>4028,7</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 xml:space="preserve">2024 </w:t>
            </w:r>
          </w:p>
        </w:tc>
        <w:tc>
          <w:tcPr>
            <w:tcW w:w="1134" w:type="dxa"/>
            <w:shd w:val="clear" w:color="auto" w:fill="auto"/>
            <w:vAlign w:val="center"/>
          </w:tcPr>
          <w:p w:rsidR="00E60A32" w:rsidRPr="005D0758" w:rsidRDefault="00E60A32" w:rsidP="00E60A32">
            <w:pPr>
              <w:jc w:val="center"/>
              <w:rPr>
                <w:color w:val="000000"/>
                <w:szCs w:val="24"/>
              </w:rPr>
            </w:pPr>
            <w:r>
              <w:rPr>
                <w:color w:val="000000"/>
                <w:szCs w:val="24"/>
              </w:rPr>
              <w:t>2025</w:t>
            </w:r>
          </w:p>
        </w:tc>
        <w:tc>
          <w:tcPr>
            <w:tcW w:w="2121" w:type="dxa"/>
            <w:vMerge w:val="restart"/>
            <w:shd w:val="clear" w:color="auto" w:fill="auto"/>
            <w:vAlign w:val="center"/>
          </w:tcPr>
          <w:p w:rsidR="00E60A32" w:rsidRPr="005D0758" w:rsidRDefault="00E60A32" w:rsidP="00E60A32">
            <w:pPr>
              <w:jc w:val="center"/>
              <w:rPr>
                <w:color w:val="000000"/>
                <w:szCs w:val="24"/>
              </w:rPr>
            </w:pPr>
            <w:r w:rsidRPr="005D0758">
              <w:rPr>
                <w:color w:val="000000"/>
                <w:szCs w:val="24"/>
              </w:rPr>
              <w:t>Собственные средства ТСО</w:t>
            </w:r>
          </w:p>
        </w:tc>
      </w:tr>
      <w:tr w:rsidR="00E60A32" w:rsidRPr="005D0758" w:rsidTr="005D0758">
        <w:tc>
          <w:tcPr>
            <w:tcW w:w="3748" w:type="dxa"/>
            <w:shd w:val="clear" w:color="auto" w:fill="auto"/>
            <w:vAlign w:val="center"/>
          </w:tcPr>
          <w:p w:rsidR="00E60A32" w:rsidRPr="004459B1" w:rsidRDefault="00E60A32" w:rsidP="00E60A32">
            <w:pPr>
              <w:rPr>
                <w:color w:val="000000"/>
                <w:szCs w:val="24"/>
              </w:rPr>
            </w:pPr>
            <w:r w:rsidRPr="004459B1">
              <w:rPr>
                <w:color w:val="000000"/>
                <w:szCs w:val="24"/>
              </w:rPr>
              <w:t>Замена тепловой изоляции теплосетей</w:t>
            </w:r>
          </w:p>
        </w:tc>
        <w:tc>
          <w:tcPr>
            <w:tcW w:w="1886" w:type="dxa"/>
            <w:shd w:val="clear" w:color="auto" w:fill="auto"/>
            <w:vAlign w:val="center"/>
          </w:tcPr>
          <w:p w:rsidR="00E60A32" w:rsidRPr="004459B1" w:rsidRDefault="00E60A32" w:rsidP="00E60A32">
            <w:pPr>
              <w:jc w:val="center"/>
              <w:rPr>
                <w:color w:val="000000"/>
                <w:szCs w:val="24"/>
              </w:rPr>
            </w:pPr>
            <w:r w:rsidRPr="004459B1">
              <w:rPr>
                <w:color w:val="000000"/>
                <w:szCs w:val="24"/>
              </w:rPr>
              <w:t>2854,9</w:t>
            </w:r>
          </w:p>
        </w:tc>
        <w:tc>
          <w:tcPr>
            <w:tcW w:w="1025" w:type="dxa"/>
            <w:shd w:val="clear" w:color="auto" w:fill="auto"/>
            <w:vAlign w:val="center"/>
          </w:tcPr>
          <w:p w:rsidR="00E60A32" w:rsidRPr="005D0758" w:rsidRDefault="00E60A32" w:rsidP="00E60A32">
            <w:pPr>
              <w:jc w:val="center"/>
              <w:rPr>
                <w:color w:val="000000"/>
                <w:szCs w:val="24"/>
              </w:rPr>
            </w:pPr>
            <w:r w:rsidRPr="005D0758">
              <w:rPr>
                <w:color w:val="000000"/>
                <w:szCs w:val="24"/>
              </w:rPr>
              <w:t xml:space="preserve">2024 </w:t>
            </w:r>
          </w:p>
        </w:tc>
        <w:tc>
          <w:tcPr>
            <w:tcW w:w="1134" w:type="dxa"/>
            <w:shd w:val="clear" w:color="auto" w:fill="auto"/>
            <w:vAlign w:val="center"/>
          </w:tcPr>
          <w:p w:rsidR="00E60A32" w:rsidRPr="005D0758" w:rsidRDefault="00E60A32" w:rsidP="00E60A32">
            <w:pPr>
              <w:jc w:val="center"/>
              <w:rPr>
                <w:color w:val="000000"/>
                <w:szCs w:val="24"/>
              </w:rPr>
            </w:pPr>
            <w:r w:rsidRPr="005D0758">
              <w:rPr>
                <w:color w:val="000000"/>
                <w:szCs w:val="24"/>
              </w:rPr>
              <w:t>202</w:t>
            </w:r>
            <w:r>
              <w:rPr>
                <w:color w:val="000000"/>
                <w:szCs w:val="24"/>
              </w:rPr>
              <w:t>4</w:t>
            </w:r>
          </w:p>
        </w:tc>
        <w:tc>
          <w:tcPr>
            <w:tcW w:w="2121" w:type="dxa"/>
            <w:vMerge/>
            <w:shd w:val="clear" w:color="auto" w:fill="auto"/>
            <w:vAlign w:val="center"/>
          </w:tcPr>
          <w:p w:rsidR="00E60A32" w:rsidRPr="005D0758" w:rsidRDefault="00E60A32" w:rsidP="00E60A32">
            <w:pPr>
              <w:jc w:val="center"/>
              <w:rPr>
                <w:color w:val="000000"/>
                <w:szCs w:val="24"/>
              </w:rPr>
            </w:pPr>
          </w:p>
        </w:tc>
      </w:tr>
      <w:tr w:rsidR="00E60A32" w:rsidRPr="005D0758" w:rsidTr="005D0758">
        <w:tc>
          <w:tcPr>
            <w:tcW w:w="3748" w:type="dxa"/>
            <w:shd w:val="clear" w:color="auto" w:fill="auto"/>
            <w:vAlign w:val="center"/>
          </w:tcPr>
          <w:p w:rsidR="00E60A32" w:rsidRPr="004459B1" w:rsidRDefault="00E60A32" w:rsidP="00E60A32">
            <w:pPr>
              <w:rPr>
                <w:b/>
                <w:bCs/>
                <w:color w:val="000000"/>
                <w:szCs w:val="24"/>
              </w:rPr>
            </w:pPr>
            <w:r w:rsidRPr="004459B1">
              <w:rPr>
                <w:b/>
                <w:bCs/>
                <w:color w:val="000000"/>
                <w:szCs w:val="24"/>
              </w:rPr>
              <w:t xml:space="preserve">Итого </w:t>
            </w:r>
          </w:p>
        </w:tc>
        <w:tc>
          <w:tcPr>
            <w:tcW w:w="1886" w:type="dxa"/>
            <w:shd w:val="clear" w:color="auto" w:fill="auto"/>
            <w:vAlign w:val="center"/>
          </w:tcPr>
          <w:p w:rsidR="00E60A32" w:rsidRPr="004459B1" w:rsidRDefault="00E60A32" w:rsidP="00E60A32">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92536,6</w:t>
            </w:r>
            <w:r>
              <w:rPr>
                <w:b/>
                <w:bCs/>
                <w:color w:val="000000"/>
                <w:szCs w:val="24"/>
              </w:rPr>
              <w:fldChar w:fldCharType="end"/>
            </w:r>
          </w:p>
        </w:tc>
        <w:tc>
          <w:tcPr>
            <w:tcW w:w="1025" w:type="dxa"/>
            <w:shd w:val="clear" w:color="auto" w:fill="auto"/>
            <w:vAlign w:val="center"/>
          </w:tcPr>
          <w:p w:rsidR="00E60A32" w:rsidRPr="005D0758" w:rsidRDefault="00E60A32" w:rsidP="00E60A32">
            <w:pPr>
              <w:jc w:val="center"/>
              <w:rPr>
                <w:b/>
                <w:bCs/>
                <w:color w:val="000000"/>
                <w:szCs w:val="24"/>
              </w:rPr>
            </w:pPr>
          </w:p>
        </w:tc>
        <w:tc>
          <w:tcPr>
            <w:tcW w:w="1134" w:type="dxa"/>
            <w:shd w:val="clear" w:color="auto" w:fill="auto"/>
            <w:vAlign w:val="center"/>
          </w:tcPr>
          <w:p w:rsidR="00E60A32" w:rsidRPr="005D0758" w:rsidRDefault="00E60A32" w:rsidP="00E60A32">
            <w:pPr>
              <w:jc w:val="center"/>
              <w:rPr>
                <w:color w:val="000000"/>
                <w:szCs w:val="24"/>
                <w:highlight w:val="yellow"/>
              </w:rPr>
            </w:pPr>
          </w:p>
        </w:tc>
        <w:tc>
          <w:tcPr>
            <w:tcW w:w="2121" w:type="dxa"/>
            <w:shd w:val="clear" w:color="auto" w:fill="auto"/>
            <w:vAlign w:val="center"/>
          </w:tcPr>
          <w:p w:rsidR="00E60A32" w:rsidRPr="005D0758" w:rsidRDefault="00E60A32" w:rsidP="00E60A32">
            <w:pPr>
              <w:jc w:val="center"/>
              <w:rPr>
                <w:color w:val="000000"/>
                <w:szCs w:val="24"/>
              </w:rPr>
            </w:pPr>
          </w:p>
        </w:tc>
      </w:tr>
    </w:tbl>
    <w:p w:rsidR="00750268" w:rsidRPr="00EC67A2" w:rsidRDefault="00750268" w:rsidP="00D3758E">
      <w:pPr>
        <w:spacing w:before="120" w:after="120"/>
        <w:jc w:val="center"/>
        <w:rPr>
          <w:color w:val="000000"/>
          <w:sz w:val="26"/>
          <w:szCs w:val="26"/>
        </w:rPr>
      </w:pPr>
      <w:r>
        <w:rPr>
          <w:sz w:val="26"/>
          <w:szCs w:val="26"/>
        </w:rPr>
        <w:t xml:space="preserve">Таблица 14.2. </w:t>
      </w:r>
      <w:r w:rsidRPr="00EC67A2">
        <w:rPr>
          <w:sz w:val="26"/>
          <w:szCs w:val="26"/>
        </w:rPr>
        <w:t>Реестр мероприятий схемы теплоснабжения</w:t>
      </w:r>
      <w:r w:rsidRPr="00750268">
        <w:rPr>
          <w:sz w:val="26"/>
          <w:szCs w:val="26"/>
        </w:rPr>
        <w:t xml:space="preserve"> </w:t>
      </w:r>
      <w:r w:rsidR="005D0758">
        <w:rPr>
          <w:sz w:val="26"/>
          <w:szCs w:val="26"/>
        </w:rPr>
        <w:t>по сценарию 2</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88"/>
        <w:gridCol w:w="1886"/>
        <w:gridCol w:w="1309"/>
        <w:gridCol w:w="1281"/>
        <w:gridCol w:w="2121"/>
      </w:tblGrid>
      <w:tr w:rsidR="00750268" w:rsidRPr="001B5447" w:rsidTr="002B00BA">
        <w:trPr>
          <w:trHeight w:val="855"/>
        </w:trPr>
        <w:tc>
          <w:tcPr>
            <w:tcW w:w="3388" w:type="dxa"/>
            <w:vMerge w:val="restart"/>
            <w:tcBorders>
              <w:top w:val="single" w:sz="4" w:space="0" w:color="auto"/>
            </w:tcBorders>
            <w:shd w:val="clear" w:color="auto" w:fill="auto"/>
            <w:vAlign w:val="center"/>
          </w:tcPr>
          <w:p w:rsidR="00750268" w:rsidRPr="001B5447" w:rsidRDefault="00750268" w:rsidP="002B00BA">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750268" w:rsidRPr="001B5447" w:rsidRDefault="00750268" w:rsidP="002B00BA">
            <w:pPr>
              <w:jc w:val="center"/>
              <w:rPr>
                <w:color w:val="000000"/>
                <w:szCs w:val="24"/>
              </w:rPr>
            </w:pPr>
            <w:r w:rsidRPr="001B5447">
              <w:rPr>
                <w:color w:val="000000"/>
                <w:szCs w:val="24"/>
              </w:rPr>
              <w:t xml:space="preserve">Необходимый объем финансирования, </w:t>
            </w:r>
          </w:p>
          <w:p w:rsidR="00750268" w:rsidRPr="001B5447" w:rsidRDefault="00750268" w:rsidP="002B00BA">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750268" w:rsidRPr="001B5447" w:rsidRDefault="00750268" w:rsidP="002B00BA">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750268" w:rsidRPr="001B5447" w:rsidRDefault="00750268" w:rsidP="002B00BA">
            <w:pPr>
              <w:jc w:val="center"/>
              <w:rPr>
                <w:color w:val="000000"/>
                <w:szCs w:val="24"/>
              </w:rPr>
            </w:pPr>
            <w:r>
              <w:rPr>
                <w:color w:val="000000"/>
                <w:szCs w:val="24"/>
              </w:rPr>
              <w:t>Источник финансирования</w:t>
            </w:r>
          </w:p>
        </w:tc>
      </w:tr>
      <w:tr w:rsidR="00750268" w:rsidTr="002B00BA">
        <w:trPr>
          <w:trHeight w:val="240"/>
        </w:trPr>
        <w:tc>
          <w:tcPr>
            <w:tcW w:w="3388" w:type="dxa"/>
            <w:vMerge/>
            <w:shd w:val="clear" w:color="auto" w:fill="auto"/>
            <w:vAlign w:val="center"/>
          </w:tcPr>
          <w:p w:rsidR="00750268" w:rsidRPr="001B5447" w:rsidRDefault="00750268" w:rsidP="002B00BA">
            <w:pPr>
              <w:jc w:val="center"/>
              <w:rPr>
                <w:color w:val="000000"/>
                <w:szCs w:val="24"/>
              </w:rPr>
            </w:pPr>
          </w:p>
        </w:tc>
        <w:tc>
          <w:tcPr>
            <w:tcW w:w="1886" w:type="dxa"/>
            <w:vMerge/>
            <w:shd w:val="clear" w:color="auto" w:fill="auto"/>
            <w:vAlign w:val="center"/>
          </w:tcPr>
          <w:p w:rsidR="00750268" w:rsidRPr="001B5447" w:rsidRDefault="00750268" w:rsidP="002B00BA">
            <w:pPr>
              <w:jc w:val="center"/>
              <w:rPr>
                <w:color w:val="000000"/>
                <w:szCs w:val="24"/>
              </w:rPr>
            </w:pPr>
          </w:p>
        </w:tc>
        <w:tc>
          <w:tcPr>
            <w:tcW w:w="1309" w:type="dxa"/>
            <w:tcBorders>
              <w:top w:val="single" w:sz="4" w:space="0" w:color="auto"/>
            </w:tcBorders>
            <w:shd w:val="clear" w:color="auto" w:fill="auto"/>
            <w:vAlign w:val="center"/>
          </w:tcPr>
          <w:p w:rsidR="00750268" w:rsidRPr="001B5447" w:rsidRDefault="00750268" w:rsidP="002B00BA">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750268" w:rsidRPr="001B5447" w:rsidRDefault="00750268" w:rsidP="002B00BA">
            <w:pPr>
              <w:jc w:val="center"/>
              <w:rPr>
                <w:color w:val="000000"/>
                <w:szCs w:val="24"/>
              </w:rPr>
            </w:pPr>
            <w:r>
              <w:rPr>
                <w:color w:val="000000"/>
                <w:szCs w:val="24"/>
              </w:rPr>
              <w:t>окончание</w:t>
            </w:r>
          </w:p>
        </w:tc>
        <w:tc>
          <w:tcPr>
            <w:tcW w:w="2121" w:type="dxa"/>
            <w:shd w:val="clear" w:color="auto" w:fill="auto"/>
            <w:vAlign w:val="center"/>
          </w:tcPr>
          <w:p w:rsidR="00750268" w:rsidRDefault="00750268" w:rsidP="002B00BA">
            <w:pPr>
              <w:jc w:val="center"/>
              <w:rPr>
                <w:color w:val="000000"/>
                <w:szCs w:val="24"/>
              </w:rPr>
            </w:pPr>
          </w:p>
        </w:tc>
      </w:tr>
      <w:tr w:rsidR="007947F3" w:rsidTr="00D14BEC">
        <w:tc>
          <w:tcPr>
            <w:tcW w:w="3388" w:type="dxa"/>
            <w:shd w:val="clear" w:color="auto" w:fill="auto"/>
            <w:vAlign w:val="center"/>
          </w:tcPr>
          <w:p w:rsidR="007947F3" w:rsidRPr="009E23B6" w:rsidRDefault="007947F3" w:rsidP="0079512C">
            <w:pPr>
              <w:rPr>
                <w:color w:val="000000"/>
                <w:szCs w:val="24"/>
              </w:rPr>
            </w:pPr>
            <w:r w:rsidRPr="009E23B6">
              <w:rPr>
                <w:color w:val="000000"/>
                <w:szCs w:val="24"/>
              </w:rPr>
              <w:t>Газификация  бюджетных организаций</w:t>
            </w:r>
          </w:p>
        </w:tc>
        <w:tc>
          <w:tcPr>
            <w:tcW w:w="1886" w:type="dxa"/>
            <w:shd w:val="clear" w:color="auto" w:fill="auto"/>
            <w:vAlign w:val="center"/>
          </w:tcPr>
          <w:p w:rsidR="007947F3" w:rsidRPr="0009139A" w:rsidRDefault="007947F3" w:rsidP="000606C7">
            <w:pPr>
              <w:jc w:val="center"/>
              <w:rPr>
                <w:color w:val="000000"/>
                <w:szCs w:val="24"/>
              </w:rPr>
            </w:pPr>
            <w:r>
              <w:rPr>
                <w:color w:val="000000"/>
                <w:szCs w:val="24"/>
              </w:rPr>
              <w:t>28705,0</w:t>
            </w:r>
          </w:p>
        </w:tc>
        <w:tc>
          <w:tcPr>
            <w:tcW w:w="1309" w:type="dxa"/>
            <w:shd w:val="clear" w:color="auto" w:fill="auto"/>
            <w:vAlign w:val="center"/>
          </w:tcPr>
          <w:p w:rsidR="007947F3" w:rsidRPr="00C2361B" w:rsidRDefault="007947F3" w:rsidP="00D14BEC">
            <w:pPr>
              <w:jc w:val="center"/>
              <w:rPr>
                <w:color w:val="000000"/>
                <w:szCs w:val="24"/>
              </w:rPr>
            </w:pPr>
            <w:r w:rsidRPr="00D14BEC">
              <w:rPr>
                <w:color w:val="000000"/>
                <w:szCs w:val="24"/>
              </w:rPr>
              <w:t>2027</w:t>
            </w:r>
          </w:p>
        </w:tc>
        <w:tc>
          <w:tcPr>
            <w:tcW w:w="1281" w:type="dxa"/>
            <w:shd w:val="clear" w:color="auto" w:fill="auto"/>
            <w:vAlign w:val="center"/>
          </w:tcPr>
          <w:p w:rsidR="007947F3" w:rsidRDefault="007947F3" w:rsidP="002B00BA">
            <w:pPr>
              <w:jc w:val="center"/>
              <w:rPr>
                <w:color w:val="000000"/>
                <w:szCs w:val="24"/>
              </w:rPr>
            </w:pPr>
            <w:r>
              <w:rPr>
                <w:color w:val="000000"/>
                <w:szCs w:val="24"/>
              </w:rPr>
              <w:t>2028</w:t>
            </w:r>
          </w:p>
        </w:tc>
        <w:tc>
          <w:tcPr>
            <w:tcW w:w="2121" w:type="dxa"/>
            <w:shd w:val="clear" w:color="auto" w:fill="auto"/>
            <w:vAlign w:val="center"/>
          </w:tcPr>
          <w:p w:rsidR="007947F3" w:rsidRDefault="007947F3" w:rsidP="002B00BA">
            <w:pPr>
              <w:jc w:val="center"/>
              <w:rPr>
                <w:color w:val="000000"/>
                <w:szCs w:val="24"/>
              </w:rPr>
            </w:pPr>
            <w:r w:rsidRPr="00C0455B">
              <w:rPr>
                <w:color w:val="000000"/>
                <w:szCs w:val="24"/>
              </w:rPr>
              <w:t>Региональный и муниципальный бюджеты</w:t>
            </w:r>
          </w:p>
        </w:tc>
      </w:tr>
      <w:tr w:rsidR="007947F3" w:rsidTr="0079512C">
        <w:tc>
          <w:tcPr>
            <w:tcW w:w="3388" w:type="dxa"/>
            <w:shd w:val="clear" w:color="auto" w:fill="auto"/>
            <w:vAlign w:val="center"/>
          </w:tcPr>
          <w:p w:rsidR="007947F3" w:rsidRPr="009E23B6" w:rsidRDefault="007947F3" w:rsidP="0079512C">
            <w:pPr>
              <w:rPr>
                <w:color w:val="000000"/>
                <w:szCs w:val="24"/>
              </w:rPr>
            </w:pPr>
            <w:r w:rsidRPr="009E23B6">
              <w:rPr>
                <w:color w:val="000000"/>
                <w:szCs w:val="24"/>
              </w:rPr>
              <w:t>Газификация  прочих</w:t>
            </w:r>
          </w:p>
        </w:tc>
        <w:tc>
          <w:tcPr>
            <w:tcW w:w="1886" w:type="dxa"/>
            <w:shd w:val="clear" w:color="auto" w:fill="auto"/>
            <w:vAlign w:val="center"/>
          </w:tcPr>
          <w:p w:rsidR="007947F3" w:rsidRPr="0009139A" w:rsidRDefault="007947F3" w:rsidP="000606C7">
            <w:pPr>
              <w:jc w:val="center"/>
              <w:rPr>
                <w:color w:val="000000"/>
                <w:szCs w:val="24"/>
              </w:rPr>
            </w:pPr>
            <w:r>
              <w:rPr>
                <w:color w:val="000000"/>
                <w:szCs w:val="24"/>
              </w:rPr>
              <w:t>1509,9</w:t>
            </w:r>
          </w:p>
        </w:tc>
        <w:tc>
          <w:tcPr>
            <w:tcW w:w="1309" w:type="dxa"/>
            <w:shd w:val="clear" w:color="auto" w:fill="auto"/>
            <w:vAlign w:val="center"/>
          </w:tcPr>
          <w:p w:rsidR="007947F3" w:rsidRPr="00C2361B" w:rsidRDefault="007947F3" w:rsidP="0079512C">
            <w:pPr>
              <w:jc w:val="center"/>
              <w:rPr>
                <w:color w:val="000000"/>
                <w:szCs w:val="24"/>
              </w:rPr>
            </w:pPr>
            <w:r w:rsidRPr="00D14BEC">
              <w:rPr>
                <w:color w:val="000000"/>
                <w:szCs w:val="24"/>
              </w:rPr>
              <w:t>2027</w:t>
            </w:r>
          </w:p>
        </w:tc>
        <w:tc>
          <w:tcPr>
            <w:tcW w:w="1281" w:type="dxa"/>
            <w:shd w:val="clear" w:color="auto" w:fill="auto"/>
            <w:vAlign w:val="center"/>
          </w:tcPr>
          <w:p w:rsidR="007947F3" w:rsidRDefault="007947F3" w:rsidP="0079512C">
            <w:pPr>
              <w:jc w:val="center"/>
              <w:rPr>
                <w:color w:val="000000"/>
                <w:szCs w:val="24"/>
              </w:rPr>
            </w:pPr>
            <w:r>
              <w:rPr>
                <w:color w:val="000000"/>
                <w:szCs w:val="24"/>
              </w:rPr>
              <w:t>2028</w:t>
            </w:r>
          </w:p>
        </w:tc>
        <w:tc>
          <w:tcPr>
            <w:tcW w:w="2121" w:type="dxa"/>
            <w:shd w:val="clear" w:color="auto" w:fill="auto"/>
            <w:vAlign w:val="center"/>
          </w:tcPr>
          <w:p w:rsidR="007947F3" w:rsidRDefault="007947F3" w:rsidP="002B00BA">
            <w:pPr>
              <w:jc w:val="center"/>
              <w:rPr>
                <w:color w:val="000000"/>
                <w:szCs w:val="24"/>
              </w:rPr>
            </w:pPr>
            <w:r>
              <w:rPr>
                <w:color w:val="000000"/>
                <w:szCs w:val="24"/>
              </w:rPr>
              <w:t>Средства</w:t>
            </w:r>
            <w:r w:rsidRPr="0070310E">
              <w:rPr>
                <w:color w:val="000000"/>
                <w:szCs w:val="24"/>
              </w:rPr>
              <w:t xml:space="preserve"> собственников</w:t>
            </w:r>
          </w:p>
        </w:tc>
      </w:tr>
      <w:tr w:rsidR="007947F3" w:rsidTr="0079512C">
        <w:tc>
          <w:tcPr>
            <w:tcW w:w="3388" w:type="dxa"/>
            <w:shd w:val="clear" w:color="auto" w:fill="auto"/>
            <w:vAlign w:val="center"/>
          </w:tcPr>
          <w:p w:rsidR="007947F3" w:rsidRPr="0009139A" w:rsidRDefault="007947F3" w:rsidP="0079512C">
            <w:pPr>
              <w:jc w:val="center"/>
              <w:rPr>
                <w:b/>
                <w:bCs/>
                <w:color w:val="000000"/>
                <w:szCs w:val="24"/>
              </w:rPr>
            </w:pPr>
            <w:r>
              <w:rPr>
                <w:b/>
                <w:bCs/>
                <w:color w:val="000000"/>
                <w:szCs w:val="24"/>
              </w:rPr>
              <w:t xml:space="preserve">итого </w:t>
            </w:r>
          </w:p>
        </w:tc>
        <w:tc>
          <w:tcPr>
            <w:tcW w:w="1886" w:type="dxa"/>
            <w:shd w:val="clear" w:color="auto" w:fill="auto"/>
            <w:vAlign w:val="center"/>
          </w:tcPr>
          <w:p w:rsidR="007947F3" w:rsidRPr="0009139A" w:rsidRDefault="007947F3" w:rsidP="000606C7">
            <w:pPr>
              <w:jc w:val="center"/>
              <w:rPr>
                <w:b/>
                <w:bCs/>
                <w:color w:val="000000"/>
                <w:szCs w:val="24"/>
              </w:rPr>
            </w:pPr>
            <w:r>
              <w:rPr>
                <w:b/>
                <w:bCs/>
                <w:color w:val="000000"/>
                <w:szCs w:val="24"/>
              </w:rPr>
              <w:t>30214</w:t>
            </w:r>
            <w:r w:rsidRPr="0009139A">
              <w:rPr>
                <w:b/>
                <w:bCs/>
                <w:color w:val="000000"/>
                <w:szCs w:val="24"/>
              </w:rPr>
              <w:t>,0</w:t>
            </w:r>
          </w:p>
        </w:tc>
        <w:tc>
          <w:tcPr>
            <w:tcW w:w="1309" w:type="dxa"/>
            <w:shd w:val="clear" w:color="auto" w:fill="auto"/>
          </w:tcPr>
          <w:p w:rsidR="007947F3" w:rsidRPr="00C2361B" w:rsidRDefault="007947F3" w:rsidP="002B00BA">
            <w:pPr>
              <w:jc w:val="both"/>
              <w:rPr>
                <w:color w:val="000000"/>
                <w:szCs w:val="24"/>
              </w:rPr>
            </w:pPr>
          </w:p>
        </w:tc>
        <w:tc>
          <w:tcPr>
            <w:tcW w:w="1281" w:type="dxa"/>
            <w:shd w:val="clear" w:color="auto" w:fill="auto"/>
            <w:vAlign w:val="center"/>
          </w:tcPr>
          <w:p w:rsidR="007947F3" w:rsidRDefault="007947F3" w:rsidP="002B00BA">
            <w:pPr>
              <w:jc w:val="center"/>
              <w:rPr>
                <w:color w:val="000000"/>
                <w:szCs w:val="24"/>
              </w:rPr>
            </w:pPr>
          </w:p>
        </w:tc>
        <w:tc>
          <w:tcPr>
            <w:tcW w:w="2121" w:type="dxa"/>
            <w:shd w:val="clear" w:color="auto" w:fill="auto"/>
            <w:vAlign w:val="center"/>
          </w:tcPr>
          <w:p w:rsidR="007947F3" w:rsidRDefault="007947F3" w:rsidP="002B00BA">
            <w:pPr>
              <w:jc w:val="center"/>
              <w:rPr>
                <w:color w:val="000000"/>
                <w:szCs w:val="24"/>
              </w:rPr>
            </w:pPr>
          </w:p>
        </w:tc>
      </w:tr>
      <w:tr w:rsidR="00D14BEC" w:rsidTr="0079512C">
        <w:tc>
          <w:tcPr>
            <w:tcW w:w="3388" w:type="dxa"/>
            <w:shd w:val="clear" w:color="auto" w:fill="auto"/>
            <w:vAlign w:val="center"/>
          </w:tcPr>
          <w:p w:rsidR="00D14BEC" w:rsidRPr="0009139A" w:rsidRDefault="00D14BEC" w:rsidP="0079512C">
            <w:pPr>
              <w:jc w:val="center"/>
              <w:rPr>
                <w:color w:val="000000"/>
                <w:szCs w:val="24"/>
              </w:rPr>
            </w:pPr>
            <w:r w:rsidRPr="0009139A">
              <w:rPr>
                <w:color w:val="000000"/>
                <w:szCs w:val="24"/>
              </w:rPr>
              <w:t>ООО "Сокол"</w:t>
            </w:r>
            <w:r>
              <w:rPr>
                <w:color w:val="000000"/>
                <w:szCs w:val="24"/>
              </w:rPr>
              <w:t xml:space="preserve"> </w:t>
            </w:r>
          </w:p>
        </w:tc>
        <w:tc>
          <w:tcPr>
            <w:tcW w:w="1886" w:type="dxa"/>
            <w:shd w:val="clear" w:color="auto" w:fill="auto"/>
            <w:vAlign w:val="center"/>
          </w:tcPr>
          <w:p w:rsidR="00D14BEC" w:rsidRPr="0009139A" w:rsidRDefault="00D14BEC" w:rsidP="0079512C">
            <w:pPr>
              <w:jc w:val="center"/>
              <w:rPr>
                <w:color w:val="000000"/>
                <w:szCs w:val="24"/>
              </w:rPr>
            </w:pPr>
          </w:p>
        </w:tc>
        <w:tc>
          <w:tcPr>
            <w:tcW w:w="1309" w:type="dxa"/>
            <w:shd w:val="clear" w:color="auto" w:fill="auto"/>
          </w:tcPr>
          <w:p w:rsidR="00D14BEC" w:rsidRPr="00C2361B" w:rsidRDefault="00D14BEC" w:rsidP="002B00BA">
            <w:pPr>
              <w:jc w:val="both"/>
              <w:rPr>
                <w:color w:val="000000"/>
                <w:szCs w:val="24"/>
              </w:rPr>
            </w:pPr>
          </w:p>
        </w:tc>
        <w:tc>
          <w:tcPr>
            <w:tcW w:w="1281" w:type="dxa"/>
            <w:shd w:val="clear" w:color="auto" w:fill="auto"/>
            <w:vAlign w:val="center"/>
          </w:tcPr>
          <w:p w:rsidR="00D14BEC" w:rsidRDefault="00D14BEC" w:rsidP="002B00BA">
            <w:pPr>
              <w:jc w:val="center"/>
              <w:rPr>
                <w:color w:val="000000"/>
                <w:szCs w:val="24"/>
              </w:rPr>
            </w:pPr>
          </w:p>
        </w:tc>
        <w:tc>
          <w:tcPr>
            <w:tcW w:w="2121" w:type="dxa"/>
            <w:shd w:val="clear" w:color="auto" w:fill="auto"/>
            <w:vAlign w:val="center"/>
          </w:tcPr>
          <w:p w:rsidR="00D14BEC" w:rsidRDefault="00D14BEC" w:rsidP="002B00BA">
            <w:pPr>
              <w:jc w:val="center"/>
              <w:rPr>
                <w:color w:val="000000"/>
                <w:szCs w:val="24"/>
              </w:rPr>
            </w:pPr>
          </w:p>
        </w:tc>
      </w:tr>
      <w:tr w:rsidR="007947F3" w:rsidTr="0079512C">
        <w:tc>
          <w:tcPr>
            <w:tcW w:w="3388" w:type="dxa"/>
            <w:shd w:val="clear" w:color="auto" w:fill="auto"/>
            <w:vAlign w:val="center"/>
          </w:tcPr>
          <w:p w:rsidR="007947F3" w:rsidRPr="00121654" w:rsidRDefault="007947F3" w:rsidP="000606C7">
            <w:pPr>
              <w:rPr>
                <w:color w:val="000000"/>
                <w:szCs w:val="24"/>
              </w:rPr>
            </w:pPr>
            <w:r>
              <w:rPr>
                <w:color w:val="000000"/>
                <w:szCs w:val="24"/>
              </w:rPr>
              <w:t>П</w:t>
            </w:r>
            <w:r w:rsidRPr="009C73E8">
              <w:rPr>
                <w:color w:val="000000"/>
                <w:szCs w:val="24"/>
              </w:rPr>
              <w:t>еревод всех потребителей на индивидуальное теплоснабжение</w:t>
            </w:r>
          </w:p>
        </w:tc>
        <w:tc>
          <w:tcPr>
            <w:tcW w:w="1886" w:type="dxa"/>
            <w:shd w:val="clear" w:color="auto" w:fill="auto"/>
            <w:vAlign w:val="center"/>
          </w:tcPr>
          <w:p w:rsidR="007947F3" w:rsidRPr="0009139A" w:rsidRDefault="007947F3" w:rsidP="0079512C">
            <w:pPr>
              <w:jc w:val="center"/>
              <w:rPr>
                <w:color w:val="000000"/>
                <w:szCs w:val="24"/>
              </w:rPr>
            </w:pPr>
            <w:r w:rsidRPr="0009139A">
              <w:rPr>
                <w:color w:val="000000"/>
                <w:szCs w:val="24"/>
              </w:rPr>
              <w:t>3679,4</w:t>
            </w:r>
          </w:p>
        </w:tc>
        <w:tc>
          <w:tcPr>
            <w:tcW w:w="1309" w:type="dxa"/>
            <w:shd w:val="clear" w:color="auto" w:fill="auto"/>
            <w:vAlign w:val="center"/>
          </w:tcPr>
          <w:p w:rsidR="007947F3" w:rsidRPr="00C2361B" w:rsidRDefault="007947F3" w:rsidP="0079512C">
            <w:pPr>
              <w:jc w:val="center"/>
              <w:rPr>
                <w:color w:val="000000"/>
                <w:szCs w:val="24"/>
              </w:rPr>
            </w:pPr>
            <w:r w:rsidRPr="00D14BEC">
              <w:rPr>
                <w:color w:val="000000"/>
                <w:szCs w:val="24"/>
              </w:rPr>
              <w:t>2027</w:t>
            </w:r>
          </w:p>
        </w:tc>
        <w:tc>
          <w:tcPr>
            <w:tcW w:w="1281" w:type="dxa"/>
            <w:shd w:val="clear" w:color="auto" w:fill="auto"/>
            <w:vAlign w:val="center"/>
          </w:tcPr>
          <w:p w:rsidR="007947F3" w:rsidRDefault="007947F3" w:rsidP="0079512C">
            <w:pPr>
              <w:jc w:val="center"/>
              <w:rPr>
                <w:color w:val="000000"/>
                <w:szCs w:val="24"/>
              </w:rPr>
            </w:pPr>
            <w:r>
              <w:rPr>
                <w:color w:val="000000"/>
                <w:szCs w:val="24"/>
              </w:rPr>
              <w:t>2028</w:t>
            </w:r>
          </w:p>
        </w:tc>
        <w:tc>
          <w:tcPr>
            <w:tcW w:w="2121" w:type="dxa"/>
            <w:shd w:val="clear" w:color="auto" w:fill="auto"/>
            <w:vAlign w:val="center"/>
          </w:tcPr>
          <w:p w:rsidR="007947F3" w:rsidRDefault="007947F3" w:rsidP="002B00BA">
            <w:pPr>
              <w:jc w:val="center"/>
              <w:rPr>
                <w:color w:val="000000"/>
                <w:szCs w:val="24"/>
              </w:rPr>
            </w:pPr>
            <w:r>
              <w:rPr>
                <w:color w:val="000000"/>
                <w:szCs w:val="24"/>
              </w:rPr>
              <w:t>Средства</w:t>
            </w:r>
            <w:r w:rsidRPr="0070310E">
              <w:rPr>
                <w:color w:val="000000"/>
                <w:szCs w:val="24"/>
              </w:rPr>
              <w:t xml:space="preserve"> собственников</w:t>
            </w:r>
          </w:p>
        </w:tc>
      </w:tr>
      <w:tr w:rsidR="00D14BEC" w:rsidTr="0079512C">
        <w:tc>
          <w:tcPr>
            <w:tcW w:w="3388" w:type="dxa"/>
            <w:shd w:val="clear" w:color="auto" w:fill="auto"/>
            <w:vAlign w:val="center"/>
          </w:tcPr>
          <w:p w:rsidR="00D14BEC" w:rsidRPr="0009139A" w:rsidRDefault="00D14BEC" w:rsidP="0079512C">
            <w:pPr>
              <w:jc w:val="center"/>
              <w:rPr>
                <w:b/>
                <w:color w:val="000000"/>
                <w:szCs w:val="24"/>
              </w:rPr>
            </w:pPr>
            <w:r w:rsidRPr="0009139A">
              <w:rPr>
                <w:b/>
                <w:color w:val="000000"/>
                <w:szCs w:val="24"/>
              </w:rPr>
              <w:t>Всего</w:t>
            </w:r>
          </w:p>
        </w:tc>
        <w:tc>
          <w:tcPr>
            <w:tcW w:w="1886" w:type="dxa"/>
            <w:shd w:val="clear" w:color="auto" w:fill="auto"/>
            <w:vAlign w:val="center"/>
          </w:tcPr>
          <w:p w:rsidR="00D14BEC" w:rsidRPr="0009139A" w:rsidRDefault="00D14BEC" w:rsidP="0079512C">
            <w:pPr>
              <w:jc w:val="center"/>
              <w:rPr>
                <w:b/>
                <w:color w:val="000000"/>
                <w:szCs w:val="24"/>
              </w:rPr>
            </w:pPr>
            <w:r>
              <w:rPr>
                <w:b/>
                <w:color w:val="000000"/>
                <w:szCs w:val="24"/>
              </w:rPr>
              <w:t>31269,4</w:t>
            </w:r>
          </w:p>
        </w:tc>
        <w:tc>
          <w:tcPr>
            <w:tcW w:w="1309" w:type="dxa"/>
            <w:shd w:val="clear" w:color="auto" w:fill="auto"/>
          </w:tcPr>
          <w:p w:rsidR="00D14BEC" w:rsidRPr="00C2361B" w:rsidRDefault="00D14BEC" w:rsidP="002B00BA">
            <w:pPr>
              <w:jc w:val="both"/>
              <w:rPr>
                <w:color w:val="000000"/>
                <w:szCs w:val="24"/>
              </w:rPr>
            </w:pPr>
          </w:p>
        </w:tc>
        <w:tc>
          <w:tcPr>
            <w:tcW w:w="1281" w:type="dxa"/>
            <w:shd w:val="clear" w:color="auto" w:fill="auto"/>
            <w:vAlign w:val="center"/>
          </w:tcPr>
          <w:p w:rsidR="00D14BEC" w:rsidRDefault="00D14BEC" w:rsidP="002B00BA">
            <w:pPr>
              <w:jc w:val="center"/>
              <w:rPr>
                <w:color w:val="000000"/>
                <w:szCs w:val="24"/>
              </w:rPr>
            </w:pPr>
          </w:p>
        </w:tc>
        <w:tc>
          <w:tcPr>
            <w:tcW w:w="2121" w:type="dxa"/>
            <w:shd w:val="clear" w:color="auto" w:fill="auto"/>
            <w:vAlign w:val="center"/>
          </w:tcPr>
          <w:p w:rsidR="00D14BEC" w:rsidRDefault="00D14BEC" w:rsidP="002B00BA">
            <w:pPr>
              <w:jc w:val="center"/>
              <w:rPr>
                <w:color w:val="000000"/>
                <w:szCs w:val="24"/>
              </w:rPr>
            </w:pPr>
          </w:p>
        </w:tc>
      </w:tr>
    </w:tbl>
    <w:p w:rsidR="005D0758" w:rsidRPr="00EC67A2" w:rsidRDefault="00D14BEC" w:rsidP="00D3758E">
      <w:pPr>
        <w:spacing w:before="120" w:after="120"/>
        <w:jc w:val="center"/>
        <w:rPr>
          <w:color w:val="000000"/>
          <w:sz w:val="26"/>
          <w:szCs w:val="26"/>
        </w:rPr>
      </w:pPr>
      <w:r>
        <w:rPr>
          <w:sz w:val="26"/>
          <w:szCs w:val="26"/>
        </w:rPr>
        <w:t>Таблица 14.3</w:t>
      </w:r>
      <w:r w:rsidR="005D0758">
        <w:rPr>
          <w:sz w:val="26"/>
          <w:szCs w:val="26"/>
        </w:rPr>
        <w:t xml:space="preserve">. </w:t>
      </w:r>
      <w:r w:rsidR="005D0758" w:rsidRPr="00EC67A2">
        <w:rPr>
          <w:sz w:val="26"/>
          <w:szCs w:val="26"/>
        </w:rPr>
        <w:t>Реестр мероприятий схемы теплоснабжения</w:t>
      </w:r>
      <w:r w:rsidR="005D0758" w:rsidRPr="00750268">
        <w:rPr>
          <w:sz w:val="26"/>
          <w:szCs w:val="26"/>
        </w:rPr>
        <w:t xml:space="preserve"> </w:t>
      </w:r>
      <w:r>
        <w:rPr>
          <w:sz w:val="26"/>
          <w:szCs w:val="26"/>
        </w:rPr>
        <w:t>по сценарию</w:t>
      </w:r>
      <w:r w:rsidR="005D0758">
        <w:rPr>
          <w:sz w:val="26"/>
          <w:szCs w:val="26"/>
        </w:rPr>
        <w:t xml:space="preserve"> 3</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88"/>
        <w:gridCol w:w="1886"/>
        <w:gridCol w:w="1309"/>
        <w:gridCol w:w="1281"/>
        <w:gridCol w:w="2121"/>
      </w:tblGrid>
      <w:tr w:rsidR="005D0758" w:rsidRPr="001B5447" w:rsidTr="005D0758">
        <w:trPr>
          <w:trHeight w:val="855"/>
        </w:trPr>
        <w:tc>
          <w:tcPr>
            <w:tcW w:w="3388" w:type="dxa"/>
            <w:vMerge w:val="restart"/>
            <w:tcBorders>
              <w:top w:val="single" w:sz="4" w:space="0" w:color="auto"/>
            </w:tcBorders>
            <w:shd w:val="clear" w:color="auto" w:fill="auto"/>
            <w:vAlign w:val="center"/>
          </w:tcPr>
          <w:p w:rsidR="005D0758" w:rsidRPr="001B5447" w:rsidRDefault="005D0758" w:rsidP="005D0758">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5D0758" w:rsidRPr="001B5447" w:rsidRDefault="005D0758" w:rsidP="005D0758">
            <w:pPr>
              <w:jc w:val="center"/>
              <w:rPr>
                <w:color w:val="000000"/>
                <w:szCs w:val="24"/>
              </w:rPr>
            </w:pPr>
            <w:r w:rsidRPr="001B5447">
              <w:rPr>
                <w:color w:val="000000"/>
                <w:szCs w:val="24"/>
              </w:rPr>
              <w:t xml:space="preserve">Необходимый объем финансирования, </w:t>
            </w:r>
          </w:p>
          <w:p w:rsidR="005D0758" w:rsidRPr="001B5447" w:rsidRDefault="005D0758" w:rsidP="005D0758">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5D0758" w:rsidRPr="001B5447" w:rsidRDefault="005D0758" w:rsidP="005D0758">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5D0758" w:rsidRPr="001B5447" w:rsidRDefault="005D0758" w:rsidP="005D0758">
            <w:pPr>
              <w:jc w:val="center"/>
              <w:rPr>
                <w:color w:val="000000"/>
                <w:szCs w:val="24"/>
              </w:rPr>
            </w:pPr>
            <w:r>
              <w:rPr>
                <w:color w:val="000000"/>
                <w:szCs w:val="24"/>
              </w:rPr>
              <w:t>Источник финансирования</w:t>
            </w:r>
          </w:p>
        </w:tc>
      </w:tr>
      <w:tr w:rsidR="005D0758" w:rsidTr="005D0758">
        <w:trPr>
          <w:trHeight w:val="240"/>
        </w:trPr>
        <w:tc>
          <w:tcPr>
            <w:tcW w:w="3388" w:type="dxa"/>
            <w:vMerge/>
            <w:shd w:val="clear" w:color="auto" w:fill="auto"/>
            <w:vAlign w:val="center"/>
          </w:tcPr>
          <w:p w:rsidR="005D0758" w:rsidRPr="001B5447" w:rsidRDefault="005D0758" w:rsidP="005D0758">
            <w:pPr>
              <w:jc w:val="center"/>
              <w:rPr>
                <w:color w:val="000000"/>
                <w:szCs w:val="24"/>
              </w:rPr>
            </w:pPr>
          </w:p>
        </w:tc>
        <w:tc>
          <w:tcPr>
            <w:tcW w:w="1886" w:type="dxa"/>
            <w:vMerge/>
            <w:shd w:val="clear" w:color="auto" w:fill="auto"/>
            <w:vAlign w:val="center"/>
          </w:tcPr>
          <w:p w:rsidR="005D0758" w:rsidRPr="001B5447" w:rsidRDefault="005D0758" w:rsidP="005D0758">
            <w:pPr>
              <w:jc w:val="center"/>
              <w:rPr>
                <w:color w:val="000000"/>
                <w:szCs w:val="24"/>
              </w:rPr>
            </w:pPr>
          </w:p>
        </w:tc>
        <w:tc>
          <w:tcPr>
            <w:tcW w:w="1309" w:type="dxa"/>
            <w:tcBorders>
              <w:top w:val="single" w:sz="4" w:space="0" w:color="auto"/>
            </w:tcBorders>
            <w:shd w:val="clear" w:color="auto" w:fill="auto"/>
            <w:vAlign w:val="center"/>
          </w:tcPr>
          <w:p w:rsidR="005D0758" w:rsidRPr="001B5447" w:rsidRDefault="005D0758" w:rsidP="005D0758">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5D0758" w:rsidRPr="001B5447" w:rsidRDefault="005D0758" w:rsidP="005D0758">
            <w:pPr>
              <w:jc w:val="center"/>
              <w:rPr>
                <w:color w:val="000000"/>
                <w:szCs w:val="24"/>
              </w:rPr>
            </w:pPr>
            <w:r>
              <w:rPr>
                <w:color w:val="000000"/>
                <w:szCs w:val="24"/>
              </w:rPr>
              <w:t>окончание</w:t>
            </w:r>
          </w:p>
        </w:tc>
        <w:tc>
          <w:tcPr>
            <w:tcW w:w="2121" w:type="dxa"/>
            <w:shd w:val="clear" w:color="auto" w:fill="auto"/>
            <w:vAlign w:val="center"/>
          </w:tcPr>
          <w:p w:rsidR="005D0758" w:rsidRDefault="005D0758" w:rsidP="005D0758">
            <w:pPr>
              <w:jc w:val="center"/>
              <w:rPr>
                <w:color w:val="000000"/>
                <w:szCs w:val="24"/>
              </w:rPr>
            </w:pPr>
          </w:p>
        </w:tc>
      </w:tr>
      <w:tr w:rsidR="00D14BEC" w:rsidTr="0079512C">
        <w:tc>
          <w:tcPr>
            <w:tcW w:w="3388" w:type="dxa"/>
            <w:shd w:val="clear" w:color="auto" w:fill="auto"/>
            <w:vAlign w:val="bottom"/>
          </w:tcPr>
          <w:p w:rsidR="00D14BEC" w:rsidRPr="00D84FA2" w:rsidRDefault="00D14BEC" w:rsidP="0079512C">
            <w:pPr>
              <w:jc w:val="center"/>
              <w:rPr>
                <w:color w:val="000000"/>
                <w:szCs w:val="24"/>
              </w:rPr>
            </w:pPr>
            <w:r w:rsidRPr="00D84FA2">
              <w:rPr>
                <w:bCs/>
                <w:color w:val="000000"/>
                <w:szCs w:val="24"/>
              </w:rPr>
              <w:t>МУП «Теплоэнерго»</w:t>
            </w:r>
          </w:p>
        </w:tc>
        <w:tc>
          <w:tcPr>
            <w:tcW w:w="1886" w:type="dxa"/>
            <w:shd w:val="clear" w:color="auto" w:fill="auto"/>
            <w:vAlign w:val="center"/>
          </w:tcPr>
          <w:p w:rsidR="00D14BEC" w:rsidRPr="00D21E9E" w:rsidRDefault="00D14BEC" w:rsidP="0079512C">
            <w:pPr>
              <w:jc w:val="center"/>
              <w:rPr>
                <w:color w:val="000000"/>
                <w:szCs w:val="24"/>
              </w:rPr>
            </w:pPr>
          </w:p>
        </w:tc>
        <w:tc>
          <w:tcPr>
            <w:tcW w:w="1309" w:type="dxa"/>
            <w:shd w:val="clear" w:color="auto" w:fill="auto"/>
          </w:tcPr>
          <w:p w:rsidR="00D14BEC" w:rsidRPr="00C2361B" w:rsidRDefault="00D14BEC" w:rsidP="005D0758">
            <w:pPr>
              <w:jc w:val="both"/>
              <w:rPr>
                <w:color w:val="000000"/>
                <w:szCs w:val="24"/>
              </w:rPr>
            </w:pPr>
          </w:p>
        </w:tc>
        <w:tc>
          <w:tcPr>
            <w:tcW w:w="1281" w:type="dxa"/>
            <w:shd w:val="clear" w:color="auto" w:fill="auto"/>
            <w:vAlign w:val="center"/>
          </w:tcPr>
          <w:p w:rsidR="00D14BEC" w:rsidRDefault="00D14BEC" w:rsidP="005D0758">
            <w:pPr>
              <w:jc w:val="center"/>
              <w:rPr>
                <w:color w:val="000000"/>
                <w:szCs w:val="24"/>
              </w:rPr>
            </w:pPr>
          </w:p>
        </w:tc>
        <w:tc>
          <w:tcPr>
            <w:tcW w:w="2121" w:type="dxa"/>
            <w:shd w:val="clear" w:color="auto" w:fill="auto"/>
            <w:vAlign w:val="center"/>
          </w:tcPr>
          <w:p w:rsidR="00D14BEC" w:rsidRDefault="00D14BEC" w:rsidP="005D0758">
            <w:pPr>
              <w:jc w:val="center"/>
              <w:rPr>
                <w:color w:val="000000"/>
                <w:szCs w:val="24"/>
              </w:rPr>
            </w:pPr>
          </w:p>
        </w:tc>
      </w:tr>
      <w:tr w:rsidR="0031291B" w:rsidTr="0079512C">
        <w:tc>
          <w:tcPr>
            <w:tcW w:w="3388" w:type="dxa"/>
            <w:shd w:val="clear" w:color="auto" w:fill="auto"/>
            <w:vAlign w:val="center"/>
          </w:tcPr>
          <w:p w:rsidR="0031291B" w:rsidRPr="00D21E9E" w:rsidRDefault="0031291B" w:rsidP="000606C7">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p>
        </w:tc>
        <w:tc>
          <w:tcPr>
            <w:tcW w:w="1886" w:type="dxa"/>
            <w:shd w:val="clear" w:color="auto" w:fill="auto"/>
            <w:vAlign w:val="center"/>
          </w:tcPr>
          <w:p w:rsidR="0031291B" w:rsidRDefault="0031291B" w:rsidP="000606C7">
            <w:pPr>
              <w:jc w:val="center"/>
              <w:rPr>
                <w:color w:val="000000"/>
                <w:szCs w:val="24"/>
              </w:rPr>
            </w:pPr>
            <w:r>
              <w:rPr>
                <w:color w:val="000000"/>
              </w:rPr>
              <w:t>51102,5</w:t>
            </w:r>
          </w:p>
        </w:tc>
        <w:tc>
          <w:tcPr>
            <w:tcW w:w="1309" w:type="dxa"/>
            <w:shd w:val="clear" w:color="auto" w:fill="auto"/>
            <w:vAlign w:val="center"/>
          </w:tcPr>
          <w:p w:rsidR="0031291B" w:rsidRPr="00C2361B" w:rsidRDefault="0031291B" w:rsidP="0079512C">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79512C">
            <w:pPr>
              <w:jc w:val="center"/>
              <w:rPr>
                <w:color w:val="000000"/>
                <w:szCs w:val="24"/>
              </w:rPr>
            </w:pPr>
            <w:r>
              <w:rPr>
                <w:color w:val="000000"/>
                <w:szCs w:val="24"/>
              </w:rPr>
              <w:t>2028</w:t>
            </w:r>
          </w:p>
        </w:tc>
        <w:tc>
          <w:tcPr>
            <w:tcW w:w="2121" w:type="dxa"/>
            <w:shd w:val="clear" w:color="auto" w:fill="auto"/>
            <w:vAlign w:val="center"/>
          </w:tcPr>
          <w:p w:rsidR="0031291B" w:rsidRDefault="0031291B" w:rsidP="005D0758">
            <w:pPr>
              <w:jc w:val="center"/>
              <w:rPr>
                <w:color w:val="000000"/>
                <w:szCs w:val="24"/>
              </w:rPr>
            </w:pPr>
            <w:r>
              <w:rPr>
                <w:color w:val="000000"/>
                <w:szCs w:val="24"/>
              </w:rPr>
              <w:t>Бюджет МР</w:t>
            </w:r>
            <w:r w:rsidRPr="005D0758">
              <w:rPr>
                <w:color w:val="000000"/>
                <w:szCs w:val="24"/>
              </w:rPr>
              <w:t xml:space="preserve"> или инвестор</w:t>
            </w:r>
          </w:p>
        </w:tc>
      </w:tr>
      <w:tr w:rsidR="00D14BEC" w:rsidTr="0079512C">
        <w:tc>
          <w:tcPr>
            <w:tcW w:w="3388" w:type="dxa"/>
            <w:shd w:val="clear" w:color="auto" w:fill="auto"/>
            <w:vAlign w:val="center"/>
          </w:tcPr>
          <w:p w:rsidR="00D14BEC" w:rsidRPr="00D21E9E" w:rsidRDefault="00D14BEC" w:rsidP="0079512C">
            <w:pPr>
              <w:jc w:val="center"/>
              <w:rPr>
                <w:b/>
                <w:bCs/>
                <w:color w:val="000000"/>
                <w:szCs w:val="24"/>
              </w:rPr>
            </w:pPr>
            <w:r w:rsidRPr="00D21E9E">
              <w:rPr>
                <w:b/>
                <w:bCs/>
                <w:color w:val="000000"/>
                <w:szCs w:val="24"/>
              </w:rPr>
              <w:t xml:space="preserve">итого </w:t>
            </w:r>
          </w:p>
        </w:tc>
        <w:tc>
          <w:tcPr>
            <w:tcW w:w="1886" w:type="dxa"/>
            <w:shd w:val="clear" w:color="auto" w:fill="auto"/>
            <w:vAlign w:val="center"/>
          </w:tcPr>
          <w:p w:rsidR="00D14BEC" w:rsidRPr="00D21E9E" w:rsidRDefault="00D14BEC" w:rsidP="0079512C">
            <w:pPr>
              <w:jc w:val="center"/>
              <w:rPr>
                <w:b/>
                <w:bCs/>
                <w:color w:val="000000"/>
                <w:szCs w:val="24"/>
              </w:rPr>
            </w:pPr>
            <w:r w:rsidRPr="00D21E9E">
              <w:rPr>
                <w:b/>
                <w:bCs/>
                <w:color w:val="000000"/>
                <w:szCs w:val="24"/>
              </w:rPr>
              <w:t>46557,6</w:t>
            </w:r>
          </w:p>
        </w:tc>
        <w:tc>
          <w:tcPr>
            <w:tcW w:w="1309" w:type="dxa"/>
            <w:shd w:val="clear" w:color="auto" w:fill="auto"/>
          </w:tcPr>
          <w:p w:rsidR="00D14BEC" w:rsidRPr="00C2361B" w:rsidRDefault="00D14BEC" w:rsidP="005D0758">
            <w:pPr>
              <w:jc w:val="both"/>
              <w:rPr>
                <w:color w:val="000000"/>
                <w:szCs w:val="24"/>
              </w:rPr>
            </w:pPr>
          </w:p>
        </w:tc>
        <w:tc>
          <w:tcPr>
            <w:tcW w:w="1281" w:type="dxa"/>
            <w:shd w:val="clear" w:color="auto" w:fill="auto"/>
            <w:vAlign w:val="center"/>
          </w:tcPr>
          <w:p w:rsidR="00D14BEC" w:rsidRDefault="00D14BEC" w:rsidP="005D0758">
            <w:pPr>
              <w:jc w:val="center"/>
              <w:rPr>
                <w:color w:val="000000"/>
                <w:szCs w:val="24"/>
              </w:rPr>
            </w:pPr>
          </w:p>
        </w:tc>
        <w:tc>
          <w:tcPr>
            <w:tcW w:w="2121" w:type="dxa"/>
            <w:shd w:val="clear" w:color="auto" w:fill="auto"/>
            <w:vAlign w:val="center"/>
          </w:tcPr>
          <w:p w:rsidR="00D14BEC" w:rsidRDefault="00D14BEC" w:rsidP="005D0758">
            <w:pPr>
              <w:jc w:val="center"/>
              <w:rPr>
                <w:color w:val="000000"/>
                <w:szCs w:val="24"/>
              </w:rPr>
            </w:pPr>
          </w:p>
        </w:tc>
      </w:tr>
      <w:tr w:rsidR="00D14BEC" w:rsidTr="0079512C">
        <w:tc>
          <w:tcPr>
            <w:tcW w:w="3388" w:type="dxa"/>
            <w:shd w:val="clear" w:color="auto" w:fill="auto"/>
            <w:vAlign w:val="center"/>
          </w:tcPr>
          <w:p w:rsidR="00D14BEC" w:rsidRPr="00D84FA2" w:rsidRDefault="00D14BEC" w:rsidP="0079512C">
            <w:pPr>
              <w:jc w:val="center"/>
              <w:rPr>
                <w:color w:val="000000"/>
                <w:szCs w:val="24"/>
              </w:rPr>
            </w:pPr>
            <w:r w:rsidRPr="00D84FA2">
              <w:rPr>
                <w:color w:val="000000"/>
                <w:szCs w:val="24"/>
              </w:rPr>
              <w:t>ООО "Сокол"</w:t>
            </w:r>
          </w:p>
        </w:tc>
        <w:tc>
          <w:tcPr>
            <w:tcW w:w="1886" w:type="dxa"/>
            <w:shd w:val="clear" w:color="auto" w:fill="auto"/>
            <w:vAlign w:val="center"/>
          </w:tcPr>
          <w:p w:rsidR="00D14BEC" w:rsidRPr="00D21E9E" w:rsidRDefault="00D14BEC" w:rsidP="0079512C">
            <w:pPr>
              <w:jc w:val="center"/>
              <w:rPr>
                <w:color w:val="000000"/>
                <w:szCs w:val="24"/>
              </w:rPr>
            </w:pPr>
          </w:p>
        </w:tc>
        <w:tc>
          <w:tcPr>
            <w:tcW w:w="1309" w:type="dxa"/>
            <w:shd w:val="clear" w:color="auto" w:fill="auto"/>
          </w:tcPr>
          <w:p w:rsidR="00D14BEC" w:rsidRPr="00C2361B" w:rsidRDefault="00D14BEC" w:rsidP="005D0758">
            <w:pPr>
              <w:jc w:val="both"/>
              <w:rPr>
                <w:color w:val="000000"/>
                <w:szCs w:val="24"/>
              </w:rPr>
            </w:pPr>
          </w:p>
        </w:tc>
        <w:tc>
          <w:tcPr>
            <w:tcW w:w="1281" w:type="dxa"/>
            <w:shd w:val="clear" w:color="auto" w:fill="auto"/>
            <w:vAlign w:val="center"/>
          </w:tcPr>
          <w:p w:rsidR="00D14BEC" w:rsidRDefault="00D14BEC" w:rsidP="005D0758">
            <w:pPr>
              <w:jc w:val="center"/>
              <w:rPr>
                <w:color w:val="000000"/>
                <w:szCs w:val="24"/>
              </w:rPr>
            </w:pPr>
          </w:p>
        </w:tc>
        <w:tc>
          <w:tcPr>
            <w:tcW w:w="2121" w:type="dxa"/>
            <w:shd w:val="clear" w:color="auto" w:fill="auto"/>
            <w:vAlign w:val="center"/>
          </w:tcPr>
          <w:p w:rsidR="00D14BEC" w:rsidRDefault="00D14BEC" w:rsidP="005D0758">
            <w:pPr>
              <w:jc w:val="center"/>
              <w:rPr>
                <w:color w:val="000000"/>
                <w:szCs w:val="24"/>
              </w:rPr>
            </w:pPr>
          </w:p>
        </w:tc>
      </w:tr>
      <w:tr w:rsidR="00D14BEC" w:rsidTr="005D0758">
        <w:tc>
          <w:tcPr>
            <w:tcW w:w="3388" w:type="dxa"/>
            <w:shd w:val="clear" w:color="auto" w:fill="auto"/>
            <w:vAlign w:val="center"/>
          </w:tcPr>
          <w:p w:rsidR="00D14BEC" w:rsidRPr="00D21E9E" w:rsidRDefault="0031291B" w:rsidP="0079512C">
            <w:pPr>
              <w:rPr>
                <w:color w:val="000000"/>
                <w:szCs w:val="24"/>
              </w:rPr>
            </w:pPr>
            <w:r>
              <w:rPr>
                <w:color w:val="000000"/>
                <w:szCs w:val="24"/>
              </w:rPr>
              <w:t>Строительство газовой БМК</w:t>
            </w:r>
          </w:p>
        </w:tc>
        <w:tc>
          <w:tcPr>
            <w:tcW w:w="1886" w:type="dxa"/>
            <w:shd w:val="clear" w:color="auto" w:fill="auto"/>
            <w:vAlign w:val="center"/>
          </w:tcPr>
          <w:p w:rsidR="00D14BEC" w:rsidRPr="00D21E9E" w:rsidRDefault="00D14BEC" w:rsidP="0079512C">
            <w:pPr>
              <w:jc w:val="center"/>
              <w:rPr>
                <w:b/>
                <w:color w:val="000000"/>
                <w:szCs w:val="24"/>
              </w:rPr>
            </w:pPr>
            <w:r w:rsidRPr="00D21E9E">
              <w:rPr>
                <w:color w:val="000000"/>
                <w:szCs w:val="24"/>
              </w:rPr>
              <w:t>4727,1</w:t>
            </w:r>
          </w:p>
        </w:tc>
        <w:tc>
          <w:tcPr>
            <w:tcW w:w="1309" w:type="dxa"/>
            <w:shd w:val="clear" w:color="auto" w:fill="auto"/>
            <w:vAlign w:val="center"/>
          </w:tcPr>
          <w:p w:rsidR="00D14BEC" w:rsidRPr="00C2361B" w:rsidRDefault="00D14BEC" w:rsidP="0079512C">
            <w:pPr>
              <w:jc w:val="center"/>
              <w:rPr>
                <w:color w:val="000000"/>
                <w:szCs w:val="24"/>
              </w:rPr>
            </w:pPr>
            <w:r w:rsidRPr="00D14BEC">
              <w:rPr>
                <w:color w:val="000000"/>
                <w:szCs w:val="24"/>
              </w:rPr>
              <w:t>2027</w:t>
            </w:r>
          </w:p>
        </w:tc>
        <w:tc>
          <w:tcPr>
            <w:tcW w:w="1281" w:type="dxa"/>
            <w:shd w:val="clear" w:color="auto" w:fill="auto"/>
            <w:vAlign w:val="center"/>
          </w:tcPr>
          <w:p w:rsidR="00D14BEC" w:rsidRDefault="00D14BEC" w:rsidP="0079512C">
            <w:pPr>
              <w:jc w:val="center"/>
              <w:rPr>
                <w:color w:val="000000"/>
                <w:szCs w:val="24"/>
              </w:rPr>
            </w:pPr>
            <w:r>
              <w:rPr>
                <w:color w:val="000000"/>
                <w:szCs w:val="24"/>
              </w:rPr>
              <w:t>2028</w:t>
            </w:r>
          </w:p>
        </w:tc>
        <w:tc>
          <w:tcPr>
            <w:tcW w:w="2121" w:type="dxa"/>
            <w:shd w:val="clear" w:color="auto" w:fill="auto"/>
            <w:vAlign w:val="center"/>
          </w:tcPr>
          <w:p w:rsidR="00D14BEC" w:rsidRDefault="00D14BEC" w:rsidP="005D0758">
            <w:pPr>
              <w:jc w:val="center"/>
              <w:rPr>
                <w:color w:val="000000"/>
                <w:szCs w:val="24"/>
              </w:rPr>
            </w:pPr>
            <w:r>
              <w:rPr>
                <w:color w:val="000000"/>
                <w:szCs w:val="24"/>
              </w:rPr>
              <w:t xml:space="preserve">Собственные средства </w:t>
            </w:r>
            <w:r w:rsidRPr="001B5447">
              <w:rPr>
                <w:color w:val="000000"/>
                <w:szCs w:val="24"/>
              </w:rPr>
              <w:t>теплоснабжающей организации</w:t>
            </w:r>
          </w:p>
        </w:tc>
      </w:tr>
    </w:tbl>
    <w:p w:rsidR="00750268" w:rsidRDefault="00750268" w:rsidP="00A6578A">
      <w:pPr>
        <w:jc w:val="both"/>
        <w:rPr>
          <w:color w:val="000000"/>
          <w:szCs w:val="24"/>
        </w:rPr>
      </w:pPr>
    </w:p>
    <w:p w:rsidR="00D14BEC" w:rsidRPr="00EC67A2" w:rsidRDefault="00D14BEC" w:rsidP="00D14BEC">
      <w:pPr>
        <w:spacing w:after="120"/>
        <w:ind w:firstLine="567"/>
        <w:jc w:val="center"/>
        <w:rPr>
          <w:color w:val="000000"/>
          <w:sz w:val="26"/>
          <w:szCs w:val="26"/>
        </w:rPr>
      </w:pPr>
      <w:r>
        <w:rPr>
          <w:sz w:val="26"/>
          <w:szCs w:val="26"/>
        </w:rPr>
        <w:lastRenderedPageBreak/>
        <w:t xml:space="preserve">Таблица 14.4. </w:t>
      </w:r>
      <w:r w:rsidRPr="00EC67A2">
        <w:rPr>
          <w:sz w:val="26"/>
          <w:szCs w:val="26"/>
        </w:rPr>
        <w:t>Реестр мероприятий схемы теплоснабжения</w:t>
      </w:r>
      <w:r w:rsidRPr="00750268">
        <w:rPr>
          <w:sz w:val="26"/>
          <w:szCs w:val="26"/>
        </w:rPr>
        <w:t xml:space="preserve"> </w:t>
      </w:r>
      <w:r>
        <w:rPr>
          <w:sz w:val="26"/>
          <w:szCs w:val="26"/>
        </w:rPr>
        <w:t>по сценарию 4</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88"/>
        <w:gridCol w:w="1886"/>
        <w:gridCol w:w="1309"/>
        <w:gridCol w:w="1281"/>
        <w:gridCol w:w="2121"/>
      </w:tblGrid>
      <w:tr w:rsidR="00D14BEC" w:rsidRPr="001B5447" w:rsidTr="0079512C">
        <w:trPr>
          <w:trHeight w:val="855"/>
        </w:trPr>
        <w:tc>
          <w:tcPr>
            <w:tcW w:w="3388" w:type="dxa"/>
            <w:vMerge w:val="restart"/>
            <w:tcBorders>
              <w:top w:val="single" w:sz="4" w:space="0" w:color="auto"/>
            </w:tcBorders>
            <w:shd w:val="clear" w:color="auto" w:fill="auto"/>
            <w:vAlign w:val="center"/>
          </w:tcPr>
          <w:p w:rsidR="00D14BEC" w:rsidRPr="001B5447" w:rsidRDefault="00D14BEC" w:rsidP="0079512C">
            <w:pPr>
              <w:jc w:val="center"/>
              <w:rPr>
                <w:b/>
                <w:color w:val="000000"/>
                <w:szCs w:val="24"/>
              </w:rPr>
            </w:pPr>
            <w:r w:rsidRPr="001B5447">
              <w:rPr>
                <w:color w:val="000000"/>
                <w:szCs w:val="24"/>
              </w:rPr>
              <w:t xml:space="preserve">Наименование теплоснабжающей организации, </w:t>
            </w:r>
            <w:r>
              <w:rPr>
                <w:color w:val="000000"/>
                <w:szCs w:val="24"/>
              </w:rPr>
              <w:t>краткое описание мероприятия</w:t>
            </w:r>
          </w:p>
        </w:tc>
        <w:tc>
          <w:tcPr>
            <w:tcW w:w="1886" w:type="dxa"/>
            <w:vMerge w:val="restart"/>
            <w:tcBorders>
              <w:top w:val="single" w:sz="4" w:space="0" w:color="auto"/>
            </w:tcBorders>
            <w:shd w:val="clear" w:color="auto" w:fill="auto"/>
            <w:vAlign w:val="center"/>
          </w:tcPr>
          <w:p w:rsidR="00D14BEC" w:rsidRPr="001B5447" w:rsidRDefault="00D14BEC" w:rsidP="0079512C">
            <w:pPr>
              <w:jc w:val="center"/>
              <w:rPr>
                <w:color w:val="000000"/>
                <w:szCs w:val="24"/>
              </w:rPr>
            </w:pPr>
            <w:r w:rsidRPr="001B5447">
              <w:rPr>
                <w:color w:val="000000"/>
                <w:szCs w:val="24"/>
              </w:rPr>
              <w:t xml:space="preserve">Необходимый объем финансирования, </w:t>
            </w:r>
          </w:p>
          <w:p w:rsidR="00D14BEC" w:rsidRPr="001B5447" w:rsidRDefault="00D14BEC" w:rsidP="0079512C">
            <w:pPr>
              <w:jc w:val="center"/>
              <w:rPr>
                <w:color w:val="000000"/>
                <w:szCs w:val="24"/>
              </w:rPr>
            </w:pPr>
            <w:r w:rsidRPr="001B5447">
              <w:rPr>
                <w:color w:val="000000"/>
                <w:szCs w:val="24"/>
              </w:rPr>
              <w:t>тыс. руб.</w:t>
            </w:r>
          </w:p>
        </w:tc>
        <w:tc>
          <w:tcPr>
            <w:tcW w:w="2590" w:type="dxa"/>
            <w:gridSpan w:val="2"/>
            <w:tcBorders>
              <w:top w:val="single" w:sz="4" w:space="0" w:color="auto"/>
            </w:tcBorders>
            <w:shd w:val="clear" w:color="auto" w:fill="auto"/>
            <w:vAlign w:val="center"/>
          </w:tcPr>
          <w:p w:rsidR="00D14BEC" w:rsidRPr="001B5447" w:rsidRDefault="00D14BEC" w:rsidP="0079512C">
            <w:pPr>
              <w:jc w:val="center"/>
              <w:rPr>
                <w:color w:val="000000"/>
                <w:szCs w:val="24"/>
              </w:rPr>
            </w:pPr>
            <w:r w:rsidRPr="001B5447">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D14BEC" w:rsidRPr="001B5447" w:rsidRDefault="00D14BEC" w:rsidP="0079512C">
            <w:pPr>
              <w:jc w:val="center"/>
              <w:rPr>
                <w:color w:val="000000"/>
                <w:szCs w:val="24"/>
              </w:rPr>
            </w:pPr>
            <w:r>
              <w:rPr>
                <w:color w:val="000000"/>
                <w:szCs w:val="24"/>
              </w:rPr>
              <w:t>Источник финансирования</w:t>
            </w:r>
          </w:p>
        </w:tc>
      </w:tr>
      <w:tr w:rsidR="00D14BEC" w:rsidTr="0079512C">
        <w:trPr>
          <w:trHeight w:val="240"/>
        </w:trPr>
        <w:tc>
          <w:tcPr>
            <w:tcW w:w="3388" w:type="dxa"/>
            <w:vMerge/>
            <w:shd w:val="clear" w:color="auto" w:fill="auto"/>
            <w:vAlign w:val="center"/>
          </w:tcPr>
          <w:p w:rsidR="00D14BEC" w:rsidRPr="001B5447" w:rsidRDefault="00D14BEC" w:rsidP="0079512C">
            <w:pPr>
              <w:jc w:val="center"/>
              <w:rPr>
                <w:color w:val="000000"/>
                <w:szCs w:val="24"/>
              </w:rPr>
            </w:pPr>
          </w:p>
        </w:tc>
        <w:tc>
          <w:tcPr>
            <w:tcW w:w="1886" w:type="dxa"/>
            <w:vMerge/>
            <w:shd w:val="clear" w:color="auto" w:fill="auto"/>
            <w:vAlign w:val="center"/>
          </w:tcPr>
          <w:p w:rsidR="00D14BEC" w:rsidRPr="001B5447" w:rsidRDefault="00D14BEC" w:rsidP="0079512C">
            <w:pPr>
              <w:jc w:val="center"/>
              <w:rPr>
                <w:color w:val="000000"/>
                <w:szCs w:val="24"/>
              </w:rPr>
            </w:pPr>
          </w:p>
        </w:tc>
        <w:tc>
          <w:tcPr>
            <w:tcW w:w="1309" w:type="dxa"/>
            <w:tcBorders>
              <w:top w:val="single" w:sz="4" w:space="0" w:color="auto"/>
            </w:tcBorders>
            <w:shd w:val="clear" w:color="auto" w:fill="auto"/>
            <w:vAlign w:val="center"/>
          </w:tcPr>
          <w:p w:rsidR="00D14BEC" w:rsidRPr="001B5447" w:rsidRDefault="00D14BEC" w:rsidP="0079512C">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D14BEC" w:rsidRPr="001B5447" w:rsidRDefault="00D14BEC" w:rsidP="0079512C">
            <w:pPr>
              <w:jc w:val="center"/>
              <w:rPr>
                <w:color w:val="000000"/>
                <w:szCs w:val="24"/>
              </w:rPr>
            </w:pPr>
            <w:r>
              <w:rPr>
                <w:color w:val="000000"/>
                <w:szCs w:val="24"/>
              </w:rPr>
              <w:t>окончание</w:t>
            </w:r>
          </w:p>
        </w:tc>
        <w:tc>
          <w:tcPr>
            <w:tcW w:w="2121" w:type="dxa"/>
            <w:shd w:val="clear" w:color="auto" w:fill="auto"/>
            <w:vAlign w:val="center"/>
          </w:tcPr>
          <w:p w:rsidR="00D14BEC" w:rsidRDefault="00D14BEC" w:rsidP="0079512C">
            <w:pPr>
              <w:jc w:val="center"/>
              <w:rPr>
                <w:color w:val="000000"/>
                <w:szCs w:val="24"/>
              </w:rPr>
            </w:pPr>
          </w:p>
        </w:tc>
      </w:tr>
      <w:tr w:rsidR="00D14BEC" w:rsidTr="0079512C">
        <w:tc>
          <w:tcPr>
            <w:tcW w:w="3388" w:type="dxa"/>
            <w:shd w:val="clear" w:color="auto" w:fill="auto"/>
            <w:vAlign w:val="bottom"/>
          </w:tcPr>
          <w:p w:rsidR="00D14BEC" w:rsidRPr="00D84FA2" w:rsidRDefault="00D14BEC" w:rsidP="0079512C">
            <w:pPr>
              <w:jc w:val="center"/>
              <w:rPr>
                <w:color w:val="000000"/>
                <w:szCs w:val="24"/>
              </w:rPr>
            </w:pPr>
            <w:r w:rsidRPr="00D84FA2">
              <w:rPr>
                <w:bCs/>
                <w:color w:val="000000"/>
                <w:szCs w:val="24"/>
              </w:rPr>
              <w:t>МУП «Теплоэнерго»</w:t>
            </w:r>
          </w:p>
        </w:tc>
        <w:tc>
          <w:tcPr>
            <w:tcW w:w="1886" w:type="dxa"/>
            <w:shd w:val="clear" w:color="auto" w:fill="auto"/>
            <w:vAlign w:val="center"/>
          </w:tcPr>
          <w:p w:rsidR="00D14BEC" w:rsidRPr="009E23B6" w:rsidRDefault="00D14BEC" w:rsidP="0079512C">
            <w:pPr>
              <w:jc w:val="center"/>
              <w:rPr>
                <w:color w:val="000000"/>
                <w:szCs w:val="24"/>
              </w:rPr>
            </w:pPr>
          </w:p>
        </w:tc>
        <w:tc>
          <w:tcPr>
            <w:tcW w:w="1309" w:type="dxa"/>
            <w:shd w:val="clear" w:color="auto" w:fill="auto"/>
          </w:tcPr>
          <w:p w:rsidR="00D14BEC" w:rsidRPr="00C2361B" w:rsidRDefault="00D14BEC" w:rsidP="0079512C">
            <w:pPr>
              <w:jc w:val="both"/>
              <w:rPr>
                <w:color w:val="000000"/>
                <w:szCs w:val="24"/>
              </w:rPr>
            </w:pPr>
          </w:p>
        </w:tc>
        <w:tc>
          <w:tcPr>
            <w:tcW w:w="1281" w:type="dxa"/>
            <w:shd w:val="clear" w:color="auto" w:fill="auto"/>
            <w:vAlign w:val="center"/>
          </w:tcPr>
          <w:p w:rsidR="00D14BEC" w:rsidRDefault="00D14BEC" w:rsidP="0079512C">
            <w:pPr>
              <w:jc w:val="center"/>
              <w:rPr>
                <w:color w:val="000000"/>
                <w:szCs w:val="24"/>
              </w:rPr>
            </w:pPr>
          </w:p>
        </w:tc>
        <w:tc>
          <w:tcPr>
            <w:tcW w:w="2121" w:type="dxa"/>
            <w:shd w:val="clear" w:color="auto" w:fill="auto"/>
            <w:vAlign w:val="center"/>
          </w:tcPr>
          <w:p w:rsidR="00D14BEC" w:rsidRDefault="00D14BEC" w:rsidP="0079512C">
            <w:pPr>
              <w:jc w:val="center"/>
              <w:rPr>
                <w:color w:val="000000"/>
                <w:szCs w:val="24"/>
              </w:rPr>
            </w:pPr>
          </w:p>
        </w:tc>
      </w:tr>
      <w:tr w:rsidR="0031291B" w:rsidTr="0079512C">
        <w:tc>
          <w:tcPr>
            <w:tcW w:w="3388" w:type="dxa"/>
            <w:shd w:val="clear" w:color="auto" w:fill="auto"/>
            <w:vAlign w:val="center"/>
          </w:tcPr>
          <w:p w:rsidR="0031291B" w:rsidRPr="00D21E9E" w:rsidRDefault="0031291B" w:rsidP="0079512C">
            <w:pPr>
              <w:rPr>
                <w:color w:val="000000"/>
                <w:szCs w:val="24"/>
              </w:rPr>
            </w:pPr>
            <w:r w:rsidRPr="00D21E9E">
              <w:rPr>
                <w:color w:val="000000"/>
                <w:szCs w:val="24"/>
              </w:rPr>
              <w:t xml:space="preserve">Строительство </w:t>
            </w:r>
            <w:r>
              <w:rPr>
                <w:color w:val="000000"/>
                <w:szCs w:val="24"/>
              </w:rPr>
              <w:t xml:space="preserve">газовых </w:t>
            </w:r>
            <w:r w:rsidRPr="00D21E9E">
              <w:rPr>
                <w:color w:val="000000"/>
                <w:szCs w:val="24"/>
              </w:rPr>
              <w:t>БМК</w:t>
            </w:r>
            <w:r>
              <w:rPr>
                <w:color w:val="000000"/>
                <w:szCs w:val="24"/>
              </w:rPr>
              <w:t xml:space="preserve"> и КНР</w:t>
            </w:r>
          </w:p>
        </w:tc>
        <w:tc>
          <w:tcPr>
            <w:tcW w:w="1886" w:type="dxa"/>
            <w:shd w:val="clear" w:color="auto" w:fill="auto"/>
            <w:vAlign w:val="center"/>
          </w:tcPr>
          <w:p w:rsidR="0031291B" w:rsidRPr="00D40837" w:rsidRDefault="0031291B" w:rsidP="000606C7">
            <w:pPr>
              <w:jc w:val="center"/>
              <w:rPr>
                <w:color w:val="000000"/>
                <w:szCs w:val="24"/>
              </w:rPr>
            </w:pPr>
            <w:r w:rsidRPr="00D40837">
              <w:rPr>
                <w:color w:val="000000"/>
                <w:szCs w:val="24"/>
              </w:rPr>
              <w:t>48716,5</w:t>
            </w:r>
          </w:p>
        </w:tc>
        <w:tc>
          <w:tcPr>
            <w:tcW w:w="1309" w:type="dxa"/>
            <w:shd w:val="clear" w:color="auto" w:fill="auto"/>
            <w:vAlign w:val="center"/>
          </w:tcPr>
          <w:p w:rsidR="0031291B" w:rsidRPr="00C2361B" w:rsidRDefault="0031291B" w:rsidP="0079512C">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79512C">
            <w:pPr>
              <w:jc w:val="center"/>
              <w:rPr>
                <w:color w:val="000000"/>
                <w:szCs w:val="24"/>
              </w:rPr>
            </w:pPr>
            <w:r>
              <w:rPr>
                <w:color w:val="000000"/>
                <w:szCs w:val="24"/>
              </w:rPr>
              <w:t>2028</w:t>
            </w:r>
          </w:p>
        </w:tc>
        <w:tc>
          <w:tcPr>
            <w:tcW w:w="2121" w:type="dxa"/>
            <w:shd w:val="clear" w:color="auto" w:fill="auto"/>
            <w:vAlign w:val="center"/>
          </w:tcPr>
          <w:p w:rsidR="0031291B" w:rsidRDefault="0031291B" w:rsidP="0079512C">
            <w:pPr>
              <w:jc w:val="center"/>
              <w:rPr>
                <w:color w:val="000000"/>
                <w:szCs w:val="24"/>
              </w:rPr>
            </w:pPr>
            <w:r>
              <w:rPr>
                <w:color w:val="000000"/>
                <w:szCs w:val="24"/>
              </w:rPr>
              <w:t>Бюджет МР</w:t>
            </w:r>
            <w:r w:rsidRPr="005D0758">
              <w:rPr>
                <w:color w:val="000000"/>
                <w:szCs w:val="24"/>
              </w:rPr>
              <w:t xml:space="preserve"> или инвестор</w:t>
            </w:r>
          </w:p>
        </w:tc>
      </w:tr>
      <w:tr w:rsidR="0031291B" w:rsidTr="0079512C">
        <w:tc>
          <w:tcPr>
            <w:tcW w:w="3388" w:type="dxa"/>
            <w:shd w:val="clear" w:color="auto" w:fill="auto"/>
            <w:vAlign w:val="center"/>
          </w:tcPr>
          <w:p w:rsidR="0031291B" w:rsidRPr="009E23B6" w:rsidRDefault="0031291B" w:rsidP="0079512C">
            <w:pPr>
              <w:rPr>
                <w:color w:val="000000"/>
                <w:szCs w:val="24"/>
              </w:rPr>
            </w:pPr>
            <w:r w:rsidRPr="009E23B6">
              <w:rPr>
                <w:color w:val="000000"/>
                <w:szCs w:val="24"/>
              </w:rPr>
              <w:t>Газификация  бюджетных организаций</w:t>
            </w:r>
          </w:p>
        </w:tc>
        <w:tc>
          <w:tcPr>
            <w:tcW w:w="1886" w:type="dxa"/>
            <w:shd w:val="clear" w:color="auto" w:fill="auto"/>
            <w:vAlign w:val="center"/>
          </w:tcPr>
          <w:p w:rsidR="0031291B" w:rsidRPr="00D40837" w:rsidRDefault="0031291B" w:rsidP="000606C7">
            <w:pPr>
              <w:jc w:val="center"/>
              <w:rPr>
                <w:color w:val="000000"/>
                <w:szCs w:val="24"/>
              </w:rPr>
            </w:pPr>
            <w:r w:rsidRPr="00D40837">
              <w:rPr>
                <w:color w:val="000000"/>
                <w:szCs w:val="24"/>
              </w:rPr>
              <w:t>3539,1</w:t>
            </w:r>
          </w:p>
        </w:tc>
        <w:tc>
          <w:tcPr>
            <w:tcW w:w="1309" w:type="dxa"/>
            <w:shd w:val="clear" w:color="auto" w:fill="auto"/>
            <w:vAlign w:val="center"/>
          </w:tcPr>
          <w:p w:rsidR="0031291B" w:rsidRPr="00C2361B" w:rsidRDefault="0031291B" w:rsidP="0079512C">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79512C">
            <w:pPr>
              <w:jc w:val="center"/>
              <w:rPr>
                <w:color w:val="000000"/>
                <w:szCs w:val="24"/>
              </w:rPr>
            </w:pPr>
            <w:r>
              <w:rPr>
                <w:color w:val="000000"/>
                <w:szCs w:val="24"/>
              </w:rPr>
              <w:t>2028</w:t>
            </w:r>
          </w:p>
        </w:tc>
        <w:tc>
          <w:tcPr>
            <w:tcW w:w="2121" w:type="dxa"/>
            <w:shd w:val="clear" w:color="auto" w:fill="auto"/>
            <w:vAlign w:val="center"/>
          </w:tcPr>
          <w:p w:rsidR="0031291B" w:rsidRDefault="0031291B" w:rsidP="0079512C">
            <w:pPr>
              <w:jc w:val="center"/>
              <w:rPr>
                <w:color w:val="000000"/>
                <w:szCs w:val="24"/>
              </w:rPr>
            </w:pPr>
            <w:r w:rsidRPr="00C0455B">
              <w:rPr>
                <w:color w:val="000000"/>
                <w:szCs w:val="24"/>
              </w:rPr>
              <w:t>Региональный и муниципальный бюджеты</w:t>
            </w:r>
          </w:p>
        </w:tc>
      </w:tr>
      <w:tr w:rsidR="0031291B" w:rsidTr="0079512C">
        <w:tc>
          <w:tcPr>
            <w:tcW w:w="3388" w:type="dxa"/>
            <w:shd w:val="clear" w:color="auto" w:fill="auto"/>
            <w:vAlign w:val="center"/>
          </w:tcPr>
          <w:p w:rsidR="0031291B" w:rsidRPr="009E23B6" w:rsidRDefault="0031291B" w:rsidP="0079512C">
            <w:pPr>
              <w:rPr>
                <w:color w:val="000000"/>
                <w:szCs w:val="24"/>
              </w:rPr>
            </w:pPr>
            <w:r w:rsidRPr="009E23B6">
              <w:rPr>
                <w:color w:val="000000"/>
                <w:szCs w:val="24"/>
              </w:rPr>
              <w:t>Газификация  прочих</w:t>
            </w:r>
          </w:p>
        </w:tc>
        <w:tc>
          <w:tcPr>
            <w:tcW w:w="1886" w:type="dxa"/>
            <w:shd w:val="clear" w:color="auto" w:fill="auto"/>
            <w:vAlign w:val="center"/>
          </w:tcPr>
          <w:p w:rsidR="0031291B" w:rsidRPr="00D40837" w:rsidRDefault="0031291B" w:rsidP="000606C7">
            <w:pPr>
              <w:jc w:val="center"/>
              <w:rPr>
                <w:color w:val="000000"/>
                <w:szCs w:val="24"/>
              </w:rPr>
            </w:pPr>
            <w:r w:rsidRPr="00D40837">
              <w:rPr>
                <w:color w:val="000000"/>
                <w:szCs w:val="24"/>
              </w:rPr>
              <w:t>1509,9</w:t>
            </w:r>
          </w:p>
        </w:tc>
        <w:tc>
          <w:tcPr>
            <w:tcW w:w="1309" w:type="dxa"/>
            <w:shd w:val="clear" w:color="auto" w:fill="auto"/>
            <w:vAlign w:val="center"/>
          </w:tcPr>
          <w:p w:rsidR="0031291B" w:rsidRPr="00C2361B" w:rsidRDefault="0031291B" w:rsidP="0079512C">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79512C">
            <w:pPr>
              <w:jc w:val="center"/>
              <w:rPr>
                <w:color w:val="000000"/>
                <w:szCs w:val="24"/>
              </w:rPr>
            </w:pPr>
            <w:r>
              <w:rPr>
                <w:color w:val="000000"/>
                <w:szCs w:val="24"/>
              </w:rPr>
              <w:t>2028</w:t>
            </w:r>
          </w:p>
        </w:tc>
        <w:tc>
          <w:tcPr>
            <w:tcW w:w="2121" w:type="dxa"/>
            <w:shd w:val="clear" w:color="auto" w:fill="auto"/>
            <w:vAlign w:val="center"/>
          </w:tcPr>
          <w:p w:rsidR="0031291B" w:rsidRDefault="0031291B" w:rsidP="0079512C">
            <w:pPr>
              <w:jc w:val="center"/>
              <w:rPr>
                <w:color w:val="000000"/>
                <w:szCs w:val="24"/>
              </w:rPr>
            </w:pPr>
            <w:r>
              <w:rPr>
                <w:color w:val="000000"/>
                <w:szCs w:val="24"/>
              </w:rPr>
              <w:t>Средства</w:t>
            </w:r>
            <w:r w:rsidRPr="0070310E">
              <w:rPr>
                <w:color w:val="000000"/>
                <w:szCs w:val="24"/>
              </w:rPr>
              <w:t xml:space="preserve"> собственников</w:t>
            </w:r>
          </w:p>
        </w:tc>
      </w:tr>
      <w:tr w:rsidR="0031291B" w:rsidTr="000606C7">
        <w:tc>
          <w:tcPr>
            <w:tcW w:w="3388" w:type="dxa"/>
            <w:shd w:val="clear" w:color="auto" w:fill="auto"/>
            <w:vAlign w:val="center"/>
          </w:tcPr>
          <w:p w:rsidR="0031291B" w:rsidRPr="009E23B6" w:rsidRDefault="0031291B" w:rsidP="0079512C">
            <w:pPr>
              <w:jc w:val="center"/>
              <w:rPr>
                <w:b/>
                <w:bCs/>
                <w:color w:val="000000"/>
                <w:szCs w:val="24"/>
              </w:rPr>
            </w:pPr>
            <w:r w:rsidRPr="009E23B6">
              <w:rPr>
                <w:b/>
                <w:bCs/>
                <w:color w:val="000000"/>
                <w:szCs w:val="24"/>
              </w:rPr>
              <w:t>итого по сценарию</w:t>
            </w:r>
          </w:p>
        </w:tc>
        <w:tc>
          <w:tcPr>
            <w:tcW w:w="1886" w:type="dxa"/>
            <w:shd w:val="clear" w:color="auto" w:fill="auto"/>
            <w:vAlign w:val="center"/>
          </w:tcPr>
          <w:p w:rsidR="0031291B" w:rsidRPr="00D40837" w:rsidRDefault="0031291B" w:rsidP="000606C7">
            <w:pPr>
              <w:jc w:val="center"/>
              <w:rPr>
                <w:b/>
                <w:bCs/>
                <w:color w:val="000000"/>
                <w:szCs w:val="24"/>
              </w:rPr>
            </w:pPr>
            <w:r w:rsidRPr="00D40837">
              <w:rPr>
                <w:b/>
                <w:bCs/>
                <w:color w:val="000000"/>
                <w:szCs w:val="24"/>
              </w:rPr>
              <w:t>53765,5</w:t>
            </w:r>
          </w:p>
        </w:tc>
        <w:tc>
          <w:tcPr>
            <w:tcW w:w="1309" w:type="dxa"/>
            <w:shd w:val="clear" w:color="auto" w:fill="auto"/>
            <w:vAlign w:val="center"/>
          </w:tcPr>
          <w:p w:rsidR="0031291B" w:rsidRPr="00C2361B" w:rsidRDefault="0031291B" w:rsidP="0079512C">
            <w:pPr>
              <w:jc w:val="center"/>
              <w:rPr>
                <w:color w:val="000000"/>
                <w:szCs w:val="24"/>
              </w:rPr>
            </w:pPr>
          </w:p>
        </w:tc>
        <w:tc>
          <w:tcPr>
            <w:tcW w:w="1281" w:type="dxa"/>
            <w:shd w:val="clear" w:color="auto" w:fill="auto"/>
            <w:vAlign w:val="center"/>
          </w:tcPr>
          <w:p w:rsidR="0031291B" w:rsidRDefault="0031291B" w:rsidP="0079512C">
            <w:pPr>
              <w:jc w:val="center"/>
              <w:rPr>
                <w:color w:val="000000"/>
                <w:szCs w:val="24"/>
              </w:rPr>
            </w:pPr>
          </w:p>
        </w:tc>
        <w:tc>
          <w:tcPr>
            <w:tcW w:w="2121" w:type="dxa"/>
            <w:shd w:val="clear" w:color="auto" w:fill="auto"/>
            <w:vAlign w:val="center"/>
          </w:tcPr>
          <w:p w:rsidR="0031291B" w:rsidRDefault="0031291B" w:rsidP="0079512C">
            <w:pPr>
              <w:jc w:val="center"/>
              <w:rPr>
                <w:color w:val="000000"/>
                <w:szCs w:val="24"/>
              </w:rPr>
            </w:pPr>
          </w:p>
        </w:tc>
      </w:tr>
      <w:tr w:rsidR="00D14BEC" w:rsidTr="0079512C">
        <w:tc>
          <w:tcPr>
            <w:tcW w:w="3388" w:type="dxa"/>
            <w:shd w:val="clear" w:color="auto" w:fill="auto"/>
            <w:vAlign w:val="center"/>
          </w:tcPr>
          <w:p w:rsidR="00D14BEC" w:rsidRPr="009E23B6" w:rsidRDefault="00D14BEC" w:rsidP="0079512C">
            <w:pPr>
              <w:jc w:val="center"/>
              <w:rPr>
                <w:color w:val="000000"/>
                <w:szCs w:val="24"/>
              </w:rPr>
            </w:pPr>
            <w:r w:rsidRPr="009E23B6">
              <w:rPr>
                <w:color w:val="000000"/>
                <w:szCs w:val="24"/>
              </w:rPr>
              <w:t>ООО "Сокол"</w:t>
            </w:r>
          </w:p>
        </w:tc>
        <w:tc>
          <w:tcPr>
            <w:tcW w:w="1886" w:type="dxa"/>
            <w:shd w:val="clear" w:color="auto" w:fill="auto"/>
            <w:vAlign w:val="center"/>
          </w:tcPr>
          <w:p w:rsidR="00D14BEC" w:rsidRPr="009E23B6" w:rsidRDefault="00D14BEC" w:rsidP="0079512C">
            <w:pPr>
              <w:jc w:val="center"/>
              <w:rPr>
                <w:color w:val="000000"/>
                <w:szCs w:val="24"/>
              </w:rPr>
            </w:pPr>
          </w:p>
        </w:tc>
        <w:tc>
          <w:tcPr>
            <w:tcW w:w="1309" w:type="dxa"/>
            <w:shd w:val="clear" w:color="auto" w:fill="auto"/>
            <w:vAlign w:val="center"/>
          </w:tcPr>
          <w:p w:rsidR="00D14BEC" w:rsidRPr="00C2361B" w:rsidRDefault="00D14BEC" w:rsidP="0079512C">
            <w:pPr>
              <w:jc w:val="center"/>
              <w:rPr>
                <w:color w:val="000000"/>
                <w:szCs w:val="24"/>
              </w:rPr>
            </w:pPr>
          </w:p>
        </w:tc>
        <w:tc>
          <w:tcPr>
            <w:tcW w:w="1281" w:type="dxa"/>
            <w:shd w:val="clear" w:color="auto" w:fill="auto"/>
            <w:vAlign w:val="center"/>
          </w:tcPr>
          <w:p w:rsidR="00D14BEC" w:rsidRDefault="00D14BEC" w:rsidP="0079512C">
            <w:pPr>
              <w:jc w:val="center"/>
              <w:rPr>
                <w:color w:val="000000"/>
                <w:szCs w:val="24"/>
              </w:rPr>
            </w:pPr>
          </w:p>
        </w:tc>
        <w:tc>
          <w:tcPr>
            <w:tcW w:w="2121" w:type="dxa"/>
            <w:shd w:val="clear" w:color="auto" w:fill="auto"/>
            <w:vAlign w:val="center"/>
          </w:tcPr>
          <w:p w:rsidR="00D14BEC" w:rsidRDefault="00D14BEC" w:rsidP="0079512C">
            <w:pPr>
              <w:jc w:val="center"/>
              <w:rPr>
                <w:color w:val="000000"/>
                <w:szCs w:val="24"/>
              </w:rPr>
            </w:pPr>
          </w:p>
        </w:tc>
      </w:tr>
      <w:tr w:rsidR="0031291B" w:rsidTr="0079512C">
        <w:tc>
          <w:tcPr>
            <w:tcW w:w="3388" w:type="dxa"/>
            <w:shd w:val="clear" w:color="auto" w:fill="auto"/>
            <w:vAlign w:val="center"/>
          </w:tcPr>
          <w:p w:rsidR="0031291B" w:rsidRPr="003B778D" w:rsidRDefault="0031291B" w:rsidP="000606C7">
            <w:pPr>
              <w:rPr>
                <w:color w:val="000000"/>
                <w:szCs w:val="24"/>
              </w:rPr>
            </w:pPr>
            <w:r>
              <w:rPr>
                <w:color w:val="000000"/>
                <w:szCs w:val="24"/>
              </w:rPr>
              <w:t xml:space="preserve">Строительство </w:t>
            </w:r>
            <w:r w:rsidRPr="003B778D">
              <w:rPr>
                <w:color w:val="000000"/>
                <w:szCs w:val="24"/>
              </w:rPr>
              <w:t>КНР</w:t>
            </w:r>
          </w:p>
        </w:tc>
        <w:tc>
          <w:tcPr>
            <w:tcW w:w="1886" w:type="dxa"/>
            <w:shd w:val="clear" w:color="auto" w:fill="auto"/>
            <w:vAlign w:val="center"/>
          </w:tcPr>
          <w:p w:rsidR="0031291B" w:rsidRDefault="0031291B" w:rsidP="000606C7">
            <w:pPr>
              <w:jc w:val="center"/>
              <w:rPr>
                <w:color w:val="000000"/>
                <w:szCs w:val="24"/>
              </w:rPr>
            </w:pPr>
            <w:r>
              <w:rPr>
                <w:color w:val="000000"/>
              </w:rPr>
              <w:t>2378,6</w:t>
            </w:r>
          </w:p>
        </w:tc>
        <w:tc>
          <w:tcPr>
            <w:tcW w:w="1309" w:type="dxa"/>
            <w:shd w:val="clear" w:color="auto" w:fill="auto"/>
            <w:vAlign w:val="center"/>
          </w:tcPr>
          <w:p w:rsidR="0031291B" w:rsidRPr="00C2361B" w:rsidRDefault="0031291B" w:rsidP="0079512C">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79512C">
            <w:pPr>
              <w:jc w:val="center"/>
              <w:rPr>
                <w:color w:val="000000"/>
                <w:szCs w:val="24"/>
              </w:rPr>
            </w:pPr>
            <w:r>
              <w:rPr>
                <w:color w:val="000000"/>
                <w:szCs w:val="24"/>
              </w:rPr>
              <w:t>2028</w:t>
            </w:r>
          </w:p>
        </w:tc>
        <w:tc>
          <w:tcPr>
            <w:tcW w:w="2121" w:type="dxa"/>
            <w:shd w:val="clear" w:color="auto" w:fill="auto"/>
            <w:vAlign w:val="center"/>
          </w:tcPr>
          <w:p w:rsidR="0031291B" w:rsidRDefault="0031291B" w:rsidP="0079512C">
            <w:pPr>
              <w:jc w:val="center"/>
              <w:rPr>
                <w:color w:val="000000"/>
                <w:szCs w:val="24"/>
              </w:rPr>
            </w:pPr>
            <w:r>
              <w:rPr>
                <w:color w:val="000000"/>
                <w:szCs w:val="24"/>
              </w:rPr>
              <w:t xml:space="preserve">Собственные средства </w:t>
            </w:r>
            <w:r w:rsidRPr="001B5447">
              <w:rPr>
                <w:color w:val="000000"/>
                <w:szCs w:val="24"/>
              </w:rPr>
              <w:t>теплоснабжающей организации</w:t>
            </w:r>
          </w:p>
        </w:tc>
      </w:tr>
      <w:tr w:rsidR="0031291B" w:rsidTr="0079512C">
        <w:tc>
          <w:tcPr>
            <w:tcW w:w="3388" w:type="dxa"/>
            <w:shd w:val="clear" w:color="auto" w:fill="auto"/>
            <w:vAlign w:val="center"/>
          </w:tcPr>
          <w:p w:rsidR="0031291B" w:rsidRPr="003B778D" w:rsidRDefault="0031291B" w:rsidP="000606C7">
            <w:pPr>
              <w:rPr>
                <w:color w:val="000000"/>
                <w:szCs w:val="24"/>
              </w:rPr>
            </w:pPr>
            <w:r>
              <w:rPr>
                <w:color w:val="000000"/>
                <w:szCs w:val="24"/>
              </w:rPr>
              <w:t>Газификация</w:t>
            </w:r>
            <w:r w:rsidRPr="00121654">
              <w:rPr>
                <w:color w:val="000000"/>
                <w:szCs w:val="24"/>
              </w:rPr>
              <w:t xml:space="preserve"> прочих</w:t>
            </w:r>
          </w:p>
        </w:tc>
        <w:tc>
          <w:tcPr>
            <w:tcW w:w="1886" w:type="dxa"/>
            <w:shd w:val="clear" w:color="auto" w:fill="auto"/>
            <w:vAlign w:val="center"/>
          </w:tcPr>
          <w:p w:rsidR="0031291B" w:rsidRDefault="0031291B" w:rsidP="000606C7">
            <w:pPr>
              <w:jc w:val="center"/>
              <w:rPr>
                <w:color w:val="000000"/>
                <w:szCs w:val="24"/>
              </w:rPr>
            </w:pPr>
            <w:r>
              <w:rPr>
                <w:color w:val="000000"/>
              </w:rPr>
              <w:t>2879,4</w:t>
            </w:r>
          </w:p>
        </w:tc>
        <w:tc>
          <w:tcPr>
            <w:tcW w:w="1309" w:type="dxa"/>
            <w:shd w:val="clear" w:color="auto" w:fill="auto"/>
            <w:vAlign w:val="center"/>
          </w:tcPr>
          <w:p w:rsidR="0031291B" w:rsidRPr="00C2361B" w:rsidRDefault="0031291B" w:rsidP="000606C7">
            <w:pPr>
              <w:jc w:val="center"/>
              <w:rPr>
                <w:color w:val="000000"/>
                <w:szCs w:val="24"/>
              </w:rPr>
            </w:pPr>
            <w:r w:rsidRPr="00D14BEC">
              <w:rPr>
                <w:color w:val="000000"/>
                <w:szCs w:val="24"/>
              </w:rPr>
              <w:t>2027</w:t>
            </w:r>
          </w:p>
        </w:tc>
        <w:tc>
          <w:tcPr>
            <w:tcW w:w="1281" w:type="dxa"/>
            <w:shd w:val="clear" w:color="auto" w:fill="auto"/>
            <w:vAlign w:val="center"/>
          </w:tcPr>
          <w:p w:rsidR="0031291B" w:rsidRDefault="0031291B" w:rsidP="000606C7">
            <w:pPr>
              <w:jc w:val="center"/>
              <w:rPr>
                <w:color w:val="000000"/>
                <w:szCs w:val="24"/>
              </w:rPr>
            </w:pPr>
            <w:r>
              <w:rPr>
                <w:color w:val="000000"/>
                <w:szCs w:val="24"/>
              </w:rPr>
              <w:t>2028</w:t>
            </w:r>
          </w:p>
        </w:tc>
        <w:tc>
          <w:tcPr>
            <w:tcW w:w="2121" w:type="dxa"/>
            <w:shd w:val="clear" w:color="auto" w:fill="auto"/>
            <w:vAlign w:val="center"/>
          </w:tcPr>
          <w:p w:rsidR="0031291B" w:rsidRDefault="0031291B" w:rsidP="0079512C">
            <w:pPr>
              <w:jc w:val="center"/>
              <w:rPr>
                <w:color w:val="000000"/>
                <w:szCs w:val="24"/>
              </w:rPr>
            </w:pPr>
            <w:r>
              <w:rPr>
                <w:color w:val="000000"/>
                <w:szCs w:val="24"/>
              </w:rPr>
              <w:t>Средства</w:t>
            </w:r>
            <w:r w:rsidRPr="0070310E">
              <w:rPr>
                <w:color w:val="000000"/>
                <w:szCs w:val="24"/>
              </w:rPr>
              <w:t xml:space="preserve"> собственников</w:t>
            </w:r>
          </w:p>
        </w:tc>
      </w:tr>
    </w:tbl>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D84FA2" w:rsidRDefault="00D84FA2"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750268" w:rsidRDefault="00750268" w:rsidP="00A6578A">
      <w:pPr>
        <w:jc w:val="both"/>
        <w:rPr>
          <w:color w:val="000000"/>
          <w:szCs w:val="24"/>
        </w:rPr>
      </w:pPr>
    </w:p>
    <w:p w:rsidR="00563D89" w:rsidRDefault="00563D89" w:rsidP="00A32CFD">
      <w:pPr>
        <w:jc w:val="both"/>
        <w:rPr>
          <w:color w:val="000000"/>
          <w:szCs w:val="24"/>
        </w:rPr>
      </w:pPr>
    </w:p>
    <w:p w:rsidR="00E60A32" w:rsidRPr="00A45278" w:rsidRDefault="00E60A32" w:rsidP="00E60A32">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актов</w:t>
      </w:r>
      <w:r w:rsidRPr="000F19D7">
        <w:rPr>
          <w:b/>
          <w:color w:val="000000"/>
          <w:sz w:val="26"/>
          <w:szCs w:val="26"/>
        </w:rPr>
        <w:t xml:space="preserve"> </w:t>
      </w:r>
      <w:r w:rsidRPr="00A45278">
        <w:rPr>
          <w:b/>
          <w:color w:val="000000"/>
          <w:sz w:val="26"/>
          <w:szCs w:val="26"/>
        </w:rPr>
        <w:t>и</w:t>
      </w:r>
      <w:r>
        <w:rPr>
          <w:b/>
          <w:color w:val="000000"/>
          <w:sz w:val="26"/>
          <w:szCs w:val="26"/>
        </w:rPr>
        <w:t xml:space="preserve"> справочной литературы</w:t>
      </w:r>
    </w:p>
    <w:p w:rsidR="00E60A32" w:rsidRPr="0029496B" w:rsidRDefault="00E60A32" w:rsidP="00E60A32">
      <w:pPr>
        <w:numPr>
          <w:ilvl w:val="0"/>
          <w:numId w:val="12"/>
        </w:numPr>
        <w:tabs>
          <w:tab w:val="clear" w:pos="36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энергетической </w:t>
      </w:r>
      <w:r w:rsidRPr="0029496B">
        <w:rPr>
          <w:sz w:val="26"/>
          <w:szCs w:val="26"/>
        </w:rPr>
        <w:t>эффективности и о внесении изменений в отдельные законодательные акты Российской Федерации».</w:t>
      </w:r>
    </w:p>
    <w:p w:rsidR="00E60A32" w:rsidRPr="008C4577" w:rsidRDefault="00E60A32" w:rsidP="00E60A32">
      <w:pPr>
        <w:numPr>
          <w:ilvl w:val="0"/>
          <w:numId w:val="12"/>
        </w:numPr>
        <w:tabs>
          <w:tab w:val="clear" w:pos="360"/>
        </w:tabs>
        <w:suppressAutoHyphens w:val="0"/>
        <w:ind w:left="426"/>
        <w:jc w:val="both"/>
        <w:rPr>
          <w:sz w:val="26"/>
          <w:szCs w:val="26"/>
        </w:rPr>
      </w:pPr>
      <w:r w:rsidRPr="0029496B">
        <w:rPr>
          <w:sz w:val="26"/>
          <w:szCs w:val="26"/>
        </w:rPr>
        <w:t>Федеральный закон от 27 июля 2010 года № 190-ФЗ</w:t>
      </w:r>
      <w:r>
        <w:rPr>
          <w:sz w:val="26"/>
          <w:szCs w:val="26"/>
        </w:rPr>
        <w:t xml:space="preserve"> «О теплоснабжении».</w:t>
      </w:r>
    </w:p>
    <w:p w:rsidR="00E60A32" w:rsidRDefault="00E60A32" w:rsidP="00E60A32">
      <w:pPr>
        <w:numPr>
          <w:ilvl w:val="0"/>
          <w:numId w:val="12"/>
        </w:numPr>
        <w:tabs>
          <w:tab w:val="clear" w:pos="360"/>
        </w:tabs>
        <w:suppressAutoHyphens w:val="0"/>
        <w:ind w:left="426"/>
        <w:jc w:val="both"/>
        <w:rPr>
          <w:sz w:val="26"/>
          <w:szCs w:val="26"/>
        </w:rPr>
      </w:pPr>
      <w:r w:rsidRPr="0029496B">
        <w:rPr>
          <w:sz w:val="26"/>
          <w:szCs w:val="26"/>
        </w:rPr>
        <w:t>Постановление Правительства РФ от 22 февраля 2012 г. № 154 «О требованиях к схемам теплоснабжения, порядку разработки и утверждения</w:t>
      </w:r>
      <w:r w:rsidRPr="004E4209">
        <w:rPr>
          <w:sz w:val="26"/>
          <w:szCs w:val="26"/>
        </w:rPr>
        <w:t xml:space="preserve">» </w:t>
      </w:r>
      <w:r w:rsidRPr="004E4209">
        <w:rPr>
          <w:color w:val="323232"/>
          <w:sz w:val="26"/>
          <w:szCs w:val="26"/>
          <w:shd w:val="clear" w:color="auto" w:fill="FFFFFF"/>
        </w:rPr>
        <w:t>(ред. от 16.03.2019)</w:t>
      </w:r>
      <w:r w:rsidRPr="004E4209">
        <w:rPr>
          <w:sz w:val="26"/>
          <w:szCs w:val="26"/>
        </w:rPr>
        <w:t>.</w:t>
      </w:r>
    </w:p>
    <w:p w:rsidR="00E60A32" w:rsidRPr="004E4209" w:rsidRDefault="00E60A32" w:rsidP="00E60A32">
      <w:pPr>
        <w:numPr>
          <w:ilvl w:val="0"/>
          <w:numId w:val="12"/>
        </w:numPr>
        <w:tabs>
          <w:tab w:val="clear" w:pos="360"/>
          <w:tab w:val="num" w:pos="480"/>
        </w:tabs>
        <w:suppressAutoHyphens w:val="0"/>
        <w:ind w:left="480"/>
        <w:jc w:val="both"/>
        <w:rPr>
          <w:sz w:val="26"/>
          <w:szCs w:val="26"/>
        </w:rPr>
      </w:pPr>
      <w:r w:rsidRPr="00E318C1">
        <w:rPr>
          <w:sz w:val="26"/>
          <w:szCs w:val="26"/>
        </w:rPr>
        <w:t>ГОСТ 30494-96</w:t>
      </w:r>
      <w:r>
        <w:rPr>
          <w:sz w:val="26"/>
          <w:szCs w:val="26"/>
        </w:rPr>
        <w:t>. Здания жилые и общественные.</w:t>
      </w:r>
      <w:r w:rsidRPr="00E318C1">
        <w:rPr>
          <w:sz w:val="26"/>
          <w:szCs w:val="26"/>
        </w:rPr>
        <w:t xml:space="preserve"> Параметры микроклимата в помещениях</w:t>
      </w:r>
      <w:r>
        <w:rPr>
          <w:sz w:val="26"/>
          <w:szCs w:val="26"/>
        </w:rPr>
        <w:t>.</w:t>
      </w:r>
    </w:p>
    <w:p w:rsidR="00E60A32" w:rsidRPr="0029496B" w:rsidRDefault="00E60A32" w:rsidP="00E60A32">
      <w:pPr>
        <w:numPr>
          <w:ilvl w:val="0"/>
          <w:numId w:val="12"/>
        </w:numPr>
        <w:tabs>
          <w:tab w:val="clear" w:pos="360"/>
        </w:tabs>
        <w:suppressAutoHyphens w:val="0"/>
        <w:ind w:left="426"/>
        <w:jc w:val="both"/>
        <w:rPr>
          <w:sz w:val="26"/>
          <w:szCs w:val="26"/>
        </w:rPr>
      </w:pPr>
      <w:r w:rsidRPr="0029496B">
        <w:rPr>
          <w:sz w:val="26"/>
          <w:szCs w:val="26"/>
        </w:rPr>
        <w:t>С</w:t>
      </w:r>
      <w:r>
        <w:rPr>
          <w:sz w:val="26"/>
          <w:szCs w:val="26"/>
        </w:rPr>
        <w:t xml:space="preserve">П 60.13330.2012. </w:t>
      </w:r>
      <w:r w:rsidRPr="0029496B">
        <w:rPr>
          <w:sz w:val="26"/>
          <w:szCs w:val="26"/>
        </w:rPr>
        <w:t>«Отопление, вентиляция и кондиционирование воздуха».</w:t>
      </w:r>
    </w:p>
    <w:p w:rsidR="00E60A32" w:rsidRDefault="00E60A32" w:rsidP="00E60A32">
      <w:pPr>
        <w:numPr>
          <w:ilvl w:val="0"/>
          <w:numId w:val="12"/>
        </w:numPr>
        <w:tabs>
          <w:tab w:val="clear" w:pos="360"/>
        </w:tabs>
        <w:suppressAutoHyphens w:val="0"/>
        <w:ind w:left="426"/>
        <w:jc w:val="both"/>
        <w:rPr>
          <w:sz w:val="26"/>
          <w:szCs w:val="26"/>
        </w:rPr>
      </w:pPr>
      <w:r w:rsidRPr="0077103E">
        <w:rPr>
          <w:sz w:val="26"/>
          <w:szCs w:val="26"/>
        </w:rPr>
        <w:t>СП 131.13330.20</w:t>
      </w:r>
      <w:r>
        <w:rPr>
          <w:sz w:val="26"/>
          <w:szCs w:val="26"/>
        </w:rPr>
        <w:t>20</w:t>
      </w:r>
      <w:r w:rsidRPr="0077103E">
        <w:rPr>
          <w:sz w:val="26"/>
          <w:szCs w:val="26"/>
        </w:rPr>
        <w:t xml:space="preserve"> «Строительная климатология».</w:t>
      </w:r>
      <w:r w:rsidRPr="000B330C">
        <w:rPr>
          <w:sz w:val="26"/>
          <w:szCs w:val="26"/>
        </w:rPr>
        <w:t xml:space="preserve"> </w:t>
      </w:r>
    </w:p>
    <w:p w:rsidR="00E60A32" w:rsidRPr="00A4058A" w:rsidRDefault="00E60A32" w:rsidP="00E60A32">
      <w:pPr>
        <w:numPr>
          <w:ilvl w:val="0"/>
          <w:numId w:val="12"/>
        </w:numPr>
        <w:tabs>
          <w:tab w:val="clear" w:pos="36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r w:rsidRPr="00A4058A">
        <w:rPr>
          <w:sz w:val="26"/>
          <w:szCs w:val="26"/>
        </w:rPr>
        <w:t xml:space="preserve"> </w:t>
      </w:r>
    </w:p>
    <w:p w:rsidR="00E60A32" w:rsidRPr="00A4058A" w:rsidRDefault="00E60A32" w:rsidP="00E60A32">
      <w:pPr>
        <w:numPr>
          <w:ilvl w:val="0"/>
          <w:numId w:val="12"/>
        </w:numPr>
        <w:tabs>
          <w:tab w:val="clear" w:pos="360"/>
        </w:tabs>
        <w:suppressAutoHyphens w:val="0"/>
        <w:ind w:left="426"/>
        <w:jc w:val="both"/>
        <w:rPr>
          <w:sz w:val="26"/>
          <w:szCs w:val="26"/>
        </w:rPr>
      </w:pPr>
      <w:r w:rsidRPr="00A4058A">
        <w:rPr>
          <w:sz w:val="26"/>
          <w:szCs w:val="26"/>
        </w:rPr>
        <w:t xml:space="preserve">СП 124.13330.2012. Свод правил. Тепловые сети. </w:t>
      </w:r>
    </w:p>
    <w:p w:rsidR="00E60A32" w:rsidRPr="00975910" w:rsidRDefault="00E60A32" w:rsidP="00E60A32">
      <w:pPr>
        <w:numPr>
          <w:ilvl w:val="0"/>
          <w:numId w:val="12"/>
        </w:numPr>
        <w:tabs>
          <w:tab w:val="clear" w:pos="360"/>
        </w:tabs>
        <w:suppressAutoHyphens w:val="0"/>
        <w:ind w:left="426"/>
        <w:jc w:val="both"/>
        <w:rPr>
          <w:sz w:val="26"/>
          <w:szCs w:val="26"/>
        </w:rPr>
      </w:pPr>
      <w:r w:rsidRPr="00975910">
        <w:rPr>
          <w:sz w:val="26"/>
          <w:szCs w:val="26"/>
        </w:rPr>
        <w:t xml:space="preserve">СП 61.13330.2012. Свод правил. Тепловая изоляция оборудования и трубопроводов. </w:t>
      </w:r>
    </w:p>
    <w:p w:rsidR="00E60A32" w:rsidRDefault="00E60A32" w:rsidP="00E60A32">
      <w:pPr>
        <w:numPr>
          <w:ilvl w:val="0"/>
          <w:numId w:val="12"/>
        </w:numPr>
        <w:tabs>
          <w:tab w:val="clear" w:pos="360"/>
        </w:tabs>
        <w:suppressAutoHyphens w:val="0"/>
        <w:ind w:left="426"/>
        <w:jc w:val="both"/>
        <w:rPr>
          <w:sz w:val="26"/>
          <w:szCs w:val="26"/>
        </w:rPr>
      </w:pPr>
      <w:r w:rsidRPr="00F731C5">
        <w:rPr>
          <w:sz w:val="26"/>
          <w:szCs w:val="26"/>
        </w:rPr>
        <w:t>СП 50.13330.2012 «Тепловая защита зданий».</w:t>
      </w:r>
    </w:p>
    <w:p w:rsidR="00E60A32" w:rsidRDefault="00E60A32" w:rsidP="00E60A32">
      <w:pPr>
        <w:numPr>
          <w:ilvl w:val="0"/>
          <w:numId w:val="12"/>
        </w:numPr>
        <w:tabs>
          <w:tab w:val="clear" w:pos="360"/>
        </w:tabs>
        <w:suppressAutoHyphens w:val="0"/>
        <w:ind w:left="426"/>
        <w:jc w:val="both"/>
        <w:rPr>
          <w:sz w:val="26"/>
          <w:szCs w:val="26"/>
        </w:rPr>
      </w:pPr>
      <w:r>
        <w:t>С</w:t>
      </w:r>
      <w:r w:rsidRPr="00493BC1">
        <w:rPr>
          <w:sz w:val="26"/>
          <w:szCs w:val="26"/>
        </w:rPr>
        <w:t xml:space="preserve">П 41-104-2000. Проектирование автономных источников теплоснабжения. </w:t>
      </w:r>
    </w:p>
    <w:p w:rsidR="00E60A32" w:rsidRDefault="00E60A32" w:rsidP="00E60A32">
      <w:pPr>
        <w:numPr>
          <w:ilvl w:val="0"/>
          <w:numId w:val="12"/>
        </w:numPr>
        <w:tabs>
          <w:tab w:val="clear" w:pos="360"/>
        </w:tabs>
        <w:suppressAutoHyphens w:val="0"/>
        <w:ind w:left="426"/>
        <w:jc w:val="both"/>
        <w:rPr>
          <w:sz w:val="26"/>
          <w:szCs w:val="26"/>
        </w:rPr>
      </w:pPr>
      <w:r>
        <w:rPr>
          <w:sz w:val="26"/>
          <w:szCs w:val="26"/>
        </w:rPr>
        <w:t xml:space="preserve">Правила организации теплоснабжения в </w:t>
      </w:r>
      <w:r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08.08.2012г.  № 808.</w:t>
      </w:r>
    </w:p>
    <w:p w:rsidR="00E60A32" w:rsidRPr="0077103E" w:rsidRDefault="00E60A32" w:rsidP="00E60A32">
      <w:pPr>
        <w:numPr>
          <w:ilvl w:val="0"/>
          <w:numId w:val="12"/>
        </w:numPr>
        <w:tabs>
          <w:tab w:val="clear" w:pos="360"/>
        </w:tabs>
        <w:suppressAutoHyphens w:val="0"/>
        <w:ind w:left="426"/>
        <w:jc w:val="both"/>
        <w:rPr>
          <w:sz w:val="26"/>
          <w:szCs w:val="26"/>
        </w:rPr>
      </w:pPr>
      <w:r w:rsidRPr="00F731C5">
        <w:rPr>
          <w:sz w:val="26"/>
          <w:szCs w:val="26"/>
        </w:rPr>
        <w:t>Правила предоставления коммунальных услуг собственникам и пользователям помещений в многоквартирных д</w:t>
      </w:r>
      <w:r>
        <w:rPr>
          <w:sz w:val="26"/>
          <w:szCs w:val="26"/>
        </w:rPr>
        <w:t>омах и жилых домов. Утверждены П</w:t>
      </w:r>
      <w:r w:rsidRPr="00F731C5">
        <w:rPr>
          <w:sz w:val="26"/>
          <w:szCs w:val="26"/>
        </w:rPr>
        <w:t xml:space="preserve">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E60A32" w:rsidRPr="00493BC1" w:rsidRDefault="00E60A32" w:rsidP="00E60A32">
      <w:pPr>
        <w:numPr>
          <w:ilvl w:val="0"/>
          <w:numId w:val="12"/>
        </w:numPr>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Pr>
          <w:sz w:val="26"/>
          <w:szCs w:val="26"/>
        </w:rPr>
        <w:t>пловых сетей. Утверждены П</w:t>
      </w:r>
      <w:r w:rsidRPr="0029496B">
        <w:rPr>
          <w:sz w:val="26"/>
          <w:szCs w:val="26"/>
        </w:rPr>
        <w:t xml:space="preserve">остановлением Правительства РФ </w:t>
      </w:r>
      <w:r w:rsidRPr="0029496B">
        <w:rPr>
          <w:rFonts w:eastAsia="Times New Roman"/>
          <w:sz w:val="26"/>
          <w:szCs w:val="26"/>
        </w:rPr>
        <w:t>от 6</w:t>
      </w:r>
      <w:r>
        <w:rPr>
          <w:rFonts w:eastAsia="Times New Roman"/>
          <w:sz w:val="26"/>
          <w:szCs w:val="26"/>
        </w:rPr>
        <w:t>.09.2012 г. №889.</w:t>
      </w:r>
    </w:p>
    <w:p w:rsidR="00E60A32" w:rsidRDefault="00E60A32" w:rsidP="00E60A32">
      <w:pPr>
        <w:numPr>
          <w:ilvl w:val="0"/>
          <w:numId w:val="12"/>
        </w:numPr>
        <w:suppressAutoHyphens w:val="0"/>
        <w:ind w:left="426"/>
        <w:jc w:val="both"/>
        <w:rPr>
          <w:sz w:val="26"/>
          <w:szCs w:val="26"/>
        </w:rPr>
      </w:pPr>
      <w:hyperlink w:anchor="Par26" w:tooltip="Ссылка на текущий документ" w:history="1">
        <w:r w:rsidRPr="00045351">
          <w:rPr>
            <w:sz w:val="26"/>
            <w:szCs w:val="26"/>
          </w:rPr>
          <w:t>Правила</w:t>
        </w:r>
      </w:hyperlink>
      <w:r w:rsidRPr="00045351">
        <w:rPr>
          <w:sz w:val="26"/>
          <w:szCs w:val="26"/>
        </w:rPr>
        <w:t xml:space="preserve"> коммерческого учета тепловой энергии, теплоносителя. Утверждены Постановлением Правительства РФ от 18.</w:t>
      </w:r>
      <w:r>
        <w:rPr>
          <w:sz w:val="26"/>
          <w:szCs w:val="26"/>
        </w:rPr>
        <w:t>0</w:t>
      </w:r>
      <w:r w:rsidRPr="00045351">
        <w:rPr>
          <w:sz w:val="26"/>
          <w:szCs w:val="26"/>
        </w:rPr>
        <w:t>1.2013г. №1034</w:t>
      </w:r>
      <w:r>
        <w:rPr>
          <w:sz w:val="26"/>
          <w:szCs w:val="26"/>
        </w:rPr>
        <w:t>.</w:t>
      </w:r>
    </w:p>
    <w:p w:rsidR="00E60A32" w:rsidRPr="00E318C1" w:rsidRDefault="00E60A32" w:rsidP="00E60A32">
      <w:pPr>
        <w:numPr>
          <w:ilvl w:val="0"/>
          <w:numId w:val="12"/>
        </w:numPr>
        <w:suppressAutoHyphens w:val="0"/>
        <w:ind w:left="426"/>
        <w:jc w:val="both"/>
        <w:rPr>
          <w:sz w:val="26"/>
          <w:szCs w:val="26"/>
        </w:rPr>
      </w:pPr>
      <w:r>
        <w:rPr>
          <w:sz w:val="26"/>
          <w:szCs w:val="26"/>
        </w:rPr>
        <w:t xml:space="preserve">Классификация </w:t>
      </w:r>
      <w:r w:rsidRPr="00E318C1">
        <w:rPr>
          <w:sz w:val="26"/>
          <w:szCs w:val="26"/>
        </w:rPr>
        <w:t>основных средств, включаемых в амортизационные группы</w:t>
      </w:r>
      <w:r>
        <w:rPr>
          <w:sz w:val="26"/>
          <w:szCs w:val="26"/>
        </w:rPr>
        <w:t xml:space="preserve">. Утверждена Постановлением </w:t>
      </w:r>
      <w:r w:rsidRPr="0029496B">
        <w:rPr>
          <w:sz w:val="26"/>
          <w:szCs w:val="26"/>
        </w:rPr>
        <w:t xml:space="preserve">Правительства РФ </w:t>
      </w:r>
      <w:r w:rsidRPr="0029496B">
        <w:rPr>
          <w:rFonts w:eastAsia="Times New Roman"/>
          <w:sz w:val="26"/>
          <w:szCs w:val="26"/>
        </w:rPr>
        <w:t xml:space="preserve">от </w:t>
      </w:r>
      <w:r>
        <w:rPr>
          <w:rFonts w:eastAsia="Times New Roman"/>
          <w:sz w:val="26"/>
          <w:szCs w:val="26"/>
        </w:rPr>
        <w:t>01.01.2002 г. №1.</w:t>
      </w:r>
      <w:r>
        <w:rPr>
          <w:sz w:val="26"/>
          <w:szCs w:val="26"/>
        </w:rPr>
        <w:t xml:space="preserve"> </w:t>
      </w:r>
    </w:p>
    <w:p w:rsidR="00E60A32" w:rsidRPr="0029496B" w:rsidRDefault="00E60A32" w:rsidP="00E60A32">
      <w:pPr>
        <w:numPr>
          <w:ilvl w:val="0"/>
          <w:numId w:val="12"/>
        </w:numPr>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w:t>
      </w:r>
      <w:r>
        <w:rPr>
          <w:sz w:val="26"/>
          <w:szCs w:val="26"/>
        </w:rPr>
        <w:t>ргии, теплоносителя. Утвержден п</w:t>
      </w:r>
      <w:r w:rsidRPr="00677872">
        <w:rPr>
          <w:sz w:val="26"/>
          <w:szCs w:val="26"/>
        </w:rPr>
        <w:t>риказом Минэнерго РФ №323 от 30.12.2008 г.</w:t>
      </w:r>
    </w:p>
    <w:p w:rsidR="00E60A32" w:rsidRPr="0077103E" w:rsidRDefault="00E60A32" w:rsidP="00E60A32">
      <w:pPr>
        <w:numPr>
          <w:ilvl w:val="0"/>
          <w:numId w:val="12"/>
        </w:numPr>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E60A32" w:rsidRDefault="00E60A32" w:rsidP="00E60A32">
      <w:pPr>
        <w:numPr>
          <w:ilvl w:val="0"/>
          <w:numId w:val="12"/>
        </w:numPr>
        <w:tabs>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Pr>
          <w:sz w:val="26"/>
          <w:szCs w:val="26"/>
        </w:rPr>
        <w:t>.03.</w:t>
      </w:r>
      <w:r w:rsidRPr="00F879F4">
        <w:rPr>
          <w:sz w:val="26"/>
          <w:szCs w:val="26"/>
        </w:rPr>
        <w:t>2003 г. № 115.</w:t>
      </w:r>
    </w:p>
    <w:p w:rsidR="00E60A32" w:rsidRPr="008A17D3" w:rsidRDefault="00E60A32" w:rsidP="00E60A32">
      <w:pPr>
        <w:numPr>
          <w:ilvl w:val="0"/>
          <w:numId w:val="12"/>
        </w:numPr>
        <w:tabs>
          <w:tab w:val="clear" w:pos="36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E60A32" w:rsidRPr="00E318C1" w:rsidRDefault="00E60A32" w:rsidP="00E60A32">
      <w:pPr>
        <w:numPr>
          <w:ilvl w:val="0"/>
          <w:numId w:val="12"/>
        </w:numPr>
        <w:tabs>
          <w:tab w:val="clear" w:pos="36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от 5.03.2019 г. №212</w:t>
      </w:r>
      <w:r>
        <w:rPr>
          <w:sz w:val="26"/>
          <w:szCs w:val="26"/>
        </w:rPr>
        <w:t>.</w:t>
      </w:r>
    </w:p>
    <w:p w:rsidR="00E60A32" w:rsidRPr="007E5461" w:rsidRDefault="00E60A32" w:rsidP="00E60A32">
      <w:pPr>
        <w:numPr>
          <w:ilvl w:val="0"/>
          <w:numId w:val="12"/>
        </w:numPr>
        <w:tabs>
          <w:tab w:val="clear" w:pos="360"/>
          <w:tab w:val="num" w:pos="0"/>
        </w:tabs>
        <w:suppressAutoHyphens w:val="0"/>
        <w:ind w:left="426"/>
        <w:jc w:val="both"/>
      </w:pPr>
      <w:r w:rsidRPr="008A17D3">
        <w:rPr>
          <w:sz w:val="26"/>
          <w:szCs w:val="26"/>
        </w:rPr>
        <w:t>Наладка и эксплуатация водяных тепловых сетей: Справочник. В.И. Манюк, Я.И. Каплинский, Э.Б. Хиж и др. -3-е изд., М.: Стройиздат, 1988</w:t>
      </w:r>
      <w:r>
        <w:rPr>
          <w:sz w:val="26"/>
          <w:szCs w:val="26"/>
        </w:rPr>
        <w:t>.</w:t>
      </w:r>
    </w:p>
    <w:p w:rsidR="00523B11" w:rsidRPr="00221325" w:rsidRDefault="00E60A32" w:rsidP="00E60A32">
      <w:pPr>
        <w:numPr>
          <w:ilvl w:val="0"/>
          <w:numId w:val="12"/>
        </w:numPr>
        <w:tabs>
          <w:tab w:val="num" w:pos="0"/>
        </w:tabs>
        <w:suppressAutoHyphens w:val="0"/>
        <w:ind w:left="426"/>
        <w:jc w:val="both"/>
        <w:rPr>
          <w:szCs w:val="24"/>
        </w:rPr>
      </w:pPr>
      <w:r w:rsidRPr="009B580C">
        <w:rPr>
          <w:sz w:val="26"/>
          <w:szCs w:val="26"/>
        </w:rPr>
        <w:t>Справочник по котельным установкам малой производительности. К.Ф. Роддатис, А.Н. Полтарецкий. Энергоатомиздат. 1989</w:t>
      </w:r>
      <w:r w:rsidR="009A0EC4">
        <w:rPr>
          <w:sz w:val="26"/>
          <w:szCs w:val="26"/>
        </w:rPr>
        <w:t>.</w:t>
      </w:r>
    </w:p>
    <w:p w:rsidR="00221325" w:rsidRDefault="00221325" w:rsidP="00221325">
      <w:pPr>
        <w:suppressAutoHyphens w:val="0"/>
        <w:jc w:val="both"/>
        <w:rPr>
          <w:sz w:val="26"/>
          <w:szCs w:val="26"/>
        </w:rPr>
      </w:pPr>
    </w:p>
    <w:p w:rsidR="00221325" w:rsidRDefault="00221325" w:rsidP="00221325">
      <w:pPr>
        <w:suppressAutoHyphens w:val="0"/>
        <w:jc w:val="both"/>
        <w:rPr>
          <w:szCs w:val="24"/>
        </w:rPr>
      </w:pPr>
    </w:p>
    <w:sectPr w:rsidR="00221325" w:rsidSect="00523B11">
      <w:pgSz w:w="11906" w:h="16838"/>
      <w:pgMar w:top="851" w:right="567" w:bottom="851" w:left="1134" w:header="510" w:footer="51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3940" w:rsidRDefault="002E3940">
      <w:r>
        <w:separator/>
      </w:r>
    </w:p>
  </w:endnote>
  <w:endnote w:type="continuationSeparator" w:id="0">
    <w:p w:rsidR="002E3940" w:rsidRDefault="002E3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iberationSerif">
    <w:altName w:val="MS Mincho"/>
    <w:panose1 w:val="00000000000000000000"/>
    <w:charset w:val="80"/>
    <w:family w:val="auto"/>
    <w:notTrueType/>
    <w:pitch w:val="default"/>
    <w:sig w:usb0="00000000"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PragmaticaC">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3940" w:rsidRDefault="002E3940">
      <w:r>
        <w:separator/>
      </w:r>
    </w:p>
  </w:footnote>
  <w:footnote w:type="continuationSeparator" w:id="0">
    <w:p w:rsidR="002E3940" w:rsidRDefault="002E394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2622067"/>
      <w:docPartObj>
        <w:docPartGallery w:val="Page Numbers (Top of Page)"/>
        <w:docPartUnique/>
      </w:docPartObj>
    </w:sdtPr>
    <w:sdtContent>
      <w:p w:rsidR="00B34B5B" w:rsidRDefault="00B34B5B">
        <w:pPr>
          <w:pStyle w:val="ad"/>
          <w:jc w:val="right"/>
        </w:pPr>
        <w:r w:rsidRPr="00875133">
          <w:rPr>
            <w:sz w:val="22"/>
          </w:rPr>
          <w:fldChar w:fldCharType="begin"/>
        </w:r>
        <w:r w:rsidRPr="00875133">
          <w:rPr>
            <w:sz w:val="22"/>
          </w:rPr>
          <w:instrText>PAGE   \* MERGEFORMAT</w:instrText>
        </w:r>
        <w:r w:rsidRPr="00875133">
          <w:rPr>
            <w:sz w:val="22"/>
          </w:rPr>
          <w:fldChar w:fldCharType="separate"/>
        </w:r>
        <w:r w:rsidR="00D32F8C">
          <w:rPr>
            <w:noProof/>
            <w:sz w:val="22"/>
          </w:rPr>
          <w:t>4</w:t>
        </w:r>
        <w:r w:rsidRPr="00875133">
          <w:rPr>
            <w:sz w:val="22"/>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Pr="00875133" w:rsidRDefault="00B34B5B" w:rsidP="005B5FD7">
    <w:pPr>
      <w:pStyle w:val="ad"/>
      <w:jc w:val="right"/>
      <w:rPr>
        <w:sz w:val="22"/>
      </w:rPr>
    </w:pPr>
    <w:r w:rsidRPr="00875133">
      <w:rPr>
        <w:sz w:val="22"/>
      </w:rPr>
      <w:fldChar w:fldCharType="begin"/>
    </w:r>
    <w:r w:rsidRPr="00875133">
      <w:rPr>
        <w:sz w:val="22"/>
      </w:rPr>
      <w:instrText>PAGE   \* MERGEFORMAT</w:instrText>
    </w:r>
    <w:r w:rsidRPr="00875133">
      <w:rPr>
        <w:sz w:val="22"/>
      </w:rPr>
      <w:fldChar w:fldCharType="separate"/>
    </w:r>
    <w:r w:rsidR="00D32F8C">
      <w:rPr>
        <w:noProof/>
        <w:sz w:val="22"/>
      </w:rPr>
      <w:t>21</w:t>
    </w:r>
    <w:r w:rsidRPr="00875133">
      <w:rPr>
        <w:sz w:val="22"/>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rsidP="005B5FD7">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D32F8C">
      <w:rPr>
        <w:noProof/>
        <w:sz w:val="20"/>
        <w:szCs w:val="20"/>
      </w:rPr>
      <w:t>22</w:t>
    </w:r>
    <w:r w:rsidRPr="00D044ED">
      <w:rPr>
        <w:sz w:val="20"/>
        <w:szCs w:val="20"/>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B5B" w:rsidRDefault="00B34B5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A9CA1520"/>
    <w:name w:val="WW8Num1"/>
    <w:lvl w:ilvl="0">
      <w:start w:val="1"/>
      <w:numFmt w:val="decimal"/>
      <w:lvlText w:val="%1)"/>
      <w:lvlJc w:val="left"/>
      <w:pPr>
        <w:tabs>
          <w:tab w:val="num" w:pos="644"/>
        </w:tabs>
        <w:ind w:left="644"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9" w15:restartNumberingAfterBreak="0">
    <w:nsid w:val="1E9A3EDD"/>
    <w:multiLevelType w:val="hybridMultilevel"/>
    <w:tmpl w:val="418026E8"/>
    <w:lvl w:ilvl="0" w:tplc="1D3862DE">
      <w:start w:val="1"/>
      <w:numFmt w:val="decimal"/>
      <w:lvlText w:val="%1."/>
      <w:lvlJc w:val="left"/>
      <w:pPr>
        <w:tabs>
          <w:tab w:val="num" w:pos="360"/>
        </w:tabs>
        <w:ind w:left="36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0" w15:restartNumberingAfterBreak="0">
    <w:nsid w:val="2B186398"/>
    <w:multiLevelType w:val="hybridMultilevel"/>
    <w:tmpl w:val="F18AF4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12" w15:restartNumberingAfterBreak="0">
    <w:nsid w:val="411A574C"/>
    <w:multiLevelType w:val="hybridMultilevel"/>
    <w:tmpl w:val="D7EAD69E"/>
    <w:lvl w:ilvl="0" w:tplc="04190011">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2D404DE"/>
    <w:multiLevelType w:val="hybridMultilevel"/>
    <w:tmpl w:val="9E4AF54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4654384A"/>
    <w:multiLevelType w:val="hybridMultilevel"/>
    <w:tmpl w:val="02A030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A454045"/>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6"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F365F98"/>
    <w:multiLevelType w:val="hybridMultilevel"/>
    <w:tmpl w:val="D7F0B394"/>
    <w:lvl w:ilvl="0" w:tplc="427CEE5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19" w15:restartNumberingAfterBreak="0">
    <w:nsid w:val="6B014AFF"/>
    <w:multiLevelType w:val="hybridMultilevel"/>
    <w:tmpl w:val="8A207B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7FA7D05"/>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2"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11"/>
  </w:num>
  <w:num w:numId="11">
    <w:abstractNumId w:val="22"/>
  </w:num>
  <w:num w:numId="12">
    <w:abstractNumId w:val="9"/>
  </w:num>
  <w:num w:numId="13">
    <w:abstractNumId w:val="18"/>
  </w:num>
  <w:num w:numId="14">
    <w:abstractNumId w:val="16"/>
  </w:num>
  <w:num w:numId="15">
    <w:abstractNumId w:val="13"/>
  </w:num>
  <w:num w:numId="16">
    <w:abstractNumId w:val="17"/>
  </w:num>
  <w:num w:numId="17">
    <w:abstractNumId w:val="12"/>
  </w:num>
  <w:num w:numId="18">
    <w:abstractNumId w:val="20"/>
  </w:num>
  <w:num w:numId="19">
    <w:abstractNumId w:val="10"/>
  </w:num>
  <w:num w:numId="20">
    <w:abstractNumId w:val="15"/>
  </w:num>
  <w:num w:numId="21">
    <w:abstractNumId w:val="21"/>
  </w:num>
  <w:num w:numId="22">
    <w:abstractNumId w:val="19"/>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defaultTabStop w:val="708"/>
  <w:drawingGridHorizontalSpacing w:val="11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93C"/>
    <w:rsid w:val="000000F4"/>
    <w:rsid w:val="00000658"/>
    <w:rsid w:val="00000D34"/>
    <w:rsid w:val="00002913"/>
    <w:rsid w:val="00002A9E"/>
    <w:rsid w:val="00011321"/>
    <w:rsid w:val="0001134E"/>
    <w:rsid w:val="00011390"/>
    <w:rsid w:val="0001292C"/>
    <w:rsid w:val="00013A20"/>
    <w:rsid w:val="000144C6"/>
    <w:rsid w:val="000151D4"/>
    <w:rsid w:val="0001611E"/>
    <w:rsid w:val="00017EFA"/>
    <w:rsid w:val="00023666"/>
    <w:rsid w:val="000248C3"/>
    <w:rsid w:val="00031550"/>
    <w:rsid w:val="0003307E"/>
    <w:rsid w:val="00036286"/>
    <w:rsid w:val="0003695C"/>
    <w:rsid w:val="00037AD6"/>
    <w:rsid w:val="00041A2B"/>
    <w:rsid w:val="00043F57"/>
    <w:rsid w:val="00044C9B"/>
    <w:rsid w:val="00046FE8"/>
    <w:rsid w:val="0004755F"/>
    <w:rsid w:val="0005072C"/>
    <w:rsid w:val="00051F78"/>
    <w:rsid w:val="000528B0"/>
    <w:rsid w:val="00054755"/>
    <w:rsid w:val="00054CD0"/>
    <w:rsid w:val="00054FDC"/>
    <w:rsid w:val="00057BCD"/>
    <w:rsid w:val="00060352"/>
    <w:rsid w:val="000606C7"/>
    <w:rsid w:val="00060E07"/>
    <w:rsid w:val="000654FA"/>
    <w:rsid w:val="000662E6"/>
    <w:rsid w:val="00067C15"/>
    <w:rsid w:val="00067DE2"/>
    <w:rsid w:val="00070D86"/>
    <w:rsid w:val="00071367"/>
    <w:rsid w:val="00071EA9"/>
    <w:rsid w:val="00072049"/>
    <w:rsid w:val="000726F1"/>
    <w:rsid w:val="000764F1"/>
    <w:rsid w:val="00077FC4"/>
    <w:rsid w:val="0008419C"/>
    <w:rsid w:val="00085E86"/>
    <w:rsid w:val="00086B0C"/>
    <w:rsid w:val="00086F96"/>
    <w:rsid w:val="000879DB"/>
    <w:rsid w:val="0009139A"/>
    <w:rsid w:val="0009385A"/>
    <w:rsid w:val="00093B1A"/>
    <w:rsid w:val="00093B4C"/>
    <w:rsid w:val="00094062"/>
    <w:rsid w:val="00095021"/>
    <w:rsid w:val="00096306"/>
    <w:rsid w:val="0009737B"/>
    <w:rsid w:val="000A0E5D"/>
    <w:rsid w:val="000A44DE"/>
    <w:rsid w:val="000A5054"/>
    <w:rsid w:val="000A71D0"/>
    <w:rsid w:val="000A774E"/>
    <w:rsid w:val="000A7CBA"/>
    <w:rsid w:val="000B11F0"/>
    <w:rsid w:val="000B1DDC"/>
    <w:rsid w:val="000B6F05"/>
    <w:rsid w:val="000B7BB5"/>
    <w:rsid w:val="000C0BFA"/>
    <w:rsid w:val="000C107B"/>
    <w:rsid w:val="000C14DC"/>
    <w:rsid w:val="000C2874"/>
    <w:rsid w:val="000C4DF3"/>
    <w:rsid w:val="000C4EA9"/>
    <w:rsid w:val="000C6A8C"/>
    <w:rsid w:val="000D01D0"/>
    <w:rsid w:val="000D13B5"/>
    <w:rsid w:val="000D1544"/>
    <w:rsid w:val="000D246E"/>
    <w:rsid w:val="000D2A6B"/>
    <w:rsid w:val="000D3085"/>
    <w:rsid w:val="000D3659"/>
    <w:rsid w:val="000D73A5"/>
    <w:rsid w:val="000E0EC4"/>
    <w:rsid w:val="000E1CF5"/>
    <w:rsid w:val="000E1F3C"/>
    <w:rsid w:val="000E571F"/>
    <w:rsid w:val="000E6961"/>
    <w:rsid w:val="000E7C37"/>
    <w:rsid w:val="000E7EED"/>
    <w:rsid w:val="000F0844"/>
    <w:rsid w:val="000F10AB"/>
    <w:rsid w:val="000F2DD3"/>
    <w:rsid w:val="000F2E0E"/>
    <w:rsid w:val="000F3505"/>
    <w:rsid w:val="000F3AE2"/>
    <w:rsid w:val="000F3F66"/>
    <w:rsid w:val="000F4903"/>
    <w:rsid w:val="000F6BA1"/>
    <w:rsid w:val="00100878"/>
    <w:rsid w:val="0010599D"/>
    <w:rsid w:val="00105A0B"/>
    <w:rsid w:val="00105C6A"/>
    <w:rsid w:val="00106F1A"/>
    <w:rsid w:val="00106F37"/>
    <w:rsid w:val="00107E9A"/>
    <w:rsid w:val="001128A2"/>
    <w:rsid w:val="00113C61"/>
    <w:rsid w:val="00113F3E"/>
    <w:rsid w:val="001162E9"/>
    <w:rsid w:val="001166A7"/>
    <w:rsid w:val="00116BD2"/>
    <w:rsid w:val="00117682"/>
    <w:rsid w:val="001205A4"/>
    <w:rsid w:val="00121654"/>
    <w:rsid w:val="00122656"/>
    <w:rsid w:val="0012386F"/>
    <w:rsid w:val="00124228"/>
    <w:rsid w:val="00124D55"/>
    <w:rsid w:val="00125927"/>
    <w:rsid w:val="001262B8"/>
    <w:rsid w:val="001300DE"/>
    <w:rsid w:val="0013065C"/>
    <w:rsid w:val="00135331"/>
    <w:rsid w:val="001378E9"/>
    <w:rsid w:val="0014037C"/>
    <w:rsid w:val="00141201"/>
    <w:rsid w:val="001413D3"/>
    <w:rsid w:val="00142003"/>
    <w:rsid w:val="00142323"/>
    <w:rsid w:val="0014275E"/>
    <w:rsid w:val="00142A07"/>
    <w:rsid w:val="001516D3"/>
    <w:rsid w:val="00152F31"/>
    <w:rsid w:val="00157E48"/>
    <w:rsid w:val="00160246"/>
    <w:rsid w:val="00162446"/>
    <w:rsid w:val="001642C3"/>
    <w:rsid w:val="001668AA"/>
    <w:rsid w:val="00167E89"/>
    <w:rsid w:val="0017014C"/>
    <w:rsid w:val="00170F3F"/>
    <w:rsid w:val="00174BAF"/>
    <w:rsid w:val="00175D27"/>
    <w:rsid w:val="00175DD2"/>
    <w:rsid w:val="001765C0"/>
    <w:rsid w:val="00176A27"/>
    <w:rsid w:val="00180411"/>
    <w:rsid w:val="0018062B"/>
    <w:rsid w:val="00180BA5"/>
    <w:rsid w:val="00182691"/>
    <w:rsid w:val="001854C3"/>
    <w:rsid w:val="00192A1D"/>
    <w:rsid w:val="00193D5A"/>
    <w:rsid w:val="00193E14"/>
    <w:rsid w:val="001969BF"/>
    <w:rsid w:val="00196FE0"/>
    <w:rsid w:val="001A0675"/>
    <w:rsid w:val="001A1812"/>
    <w:rsid w:val="001A1E12"/>
    <w:rsid w:val="001A4CA3"/>
    <w:rsid w:val="001A7304"/>
    <w:rsid w:val="001B162F"/>
    <w:rsid w:val="001B2E77"/>
    <w:rsid w:val="001B5644"/>
    <w:rsid w:val="001B5835"/>
    <w:rsid w:val="001B5E64"/>
    <w:rsid w:val="001B62EC"/>
    <w:rsid w:val="001C0641"/>
    <w:rsid w:val="001C1753"/>
    <w:rsid w:val="001C1988"/>
    <w:rsid w:val="001C3231"/>
    <w:rsid w:val="001C3399"/>
    <w:rsid w:val="001C3625"/>
    <w:rsid w:val="001C5D53"/>
    <w:rsid w:val="001C7806"/>
    <w:rsid w:val="001D263B"/>
    <w:rsid w:val="001D3284"/>
    <w:rsid w:val="001D328E"/>
    <w:rsid w:val="001D4DF1"/>
    <w:rsid w:val="001E064A"/>
    <w:rsid w:val="001E573E"/>
    <w:rsid w:val="001E601B"/>
    <w:rsid w:val="001E6C4C"/>
    <w:rsid w:val="001F083A"/>
    <w:rsid w:val="001F5462"/>
    <w:rsid w:val="001F5E60"/>
    <w:rsid w:val="00203009"/>
    <w:rsid w:val="0020361B"/>
    <w:rsid w:val="00204B50"/>
    <w:rsid w:val="00205A74"/>
    <w:rsid w:val="002065B0"/>
    <w:rsid w:val="00206915"/>
    <w:rsid w:val="00207536"/>
    <w:rsid w:val="00207703"/>
    <w:rsid w:val="00207AF8"/>
    <w:rsid w:val="00210944"/>
    <w:rsid w:val="00210961"/>
    <w:rsid w:val="002127B3"/>
    <w:rsid w:val="00213D84"/>
    <w:rsid w:val="00216897"/>
    <w:rsid w:val="002201F3"/>
    <w:rsid w:val="00220DE4"/>
    <w:rsid w:val="00221325"/>
    <w:rsid w:val="00221FE3"/>
    <w:rsid w:val="00222677"/>
    <w:rsid w:val="00226048"/>
    <w:rsid w:val="002336D4"/>
    <w:rsid w:val="00234233"/>
    <w:rsid w:val="0023578E"/>
    <w:rsid w:val="00235D71"/>
    <w:rsid w:val="00236AEA"/>
    <w:rsid w:val="00237DC1"/>
    <w:rsid w:val="00241C2F"/>
    <w:rsid w:val="00242A8D"/>
    <w:rsid w:val="00243397"/>
    <w:rsid w:val="002451F4"/>
    <w:rsid w:val="00245536"/>
    <w:rsid w:val="002465A8"/>
    <w:rsid w:val="002467C2"/>
    <w:rsid w:val="00246953"/>
    <w:rsid w:val="00246B61"/>
    <w:rsid w:val="00247043"/>
    <w:rsid w:val="00247562"/>
    <w:rsid w:val="00247A96"/>
    <w:rsid w:val="002513A7"/>
    <w:rsid w:val="00255048"/>
    <w:rsid w:val="00255880"/>
    <w:rsid w:val="00255926"/>
    <w:rsid w:val="00255FFA"/>
    <w:rsid w:val="0025722E"/>
    <w:rsid w:val="002638F5"/>
    <w:rsid w:val="00264F58"/>
    <w:rsid w:val="00264FC6"/>
    <w:rsid w:val="00265990"/>
    <w:rsid w:val="00265AE4"/>
    <w:rsid w:val="0027025A"/>
    <w:rsid w:val="0027045B"/>
    <w:rsid w:val="00272FD9"/>
    <w:rsid w:val="002738E3"/>
    <w:rsid w:val="00273B00"/>
    <w:rsid w:val="00273D07"/>
    <w:rsid w:val="00273F6B"/>
    <w:rsid w:val="002740A1"/>
    <w:rsid w:val="00274CEF"/>
    <w:rsid w:val="00274F5F"/>
    <w:rsid w:val="00276693"/>
    <w:rsid w:val="002772F5"/>
    <w:rsid w:val="0028359B"/>
    <w:rsid w:val="00286485"/>
    <w:rsid w:val="00287377"/>
    <w:rsid w:val="00293C8F"/>
    <w:rsid w:val="00295759"/>
    <w:rsid w:val="0029708C"/>
    <w:rsid w:val="002A055C"/>
    <w:rsid w:val="002A1436"/>
    <w:rsid w:val="002A2E15"/>
    <w:rsid w:val="002A47A8"/>
    <w:rsid w:val="002B00BA"/>
    <w:rsid w:val="002B1412"/>
    <w:rsid w:val="002B194B"/>
    <w:rsid w:val="002B21D5"/>
    <w:rsid w:val="002B48C9"/>
    <w:rsid w:val="002B606A"/>
    <w:rsid w:val="002B7B0F"/>
    <w:rsid w:val="002C196D"/>
    <w:rsid w:val="002C275F"/>
    <w:rsid w:val="002C5B5B"/>
    <w:rsid w:val="002D0293"/>
    <w:rsid w:val="002D1CB7"/>
    <w:rsid w:val="002D2A3E"/>
    <w:rsid w:val="002D663C"/>
    <w:rsid w:val="002D6CCC"/>
    <w:rsid w:val="002D7DA7"/>
    <w:rsid w:val="002E0345"/>
    <w:rsid w:val="002E1C3C"/>
    <w:rsid w:val="002E3940"/>
    <w:rsid w:val="002E4B46"/>
    <w:rsid w:val="002F0091"/>
    <w:rsid w:val="002F1439"/>
    <w:rsid w:val="002F2AAB"/>
    <w:rsid w:val="002F3AE9"/>
    <w:rsid w:val="002F5D8D"/>
    <w:rsid w:val="002F61C7"/>
    <w:rsid w:val="002F7707"/>
    <w:rsid w:val="0030002B"/>
    <w:rsid w:val="00300CEE"/>
    <w:rsid w:val="00300DF9"/>
    <w:rsid w:val="00300F00"/>
    <w:rsid w:val="00302FFC"/>
    <w:rsid w:val="00304273"/>
    <w:rsid w:val="00304BE0"/>
    <w:rsid w:val="00304F92"/>
    <w:rsid w:val="00305AFC"/>
    <w:rsid w:val="003122B4"/>
    <w:rsid w:val="0031291B"/>
    <w:rsid w:val="003169E3"/>
    <w:rsid w:val="0031706B"/>
    <w:rsid w:val="00317AEC"/>
    <w:rsid w:val="00317D57"/>
    <w:rsid w:val="00317D9E"/>
    <w:rsid w:val="00325166"/>
    <w:rsid w:val="003310B1"/>
    <w:rsid w:val="00333171"/>
    <w:rsid w:val="00333634"/>
    <w:rsid w:val="0033410A"/>
    <w:rsid w:val="00334615"/>
    <w:rsid w:val="003358EC"/>
    <w:rsid w:val="0033638A"/>
    <w:rsid w:val="003364E1"/>
    <w:rsid w:val="00336D25"/>
    <w:rsid w:val="00340CC5"/>
    <w:rsid w:val="00340FCA"/>
    <w:rsid w:val="00341B3B"/>
    <w:rsid w:val="0034207C"/>
    <w:rsid w:val="0034564B"/>
    <w:rsid w:val="00347D8D"/>
    <w:rsid w:val="00350E54"/>
    <w:rsid w:val="003535B1"/>
    <w:rsid w:val="00353746"/>
    <w:rsid w:val="00354BFF"/>
    <w:rsid w:val="00357316"/>
    <w:rsid w:val="00360C6E"/>
    <w:rsid w:val="003616C0"/>
    <w:rsid w:val="00363934"/>
    <w:rsid w:val="00363C2C"/>
    <w:rsid w:val="0036790D"/>
    <w:rsid w:val="00367E8F"/>
    <w:rsid w:val="0037056A"/>
    <w:rsid w:val="00370A2B"/>
    <w:rsid w:val="00372A92"/>
    <w:rsid w:val="00373D7A"/>
    <w:rsid w:val="00373DB5"/>
    <w:rsid w:val="003740F3"/>
    <w:rsid w:val="00376530"/>
    <w:rsid w:val="00380490"/>
    <w:rsid w:val="00382216"/>
    <w:rsid w:val="00382791"/>
    <w:rsid w:val="00383980"/>
    <w:rsid w:val="00383BFB"/>
    <w:rsid w:val="00385ABA"/>
    <w:rsid w:val="00387D8B"/>
    <w:rsid w:val="00391C30"/>
    <w:rsid w:val="00392A7D"/>
    <w:rsid w:val="0039586D"/>
    <w:rsid w:val="003A1881"/>
    <w:rsid w:val="003A1F63"/>
    <w:rsid w:val="003A4547"/>
    <w:rsid w:val="003A4D6E"/>
    <w:rsid w:val="003A5186"/>
    <w:rsid w:val="003A5A7B"/>
    <w:rsid w:val="003A5FDD"/>
    <w:rsid w:val="003A6056"/>
    <w:rsid w:val="003A72CE"/>
    <w:rsid w:val="003B1546"/>
    <w:rsid w:val="003B3248"/>
    <w:rsid w:val="003B3921"/>
    <w:rsid w:val="003B3D15"/>
    <w:rsid w:val="003B4B0A"/>
    <w:rsid w:val="003B778D"/>
    <w:rsid w:val="003B7816"/>
    <w:rsid w:val="003C0B54"/>
    <w:rsid w:val="003C301D"/>
    <w:rsid w:val="003C57EF"/>
    <w:rsid w:val="003C60C8"/>
    <w:rsid w:val="003D17C2"/>
    <w:rsid w:val="003D195C"/>
    <w:rsid w:val="003D24DF"/>
    <w:rsid w:val="003D3010"/>
    <w:rsid w:val="003D3AF8"/>
    <w:rsid w:val="003D41F5"/>
    <w:rsid w:val="003D738E"/>
    <w:rsid w:val="003E046F"/>
    <w:rsid w:val="003E0EC2"/>
    <w:rsid w:val="003E2C15"/>
    <w:rsid w:val="003E3791"/>
    <w:rsid w:val="003E56C4"/>
    <w:rsid w:val="003E63C3"/>
    <w:rsid w:val="003E6DD9"/>
    <w:rsid w:val="003E70A9"/>
    <w:rsid w:val="003E7389"/>
    <w:rsid w:val="003F0422"/>
    <w:rsid w:val="003F05C0"/>
    <w:rsid w:val="003F0BC0"/>
    <w:rsid w:val="003F0E84"/>
    <w:rsid w:val="003F0F13"/>
    <w:rsid w:val="003F2AA7"/>
    <w:rsid w:val="003F3203"/>
    <w:rsid w:val="003F6A82"/>
    <w:rsid w:val="00400A57"/>
    <w:rsid w:val="00400DC5"/>
    <w:rsid w:val="00402754"/>
    <w:rsid w:val="00402BD8"/>
    <w:rsid w:val="00403634"/>
    <w:rsid w:val="0040380C"/>
    <w:rsid w:val="00404CD1"/>
    <w:rsid w:val="00406337"/>
    <w:rsid w:val="004066DF"/>
    <w:rsid w:val="00411674"/>
    <w:rsid w:val="00411815"/>
    <w:rsid w:val="004126F6"/>
    <w:rsid w:val="004140DA"/>
    <w:rsid w:val="00414CF6"/>
    <w:rsid w:val="00415FDB"/>
    <w:rsid w:val="004173C3"/>
    <w:rsid w:val="00420C25"/>
    <w:rsid w:val="00424C94"/>
    <w:rsid w:val="00426B49"/>
    <w:rsid w:val="004279DB"/>
    <w:rsid w:val="0043056B"/>
    <w:rsid w:val="00431376"/>
    <w:rsid w:val="00433CFB"/>
    <w:rsid w:val="00434B55"/>
    <w:rsid w:val="00436C48"/>
    <w:rsid w:val="004374F1"/>
    <w:rsid w:val="004401DD"/>
    <w:rsid w:val="00440436"/>
    <w:rsid w:val="004417AE"/>
    <w:rsid w:val="00441837"/>
    <w:rsid w:val="00441F9B"/>
    <w:rsid w:val="00443751"/>
    <w:rsid w:val="004459B1"/>
    <w:rsid w:val="00445C9A"/>
    <w:rsid w:val="004466F9"/>
    <w:rsid w:val="00447E99"/>
    <w:rsid w:val="00447ED8"/>
    <w:rsid w:val="004536C0"/>
    <w:rsid w:val="00453B2B"/>
    <w:rsid w:val="00457D1A"/>
    <w:rsid w:val="00461E55"/>
    <w:rsid w:val="00463755"/>
    <w:rsid w:val="0046476B"/>
    <w:rsid w:val="00464CDE"/>
    <w:rsid w:val="00470338"/>
    <w:rsid w:val="00470EA2"/>
    <w:rsid w:val="0047175F"/>
    <w:rsid w:val="00472A78"/>
    <w:rsid w:val="004739F9"/>
    <w:rsid w:val="00473EE0"/>
    <w:rsid w:val="004748E8"/>
    <w:rsid w:val="00474A3F"/>
    <w:rsid w:val="00475EC5"/>
    <w:rsid w:val="00476DE8"/>
    <w:rsid w:val="00482611"/>
    <w:rsid w:val="004857F0"/>
    <w:rsid w:val="004866A0"/>
    <w:rsid w:val="00486AC5"/>
    <w:rsid w:val="00486F1C"/>
    <w:rsid w:val="00487A9E"/>
    <w:rsid w:val="00487E2E"/>
    <w:rsid w:val="0049058F"/>
    <w:rsid w:val="00491E50"/>
    <w:rsid w:val="004925FC"/>
    <w:rsid w:val="00496DC0"/>
    <w:rsid w:val="004A0577"/>
    <w:rsid w:val="004A0A91"/>
    <w:rsid w:val="004A2DD2"/>
    <w:rsid w:val="004A40DD"/>
    <w:rsid w:val="004A43AF"/>
    <w:rsid w:val="004A49BA"/>
    <w:rsid w:val="004A5FAE"/>
    <w:rsid w:val="004A6DBE"/>
    <w:rsid w:val="004A7D56"/>
    <w:rsid w:val="004B0100"/>
    <w:rsid w:val="004B24B0"/>
    <w:rsid w:val="004B43B9"/>
    <w:rsid w:val="004B4D33"/>
    <w:rsid w:val="004B66A7"/>
    <w:rsid w:val="004C277B"/>
    <w:rsid w:val="004C30A0"/>
    <w:rsid w:val="004C58FA"/>
    <w:rsid w:val="004C7E3F"/>
    <w:rsid w:val="004D0E71"/>
    <w:rsid w:val="004D2415"/>
    <w:rsid w:val="004D4502"/>
    <w:rsid w:val="004D4604"/>
    <w:rsid w:val="004D4776"/>
    <w:rsid w:val="004D5EC4"/>
    <w:rsid w:val="004D605F"/>
    <w:rsid w:val="004D6645"/>
    <w:rsid w:val="004D6696"/>
    <w:rsid w:val="004D6AC0"/>
    <w:rsid w:val="004E2D73"/>
    <w:rsid w:val="004E3870"/>
    <w:rsid w:val="004E5027"/>
    <w:rsid w:val="004E61F9"/>
    <w:rsid w:val="004E660C"/>
    <w:rsid w:val="004E7F2F"/>
    <w:rsid w:val="004E7F5C"/>
    <w:rsid w:val="004F0B74"/>
    <w:rsid w:val="004F5750"/>
    <w:rsid w:val="004F63ED"/>
    <w:rsid w:val="004F7E96"/>
    <w:rsid w:val="00500342"/>
    <w:rsid w:val="005035C9"/>
    <w:rsid w:val="005041C5"/>
    <w:rsid w:val="00505D5B"/>
    <w:rsid w:val="00506A6F"/>
    <w:rsid w:val="00512EB7"/>
    <w:rsid w:val="00514624"/>
    <w:rsid w:val="005147A6"/>
    <w:rsid w:val="00515442"/>
    <w:rsid w:val="00520184"/>
    <w:rsid w:val="005224C2"/>
    <w:rsid w:val="00523B11"/>
    <w:rsid w:val="00524EB7"/>
    <w:rsid w:val="00526190"/>
    <w:rsid w:val="005268C5"/>
    <w:rsid w:val="00526F67"/>
    <w:rsid w:val="005274BE"/>
    <w:rsid w:val="00530E1F"/>
    <w:rsid w:val="0053313D"/>
    <w:rsid w:val="00534012"/>
    <w:rsid w:val="00536E9C"/>
    <w:rsid w:val="0054070F"/>
    <w:rsid w:val="00541851"/>
    <w:rsid w:val="005419D8"/>
    <w:rsid w:val="00541A62"/>
    <w:rsid w:val="005424F2"/>
    <w:rsid w:val="00542507"/>
    <w:rsid w:val="00543255"/>
    <w:rsid w:val="00543392"/>
    <w:rsid w:val="00543466"/>
    <w:rsid w:val="00546237"/>
    <w:rsid w:val="00546722"/>
    <w:rsid w:val="005501F5"/>
    <w:rsid w:val="00551F9D"/>
    <w:rsid w:val="00552DE7"/>
    <w:rsid w:val="00553C14"/>
    <w:rsid w:val="00555049"/>
    <w:rsid w:val="00555CD8"/>
    <w:rsid w:val="005569A9"/>
    <w:rsid w:val="00556C28"/>
    <w:rsid w:val="00557989"/>
    <w:rsid w:val="00561AC0"/>
    <w:rsid w:val="00563D89"/>
    <w:rsid w:val="00564842"/>
    <w:rsid w:val="00564A7A"/>
    <w:rsid w:val="00565218"/>
    <w:rsid w:val="00565707"/>
    <w:rsid w:val="00566701"/>
    <w:rsid w:val="0057369A"/>
    <w:rsid w:val="00575FC3"/>
    <w:rsid w:val="00577273"/>
    <w:rsid w:val="005842FB"/>
    <w:rsid w:val="005847EE"/>
    <w:rsid w:val="00585D6E"/>
    <w:rsid w:val="00586EFF"/>
    <w:rsid w:val="0059039A"/>
    <w:rsid w:val="00590DD7"/>
    <w:rsid w:val="00592623"/>
    <w:rsid w:val="0059393E"/>
    <w:rsid w:val="00594590"/>
    <w:rsid w:val="005A0C27"/>
    <w:rsid w:val="005A306D"/>
    <w:rsid w:val="005A32C0"/>
    <w:rsid w:val="005A3F7A"/>
    <w:rsid w:val="005A493C"/>
    <w:rsid w:val="005A66BE"/>
    <w:rsid w:val="005A6985"/>
    <w:rsid w:val="005B5FD7"/>
    <w:rsid w:val="005B71C8"/>
    <w:rsid w:val="005C236B"/>
    <w:rsid w:val="005C24CB"/>
    <w:rsid w:val="005C2B26"/>
    <w:rsid w:val="005C56E8"/>
    <w:rsid w:val="005C5922"/>
    <w:rsid w:val="005D0758"/>
    <w:rsid w:val="005D313E"/>
    <w:rsid w:val="005D3A41"/>
    <w:rsid w:val="005D3C0B"/>
    <w:rsid w:val="005D4C32"/>
    <w:rsid w:val="005D4C9E"/>
    <w:rsid w:val="005D6B56"/>
    <w:rsid w:val="005E0A6F"/>
    <w:rsid w:val="005E0CA8"/>
    <w:rsid w:val="005E12F1"/>
    <w:rsid w:val="005E1AE5"/>
    <w:rsid w:val="005E3613"/>
    <w:rsid w:val="005E4BCD"/>
    <w:rsid w:val="005E4C23"/>
    <w:rsid w:val="005E676C"/>
    <w:rsid w:val="005E6C15"/>
    <w:rsid w:val="005F1BA1"/>
    <w:rsid w:val="005F43E2"/>
    <w:rsid w:val="005F45F8"/>
    <w:rsid w:val="005F566C"/>
    <w:rsid w:val="005F5FCB"/>
    <w:rsid w:val="005F67AF"/>
    <w:rsid w:val="005F6C23"/>
    <w:rsid w:val="005F7D62"/>
    <w:rsid w:val="00601410"/>
    <w:rsid w:val="00601D18"/>
    <w:rsid w:val="006116B1"/>
    <w:rsid w:val="006129AD"/>
    <w:rsid w:val="00612E66"/>
    <w:rsid w:val="006139BC"/>
    <w:rsid w:val="006140A9"/>
    <w:rsid w:val="0061443C"/>
    <w:rsid w:val="00616303"/>
    <w:rsid w:val="00616B73"/>
    <w:rsid w:val="00623CFD"/>
    <w:rsid w:val="00624064"/>
    <w:rsid w:val="00624E98"/>
    <w:rsid w:val="006250E1"/>
    <w:rsid w:val="0062772D"/>
    <w:rsid w:val="00627769"/>
    <w:rsid w:val="00632E9C"/>
    <w:rsid w:val="00634272"/>
    <w:rsid w:val="006346DF"/>
    <w:rsid w:val="006363D2"/>
    <w:rsid w:val="006368CD"/>
    <w:rsid w:val="00636D14"/>
    <w:rsid w:val="00636FC8"/>
    <w:rsid w:val="006373B5"/>
    <w:rsid w:val="006400FD"/>
    <w:rsid w:val="006401DB"/>
    <w:rsid w:val="00640284"/>
    <w:rsid w:val="00641A15"/>
    <w:rsid w:val="006426A3"/>
    <w:rsid w:val="00644119"/>
    <w:rsid w:val="00646292"/>
    <w:rsid w:val="006503C6"/>
    <w:rsid w:val="006506EB"/>
    <w:rsid w:val="00651D86"/>
    <w:rsid w:val="006521EF"/>
    <w:rsid w:val="00654C23"/>
    <w:rsid w:val="00661075"/>
    <w:rsid w:val="006621D5"/>
    <w:rsid w:val="0066452A"/>
    <w:rsid w:val="00666A44"/>
    <w:rsid w:val="0067553E"/>
    <w:rsid w:val="00676265"/>
    <w:rsid w:val="00676861"/>
    <w:rsid w:val="0067714A"/>
    <w:rsid w:val="00680084"/>
    <w:rsid w:val="006806F1"/>
    <w:rsid w:val="00681472"/>
    <w:rsid w:val="006816BD"/>
    <w:rsid w:val="00681CAE"/>
    <w:rsid w:val="00682BF7"/>
    <w:rsid w:val="00683A5E"/>
    <w:rsid w:val="00684980"/>
    <w:rsid w:val="006849B3"/>
    <w:rsid w:val="00684AB7"/>
    <w:rsid w:val="00686BDF"/>
    <w:rsid w:val="006870B4"/>
    <w:rsid w:val="006871BD"/>
    <w:rsid w:val="00690B4A"/>
    <w:rsid w:val="00692E07"/>
    <w:rsid w:val="006967B7"/>
    <w:rsid w:val="006A1E16"/>
    <w:rsid w:val="006A5098"/>
    <w:rsid w:val="006A5347"/>
    <w:rsid w:val="006A5F38"/>
    <w:rsid w:val="006A67FA"/>
    <w:rsid w:val="006B0318"/>
    <w:rsid w:val="006B1482"/>
    <w:rsid w:val="006B272F"/>
    <w:rsid w:val="006B492F"/>
    <w:rsid w:val="006B4AF2"/>
    <w:rsid w:val="006B682E"/>
    <w:rsid w:val="006C0326"/>
    <w:rsid w:val="006C1AF2"/>
    <w:rsid w:val="006C25D6"/>
    <w:rsid w:val="006C2F74"/>
    <w:rsid w:val="006C3AAF"/>
    <w:rsid w:val="006C4B1B"/>
    <w:rsid w:val="006C5A20"/>
    <w:rsid w:val="006C687F"/>
    <w:rsid w:val="006C7843"/>
    <w:rsid w:val="006D062B"/>
    <w:rsid w:val="006D2858"/>
    <w:rsid w:val="006E0147"/>
    <w:rsid w:val="006E0860"/>
    <w:rsid w:val="006E1BFE"/>
    <w:rsid w:val="006E2937"/>
    <w:rsid w:val="006E4411"/>
    <w:rsid w:val="006E4A63"/>
    <w:rsid w:val="006E5377"/>
    <w:rsid w:val="006E5BD6"/>
    <w:rsid w:val="006E5EF6"/>
    <w:rsid w:val="006E72B6"/>
    <w:rsid w:val="006F207F"/>
    <w:rsid w:val="006F54F7"/>
    <w:rsid w:val="00700595"/>
    <w:rsid w:val="007016E6"/>
    <w:rsid w:val="0070310E"/>
    <w:rsid w:val="0070350D"/>
    <w:rsid w:val="007101C2"/>
    <w:rsid w:val="00710A87"/>
    <w:rsid w:val="00712228"/>
    <w:rsid w:val="00712B67"/>
    <w:rsid w:val="007167DC"/>
    <w:rsid w:val="00716868"/>
    <w:rsid w:val="00722E8D"/>
    <w:rsid w:val="007248CE"/>
    <w:rsid w:val="00724C49"/>
    <w:rsid w:val="007255C1"/>
    <w:rsid w:val="00725A03"/>
    <w:rsid w:val="00726AFC"/>
    <w:rsid w:val="00726DAB"/>
    <w:rsid w:val="00727548"/>
    <w:rsid w:val="00730A74"/>
    <w:rsid w:val="00731E7F"/>
    <w:rsid w:val="007335BE"/>
    <w:rsid w:val="007342D0"/>
    <w:rsid w:val="00734E46"/>
    <w:rsid w:val="00734EC5"/>
    <w:rsid w:val="00734F55"/>
    <w:rsid w:val="007366CE"/>
    <w:rsid w:val="00736B48"/>
    <w:rsid w:val="0074032A"/>
    <w:rsid w:val="00741B1C"/>
    <w:rsid w:val="00741D5C"/>
    <w:rsid w:val="00743179"/>
    <w:rsid w:val="00743ABE"/>
    <w:rsid w:val="0074437E"/>
    <w:rsid w:val="00745199"/>
    <w:rsid w:val="00750268"/>
    <w:rsid w:val="007508D6"/>
    <w:rsid w:val="007601D4"/>
    <w:rsid w:val="007605D7"/>
    <w:rsid w:val="00760AC2"/>
    <w:rsid w:val="00761545"/>
    <w:rsid w:val="00762449"/>
    <w:rsid w:val="00763D05"/>
    <w:rsid w:val="0076403E"/>
    <w:rsid w:val="00764E60"/>
    <w:rsid w:val="00765CE8"/>
    <w:rsid w:val="0076763D"/>
    <w:rsid w:val="00773B33"/>
    <w:rsid w:val="00775810"/>
    <w:rsid w:val="00776B83"/>
    <w:rsid w:val="00780EDF"/>
    <w:rsid w:val="00782A1A"/>
    <w:rsid w:val="007853F7"/>
    <w:rsid w:val="00786DAF"/>
    <w:rsid w:val="00791BCE"/>
    <w:rsid w:val="0079376A"/>
    <w:rsid w:val="007946A5"/>
    <w:rsid w:val="007947F3"/>
    <w:rsid w:val="007950CB"/>
    <w:rsid w:val="0079512C"/>
    <w:rsid w:val="007956E9"/>
    <w:rsid w:val="0079596B"/>
    <w:rsid w:val="00796823"/>
    <w:rsid w:val="007A042F"/>
    <w:rsid w:val="007A2708"/>
    <w:rsid w:val="007A61F2"/>
    <w:rsid w:val="007A7372"/>
    <w:rsid w:val="007B1988"/>
    <w:rsid w:val="007B61FE"/>
    <w:rsid w:val="007B631C"/>
    <w:rsid w:val="007B7823"/>
    <w:rsid w:val="007C121D"/>
    <w:rsid w:val="007C4441"/>
    <w:rsid w:val="007C47E4"/>
    <w:rsid w:val="007C4E0C"/>
    <w:rsid w:val="007C5EA1"/>
    <w:rsid w:val="007C67E2"/>
    <w:rsid w:val="007C72B7"/>
    <w:rsid w:val="007D1A81"/>
    <w:rsid w:val="007D2BE8"/>
    <w:rsid w:val="007D2C23"/>
    <w:rsid w:val="007D55D5"/>
    <w:rsid w:val="007D55ED"/>
    <w:rsid w:val="007D5E63"/>
    <w:rsid w:val="007D5F7D"/>
    <w:rsid w:val="007E0107"/>
    <w:rsid w:val="007E09AE"/>
    <w:rsid w:val="007E4E1D"/>
    <w:rsid w:val="007E5053"/>
    <w:rsid w:val="007E6CD2"/>
    <w:rsid w:val="007E6E48"/>
    <w:rsid w:val="007F06F4"/>
    <w:rsid w:val="007F1168"/>
    <w:rsid w:val="007F13AF"/>
    <w:rsid w:val="007F254C"/>
    <w:rsid w:val="007F5360"/>
    <w:rsid w:val="007F5E77"/>
    <w:rsid w:val="00800025"/>
    <w:rsid w:val="00800CFF"/>
    <w:rsid w:val="008035C8"/>
    <w:rsid w:val="00804225"/>
    <w:rsid w:val="0080700A"/>
    <w:rsid w:val="00807A02"/>
    <w:rsid w:val="00807B3B"/>
    <w:rsid w:val="00807DD1"/>
    <w:rsid w:val="00812D5F"/>
    <w:rsid w:val="00816289"/>
    <w:rsid w:val="00817F6E"/>
    <w:rsid w:val="00821BC5"/>
    <w:rsid w:val="008238C3"/>
    <w:rsid w:val="00823B5F"/>
    <w:rsid w:val="00825F34"/>
    <w:rsid w:val="00826967"/>
    <w:rsid w:val="00827916"/>
    <w:rsid w:val="008279F2"/>
    <w:rsid w:val="00832421"/>
    <w:rsid w:val="00832D25"/>
    <w:rsid w:val="00832E27"/>
    <w:rsid w:val="008410F8"/>
    <w:rsid w:val="00841FD1"/>
    <w:rsid w:val="008421CB"/>
    <w:rsid w:val="00847EAF"/>
    <w:rsid w:val="00847F9B"/>
    <w:rsid w:val="0085111D"/>
    <w:rsid w:val="00852C0E"/>
    <w:rsid w:val="008536C5"/>
    <w:rsid w:val="0085463C"/>
    <w:rsid w:val="008548F3"/>
    <w:rsid w:val="00856995"/>
    <w:rsid w:val="0085769C"/>
    <w:rsid w:val="008609AD"/>
    <w:rsid w:val="00860B7A"/>
    <w:rsid w:val="008616F1"/>
    <w:rsid w:val="00861779"/>
    <w:rsid w:val="00861803"/>
    <w:rsid w:val="00861A74"/>
    <w:rsid w:val="00861F01"/>
    <w:rsid w:val="008624A2"/>
    <w:rsid w:val="00862E54"/>
    <w:rsid w:val="00863A2B"/>
    <w:rsid w:val="0086439C"/>
    <w:rsid w:val="00866FF1"/>
    <w:rsid w:val="00871074"/>
    <w:rsid w:val="0087150A"/>
    <w:rsid w:val="008722D9"/>
    <w:rsid w:val="00873262"/>
    <w:rsid w:val="008739CD"/>
    <w:rsid w:val="00875133"/>
    <w:rsid w:val="008761DB"/>
    <w:rsid w:val="00876CB2"/>
    <w:rsid w:val="008777CB"/>
    <w:rsid w:val="0088391F"/>
    <w:rsid w:val="008847F8"/>
    <w:rsid w:val="00884F7D"/>
    <w:rsid w:val="00884FF0"/>
    <w:rsid w:val="00885FB0"/>
    <w:rsid w:val="00886335"/>
    <w:rsid w:val="00887149"/>
    <w:rsid w:val="00887317"/>
    <w:rsid w:val="00887E21"/>
    <w:rsid w:val="00890408"/>
    <w:rsid w:val="008951EC"/>
    <w:rsid w:val="00896B56"/>
    <w:rsid w:val="0089744E"/>
    <w:rsid w:val="008A220E"/>
    <w:rsid w:val="008A44A7"/>
    <w:rsid w:val="008A4ECF"/>
    <w:rsid w:val="008A57EB"/>
    <w:rsid w:val="008A7604"/>
    <w:rsid w:val="008B025A"/>
    <w:rsid w:val="008B0BA5"/>
    <w:rsid w:val="008B138E"/>
    <w:rsid w:val="008B1F66"/>
    <w:rsid w:val="008B3AEF"/>
    <w:rsid w:val="008B3C32"/>
    <w:rsid w:val="008B580C"/>
    <w:rsid w:val="008B6375"/>
    <w:rsid w:val="008B6501"/>
    <w:rsid w:val="008C1F1D"/>
    <w:rsid w:val="008C6F7E"/>
    <w:rsid w:val="008D0A5B"/>
    <w:rsid w:val="008D2EFF"/>
    <w:rsid w:val="008D3861"/>
    <w:rsid w:val="008D6794"/>
    <w:rsid w:val="008E0D85"/>
    <w:rsid w:val="008E184F"/>
    <w:rsid w:val="008E1C58"/>
    <w:rsid w:val="008E1E12"/>
    <w:rsid w:val="008E5F54"/>
    <w:rsid w:val="008E69F7"/>
    <w:rsid w:val="008E6AEB"/>
    <w:rsid w:val="008E7C66"/>
    <w:rsid w:val="008F1B70"/>
    <w:rsid w:val="008F686A"/>
    <w:rsid w:val="009023C9"/>
    <w:rsid w:val="00904EF3"/>
    <w:rsid w:val="00906277"/>
    <w:rsid w:val="00906B35"/>
    <w:rsid w:val="00911EFA"/>
    <w:rsid w:val="00913C1F"/>
    <w:rsid w:val="00914442"/>
    <w:rsid w:val="00914A51"/>
    <w:rsid w:val="00914B70"/>
    <w:rsid w:val="00914F6A"/>
    <w:rsid w:val="00915052"/>
    <w:rsid w:val="00917B91"/>
    <w:rsid w:val="00921082"/>
    <w:rsid w:val="00925685"/>
    <w:rsid w:val="009264CA"/>
    <w:rsid w:val="00930C12"/>
    <w:rsid w:val="009313FA"/>
    <w:rsid w:val="009324A6"/>
    <w:rsid w:val="00933D14"/>
    <w:rsid w:val="00934C6E"/>
    <w:rsid w:val="00935B0F"/>
    <w:rsid w:val="00935B3F"/>
    <w:rsid w:val="00936955"/>
    <w:rsid w:val="009372BB"/>
    <w:rsid w:val="0093782D"/>
    <w:rsid w:val="00940418"/>
    <w:rsid w:val="0094398E"/>
    <w:rsid w:val="009441EE"/>
    <w:rsid w:val="009453BF"/>
    <w:rsid w:val="00945661"/>
    <w:rsid w:val="00945A82"/>
    <w:rsid w:val="00945C68"/>
    <w:rsid w:val="00946588"/>
    <w:rsid w:val="00946817"/>
    <w:rsid w:val="009469DD"/>
    <w:rsid w:val="00947BCD"/>
    <w:rsid w:val="00947DD7"/>
    <w:rsid w:val="00950640"/>
    <w:rsid w:val="009546F0"/>
    <w:rsid w:val="00955058"/>
    <w:rsid w:val="00955918"/>
    <w:rsid w:val="00956F74"/>
    <w:rsid w:val="00960CF3"/>
    <w:rsid w:val="00961D93"/>
    <w:rsid w:val="009625AB"/>
    <w:rsid w:val="00967727"/>
    <w:rsid w:val="00970444"/>
    <w:rsid w:val="00973F7E"/>
    <w:rsid w:val="0097676D"/>
    <w:rsid w:val="00976A7F"/>
    <w:rsid w:val="00980881"/>
    <w:rsid w:val="00981894"/>
    <w:rsid w:val="00984A9F"/>
    <w:rsid w:val="00985746"/>
    <w:rsid w:val="009874CB"/>
    <w:rsid w:val="00990F1B"/>
    <w:rsid w:val="00991C95"/>
    <w:rsid w:val="00994D80"/>
    <w:rsid w:val="00994F40"/>
    <w:rsid w:val="009954B2"/>
    <w:rsid w:val="009A011A"/>
    <w:rsid w:val="009A0478"/>
    <w:rsid w:val="009A0EC4"/>
    <w:rsid w:val="009A191D"/>
    <w:rsid w:val="009A2593"/>
    <w:rsid w:val="009A3269"/>
    <w:rsid w:val="009A40A1"/>
    <w:rsid w:val="009A5FD4"/>
    <w:rsid w:val="009B02B7"/>
    <w:rsid w:val="009B02E9"/>
    <w:rsid w:val="009B1AD0"/>
    <w:rsid w:val="009B3F7C"/>
    <w:rsid w:val="009B4167"/>
    <w:rsid w:val="009B4340"/>
    <w:rsid w:val="009B49AB"/>
    <w:rsid w:val="009B546B"/>
    <w:rsid w:val="009B548D"/>
    <w:rsid w:val="009B6E03"/>
    <w:rsid w:val="009B7306"/>
    <w:rsid w:val="009B7416"/>
    <w:rsid w:val="009C084F"/>
    <w:rsid w:val="009C1952"/>
    <w:rsid w:val="009C2738"/>
    <w:rsid w:val="009C4396"/>
    <w:rsid w:val="009C462D"/>
    <w:rsid w:val="009C73E8"/>
    <w:rsid w:val="009D29C8"/>
    <w:rsid w:val="009D4B98"/>
    <w:rsid w:val="009D55D7"/>
    <w:rsid w:val="009E119D"/>
    <w:rsid w:val="009E1391"/>
    <w:rsid w:val="009E19F6"/>
    <w:rsid w:val="009E1ED8"/>
    <w:rsid w:val="009E23B6"/>
    <w:rsid w:val="009E32BA"/>
    <w:rsid w:val="009E3BA4"/>
    <w:rsid w:val="009E42C6"/>
    <w:rsid w:val="009E49D5"/>
    <w:rsid w:val="009E665A"/>
    <w:rsid w:val="009F132C"/>
    <w:rsid w:val="009F1462"/>
    <w:rsid w:val="009F2CCA"/>
    <w:rsid w:val="009F2D25"/>
    <w:rsid w:val="009F47AF"/>
    <w:rsid w:val="009F5E55"/>
    <w:rsid w:val="009F5F04"/>
    <w:rsid w:val="009F7D74"/>
    <w:rsid w:val="009F7F92"/>
    <w:rsid w:val="00A0056E"/>
    <w:rsid w:val="00A01040"/>
    <w:rsid w:val="00A017B3"/>
    <w:rsid w:val="00A01D57"/>
    <w:rsid w:val="00A02F51"/>
    <w:rsid w:val="00A035F0"/>
    <w:rsid w:val="00A03D60"/>
    <w:rsid w:val="00A0439C"/>
    <w:rsid w:val="00A10ABE"/>
    <w:rsid w:val="00A113C7"/>
    <w:rsid w:val="00A11A4A"/>
    <w:rsid w:val="00A1346A"/>
    <w:rsid w:val="00A14046"/>
    <w:rsid w:val="00A145B5"/>
    <w:rsid w:val="00A2130A"/>
    <w:rsid w:val="00A220A7"/>
    <w:rsid w:val="00A22423"/>
    <w:rsid w:val="00A229E1"/>
    <w:rsid w:val="00A24B8C"/>
    <w:rsid w:val="00A24FD7"/>
    <w:rsid w:val="00A258CB"/>
    <w:rsid w:val="00A25BF8"/>
    <w:rsid w:val="00A25E7D"/>
    <w:rsid w:val="00A269C5"/>
    <w:rsid w:val="00A27440"/>
    <w:rsid w:val="00A30387"/>
    <w:rsid w:val="00A325BA"/>
    <w:rsid w:val="00A32660"/>
    <w:rsid w:val="00A32A08"/>
    <w:rsid w:val="00A32CFD"/>
    <w:rsid w:val="00A33BE7"/>
    <w:rsid w:val="00A33C05"/>
    <w:rsid w:val="00A365E6"/>
    <w:rsid w:val="00A41123"/>
    <w:rsid w:val="00A41AE1"/>
    <w:rsid w:val="00A42C77"/>
    <w:rsid w:val="00A437E8"/>
    <w:rsid w:val="00A4395B"/>
    <w:rsid w:val="00A46746"/>
    <w:rsid w:val="00A46D66"/>
    <w:rsid w:val="00A47427"/>
    <w:rsid w:val="00A50509"/>
    <w:rsid w:val="00A5130E"/>
    <w:rsid w:val="00A515B8"/>
    <w:rsid w:val="00A51652"/>
    <w:rsid w:val="00A52097"/>
    <w:rsid w:val="00A52626"/>
    <w:rsid w:val="00A56133"/>
    <w:rsid w:val="00A566ED"/>
    <w:rsid w:val="00A5765C"/>
    <w:rsid w:val="00A57C14"/>
    <w:rsid w:val="00A6240E"/>
    <w:rsid w:val="00A62FDB"/>
    <w:rsid w:val="00A6326C"/>
    <w:rsid w:val="00A63583"/>
    <w:rsid w:val="00A63C4E"/>
    <w:rsid w:val="00A647E4"/>
    <w:rsid w:val="00A6550C"/>
    <w:rsid w:val="00A6578A"/>
    <w:rsid w:val="00A664CD"/>
    <w:rsid w:val="00A66B60"/>
    <w:rsid w:val="00A717E0"/>
    <w:rsid w:val="00A747CC"/>
    <w:rsid w:val="00A76262"/>
    <w:rsid w:val="00A76CEC"/>
    <w:rsid w:val="00A77409"/>
    <w:rsid w:val="00A777AF"/>
    <w:rsid w:val="00A77C73"/>
    <w:rsid w:val="00A80046"/>
    <w:rsid w:val="00A8161D"/>
    <w:rsid w:val="00A82E8D"/>
    <w:rsid w:val="00A8717C"/>
    <w:rsid w:val="00A875CD"/>
    <w:rsid w:val="00A91452"/>
    <w:rsid w:val="00A917A6"/>
    <w:rsid w:val="00A92293"/>
    <w:rsid w:val="00A92364"/>
    <w:rsid w:val="00A9435C"/>
    <w:rsid w:val="00A94580"/>
    <w:rsid w:val="00A94A22"/>
    <w:rsid w:val="00A961D3"/>
    <w:rsid w:val="00A97E3D"/>
    <w:rsid w:val="00AA0185"/>
    <w:rsid w:val="00AA1BA7"/>
    <w:rsid w:val="00AA2363"/>
    <w:rsid w:val="00AA2C7B"/>
    <w:rsid w:val="00AA4123"/>
    <w:rsid w:val="00AA455E"/>
    <w:rsid w:val="00AA4E74"/>
    <w:rsid w:val="00AA62B8"/>
    <w:rsid w:val="00AA7122"/>
    <w:rsid w:val="00AB0152"/>
    <w:rsid w:val="00AB0D89"/>
    <w:rsid w:val="00AB17D3"/>
    <w:rsid w:val="00AB42FD"/>
    <w:rsid w:val="00AB609D"/>
    <w:rsid w:val="00AB6B75"/>
    <w:rsid w:val="00AC0816"/>
    <w:rsid w:val="00AC0EF1"/>
    <w:rsid w:val="00AC2016"/>
    <w:rsid w:val="00AC2493"/>
    <w:rsid w:val="00AC2C5B"/>
    <w:rsid w:val="00AC359D"/>
    <w:rsid w:val="00AC39C3"/>
    <w:rsid w:val="00AC41E9"/>
    <w:rsid w:val="00AC6EFD"/>
    <w:rsid w:val="00AD1B4A"/>
    <w:rsid w:val="00AD3B62"/>
    <w:rsid w:val="00AD4063"/>
    <w:rsid w:val="00AD799D"/>
    <w:rsid w:val="00AE5AAE"/>
    <w:rsid w:val="00AE693B"/>
    <w:rsid w:val="00AF1455"/>
    <w:rsid w:val="00AF22A8"/>
    <w:rsid w:val="00AF6057"/>
    <w:rsid w:val="00B001D0"/>
    <w:rsid w:val="00B00E85"/>
    <w:rsid w:val="00B03802"/>
    <w:rsid w:val="00B042DD"/>
    <w:rsid w:val="00B04C2D"/>
    <w:rsid w:val="00B04DD9"/>
    <w:rsid w:val="00B10107"/>
    <w:rsid w:val="00B1042E"/>
    <w:rsid w:val="00B1347B"/>
    <w:rsid w:val="00B15986"/>
    <w:rsid w:val="00B16E62"/>
    <w:rsid w:val="00B1734A"/>
    <w:rsid w:val="00B21A83"/>
    <w:rsid w:val="00B21D7A"/>
    <w:rsid w:val="00B224CB"/>
    <w:rsid w:val="00B22939"/>
    <w:rsid w:val="00B24BAB"/>
    <w:rsid w:val="00B27F59"/>
    <w:rsid w:val="00B313B1"/>
    <w:rsid w:val="00B32A3D"/>
    <w:rsid w:val="00B33281"/>
    <w:rsid w:val="00B334D0"/>
    <w:rsid w:val="00B3351E"/>
    <w:rsid w:val="00B34B26"/>
    <w:rsid w:val="00B34B5B"/>
    <w:rsid w:val="00B36AA7"/>
    <w:rsid w:val="00B3776E"/>
    <w:rsid w:val="00B37A8E"/>
    <w:rsid w:val="00B43F16"/>
    <w:rsid w:val="00B463F8"/>
    <w:rsid w:val="00B46637"/>
    <w:rsid w:val="00B4688D"/>
    <w:rsid w:val="00B47340"/>
    <w:rsid w:val="00B50474"/>
    <w:rsid w:val="00B5182B"/>
    <w:rsid w:val="00B53F19"/>
    <w:rsid w:val="00B54406"/>
    <w:rsid w:val="00B54DF7"/>
    <w:rsid w:val="00B56099"/>
    <w:rsid w:val="00B5773D"/>
    <w:rsid w:val="00B6043B"/>
    <w:rsid w:val="00B61714"/>
    <w:rsid w:val="00B70BB3"/>
    <w:rsid w:val="00B71D0D"/>
    <w:rsid w:val="00B721B7"/>
    <w:rsid w:val="00B722FA"/>
    <w:rsid w:val="00B72E17"/>
    <w:rsid w:val="00B74057"/>
    <w:rsid w:val="00B746C1"/>
    <w:rsid w:val="00B74774"/>
    <w:rsid w:val="00B7602F"/>
    <w:rsid w:val="00B76053"/>
    <w:rsid w:val="00B8095C"/>
    <w:rsid w:val="00B83695"/>
    <w:rsid w:val="00B84867"/>
    <w:rsid w:val="00B875F6"/>
    <w:rsid w:val="00B87E4C"/>
    <w:rsid w:val="00B94F6F"/>
    <w:rsid w:val="00BA3913"/>
    <w:rsid w:val="00BA435B"/>
    <w:rsid w:val="00BA5630"/>
    <w:rsid w:val="00BA6A66"/>
    <w:rsid w:val="00BB0202"/>
    <w:rsid w:val="00BB2B18"/>
    <w:rsid w:val="00BB3065"/>
    <w:rsid w:val="00BB390C"/>
    <w:rsid w:val="00BB4F44"/>
    <w:rsid w:val="00BB5CAD"/>
    <w:rsid w:val="00BB6B9B"/>
    <w:rsid w:val="00BC0575"/>
    <w:rsid w:val="00BC0A5D"/>
    <w:rsid w:val="00BC56D0"/>
    <w:rsid w:val="00BC77F0"/>
    <w:rsid w:val="00BD16F4"/>
    <w:rsid w:val="00BD1FF5"/>
    <w:rsid w:val="00BD3534"/>
    <w:rsid w:val="00BD499A"/>
    <w:rsid w:val="00BD518C"/>
    <w:rsid w:val="00BD6923"/>
    <w:rsid w:val="00BE1584"/>
    <w:rsid w:val="00BE2918"/>
    <w:rsid w:val="00BE3DC9"/>
    <w:rsid w:val="00BE4243"/>
    <w:rsid w:val="00BE5ACE"/>
    <w:rsid w:val="00BE5EF5"/>
    <w:rsid w:val="00BE771B"/>
    <w:rsid w:val="00BE7BAB"/>
    <w:rsid w:val="00BE7E46"/>
    <w:rsid w:val="00BF0E4D"/>
    <w:rsid w:val="00BF18D6"/>
    <w:rsid w:val="00BF19F0"/>
    <w:rsid w:val="00BF1F25"/>
    <w:rsid w:val="00BF1F53"/>
    <w:rsid w:val="00BF5D02"/>
    <w:rsid w:val="00BF743F"/>
    <w:rsid w:val="00C001B7"/>
    <w:rsid w:val="00C046B9"/>
    <w:rsid w:val="00C05C48"/>
    <w:rsid w:val="00C07C1A"/>
    <w:rsid w:val="00C11E32"/>
    <w:rsid w:val="00C12546"/>
    <w:rsid w:val="00C12710"/>
    <w:rsid w:val="00C12B5E"/>
    <w:rsid w:val="00C14E8C"/>
    <w:rsid w:val="00C212FF"/>
    <w:rsid w:val="00C21C15"/>
    <w:rsid w:val="00C21D02"/>
    <w:rsid w:val="00C23E14"/>
    <w:rsid w:val="00C23E8F"/>
    <w:rsid w:val="00C2648C"/>
    <w:rsid w:val="00C27655"/>
    <w:rsid w:val="00C303A9"/>
    <w:rsid w:val="00C30755"/>
    <w:rsid w:val="00C307A9"/>
    <w:rsid w:val="00C30EA7"/>
    <w:rsid w:val="00C31CAF"/>
    <w:rsid w:val="00C31F4C"/>
    <w:rsid w:val="00C3386B"/>
    <w:rsid w:val="00C33AC6"/>
    <w:rsid w:val="00C360DB"/>
    <w:rsid w:val="00C36476"/>
    <w:rsid w:val="00C40C92"/>
    <w:rsid w:val="00C41989"/>
    <w:rsid w:val="00C41BCF"/>
    <w:rsid w:val="00C426AB"/>
    <w:rsid w:val="00C42748"/>
    <w:rsid w:val="00C42DF9"/>
    <w:rsid w:val="00C46959"/>
    <w:rsid w:val="00C46C74"/>
    <w:rsid w:val="00C47B54"/>
    <w:rsid w:val="00C51EDD"/>
    <w:rsid w:val="00C55098"/>
    <w:rsid w:val="00C5587F"/>
    <w:rsid w:val="00C56CC4"/>
    <w:rsid w:val="00C608A8"/>
    <w:rsid w:val="00C61BD8"/>
    <w:rsid w:val="00C63CDF"/>
    <w:rsid w:val="00C6530C"/>
    <w:rsid w:val="00C662E0"/>
    <w:rsid w:val="00C679F9"/>
    <w:rsid w:val="00C70559"/>
    <w:rsid w:val="00C70BD4"/>
    <w:rsid w:val="00C71FA3"/>
    <w:rsid w:val="00C72579"/>
    <w:rsid w:val="00C72A50"/>
    <w:rsid w:val="00C74249"/>
    <w:rsid w:val="00C74945"/>
    <w:rsid w:val="00C74B13"/>
    <w:rsid w:val="00C81848"/>
    <w:rsid w:val="00C85304"/>
    <w:rsid w:val="00C85380"/>
    <w:rsid w:val="00C85BD8"/>
    <w:rsid w:val="00C85C79"/>
    <w:rsid w:val="00C87392"/>
    <w:rsid w:val="00C923B9"/>
    <w:rsid w:val="00CA0ADA"/>
    <w:rsid w:val="00CA1CE5"/>
    <w:rsid w:val="00CA3A69"/>
    <w:rsid w:val="00CA4DA8"/>
    <w:rsid w:val="00CA61E0"/>
    <w:rsid w:val="00CA733C"/>
    <w:rsid w:val="00CA7DCC"/>
    <w:rsid w:val="00CB017E"/>
    <w:rsid w:val="00CB0B83"/>
    <w:rsid w:val="00CB29EF"/>
    <w:rsid w:val="00CB4E9E"/>
    <w:rsid w:val="00CB78A5"/>
    <w:rsid w:val="00CC21E9"/>
    <w:rsid w:val="00CC23C4"/>
    <w:rsid w:val="00CC2C0E"/>
    <w:rsid w:val="00CC2CE0"/>
    <w:rsid w:val="00CC47F9"/>
    <w:rsid w:val="00CC771F"/>
    <w:rsid w:val="00CC781C"/>
    <w:rsid w:val="00CD0FAF"/>
    <w:rsid w:val="00CD2834"/>
    <w:rsid w:val="00CD707D"/>
    <w:rsid w:val="00CD75D6"/>
    <w:rsid w:val="00CE3847"/>
    <w:rsid w:val="00CE5F68"/>
    <w:rsid w:val="00CE7DA6"/>
    <w:rsid w:val="00CF03DF"/>
    <w:rsid w:val="00CF17DF"/>
    <w:rsid w:val="00CF1E59"/>
    <w:rsid w:val="00CF268C"/>
    <w:rsid w:val="00CF5DBF"/>
    <w:rsid w:val="00CF6175"/>
    <w:rsid w:val="00CF7654"/>
    <w:rsid w:val="00D02287"/>
    <w:rsid w:val="00D0365D"/>
    <w:rsid w:val="00D03A10"/>
    <w:rsid w:val="00D03C97"/>
    <w:rsid w:val="00D050B5"/>
    <w:rsid w:val="00D07364"/>
    <w:rsid w:val="00D0783E"/>
    <w:rsid w:val="00D11549"/>
    <w:rsid w:val="00D11968"/>
    <w:rsid w:val="00D14BEC"/>
    <w:rsid w:val="00D162E4"/>
    <w:rsid w:val="00D1647F"/>
    <w:rsid w:val="00D1740F"/>
    <w:rsid w:val="00D21AFB"/>
    <w:rsid w:val="00D21E9E"/>
    <w:rsid w:val="00D22AC3"/>
    <w:rsid w:val="00D22D5F"/>
    <w:rsid w:val="00D23323"/>
    <w:rsid w:val="00D2539D"/>
    <w:rsid w:val="00D26D65"/>
    <w:rsid w:val="00D26DAA"/>
    <w:rsid w:val="00D31511"/>
    <w:rsid w:val="00D32F5E"/>
    <w:rsid w:val="00D32F8C"/>
    <w:rsid w:val="00D35009"/>
    <w:rsid w:val="00D35985"/>
    <w:rsid w:val="00D3758E"/>
    <w:rsid w:val="00D37B80"/>
    <w:rsid w:val="00D4076C"/>
    <w:rsid w:val="00D40837"/>
    <w:rsid w:val="00D42C7C"/>
    <w:rsid w:val="00D43616"/>
    <w:rsid w:val="00D44D2F"/>
    <w:rsid w:val="00D46D65"/>
    <w:rsid w:val="00D4732B"/>
    <w:rsid w:val="00D47D3C"/>
    <w:rsid w:val="00D52BD9"/>
    <w:rsid w:val="00D531FC"/>
    <w:rsid w:val="00D57248"/>
    <w:rsid w:val="00D572F7"/>
    <w:rsid w:val="00D576A3"/>
    <w:rsid w:val="00D62699"/>
    <w:rsid w:val="00D63265"/>
    <w:rsid w:val="00D63993"/>
    <w:rsid w:val="00D7125F"/>
    <w:rsid w:val="00D72DDC"/>
    <w:rsid w:val="00D746C2"/>
    <w:rsid w:val="00D76C2E"/>
    <w:rsid w:val="00D82118"/>
    <w:rsid w:val="00D821BE"/>
    <w:rsid w:val="00D8429A"/>
    <w:rsid w:val="00D844B1"/>
    <w:rsid w:val="00D84FA2"/>
    <w:rsid w:val="00D858D3"/>
    <w:rsid w:val="00D904A6"/>
    <w:rsid w:val="00D9126F"/>
    <w:rsid w:val="00D91C9D"/>
    <w:rsid w:val="00D92A47"/>
    <w:rsid w:val="00D92EF7"/>
    <w:rsid w:val="00D94686"/>
    <w:rsid w:val="00D97CB1"/>
    <w:rsid w:val="00DA44E5"/>
    <w:rsid w:val="00DB19B7"/>
    <w:rsid w:val="00DB2336"/>
    <w:rsid w:val="00DB3499"/>
    <w:rsid w:val="00DB63A7"/>
    <w:rsid w:val="00DC32BD"/>
    <w:rsid w:val="00DC397B"/>
    <w:rsid w:val="00DD3A7C"/>
    <w:rsid w:val="00DD4C74"/>
    <w:rsid w:val="00DD7DA2"/>
    <w:rsid w:val="00DD7F0D"/>
    <w:rsid w:val="00DE2E16"/>
    <w:rsid w:val="00DE2F9A"/>
    <w:rsid w:val="00DE5539"/>
    <w:rsid w:val="00DE582D"/>
    <w:rsid w:val="00DE75C0"/>
    <w:rsid w:val="00DE7A7F"/>
    <w:rsid w:val="00DF1387"/>
    <w:rsid w:val="00DF18B1"/>
    <w:rsid w:val="00DF1935"/>
    <w:rsid w:val="00DF5648"/>
    <w:rsid w:val="00DF677F"/>
    <w:rsid w:val="00E0096B"/>
    <w:rsid w:val="00E03CC8"/>
    <w:rsid w:val="00E06F82"/>
    <w:rsid w:val="00E07680"/>
    <w:rsid w:val="00E07F62"/>
    <w:rsid w:val="00E14487"/>
    <w:rsid w:val="00E14EF5"/>
    <w:rsid w:val="00E17165"/>
    <w:rsid w:val="00E1781D"/>
    <w:rsid w:val="00E2096B"/>
    <w:rsid w:val="00E2334C"/>
    <w:rsid w:val="00E23E01"/>
    <w:rsid w:val="00E24297"/>
    <w:rsid w:val="00E2484B"/>
    <w:rsid w:val="00E25CCF"/>
    <w:rsid w:val="00E26707"/>
    <w:rsid w:val="00E267B7"/>
    <w:rsid w:val="00E27F64"/>
    <w:rsid w:val="00E32D63"/>
    <w:rsid w:val="00E33F57"/>
    <w:rsid w:val="00E34667"/>
    <w:rsid w:val="00E40B88"/>
    <w:rsid w:val="00E41B82"/>
    <w:rsid w:val="00E442C6"/>
    <w:rsid w:val="00E45DD7"/>
    <w:rsid w:val="00E47E91"/>
    <w:rsid w:val="00E53D0A"/>
    <w:rsid w:val="00E548B6"/>
    <w:rsid w:val="00E54DF6"/>
    <w:rsid w:val="00E54EF9"/>
    <w:rsid w:val="00E54FD5"/>
    <w:rsid w:val="00E556AC"/>
    <w:rsid w:val="00E55D2F"/>
    <w:rsid w:val="00E56666"/>
    <w:rsid w:val="00E579E1"/>
    <w:rsid w:val="00E605B2"/>
    <w:rsid w:val="00E60A32"/>
    <w:rsid w:val="00E6147F"/>
    <w:rsid w:val="00E61744"/>
    <w:rsid w:val="00E63CAE"/>
    <w:rsid w:val="00E65522"/>
    <w:rsid w:val="00E6753A"/>
    <w:rsid w:val="00E67D50"/>
    <w:rsid w:val="00E7183E"/>
    <w:rsid w:val="00E72083"/>
    <w:rsid w:val="00E72715"/>
    <w:rsid w:val="00E73D1B"/>
    <w:rsid w:val="00E74EFD"/>
    <w:rsid w:val="00E76263"/>
    <w:rsid w:val="00E7669B"/>
    <w:rsid w:val="00E76936"/>
    <w:rsid w:val="00E76CC2"/>
    <w:rsid w:val="00E80542"/>
    <w:rsid w:val="00E8220D"/>
    <w:rsid w:val="00E82487"/>
    <w:rsid w:val="00E8305C"/>
    <w:rsid w:val="00E854FF"/>
    <w:rsid w:val="00E86E03"/>
    <w:rsid w:val="00E91182"/>
    <w:rsid w:val="00E92296"/>
    <w:rsid w:val="00E93991"/>
    <w:rsid w:val="00E943F6"/>
    <w:rsid w:val="00E974AC"/>
    <w:rsid w:val="00EA1611"/>
    <w:rsid w:val="00EA1AE0"/>
    <w:rsid w:val="00EA1B30"/>
    <w:rsid w:val="00EA37C0"/>
    <w:rsid w:val="00EA401D"/>
    <w:rsid w:val="00EA52A7"/>
    <w:rsid w:val="00EA77F1"/>
    <w:rsid w:val="00EB2C36"/>
    <w:rsid w:val="00EB45C9"/>
    <w:rsid w:val="00EB5A67"/>
    <w:rsid w:val="00EB6CA5"/>
    <w:rsid w:val="00EC35B8"/>
    <w:rsid w:val="00EC39C0"/>
    <w:rsid w:val="00EC46A9"/>
    <w:rsid w:val="00EC5892"/>
    <w:rsid w:val="00EC5A55"/>
    <w:rsid w:val="00EC67A2"/>
    <w:rsid w:val="00EC7026"/>
    <w:rsid w:val="00EC777F"/>
    <w:rsid w:val="00ED0148"/>
    <w:rsid w:val="00ED1459"/>
    <w:rsid w:val="00ED3AF1"/>
    <w:rsid w:val="00ED7BEE"/>
    <w:rsid w:val="00EE07B7"/>
    <w:rsid w:val="00EE0FF2"/>
    <w:rsid w:val="00EE4BC6"/>
    <w:rsid w:val="00EF09D7"/>
    <w:rsid w:val="00EF2CCE"/>
    <w:rsid w:val="00EF2E0D"/>
    <w:rsid w:val="00EF46A9"/>
    <w:rsid w:val="00EF6E44"/>
    <w:rsid w:val="00F027DF"/>
    <w:rsid w:val="00F0600C"/>
    <w:rsid w:val="00F10633"/>
    <w:rsid w:val="00F13A45"/>
    <w:rsid w:val="00F144A1"/>
    <w:rsid w:val="00F1475C"/>
    <w:rsid w:val="00F17B34"/>
    <w:rsid w:val="00F2069F"/>
    <w:rsid w:val="00F206EF"/>
    <w:rsid w:val="00F23A9A"/>
    <w:rsid w:val="00F265F7"/>
    <w:rsid w:val="00F27243"/>
    <w:rsid w:val="00F27C24"/>
    <w:rsid w:val="00F30667"/>
    <w:rsid w:val="00F32347"/>
    <w:rsid w:val="00F32C82"/>
    <w:rsid w:val="00F340EC"/>
    <w:rsid w:val="00F34E44"/>
    <w:rsid w:val="00F363B6"/>
    <w:rsid w:val="00F37101"/>
    <w:rsid w:val="00F37472"/>
    <w:rsid w:val="00F423FB"/>
    <w:rsid w:val="00F42D39"/>
    <w:rsid w:val="00F440CE"/>
    <w:rsid w:val="00F45024"/>
    <w:rsid w:val="00F50EE9"/>
    <w:rsid w:val="00F51AE4"/>
    <w:rsid w:val="00F51B4A"/>
    <w:rsid w:val="00F53488"/>
    <w:rsid w:val="00F54647"/>
    <w:rsid w:val="00F55965"/>
    <w:rsid w:val="00F56C23"/>
    <w:rsid w:val="00F57BCF"/>
    <w:rsid w:val="00F624EA"/>
    <w:rsid w:val="00F6417C"/>
    <w:rsid w:val="00F65D1F"/>
    <w:rsid w:val="00F66987"/>
    <w:rsid w:val="00F67DC9"/>
    <w:rsid w:val="00F72CB2"/>
    <w:rsid w:val="00F742EA"/>
    <w:rsid w:val="00F76CA2"/>
    <w:rsid w:val="00F82474"/>
    <w:rsid w:val="00F83459"/>
    <w:rsid w:val="00F84B43"/>
    <w:rsid w:val="00F85BE8"/>
    <w:rsid w:val="00F93A8C"/>
    <w:rsid w:val="00F9440E"/>
    <w:rsid w:val="00F95866"/>
    <w:rsid w:val="00F96DAD"/>
    <w:rsid w:val="00F96F5E"/>
    <w:rsid w:val="00F97118"/>
    <w:rsid w:val="00FA026B"/>
    <w:rsid w:val="00FA0F84"/>
    <w:rsid w:val="00FA1339"/>
    <w:rsid w:val="00FA1EBD"/>
    <w:rsid w:val="00FA4213"/>
    <w:rsid w:val="00FA5032"/>
    <w:rsid w:val="00FA6A89"/>
    <w:rsid w:val="00FA7E15"/>
    <w:rsid w:val="00FB092E"/>
    <w:rsid w:val="00FB17E6"/>
    <w:rsid w:val="00FB20E6"/>
    <w:rsid w:val="00FB3FE4"/>
    <w:rsid w:val="00FB548C"/>
    <w:rsid w:val="00FB75E2"/>
    <w:rsid w:val="00FC324A"/>
    <w:rsid w:val="00FC53D9"/>
    <w:rsid w:val="00FC5892"/>
    <w:rsid w:val="00FC79AF"/>
    <w:rsid w:val="00FD0ECE"/>
    <w:rsid w:val="00FD18C1"/>
    <w:rsid w:val="00FD376C"/>
    <w:rsid w:val="00FD3886"/>
    <w:rsid w:val="00FD3991"/>
    <w:rsid w:val="00FD6172"/>
    <w:rsid w:val="00FE009B"/>
    <w:rsid w:val="00FE0DDD"/>
    <w:rsid w:val="00FE1728"/>
    <w:rsid w:val="00FE1CD1"/>
    <w:rsid w:val="00FE1E34"/>
    <w:rsid w:val="00FE3537"/>
    <w:rsid w:val="00FE3F18"/>
    <w:rsid w:val="00FE48BE"/>
    <w:rsid w:val="00FF06A3"/>
    <w:rsid w:val="00FF0EFC"/>
    <w:rsid w:val="00FF328D"/>
    <w:rsid w:val="00FF3ABC"/>
    <w:rsid w:val="00FF3EC6"/>
    <w:rsid w:val="00FF529C"/>
    <w:rsid w:val="00FF5BBC"/>
    <w:rsid w:val="00FF6779"/>
    <w:rsid w:val="00FF67EC"/>
    <w:rsid w:val="00FF73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D741F5"/>
  <w15:docId w15:val="{FC0EC491-C602-49D7-8A17-6A7A6CB9B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7273"/>
    <w:pPr>
      <w:suppressAutoHyphens/>
    </w:pPr>
    <w:rPr>
      <w:rFonts w:ascii="Times New Roman" w:eastAsia="Calibri" w:hAnsi="Times New Roman" w:cs="Times New Roman"/>
      <w:sz w:val="24"/>
      <w:lang w:eastAsia="ar-SA"/>
    </w:rPr>
  </w:style>
  <w:style w:type="paragraph" w:styleId="1">
    <w:name w:val="heading 1"/>
    <w:basedOn w:val="a"/>
    <w:next w:val="a"/>
    <w:link w:val="10"/>
    <w:uiPriority w:val="99"/>
    <w:qFormat/>
    <w:rsid w:val="00106F37"/>
    <w:pPr>
      <w:keepNext/>
      <w:spacing w:before="240" w:after="60"/>
      <w:outlineLvl w:val="0"/>
    </w:pPr>
    <w:rPr>
      <w:rFonts w:ascii="Cambria" w:eastAsia="Times New Roman" w:hAnsi="Cambria"/>
      <w:b/>
      <w:bCs/>
      <w:kern w:val="32"/>
      <w:sz w:val="32"/>
      <w:szCs w:val="3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qFormat/>
    <w:rsid w:val="00C56CC4"/>
    <w:pPr>
      <w:widowControl w:val="0"/>
      <w:suppressAutoHyphens/>
      <w:autoSpaceDE w:val="0"/>
      <w:ind w:firstLine="720"/>
    </w:pPr>
    <w:rPr>
      <w:rFonts w:ascii="Arial" w:eastAsia="Times New Roman" w:hAnsi="Arial" w:cs="Arial"/>
      <w:sz w:val="20"/>
      <w:szCs w:val="20"/>
      <w:lang w:eastAsia="ar-SA"/>
    </w:rPr>
  </w:style>
  <w:style w:type="character" w:customStyle="1" w:styleId="WW8Num1z0">
    <w:name w:val="WW8Num1z0"/>
    <w:rsid w:val="005B5FD7"/>
    <w:rPr>
      <w:color w:val="000000"/>
    </w:rPr>
  </w:style>
  <w:style w:type="character" w:customStyle="1" w:styleId="WW8Num5z0">
    <w:name w:val="WW8Num5z0"/>
    <w:rsid w:val="005B5FD7"/>
    <w:rPr>
      <w:rFonts w:ascii="Symbol" w:hAnsi="Symbol" w:cs="OpenSymbol"/>
    </w:rPr>
  </w:style>
  <w:style w:type="character" w:customStyle="1" w:styleId="WW8Num6z0">
    <w:name w:val="WW8Num6z0"/>
    <w:rsid w:val="005B5FD7"/>
    <w:rPr>
      <w:rFonts w:ascii="Symbol" w:hAnsi="Symbol" w:cs="OpenSymbol"/>
    </w:rPr>
  </w:style>
  <w:style w:type="character" w:customStyle="1" w:styleId="8">
    <w:name w:val="Основной шрифт абзаца8"/>
    <w:rsid w:val="005B5FD7"/>
  </w:style>
  <w:style w:type="character" w:customStyle="1" w:styleId="7">
    <w:name w:val="Основной шрифт абзаца7"/>
    <w:rsid w:val="005B5FD7"/>
  </w:style>
  <w:style w:type="character" w:customStyle="1" w:styleId="6">
    <w:name w:val="Основной шрифт абзаца6"/>
    <w:rsid w:val="005B5FD7"/>
  </w:style>
  <w:style w:type="character" w:customStyle="1" w:styleId="5">
    <w:name w:val="Основной шрифт абзаца5"/>
    <w:rsid w:val="005B5FD7"/>
  </w:style>
  <w:style w:type="character" w:customStyle="1" w:styleId="4">
    <w:name w:val="Основной шрифт абзаца4"/>
    <w:rsid w:val="005B5FD7"/>
  </w:style>
  <w:style w:type="character" w:customStyle="1" w:styleId="3">
    <w:name w:val="Основной шрифт абзаца3"/>
    <w:rsid w:val="005B5FD7"/>
  </w:style>
  <w:style w:type="character" w:customStyle="1" w:styleId="2">
    <w:name w:val="Основной шрифт абзаца2"/>
    <w:rsid w:val="005B5FD7"/>
  </w:style>
  <w:style w:type="character" w:customStyle="1" w:styleId="WW8Num2z0">
    <w:name w:val="WW8Num2z0"/>
    <w:rsid w:val="005B5FD7"/>
    <w:rPr>
      <w:sz w:val="24"/>
      <w:szCs w:val="24"/>
    </w:rPr>
  </w:style>
  <w:style w:type="character" w:customStyle="1" w:styleId="11">
    <w:name w:val="Основной шрифт абзаца1"/>
    <w:rsid w:val="005B5FD7"/>
  </w:style>
  <w:style w:type="character" w:customStyle="1" w:styleId="a3">
    <w:name w:val="Знак"/>
    <w:rsid w:val="005B5FD7"/>
    <w:rPr>
      <w:rFonts w:ascii="Times New Roman" w:eastAsia="SimSun" w:hAnsi="Times New Roman" w:cs="Times New Roman"/>
      <w:sz w:val="28"/>
      <w:szCs w:val="28"/>
    </w:rPr>
  </w:style>
  <w:style w:type="character" w:customStyle="1" w:styleId="WW-">
    <w:name w:val="WW- Знак"/>
    <w:rsid w:val="005B5FD7"/>
    <w:rPr>
      <w:rFonts w:ascii="Times New Roman" w:hAnsi="Times New Roman" w:cs="Times New Roman"/>
      <w:sz w:val="24"/>
      <w:szCs w:val="22"/>
    </w:rPr>
  </w:style>
  <w:style w:type="character" w:styleId="a4">
    <w:name w:val="page number"/>
    <w:basedOn w:val="11"/>
    <w:rsid w:val="005B5FD7"/>
  </w:style>
  <w:style w:type="character" w:styleId="a5">
    <w:name w:val="Hyperlink"/>
    <w:uiPriority w:val="99"/>
    <w:rsid w:val="005B5FD7"/>
    <w:rPr>
      <w:color w:val="0000FF"/>
      <w:u w:val="single"/>
    </w:rPr>
  </w:style>
  <w:style w:type="character" w:styleId="a6">
    <w:name w:val="FollowedHyperlink"/>
    <w:rsid w:val="005B5FD7"/>
    <w:rPr>
      <w:color w:val="800080"/>
      <w:u w:val="single"/>
    </w:rPr>
  </w:style>
  <w:style w:type="character" w:customStyle="1" w:styleId="a7">
    <w:name w:val="Символ нумерации"/>
    <w:rsid w:val="005B5FD7"/>
  </w:style>
  <w:style w:type="character" w:customStyle="1" w:styleId="a8">
    <w:name w:val="Маркеры списка"/>
    <w:rsid w:val="005B5FD7"/>
    <w:rPr>
      <w:rFonts w:ascii="OpenSymbol" w:eastAsia="OpenSymbol" w:hAnsi="OpenSymbol" w:cs="OpenSymbol"/>
    </w:rPr>
  </w:style>
  <w:style w:type="paragraph" w:customStyle="1" w:styleId="12">
    <w:name w:val="Заголовок1"/>
    <w:basedOn w:val="a"/>
    <w:next w:val="a9"/>
    <w:rsid w:val="005B5FD7"/>
    <w:pPr>
      <w:keepNext/>
      <w:spacing w:before="240" w:after="120"/>
    </w:pPr>
    <w:rPr>
      <w:rFonts w:ascii="Arial" w:eastAsia="Microsoft YaHei" w:hAnsi="Arial" w:cs="Mangal"/>
      <w:sz w:val="28"/>
      <w:szCs w:val="28"/>
    </w:rPr>
  </w:style>
  <w:style w:type="paragraph" w:styleId="a9">
    <w:name w:val="Body Text"/>
    <w:basedOn w:val="a"/>
    <w:link w:val="aa"/>
    <w:rsid w:val="005B5FD7"/>
    <w:pPr>
      <w:spacing w:after="120"/>
    </w:pPr>
  </w:style>
  <w:style w:type="character" w:customStyle="1" w:styleId="aa">
    <w:name w:val="Основной текст Знак"/>
    <w:basedOn w:val="a0"/>
    <w:link w:val="a9"/>
    <w:rsid w:val="005B5FD7"/>
    <w:rPr>
      <w:rFonts w:ascii="Times New Roman" w:eastAsia="Calibri" w:hAnsi="Times New Roman" w:cs="Times New Roman"/>
      <w:sz w:val="24"/>
      <w:lang w:eastAsia="ar-SA"/>
    </w:rPr>
  </w:style>
  <w:style w:type="paragraph" w:styleId="ab">
    <w:name w:val="List"/>
    <w:basedOn w:val="a9"/>
    <w:rsid w:val="005B5FD7"/>
    <w:rPr>
      <w:rFonts w:cs="Mangal"/>
    </w:rPr>
  </w:style>
  <w:style w:type="paragraph" w:customStyle="1" w:styleId="80">
    <w:name w:val="Название8"/>
    <w:basedOn w:val="a"/>
    <w:rsid w:val="005B5FD7"/>
    <w:pPr>
      <w:suppressLineNumbers/>
      <w:spacing w:before="120" w:after="120"/>
    </w:pPr>
    <w:rPr>
      <w:rFonts w:cs="Mangal"/>
      <w:i/>
      <w:iCs/>
      <w:szCs w:val="24"/>
    </w:rPr>
  </w:style>
  <w:style w:type="paragraph" w:customStyle="1" w:styleId="81">
    <w:name w:val="Указатель8"/>
    <w:basedOn w:val="a"/>
    <w:rsid w:val="005B5FD7"/>
    <w:pPr>
      <w:suppressLineNumbers/>
    </w:pPr>
    <w:rPr>
      <w:rFonts w:cs="Mangal"/>
    </w:rPr>
  </w:style>
  <w:style w:type="paragraph" w:customStyle="1" w:styleId="70">
    <w:name w:val="Название7"/>
    <w:basedOn w:val="a"/>
    <w:rsid w:val="005B5FD7"/>
    <w:pPr>
      <w:suppressLineNumbers/>
      <w:spacing w:before="120" w:after="120"/>
    </w:pPr>
    <w:rPr>
      <w:rFonts w:cs="Mangal"/>
      <w:i/>
      <w:iCs/>
      <w:szCs w:val="24"/>
    </w:rPr>
  </w:style>
  <w:style w:type="paragraph" w:customStyle="1" w:styleId="71">
    <w:name w:val="Указатель7"/>
    <w:basedOn w:val="a"/>
    <w:rsid w:val="005B5FD7"/>
    <w:pPr>
      <w:suppressLineNumbers/>
    </w:pPr>
    <w:rPr>
      <w:rFonts w:cs="Mangal"/>
    </w:rPr>
  </w:style>
  <w:style w:type="paragraph" w:customStyle="1" w:styleId="60">
    <w:name w:val="Название6"/>
    <w:basedOn w:val="a"/>
    <w:rsid w:val="005B5FD7"/>
    <w:pPr>
      <w:suppressLineNumbers/>
      <w:spacing w:before="120" w:after="120"/>
    </w:pPr>
    <w:rPr>
      <w:rFonts w:cs="Mangal"/>
      <w:i/>
      <w:iCs/>
      <w:szCs w:val="24"/>
    </w:rPr>
  </w:style>
  <w:style w:type="paragraph" w:customStyle="1" w:styleId="61">
    <w:name w:val="Указатель6"/>
    <w:basedOn w:val="a"/>
    <w:rsid w:val="005B5FD7"/>
    <w:pPr>
      <w:suppressLineNumbers/>
    </w:pPr>
    <w:rPr>
      <w:rFonts w:cs="Mangal"/>
    </w:rPr>
  </w:style>
  <w:style w:type="paragraph" w:customStyle="1" w:styleId="50">
    <w:name w:val="Название5"/>
    <w:basedOn w:val="a"/>
    <w:rsid w:val="005B5FD7"/>
    <w:pPr>
      <w:suppressLineNumbers/>
      <w:spacing w:before="120" w:after="120"/>
    </w:pPr>
    <w:rPr>
      <w:rFonts w:cs="Mangal"/>
      <w:i/>
      <w:iCs/>
      <w:szCs w:val="24"/>
    </w:rPr>
  </w:style>
  <w:style w:type="paragraph" w:customStyle="1" w:styleId="51">
    <w:name w:val="Указатель5"/>
    <w:basedOn w:val="a"/>
    <w:rsid w:val="005B5FD7"/>
    <w:pPr>
      <w:suppressLineNumbers/>
    </w:pPr>
    <w:rPr>
      <w:rFonts w:cs="Mangal"/>
    </w:rPr>
  </w:style>
  <w:style w:type="paragraph" w:customStyle="1" w:styleId="40">
    <w:name w:val="Название4"/>
    <w:basedOn w:val="a"/>
    <w:rsid w:val="005B5FD7"/>
    <w:pPr>
      <w:suppressLineNumbers/>
      <w:spacing w:before="120" w:after="120"/>
    </w:pPr>
    <w:rPr>
      <w:rFonts w:cs="Mangal"/>
      <w:i/>
      <w:iCs/>
      <w:szCs w:val="24"/>
    </w:rPr>
  </w:style>
  <w:style w:type="paragraph" w:customStyle="1" w:styleId="41">
    <w:name w:val="Указатель4"/>
    <w:basedOn w:val="a"/>
    <w:rsid w:val="005B5FD7"/>
    <w:pPr>
      <w:suppressLineNumbers/>
    </w:pPr>
    <w:rPr>
      <w:rFonts w:cs="Mangal"/>
    </w:rPr>
  </w:style>
  <w:style w:type="paragraph" w:customStyle="1" w:styleId="30">
    <w:name w:val="Название3"/>
    <w:basedOn w:val="a"/>
    <w:rsid w:val="005B5FD7"/>
    <w:pPr>
      <w:suppressLineNumbers/>
      <w:spacing w:before="120" w:after="120"/>
    </w:pPr>
    <w:rPr>
      <w:rFonts w:cs="Mangal"/>
      <w:i/>
      <w:iCs/>
      <w:szCs w:val="24"/>
    </w:rPr>
  </w:style>
  <w:style w:type="paragraph" w:customStyle="1" w:styleId="31">
    <w:name w:val="Указатель3"/>
    <w:basedOn w:val="a"/>
    <w:rsid w:val="005B5FD7"/>
    <w:pPr>
      <w:suppressLineNumbers/>
    </w:pPr>
    <w:rPr>
      <w:rFonts w:cs="Mangal"/>
    </w:rPr>
  </w:style>
  <w:style w:type="paragraph" w:customStyle="1" w:styleId="20">
    <w:name w:val="Название2"/>
    <w:basedOn w:val="a"/>
    <w:rsid w:val="005B5FD7"/>
    <w:pPr>
      <w:suppressLineNumbers/>
      <w:spacing w:before="120" w:after="120"/>
    </w:pPr>
    <w:rPr>
      <w:rFonts w:cs="Mangal"/>
      <w:i/>
      <w:iCs/>
      <w:szCs w:val="24"/>
    </w:rPr>
  </w:style>
  <w:style w:type="paragraph" w:customStyle="1" w:styleId="21">
    <w:name w:val="Указатель2"/>
    <w:basedOn w:val="a"/>
    <w:rsid w:val="005B5FD7"/>
    <w:pPr>
      <w:suppressLineNumbers/>
    </w:pPr>
    <w:rPr>
      <w:rFonts w:cs="Mangal"/>
    </w:rPr>
  </w:style>
  <w:style w:type="paragraph" w:customStyle="1" w:styleId="13">
    <w:name w:val="Название1"/>
    <w:basedOn w:val="a"/>
    <w:rsid w:val="005B5FD7"/>
    <w:pPr>
      <w:suppressLineNumbers/>
      <w:spacing w:before="120" w:after="120"/>
    </w:pPr>
    <w:rPr>
      <w:rFonts w:cs="Mangal"/>
      <w:i/>
      <w:iCs/>
      <w:szCs w:val="24"/>
    </w:rPr>
  </w:style>
  <w:style w:type="paragraph" w:customStyle="1" w:styleId="14">
    <w:name w:val="Указатель1"/>
    <w:basedOn w:val="a"/>
    <w:rsid w:val="005B5FD7"/>
    <w:pPr>
      <w:suppressLineNumbers/>
    </w:pPr>
    <w:rPr>
      <w:rFonts w:cs="Mangal"/>
    </w:rPr>
  </w:style>
  <w:style w:type="paragraph" w:customStyle="1" w:styleId="ConsPlusNonformat">
    <w:name w:val="ConsPlusNonformat"/>
    <w:uiPriority w:val="99"/>
    <w:rsid w:val="005B5FD7"/>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5B5FD7"/>
    <w:rPr>
      <w:rFonts w:eastAsia="SimSun"/>
      <w:sz w:val="28"/>
      <w:szCs w:val="28"/>
    </w:rPr>
  </w:style>
  <w:style w:type="paragraph" w:customStyle="1" w:styleId="210">
    <w:name w:val="Основной текст с отступом 21"/>
    <w:basedOn w:val="a"/>
    <w:rsid w:val="005B5FD7"/>
    <w:pPr>
      <w:spacing w:after="120" w:line="480" w:lineRule="auto"/>
      <w:ind w:left="283"/>
    </w:pPr>
  </w:style>
  <w:style w:type="paragraph" w:customStyle="1" w:styleId="ac">
    <w:name w:val="Таблицы (моноширинный)"/>
    <w:basedOn w:val="a"/>
    <w:next w:val="a"/>
    <w:rsid w:val="005B5FD7"/>
    <w:pPr>
      <w:widowControl w:val="0"/>
      <w:autoSpaceDE w:val="0"/>
      <w:jc w:val="both"/>
    </w:pPr>
    <w:rPr>
      <w:rFonts w:ascii="Courier New" w:eastAsia="Times New Roman" w:hAnsi="Courier New" w:cs="Courier New"/>
      <w:sz w:val="20"/>
      <w:szCs w:val="20"/>
    </w:rPr>
  </w:style>
  <w:style w:type="paragraph" w:customStyle="1" w:styleId="ConsNormal">
    <w:name w:val="ConsNormal"/>
    <w:rsid w:val="005B5FD7"/>
    <w:pPr>
      <w:widowControl w:val="0"/>
      <w:suppressAutoHyphens/>
      <w:autoSpaceDE w:val="0"/>
      <w:ind w:right="19772" w:firstLine="720"/>
    </w:pPr>
    <w:rPr>
      <w:rFonts w:ascii="Arial" w:eastAsia="Times New Roman" w:hAnsi="Arial" w:cs="Arial"/>
      <w:sz w:val="20"/>
      <w:szCs w:val="20"/>
      <w:lang w:eastAsia="ar-SA"/>
    </w:rPr>
  </w:style>
  <w:style w:type="paragraph" w:styleId="ad">
    <w:name w:val="header"/>
    <w:basedOn w:val="a"/>
    <w:link w:val="ae"/>
    <w:uiPriority w:val="99"/>
    <w:rsid w:val="005B5FD7"/>
    <w:pPr>
      <w:tabs>
        <w:tab w:val="center" w:pos="4677"/>
        <w:tab w:val="right" w:pos="9355"/>
      </w:tabs>
    </w:pPr>
  </w:style>
  <w:style w:type="character" w:customStyle="1" w:styleId="ae">
    <w:name w:val="Верхний колонтитул Знак"/>
    <w:basedOn w:val="a0"/>
    <w:link w:val="ad"/>
    <w:uiPriority w:val="99"/>
    <w:rsid w:val="005B5FD7"/>
    <w:rPr>
      <w:rFonts w:ascii="Times New Roman" w:eastAsia="Calibri" w:hAnsi="Times New Roman" w:cs="Times New Roman"/>
      <w:sz w:val="24"/>
      <w:lang w:eastAsia="ar-SA"/>
    </w:rPr>
  </w:style>
  <w:style w:type="paragraph" w:styleId="af">
    <w:name w:val="footer"/>
    <w:basedOn w:val="a"/>
    <w:link w:val="af0"/>
    <w:rsid w:val="005B5FD7"/>
    <w:pPr>
      <w:tabs>
        <w:tab w:val="center" w:pos="4677"/>
        <w:tab w:val="right" w:pos="9355"/>
      </w:tabs>
    </w:pPr>
  </w:style>
  <w:style w:type="character" w:customStyle="1" w:styleId="af0">
    <w:name w:val="Нижний колонтитул Знак"/>
    <w:basedOn w:val="a0"/>
    <w:link w:val="af"/>
    <w:rsid w:val="005B5FD7"/>
    <w:rPr>
      <w:rFonts w:ascii="Times New Roman" w:eastAsia="Calibri" w:hAnsi="Times New Roman" w:cs="Times New Roman"/>
      <w:sz w:val="24"/>
      <w:lang w:eastAsia="ar-SA"/>
    </w:rPr>
  </w:style>
  <w:style w:type="paragraph" w:customStyle="1" w:styleId="af1">
    <w:name w:val="Содержимое таблицы"/>
    <w:basedOn w:val="a"/>
    <w:rsid w:val="005B5FD7"/>
    <w:pPr>
      <w:suppressLineNumbers/>
    </w:pPr>
  </w:style>
  <w:style w:type="paragraph" w:customStyle="1" w:styleId="af2">
    <w:name w:val="Заголовок таблицы"/>
    <w:basedOn w:val="af1"/>
    <w:rsid w:val="005B5FD7"/>
    <w:pPr>
      <w:jc w:val="center"/>
    </w:pPr>
    <w:rPr>
      <w:b/>
      <w:bCs/>
    </w:rPr>
  </w:style>
  <w:style w:type="paragraph" w:customStyle="1" w:styleId="af3">
    <w:name w:val="Содержимое врезки"/>
    <w:basedOn w:val="a9"/>
    <w:rsid w:val="005B5FD7"/>
  </w:style>
  <w:style w:type="paragraph" w:customStyle="1" w:styleId="22">
    <w:name w:val="Основной текст с отступом 22"/>
    <w:basedOn w:val="a"/>
    <w:rsid w:val="005B5FD7"/>
    <w:pPr>
      <w:ind w:firstLine="561"/>
      <w:jc w:val="both"/>
    </w:pPr>
  </w:style>
  <w:style w:type="paragraph" w:customStyle="1" w:styleId="23">
    <w:name w:val="Основной текст с отступом 23"/>
    <w:basedOn w:val="a"/>
    <w:rsid w:val="005B5FD7"/>
    <w:pPr>
      <w:ind w:firstLine="561"/>
      <w:jc w:val="both"/>
    </w:pPr>
  </w:style>
  <w:style w:type="paragraph" w:customStyle="1" w:styleId="Heading">
    <w:name w:val="Heading"/>
    <w:rsid w:val="005B5FD7"/>
    <w:pPr>
      <w:widowControl w:val="0"/>
      <w:suppressAutoHyphens/>
      <w:autoSpaceDE w:val="0"/>
    </w:pPr>
    <w:rPr>
      <w:rFonts w:ascii="Arial" w:eastAsia="Times New Roman" w:hAnsi="Arial" w:cs="Arial"/>
      <w:b/>
      <w:bCs/>
      <w:lang w:eastAsia="ar-SA"/>
    </w:rPr>
  </w:style>
  <w:style w:type="paragraph" w:customStyle="1" w:styleId="Preformat">
    <w:name w:val="Preformat"/>
    <w:rsid w:val="005B5FD7"/>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styleId="af4">
    <w:name w:val="footnote text"/>
    <w:basedOn w:val="a"/>
    <w:link w:val="af5"/>
    <w:uiPriority w:val="99"/>
    <w:semiHidden/>
    <w:unhideWhenUsed/>
    <w:rsid w:val="005B5FD7"/>
    <w:rPr>
      <w:sz w:val="20"/>
      <w:szCs w:val="20"/>
    </w:rPr>
  </w:style>
  <w:style w:type="character" w:customStyle="1" w:styleId="af5">
    <w:name w:val="Текст сноски Знак"/>
    <w:basedOn w:val="a0"/>
    <w:link w:val="af4"/>
    <w:uiPriority w:val="99"/>
    <w:semiHidden/>
    <w:rsid w:val="005B5FD7"/>
    <w:rPr>
      <w:rFonts w:ascii="Times New Roman" w:eastAsia="Calibri" w:hAnsi="Times New Roman" w:cs="Times New Roman"/>
      <w:sz w:val="20"/>
      <w:szCs w:val="20"/>
      <w:lang w:eastAsia="ar-SA"/>
    </w:rPr>
  </w:style>
  <w:style w:type="character" w:customStyle="1" w:styleId="af6">
    <w:name w:val="Текст выноски Знак"/>
    <w:basedOn w:val="a0"/>
    <w:link w:val="af7"/>
    <w:semiHidden/>
    <w:rsid w:val="005B5FD7"/>
    <w:rPr>
      <w:rFonts w:ascii="Tahoma" w:eastAsia="Calibri" w:hAnsi="Tahoma" w:cs="Tahoma"/>
      <w:sz w:val="16"/>
      <w:szCs w:val="16"/>
      <w:lang w:eastAsia="ar-SA"/>
    </w:rPr>
  </w:style>
  <w:style w:type="paragraph" w:styleId="af7">
    <w:name w:val="Balloon Text"/>
    <w:basedOn w:val="a"/>
    <w:link w:val="af6"/>
    <w:semiHidden/>
    <w:rsid w:val="005B5FD7"/>
    <w:rPr>
      <w:rFonts w:ascii="Tahoma" w:hAnsi="Tahoma" w:cs="Tahoma"/>
      <w:sz w:val="16"/>
      <w:szCs w:val="16"/>
    </w:rPr>
  </w:style>
  <w:style w:type="character" w:styleId="af8">
    <w:name w:val="footnote reference"/>
    <w:uiPriority w:val="99"/>
    <w:semiHidden/>
    <w:unhideWhenUsed/>
    <w:rsid w:val="007A7372"/>
    <w:rPr>
      <w:vertAlign w:val="superscript"/>
    </w:rPr>
  </w:style>
  <w:style w:type="paragraph" w:styleId="af9">
    <w:name w:val="List Paragraph"/>
    <w:aliases w:val="3_Абзац списка,Введение"/>
    <w:basedOn w:val="a"/>
    <w:link w:val="afa"/>
    <w:uiPriority w:val="34"/>
    <w:qFormat/>
    <w:rsid w:val="00AC0EF1"/>
    <w:pPr>
      <w:suppressAutoHyphens w:val="0"/>
      <w:ind w:left="720"/>
      <w:contextualSpacing/>
    </w:pPr>
    <w:rPr>
      <w:rFonts w:asciiTheme="minorHAnsi" w:eastAsiaTheme="minorHAnsi" w:hAnsiTheme="minorHAnsi" w:cstheme="minorBidi"/>
      <w:sz w:val="22"/>
      <w:lang w:eastAsia="en-US"/>
    </w:rPr>
  </w:style>
  <w:style w:type="paragraph" w:styleId="afb">
    <w:name w:val="Body Text Indent"/>
    <w:basedOn w:val="a"/>
    <w:link w:val="afc"/>
    <w:rsid w:val="0076403E"/>
    <w:pPr>
      <w:suppressAutoHyphens w:val="0"/>
      <w:spacing w:after="120"/>
      <w:ind w:left="283"/>
    </w:pPr>
    <w:rPr>
      <w:rFonts w:eastAsia="Times New Roman"/>
      <w:szCs w:val="24"/>
      <w:lang w:eastAsia="ru-RU"/>
    </w:rPr>
  </w:style>
  <w:style w:type="character" w:customStyle="1" w:styleId="afc">
    <w:name w:val="Основной текст с отступом Знак"/>
    <w:basedOn w:val="a0"/>
    <w:link w:val="afb"/>
    <w:rsid w:val="0076403E"/>
    <w:rPr>
      <w:rFonts w:ascii="Times New Roman" w:eastAsia="Times New Roman" w:hAnsi="Times New Roman" w:cs="Times New Roman"/>
      <w:sz w:val="24"/>
      <w:szCs w:val="24"/>
      <w:lang w:eastAsia="ru-RU"/>
    </w:rPr>
  </w:style>
  <w:style w:type="table" w:styleId="afd">
    <w:name w:val="Table Grid"/>
    <w:aliases w:val="СРО"/>
    <w:basedOn w:val="a1"/>
    <w:uiPriority w:val="39"/>
    <w:rsid w:val="00EA1B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uiPriority w:val="99"/>
    <w:rsid w:val="00FD376C"/>
    <w:rPr>
      <w:rFonts w:ascii="Arial" w:eastAsia="Times New Roman" w:hAnsi="Arial" w:cs="Arial"/>
      <w:sz w:val="20"/>
      <w:szCs w:val="20"/>
      <w:lang w:eastAsia="ar-SA"/>
    </w:rPr>
  </w:style>
  <w:style w:type="character" w:customStyle="1" w:styleId="10">
    <w:name w:val="Заголовок 1 Знак"/>
    <w:basedOn w:val="a0"/>
    <w:link w:val="1"/>
    <w:uiPriority w:val="99"/>
    <w:rsid w:val="00106F37"/>
    <w:rPr>
      <w:rFonts w:ascii="Cambria" w:eastAsia="Times New Roman" w:hAnsi="Cambria" w:cs="Times New Roman"/>
      <w:b/>
      <w:bCs/>
      <w:kern w:val="32"/>
      <w:sz w:val="32"/>
      <w:szCs w:val="32"/>
      <w:lang w:val="x-none" w:eastAsia="ar-SA"/>
    </w:rPr>
  </w:style>
  <w:style w:type="paragraph" w:customStyle="1" w:styleId="Default">
    <w:name w:val="Default"/>
    <w:rsid w:val="00C74B13"/>
    <w:pPr>
      <w:autoSpaceDE w:val="0"/>
      <w:autoSpaceDN w:val="0"/>
      <w:adjustRightInd w:val="0"/>
    </w:pPr>
    <w:rPr>
      <w:rFonts w:ascii="Calibri" w:hAnsi="Calibri" w:cs="Calibri"/>
      <w:color w:val="000000"/>
      <w:sz w:val="24"/>
      <w:szCs w:val="24"/>
    </w:rPr>
  </w:style>
  <w:style w:type="character" w:customStyle="1" w:styleId="afa">
    <w:name w:val="Абзац списка Знак"/>
    <w:aliases w:val="3_Абзац списка Знак,Введение Знак"/>
    <w:link w:val="af9"/>
    <w:uiPriority w:val="34"/>
    <w:locked/>
    <w:rsid w:val="00CA4DA8"/>
  </w:style>
  <w:style w:type="table" w:customStyle="1" w:styleId="15">
    <w:name w:val="Сетка таблицы1"/>
    <w:basedOn w:val="a1"/>
    <w:next w:val="afd"/>
    <w:uiPriority w:val="99"/>
    <w:rsid w:val="00CA4DA8"/>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basedOn w:val="a0"/>
    <w:uiPriority w:val="22"/>
    <w:qFormat/>
    <w:rsid w:val="003E56C4"/>
    <w:rPr>
      <w:b/>
      <w:bCs/>
    </w:rPr>
  </w:style>
  <w:style w:type="paragraph" w:customStyle="1" w:styleId="ConsPlusCell">
    <w:name w:val="ConsPlusCell"/>
    <w:uiPriority w:val="99"/>
    <w:rsid w:val="00A51652"/>
    <w:pPr>
      <w:widowControl w:val="0"/>
      <w:autoSpaceDE w:val="0"/>
      <w:autoSpaceDN w:val="0"/>
      <w:adjustRightInd w:val="0"/>
    </w:pPr>
    <w:rPr>
      <w:rFonts w:ascii="Courier New" w:eastAsiaTheme="minorEastAsia" w:hAnsi="Courier New" w:cs="Courier New"/>
      <w:sz w:val="20"/>
      <w:szCs w:val="20"/>
      <w:lang w:eastAsia="ru-RU"/>
    </w:rPr>
  </w:style>
  <w:style w:type="paragraph" w:styleId="aff">
    <w:name w:val="Normal (Web)"/>
    <w:basedOn w:val="a"/>
    <w:uiPriority w:val="99"/>
    <w:unhideWhenUsed/>
    <w:rsid w:val="00B54406"/>
    <w:pPr>
      <w:suppressAutoHyphens w:val="0"/>
      <w:spacing w:before="100" w:beforeAutospacing="1" w:after="100" w:afterAutospacing="1"/>
    </w:pPr>
    <w:rPr>
      <w:rFonts w:eastAsia="Times New Roman"/>
      <w:szCs w:val="24"/>
      <w:lang w:eastAsia="ru-RU"/>
    </w:rPr>
  </w:style>
  <w:style w:type="table" w:customStyle="1" w:styleId="24">
    <w:name w:val="Сетка таблицы2"/>
    <w:basedOn w:val="a1"/>
    <w:next w:val="afd"/>
    <w:uiPriority w:val="59"/>
    <w:rsid w:val="00A14046"/>
    <w:rPr>
      <w:rFonts w:ascii="Times New Roman"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next w:val="afd"/>
    <w:uiPriority w:val="59"/>
    <w:rsid w:val="000F2DD3"/>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226607">
      <w:bodyDiv w:val="1"/>
      <w:marLeft w:val="0"/>
      <w:marRight w:val="0"/>
      <w:marTop w:val="0"/>
      <w:marBottom w:val="0"/>
      <w:divBdr>
        <w:top w:val="none" w:sz="0" w:space="0" w:color="auto"/>
        <w:left w:val="none" w:sz="0" w:space="0" w:color="auto"/>
        <w:bottom w:val="none" w:sz="0" w:space="0" w:color="auto"/>
        <w:right w:val="none" w:sz="0" w:space="0" w:color="auto"/>
      </w:divBdr>
    </w:div>
    <w:div w:id="155460427">
      <w:bodyDiv w:val="1"/>
      <w:marLeft w:val="0"/>
      <w:marRight w:val="0"/>
      <w:marTop w:val="0"/>
      <w:marBottom w:val="0"/>
      <w:divBdr>
        <w:top w:val="none" w:sz="0" w:space="0" w:color="auto"/>
        <w:left w:val="none" w:sz="0" w:space="0" w:color="auto"/>
        <w:bottom w:val="none" w:sz="0" w:space="0" w:color="auto"/>
        <w:right w:val="none" w:sz="0" w:space="0" w:color="auto"/>
      </w:divBdr>
    </w:div>
    <w:div w:id="208536490">
      <w:bodyDiv w:val="1"/>
      <w:marLeft w:val="0"/>
      <w:marRight w:val="0"/>
      <w:marTop w:val="0"/>
      <w:marBottom w:val="0"/>
      <w:divBdr>
        <w:top w:val="none" w:sz="0" w:space="0" w:color="auto"/>
        <w:left w:val="none" w:sz="0" w:space="0" w:color="auto"/>
        <w:bottom w:val="none" w:sz="0" w:space="0" w:color="auto"/>
        <w:right w:val="none" w:sz="0" w:space="0" w:color="auto"/>
      </w:divBdr>
    </w:div>
    <w:div w:id="241645937">
      <w:bodyDiv w:val="1"/>
      <w:marLeft w:val="0"/>
      <w:marRight w:val="0"/>
      <w:marTop w:val="0"/>
      <w:marBottom w:val="0"/>
      <w:divBdr>
        <w:top w:val="none" w:sz="0" w:space="0" w:color="auto"/>
        <w:left w:val="none" w:sz="0" w:space="0" w:color="auto"/>
        <w:bottom w:val="none" w:sz="0" w:space="0" w:color="auto"/>
        <w:right w:val="none" w:sz="0" w:space="0" w:color="auto"/>
      </w:divBdr>
    </w:div>
    <w:div w:id="257760659">
      <w:bodyDiv w:val="1"/>
      <w:marLeft w:val="0"/>
      <w:marRight w:val="0"/>
      <w:marTop w:val="0"/>
      <w:marBottom w:val="0"/>
      <w:divBdr>
        <w:top w:val="none" w:sz="0" w:space="0" w:color="auto"/>
        <w:left w:val="none" w:sz="0" w:space="0" w:color="auto"/>
        <w:bottom w:val="none" w:sz="0" w:space="0" w:color="auto"/>
        <w:right w:val="none" w:sz="0" w:space="0" w:color="auto"/>
      </w:divBdr>
    </w:div>
    <w:div w:id="411244505">
      <w:bodyDiv w:val="1"/>
      <w:marLeft w:val="0"/>
      <w:marRight w:val="0"/>
      <w:marTop w:val="0"/>
      <w:marBottom w:val="0"/>
      <w:divBdr>
        <w:top w:val="none" w:sz="0" w:space="0" w:color="auto"/>
        <w:left w:val="none" w:sz="0" w:space="0" w:color="auto"/>
        <w:bottom w:val="none" w:sz="0" w:space="0" w:color="auto"/>
        <w:right w:val="none" w:sz="0" w:space="0" w:color="auto"/>
      </w:divBdr>
    </w:div>
    <w:div w:id="471795428">
      <w:bodyDiv w:val="1"/>
      <w:marLeft w:val="0"/>
      <w:marRight w:val="0"/>
      <w:marTop w:val="0"/>
      <w:marBottom w:val="0"/>
      <w:divBdr>
        <w:top w:val="none" w:sz="0" w:space="0" w:color="auto"/>
        <w:left w:val="none" w:sz="0" w:space="0" w:color="auto"/>
        <w:bottom w:val="none" w:sz="0" w:space="0" w:color="auto"/>
        <w:right w:val="none" w:sz="0" w:space="0" w:color="auto"/>
      </w:divBdr>
    </w:div>
    <w:div w:id="514541573">
      <w:bodyDiv w:val="1"/>
      <w:marLeft w:val="0"/>
      <w:marRight w:val="0"/>
      <w:marTop w:val="0"/>
      <w:marBottom w:val="0"/>
      <w:divBdr>
        <w:top w:val="none" w:sz="0" w:space="0" w:color="auto"/>
        <w:left w:val="none" w:sz="0" w:space="0" w:color="auto"/>
        <w:bottom w:val="none" w:sz="0" w:space="0" w:color="auto"/>
        <w:right w:val="none" w:sz="0" w:space="0" w:color="auto"/>
      </w:divBdr>
    </w:div>
    <w:div w:id="534849662">
      <w:bodyDiv w:val="1"/>
      <w:marLeft w:val="0"/>
      <w:marRight w:val="0"/>
      <w:marTop w:val="0"/>
      <w:marBottom w:val="0"/>
      <w:divBdr>
        <w:top w:val="none" w:sz="0" w:space="0" w:color="auto"/>
        <w:left w:val="none" w:sz="0" w:space="0" w:color="auto"/>
        <w:bottom w:val="none" w:sz="0" w:space="0" w:color="auto"/>
        <w:right w:val="none" w:sz="0" w:space="0" w:color="auto"/>
      </w:divBdr>
    </w:div>
    <w:div w:id="566766070">
      <w:bodyDiv w:val="1"/>
      <w:marLeft w:val="0"/>
      <w:marRight w:val="0"/>
      <w:marTop w:val="0"/>
      <w:marBottom w:val="0"/>
      <w:divBdr>
        <w:top w:val="none" w:sz="0" w:space="0" w:color="auto"/>
        <w:left w:val="none" w:sz="0" w:space="0" w:color="auto"/>
        <w:bottom w:val="none" w:sz="0" w:space="0" w:color="auto"/>
        <w:right w:val="none" w:sz="0" w:space="0" w:color="auto"/>
      </w:divBdr>
    </w:div>
    <w:div w:id="568198090">
      <w:bodyDiv w:val="1"/>
      <w:marLeft w:val="0"/>
      <w:marRight w:val="0"/>
      <w:marTop w:val="0"/>
      <w:marBottom w:val="0"/>
      <w:divBdr>
        <w:top w:val="none" w:sz="0" w:space="0" w:color="auto"/>
        <w:left w:val="none" w:sz="0" w:space="0" w:color="auto"/>
        <w:bottom w:val="none" w:sz="0" w:space="0" w:color="auto"/>
        <w:right w:val="none" w:sz="0" w:space="0" w:color="auto"/>
      </w:divBdr>
    </w:div>
    <w:div w:id="636683933">
      <w:bodyDiv w:val="1"/>
      <w:marLeft w:val="0"/>
      <w:marRight w:val="0"/>
      <w:marTop w:val="0"/>
      <w:marBottom w:val="0"/>
      <w:divBdr>
        <w:top w:val="none" w:sz="0" w:space="0" w:color="auto"/>
        <w:left w:val="none" w:sz="0" w:space="0" w:color="auto"/>
        <w:bottom w:val="none" w:sz="0" w:space="0" w:color="auto"/>
        <w:right w:val="none" w:sz="0" w:space="0" w:color="auto"/>
      </w:divBdr>
    </w:div>
    <w:div w:id="640156071">
      <w:bodyDiv w:val="1"/>
      <w:marLeft w:val="0"/>
      <w:marRight w:val="0"/>
      <w:marTop w:val="0"/>
      <w:marBottom w:val="0"/>
      <w:divBdr>
        <w:top w:val="none" w:sz="0" w:space="0" w:color="auto"/>
        <w:left w:val="none" w:sz="0" w:space="0" w:color="auto"/>
        <w:bottom w:val="none" w:sz="0" w:space="0" w:color="auto"/>
        <w:right w:val="none" w:sz="0" w:space="0" w:color="auto"/>
      </w:divBdr>
    </w:div>
    <w:div w:id="698512131">
      <w:bodyDiv w:val="1"/>
      <w:marLeft w:val="0"/>
      <w:marRight w:val="0"/>
      <w:marTop w:val="0"/>
      <w:marBottom w:val="0"/>
      <w:divBdr>
        <w:top w:val="none" w:sz="0" w:space="0" w:color="auto"/>
        <w:left w:val="none" w:sz="0" w:space="0" w:color="auto"/>
        <w:bottom w:val="none" w:sz="0" w:space="0" w:color="auto"/>
        <w:right w:val="none" w:sz="0" w:space="0" w:color="auto"/>
      </w:divBdr>
    </w:div>
    <w:div w:id="779762856">
      <w:bodyDiv w:val="1"/>
      <w:marLeft w:val="0"/>
      <w:marRight w:val="0"/>
      <w:marTop w:val="0"/>
      <w:marBottom w:val="0"/>
      <w:divBdr>
        <w:top w:val="none" w:sz="0" w:space="0" w:color="auto"/>
        <w:left w:val="none" w:sz="0" w:space="0" w:color="auto"/>
        <w:bottom w:val="none" w:sz="0" w:space="0" w:color="auto"/>
        <w:right w:val="none" w:sz="0" w:space="0" w:color="auto"/>
      </w:divBdr>
    </w:div>
    <w:div w:id="821428322">
      <w:bodyDiv w:val="1"/>
      <w:marLeft w:val="0"/>
      <w:marRight w:val="0"/>
      <w:marTop w:val="0"/>
      <w:marBottom w:val="0"/>
      <w:divBdr>
        <w:top w:val="none" w:sz="0" w:space="0" w:color="auto"/>
        <w:left w:val="none" w:sz="0" w:space="0" w:color="auto"/>
        <w:bottom w:val="none" w:sz="0" w:space="0" w:color="auto"/>
        <w:right w:val="none" w:sz="0" w:space="0" w:color="auto"/>
      </w:divBdr>
    </w:div>
    <w:div w:id="950473452">
      <w:bodyDiv w:val="1"/>
      <w:marLeft w:val="0"/>
      <w:marRight w:val="0"/>
      <w:marTop w:val="0"/>
      <w:marBottom w:val="0"/>
      <w:divBdr>
        <w:top w:val="none" w:sz="0" w:space="0" w:color="auto"/>
        <w:left w:val="none" w:sz="0" w:space="0" w:color="auto"/>
        <w:bottom w:val="none" w:sz="0" w:space="0" w:color="auto"/>
        <w:right w:val="none" w:sz="0" w:space="0" w:color="auto"/>
      </w:divBdr>
    </w:div>
    <w:div w:id="982273302">
      <w:bodyDiv w:val="1"/>
      <w:marLeft w:val="0"/>
      <w:marRight w:val="0"/>
      <w:marTop w:val="0"/>
      <w:marBottom w:val="0"/>
      <w:divBdr>
        <w:top w:val="none" w:sz="0" w:space="0" w:color="auto"/>
        <w:left w:val="none" w:sz="0" w:space="0" w:color="auto"/>
        <w:bottom w:val="none" w:sz="0" w:space="0" w:color="auto"/>
        <w:right w:val="none" w:sz="0" w:space="0" w:color="auto"/>
      </w:divBdr>
    </w:div>
    <w:div w:id="1012994200">
      <w:bodyDiv w:val="1"/>
      <w:marLeft w:val="0"/>
      <w:marRight w:val="0"/>
      <w:marTop w:val="0"/>
      <w:marBottom w:val="0"/>
      <w:divBdr>
        <w:top w:val="none" w:sz="0" w:space="0" w:color="auto"/>
        <w:left w:val="none" w:sz="0" w:space="0" w:color="auto"/>
        <w:bottom w:val="none" w:sz="0" w:space="0" w:color="auto"/>
        <w:right w:val="none" w:sz="0" w:space="0" w:color="auto"/>
      </w:divBdr>
    </w:div>
    <w:div w:id="1020090188">
      <w:bodyDiv w:val="1"/>
      <w:marLeft w:val="0"/>
      <w:marRight w:val="0"/>
      <w:marTop w:val="0"/>
      <w:marBottom w:val="0"/>
      <w:divBdr>
        <w:top w:val="none" w:sz="0" w:space="0" w:color="auto"/>
        <w:left w:val="none" w:sz="0" w:space="0" w:color="auto"/>
        <w:bottom w:val="none" w:sz="0" w:space="0" w:color="auto"/>
        <w:right w:val="none" w:sz="0" w:space="0" w:color="auto"/>
      </w:divBdr>
    </w:div>
    <w:div w:id="1063716585">
      <w:bodyDiv w:val="1"/>
      <w:marLeft w:val="0"/>
      <w:marRight w:val="0"/>
      <w:marTop w:val="0"/>
      <w:marBottom w:val="0"/>
      <w:divBdr>
        <w:top w:val="none" w:sz="0" w:space="0" w:color="auto"/>
        <w:left w:val="none" w:sz="0" w:space="0" w:color="auto"/>
        <w:bottom w:val="none" w:sz="0" w:space="0" w:color="auto"/>
        <w:right w:val="none" w:sz="0" w:space="0" w:color="auto"/>
      </w:divBdr>
    </w:div>
    <w:div w:id="1167205499">
      <w:bodyDiv w:val="1"/>
      <w:marLeft w:val="0"/>
      <w:marRight w:val="0"/>
      <w:marTop w:val="0"/>
      <w:marBottom w:val="0"/>
      <w:divBdr>
        <w:top w:val="none" w:sz="0" w:space="0" w:color="auto"/>
        <w:left w:val="none" w:sz="0" w:space="0" w:color="auto"/>
        <w:bottom w:val="none" w:sz="0" w:space="0" w:color="auto"/>
        <w:right w:val="none" w:sz="0" w:space="0" w:color="auto"/>
      </w:divBdr>
    </w:div>
    <w:div w:id="1195071389">
      <w:bodyDiv w:val="1"/>
      <w:marLeft w:val="0"/>
      <w:marRight w:val="0"/>
      <w:marTop w:val="0"/>
      <w:marBottom w:val="0"/>
      <w:divBdr>
        <w:top w:val="none" w:sz="0" w:space="0" w:color="auto"/>
        <w:left w:val="none" w:sz="0" w:space="0" w:color="auto"/>
        <w:bottom w:val="none" w:sz="0" w:space="0" w:color="auto"/>
        <w:right w:val="none" w:sz="0" w:space="0" w:color="auto"/>
      </w:divBdr>
    </w:div>
    <w:div w:id="1297684107">
      <w:bodyDiv w:val="1"/>
      <w:marLeft w:val="0"/>
      <w:marRight w:val="0"/>
      <w:marTop w:val="0"/>
      <w:marBottom w:val="0"/>
      <w:divBdr>
        <w:top w:val="none" w:sz="0" w:space="0" w:color="auto"/>
        <w:left w:val="none" w:sz="0" w:space="0" w:color="auto"/>
        <w:bottom w:val="none" w:sz="0" w:space="0" w:color="auto"/>
        <w:right w:val="none" w:sz="0" w:space="0" w:color="auto"/>
      </w:divBdr>
    </w:div>
    <w:div w:id="1305507606">
      <w:bodyDiv w:val="1"/>
      <w:marLeft w:val="0"/>
      <w:marRight w:val="0"/>
      <w:marTop w:val="0"/>
      <w:marBottom w:val="0"/>
      <w:divBdr>
        <w:top w:val="none" w:sz="0" w:space="0" w:color="auto"/>
        <w:left w:val="none" w:sz="0" w:space="0" w:color="auto"/>
        <w:bottom w:val="none" w:sz="0" w:space="0" w:color="auto"/>
        <w:right w:val="none" w:sz="0" w:space="0" w:color="auto"/>
      </w:divBdr>
    </w:div>
    <w:div w:id="1352225889">
      <w:bodyDiv w:val="1"/>
      <w:marLeft w:val="0"/>
      <w:marRight w:val="0"/>
      <w:marTop w:val="0"/>
      <w:marBottom w:val="0"/>
      <w:divBdr>
        <w:top w:val="none" w:sz="0" w:space="0" w:color="auto"/>
        <w:left w:val="none" w:sz="0" w:space="0" w:color="auto"/>
        <w:bottom w:val="none" w:sz="0" w:space="0" w:color="auto"/>
        <w:right w:val="none" w:sz="0" w:space="0" w:color="auto"/>
      </w:divBdr>
    </w:div>
    <w:div w:id="1365322592">
      <w:bodyDiv w:val="1"/>
      <w:marLeft w:val="0"/>
      <w:marRight w:val="0"/>
      <w:marTop w:val="0"/>
      <w:marBottom w:val="0"/>
      <w:divBdr>
        <w:top w:val="none" w:sz="0" w:space="0" w:color="auto"/>
        <w:left w:val="none" w:sz="0" w:space="0" w:color="auto"/>
        <w:bottom w:val="none" w:sz="0" w:space="0" w:color="auto"/>
        <w:right w:val="none" w:sz="0" w:space="0" w:color="auto"/>
      </w:divBdr>
    </w:div>
    <w:div w:id="1376083159">
      <w:bodyDiv w:val="1"/>
      <w:marLeft w:val="0"/>
      <w:marRight w:val="0"/>
      <w:marTop w:val="0"/>
      <w:marBottom w:val="0"/>
      <w:divBdr>
        <w:top w:val="none" w:sz="0" w:space="0" w:color="auto"/>
        <w:left w:val="none" w:sz="0" w:space="0" w:color="auto"/>
        <w:bottom w:val="none" w:sz="0" w:space="0" w:color="auto"/>
        <w:right w:val="none" w:sz="0" w:space="0" w:color="auto"/>
      </w:divBdr>
    </w:div>
    <w:div w:id="1383560242">
      <w:bodyDiv w:val="1"/>
      <w:marLeft w:val="0"/>
      <w:marRight w:val="0"/>
      <w:marTop w:val="0"/>
      <w:marBottom w:val="0"/>
      <w:divBdr>
        <w:top w:val="none" w:sz="0" w:space="0" w:color="auto"/>
        <w:left w:val="none" w:sz="0" w:space="0" w:color="auto"/>
        <w:bottom w:val="none" w:sz="0" w:space="0" w:color="auto"/>
        <w:right w:val="none" w:sz="0" w:space="0" w:color="auto"/>
      </w:divBdr>
    </w:div>
    <w:div w:id="1401445134">
      <w:bodyDiv w:val="1"/>
      <w:marLeft w:val="0"/>
      <w:marRight w:val="0"/>
      <w:marTop w:val="0"/>
      <w:marBottom w:val="0"/>
      <w:divBdr>
        <w:top w:val="none" w:sz="0" w:space="0" w:color="auto"/>
        <w:left w:val="none" w:sz="0" w:space="0" w:color="auto"/>
        <w:bottom w:val="none" w:sz="0" w:space="0" w:color="auto"/>
        <w:right w:val="none" w:sz="0" w:space="0" w:color="auto"/>
      </w:divBdr>
    </w:div>
    <w:div w:id="1415782960">
      <w:bodyDiv w:val="1"/>
      <w:marLeft w:val="0"/>
      <w:marRight w:val="0"/>
      <w:marTop w:val="0"/>
      <w:marBottom w:val="0"/>
      <w:divBdr>
        <w:top w:val="none" w:sz="0" w:space="0" w:color="auto"/>
        <w:left w:val="none" w:sz="0" w:space="0" w:color="auto"/>
        <w:bottom w:val="none" w:sz="0" w:space="0" w:color="auto"/>
        <w:right w:val="none" w:sz="0" w:space="0" w:color="auto"/>
      </w:divBdr>
    </w:div>
    <w:div w:id="1452436046">
      <w:bodyDiv w:val="1"/>
      <w:marLeft w:val="0"/>
      <w:marRight w:val="0"/>
      <w:marTop w:val="0"/>
      <w:marBottom w:val="0"/>
      <w:divBdr>
        <w:top w:val="none" w:sz="0" w:space="0" w:color="auto"/>
        <w:left w:val="none" w:sz="0" w:space="0" w:color="auto"/>
        <w:bottom w:val="none" w:sz="0" w:space="0" w:color="auto"/>
        <w:right w:val="none" w:sz="0" w:space="0" w:color="auto"/>
      </w:divBdr>
    </w:div>
    <w:div w:id="1470855284">
      <w:bodyDiv w:val="1"/>
      <w:marLeft w:val="0"/>
      <w:marRight w:val="0"/>
      <w:marTop w:val="0"/>
      <w:marBottom w:val="0"/>
      <w:divBdr>
        <w:top w:val="none" w:sz="0" w:space="0" w:color="auto"/>
        <w:left w:val="none" w:sz="0" w:space="0" w:color="auto"/>
        <w:bottom w:val="none" w:sz="0" w:space="0" w:color="auto"/>
        <w:right w:val="none" w:sz="0" w:space="0" w:color="auto"/>
      </w:divBdr>
    </w:div>
    <w:div w:id="1495802879">
      <w:bodyDiv w:val="1"/>
      <w:marLeft w:val="0"/>
      <w:marRight w:val="0"/>
      <w:marTop w:val="0"/>
      <w:marBottom w:val="0"/>
      <w:divBdr>
        <w:top w:val="none" w:sz="0" w:space="0" w:color="auto"/>
        <w:left w:val="none" w:sz="0" w:space="0" w:color="auto"/>
        <w:bottom w:val="none" w:sz="0" w:space="0" w:color="auto"/>
        <w:right w:val="none" w:sz="0" w:space="0" w:color="auto"/>
      </w:divBdr>
    </w:div>
    <w:div w:id="1529836473">
      <w:bodyDiv w:val="1"/>
      <w:marLeft w:val="0"/>
      <w:marRight w:val="0"/>
      <w:marTop w:val="0"/>
      <w:marBottom w:val="0"/>
      <w:divBdr>
        <w:top w:val="none" w:sz="0" w:space="0" w:color="auto"/>
        <w:left w:val="none" w:sz="0" w:space="0" w:color="auto"/>
        <w:bottom w:val="none" w:sz="0" w:space="0" w:color="auto"/>
        <w:right w:val="none" w:sz="0" w:space="0" w:color="auto"/>
      </w:divBdr>
    </w:div>
    <w:div w:id="1571577837">
      <w:bodyDiv w:val="1"/>
      <w:marLeft w:val="0"/>
      <w:marRight w:val="0"/>
      <w:marTop w:val="0"/>
      <w:marBottom w:val="0"/>
      <w:divBdr>
        <w:top w:val="none" w:sz="0" w:space="0" w:color="auto"/>
        <w:left w:val="none" w:sz="0" w:space="0" w:color="auto"/>
        <w:bottom w:val="none" w:sz="0" w:space="0" w:color="auto"/>
        <w:right w:val="none" w:sz="0" w:space="0" w:color="auto"/>
      </w:divBdr>
    </w:div>
    <w:div w:id="1631936388">
      <w:bodyDiv w:val="1"/>
      <w:marLeft w:val="0"/>
      <w:marRight w:val="0"/>
      <w:marTop w:val="0"/>
      <w:marBottom w:val="0"/>
      <w:divBdr>
        <w:top w:val="none" w:sz="0" w:space="0" w:color="auto"/>
        <w:left w:val="none" w:sz="0" w:space="0" w:color="auto"/>
        <w:bottom w:val="none" w:sz="0" w:space="0" w:color="auto"/>
        <w:right w:val="none" w:sz="0" w:space="0" w:color="auto"/>
      </w:divBdr>
    </w:div>
    <w:div w:id="1692223835">
      <w:bodyDiv w:val="1"/>
      <w:marLeft w:val="0"/>
      <w:marRight w:val="0"/>
      <w:marTop w:val="0"/>
      <w:marBottom w:val="0"/>
      <w:divBdr>
        <w:top w:val="none" w:sz="0" w:space="0" w:color="auto"/>
        <w:left w:val="none" w:sz="0" w:space="0" w:color="auto"/>
        <w:bottom w:val="none" w:sz="0" w:space="0" w:color="auto"/>
        <w:right w:val="none" w:sz="0" w:space="0" w:color="auto"/>
      </w:divBdr>
    </w:div>
    <w:div w:id="1732852564">
      <w:bodyDiv w:val="1"/>
      <w:marLeft w:val="0"/>
      <w:marRight w:val="0"/>
      <w:marTop w:val="0"/>
      <w:marBottom w:val="0"/>
      <w:divBdr>
        <w:top w:val="none" w:sz="0" w:space="0" w:color="auto"/>
        <w:left w:val="none" w:sz="0" w:space="0" w:color="auto"/>
        <w:bottom w:val="none" w:sz="0" w:space="0" w:color="auto"/>
        <w:right w:val="none" w:sz="0" w:space="0" w:color="auto"/>
      </w:divBdr>
    </w:div>
    <w:div w:id="1847866094">
      <w:bodyDiv w:val="1"/>
      <w:marLeft w:val="0"/>
      <w:marRight w:val="0"/>
      <w:marTop w:val="0"/>
      <w:marBottom w:val="0"/>
      <w:divBdr>
        <w:top w:val="none" w:sz="0" w:space="0" w:color="auto"/>
        <w:left w:val="none" w:sz="0" w:space="0" w:color="auto"/>
        <w:bottom w:val="none" w:sz="0" w:space="0" w:color="auto"/>
        <w:right w:val="none" w:sz="0" w:space="0" w:color="auto"/>
      </w:divBdr>
    </w:div>
    <w:div w:id="1901669994">
      <w:bodyDiv w:val="1"/>
      <w:marLeft w:val="0"/>
      <w:marRight w:val="0"/>
      <w:marTop w:val="0"/>
      <w:marBottom w:val="0"/>
      <w:divBdr>
        <w:top w:val="none" w:sz="0" w:space="0" w:color="auto"/>
        <w:left w:val="none" w:sz="0" w:space="0" w:color="auto"/>
        <w:bottom w:val="none" w:sz="0" w:space="0" w:color="auto"/>
        <w:right w:val="none" w:sz="0" w:space="0" w:color="auto"/>
      </w:divBdr>
    </w:div>
    <w:div w:id="1902055391">
      <w:bodyDiv w:val="1"/>
      <w:marLeft w:val="0"/>
      <w:marRight w:val="0"/>
      <w:marTop w:val="0"/>
      <w:marBottom w:val="0"/>
      <w:divBdr>
        <w:top w:val="none" w:sz="0" w:space="0" w:color="auto"/>
        <w:left w:val="none" w:sz="0" w:space="0" w:color="auto"/>
        <w:bottom w:val="none" w:sz="0" w:space="0" w:color="auto"/>
        <w:right w:val="none" w:sz="0" w:space="0" w:color="auto"/>
      </w:divBdr>
    </w:div>
    <w:div w:id="1963917932">
      <w:bodyDiv w:val="1"/>
      <w:marLeft w:val="0"/>
      <w:marRight w:val="0"/>
      <w:marTop w:val="0"/>
      <w:marBottom w:val="0"/>
      <w:divBdr>
        <w:top w:val="none" w:sz="0" w:space="0" w:color="auto"/>
        <w:left w:val="none" w:sz="0" w:space="0" w:color="auto"/>
        <w:bottom w:val="none" w:sz="0" w:space="0" w:color="auto"/>
        <w:right w:val="none" w:sz="0" w:space="0" w:color="auto"/>
      </w:divBdr>
    </w:div>
    <w:div w:id="1971284576">
      <w:bodyDiv w:val="1"/>
      <w:marLeft w:val="0"/>
      <w:marRight w:val="0"/>
      <w:marTop w:val="0"/>
      <w:marBottom w:val="0"/>
      <w:divBdr>
        <w:top w:val="none" w:sz="0" w:space="0" w:color="auto"/>
        <w:left w:val="none" w:sz="0" w:space="0" w:color="auto"/>
        <w:bottom w:val="none" w:sz="0" w:space="0" w:color="auto"/>
        <w:right w:val="none" w:sz="0" w:space="0" w:color="auto"/>
      </w:divBdr>
    </w:div>
    <w:div w:id="1993945735">
      <w:bodyDiv w:val="1"/>
      <w:marLeft w:val="0"/>
      <w:marRight w:val="0"/>
      <w:marTop w:val="0"/>
      <w:marBottom w:val="0"/>
      <w:divBdr>
        <w:top w:val="none" w:sz="0" w:space="0" w:color="auto"/>
        <w:left w:val="none" w:sz="0" w:space="0" w:color="auto"/>
        <w:bottom w:val="none" w:sz="0" w:space="0" w:color="auto"/>
        <w:right w:val="none" w:sz="0" w:space="0" w:color="auto"/>
      </w:divBdr>
    </w:div>
    <w:div w:id="2019187801">
      <w:bodyDiv w:val="1"/>
      <w:marLeft w:val="0"/>
      <w:marRight w:val="0"/>
      <w:marTop w:val="0"/>
      <w:marBottom w:val="0"/>
      <w:divBdr>
        <w:top w:val="none" w:sz="0" w:space="0" w:color="auto"/>
        <w:left w:val="none" w:sz="0" w:space="0" w:color="auto"/>
        <w:bottom w:val="none" w:sz="0" w:space="0" w:color="auto"/>
        <w:right w:val="none" w:sz="0" w:space="0" w:color="auto"/>
      </w:divBdr>
    </w:div>
    <w:div w:id="2026245374">
      <w:bodyDiv w:val="1"/>
      <w:marLeft w:val="0"/>
      <w:marRight w:val="0"/>
      <w:marTop w:val="0"/>
      <w:marBottom w:val="0"/>
      <w:divBdr>
        <w:top w:val="none" w:sz="0" w:space="0" w:color="auto"/>
        <w:left w:val="none" w:sz="0" w:space="0" w:color="auto"/>
        <w:bottom w:val="none" w:sz="0" w:space="0" w:color="auto"/>
        <w:right w:val="none" w:sz="0" w:space="0" w:color="auto"/>
      </w:divBdr>
    </w:div>
    <w:div w:id="2034457887">
      <w:bodyDiv w:val="1"/>
      <w:marLeft w:val="0"/>
      <w:marRight w:val="0"/>
      <w:marTop w:val="0"/>
      <w:marBottom w:val="0"/>
      <w:divBdr>
        <w:top w:val="none" w:sz="0" w:space="0" w:color="auto"/>
        <w:left w:val="none" w:sz="0" w:space="0" w:color="auto"/>
        <w:bottom w:val="none" w:sz="0" w:space="0" w:color="auto"/>
        <w:right w:val="none" w:sz="0" w:space="0" w:color="auto"/>
      </w:divBdr>
    </w:div>
    <w:div w:id="2081899366">
      <w:bodyDiv w:val="1"/>
      <w:marLeft w:val="0"/>
      <w:marRight w:val="0"/>
      <w:marTop w:val="0"/>
      <w:marBottom w:val="0"/>
      <w:divBdr>
        <w:top w:val="none" w:sz="0" w:space="0" w:color="auto"/>
        <w:left w:val="none" w:sz="0" w:space="0" w:color="auto"/>
        <w:bottom w:val="none" w:sz="0" w:space="0" w:color="auto"/>
        <w:right w:val="none" w:sz="0" w:space="0" w:color="auto"/>
      </w:divBdr>
    </w:div>
    <w:div w:id="2108883174">
      <w:bodyDiv w:val="1"/>
      <w:marLeft w:val="0"/>
      <w:marRight w:val="0"/>
      <w:marTop w:val="0"/>
      <w:marBottom w:val="0"/>
      <w:divBdr>
        <w:top w:val="none" w:sz="0" w:space="0" w:color="auto"/>
        <w:left w:val="none" w:sz="0" w:space="0" w:color="auto"/>
        <w:bottom w:val="none" w:sz="0" w:space="0" w:color="auto"/>
        <w:right w:val="none" w:sz="0" w:space="0" w:color="auto"/>
      </w:divBdr>
    </w:div>
    <w:div w:id="2127893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F%D0%B0%D0%BB%D0%BA%D0%B8%D0%BD%D0%BE_(%D0%90%D0%BD%D1%82%D1%80%D0%BE%D0%BF%D0%BE%D0%B2%D1%81%D0%BA%D0%B8%D0%B9_%D1%80%D0%B0%D0%B9%D0%BE%D0%BD)" TargetMode="External"/><Relationship Id="rId18" Type="http://schemas.openxmlformats.org/officeDocument/2006/relationships/header" Target="header3.xm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eader" Target="header4.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header" Target="header6.xml"/><Relationship Id="rId55" Type="http://schemas.openxmlformats.org/officeDocument/2006/relationships/image" Target="media/image27.png"/><Relationship Id="rId63" Type="http://schemas.openxmlformats.org/officeDocument/2006/relationships/image" Target="media/image35.wmf"/><Relationship Id="rId68" Type="http://schemas.openxmlformats.org/officeDocument/2006/relationships/image" Target="media/image40.wmf"/><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A%D0%BE%D1%82%D0%B5%D0%BB%D1%8C%D0%BD%D0%B8%D0%BA%D0%BE%D0%B2%D0%BE_(%D0%9A%D0%BE%D1%81%D1%82%D1%80%D0%BE%D0%BC%D1%81%D0%BA%D0%B0%D1%8F_%D0%BE%D0%B1%D0%BB%D0%B0%D1%81%D1%82%D1%8C)"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header" Target="header7.xml"/><Relationship Id="rId58" Type="http://schemas.openxmlformats.org/officeDocument/2006/relationships/image" Target="media/image30.png"/><Relationship Id="rId66" Type="http://schemas.openxmlformats.org/officeDocument/2006/relationships/image" Target="media/image38.wmf"/><Relationship Id="rId5" Type="http://schemas.openxmlformats.org/officeDocument/2006/relationships/webSettings" Target="webSettings.xml"/><Relationship Id="rId15" Type="http://schemas.openxmlformats.org/officeDocument/2006/relationships/hyperlink" Target="https://ru.wikipedia.org/wiki/%D0%9F%D1%80%D0%BE%D1%81%D0%B5%D0%BA_(%D0%9A%D0%BE%D1%81%D1%82%D1%80%D0%BE%D0%BC%D1%81%D0%BA%D0%B0%D1%8F_%D0%BE%D0%B1%D0%BB%D0%B0%D1%81%D1%82%D1%8C)"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header" Target="header5.xml"/><Relationship Id="rId57" Type="http://schemas.openxmlformats.org/officeDocument/2006/relationships/image" Target="media/image29.png"/><Relationship Id="rId61" Type="http://schemas.openxmlformats.org/officeDocument/2006/relationships/image" Target="media/image33.wmf"/><Relationship Id="rId10" Type="http://schemas.openxmlformats.org/officeDocument/2006/relationships/hyperlink" Target="https://ru.wikipedia.org/wiki/%D0%9A%D0%BE%D1%82%D0%B5%D0%BB%D1%8C%D0%BD%D0%B8%D0%BA%D0%BE%D0%B2%D1%81%D0%BA%D0%BE%D0%B5_%D1%81%D0%B5%D0%BB%D1%8C%D1%81%D0%BA%D0%BE%D0%B5_%D0%BF%D0%BE%D1%81%D0%B5%D0%BB%D0%B5%D0%BD%D0%B8%D0%B5_(%D0%9A%D0%BE%D1%81%D1%82%D1%80%D0%BE%D0%BC%D1%81%D0%BA%D0%B0%D1%8F_%D0%BE%D0%B1%D0%BB%D0%B0%D1%81%D1%82%D1%8C)" TargetMode="External"/><Relationship Id="rId19" Type="http://schemas.openxmlformats.org/officeDocument/2006/relationships/footer" Target="footer1.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footer" Target="footer5.xml"/><Relationship Id="rId60" Type="http://schemas.openxmlformats.org/officeDocument/2006/relationships/image" Target="media/image32.png"/><Relationship Id="rId65" Type="http://schemas.openxmlformats.org/officeDocument/2006/relationships/image" Target="media/image37.wmf"/><Relationship Id="rId4" Type="http://schemas.openxmlformats.org/officeDocument/2006/relationships/settings" Target="settings.xml"/><Relationship Id="rId9" Type="http://schemas.openxmlformats.org/officeDocument/2006/relationships/hyperlink" Target="https://ru.wikipedia.org/wiki/%D0%90%D0%BD%D1%82%D1%80%D0%BE%D0%BF%D0%BE%D0%B2%D0%BE_(%D0%90%D0%BD%D1%82%D1%80%D0%BE%D0%BF%D0%BE%D0%B2%D1%81%D0%BA%D0%B8%D0%B9_%D1%80%D0%B0%D0%B9%D0%BE%D0%BD)" TargetMode="External"/><Relationship Id="rId14" Type="http://schemas.openxmlformats.org/officeDocument/2006/relationships/hyperlink" Target="https://ru.wikipedia.org/wiki/%D0%9F%D1%80%D0%BE%D1%81%D0%B5%D0%BA%D1%81%D0%BA%D0%BE%D0%B5_%D1%81%D0%B5%D0%BB%D1%8C%D1%81%D0%BA%D0%BE%D0%B5_%D0%BF%D0%BE%D1%81%D0%B5%D0%BB%D0%B5%D0%BD%D0%B8%D0%B5" TargetMode="External"/><Relationship Id="rId22" Type="http://schemas.openxmlformats.org/officeDocument/2006/relationships/footer" Target="footer3.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emf"/><Relationship Id="rId56" Type="http://schemas.openxmlformats.org/officeDocument/2006/relationships/image" Target="media/image28.png"/><Relationship Id="rId64" Type="http://schemas.openxmlformats.org/officeDocument/2006/relationships/image" Target="media/image36.wmf"/><Relationship Id="rId69" Type="http://schemas.openxmlformats.org/officeDocument/2006/relationships/image" Target="media/image41.wmf"/><Relationship Id="rId8" Type="http://schemas.openxmlformats.org/officeDocument/2006/relationships/hyperlink" Target="https://ru.wikipedia.org/wiki/%D0%90%D0%BD%D1%82%D1%80%D0%BE%D0%BF%D0%BE%D0%B2%D1%81%D0%BA%D0%BE%D0%B5_%D1%81%D0%B5%D0%BB%D1%8C%D1%81%D0%BA%D0%BE%D0%B5_%D0%BF%D0%BE%D1%81%D0%B5%D0%BB%D0%B5%D0%BD%D0%B8%D0%B5" TargetMode="External"/><Relationship Id="rId51" Type="http://schemas.openxmlformats.org/officeDocument/2006/relationships/footer" Target="footer4.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u.wikipedia.org/wiki/%D0%9F%D0%B0%D0%BB%D0%BA%D0%B8%D0%BD%D1%81%D0%BA%D0%BE%D0%B5_%D1%81%D0%B5%D0%BB%D1%8C%D1%81%D0%BA%D0%BE%D0%B5_%D0%BF%D0%BE%D1%81%D0%B5%D0%BB%D0%B5%D0%BD%D0%B8%D0%B5" TargetMode="External"/><Relationship Id="rId17" Type="http://schemas.openxmlformats.org/officeDocument/2006/relationships/header" Target="header2.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1.png"/><Relationship Id="rId67" Type="http://schemas.openxmlformats.org/officeDocument/2006/relationships/image" Target="media/image39.wmf"/><Relationship Id="rId20" Type="http://schemas.openxmlformats.org/officeDocument/2006/relationships/footer" Target="footer2.xml"/><Relationship Id="rId41" Type="http://schemas.openxmlformats.org/officeDocument/2006/relationships/image" Target="media/image19.png"/><Relationship Id="rId54" Type="http://schemas.openxmlformats.org/officeDocument/2006/relationships/footer" Target="footer6.xml"/><Relationship Id="rId62" Type="http://schemas.openxmlformats.org/officeDocument/2006/relationships/image" Target="media/image34.wmf"/><Relationship Id="rId70" Type="http://schemas.openxmlformats.org/officeDocument/2006/relationships/image" Target="media/image4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50CAFE-77DC-4301-9E11-07FED7315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21323</TotalTime>
  <Pages>92</Pages>
  <Words>28971</Words>
  <Characters>165136</Characters>
  <Application>Microsoft Office Word</Application>
  <DocSecurity>0</DocSecurity>
  <Lines>1376</Lines>
  <Paragraphs>387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193720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Хохлов</dc:creator>
  <cp:keywords/>
  <dc:description/>
  <cp:lastModifiedBy>Uriy</cp:lastModifiedBy>
  <cp:revision>523</cp:revision>
  <cp:lastPrinted>2013-06-18T07:46:00Z</cp:lastPrinted>
  <dcterms:created xsi:type="dcterms:W3CDTF">2013-05-27T05:30:00Z</dcterms:created>
  <dcterms:modified xsi:type="dcterms:W3CDTF">2023-08-29T12:41:00Z</dcterms:modified>
</cp:coreProperties>
</file>